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05BCD9E" w14:textId="233B2F69" w:rsidR="0092540A" w:rsidRPr="003A666B" w:rsidRDefault="0092540A" w:rsidP="00EF383C">
      <w:pPr>
        <w:tabs>
          <w:tab w:val="left" w:pos="4858"/>
        </w:tabs>
        <w:suppressAutoHyphens/>
        <w:ind w:left="4858" w:right="49" w:hanging="4858"/>
        <w:rPr>
          <w:rFonts w:ascii="Montserrat" w:eastAsia="Times New Roman" w:hAnsi="Montserrat"/>
          <w:lang w:val="es-ES_tradnl" w:eastAsia="ar-SA"/>
        </w:rPr>
      </w:pPr>
    </w:p>
    <w:p w14:paraId="2CEBE903" w14:textId="77777777" w:rsidR="00602BD3" w:rsidRPr="003A666B" w:rsidRDefault="00602BD3" w:rsidP="003A666B">
      <w:pPr>
        <w:tabs>
          <w:tab w:val="left" w:pos="4858"/>
        </w:tabs>
        <w:suppressAutoHyphens/>
        <w:ind w:right="49"/>
        <w:rPr>
          <w:rFonts w:ascii="Montserrat" w:eastAsia="Times New Roman" w:hAnsi="Montserrat" w:cs="Arial"/>
          <w:b/>
          <w:bCs/>
          <w:sz w:val="20"/>
          <w:szCs w:val="20"/>
          <w:lang w:val="es-ES_tradnl" w:eastAsia="ar-SA"/>
        </w:rPr>
      </w:pPr>
    </w:p>
    <w:p w14:paraId="1706FDB5" w14:textId="023FC646" w:rsidR="003A666B" w:rsidRPr="003A666B" w:rsidRDefault="003A666B" w:rsidP="003A666B">
      <w:pPr>
        <w:suppressAutoHyphens/>
        <w:ind w:right="49"/>
        <w:jc w:val="center"/>
        <w:rPr>
          <w:rFonts w:ascii="Montserrat" w:eastAsia="Times New Roman" w:hAnsi="Montserrat" w:cs="Arial"/>
          <w:b/>
          <w:bCs/>
          <w:sz w:val="20"/>
          <w:szCs w:val="20"/>
          <w:lang w:val="es-ES_tradnl" w:eastAsia="ar-SA"/>
        </w:rPr>
      </w:pPr>
    </w:p>
    <w:p w14:paraId="63A623C6" w14:textId="77B7538C" w:rsidR="003A666B" w:rsidRPr="003A666B" w:rsidRDefault="003A666B" w:rsidP="003A666B">
      <w:pPr>
        <w:suppressAutoHyphens/>
        <w:ind w:right="49"/>
        <w:jc w:val="center"/>
        <w:rPr>
          <w:rFonts w:ascii="Montserrat" w:eastAsia="Times New Roman" w:hAnsi="Montserrat" w:cs="Arial"/>
          <w:b/>
          <w:bCs/>
          <w:sz w:val="20"/>
          <w:szCs w:val="20"/>
          <w:lang w:val="es-ES_tradnl" w:eastAsia="ar-SA"/>
        </w:rPr>
      </w:pPr>
    </w:p>
    <w:p w14:paraId="4F0D12ED" w14:textId="77777777" w:rsidR="003A666B" w:rsidRPr="003A666B" w:rsidRDefault="003A666B" w:rsidP="00026EDA">
      <w:pPr>
        <w:suppressAutoHyphens/>
        <w:ind w:left="709" w:right="49" w:hanging="709"/>
        <w:jc w:val="center"/>
        <w:rPr>
          <w:rFonts w:ascii="Montserrat" w:eastAsia="Times New Roman" w:hAnsi="Montserrat" w:cs="Arial"/>
          <w:b/>
          <w:bCs/>
          <w:sz w:val="20"/>
          <w:szCs w:val="20"/>
          <w:lang w:val="es-ES_tradnl" w:eastAsia="ar-SA"/>
        </w:rPr>
      </w:pPr>
    </w:p>
    <w:p w14:paraId="26D6C603" w14:textId="77777777" w:rsidR="00C25163" w:rsidRPr="003A666B" w:rsidRDefault="00C25163" w:rsidP="003A666B">
      <w:pPr>
        <w:suppressAutoHyphens/>
        <w:ind w:right="49"/>
        <w:jc w:val="center"/>
        <w:rPr>
          <w:rFonts w:ascii="Montserrat" w:eastAsia="Times New Roman" w:hAnsi="Montserrat" w:cs="Arial"/>
          <w:b/>
          <w:bCs/>
          <w:sz w:val="20"/>
          <w:szCs w:val="20"/>
          <w:lang w:val="es-ES_tradnl" w:eastAsia="ar-SA"/>
        </w:rPr>
      </w:pPr>
    </w:p>
    <w:p w14:paraId="18771EFC" w14:textId="77777777" w:rsidR="00532601" w:rsidRPr="00400C33" w:rsidRDefault="00007194" w:rsidP="003A666B">
      <w:pPr>
        <w:suppressAutoHyphens/>
        <w:ind w:right="49"/>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Instituto Mexicano del Seguro Social</w:t>
      </w:r>
    </w:p>
    <w:p w14:paraId="2CEC5E5F" w14:textId="77777777" w:rsidR="00532601" w:rsidRPr="00400C33" w:rsidRDefault="00532601" w:rsidP="003A666B">
      <w:pPr>
        <w:suppressAutoHyphens/>
        <w:ind w:right="49"/>
        <w:jc w:val="center"/>
        <w:rPr>
          <w:rFonts w:ascii="Montserrat" w:eastAsia="Times New Roman" w:hAnsi="Montserrat" w:cs="Arial"/>
          <w:bCs/>
          <w:sz w:val="20"/>
          <w:szCs w:val="20"/>
          <w:lang w:val="es-ES_tradnl" w:eastAsia="ar-SA"/>
        </w:rPr>
      </w:pPr>
    </w:p>
    <w:p w14:paraId="02ED3E87" w14:textId="77777777" w:rsidR="00033230" w:rsidRPr="00400C33" w:rsidRDefault="00033230" w:rsidP="003A666B">
      <w:pPr>
        <w:suppressAutoHyphens/>
        <w:ind w:right="49"/>
        <w:jc w:val="center"/>
        <w:rPr>
          <w:rFonts w:ascii="Montserrat" w:eastAsia="Times New Roman" w:hAnsi="Montserrat" w:cs="Arial"/>
          <w:bCs/>
          <w:sz w:val="20"/>
          <w:szCs w:val="20"/>
          <w:lang w:val="es-ES_tradnl" w:eastAsia="ar-SA"/>
        </w:rPr>
      </w:pPr>
    </w:p>
    <w:p w14:paraId="6284769D" w14:textId="77777777" w:rsidR="00C25A37" w:rsidRPr="00400C33" w:rsidRDefault="00C25A37" w:rsidP="003A666B">
      <w:pPr>
        <w:suppressAutoHyphens/>
        <w:ind w:right="49"/>
        <w:jc w:val="center"/>
        <w:rPr>
          <w:rFonts w:ascii="Montserrat" w:eastAsia="Times New Roman" w:hAnsi="Montserrat" w:cs="Arial"/>
          <w:bCs/>
          <w:sz w:val="20"/>
          <w:szCs w:val="20"/>
          <w:lang w:val="es-ES_tradnl" w:eastAsia="ar-SA"/>
        </w:rPr>
      </w:pPr>
    </w:p>
    <w:p w14:paraId="0EC7605F" w14:textId="77777777" w:rsidR="00676483" w:rsidRPr="00400C33" w:rsidRDefault="00676483" w:rsidP="003A666B">
      <w:pPr>
        <w:suppressAutoHyphens/>
        <w:ind w:right="49"/>
        <w:jc w:val="center"/>
        <w:rPr>
          <w:rFonts w:ascii="Montserrat" w:eastAsia="Times New Roman" w:hAnsi="Montserrat" w:cs="Arial"/>
          <w:bCs/>
          <w:sz w:val="20"/>
          <w:szCs w:val="20"/>
          <w:lang w:val="es-ES_tradnl" w:eastAsia="ar-SA"/>
        </w:rPr>
      </w:pPr>
    </w:p>
    <w:p w14:paraId="11C8E63F" w14:textId="77777777" w:rsidR="00532601" w:rsidRPr="00400C33" w:rsidRDefault="00F56F81" w:rsidP="003A666B">
      <w:pPr>
        <w:suppressAutoHyphens/>
        <w:ind w:right="49"/>
        <w:jc w:val="center"/>
        <w:rPr>
          <w:rFonts w:ascii="Montserrat" w:eastAsia="Times New Roman" w:hAnsi="Montserrat" w:cs="Arial"/>
          <w:bCs/>
          <w:sz w:val="20"/>
          <w:szCs w:val="20"/>
          <w:lang w:val="es-ES_tradnl" w:eastAsia="ar-SA"/>
        </w:rPr>
      </w:pPr>
      <w:r w:rsidRPr="00400C33">
        <w:rPr>
          <w:rFonts w:ascii="Montserrat" w:eastAsia="Times New Roman" w:hAnsi="Montserrat" w:cs="Arial"/>
          <w:bCs/>
          <w:sz w:val="20"/>
          <w:szCs w:val="20"/>
          <w:lang w:val="es-ES_tradnl" w:eastAsia="ar-SA"/>
        </w:rPr>
        <w:t>Dirección de Administració</w:t>
      </w:r>
      <w:r w:rsidR="00007194" w:rsidRPr="00400C33">
        <w:rPr>
          <w:rFonts w:ascii="Montserrat" w:eastAsia="Times New Roman" w:hAnsi="Montserrat" w:cs="Arial"/>
          <w:bCs/>
          <w:sz w:val="20"/>
          <w:szCs w:val="20"/>
          <w:lang w:val="es-ES_tradnl" w:eastAsia="ar-SA"/>
        </w:rPr>
        <w:t>n</w:t>
      </w:r>
    </w:p>
    <w:p w14:paraId="6335A82C" w14:textId="77777777" w:rsidR="00007194" w:rsidRPr="00400C33" w:rsidRDefault="00007194" w:rsidP="003A666B">
      <w:pPr>
        <w:suppressAutoHyphens/>
        <w:ind w:right="49"/>
        <w:jc w:val="center"/>
        <w:rPr>
          <w:rFonts w:ascii="Montserrat" w:eastAsia="Times New Roman" w:hAnsi="Montserrat" w:cs="Arial"/>
          <w:bCs/>
          <w:sz w:val="20"/>
          <w:szCs w:val="20"/>
          <w:lang w:val="es-ES_tradnl" w:eastAsia="ar-SA"/>
        </w:rPr>
      </w:pPr>
      <w:r w:rsidRPr="00400C33">
        <w:rPr>
          <w:rFonts w:ascii="Montserrat" w:eastAsia="Times New Roman" w:hAnsi="Montserrat" w:cs="Arial"/>
          <w:bCs/>
          <w:sz w:val="20"/>
          <w:szCs w:val="20"/>
          <w:lang w:val="es-ES_tradnl" w:eastAsia="ar-SA"/>
        </w:rPr>
        <w:t xml:space="preserve">Unidad de </w:t>
      </w:r>
      <w:r w:rsidR="00F611F7" w:rsidRPr="00400C33">
        <w:rPr>
          <w:rFonts w:ascii="Montserrat" w:eastAsia="Times New Roman" w:hAnsi="Montserrat" w:cs="Arial"/>
          <w:bCs/>
          <w:sz w:val="20"/>
          <w:szCs w:val="20"/>
          <w:lang w:val="es-ES_tradnl" w:eastAsia="ar-SA"/>
        </w:rPr>
        <w:t>Adquisiciones</w:t>
      </w:r>
    </w:p>
    <w:p w14:paraId="1C817D0C" w14:textId="77777777" w:rsidR="00007194" w:rsidRPr="00400C33" w:rsidRDefault="00007194" w:rsidP="003A666B">
      <w:pPr>
        <w:suppressAutoHyphens/>
        <w:ind w:right="49"/>
        <w:jc w:val="center"/>
        <w:rPr>
          <w:rFonts w:ascii="Montserrat" w:eastAsia="Times New Roman" w:hAnsi="Montserrat" w:cs="Arial"/>
          <w:bCs/>
          <w:sz w:val="20"/>
          <w:szCs w:val="20"/>
          <w:lang w:val="es-ES_tradnl" w:eastAsia="ar-SA"/>
        </w:rPr>
      </w:pPr>
      <w:r w:rsidRPr="00400C33">
        <w:rPr>
          <w:rFonts w:ascii="Montserrat" w:eastAsia="Times New Roman" w:hAnsi="Montserrat" w:cs="Arial"/>
          <w:bCs/>
          <w:sz w:val="20"/>
          <w:szCs w:val="20"/>
          <w:lang w:val="es-ES_tradnl" w:eastAsia="ar-SA"/>
        </w:rPr>
        <w:t>Coordinación de Adquisición de Bienes y Contratación de Servicios</w:t>
      </w:r>
    </w:p>
    <w:p w14:paraId="2EA6FFC4" w14:textId="77777777" w:rsidR="00532601" w:rsidRPr="00400C33" w:rsidRDefault="00007194" w:rsidP="003A666B">
      <w:pPr>
        <w:tabs>
          <w:tab w:val="center" w:pos="4355"/>
        </w:tabs>
        <w:suppressAutoHyphens/>
        <w:ind w:right="49"/>
        <w:jc w:val="center"/>
        <w:rPr>
          <w:rFonts w:ascii="Montserrat" w:eastAsia="Times New Roman" w:hAnsi="Montserrat" w:cs="Arial"/>
          <w:bCs/>
          <w:sz w:val="20"/>
          <w:szCs w:val="20"/>
          <w:lang w:val="es-ES_tradnl" w:eastAsia="ar-SA"/>
        </w:rPr>
      </w:pPr>
      <w:r w:rsidRPr="00400C33">
        <w:rPr>
          <w:rFonts w:ascii="Montserrat" w:eastAsia="Times New Roman" w:hAnsi="Montserrat" w:cs="Arial"/>
          <w:bCs/>
          <w:sz w:val="20"/>
          <w:szCs w:val="20"/>
          <w:lang w:val="es-ES_tradnl" w:eastAsia="ar-SA"/>
        </w:rPr>
        <w:t xml:space="preserve">Coordinación Técnica de </w:t>
      </w:r>
      <w:r w:rsidR="008D1312" w:rsidRPr="00400C33">
        <w:rPr>
          <w:rFonts w:ascii="Montserrat" w:eastAsia="Times New Roman" w:hAnsi="Montserrat" w:cs="Arial"/>
          <w:bCs/>
          <w:sz w:val="20"/>
          <w:szCs w:val="20"/>
          <w:lang w:val="es-ES_tradnl" w:eastAsia="ar-SA"/>
        </w:rPr>
        <w:t>Bienes y Servicios</w:t>
      </w:r>
    </w:p>
    <w:p w14:paraId="57AEC3D7" w14:textId="77777777" w:rsidR="00284523" w:rsidRPr="00400C33" w:rsidRDefault="00725458" w:rsidP="003A666B">
      <w:pPr>
        <w:suppressAutoHyphens/>
        <w:ind w:right="49"/>
        <w:jc w:val="center"/>
        <w:rPr>
          <w:rFonts w:ascii="Montserrat" w:eastAsia="Times New Roman" w:hAnsi="Montserrat" w:cs="Arial"/>
          <w:bCs/>
          <w:sz w:val="20"/>
          <w:szCs w:val="20"/>
          <w:lang w:val="es-ES_tradnl" w:eastAsia="ar-SA"/>
        </w:rPr>
      </w:pPr>
      <w:r w:rsidRPr="00400C33">
        <w:rPr>
          <w:rFonts w:ascii="Montserrat" w:eastAsia="Times New Roman" w:hAnsi="Montserrat" w:cs="Arial"/>
          <w:bCs/>
          <w:sz w:val="20"/>
          <w:szCs w:val="20"/>
          <w:lang w:val="es-ES_tradnl" w:eastAsia="ar-SA"/>
        </w:rPr>
        <w:t xml:space="preserve">División </w:t>
      </w:r>
      <w:r w:rsidR="00284523" w:rsidRPr="00400C33">
        <w:rPr>
          <w:rFonts w:ascii="Montserrat" w:eastAsia="Times New Roman" w:hAnsi="Montserrat" w:cs="Arial"/>
          <w:bCs/>
          <w:sz w:val="20"/>
          <w:szCs w:val="20"/>
          <w:lang w:val="es-ES_tradnl" w:eastAsia="ar-SA"/>
        </w:rPr>
        <w:t xml:space="preserve">de </w:t>
      </w:r>
      <w:r w:rsidR="008D1312" w:rsidRPr="00400C33">
        <w:rPr>
          <w:rFonts w:ascii="Montserrat" w:eastAsia="Times New Roman" w:hAnsi="Montserrat" w:cs="Arial"/>
          <w:bCs/>
          <w:sz w:val="20"/>
          <w:szCs w:val="20"/>
          <w:lang w:val="es-ES_tradnl" w:eastAsia="ar-SA"/>
        </w:rPr>
        <w:t>Bienes Terapéuticos</w:t>
      </w:r>
    </w:p>
    <w:p w14:paraId="669BED70" w14:textId="77777777" w:rsidR="00925EBF" w:rsidRPr="00400C33" w:rsidRDefault="00925EBF" w:rsidP="003A666B">
      <w:pPr>
        <w:suppressAutoHyphens/>
        <w:ind w:right="49"/>
        <w:jc w:val="center"/>
        <w:rPr>
          <w:rFonts w:ascii="Montserrat" w:eastAsia="Times New Roman" w:hAnsi="Montserrat" w:cs="Arial"/>
          <w:bCs/>
          <w:sz w:val="20"/>
          <w:szCs w:val="20"/>
          <w:lang w:val="es-ES_tradnl" w:eastAsia="ar-SA"/>
        </w:rPr>
      </w:pPr>
    </w:p>
    <w:p w14:paraId="06F0D5D5" w14:textId="77777777" w:rsidR="008D1312" w:rsidRPr="00400C33" w:rsidRDefault="008D1312" w:rsidP="003A666B">
      <w:pPr>
        <w:ind w:right="49"/>
        <w:jc w:val="center"/>
        <w:rPr>
          <w:rFonts w:ascii="Montserrat" w:hAnsi="Montserrat" w:cs="Arial"/>
          <w:sz w:val="20"/>
          <w:szCs w:val="20"/>
          <w:lang w:val="es-ES_tradnl"/>
        </w:rPr>
      </w:pPr>
      <w:r w:rsidRPr="00400C33">
        <w:rPr>
          <w:rFonts w:ascii="Montserrat" w:hAnsi="Montserrat" w:cs="Arial"/>
          <w:sz w:val="20"/>
          <w:szCs w:val="20"/>
          <w:lang w:val="es-ES_tradnl"/>
        </w:rPr>
        <w:t>Calle</w:t>
      </w:r>
      <w:r w:rsidR="00D35229" w:rsidRPr="00400C33">
        <w:rPr>
          <w:rFonts w:ascii="Montserrat" w:hAnsi="Montserrat" w:cs="Arial"/>
          <w:sz w:val="20"/>
          <w:szCs w:val="20"/>
          <w:lang w:val="es-ES_tradnl"/>
        </w:rPr>
        <w:t xml:space="preserve"> Durango</w:t>
      </w:r>
      <w:r w:rsidRPr="00400C33">
        <w:rPr>
          <w:rFonts w:ascii="Montserrat" w:hAnsi="Montserrat" w:cs="Arial"/>
          <w:sz w:val="20"/>
          <w:szCs w:val="20"/>
          <w:lang w:val="es-ES_tradnl"/>
        </w:rPr>
        <w:t xml:space="preserve"> No. 291, Piso 4, Colonia Roma Norte,</w:t>
      </w:r>
    </w:p>
    <w:p w14:paraId="6047EE52" w14:textId="77777777" w:rsidR="008D1312" w:rsidRPr="00400C33" w:rsidRDefault="008D1312" w:rsidP="003A666B">
      <w:pPr>
        <w:ind w:right="49"/>
        <w:jc w:val="center"/>
        <w:rPr>
          <w:rFonts w:ascii="Montserrat" w:hAnsi="Montserrat" w:cs="Arial"/>
          <w:sz w:val="20"/>
          <w:szCs w:val="20"/>
          <w:lang w:val="es-ES_tradnl"/>
        </w:rPr>
      </w:pPr>
      <w:r w:rsidRPr="00400C33">
        <w:rPr>
          <w:rFonts w:ascii="Montserrat" w:hAnsi="Montserrat" w:cs="Arial"/>
          <w:sz w:val="20"/>
          <w:szCs w:val="20"/>
          <w:lang w:val="es-ES_tradnl"/>
        </w:rPr>
        <w:t>Demarcación Territorial Cuauhtémoc, Código Postal 06700, Ciudad de México</w:t>
      </w:r>
    </w:p>
    <w:p w14:paraId="428EA47E" w14:textId="77777777" w:rsidR="008D1312" w:rsidRPr="00400C33" w:rsidRDefault="008D1312" w:rsidP="003A666B">
      <w:pPr>
        <w:ind w:right="49"/>
        <w:jc w:val="center"/>
        <w:rPr>
          <w:rFonts w:ascii="Montserrat" w:hAnsi="Montserrat" w:cs="Arial"/>
          <w:sz w:val="20"/>
          <w:szCs w:val="20"/>
          <w:lang w:val="es-ES_tradnl"/>
        </w:rPr>
      </w:pPr>
    </w:p>
    <w:p w14:paraId="75495468" w14:textId="77777777" w:rsidR="008B43DA" w:rsidRPr="00400C33" w:rsidRDefault="008958E6" w:rsidP="003A666B">
      <w:pPr>
        <w:tabs>
          <w:tab w:val="left" w:pos="7125"/>
        </w:tabs>
        <w:suppressAutoHyphens/>
        <w:ind w:right="49"/>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ab/>
      </w:r>
    </w:p>
    <w:p w14:paraId="1938036F" w14:textId="77777777" w:rsidR="008B43DA" w:rsidRPr="00400C33" w:rsidRDefault="008B43DA" w:rsidP="003A666B">
      <w:pPr>
        <w:suppressAutoHyphens/>
        <w:ind w:right="49"/>
        <w:jc w:val="center"/>
        <w:rPr>
          <w:rFonts w:ascii="Montserrat" w:eastAsia="Times New Roman" w:hAnsi="Montserrat" w:cs="Arial"/>
          <w:bCs/>
          <w:sz w:val="20"/>
          <w:szCs w:val="20"/>
          <w:lang w:val="es-ES_tradnl" w:eastAsia="ar-SA"/>
        </w:rPr>
      </w:pPr>
    </w:p>
    <w:p w14:paraId="14E8714C" w14:textId="77777777" w:rsidR="0092537B" w:rsidRPr="00400C33" w:rsidRDefault="0092537B" w:rsidP="003A666B">
      <w:pPr>
        <w:suppressAutoHyphens/>
        <w:ind w:right="49"/>
        <w:jc w:val="center"/>
        <w:rPr>
          <w:rFonts w:ascii="Montserrat" w:eastAsia="Times New Roman" w:hAnsi="Montserrat" w:cs="Arial"/>
          <w:b/>
          <w:bCs/>
          <w:sz w:val="20"/>
          <w:szCs w:val="20"/>
          <w:lang w:val="es-ES_tradnl" w:eastAsia="ar-SA"/>
        </w:rPr>
      </w:pPr>
    </w:p>
    <w:p w14:paraId="344F3E63" w14:textId="77777777" w:rsidR="0092537B" w:rsidRPr="00400C33" w:rsidRDefault="000612DF" w:rsidP="003A666B">
      <w:pPr>
        <w:suppressAutoHyphens/>
        <w:ind w:right="49"/>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Convocatoria</w:t>
      </w:r>
    </w:p>
    <w:p w14:paraId="5F192445" w14:textId="435950E8" w:rsidR="008D1312" w:rsidRPr="00400C33" w:rsidRDefault="008D1312" w:rsidP="003A666B">
      <w:pPr>
        <w:suppressAutoHyphens/>
        <w:ind w:right="49"/>
        <w:jc w:val="center"/>
        <w:rPr>
          <w:rFonts w:ascii="Montserrat" w:eastAsia="Times New Roman" w:hAnsi="Montserrat" w:cs="Arial"/>
          <w:b/>
          <w:bCs/>
          <w:sz w:val="20"/>
          <w:szCs w:val="20"/>
          <w:lang w:val="es-ES_tradnl" w:eastAsia="ar-SA"/>
        </w:rPr>
      </w:pPr>
    </w:p>
    <w:p w14:paraId="54819BC3" w14:textId="77777777" w:rsidR="00321BCC" w:rsidRPr="00400C33" w:rsidRDefault="00321BCC" w:rsidP="003A666B">
      <w:pPr>
        <w:suppressAutoHyphens/>
        <w:ind w:right="49"/>
        <w:jc w:val="center"/>
        <w:rPr>
          <w:rFonts w:ascii="Montserrat" w:eastAsia="Times New Roman" w:hAnsi="Montserrat" w:cs="Arial"/>
          <w:b/>
          <w:bCs/>
          <w:sz w:val="20"/>
          <w:szCs w:val="20"/>
          <w:lang w:val="es-ES_tradnl" w:eastAsia="ar-SA"/>
        </w:rPr>
      </w:pPr>
    </w:p>
    <w:p w14:paraId="62914FC5" w14:textId="77777777" w:rsidR="0025354B" w:rsidRPr="00400C33" w:rsidRDefault="0025354B" w:rsidP="003A666B">
      <w:pPr>
        <w:suppressAutoHyphens/>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 xml:space="preserve">Licitación Pública Internacional Bajo la </w:t>
      </w:r>
    </w:p>
    <w:p w14:paraId="7BAE1733" w14:textId="77777777" w:rsidR="0025354B" w:rsidRPr="00400C33" w:rsidRDefault="0025354B" w:rsidP="003A666B">
      <w:pPr>
        <w:suppressAutoHyphens/>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Cobertura de los Tratados de Libre Comercio</w:t>
      </w:r>
    </w:p>
    <w:p w14:paraId="60BCE92D" w14:textId="439BEBAF" w:rsidR="0025354B" w:rsidRPr="00400C33" w:rsidRDefault="0025354B" w:rsidP="003A666B">
      <w:pPr>
        <w:suppressAutoHyphens/>
        <w:jc w:val="center"/>
        <w:rPr>
          <w:rFonts w:ascii="Montserrat" w:eastAsia="Times New Roman" w:hAnsi="Montserrat" w:cs="Arial"/>
          <w:b/>
          <w:bCs/>
          <w:sz w:val="20"/>
          <w:szCs w:val="20"/>
          <w:lang w:val="es-ES_tradnl" w:eastAsia="ar-SA"/>
        </w:rPr>
      </w:pPr>
    </w:p>
    <w:p w14:paraId="4FAD6D64" w14:textId="77777777" w:rsidR="003A666B" w:rsidRPr="00400C33" w:rsidRDefault="003A666B" w:rsidP="003A666B">
      <w:pPr>
        <w:suppressAutoHyphens/>
        <w:jc w:val="center"/>
        <w:rPr>
          <w:rFonts w:ascii="Montserrat" w:eastAsia="Times New Roman" w:hAnsi="Montserrat" w:cs="Arial"/>
          <w:b/>
          <w:bCs/>
          <w:sz w:val="20"/>
          <w:szCs w:val="20"/>
          <w:lang w:val="es-ES_tradnl" w:eastAsia="ar-SA"/>
        </w:rPr>
      </w:pPr>
    </w:p>
    <w:p w14:paraId="4A4A41AF" w14:textId="77777777" w:rsidR="008D1312" w:rsidRPr="00400C33" w:rsidRDefault="0025354B" w:rsidP="003A666B">
      <w:pPr>
        <w:suppressAutoHyphens/>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Electrónica</w:t>
      </w:r>
    </w:p>
    <w:p w14:paraId="1DC6A45A" w14:textId="27C144E2" w:rsidR="0025354B" w:rsidRPr="00400C33" w:rsidRDefault="0025354B" w:rsidP="003A666B">
      <w:pPr>
        <w:suppressAutoHyphens/>
        <w:jc w:val="center"/>
        <w:rPr>
          <w:rFonts w:ascii="Montserrat" w:eastAsia="Times New Roman" w:hAnsi="Montserrat" w:cs="Arial"/>
          <w:b/>
          <w:bCs/>
          <w:sz w:val="20"/>
          <w:szCs w:val="20"/>
          <w:lang w:val="es-ES_tradnl" w:eastAsia="ar-SA"/>
        </w:rPr>
      </w:pPr>
    </w:p>
    <w:p w14:paraId="3C7C529E" w14:textId="77777777" w:rsidR="00407DE9" w:rsidRPr="00400C33" w:rsidRDefault="00407DE9" w:rsidP="003A666B">
      <w:pPr>
        <w:suppressAutoHyphens/>
        <w:jc w:val="center"/>
        <w:rPr>
          <w:rFonts w:ascii="Montserrat" w:eastAsia="Times New Roman" w:hAnsi="Montserrat" w:cs="Arial"/>
          <w:b/>
          <w:bCs/>
          <w:sz w:val="20"/>
          <w:szCs w:val="20"/>
          <w:lang w:val="es-ES_tradnl" w:eastAsia="ar-SA"/>
        </w:rPr>
      </w:pPr>
    </w:p>
    <w:p w14:paraId="3DE0B9B4" w14:textId="0A0137BE" w:rsidR="00D52888" w:rsidRPr="00400C33" w:rsidRDefault="00F22F81" w:rsidP="003A666B">
      <w:pPr>
        <w:tabs>
          <w:tab w:val="left" w:pos="5560"/>
        </w:tabs>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LA-</w:t>
      </w:r>
      <w:r w:rsidR="0010345D" w:rsidRPr="00400C33">
        <w:rPr>
          <w:rFonts w:ascii="Montserrat" w:eastAsia="Times New Roman" w:hAnsi="Montserrat" w:cs="Arial"/>
          <w:b/>
          <w:bCs/>
          <w:sz w:val="20"/>
          <w:szCs w:val="20"/>
          <w:lang w:val="es-ES_tradnl" w:eastAsia="ar-SA"/>
        </w:rPr>
        <w:t>50</w:t>
      </w:r>
      <w:r w:rsidRPr="00400C33">
        <w:rPr>
          <w:rFonts w:ascii="Montserrat" w:eastAsia="Times New Roman" w:hAnsi="Montserrat" w:cs="Arial"/>
          <w:b/>
          <w:bCs/>
          <w:sz w:val="20"/>
          <w:szCs w:val="20"/>
          <w:lang w:val="es-ES_tradnl" w:eastAsia="ar-SA"/>
        </w:rPr>
        <w:t>-</w:t>
      </w:r>
      <w:r w:rsidR="0010345D" w:rsidRPr="00400C33">
        <w:rPr>
          <w:rFonts w:ascii="Montserrat" w:eastAsia="Times New Roman" w:hAnsi="Montserrat" w:cs="Arial"/>
          <w:b/>
          <w:bCs/>
          <w:sz w:val="20"/>
          <w:szCs w:val="20"/>
          <w:lang w:val="es-ES_tradnl" w:eastAsia="ar-SA"/>
        </w:rPr>
        <w:t>GYR</w:t>
      </w:r>
      <w:r w:rsidRPr="00400C33">
        <w:rPr>
          <w:rFonts w:ascii="Montserrat" w:eastAsia="Times New Roman" w:hAnsi="Montserrat" w:cs="Arial"/>
          <w:b/>
          <w:bCs/>
          <w:sz w:val="20"/>
          <w:szCs w:val="20"/>
          <w:lang w:val="es-ES_tradnl" w:eastAsia="ar-SA"/>
        </w:rPr>
        <w:t>-</w:t>
      </w:r>
      <w:r w:rsidR="0010345D" w:rsidRPr="00400C33">
        <w:rPr>
          <w:rFonts w:ascii="Montserrat" w:eastAsia="Times New Roman" w:hAnsi="Montserrat" w:cs="Arial"/>
          <w:b/>
          <w:bCs/>
          <w:sz w:val="20"/>
          <w:szCs w:val="20"/>
          <w:lang w:val="es-ES_tradnl" w:eastAsia="ar-SA"/>
        </w:rPr>
        <w:t>050GYR047-T</w:t>
      </w:r>
      <w:r w:rsidRPr="00400C33">
        <w:rPr>
          <w:rFonts w:ascii="Montserrat" w:eastAsia="Times New Roman" w:hAnsi="Montserrat" w:cs="Arial"/>
          <w:b/>
          <w:bCs/>
          <w:sz w:val="20"/>
          <w:szCs w:val="20"/>
          <w:lang w:val="es-ES_tradnl" w:eastAsia="ar-SA"/>
        </w:rPr>
        <w:t>-</w:t>
      </w:r>
      <w:r w:rsidR="00A16EEA">
        <w:rPr>
          <w:rFonts w:ascii="Montserrat" w:eastAsia="Times New Roman" w:hAnsi="Montserrat" w:cs="Arial"/>
          <w:b/>
          <w:bCs/>
          <w:sz w:val="20"/>
          <w:szCs w:val="20"/>
          <w:lang w:val="es-ES_tradnl" w:eastAsia="ar-SA"/>
        </w:rPr>
        <w:t>6</w:t>
      </w:r>
      <w:r w:rsidRPr="00400C33">
        <w:rPr>
          <w:rFonts w:ascii="Montserrat" w:eastAsia="Times New Roman" w:hAnsi="Montserrat" w:cs="Arial"/>
          <w:b/>
          <w:bCs/>
          <w:sz w:val="20"/>
          <w:szCs w:val="20"/>
          <w:lang w:val="es-ES_tradnl" w:eastAsia="ar-SA"/>
        </w:rPr>
        <w:t>-202</w:t>
      </w:r>
      <w:r w:rsidR="00CA3AAD">
        <w:rPr>
          <w:rFonts w:ascii="Montserrat" w:eastAsia="Times New Roman" w:hAnsi="Montserrat" w:cs="Arial"/>
          <w:b/>
          <w:bCs/>
          <w:sz w:val="20"/>
          <w:szCs w:val="20"/>
          <w:lang w:val="es-ES_tradnl" w:eastAsia="ar-SA"/>
        </w:rPr>
        <w:t>4</w:t>
      </w:r>
    </w:p>
    <w:p w14:paraId="71410D06" w14:textId="77777777" w:rsidR="00D52888" w:rsidRPr="00400C33" w:rsidRDefault="00D52888" w:rsidP="003A666B">
      <w:pPr>
        <w:jc w:val="both"/>
        <w:rPr>
          <w:rFonts w:ascii="Montserrat" w:eastAsia="Times New Roman" w:hAnsi="Montserrat" w:cs="Arial"/>
          <w:b/>
          <w:bCs/>
          <w:sz w:val="20"/>
          <w:szCs w:val="20"/>
          <w:lang w:val="es-ES_tradnl" w:eastAsia="ar-SA"/>
        </w:rPr>
      </w:pPr>
    </w:p>
    <w:p w14:paraId="679D88D4" w14:textId="4B4A86D8" w:rsidR="00D52888" w:rsidRPr="00400C33" w:rsidRDefault="00D52888" w:rsidP="003A666B">
      <w:pPr>
        <w:jc w:val="both"/>
        <w:rPr>
          <w:rFonts w:ascii="Montserrat" w:eastAsia="Times New Roman" w:hAnsi="Montserrat" w:cs="Arial"/>
          <w:b/>
          <w:bCs/>
          <w:sz w:val="20"/>
          <w:szCs w:val="20"/>
          <w:lang w:val="es-ES_tradnl" w:eastAsia="ar-SA"/>
        </w:rPr>
      </w:pPr>
    </w:p>
    <w:p w14:paraId="0523ED6E" w14:textId="77777777" w:rsidR="003A666B" w:rsidRPr="00400C33" w:rsidRDefault="003A666B" w:rsidP="003A666B">
      <w:pPr>
        <w:jc w:val="both"/>
        <w:rPr>
          <w:rFonts w:ascii="Montserrat" w:eastAsia="Times New Roman" w:hAnsi="Montserrat" w:cs="Arial"/>
          <w:b/>
          <w:bCs/>
          <w:sz w:val="20"/>
          <w:szCs w:val="20"/>
          <w:lang w:val="es-ES_tradnl" w:eastAsia="ar-SA"/>
        </w:rPr>
      </w:pPr>
    </w:p>
    <w:p w14:paraId="47E63A8C" w14:textId="7A496C57" w:rsidR="00C56907" w:rsidRPr="00400C33" w:rsidRDefault="00B9683D" w:rsidP="00C56907">
      <w:pPr>
        <w:suppressAutoHyphens/>
        <w:ind w:left="-284" w:right="49"/>
        <w:jc w:val="center"/>
        <w:rPr>
          <w:rFonts w:ascii="Montserrat" w:eastAsia="Times New Roman" w:hAnsi="Montserrat" w:cs="Arial"/>
          <w:b/>
          <w:bCs/>
          <w:sz w:val="20"/>
          <w:szCs w:val="20"/>
          <w:lang w:val="es-ES_tradnl" w:eastAsia="ar-SA"/>
        </w:rPr>
      </w:pPr>
      <w:r w:rsidRPr="00B9683D">
        <w:rPr>
          <w:rFonts w:ascii="Montserrat" w:eastAsia="Times New Roman" w:hAnsi="Montserrat" w:cs="Arial"/>
          <w:b/>
          <w:bCs/>
          <w:sz w:val="20"/>
          <w:szCs w:val="20"/>
          <w:lang w:val="es-ES_tradnl" w:eastAsia="ar-SA"/>
        </w:rPr>
        <w:t>Adquisición de bienes terapéuticos de los grupos 070 material radiológico y 080 material de laboratorio no consolidados por BIRMEX, para cubrir necesidades del ejercicio fiscal 2024</w:t>
      </w:r>
    </w:p>
    <w:p w14:paraId="725E6F43" w14:textId="77777777" w:rsidR="0052034B" w:rsidRPr="00400C33" w:rsidRDefault="0052034B" w:rsidP="003A666B">
      <w:pPr>
        <w:suppressAutoHyphens/>
        <w:ind w:left="-284" w:right="49"/>
        <w:jc w:val="center"/>
        <w:rPr>
          <w:rFonts w:ascii="Montserrat" w:eastAsia="Times New Roman" w:hAnsi="Montserrat" w:cs="Arial"/>
          <w:b/>
          <w:bCs/>
          <w:sz w:val="20"/>
          <w:szCs w:val="20"/>
          <w:lang w:val="es-ES_tradnl" w:eastAsia="ar-SA"/>
        </w:rPr>
      </w:pPr>
    </w:p>
    <w:p w14:paraId="1B07D024" w14:textId="4729B3EE" w:rsidR="00A94462" w:rsidRPr="00400C33" w:rsidRDefault="00A94462" w:rsidP="003A666B">
      <w:pPr>
        <w:suppressAutoHyphens/>
        <w:ind w:left="-284" w:right="49"/>
        <w:jc w:val="center"/>
        <w:rPr>
          <w:rFonts w:ascii="Montserrat" w:eastAsia="Times New Roman" w:hAnsi="Montserrat" w:cs="Arial"/>
          <w:b/>
          <w:bCs/>
          <w:sz w:val="20"/>
          <w:szCs w:val="20"/>
          <w:lang w:val="es-ES_tradnl" w:eastAsia="ar-SA"/>
        </w:rPr>
      </w:pPr>
    </w:p>
    <w:p w14:paraId="67AD3E31" w14:textId="77777777" w:rsidR="00E02E41" w:rsidRDefault="00E02E41">
      <w:pPr>
        <w:rPr>
          <w:rFonts w:ascii="Montserrat" w:eastAsia="Times New Roman" w:hAnsi="Montserrat" w:cs="Arial"/>
          <w:b/>
          <w:bCs/>
          <w:sz w:val="20"/>
          <w:szCs w:val="20"/>
          <w:lang w:val="es-ES_tradnl" w:eastAsia="ar-SA"/>
        </w:rPr>
      </w:pPr>
      <w:r>
        <w:rPr>
          <w:rFonts w:ascii="Montserrat" w:eastAsia="Times New Roman" w:hAnsi="Montserrat" w:cs="Arial"/>
          <w:b/>
          <w:bCs/>
          <w:sz w:val="20"/>
          <w:szCs w:val="20"/>
          <w:lang w:val="es-ES_tradnl" w:eastAsia="ar-SA"/>
        </w:rPr>
        <w:br w:type="page"/>
      </w:r>
    </w:p>
    <w:p w14:paraId="15C8ACE7" w14:textId="25E89BC9" w:rsidR="00921BE5" w:rsidRPr="00400C33" w:rsidRDefault="00F57346" w:rsidP="003A666B">
      <w:pPr>
        <w:suppressAutoHyphens/>
        <w:ind w:left="-284" w:right="49"/>
        <w:jc w:val="center"/>
        <w:rPr>
          <w:rFonts w:ascii="Montserrat" w:eastAsia="Times New Roman" w:hAnsi="Montserrat" w:cs="Arial"/>
          <w:b/>
          <w:bCs/>
          <w:sz w:val="20"/>
          <w:szCs w:val="20"/>
          <w:lang w:val="es-ES_tradnl" w:eastAsia="ar-SA"/>
        </w:rPr>
      </w:pPr>
      <w:r w:rsidRPr="00400C33">
        <w:rPr>
          <w:rFonts w:ascii="Montserrat" w:eastAsia="Times New Roman" w:hAnsi="Montserrat" w:cs="Arial"/>
          <w:b/>
          <w:bCs/>
          <w:sz w:val="20"/>
          <w:szCs w:val="20"/>
          <w:lang w:val="es-ES_tradnl" w:eastAsia="ar-SA"/>
        </w:rPr>
        <w:t xml:space="preserve">ÍNDICE </w:t>
      </w:r>
    </w:p>
    <w:p w14:paraId="4E9DD9C2" w14:textId="77777777" w:rsidR="009E616B" w:rsidRPr="00400C33" w:rsidRDefault="0053045B" w:rsidP="003A666B">
      <w:pPr>
        <w:tabs>
          <w:tab w:val="left" w:pos="5877"/>
        </w:tabs>
        <w:suppressAutoHyphens/>
        <w:ind w:left="-284" w:right="49"/>
        <w:rPr>
          <w:rFonts w:ascii="Montserrat" w:eastAsia="Times New Roman" w:hAnsi="Montserrat" w:cs="Arial"/>
          <w:b/>
          <w:sz w:val="20"/>
          <w:szCs w:val="20"/>
          <w:lang w:val="es-ES_tradnl" w:eastAsia="ar-SA"/>
        </w:rPr>
      </w:pPr>
      <w:r w:rsidRPr="00400C33">
        <w:rPr>
          <w:rFonts w:ascii="Montserrat" w:eastAsia="Times New Roman" w:hAnsi="Montserrat" w:cs="Arial"/>
          <w:b/>
          <w:sz w:val="20"/>
          <w:szCs w:val="20"/>
          <w:lang w:val="es-ES_tradnl" w:eastAsia="ar-SA"/>
        </w:rPr>
        <w:tab/>
      </w:r>
    </w:p>
    <w:p w14:paraId="2C30AC72" w14:textId="7BDA0F32" w:rsidR="00C7695B" w:rsidRDefault="005579D4">
      <w:pPr>
        <w:pStyle w:val="TDC1"/>
        <w:tabs>
          <w:tab w:val="right" w:leader="dot" w:pos="8828"/>
        </w:tabs>
        <w:rPr>
          <w:rFonts w:eastAsiaTheme="minorEastAsia"/>
          <w:b w:val="0"/>
          <w:bCs w:val="0"/>
          <w:caps w:val="0"/>
          <w:kern w:val="2"/>
          <w:sz w:val="22"/>
          <w:szCs w:val="22"/>
          <w:lang w:eastAsia="es-MX"/>
          <w14:ligatures w14:val="standardContextual"/>
        </w:rPr>
      </w:pPr>
      <w:r w:rsidRPr="00400C33">
        <w:rPr>
          <w:rFonts w:ascii="Montserrat" w:hAnsi="Montserrat" w:cs="Arial"/>
          <w:bCs w:val="0"/>
          <w:caps w:val="0"/>
        </w:rPr>
        <w:fldChar w:fldCharType="begin"/>
      </w:r>
      <w:r w:rsidR="007544B1" w:rsidRPr="00400C33">
        <w:rPr>
          <w:rFonts w:ascii="Montserrat" w:hAnsi="Montserrat" w:cs="Arial"/>
          <w:bCs w:val="0"/>
          <w:caps w:val="0"/>
        </w:rPr>
        <w:instrText xml:space="preserve"> TOC \o "1-3" \h \z \u </w:instrText>
      </w:r>
      <w:r w:rsidRPr="00400C33">
        <w:rPr>
          <w:rFonts w:ascii="Montserrat" w:hAnsi="Montserrat" w:cs="Arial"/>
          <w:bCs w:val="0"/>
          <w:caps w:val="0"/>
        </w:rPr>
        <w:fldChar w:fldCharType="separate"/>
      </w:r>
      <w:hyperlink w:anchor="_Toc166754508" w:history="1">
        <w:r w:rsidR="00C7695B" w:rsidRPr="002A7EE1">
          <w:rPr>
            <w:rStyle w:val="Hipervnculo"/>
            <w:rFonts w:ascii="Montserrat" w:hAnsi="Montserrat" w:cs="Arial"/>
            <w:lang w:val="es-ES_tradnl"/>
          </w:rPr>
          <w:t>Glosario</w:t>
        </w:r>
        <w:r w:rsidR="00C7695B">
          <w:rPr>
            <w:webHidden/>
          </w:rPr>
          <w:tab/>
        </w:r>
        <w:r w:rsidR="00C7695B">
          <w:rPr>
            <w:webHidden/>
          </w:rPr>
          <w:fldChar w:fldCharType="begin"/>
        </w:r>
        <w:r w:rsidR="00C7695B">
          <w:rPr>
            <w:webHidden/>
          </w:rPr>
          <w:instrText xml:space="preserve"> PAGEREF _Toc166754508 \h </w:instrText>
        </w:r>
        <w:r w:rsidR="00C7695B">
          <w:rPr>
            <w:webHidden/>
          </w:rPr>
        </w:r>
        <w:r w:rsidR="00C7695B">
          <w:rPr>
            <w:webHidden/>
          </w:rPr>
          <w:fldChar w:fldCharType="separate"/>
        </w:r>
        <w:r w:rsidR="00C7695B">
          <w:rPr>
            <w:webHidden/>
          </w:rPr>
          <w:t>5</w:t>
        </w:r>
        <w:r w:rsidR="00C7695B">
          <w:rPr>
            <w:webHidden/>
          </w:rPr>
          <w:fldChar w:fldCharType="end"/>
        </w:r>
      </w:hyperlink>
    </w:p>
    <w:p w14:paraId="62546EC6" w14:textId="6869BD15"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09" w:history="1">
        <w:r w:rsidRPr="002A7EE1">
          <w:rPr>
            <w:rStyle w:val="Hipervnculo"/>
            <w:rFonts w:ascii="Montserrat" w:hAnsi="Montserrat" w:cs="Arial"/>
            <w:lang w:val="es-ES_tradnl"/>
          </w:rPr>
          <w:t>1. IDENTIFICACIÓN DE LA LICITACIÓN PÚBLICA.</w:t>
        </w:r>
        <w:r>
          <w:rPr>
            <w:webHidden/>
          </w:rPr>
          <w:tab/>
        </w:r>
        <w:r>
          <w:rPr>
            <w:webHidden/>
          </w:rPr>
          <w:fldChar w:fldCharType="begin"/>
        </w:r>
        <w:r>
          <w:rPr>
            <w:webHidden/>
          </w:rPr>
          <w:instrText xml:space="preserve"> PAGEREF _Toc166754509 \h </w:instrText>
        </w:r>
        <w:r>
          <w:rPr>
            <w:webHidden/>
          </w:rPr>
        </w:r>
        <w:r>
          <w:rPr>
            <w:webHidden/>
          </w:rPr>
          <w:fldChar w:fldCharType="separate"/>
        </w:r>
        <w:r>
          <w:rPr>
            <w:webHidden/>
          </w:rPr>
          <w:t>10</w:t>
        </w:r>
        <w:r>
          <w:rPr>
            <w:webHidden/>
          </w:rPr>
          <w:fldChar w:fldCharType="end"/>
        </w:r>
      </w:hyperlink>
    </w:p>
    <w:p w14:paraId="5C2A8835" w14:textId="5F28ABD3"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0" w:history="1">
        <w:r w:rsidRPr="002A7EE1">
          <w:rPr>
            <w:rStyle w:val="Hipervnculo"/>
            <w:rFonts w:ascii="Montserrat" w:hAnsi="Montserrat" w:cs="Arial"/>
            <w:lang w:val="es-ES_tradnl"/>
          </w:rPr>
          <w:t>1.1. Datos de identificación.</w:t>
        </w:r>
        <w:r>
          <w:rPr>
            <w:webHidden/>
          </w:rPr>
          <w:tab/>
        </w:r>
        <w:r>
          <w:rPr>
            <w:webHidden/>
          </w:rPr>
          <w:fldChar w:fldCharType="begin"/>
        </w:r>
        <w:r>
          <w:rPr>
            <w:webHidden/>
          </w:rPr>
          <w:instrText xml:space="preserve"> PAGEREF _Toc166754510 \h </w:instrText>
        </w:r>
        <w:r>
          <w:rPr>
            <w:webHidden/>
          </w:rPr>
        </w:r>
        <w:r>
          <w:rPr>
            <w:webHidden/>
          </w:rPr>
          <w:fldChar w:fldCharType="separate"/>
        </w:r>
        <w:r>
          <w:rPr>
            <w:webHidden/>
          </w:rPr>
          <w:t>10</w:t>
        </w:r>
        <w:r>
          <w:rPr>
            <w:webHidden/>
          </w:rPr>
          <w:fldChar w:fldCharType="end"/>
        </w:r>
      </w:hyperlink>
    </w:p>
    <w:p w14:paraId="66B830C5" w14:textId="671C24BE"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1" w:history="1">
        <w:r w:rsidRPr="002A7EE1">
          <w:rPr>
            <w:rStyle w:val="Hipervnculo"/>
            <w:rFonts w:ascii="Montserrat" w:hAnsi="Montserrat" w:cs="Arial"/>
            <w:lang w:val="es-ES_tradnl"/>
          </w:rPr>
          <w:t>1.2. Medio y carácter</w:t>
        </w:r>
        <w:r>
          <w:rPr>
            <w:webHidden/>
          </w:rPr>
          <w:tab/>
        </w:r>
        <w:r>
          <w:rPr>
            <w:webHidden/>
          </w:rPr>
          <w:fldChar w:fldCharType="begin"/>
        </w:r>
        <w:r>
          <w:rPr>
            <w:webHidden/>
          </w:rPr>
          <w:instrText xml:space="preserve"> PAGEREF _Toc166754511 \h </w:instrText>
        </w:r>
        <w:r>
          <w:rPr>
            <w:webHidden/>
          </w:rPr>
        </w:r>
        <w:r>
          <w:rPr>
            <w:webHidden/>
          </w:rPr>
          <w:fldChar w:fldCharType="separate"/>
        </w:r>
        <w:r>
          <w:rPr>
            <w:webHidden/>
          </w:rPr>
          <w:t>10</w:t>
        </w:r>
        <w:r>
          <w:rPr>
            <w:webHidden/>
          </w:rPr>
          <w:fldChar w:fldCharType="end"/>
        </w:r>
      </w:hyperlink>
    </w:p>
    <w:p w14:paraId="4333D566" w14:textId="38642045"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2" w:history="1">
        <w:r w:rsidRPr="002A7EE1">
          <w:rPr>
            <w:rStyle w:val="Hipervnculo"/>
            <w:rFonts w:ascii="Montserrat" w:hAnsi="Montserrat" w:cs="Arial"/>
            <w:lang w:val="es-ES_tradnl"/>
          </w:rPr>
          <w:t>1.3. Número de identificación de la Convocatoria a la licitación pública asignado por CompraNet.</w:t>
        </w:r>
        <w:r>
          <w:rPr>
            <w:webHidden/>
          </w:rPr>
          <w:tab/>
        </w:r>
        <w:r>
          <w:rPr>
            <w:webHidden/>
          </w:rPr>
          <w:fldChar w:fldCharType="begin"/>
        </w:r>
        <w:r>
          <w:rPr>
            <w:webHidden/>
          </w:rPr>
          <w:instrText xml:space="preserve"> PAGEREF _Toc166754512 \h </w:instrText>
        </w:r>
        <w:r>
          <w:rPr>
            <w:webHidden/>
          </w:rPr>
        </w:r>
        <w:r>
          <w:rPr>
            <w:webHidden/>
          </w:rPr>
          <w:fldChar w:fldCharType="separate"/>
        </w:r>
        <w:r>
          <w:rPr>
            <w:webHidden/>
          </w:rPr>
          <w:t>11</w:t>
        </w:r>
        <w:r>
          <w:rPr>
            <w:webHidden/>
          </w:rPr>
          <w:fldChar w:fldCharType="end"/>
        </w:r>
      </w:hyperlink>
    </w:p>
    <w:p w14:paraId="368E901C" w14:textId="748656A2"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3" w:history="1">
        <w:r w:rsidRPr="002A7EE1">
          <w:rPr>
            <w:rStyle w:val="Hipervnculo"/>
            <w:rFonts w:ascii="Montserrat" w:hAnsi="Montserrat" w:cs="Arial"/>
            <w:lang w:val="es-ES_tradnl"/>
          </w:rPr>
          <w:t>1.4. Indicación de los ejercicios fiscales para la contratación.</w:t>
        </w:r>
        <w:r>
          <w:rPr>
            <w:webHidden/>
          </w:rPr>
          <w:tab/>
        </w:r>
        <w:r>
          <w:rPr>
            <w:webHidden/>
          </w:rPr>
          <w:fldChar w:fldCharType="begin"/>
        </w:r>
        <w:r>
          <w:rPr>
            <w:webHidden/>
          </w:rPr>
          <w:instrText xml:space="preserve"> PAGEREF _Toc166754513 \h </w:instrText>
        </w:r>
        <w:r>
          <w:rPr>
            <w:webHidden/>
          </w:rPr>
        </w:r>
        <w:r>
          <w:rPr>
            <w:webHidden/>
          </w:rPr>
          <w:fldChar w:fldCharType="separate"/>
        </w:r>
        <w:r>
          <w:rPr>
            <w:webHidden/>
          </w:rPr>
          <w:t>11</w:t>
        </w:r>
        <w:r>
          <w:rPr>
            <w:webHidden/>
          </w:rPr>
          <w:fldChar w:fldCharType="end"/>
        </w:r>
      </w:hyperlink>
    </w:p>
    <w:p w14:paraId="163B44C9" w14:textId="543B05EB"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4" w:history="1">
        <w:r w:rsidRPr="002A7EE1">
          <w:rPr>
            <w:rStyle w:val="Hipervnculo"/>
            <w:rFonts w:ascii="Montserrat" w:hAnsi="Montserrat" w:cs="Arial"/>
            <w:lang w:val="es-ES_tradnl"/>
          </w:rPr>
          <w:t>1.5. Idioma.</w:t>
        </w:r>
        <w:r>
          <w:rPr>
            <w:webHidden/>
          </w:rPr>
          <w:tab/>
        </w:r>
        <w:r>
          <w:rPr>
            <w:webHidden/>
          </w:rPr>
          <w:fldChar w:fldCharType="begin"/>
        </w:r>
        <w:r>
          <w:rPr>
            <w:webHidden/>
          </w:rPr>
          <w:instrText xml:space="preserve"> PAGEREF _Toc166754514 \h </w:instrText>
        </w:r>
        <w:r>
          <w:rPr>
            <w:webHidden/>
          </w:rPr>
        </w:r>
        <w:r>
          <w:rPr>
            <w:webHidden/>
          </w:rPr>
          <w:fldChar w:fldCharType="separate"/>
        </w:r>
        <w:r>
          <w:rPr>
            <w:webHidden/>
          </w:rPr>
          <w:t>11</w:t>
        </w:r>
        <w:r>
          <w:rPr>
            <w:webHidden/>
          </w:rPr>
          <w:fldChar w:fldCharType="end"/>
        </w:r>
      </w:hyperlink>
    </w:p>
    <w:p w14:paraId="7ACA98D9" w14:textId="1140BEF4"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5" w:history="1">
        <w:r w:rsidRPr="002A7EE1">
          <w:rPr>
            <w:rStyle w:val="Hipervnculo"/>
            <w:rFonts w:ascii="Montserrat" w:hAnsi="Montserrat" w:cs="Arial"/>
            <w:lang w:val="es-ES_tradnl"/>
          </w:rPr>
          <w:t>1.6. Disponibilidad presupuestaria.</w:t>
        </w:r>
        <w:r>
          <w:rPr>
            <w:webHidden/>
          </w:rPr>
          <w:tab/>
        </w:r>
        <w:r>
          <w:rPr>
            <w:webHidden/>
          </w:rPr>
          <w:fldChar w:fldCharType="begin"/>
        </w:r>
        <w:r>
          <w:rPr>
            <w:webHidden/>
          </w:rPr>
          <w:instrText xml:space="preserve"> PAGEREF _Toc166754515 \h </w:instrText>
        </w:r>
        <w:r>
          <w:rPr>
            <w:webHidden/>
          </w:rPr>
        </w:r>
        <w:r>
          <w:rPr>
            <w:webHidden/>
          </w:rPr>
          <w:fldChar w:fldCharType="separate"/>
        </w:r>
        <w:r>
          <w:rPr>
            <w:webHidden/>
          </w:rPr>
          <w:t>11</w:t>
        </w:r>
        <w:r>
          <w:rPr>
            <w:webHidden/>
          </w:rPr>
          <w:fldChar w:fldCharType="end"/>
        </w:r>
      </w:hyperlink>
    </w:p>
    <w:p w14:paraId="4956C820" w14:textId="650ABF80"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6" w:history="1">
        <w:r w:rsidRPr="002A7EE1">
          <w:rPr>
            <w:rStyle w:val="Hipervnculo"/>
            <w:rFonts w:ascii="Montserrat" w:hAnsi="Montserrat" w:cs="Arial"/>
            <w:lang w:val="es-ES_tradnl"/>
          </w:rPr>
          <w:t>1.7. Procedimiento financiado con créditos externos.</w:t>
        </w:r>
        <w:r>
          <w:rPr>
            <w:webHidden/>
          </w:rPr>
          <w:tab/>
        </w:r>
        <w:r>
          <w:rPr>
            <w:webHidden/>
          </w:rPr>
          <w:fldChar w:fldCharType="begin"/>
        </w:r>
        <w:r>
          <w:rPr>
            <w:webHidden/>
          </w:rPr>
          <w:instrText xml:space="preserve"> PAGEREF _Toc166754516 \h </w:instrText>
        </w:r>
        <w:r>
          <w:rPr>
            <w:webHidden/>
          </w:rPr>
        </w:r>
        <w:r>
          <w:rPr>
            <w:webHidden/>
          </w:rPr>
          <w:fldChar w:fldCharType="separate"/>
        </w:r>
        <w:r>
          <w:rPr>
            <w:webHidden/>
          </w:rPr>
          <w:t>11</w:t>
        </w:r>
        <w:r>
          <w:rPr>
            <w:webHidden/>
          </w:rPr>
          <w:fldChar w:fldCharType="end"/>
        </w:r>
      </w:hyperlink>
    </w:p>
    <w:p w14:paraId="214840E1" w14:textId="009889A8"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17" w:history="1">
        <w:r w:rsidRPr="002A7EE1">
          <w:rPr>
            <w:rStyle w:val="Hipervnculo"/>
            <w:rFonts w:ascii="Montserrat" w:hAnsi="Montserrat" w:cs="Arial"/>
            <w:lang w:val="es-ES_tradnl"/>
          </w:rPr>
          <w:t>2. OBJETO Y ALCANCE.</w:t>
        </w:r>
        <w:r>
          <w:rPr>
            <w:webHidden/>
          </w:rPr>
          <w:tab/>
        </w:r>
        <w:r>
          <w:rPr>
            <w:webHidden/>
          </w:rPr>
          <w:fldChar w:fldCharType="begin"/>
        </w:r>
        <w:r>
          <w:rPr>
            <w:webHidden/>
          </w:rPr>
          <w:instrText xml:space="preserve"> PAGEREF _Toc166754517 \h </w:instrText>
        </w:r>
        <w:r>
          <w:rPr>
            <w:webHidden/>
          </w:rPr>
        </w:r>
        <w:r>
          <w:rPr>
            <w:webHidden/>
          </w:rPr>
          <w:fldChar w:fldCharType="separate"/>
        </w:r>
        <w:r>
          <w:rPr>
            <w:webHidden/>
          </w:rPr>
          <w:t>11</w:t>
        </w:r>
        <w:r>
          <w:rPr>
            <w:webHidden/>
          </w:rPr>
          <w:fldChar w:fldCharType="end"/>
        </w:r>
      </w:hyperlink>
    </w:p>
    <w:p w14:paraId="6BEDB5A0" w14:textId="60BB188A"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8" w:history="1">
        <w:r w:rsidRPr="002A7EE1">
          <w:rPr>
            <w:rStyle w:val="Hipervnculo"/>
            <w:rFonts w:ascii="Montserrat" w:hAnsi="Montserrat" w:cs="Arial"/>
            <w:lang w:val="es-ES_tradnl"/>
          </w:rPr>
          <w:t>2.1. Objeto de la contratación.</w:t>
        </w:r>
        <w:r>
          <w:rPr>
            <w:webHidden/>
          </w:rPr>
          <w:tab/>
        </w:r>
        <w:r>
          <w:rPr>
            <w:webHidden/>
          </w:rPr>
          <w:fldChar w:fldCharType="begin"/>
        </w:r>
        <w:r>
          <w:rPr>
            <w:webHidden/>
          </w:rPr>
          <w:instrText xml:space="preserve"> PAGEREF _Toc166754518 \h </w:instrText>
        </w:r>
        <w:r>
          <w:rPr>
            <w:webHidden/>
          </w:rPr>
        </w:r>
        <w:r>
          <w:rPr>
            <w:webHidden/>
          </w:rPr>
          <w:fldChar w:fldCharType="separate"/>
        </w:r>
        <w:r>
          <w:rPr>
            <w:webHidden/>
          </w:rPr>
          <w:t>11</w:t>
        </w:r>
        <w:r>
          <w:rPr>
            <w:webHidden/>
          </w:rPr>
          <w:fldChar w:fldCharType="end"/>
        </w:r>
      </w:hyperlink>
    </w:p>
    <w:p w14:paraId="195DBCAE" w14:textId="6E6F2973"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19" w:history="1">
        <w:r w:rsidRPr="002A7EE1">
          <w:rPr>
            <w:rStyle w:val="Hipervnculo"/>
            <w:rFonts w:ascii="Montserrat" w:hAnsi="Montserrat" w:cs="Arial"/>
            <w:lang w:val="es-ES_tradnl"/>
          </w:rPr>
          <w:t>2.2. Normas Oficiales Mexicanas, Normas Mexicanas, Internacionales, de Referencia o Especificaciones.</w:t>
        </w:r>
        <w:r>
          <w:rPr>
            <w:webHidden/>
          </w:rPr>
          <w:tab/>
        </w:r>
        <w:r>
          <w:rPr>
            <w:webHidden/>
          </w:rPr>
          <w:fldChar w:fldCharType="begin"/>
        </w:r>
        <w:r>
          <w:rPr>
            <w:webHidden/>
          </w:rPr>
          <w:instrText xml:space="preserve"> PAGEREF _Toc166754519 \h </w:instrText>
        </w:r>
        <w:r>
          <w:rPr>
            <w:webHidden/>
          </w:rPr>
        </w:r>
        <w:r>
          <w:rPr>
            <w:webHidden/>
          </w:rPr>
          <w:fldChar w:fldCharType="separate"/>
        </w:r>
        <w:r>
          <w:rPr>
            <w:webHidden/>
          </w:rPr>
          <w:t>12</w:t>
        </w:r>
        <w:r>
          <w:rPr>
            <w:webHidden/>
          </w:rPr>
          <w:fldChar w:fldCharType="end"/>
        </w:r>
      </w:hyperlink>
    </w:p>
    <w:p w14:paraId="3C1C14EF" w14:textId="4F7C0EEE"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0" w:history="1">
        <w:r w:rsidRPr="002A7EE1">
          <w:rPr>
            <w:rStyle w:val="Hipervnculo"/>
            <w:rFonts w:ascii="Montserrat" w:hAnsi="Montserrat" w:cs="Arial"/>
            <w:lang w:val="es-ES_tradnl"/>
          </w:rPr>
          <w:t>2.3. Método de prueba e institución pública o privada que lo realizará.</w:t>
        </w:r>
        <w:r>
          <w:rPr>
            <w:webHidden/>
          </w:rPr>
          <w:tab/>
        </w:r>
        <w:r>
          <w:rPr>
            <w:webHidden/>
          </w:rPr>
          <w:fldChar w:fldCharType="begin"/>
        </w:r>
        <w:r>
          <w:rPr>
            <w:webHidden/>
          </w:rPr>
          <w:instrText xml:space="preserve"> PAGEREF _Toc166754520 \h </w:instrText>
        </w:r>
        <w:r>
          <w:rPr>
            <w:webHidden/>
          </w:rPr>
        </w:r>
        <w:r>
          <w:rPr>
            <w:webHidden/>
          </w:rPr>
          <w:fldChar w:fldCharType="separate"/>
        </w:r>
        <w:r>
          <w:rPr>
            <w:webHidden/>
          </w:rPr>
          <w:t>12</w:t>
        </w:r>
        <w:r>
          <w:rPr>
            <w:webHidden/>
          </w:rPr>
          <w:fldChar w:fldCharType="end"/>
        </w:r>
      </w:hyperlink>
    </w:p>
    <w:p w14:paraId="1C5BF7BB" w14:textId="21076265"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1" w:history="1">
        <w:r w:rsidRPr="002A7EE1">
          <w:rPr>
            <w:rStyle w:val="Hipervnculo"/>
            <w:rFonts w:ascii="Montserrat" w:hAnsi="Montserrat" w:cs="Arial"/>
            <w:lang w:val="es-ES_tradnl"/>
          </w:rPr>
          <w:t>2.4. Cantidades a contratar.</w:t>
        </w:r>
        <w:r>
          <w:rPr>
            <w:webHidden/>
          </w:rPr>
          <w:tab/>
        </w:r>
        <w:r>
          <w:rPr>
            <w:webHidden/>
          </w:rPr>
          <w:fldChar w:fldCharType="begin"/>
        </w:r>
        <w:r>
          <w:rPr>
            <w:webHidden/>
          </w:rPr>
          <w:instrText xml:space="preserve"> PAGEREF _Toc166754521 \h </w:instrText>
        </w:r>
        <w:r>
          <w:rPr>
            <w:webHidden/>
          </w:rPr>
        </w:r>
        <w:r>
          <w:rPr>
            <w:webHidden/>
          </w:rPr>
          <w:fldChar w:fldCharType="separate"/>
        </w:r>
        <w:r>
          <w:rPr>
            <w:webHidden/>
          </w:rPr>
          <w:t>12</w:t>
        </w:r>
        <w:r>
          <w:rPr>
            <w:webHidden/>
          </w:rPr>
          <w:fldChar w:fldCharType="end"/>
        </w:r>
      </w:hyperlink>
    </w:p>
    <w:p w14:paraId="0F3B91C9" w14:textId="19CBA8BF"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2" w:history="1">
        <w:r w:rsidRPr="002A7EE1">
          <w:rPr>
            <w:rStyle w:val="Hipervnculo"/>
            <w:rFonts w:ascii="Montserrat" w:hAnsi="Montserrat" w:cs="Arial"/>
            <w:lang w:val="es-ES_tradnl"/>
          </w:rPr>
          <w:t>2.5. Modalidad de contratación.</w:t>
        </w:r>
        <w:r>
          <w:rPr>
            <w:webHidden/>
          </w:rPr>
          <w:tab/>
        </w:r>
        <w:r>
          <w:rPr>
            <w:webHidden/>
          </w:rPr>
          <w:fldChar w:fldCharType="begin"/>
        </w:r>
        <w:r>
          <w:rPr>
            <w:webHidden/>
          </w:rPr>
          <w:instrText xml:space="preserve"> PAGEREF _Toc166754522 \h </w:instrText>
        </w:r>
        <w:r>
          <w:rPr>
            <w:webHidden/>
          </w:rPr>
        </w:r>
        <w:r>
          <w:rPr>
            <w:webHidden/>
          </w:rPr>
          <w:fldChar w:fldCharType="separate"/>
        </w:r>
        <w:r>
          <w:rPr>
            <w:webHidden/>
          </w:rPr>
          <w:t>12</w:t>
        </w:r>
        <w:r>
          <w:rPr>
            <w:webHidden/>
          </w:rPr>
          <w:fldChar w:fldCharType="end"/>
        </w:r>
      </w:hyperlink>
    </w:p>
    <w:p w14:paraId="7B547F1E" w14:textId="13031727"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3" w:history="1">
        <w:r w:rsidRPr="002A7EE1">
          <w:rPr>
            <w:rStyle w:val="Hipervnculo"/>
            <w:rFonts w:ascii="Montserrat" w:hAnsi="Montserrat" w:cs="Arial"/>
            <w:lang w:val="es-ES_tradnl"/>
          </w:rPr>
          <w:t>2.6. Forma de adjudicación.</w:t>
        </w:r>
        <w:r>
          <w:rPr>
            <w:webHidden/>
          </w:rPr>
          <w:tab/>
        </w:r>
        <w:r>
          <w:rPr>
            <w:webHidden/>
          </w:rPr>
          <w:fldChar w:fldCharType="begin"/>
        </w:r>
        <w:r>
          <w:rPr>
            <w:webHidden/>
          </w:rPr>
          <w:instrText xml:space="preserve"> PAGEREF _Toc166754523 \h </w:instrText>
        </w:r>
        <w:r>
          <w:rPr>
            <w:webHidden/>
          </w:rPr>
        </w:r>
        <w:r>
          <w:rPr>
            <w:webHidden/>
          </w:rPr>
          <w:fldChar w:fldCharType="separate"/>
        </w:r>
        <w:r>
          <w:rPr>
            <w:webHidden/>
          </w:rPr>
          <w:t>12</w:t>
        </w:r>
        <w:r>
          <w:rPr>
            <w:webHidden/>
          </w:rPr>
          <w:fldChar w:fldCharType="end"/>
        </w:r>
      </w:hyperlink>
    </w:p>
    <w:p w14:paraId="739D9D74" w14:textId="12675D09"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4" w:history="1">
        <w:r w:rsidRPr="002A7EE1">
          <w:rPr>
            <w:rStyle w:val="Hipervnculo"/>
            <w:rFonts w:ascii="Montserrat" w:hAnsi="Montserrat" w:cs="Arial"/>
            <w:lang w:val="es-ES_tradnl"/>
          </w:rPr>
          <w:t>2.7. Modelo de contrato.</w:t>
        </w:r>
        <w:r>
          <w:rPr>
            <w:webHidden/>
          </w:rPr>
          <w:tab/>
        </w:r>
        <w:r>
          <w:rPr>
            <w:webHidden/>
          </w:rPr>
          <w:fldChar w:fldCharType="begin"/>
        </w:r>
        <w:r>
          <w:rPr>
            <w:webHidden/>
          </w:rPr>
          <w:instrText xml:space="preserve"> PAGEREF _Toc166754524 \h </w:instrText>
        </w:r>
        <w:r>
          <w:rPr>
            <w:webHidden/>
          </w:rPr>
        </w:r>
        <w:r>
          <w:rPr>
            <w:webHidden/>
          </w:rPr>
          <w:fldChar w:fldCharType="separate"/>
        </w:r>
        <w:r>
          <w:rPr>
            <w:webHidden/>
          </w:rPr>
          <w:t>13</w:t>
        </w:r>
        <w:r>
          <w:rPr>
            <w:webHidden/>
          </w:rPr>
          <w:fldChar w:fldCharType="end"/>
        </w:r>
      </w:hyperlink>
    </w:p>
    <w:p w14:paraId="00AE5937" w14:textId="2C4CC182"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25" w:history="1">
        <w:r w:rsidRPr="002A7EE1">
          <w:rPr>
            <w:rStyle w:val="Hipervnculo"/>
            <w:rFonts w:ascii="Montserrat" w:hAnsi="Montserrat" w:cs="Arial"/>
            <w:lang w:val="es-ES_tradnl"/>
          </w:rPr>
          <w:t>3. FORMA Y TÉRMINOS QUE REGIRÁN LOS DIVERSOS ACTOS DE LA LICITACIÓN.</w:t>
        </w:r>
        <w:r>
          <w:rPr>
            <w:webHidden/>
          </w:rPr>
          <w:tab/>
        </w:r>
        <w:r>
          <w:rPr>
            <w:webHidden/>
          </w:rPr>
          <w:fldChar w:fldCharType="begin"/>
        </w:r>
        <w:r>
          <w:rPr>
            <w:webHidden/>
          </w:rPr>
          <w:instrText xml:space="preserve"> PAGEREF _Toc166754525 \h </w:instrText>
        </w:r>
        <w:r>
          <w:rPr>
            <w:webHidden/>
          </w:rPr>
        </w:r>
        <w:r>
          <w:rPr>
            <w:webHidden/>
          </w:rPr>
          <w:fldChar w:fldCharType="separate"/>
        </w:r>
        <w:r>
          <w:rPr>
            <w:webHidden/>
          </w:rPr>
          <w:t>14</w:t>
        </w:r>
        <w:r>
          <w:rPr>
            <w:webHidden/>
          </w:rPr>
          <w:fldChar w:fldCharType="end"/>
        </w:r>
      </w:hyperlink>
    </w:p>
    <w:p w14:paraId="3BA14003" w14:textId="2FCBBA49"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6" w:history="1">
        <w:r w:rsidRPr="002A7EE1">
          <w:rPr>
            <w:rStyle w:val="Hipervnculo"/>
            <w:rFonts w:ascii="Montserrat" w:hAnsi="Montserrat" w:cs="Arial"/>
            <w:lang w:val="es-ES_tradnl"/>
          </w:rPr>
          <w:t>3.1. Reducción de Plazos.</w:t>
        </w:r>
        <w:r>
          <w:rPr>
            <w:webHidden/>
          </w:rPr>
          <w:tab/>
        </w:r>
        <w:r>
          <w:rPr>
            <w:webHidden/>
          </w:rPr>
          <w:fldChar w:fldCharType="begin"/>
        </w:r>
        <w:r>
          <w:rPr>
            <w:webHidden/>
          </w:rPr>
          <w:instrText xml:space="preserve"> PAGEREF _Toc166754526 \h </w:instrText>
        </w:r>
        <w:r>
          <w:rPr>
            <w:webHidden/>
          </w:rPr>
        </w:r>
        <w:r>
          <w:rPr>
            <w:webHidden/>
          </w:rPr>
          <w:fldChar w:fldCharType="separate"/>
        </w:r>
        <w:r>
          <w:rPr>
            <w:webHidden/>
          </w:rPr>
          <w:t>14</w:t>
        </w:r>
        <w:r>
          <w:rPr>
            <w:webHidden/>
          </w:rPr>
          <w:fldChar w:fldCharType="end"/>
        </w:r>
      </w:hyperlink>
    </w:p>
    <w:p w14:paraId="3421934D" w14:textId="2F558EDB"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7" w:history="1">
        <w:r w:rsidRPr="002A7EE1">
          <w:rPr>
            <w:rStyle w:val="Hipervnculo"/>
            <w:rFonts w:ascii="Montserrat" w:hAnsi="Montserrat" w:cs="Arial"/>
            <w:lang w:val="es-ES_tradnl"/>
          </w:rPr>
          <w:t>3.2. Fecha, hora y lugar para los actos de la licitación.</w:t>
        </w:r>
        <w:r>
          <w:rPr>
            <w:webHidden/>
          </w:rPr>
          <w:tab/>
        </w:r>
        <w:r>
          <w:rPr>
            <w:webHidden/>
          </w:rPr>
          <w:fldChar w:fldCharType="begin"/>
        </w:r>
        <w:r>
          <w:rPr>
            <w:webHidden/>
          </w:rPr>
          <w:instrText xml:space="preserve"> PAGEREF _Toc166754527 \h </w:instrText>
        </w:r>
        <w:r>
          <w:rPr>
            <w:webHidden/>
          </w:rPr>
        </w:r>
        <w:r>
          <w:rPr>
            <w:webHidden/>
          </w:rPr>
          <w:fldChar w:fldCharType="separate"/>
        </w:r>
        <w:r>
          <w:rPr>
            <w:webHidden/>
          </w:rPr>
          <w:t>14</w:t>
        </w:r>
        <w:r>
          <w:rPr>
            <w:webHidden/>
          </w:rPr>
          <w:fldChar w:fldCharType="end"/>
        </w:r>
      </w:hyperlink>
    </w:p>
    <w:p w14:paraId="071CB89C" w14:textId="04D61D3C"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8" w:history="1">
        <w:r w:rsidRPr="002A7EE1">
          <w:rPr>
            <w:rStyle w:val="Hipervnculo"/>
            <w:rFonts w:ascii="Montserrat" w:hAnsi="Montserrat" w:cs="Arial"/>
            <w:lang w:val="es-ES_tradnl"/>
          </w:rPr>
          <w:t>3.3. Visita a instalaciones del IMSS.</w:t>
        </w:r>
        <w:r>
          <w:rPr>
            <w:webHidden/>
          </w:rPr>
          <w:tab/>
        </w:r>
        <w:r>
          <w:rPr>
            <w:webHidden/>
          </w:rPr>
          <w:fldChar w:fldCharType="begin"/>
        </w:r>
        <w:r>
          <w:rPr>
            <w:webHidden/>
          </w:rPr>
          <w:instrText xml:space="preserve"> PAGEREF _Toc166754528 \h </w:instrText>
        </w:r>
        <w:r>
          <w:rPr>
            <w:webHidden/>
          </w:rPr>
        </w:r>
        <w:r>
          <w:rPr>
            <w:webHidden/>
          </w:rPr>
          <w:fldChar w:fldCharType="separate"/>
        </w:r>
        <w:r>
          <w:rPr>
            <w:webHidden/>
          </w:rPr>
          <w:t>15</w:t>
        </w:r>
        <w:r>
          <w:rPr>
            <w:webHidden/>
          </w:rPr>
          <w:fldChar w:fldCharType="end"/>
        </w:r>
      </w:hyperlink>
    </w:p>
    <w:p w14:paraId="73E2DEA8" w14:textId="2D93662A"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29" w:history="1">
        <w:r w:rsidRPr="002A7EE1">
          <w:rPr>
            <w:rStyle w:val="Hipervnculo"/>
            <w:rFonts w:ascii="Montserrat" w:hAnsi="Montserrat" w:cs="Arial"/>
            <w:lang w:val="es-ES_tradnl"/>
          </w:rPr>
          <w:t>3.4. Junta de aclaraciones.</w:t>
        </w:r>
        <w:r>
          <w:rPr>
            <w:webHidden/>
          </w:rPr>
          <w:tab/>
        </w:r>
        <w:r>
          <w:rPr>
            <w:webHidden/>
          </w:rPr>
          <w:fldChar w:fldCharType="begin"/>
        </w:r>
        <w:r>
          <w:rPr>
            <w:webHidden/>
          </w:rPr>
          <w:instrText xml:space="preserve"> PAGEREF _Toc166754529 \h </w:instrText>
        </w:r>
        <w:r>
          <w:rPr>
            <w:webHidden/>
          </w:rPr>
        </w:r>
        <w:r>
          <w:rPr>
            <w:webHidden/>
          </w:rPr>
          <w:fldChar w:fldCharType="separate"/>
        </w:r>
        <w:r>
          <w:rPr>
            <w:webHidden/>
          </w:rPr>
          <w:t>15</w:t>
        </w:r>
        <w:r>
          <w:rPr>
            <w:webHidden/>
          </w:rPr>
          <w:fldChar w:fldCharType="end"/>
        </w:r>
      </w:hyperlink>
    </w:p>
    <w:p w14:paraId="6184D6C1" w14:textId="7ADBA6B9"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0" w:history="1">
        <w:r w:rsidRPr="002A7EE1">
          <w:rPr>
            <w:rStyle w:val="Hipervnculo"/>
            <w:rFonts w:ascii="Montserrat" w:hAnsi="Montserrat" w:cs="Arial"/>
            <w:lang w:val="es-ES_tradnl"/>
          </w:rPr>
          <w:t>3.5. Acto de Presentación y Apertura de Proposiciones.</w:t>
        </w:r>
        <w:r>
          <w:rPr>
            <w:webHidden/>
          </w:rPr>
          <w:tab/>
        </w:r>
        <w:r>
          <w:rPr>
            <w:webHidden/>
          </w:rPr>
          <w:fldChar w:fldCharType="begin"/>
        </w:r>
        <w:r>
          <w:rPr>
            <w:webHidden/>
          </w:rPr>
          <w:instrText xml:space="preserve"> PAGEREF _Toc166754530 \h </w:instrText>
        </w:r>
        <w:r>
          <w:rPr>
            <w:webHidden/>
          </w:rPr>
        </w:r>
        <w:r>
          <w:rPr>
            <w:webHidden/>
          </w:rPr>
          <w:fldChar w:fldCharType="separate"/>
        </w:r>
        <w:r>
          <w:rPr>
            <w:webHidden/>
          </w:rPr>
          <w:t>16</w:t>
        </w:r>
        <w:r>
          <w:rPr>
            <w:webHidden/>
          </w:rPr>
          <w:fldChar w:fldCharType="end"/>
        </w:r>
      </w:hyperlink>
    </w:p>
    <w:p w14:paraId="402F908A" w14:textId="7F9EBA8F"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1" w:history="1">
        <w:r w:rsidRPr="002A7EE1">
          <w:rPr>
            <w:rStyle w:val="Hipervnculo"/>
            <w:rFonts w:ascii="Montserrat" w:hAnsi="Montserrat" w:cs="Arial"/>
            <w:lang w:val="es-ES_tradnl"/>
          </w:rPr>
          <w:t>3.6. Proposiciones conjuntas.</w:t>
        </w:r>
        <w:r>
          <w:rPr>
            <w:webHidden/>
          </w:rPr>
          <w:tab/>
        </w:r>
        <w:r>
          <w:rPr>
            <w:webHidden/>
          </w:rPr>
          <w:fldChar w:fldCharType="begin"/>
        </w:r>
        <w:r>
          <w:rPr>
            <w:webHidden/>
          </w:rPr>
          <w:instrText xml:space="preserve"> PAGEREF _Toc166754531 \h </w:instrText>
        </w:r>
        <w:r>
          <w:rPr>
            <w:webHidden/>
          </w:rPr>
        </w:r>
        <w:r>
          <w:rPr>
            <w:webHidden/>
          </w:rPr>
          <w:fldChar w:fldCharType="separate"/>
        </w:r>
        <w:r>
          <w:rPr>
            <w:webHidden/>
          </w:rPr>
          <w:t>17</w:t>
        </w:r>
        <w:r>
          <w:rPr>
            <w:webHidden/>
          </w:rPr>
          <w:fldChar w:fldCharType="end"/>
        </w:r>
      </w:hyperlink>
    </w:p>
    <w:p w14:paraId="7BC8E395" w14:textId="3D0E3C27"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2" w:history="1">
        <w:r w:rsidRPr="002A7EE1">
          <w:rPr>
            <w:rStyle w:val="Hipervnculo"/>
            <w:rFonts w:ascii="Montserrat" w:hAnsi="Montserrat" w:cs="Arial"/>
            <w:lang w:val="es-ES_tradnl"/>
          </w:rPr>
          <w:t>3.7. Envío de una sola proposición.</w:t>
        </w:r>
        <w:r>
          <w:rPr>
            <w:webHidden/>
          </w:rPr>
          <w:tab/>
        </w:r>
        <w:r>
          <w:rPr>
            <w:webHidden/>
          </w:rPr>
          <w:fldChar w:fldCharType="begin"/>
        </w:r>
        <w:r>
          <w:rPr>
            <w:webHidden/>
          </w:rPr>
          <w:instrText xml:space="preserve"> PAGEREF _Toc166754532 \h </w:instrText>
        </w:r>
        <w:r>
          <w:rPr>
            <w:webHidden/>
          </w:rPr>
        </w:r>
        <w:r>
          <w:rPr>
            <w:webHidden/>
          </w:rPr>
          <w:fldChar w:fldCharType="separate"/>
        </w:r>
        <w:r>
          <w:rPr>
            <w:webHidden/>
          </w:rPr>
          <w:t>19</w:t>
        </w:r>
        <w:r>
          <w:rPr>
            <w:webHidden/>
          </w:rPr>
          <w:fldChar w:fldCharType="end"/>
        </w:r>
      </w:hyperlink>
    </w:p>
    <w:p w14:paraId="64CFC915" w14:textId="6CEB0DD6"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3" w:history="1">
        <w:r w:rsidRPr="002A7EE1">
          <w:rPr>
            <w:rStyle w:val="Hipervnculo"/>
            <w:rFonts w:ascii="Montserrat" w:hAnsi="Montserrat" w:cs="Arial"/>
            <w:lang w:val="es-ES_tradnl"/>
          </w:rPr>
          <w:t>3.8. Acreditamiento de personalidad juridica y datos de notificación.</w:t>
        </w:r>
        <w:r>
          <w:rPr>
            <w:webHidden/>
          </w:rPr>
          <w:tab/>
        </w:r>
        <w:r>
          <w:rPr>
            <w:webHidden/>
          </w:rPr>
          <w:fldChar w:fldCharType="begin"/>
        </w:r>
        <w:r>
          <w:rPr>
            <w:webHidden/>
          </w:rPr>
          <w:instrText xml:space="preserve"> PAGEREF _Toc166754533 \h </w:instrText>
        </w:r>
        <w:r>
          <w:rPr>
            <w:webHidden/>
          </w:rPr>
        </w:r>
        <w:r>
          <w:rPr>
            <w:webHidden/>
          </w:rPr>
          <w:fldChar w:fldCharType="separate"/>
        </w:r>
        <w:r>
          <w:rPr>
            <w:webHidden/>
          </w:rPr>
          <w:t>19</w:t>
        </w:r>
        <w:r>
          <w:rPr>
            <w:webHidden/>
          </w:rPr>
          <w:fldChar w:fldCharType="end"/>
        </w:r>
      </w:hyperlink>
    </w:p>
    <w:p w14:paraId="12621182" w14:textId="6A4262D6"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4" w:history="1">
        <w:r w:rsidRPr="002A7EE1">
          <w:rPr>
            <w:rStyle w:val="Hipervnculo"/>
            <w:rFonts w:ascii="Montserrat" w:hAnsi="Montserrat" w:cs="Arial"/>
            <w:lang w:val="es-ES_tradnl"/>
          </w:rPr>
          <w:t>3.9. Documentación que se rubricará.</w:t>
        </w:r>
        <w:r>
          <w:rPr>
            <w:webHidden/>
          </w:rPr>
          <w:tab/>
        </w:r>
        <w:r>
          <w:rPr>
            <w:webHidden/>
          </w:rPr>
          <w:fldChar w:fldCharType="begin"/>
        </w:r>
        <w:r>
          <w:rPr>
            <w:webHidden/>
          </w:rPr>
          <w:instrText xml:space="preserve"> PAGEREF _Toc166754534 \h </w:instrText>
        </w:r>
        <w:r>
          <w:rPr>
            <w:webHidden/>
          </w:rPr>
        </w:r>
        <w:r>
          <w:rPr>
            <w:webHidden/>
          </w:rPr>
          <w:fldChar w:fldCharType="separate"/>
        </w:r>
        <w:r>
          <w:rPr>
            <w:webHidden/>
          </w:rPr>
          <w:t>19</w:t>
        </w:r>
        <w:r>
          <w:rPr>
            <w:webHidden/>
          </w:rPr>
          <w:fldChar w:fldCharType="end"/>
        </w:r>
      </w:hyperlink>
    </w:p>
    <w:p w14:paraId="57466AC3" w14:textId="35BB00B0"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5" w:history="1">
        <w:r w:rsidRPr="002A7EE1">
          <w:rPr>
            <w:rStyle w:val="Hipervnculo"/>
            <w:rFonts w:ascii="Montserrat" w:hAnsi="Montserrat" w:cs="Arial"/>
            <w:lang w:val="es-ES_tradnl"/>
          </w:rPr>
          <w:t>3.10. Acto de Fallo y Firma de Contrato.</w:t>
        </w:r>
        <w:r>
          <w:rPr>
            <w:webHidden/>
          </w:rPr>
          <w:tab/>
        </w:r>
        <w:r>
          <w:rPr>
            <w:webHidden/>
          </w:rPr>
          <w:fldChar w:fldCharType="begin"/>
        </w:r>
        <w:r>
          <w:rPr>
            <w:webHidden/>
          </w:rPr>
          <w:instrText xml:space="preserve"> PAGEREF _Toc166754535 \h </w:instrText>
        </w:r>
        <w:r>
          <w:rPr>
            <w:webHidden/>
          </w:rPr>
        </w:r>
        <w:r>
          <w:rPr>
            <w:webHidden/>
          </w:rPr>
          <w:fldChar w:fldCharType="separate"/>
        </w:r>
        <w:r>
          <w:rPr>
            <w:webHidden/>
          </w:rPr>
          <w:t>19</w:t>
        </w:r>
        <w:r>
          <w:rPr>
            <w:webHidden/>
          </w:rPr>
          <w:fldChar w:fldCharType="end"/>
        </w:r>
      </w:hyperlink>
    </w:p>
    <w:p w14:paraId="437AA011" w14:textId="0782D230"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36" w:history="1">
        <w:r w:rsidRPr="002A7EE1">
          <w:rPr>
            <w:rStyle w:val="Hipervnculo"/>
            <w:rFonts w:ascii="Montserrat" w:hAnsi="Montserrat" w:cs="Arial"/>
          </w:rPr>
          <w:t>a)</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Acto de Fallo</w:t>
        </w:r>
        <w:r>
          <w:rPr>
            <w:webHidden/>
          </w:rPr>
          <w:tab/>
        </w:r>
        <w:r>
          <w:rPr>
            <w:webHidden/>
          </w:rPr>
          <w:fldChar w:fldCharType="begin"/>
        </w:r>
        <w:r>
          <w:rPr>
            <w:webHidden/>
          </w:rPr>
          <w:instrText xml:space="preserve"> PAGEREF _Toc166754536 \h </w:instrText>
        </w:r>
        <w:r>
          <w:rPr>
            <w:webHidden/>
          </w:rPr>
        </w:r>
        <w:r>
          <w:rPr>
            <w:webHidden/>
          </w:rPr>
          <w:fldChar w:fldCharType="separate"/>
        </w:r>
        <w:r>
          <w:rPr>
            <w:webHidden/>
          </w:rPr>
          <w:t>19</w:t>
        </w:r>
        <w:r>
          <w:rPr>
            <w:webHidden/>
          </w:rPr>
          <w:fldChar w:fldCharType="end"/>
        </w:r>
      </w:hyperlink>
    </w:p>
    <w:p w14:paraId="525B9539" w14:textId="0DA3BCF3"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37" w:history="1">
        <w:r w:rsidRPr="002A7EE1">
          <w:rPr>
            <w:rStyle w:val="Hipervnculo"/>
            <w:rFonts w:ascii="Montserrat" w:hAnsi="Montserrat" w:cs="Arial"/>
          </w:rPr>
          <w:t>b)</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Firma de Contrato.</w:t>
        </w:r>
        <w:r>
          <w:rPr>
            <w:webHidden/>
          </w:rPr>
          <w:tab/>
        </w:r>
        <w:r>
          <w:rPr>
            <w:webHidden/>
          </w:rPr>
          <w:fldChar w:fldCharType="begin"/>
        </w:r>
        <w:r>
          <w:rPr>
            <w:webHidden/>
          </w:rPr>
          <w:instrText xml:space="preserve"> PAGEREF _Toc166754537 \h </w:instrText>
        </w:r>
        <w:r>
          <w:rPr>
            <w:webHidden/>
          </w:rPr>
        </w:r>
        <w:r>
          <w:rPr>
            <w:webHidden/>
          </w:rPr>
          <w:fldChar w:fldCharType="separate"/>
        </w:r>
        <w:r>
          <w:rPr>
            <w:webHidden/>
          </w:rPr>
          <w:t>19</w:t>
        </w:r>
        <w:r>
          <w:rPr>
            <w:webHidden/>
          </w:rPr>
          <w:fldChar w:fldCharType="end"/>
        </w:r>
      </w:hyperlink>
    </w:p>
    <w:p w14:paraId="1E789EE0" w14:textId="24BA9F7B"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38" w:history="1">
        <w:r w:rsidRPr="002A7EE1">
          <w:rPr>
            <w:rStyle w:val="Hipervnculo"/>
            <w:rFonts w:ascii="Montserrat" w:hAnsi="Montserrat" w:cs="Arial"/>
            <w:lang w:val="es-ES_tradnl"/>
          </w:rPr>
          <w:t>4. REQUISITOS QUE LOS LICITANTES DEBEN CUMPLIR.</w:t>
        </w:r>
        <w:r>
          <w:rPr>
            <w:webHidden/>
          </w:rPr>
          <w:tab/>
        </w:r>
        <w:r>
          <w:rPr>
            <w:webHidden/>
          </w:rPr>
          <w:fldChar w:fldCharType="begin"/>
        </w:r>
        <w:r>
          <w:rPr>
            <w:webHidden/>
          </w:rPr>
          <w:instrText xml:space="preserve"> PAGEREF _Toc166754538 \h </w:instrText>
        </w:r>
        <w:r>
          <w:rPr>
            <w:webHidden/>
          </w:rPr>
        </w:r>
        <w:r>
          <w:rPr>
            <w:webHidden/>
          </w:rPr>
          <w:fldChar w:fldCharType="separate"/>
        </w:r>
        <w:r>
          <w:rPr>
            <w:webHidden/>
          </w:rPr>
          <w:t>21</w:t>
        </w:r>
        <w:r>
          <w:rPr>
            <w:webHidden/>
          </w:rPr>
          <w:fldChar w:fldCharType="end"/>
        </w:r>
      </w:hyperlink>
    </w:p>
    <w:p w14:paraId="1473B1D2" w14:textId="57269BB9"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39" w:history="1">
        <w:r w:rsidRPr="002A7EE1">
          <w:rPr>
            <w:rStyle w:val="Hipervnculo"/>
            <w:rFonts w:ascii="Montserrat" w:hAnsi="Montserrat" w:cs="Arial"/>
            <w:lang w:val="es-ES_tradnl"/>
          </w:rPr>
          <w:t>4.1. Documentación Legal-Administrativa.</w:t>
        </w:r>
        <w:r>
          <w:rPr>
            <w:webHidden/>
          </w:rPr>
          <w:tab/>
        </w:r>
        <w:r>
          <w:rPr>
            <w:webHidden/>
          </w:rPr>
          <w:fldChar w:fldCharType="begin"/>
        </w:r>
        <w:r>
          <w:rPr>
            <w:webHidden/>
          </w:rPr>
          <w:instrText xml:space="preserve"> PAGEREF _Toc166754539 \h </w:instrText>
        </w:r>
        <w:r>
          <w:rPr>
            <w:webHidden/>
          </w:rPr>
        </w:r>
        <w:r>
          <w:rPr>
            <w:webHidden/>
          </w:rPr>
          <w:fldChar w:fldCharType="separate"/>
        </w:r>
        <w:r>
          <w:rPr>
            <w:webHidden/>
          </w:rPr>
          <w:t>21</w:t>
        </w:r>
        <w:r>
          <w:rPr>
            <w:webHidden/>
          </w:rPr>
          <w:fldChar w:fldCharType="end"/>
        </w:r>
      </w:hyperlink>
    </w:p>
    <w:p w14:paraId="357992D7" w14:textId="14A6F224"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40" w:history="1">
        <w:r w:rsidRPr="002A7EE1">
          <w:rPr>
            <w:rStyle w:val="Hipervnculo"/>
            <w:rFonts w:ascii="Montserrat" w:hAnsi="Montserrat" w:cs="Arial"/>
            <w:lang w:val="es-ES_tradnl"/>
          </w:rPr>
          <w:t>4.1.1. Documentos que afectan la solvencia de la proposición y cuyo incumplimiento u omisión motivará su desechamiento.</w:t>
        </w:r>
        <w:r>
          <w:rPr>
            <w:webHidden/>
          </w:rPr>
          <w:tab/>
        </w:r>
        <w:r>
          <w:rPr>
            <w:webHidden/>
          </w:rPr>
          <w:fldChar w:fldCharType="begin"/>
        </w:r>
        <w:r>
          <w:rPr>
            <w:webHidden/>
          </w:rPr>
          <w:instrText xml:space="preserve"> PAGEREF _Toc166754540 \h </w:instrText>
        </w:r>
        <w:r>
          <w:rPr>
            <w:webHidden/>
          </w:rPr>
        </w:r>
        <w:r>
          <w:rPr>
            <w:webHidden/>
          </w:rPr>
          <w:fldChar w:fldCharType="separate"/>
        </w:r>
        <w:r>
          <w:rPr>
            <w:webHidden/>
          </w:rPr>
          <w:t>21</w:t>
        </w:r>
        <w:r>
          <w:rPr>
            <w:webHidden/>
          </w:rPr>
          <w:fldChar w:fldCharType="end"/>
        </w:r>
      </w:hyperlink>
    </w:p>
    <w:p w14:paraId="14031BDF" w14:textId="28F9B11E"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1" w:history="1">
        <w:r w:rsidRPr="002A7EE1">
          <w:rPr>
            <w:rStyle w:val="Hipervnculo"/>
            <w:rFonts w:ascii="Montserrat" w:hAnsi="Montserrat" w:cs="Arial"/>
          </w:rPr>
          <w:t>a.</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Acreditamiento de Personalidad Jurídica y datos de notificación.</w:t>
        </w:r>
        <w:r>
          <w:rPr>
            <w:webHidden/>
          </w:rPr>
          <w:tab/>
        </w:r>
        <w:r>
          <w:rPr>
            <w:webHidden/>
          </w:rPr>
          <w:fldChar w:fldCharType="begin"/>
        </w:r>
        <w:r>
          <w:rPr>
            <w:webHidden/>
          </w:rPr>
          <w:instrText xml:space="preserve"> PAGEREF _Toc166754541 \h </w:instrText>
        </w:r>
        <w:r>
          <w:rPr>
            <w:webHidden/>
          </w:rPr>
        </w:r>
        <w:r>
          <w:rPr>
            <w:webHidden/>
          </w:rPr>
          <w:fldChar w:fldCharType="separate"/>
        </w:r>
        <w:r>
          <w:rPr>
            <w:webHidden/>
          </w:rPr>
          <w:t>22</w:t>
        </w:r>
        <w:r>
          <w:rPr>
            <w:webHidden/>
          </w:rPr>
          <w:fldChar w:fldCharType="end"/>
        </w:r>
      </w:hyperlink>
    </w:p>
    <w:p w14:paraId="565104B7" w14:textId="141CEDE8"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2" w:history="1">
        <w:r w:rsidRPr="002A7EE1">
          <w:rPr>
            <w:rStyle w:val="Hipervnculo"/>
            <w:rFonts w:ascii="Montserrat" w:hAnsi="Montserrat" w:cs="Arial"/>
          </w:rPr>
          <w:t>b.</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Escrito para la manifestación del origen de los bienes.</w:t>
        </w:r>
        <w:r>
          <w:rPr>
            <w:webHidden/>
          </w:rPr>
          <w:tab/>
        </w:r>
        <w:r>
          <w:rPr>
            <w:webHidden/>
          </w:rPr>
          <w:fldChar w:fldCharType="begin"/>
        </w:r>
        <w:r>
          <w:rPr>
            <w:webHidden/>
          </w:rPr>
          <w:instrText xml:space="preserve"> PAGEREF _Toc166754542 \h </w:instrText>
        </w:r>
        <w:r>
          <w:rPr>
            <w:webHidden/>
          </w:rPr>
        </w:r>
        <w:r>
          <w:rPr>
            <w:webHidden/>
          </w:rPr>
          <w:fldChar w:fldCharType="separate"/>
        </w:r>
        <w:r>
          <w:rPr>
            <w:webHidden/>
          </w:rPr>
          <w:t>22</w:t>
        </w:r>
        <w:r>
          <w:rPr>
            <w:webHidden/>
          </w:rPr>
          <w:fldChar w:fldCharType="end"/>
        </w:r>
      </w:hyperlink>
    </w:p>
    <w:p w14:paraId="7D2EBDFD" w14:textId="020B99C5"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3" w:history="1">
        <w:r w:rsidRPr="002A7EE1">
          <w:rPr>
            <w:rStyle w:val="Hipervnculo"/>
            <w:rFonts w:ascii="Montserrat" w:hAnsi="Montserrat" w:cs="Arial"/>
            <w:lang w:val="es-ES_tradnl"/>
          </w:rPr>
          <w:t>c.</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Escrito de los supuestos establecidos en los artículos 50 y 60 de la LAASSP.</w:t>
        </w:r>
        <w:r>
          <w:rPr>
            <w:webHidden/>
          </w:rPr>
          <w:tab/>
        </w:r>
        <w:r>
          <w:rPr>
            <w:webHidden/>
          </w:rPr>
          <w:fldChar w:fldCharType="begin"/>
        </w:r>
        <w:r>
          <w:rPr>
            <w:webHidden/>
          </w:rPr>
          <w:instrText xml:space="preserve"> PAGEREF _Toc166754543 \h </w:instrText>
        </w:r>
        <w:r>
          <w:rPr>
            <w:webHidden/>
          </w:rPr>
        </w:r>
        <w:r>
          <w:rPr>
            <w:webHidden/>
          </w:rPr>
          <w:fldChar w:fldCharType="separate"/>
        </w:r>
        <w:r>
          <w:rPr>
            <w:webHidden/>
          </w:rPr>
          <w:t>22</w:t>
        </w:r>
        <w:r>
          <w:rPr>
            <w:webHidden/>
          </w:rPr>
          <w:fldChar w:fldCharType="end"/>
        </w:r>
      </w:hyperlink>
    </w:p>
    <w:p w14:paraId="053B8721" w14:textId="105888C2"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4" w:history="1">
        <w:r w:rsidRPr="002A7EE1">
          <w:rPr>
            <w:rStyle w:val="Hipervnculo"/>
            <w:rFonts w:ascii="Montserrat" w:hAnsi="Montserrat" w:cs="Arial"/>
            <w:lang w:val="es-ES_tradnl"/>
          </w:rPr>
          <w:t>d.</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Declaración de Integridad.</w:t>
        </w:r>
        <w:r>
          <w:rPr>
            <w:webHidden/>
          </w:rPr>
          <w:tab/>
        </w:r>
        <w:r>
          <w:rPr>
            <w:webHidden/>
          </w:rPr>
          <w:fldChar w:fldCharType="begin"/>
        </w:r>
        <w:r>
          <w:rPr>
            <w:webHidden/>
          </w:rPr>
          <w:instrText xml:space="preserve"> PAGEREF _Toc166754544 \h </w:instrText>
        </w:r>
        <w:r>
          <w:rPr>
            <w:webHidden/>
          </w:rPr>
        </w:r>
        <w:r>
          <w:rPr>
            <w:webHidden/>
          </w:rPr>
          <w:fldChar w:fldCharType="separate"/>
        </w:r>
        <w:r>
          <w:rPr>
            <w:webHidden/>
          </w:rPr>
          <w:t>22</w:t>
        </w:r>
        <w:r>
          <w:rPr>
            <w:webHidden/>
          </w:rPr>
          <w:fldChar w:fldCharType="end"/>
        </w:r>
      </w:hyperlink>
    </w:p>
    <w:p w14:paraId="57BBA5F9" w14:textId="596F39D1"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5" w:history="1">
        <w:r w:rsidRPr="002A7EE1">
          <w:rPr>
            <w:rStyle w:val="Hipervnculo"/>
            <w:rFonts w:ascii="Montserrat" w:hAnsi="Montserrat" w:cs="Arial"/>
            <w:lang w:val="es-ES_tradnl"/>
          </w:rPr>
          <w:t>e.</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Convenio de participación conjunta.</w:t>
        </w:r>
        <w:r>
          <w:rPr>
            <w:webHidden/>
          </w:rPr>
          <w:tab/>
        </w:r>
        <w:r>
          <w:rPr>
            <w:webHidden/>
          </w:rPr>
          <w:fldChar w:fldCharType="begin"/>
        </w:r>
        <w:r>
          <w:rPr>
            <w:webHidden/>
          </w:rPr>
          <w:instrText xml:space="preserve"> PAGEREF _Toc166754545 \h </w:instrText>
        </w:r>
        <w:r>
          <w:rPr>
            <w:webHidden/>
          </w:rPr>
        </w:r>
        <w:r>
          <w:rPr>
            <w:webHidden/>
          </w:rPr>
          <w:fldChar w:fldCharType="separate"/>
        </w:r>
        <w:r>
          <w:rPr>
            <w:webHidden/>
          </w:rPr>
          <w:t>23</w:t>
        </w:r>
        <w:r>
          <w:rPr>
            <w:webHidden/>
          </w:rPr>
          <w:fldChar w:fldCharType="end"/>
        </w:r>
      </w:hyperlink>
    </w:p>
    <w:p w14:paraId="54DB2902" w14:textId="65F4E5E1"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46" w:history="1">
        <w:r w:rsidRPr="002A7EE1">
          <w:rPr>
            <w:rStyle w:val="Hipervnculo"/>
            <w:rFonts w:ascii="Montserrat" w:hAnsi="Montserrat" w:cs="Arial"/>
            <w:lang w:val="es-ES_tradnl"/>
          </w:rPr>
          <w:t>4.1.2. Documentos que no afectan la solvencia de la proposición, por lo que el  incumplimiento u omisión, no es causal de desechamiento.</w:t>
        </w:r>
        <w:r>
          <w:rPr>
            <w:webHidden/>
          </w:rPr>
          <w:tab/>
        </w:r>
        <w:r>
          <w:rPr>
            <w:webHidden/>
          </w:rPr>
          <w:fldChar w:fldCharType="begin"/>
        </w:r>
        <w:r>
          <w:rPr>
            <w:webHidden/>
          </w:rPr>
          <w:instrText xml:space="preserve"> PAGEREF _Toc166754546 \h </w:instrText>
        </w:r>
        <w:r>
          <w:rPr>
            <w:webHidden/>
          </w:rPr>
        </w:r>
        <w:r>
          <w:rPr>
            <w:webHidden/>
          </w:rPr>
          <w:fldChar w:fldCharType="separate"/>
        </w:r>
        <w:r>
          <w:rPr>
            <w:webHidden/>
          </w:rPr>
          <w:t>23</w:t>
        </w:r>
        <w:r>
          <w:rPr>
            <w:webHidden/>
          </w:rPr>
          <w:fldChar w:fldCharType="end"/>
        </w:r>
      </w:hyperlink>
    </w:p>
    <w:p w14:paraId="76C10C9D" w14:textId="1EDA60AA"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7" w:history="1">
        <w:r w:rsidRPr="002A7EE1">
          <w:rPr>
            <w:rStyle w:val="Hipervnculo"/>
            <w:rFonts w:ascii="Montserrat" w:hAnsi="Montserrat" w:cs="Arial"/>
            <w:lang w:val="es-ES_tradnl"/>
          </w:rPr>
          <w:t>a.</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Estratificación de las Micro, Pequeñas y Medianas Empresas (MIPYMES).</w:t>
        </w:r>
        <w:r>
          <w:rPr>
            <w:webHidden/>
          </w:rPr>
          <w:tab/>
        </w:r>
        <w:r>
          <w:rPr>
            <w:webHidden/>
          </w:rPr>
          <w:fldChar w:fldCharType="begin"/>
        </w:r>
        <w:r>
          <w:rPr>
            <w:webHidden/>
          </w:rPr>
          <w:instrText xml:space="preserve"> PAGEREF _Toc166754547 \h </w:instrText>
        </w:r>
        <w:r>
          <w:rPr>
            <w:webHidden/>
          </w:rPr>
        </w:r>
        <w:r>
          <w:rPr>
            <w:webHidden/>
          </w:rPr>
          <w:fldChar w:fldCharType="separate"/>
        </w:r>
        <w:r>
          <w:rPr>
            <w:webHidden/>
          </w:rPr>
          <w:t>23</w:t>
        </w:r>
        <w:r>
          <w:rPr>
            <w:webHidden/>
          </w:rPr>
          <w:fldChar w:fldCharType="end"/>
        </w:r>
      </w:hyperlink>
    </w:p>
    <w:p w14:paraId="670DC989" w14:textId="39C01160"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8" w:history="1">
        <w:r w:rsidRPr="002A7EE1">
          <w:rPr>
            <w:rStyle w:val="Hipervnculo"/>
            <w:rFonts w:ascii="Montserrat" w:hAnsi="Montserrat" w:cs="Arial"/>
            <w:lang w:val="es-ES_tradnl"/>
          </w:rPr>
          <w:t>b.</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Información reservada y confidencial.</w:t>
        </w:r>
        <w:r>
          <w:rPr>
            <w:webHidden/>
          </w:rPr>
          <w:tab/>
        </w:r>
        <w:r>
          <w:rPr>
            <w:webHidden/>
          </w:rPr>
          <w:fldChar w:fldCharType="begin"/>
        </w:r>
        <w:r>
          <w:rPr>
            <w:webHidden/>
          </w:rPr>
          <w:instrText xml:space="preserve"> PAGEREF _Toc166754548 \h </w:instrText>
        </w:r>
        <w:r>
          <w:rPr>
            <w:webHidden/>
          </w:rPr>
        </w:r>
        <w:r>
          <w:rPr>
            <w:webHidden/>
          </w:rPr>
          <w:fldChar w:fldCharType="separate"/>
        </w:r>
        <w:r>
          <w:rPr>
            <w:webHidden/>
          </w:rPr>
          <w:t>23</w:t>
        </w:r>
        <w:r>
          <w:rPr>
            <w:webHidden/>
          </w:rPr>
          <w:fldChar w:fldCharType="end"/>
        </w:r>
      </w:hyperlink>
    </w:p>
    <w:p w14:paraId="16F97932" w14:textId="539CD426"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49" w:history="1">
        <w:r w:rsidRPr="002A7EE1">
          <w:rPr>
            <w:rStyle w:val="Hipervnculo"/>
            <w:rFonts w:ascii="Montserrat" w:hAnsi="Montserrat" w:cs="Arial"/>
            <w:lang w:val="es-ES_tradnl"/>
          </w:rPr>
          <w:t>c.</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Escrito de Declaración de No Colusión Comisión Federal Competencia Económica.</w:t>
        </w:r>
        <w:r>
          <w:rPr>
            <w:webHidden/>
          </w:rPr>
          <w:tab/>
        </w:r>
        <w:r>
          <w:rPr>
            <w:webHidden/>
          </w:rPr>
          <w:fldChar w:fldCharType="begin"/>
        </w:r>
        <w:r>
          <w:rPr>
            <w:webHidden/>
          </w:rPr>
          <w:instrText xml:space="preserve"> PAGEREF _Toc166754549 \h </w:instrText>
        </w:r>
        <w:r>
          <w:rPr>
            <w:webHidden/>
          </w:rPr>
        </w:r>
        <w:r>
          <w:rPr>
            <w:webHidden/>
          </w:rPr>
          <w:fldChar w:fldCharType="separate"/>
        </w:r>
        <w:r>
          <w:rPr>
            <w:webHidden/>
          </w:rPr>
          <w:t>24</w:t>
        </w:r>
        <w:r>
          <w:rPr>
            <w:webHidden/>
          </w:rPr>
          <w:fldChar w:fldCharType="end"/>
        </w:r>
      </w:hyperlink>
    </w:p>
    <w:p w14:paraId="7BAB2045" w14:textId="4F329BB2"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0" w:history="1">
        <w:r w:rsidRPr="002A7EE1">
          <w:rPr>
            <w:rStyle w:val="Hipervnculo"/>
            <w:rFonts w:ascii="Montserrat" w:hAnsi="Montserrat" w:cs="Arial"/>
            <w:lang w:val="es-ES_tradnl"/>
          </w:rPr>
          <w:t>d.</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_Toc166754550 \h </w:instrText>
        </w:r>
        <w:r>
          <w:rPr>
            <w:webHidden/>
          </w:rPr>
        </w:r>
        <w:r>
          <w:rPr>
            <w:webHidden/>
          </w:rPr>
          <w:fldChar w:fldCharType="separate"/>
        </w:r>
        <w:r>
          <w:rPr>
            <w:webHidden/>
          </w:rPr>
          <w:t>24</w:t>
        </w:r>
        <w:r>
          <w:rPr>
            <w:webHidden/>
          </w:rPr>
          <w:fldChar w:fldCharType="end"/>
        </w:r>
      </w:hyperlink>
    </w:p>
    <w:p w14:paraId="6F01DE3D" w14:textId="06738893"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1" w:history="1">
        <w:r w:rsidRPr="002A7EE1">
          <w:rPr>
            <w:rStyle w:val="Hipervnculo"/>
            <w:rFonts w:ascii="Montserrat" w:hAnsi="Montserrat" w:cs="Arial"/>
            <w:lang w:val="es-ES_tradnl"/>
          </w:rPr>
          <w:t>e.</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Relación de entrega de documentación que debe presentar el licitante.</w:t>
        </w:r>
        <w:r>
          <w:rPr>
            <w:webHidden/>
          </w:rPr>
          <w:tab/>
        </w:r>
        <w:r>
          <w:rPr>
            <w:webHidden/>
          </w:rPr>
          <w:fldChar w:fldCharType="begin"/>
        </w:r>
        <w:r>
          <w:rPr>
            <w:webHidden/>
          </w:rPr>
          <w:instrText xml:space="preserve"> PAGEREF _Toc166754551 \h </w:instrText>
        </w:r>
        <w:r>
          <w:rPr>
            <w:webHidden/>
          </w:rPr>
        </w:r>
        <w:r>
          <w:rPr>
            <w:webHidden/>
          </w:rPr>
          <w:fldChar w:fldCharType="separate"/>
        </w:r>
        <w:r>
          <w:rPr>
            <w:webHidden/>
          </w:rPr>
          <w:t>24</w:t>
        </w:r>
        <w:r>
          <w:rPr>
            <w:webHidden/>
          </w:rPr>
          <w:fldChar w:fldCharType="end"/>
        </w:r>
      </w:hyperlink>
    </w:p>
    <w:p w14:paraId="35B7CF02" w14:textId="71A5AD7F"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2" w:history="1">
        <w:r w:rsidRPr="002A7EE1">
          <w:rPr>
            <w:rStyle w:val="Hipervnculo"/>
            <w:rFonts w:ascii="Montserrat" w:hAnsi="Montserrat" w:cs="Arial"/>
            <w:lang w:val="es-ES_tradnl"/>
          </w:rPr>
          <w:t>f.</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Aviso de privacidad integral o simplificado de los procedimientos de adquisiciones de bienes, arrendamientos y contratación de servicios.</w:t>
        </w:r>
        <w:r>
          <w:rPr>
            <w:webHidden/>
          </w:rPr>
          <w:tab/>
        </w:r>
        <w:r>
          <w:rPr>
            <w:webHidden/>
          </w:rPr>
          <w:fldChar w:fldCharType="begin"/>
        </w:r>
        <w:r>
          <w:rPr>
            <w:webHidden/>
          </w:rPr>
          <w:instrText xml:space="preserve"> PAGEREF _Toc166754552 \h </w:instrText>
        </w:r>
        <w:r>
          <w:rPr>
            <w:webHidden/>
          </w:rPr>
        </w:r>
        <w:r>
          <w:rPr>
            <w:webHidden/>
          </w:rPr>
          <w:fldChar w:fldCharType="separate"/>
        </w:r>
        <w:r>
          <w:rPr>
            <w:webHidden/>
          </w:rPr>
          <w:t>25</w:t>
        </w:r>
        <w:r>
          <w:rPr>
            <w:webHidden/>
          </w:rPr>
          <w:fldChar w:fldCharType="end"/>
        </w:r>
      </w:hyperlink>
    </w:p>
    <w:p w14:paraId="678D5B83" w14:textId="52174241"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3" w:history="1">
        <w:r w:rsidRPr="002A7EE1">
          <w:rPr>
            <w:rStyle w:val="Hipervnculo"/>
            <w:rFonts w:ascii="Montserrat" w:hAnsi="Montserrat" w:cs="Arial"/>
            <w:lang w:val="es-ES_tradnl"/>
          </w:rPr>
          <w:t>g.</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_tradnl"/>
          </w:rPr>
          <w:t>Escrito de aceptación de las disposiciones del sistema CompraNet</w:t>
        </w:r>
        <w:r>
          <w:rPr>
            <w:webHidden/>
          </w:rPr>
          <w:tab/>
        </w:r>
        <w:r>
          <w:rPr>
            <w:webHidden/>
          </w:rPr>
          <w:fldChar w:fldCharType="begin"/>
        </w:r>
        <w:r>
          <w:rPr>
            <w:webHidden/>
          </w:rPr>
          <w:instrText xml:space="preserve"> PAGEREF _Toc166754553 \h </w:instrText>
        </w:r>
        <w:r>
          <w:rPr>
            <w:webHidden/>
          </w:rPr>
        </w:r>
        <w:r>
          <w:rPr>
            <w:webHidden/>
          </w:rPr>
          <w:fldChar w:fldCharType="separate"/>
        </w:r>
        <w:r>
          <w:rPr>
            <w:webHidden/>
          </w:rPr>
          <w:t>25</w:t>
        </w:r>
        <w:r>
          <w:rPr>
            <w:webHidden/>
          </w:rPr>
          <w:fldChar w:fldCharType="end"/>
        </w:r>
      </w:hyperlink>
    </w:p>
    <w:p w14:paraId="34FC9DFC" w14:textId="2A97625E"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4" w:history="1">
        <w:r w:rsidRPr="002A7EE1">
          <w:rPr>
            <w:rStyle w:val="Hipervnculo"/>
            <w:rFonts w:ascii="Montserrat" w:hAnsi="Montserrat" w:cs="Arial"/>
            <w:lang w:eastAsia="es-ES"/>
          </w:rPr>
          <w:t>h.</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eastAsia="es-ES"/>
          </w:rPr>
          <w:t>Opiniones positivas de cumplimiento de obligaciones fiscales, en materia de seguridad social y de pago de aportaciones patronales.</w:t>
        </w:r>
        <w:r>
          <w:rPr>
            <w:webHidden/>
          </w:rPr>
          <w:tab/>
        </w:r>
        <w:r>
          <w:rPr>
            <w:webHidden/>
          </w:rPr>
          <w:fldChar w:fldCharType="begin"/>
        </w:r>
        <w:r>
          <w:rPr>
            <w:webHidden/>
          </w:rPr>
          <w:instrText xml:space="preserve"> PAGEREF _Toc166754554 \h </w:instrText>
        </w:r>
        <w:r>
          <w:rPr>
            <w:webHidden/>
          </w:rPr>
        </w:r>
        <w:r>
          <w:rPr>
            <w:webHidden/>
          </w:rPr>
          <w:fldChar w:fldCharType="separate"/>
        </w:r>
        <w:r>
          <w:rPr>
            <w:webHidden/>
          </w:rPr>
          <w:t>25</w:t>
        </w:r>
        <w:r>
          <w:rPr>
            <w:webHidden/>
          </w:rPr>
          <w:fldChar w:fldCharType="end"/>
        </w:r>
      </w:hyperlink>
    </w:p>
    <w:p w14:paraId="5A45ADE1" w14:textId="4183F06F"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5" w:history="1">
        <w:r w:rsidRPr="002A7EE1">
          <w:rPr>
            <w:rStyle w:val="Hipervnculo"/>
            <w:rFonts w:ascii="Montserrat" w:hAnsi="Montserrat" w:cs="Arial"/>
            <w:lang w:eastAsia="es-ES"/>
          </w:rPr>
          <w:t>i.</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eastAsia="es-ES"/>
          </w:rPr>
          <w:t>Escrito para consultar opinión de cumplimiento 32-D.</w:t>
        </w:r>
        <w:r>
          <w:rPr>
            <w:webHidden/>
          </w:rPr>
          <w:tab/>
        </w:r>
        <w:r>
          <w:rPr>
            <w:webHidden/>
          </w:rPr>
          <w:fldChar w:fldCharType="begin"/>
        </w:r>
        <w:r>
          <w:rPr>
            <w:webHidden/>
          </w:rPr>
          <w:instrText xml:space="preserve"> PAGEREF _Toc166754555 \h </w:instrText>
        </w:r>
        <w:r>
          <w:rPr>
            <w:webHidden/>
          </w:rPr>
        </w:r>
        <w:r>
          <w:rPr>
            <w:webHidden/>
          </w:rPr>
          <w:fldChar w:fldCharType="separate"/>
        </w:r>
        <w:r>
          <w:rPr>
            <w:webHidden/>
          </w:rPr>
          <w:t>26</w:t>
        </w:r>
        <w:r>
          <w:rPr>
            <w:webHidden/>
          </w:rPr>
          <w:fldChar w:fldCharType="end"/>
        </w:r>
      </w:hyperlink>
    </w:p>
    <w:p w14:paraId="3E2C68B4" w14:textId="3C71AA85"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6" w:history="1">
        <w:r w:rsidRPr="002A7EE1">
          <w:rPr>
            <w:rStyle w:val="Hipervnculo"/>
            <w:rFonts w:ascii="Montserrat" w:hAnsi="Montserrat" w:cs="Arial"/>
            <w:lang w:eastAsia="es-ES"/>
          </w:rPr>
          <w:t>j.</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eastAsia="es-ES"/>
          </w:rPr>
          <w:t>Escrito donde el licitante manifieste si utliza el esquema de subcontratación.</w:t>
        </w:r>
        <w:r>
          <w:rPr>
            <w:webHidden/>
          </w:rPr>
          <w:tab/>
        </w:r>
        <w:r>
          <w:rPr>
            <w:webHidden/>
          </w:rPr>
          <w:fldChar w:fldCharType="begin"/>
        </w:r>
        <w:r>
          <w:rPr>
            <w:webHidden/>
          </w:rPr>
          <w:instrText xml:space="preserve"> PAGEREF _Toc166754556 \h </w:instrText>
        </w:r>
        <w:r>
          <w:rPr>
            <w:webHidden/>
          </w:rPr>
        </w:r>
        <w:r>
          <w:rPr>
            <w:webHidden/>
          </w:rPr>
          <w:fldChar w:fldCharType="separate"/>
        </w:r>
        <w:r>
          <w:rPr>
            <w:webHidden/>
          </w:rPr>
          <w:t>26</w:t>
        </w:r>
        <w:r>
          <w:rPr>
            <w:webHidden/>
          </w:rPr>
          <w:fldChar w:fldCharType="end"/>
        </w:r>
      </w:hyperlink>
    </w:p>
    <w:p w14:paraId="48B9A4AC" w14:textId="07218C97"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7" w:history="1">
        <w:r w:rsidRPr="002A7EE1">
          <w:rPr>
            <w:rStyle w:val="Hipervnculo"/>
            <w:rFonts w:ascii="Montserrat" w:hAnsi="Montserrat" w:cs="Arial"/>
            <w:lang w:eastAsia="es-ES"/>
          </w:rPr>
          <w:t>k.</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eastAsia="es-ES"/>
          </w:rPr>
          <w:t>Dirección de correo electrónico del licitante</w:t>
        </w:r>
        <w:r>
          <w:rPr>
            <w:webHidden/>
          </w:rPr>
          <w:tab/>
        </w:r>
        <w:r>
          <w:rPr>
            <w:webHidden/>
          </w:rPr>
          <w:fldChar w:fldCharType="begin"/>
        </w:r>
        <w:r>
          <w:rPr>
            <w:webHidden/>
          </w:rPr>
          <w:instrText xml:space="preserve"> PAGEREF _Toc166754557 \h </w:instrText>
        </w:r>
        <w:r>
          <w:rPr>
            <w:webHidden/>
          </w:rPr>
        </w:r>
        <w:r>
          <w:rPr>
            <w:webHidden/>
          </w:rPr>
          <w:fldChar w:fldCharType="separate"/>
        </w:r>
        <w:r>
          <w:rPr>
            <w:webHidden/>
          </w:rPr>
          <w:t>26</w:t>
        </w:r>
        <w:r>
          <w:rPr>
            <w:webHidden/>
          </w:rPr>
          <w:fldChar w:fldCharType="end"/>
        </w:r>
      </w:hyperlink>
    </w:p>
    <w:p w14:paraId="14EF27D0" w14:textId="069004C3"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58" w:history="1">
        <w:r w:rsidRPr="002A7EE1">
          <w:rPr>
            <w:rStyle w:val="Hipervnculo"/>
            <w:rFonts w:ascii="Montserrat" w:hAnsi="Montserrat" w:cs="Arial"/>
            <w:lang w:val="es-ES_tradnl"/>
          </w:rPr>
          <w:t>4.2. Propuesta Técnica.</w:t>
        </w:r>
        <w:r>
          <w:rPr>
            <w:webHidden/>
          </w:rPr>
          <w:tab/>
        </w:r>
        <w:r>
          <w:rPr>
            <w:webHidden/>
          </w:rPr>
          <w:fldChar w:fldCharType="begin"/>
        </w:r>
        <w:r>
          <w:rPr>
            <w:webHidden/>
          </w:rPr>
          <w:instrText xml:space="preserve"> PAGEREF _Toc166754558 \h </w:instrText>
        </w:r>
        <w:r>
          <w:rPr>
            <w:webHidden/>
          </w:rPr>
        </w:r>
        <w:r>
          <w:rPr>
            <w:webHidden/>
          </w:rPr>
          <w:fldChar w:fldCharType="separate"/>
        </w:r>
        <w:r>
          <w:rPr>
            <w:webHidden/>
          </w:rPr>
          <w:t>26</w:t>
        </w:r>
        <w:r>
          <w:rPr>
            <w:webHidden/>
          </w:rPr>
          <w:fldChar w:fldCharType="end"/>
        </w:r>
      </w:hyperlink>
    </w:p>
    <w:p w14:paraId="35D71B6C" w14:textId="29378B87"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59" w:history="1">
        <w:r w:rsidRPr="002A7EE1">
          <w:rPr>
            <w:rStyle w:val="Hipervnculo"/>
            <w:rFonts w:ascii="Montserrat" w:hAnsi="Montserrat" w:cs="Arial"/>
          </w:rPr>
          <w:t>a.</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Propuesta Técnica.</w:t>
        </w:r>
        <w:r>
          <w:rPr>
            <w:webHidden/>
          </w:rPr>
          <w:tab/>
        </w:r>
        <w:r>
          <w:rPr>
            <w:webHidden/>
          </w:rPr>
          <w:fldChar w:fldCharType="begin"/>
        </w:r>
        <w:r>
          <w:rPr>
            <w:webHidden/>
          </w:rPr>
          <w:instrText xml:space="preserve"> PAGEREF _Toc166754559 \h </w:instrText>
        </w:r>
        <w:r>
          <w:rPr>
            <w:webHidden/>
          </w:rPr>
        </w:r>
        <w:r>
          <w:rPr>
            <w:webHidden/>
          </w:rPr>
          <w:fldChar w:fldCharType="separate"/>
        </w:r>
        <w:r>
          <w:rPr>
            <w:webHidden/>
          </w:rPr>
          <w:t>26</w:t>
        </w:r>
        <w:r>
          <w:rPr>
            <w:webHidden/>
          </w:rPr>
          <w:fldChar w:fldCharType="end"/>
        </w:r>
      </w:hyperlink>
    </w:p>
    <w:p w14:paraId="1843D54E" w14:textId="729F942F"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60" w:history="1">
        <w:r w:rsidRPr="002A7EE1">
          <w:rPr>
            <w:rStyle w:val="Hipervnculo"/>
            <w:rFonts w:ascii="Montserrat" w:hAnsi="Montserrat" w:cs="Arial"/>
            <w:lang w:val="es-ES"/>
          </w:rPr>
          <w:t>b.</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
          </w:rPr>
          <w:t>Cumplimiento de normas.</w:t>
        </w:r>
        <w:r>
          <w:rPr>
            <w:webHidden/>
          </w:rPr>
          <w:tab/>
        </w:r>
        <w:r>
          <w:rPr>
            <w:webHidden/>
          </w:rPr>
          <w:fldChar w:fldCharType="begin"/>
        </w:r>
        <w:r>
          <w:rPr>
            <w:webHidden/>
          </w:rPr>
          <w:instrText xml:space="preserve"> PAGEREF _Toc166754560 \h </w:instrText>
        </w:r>
        <w:r>
          <w:rPr>
            <w:webHidden/>
          </w:rPr>
        </w:r>
        <w:r>
          <w:rPr>
            <w:webHidden/>
          </w:rPr>
          <w:fldChar w:fldCharType="separate"/>
        </w:r>
        <w:r>
          <w:rPr>
            <w:webHidden/>
          </w:rPr>
          <w:t>27</w:t>
        </w:r>
        <w:r>
          <w:rPr>
            <w:webHidden/>
          </w:rPr>
          <w:fldChar w:fldCharType="end"/>
        </w:r>
      </w:hyperlink>
    </w:p>
    <w:p w14:paraId="7D5AC75B" w14:textId="25A4F325"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61" w:history="1">
        <w:r w:rsidRPr="002A7EE1">
          <w:rPr>
            <w:rStyle w:val="Hipervnculo"/>
            <w:rFonts w:ascii="Montserrat" w:hAnsi="Montserrat" w:cs="Arial"/>
            <w:lang w:val="es-ES"/>
          </w:rPr>
          <w:t>c.</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
          </w:rPr>
          <w:t>Registro Sanitario.</w:t>
        </w:r>
        <w:r>
          <w:rPr>
            <w:webHidden/>
          </w:rPr>
          <w:tab/>
        </w:r>
        <w:r>
          <w:rPr>
            <w:webHidden/>
          </w:rPr>
          <w:fldChar w:fldCharType="begin"/>
        </w:r>
        <w:r>
          <w:rPr>
            <w:webHidden/>
          </w:rPr>
          <w:instrText xml:space="preserve"> PAGEREF _Toc166754561 \h </w:instrText>
        </w:r>
        <w:r>
          <w:rPr>
            <w:webHidden/>
          </w:rPr>
        </w:r>
        <w:r>
          <w:rPr>
            <w:webHidden/>
          </w:rPr>
          <w:fldChar w:fldCharType="separate"/>
        </w:r>
        <w:r>
          <w:rPr>
            <w:webHidden/>
          </w:rPr>
          <w:t>27</w:t>
        </w:r>
        <w:r>
          <w:rPr>
            <w:webHidden/>
          </w:rPr>
          <w:fldChar w:fldCharType="end"/>
        </w:r>
      </w:hyperlink>
    </w:p>
    <w:p w14:paraId="1E9EECD7" w14:textId="4E91591F"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62" w:history="1">
        <w:r w:rsidRPr="002A7EE1">
          <w:rPr>
            <w:rStyle w:val="Hipervnculo"/>
            <w:rFonts w:ascii="Montserrat" w:hAnsi="Montserrat" w:cs="Arial"/>
            <w:lang w:val="es-ES"/>
          </w:rPr>
          <w:t>d.</w:t>
        </w:r>
        <w:r>
          <w:rPr>
            <w:rFonts w:eastAsiaTheme="minorEastAsia"/>
            <w:i w:val="0"/>
            <w:iCs w:val="0"/>
            <w:kern w:val="2"/>
            <w:sz w:val="22"/>
            <w:szCs w:val="22"/>
            <w:lang w:eastAsia="es-MX"/>
            <w14:ligatures w14:val="standardContextual"/>
          </w:rPr>
          <w:tab/>
        </w:r>
        <w:r w:rsidRPr="002A7EE1">
          <w:rPr>
            <w:rStyle w:val="Hipervnculo"/>
            <w:rFonts w:ascii="Montserrat" w:hAnsi="Montserrat" w:cs="Arial"/>
            <w:lang w:val="es-ES"/>
          </w:rPr>
          <w:t>Licencias y Avisos.</w:t>
        </w:r>
        <w:r>
          <w:rPr>
            <w:webHidden/>
          </w:rPr>
          <w:tab/>
        </w:r>
        <w:r>
          <w:rPr>
            <w:webHidden/>
          </w:rPr>
          <w:fldChar w:fldCharType="begin"/>
        </w:r>
        <w:r>
          <w:rPr>
            <w:webHidden/>
          </w:rPr>
          <w:instrText xml:space="preserve"> PAGEREF _Toc166754562 \h </w:instrText>
        </w:r>
        <w:r>
          <w:rPr>
            <w:webHidden/>
          </w:rPr>
        </w:r>
        <w:r>
          <w:rPr>
            <w:webHidden/>
          </w:rPr>
          <w:fldChar w:fldCharType="separate"/>
        </w:r>
        <w:r>
          <w:rPr>
            <w:webHidden/>
          </w:rPr>
          <w:t>27</w:t>
        </w:r>
        <w:r>
          <w:rPr>
            <w:webHidden/>
          </w:rPr>
          <w:fldChar w:fldCharType="end"/>
        </w:r>
      </w:hyperlink>
    </w:p>
    <w:p w14:paraId="51F0B478" w14:textId="6F75B6FA"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63" w:history="1">
        <w:r w:rsidRPr="002A7EE1">
          <w:rPr>
            <w:rStyle w:val="Hipervnculo"/>
            <w:rFonts w:ascii="Montserrat" w:hAnsi="Montserrat" w:cs="Arial"/>
          </w:rPr>
          <w:t>e.</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_Toc166754563 \h </w:instrText>
        </w:r>
        <w:r>
          <w:rPr>
            <w:webHidden/>
          </w:rPr>
        </w:r>
        <w:r>
          <w:rPr>
            <w:webHidden/>
          </w:rPr>
          <w:fldChar w:fldCharType="separate"/>
        </w:r>
        <w:r>
          <w:rPr>
            <w:webHidden/>
          </w:rPr>
          <w:t>27</w:t>
        </w:r>
        <w:r>
          <w:rPr>
            <w:webHidden/>
          </w:rPr>
          <w:fldChar w:fldCharType="end"/>
        </w:r>
      </w:hyperlink>
    </w:p>
    <w:p w14:paraId="1A483A8F" w14:textId="2C41B6AC" w:rsidR="00C7695B" w:rsidRDefault="00C7695B">
      <w:pPr>
        <w:pStyle w:val="TDC3"/>
        <w:tabs>
          <w:tab w:val="left" w:pos="880"/>
          <w:tab w:val="right" w:leader="dot" w:pos="8828"/>
        </w:tabs>
        <w:rPr>
          <w:rFonts w:eastAsiaTheme="minorEastAsia"/>
          <w:i w:val="0"/>
          <w:iCs w:val="0"/>
          <w:kern w:val="2"/>
          <w:sz w:val="22"/>
          <w:szCs w:val="22"/>
          <w:lang w:eastAsia="es-MX"/>
          <w14:ligatures w14:val="standardContextual"/>
        </w:rPr>
      </w:pPr>
      <w:hyperlink w:anchor="_Toc166754564" w:history="1">
        <w:r w:rsidRPr="002A7EE1">
          <w:rPr>
            <w:rStyle w:val="Hipervnculo"/>
            <w:rFonts w:ascii="Montserrat" w:hAnsi="Montserrat" w:cs="Arial"/>
          </w:rPr>
          <w:t>f.</w:t>
        </w:r>
        <w:r>
          <w:rPr>
            <w:rFonts w:eastAsiaTheme="minorEastAsia"/>
            <w:i w:val="0"/>
            <w:iCs w:val="0"/>
            <w:kern w:val="2"/>
            <w:sz w:val="22"/>
            <w:szCs w:val="22"/>
            <w:lang w:eastAsia="es-MX"/>
            <w14:ligatures w14:val="standardContextual"/>
          </w:rPr>
          <w:tab/>
        </w:r>
        <w:r w:rsidRPr="002A7EE1">
          <w:rPr>
            <w:rStyle w:val="Hipervnculo"/>
            <w:rFonts w:ascii="Montserrat" w:hAnsi="Montserrat" w:cs="Arial"/>
          </w:rPr>
          <w:t>Carta de Respaldo.</w:t>
        </w:r>
        <w:r>
          <w:rPr>
            <w:webHidden/>
          </w:rPr>
          <w:tab/>
        </w:r>
        <w:r>
          <w:rPr>
            <w:webHidden/>
          </w:rPr>
          <w:fldChar w:fldCharType="begin"/>
        </w:r>
        <w:r>
          <w:rPr>
            <w:webHidden/>
          </w:rPr>
          <w:instrText xml:space="preserve"> PAGEREF _Toc166754564 \h </w:instrText>
        </w:r>
        <w:r>
          <w:rPr>
            <w:webHidden/>
          </w:rPr>
        </w:r>
        <w:r>
          <w:rPr>
            <w:webHidden/>
          </w:rPr>
          <w:fldChar w:fldCharType="separate"/>
        </w:r>
        <w:r>
          <w:rPr>
            <w:webHidden/>
          </w:rPr>
          <w:t>28</w:t>
        </w:r>
        <w:r>
          <w:rPr>
            <w:webHidden/>
          </w:rPr>
          <w:fldChar w:fldCharType="end"/>
        </w:r>
      </w:hyperlink>
    </w:p>
    <w:p w14:paraId="5FFB470E" w14:textId="40222FF9"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65" w:history="1">
        <w:r w:rsidRPr="002A7EE1">
          <w:rPr>
            <w:rStyle w:val="Hipervnculo"/>
            <w:rFonts w:ascii="Montserrat" w:hAnsi="Montserrat" w:cs="Arial"/>
            <w:lang w:val="es-ES_tradnl"/>
          </w:rPr>
          <w:t>4.3. Propuesta económica.</w:t>
        </w:r>
        <w:r>
          <w:rPr>
            <w:webHidden/>
          </w:rPr>
          <w:tab/>
        </w:r>
        <w:r>
          <w:rPr>
            <w:webHidden/>
          </w:rPr>
          <w:fldChar w:fldCharType="begin"/>
        </w:r>
        <w:r>
          <w:rPr>
            <w:webHidden/>
          </w:rPr>
          <w:instrText xml:space="preserve"> PAGEREF _Toc166754565 \h </w:instrText>
        </w:r>
        <w:r>
          <w:rPr>
            <w:webHidden/>
          </w:rPr>
        </w:r>
        <w:r>
          <w:rPr>
            <w:webHidden/>
          </w:rPr>
          <w:fldChar w:fldCharType="separate"/>
        </w:r>
        <w:r>
          <w:rPr>
            <w:webHidden/>
          </w:rPr>
          <w:t>28</w:t>
        </w:r>
        <w:r>
          <w:rPr>
            <w:webHidden/>
          </w:rPr>
          <w:fldChar w:fldCharType="end"/>
        </w:r>
      </w:hyperlink>
    </w:p>
    <w:p w14:paraId="45E1CC63" w14:textId="15B2EE52"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66" w:history="1">
        <w:r w:rsidRPr="002A7EE1">
          <w:rPr>
            <w:rStyle w:val="Hipervnculo"/>
            <w:rFonts w:ascii="Montserrat" w:hAnsi="Montserrat" w:cs="Arial"/>
            <w:lang w:val="es-ES_tradnl"/>
          </w:rPr>
          <w:t>5. CRITERIOS ESPECÍFICOS CONFORME A LOS CUALES SE EVALUARÁN LAS PROPOSICIONES.</w:t>
        </w:r>
        <w:r>
          <w:rPr>
            <w:webHidden/>
          </w:rPr>
          <w:tab/>
        </w:r>
        <w:r>
          <w:rPr>
            <w:webHidden/>
          </w:rPr>
          <w:fldChar w:fldCharType="begin"/>
        </w:r>
        <w:r>
          <w:rPr>
            <w:webHidden/>
          </w:rPr>
          <w:instrText xml:space="preserve"> PAGEREF _Toc166754566 \h </w:instrText>
        </w:r>
        <w:r>
          <w:rPr>
            <w:webHidden/>
          </w:rPr>
        </w:r>
        <w:r>
          <w:rPr>
            <w:webHidden/>
          </w:rPr>
          <w:fldChar w:fldCharType="separate"/>
        </w:r>
        <w:r>
          <w:rPr>
            <w:webHidden/>
          </w:rPr>
          <w:t>28</w:t>
        </w:r>
        <w:r>
          <w:rPr>
            <w:webHidden/>
          </w:rPr>
          <w:fldChar w:fldCharType="end"/>
        </w:r>
      </w:hyperlink>
    </w:p>
    <w:p w14:paraId="026AC5D0" w14:textId="5FB7B4AE"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67" w:history="1">
        <w:r w:rsidRPr="002A7EE1">
          <w:rPr>
            <w:rStyle w:val="Hipervnculo"/>
            <w:rFonts w:ascii="Montserrat" w:hAnsi="Montserrat" w:cs="Arial"/>
            <w:lang w:val="es-ES_tradnl"/>
          </w:rPr>
          <w:t>5.1. Evaluación legal.</w:t>
        </w:r>
        <w:r>
          <w:rPr>
            <w:webHidden/>
          </w:rPr>
          <w:tab/>
        </w:r>
        <w:r>
          <w:rPr>
            <w:webHidden/>
          </w:rPr>
          <w:fldChar w:fldCharType="begin"/>
        </w:r>
        <w:r>
          <w:rPr>
            <w:webHidden/>
          </w:rPr>
          <w:instrText xml:space="preserve"> PAGEREF _Toc166754567 \h </w:instrText>
        </w:r>
        <w:r>
          <w:rPr>
            <w:webHidden/>
          </w:rPr>
        </w:r>
        <w:r>
          <w:rPr>
            <w:webHidden/>
          </w:rPr>
          <w:fldChar w:fldCharType="separate"/>
        </w:r>
        <w:r>
          <w:rPr>
            <w:webHidden/>
          </w:rPr>
          <w:t>28</w:t>
        </w:r>
        <w:r>
          <w:rPr>
            <w:webHidden/>
          </w:rPr>
          <w:fldChar w:fldCharType="end"/>
        </w:r>
      </w:hyperlink>
    </w:p>
    <w:p w14:paraId="553379DA" w14:textId="571BBC5F"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68" w:history="1">
        <w:r w:rsidRPr="002A7EE1">
          <w:rPr>
            <w:rStyle w:val="Hipervnculo"/>
            <w:rFonts w:ascii="Montserrat" w:hAnsi="Montserrat" w:cs="Arial"/>
            <w:lang w:val="es-ES_tradnl"/>
          </w:rPr>
          <w:t>5.2. Evaluación de la propuesta técnica.</w:t>
        </w:r>
        <w:r>
          <w:rPr>
            <w:webHidden/>
          </w:rPr>
          <w:tab/>
        </w:r>
        <w:r>
          <w:rPr>
            <w:webHidden/>
          </w:rPr>
          <w:fldChar w:fldCharType="begin"/>
        </w:r>
        <w:r>
          <w:rPr>
            <w:webHidden/>
          </w:rPr>
          <w:instrText xml:space="preserve"> PAGEREF _Toc166754568 \h </w:instrText>
        </w:r>
        <w:r>
          <w:rPr>
            <w:webHidden/>
          </w:rPr>
        </w:r>
        <w:r>
          <w:rPr>
            <w:webHidden/>
          </w:rPr>
          <w:fldChar w:fldCharType="separate"/>
        </w:r>
        <w:r>
          <w:rPr>
            <w:webHidden/>
          </w:rPr>
          <w:t>29</w:t>
        </w:r>
        <w:r>
          <w:rPr>
            <w:webHidden/>
          </w:rPr>
          <w:fldChar w:fldCharType="end"/>
        </w:r>
      </w:hyperlink>
    </w:p>
    <w:p w14:paraId="32D6905E" w14:textId="1B776BFE" w:rsidR="00C7695B" w:rsidRDefault="00C7695B">
      <w:pPr>
        <w:pStyle w:val="TDC2"/>
        <w:tabs>
          <w:tab w:val="right" w:leader="dot" w:pos="8828"/>
        </w:tabs>
        <w:rPr>
          <w:rFonts w:eastAsiaTheme="minorEastAsia"/>
          <w:smallCaps w:val="0"/>
          <w:kern w:val="2"/>
          <w:sz w:val="22"/>
          <w:szCs w:val="22"/>
          <w:lang w:eastAsia="es-MX"/>
          <w14:ligatures w14:val="standardContextual"/>
        </w:rPr>
      </w:pPr>
      <w:hyperlink w:anchor="_Toc166754569" w:history="1">
        <w:r w:rsidRPr="002A7EE1">
          <w:rPr>
            <w:rStyle w:val="Hipervnculo"/>
            <w:rFonts w:ascii="Montserrat" w:hAnsi="Montserrat" w:cs="Arial"/>
            <w:lang w:val="es-ES_tradnl"/>
          </w:rPr>
          <w:t>5.3. Evaluación de la propuesta económica.</w:t>
        </w:r>
        <w:r>
          <w:rPr>
            <w:webHidden/>
          </w:rPr>
          <w:tab/>
        </w:r>
        <w:r>
          <w:rPr>
            <w:webHidden/>
          </w:rPr>
          <w:fldChar w:fldCharType="begin"/>
        </w:r>
        <w:r>
          <w:rPr>
            <w:webHidden/>
          </w:rPr>
          <w:instrText xml:space="preserve"> PAGEREF _Toc166754569 \h </w:instrText>
        </w:r>
        <w:r>
          <w:rPr>
            <w:webHidden/>
          </w:rPr>
        </w:r>
        <w:r>
          <w:rPr>
            <w:webHidden/>
          </w:rPr>
          <w:fldChar w:fldCharType="separate"/>
        </w:r>
        <w:r>
          <w:rPr>
            <w:webHidden/>
          </w:rPr>
          <w:t>29</w:t>
        </w:r>
        <w:r>
          <w:rPr>
            <w:webHidden/>
          </w:rPr>
          <w:fldChar w:fldCharType="end"/>
        </w:r>
      </w:hyperlink>
    </w:p>
    <w:p w14:paraId="6C6D2D67" w14:textId="1548B1AF"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0" w:history="1">
        <w:r w:rsidRPr="002A7EE1">
          <w:rPr>
            <w:rStyle w:val="Hipervnculo"/>
            <w:rFonts w:ascii="Montserrat" w:hAnsi="Montserrat" w:cs="Arial"/>
            <w:lang w:val="es-ES_tradnl"/>
          </w:rPr>
          <w:t>6. CAUSALES EXPRESAS DE DESECHAMIENTO.</w:t>
        </w:r>
        <w:r>
          <w:rPr>
            <w:webHidden/>
          </w:rPr>
          <w:tab/>
        </w:r>
        <w:r>
          <w:rPr>
            <w:webHidden/>
          </w:rPr>
          <w:fldChar w:fldCharType="begin"/>
        </w:r>
        <w:r>
          <w:rPr>
            <w:webHidden/>
          </w:rPr>
          <w:instrText xml:space="preserve"> PAGEREF _Toc166754570 \h </w:instrText>
        </w:r>
        <w:r>
          <w:rPr>
            <w:webHidden/>
          </w:rPr>
        </w:r>
        <w:r>
          <w:rPr>
            <w:webHidden/>
          </w:rPr>
          <w:fldChar w:fldCharType="separate"/>
        </w:r>
        <w:r>
          <w:rPr>
            <w:webHidden/>
          </w:rPr>
          <w:t>30</w:t>
        </w:r>
        <w:r>
          <w:rPr>
            <w:webHidden/>
          </w:rPr>
          <w:fldChar w:fldCharType="end"/>
        </w:r>
      </w:hyperlink>
    </w:p>
    <w:p w14:paraId="3373BEA8" w14:textId="304BC8F2"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1" w:history="1">
        <w:r w:rsidRPr="002A7EE1">
          <w:rPr>
            <w:rStyle w:val="Hipervnculo"/>
            <w:rFonts w:ascii="Montserrat" w:hAnsi="Montserrat" w:cs="Arial"/>
            <w:lang w:val="es-ES_tradnl"/>
          </w:rPr>
          <w:t>7. DE LA ADJUDICACIÓN.</w:t>
        </w:r>
        <w:r>
          <w:rPr>
            <w:webHidden/>
          </w:rPr>
          <w:tab/>
        </w:r>
        <w:r>
          <w:rPr>
            <w:webHidden/>
          </w:rPr>
          <w:fldChar w:fldCharType="begin"/>
        </w:r>
        <w:r>
          <w:rPr>
            <w:webHidden/>
          </w:rPr>
          <w:instrText xml:space="preserve"> PAGEREF _Toc166754571 \h </w:instrText>
        </w:r>
        <w:r>
          <w:rPr>
            <w:webHidden/>
          </w:rPr>
        </w:r>
        <w:r>
          <w:rPr>
            <w:webHidden/>
          </w:rPr>
          <w:fldChar w:fldCharType="separate"/>
        </w:r>
        <w:r>
          <w:rPr>
            <w:webHidden/>
          </w:rPr>
          <w:t>32</w:t>
        </w:r>
        <w:r>
          <w:rPr>
            <w:webHidden/>
          </w:rPr>
          <w:fldChar w:fldCharType="end"/>
        </w:r>
      </w:hyperlink>
    </w:p>
    <w:p w14:paraId="7A65FEC8" w14:textId="5B691AF1"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2" w:history="1">
        <w:r w:rsidRPr="002A7EE1">
          <w:rPr>
            <w:rStyle w:val="Hipervnculo"/>
            <w:rFonts w:ascii="Montserrat" w:hAnsi="Montserrat" w:cs="Arial"/>
            <w:lang w:val="es-ES_tradnl"/>
          </w:rPr>
          <w:t>8. INCONFORMIDADES.</w:t>
        </w:r>
        <w:r>
          <w:rPr>
            <w:webHidden/>
          </w:rPr>
          <w:tab/>
        </w:r>
        <w:r>
          <w:rPr>
            <w:webHidden/>
          </w:rPr>
          <w:fldChar w:fldCharType="begin"/>
        </w:r>
        <w:r>
          <w:rPr>
            <w:webHidden/>
          </w:rPr>
          <w:instrText xml:space="preserve"> PAGEREF _Toc166754572 \h </w:instrText>
        </w:r>
        <w:r>
          <w:rPr>
            <w:webHidden/>
          </w:rPr>
        </w:r>
        <w:r>
          <w:rPr>
            <w:webHidden/>
          </w:rPr>
          <w:fldChar w:fldCharType="separate"/>
        </w:r>
        <w:r>
          <w:rPr>
            <w:webHidden/>
          </w:rPr>
          <w:t>33</w:t>
        </w:r>
        <w:r>
          <w:rPr>
            <w:webHidden/>
          </w:rPr>
          <w:fldChar w:fldCharType="end"/>
        </w:r>
      </w:hyperlink>
    </w:p>
    <w:p w14:paraId="35EC30FF" w14:textId="04C56D50"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3" w:history="1">
        <w:r w:rsidRPr="002A7EE1">
          <w:rPr>
            <w:rStyle w:val="Hipervnculo"/>
            <w:rFonts w:ascii="Montserrat" w:hAnsi="Montserrat" w:cs="Arial"/>
            <w:lang w:val="es-ES_tradnl"/>
          </w:rPr>
          <w:t>9. DECLARACIÓN DE DESIERTA O CANCELACIÓN DE LA LICITACIÓN, O PARTIDA(S).</w:t>
        </w:r>
        <w:r>
          <w:rPr>
            <w:webHidden/>
          </w:rPr>
          <w:tab/>
        </w:r>
        <w:r>
          <w:rPr>
            <w:webHidden/>
          </w:rPr>
          <w:fldChar w:fldCharType="begin"/>
        </w:r>
        <w:r>
          <w:rPr>
            <w:webHidden/>
          </w:rPr>
          <w:instrText xml:space="preserve"> PAGEREF _Toc166754573 \h </w:instrText>
        </w:r>
        <w:r>
          <w:rPr>
            <w:webHidden/>
          </w:rPr>
        </w:r>
        <w:r>
          <w:rPr>
            <w:webHidden/>
          </w:rPr>
          <w:fldChar w:fldCharType="separate"/>
        </w:r>
        <w:r>
          <w:rPr>
            <w:webHidden/>
          </w:rPr>
          <w:t>33</w:t>
        </w:r>
        <w:r>
          <w:rPr>
            <w:webHidden/>
          </w:rPr>
          <w:fldChar w:fldCharType="end"/>
        </w:r>
      </w:hyperlink>
    </w:p>
    <w:p w14:paraId="412087AB" w14:textId="72363379"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4" w:history="1">
        <w:r w:rsidRPr="002A7EE1">
          <w:rPr>
            <w:rStyle w:val="Hipervnculo"/>
            <w:rFonts w:ascii="Montserrat" w:hAnsi="Montserrat" w:cs="Arial"/>
            <w:lang w:val="es-ES_tradnl"/>
          </w:rPr>
          <w:t>10. FORMATOS QUE FACILITARÁN Y AGILIZARÁN LA PRESENTACIÓN Y RECEPCIÓN DE LAS PROPOSICIONES.</w:t>
        </w:r>
        <w:r>
          <w:rPr>
            <w:webHidden/>
          </w:rPr>
          <w:tab/>
        </w:r>
        <w:r>
          <w:rPr>
            <w:webHidden/>
          </w:rPr>
          <w:fldChar w:fldCharType="begin"/>
        </w:r>
        <w:r>
          <w:rPr>
            <w:webHidden/>
          </w:rPr>
          <w:instrText xml:space="preserve"> PAGEREF _Toc166754574 \h </w:instrText>
        </w:r>
        <w:r>
          <w:rPr>
            <w:webHidden/>
          </w:rPr>
        </w:r>
        <w:r>
          <w:rPr>
            <w:webHidden/>
          </w:rPr>
          <w:fldChar w:fldCharType="separate"/>
        </w:r>
        <w:r>
          <w:rPr>
            <w:webHidden/>
          </w:rPr>
          <w:t>34</w:t>
        </w:r>
        <w:r>
          <w:rPr>
            <w:webHidden/>
          </w:rPr>
          <w:fldChar w:fldCharType="end"/>
        </w:r>
      </w:hyperlink>
    </w:p>
    <w:p w14:paraId="18018D94" w14:textId="4F4D768A"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5" w:history="1">
        <w:r w:rsidRPr="002A7EE1">
          <w:rPr>
            <w:rStyle w:val="Hipervnculo"/>
            <w:rFonts w:ascii="Montserrat" w:hAnsi="Montserrat" w:cs="Arial"/>
            <w:lang w:val="es-ES_tradnl"/>
          </w:rPr>
          <w:t>11. DOCUMENTOS QUE FORMAN PARTE DE LA CONVOCATORIA</w:t>
        </w:r>
        <w:r>
          <w:rPr>
            <w:webHidden/>
          </w:rPr>
          <w:tab/>
        </w:r>
        <w:r>
          <w:rPr>
            <w:webHidden/>
          </w:rPr>
          <w:fldChar w:fldCharType="begin"/>
        </w:r>
        <w:r>
          <w:rPr>
            <w:webHidden/>
          </w:rPr>
          <w:instrText xml:space="preserve"> PAGEREF _Toc166754575 \h </w:instrText>
        </w:r>
        <w:r>
          <w:rPr>
            <w:webHidden/>
          </w:rPr>
        </w:r>
        <w:r>
          <w:rPr>
            <w:webHidden/>
          </w:rPr>
          <w:fldChar w:fldCharType="separate"/>
        </w:r>
        <w:r>
          <w:rPr>
            <w:webHidden/>
          </w:rPr>
          <w:t>34</w:t>
        </w:r>
        <w:r>
          <w:rPr>
            <w:webHidden/>
          </w:rPr>
          <w:fldChar w:fldCharType="end"/>
        </w:r>
      </w:hyperlink>
    </w:p>
    <w:p w14:paraId="0EA1342B" w14:textId="714DD11D"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6" w:history="1">
        <w:r w:rsidRPr="002A7EE1">
          <w:rPr>
            <w:rStyle w:val="Hipervnculo"/>
            <w:rFonts w:ascii="Montserrat" w:hAnsi="Montserrat" w:cs="Arial"/>
            <w:lang w:val="es-ES_tradnl"/>
          </w:rPr>
          <w:t>12. NOTA INFORMATIVA OCDE.</w:t>
        </w:r>
        <w:r>
          <w:rPr>
            <w:webHidden/>
          </w:rPr>
          <w:tab/>
        </w:r>
        <w:r>
          <w:rPr>
            <w:webHidden/>
          </w:rPr>
          <w:fldChar w:fldCharType="begin"/>
        </w:r>
        <w:r>
          <w:rPr>
            <w:webHidden/>
          </w:rPr>
          <w:instrText xml:space="preserve"> PAGEREF _Toc166754576 \h </w:instrText>
        </w:r>
        <w:r>
          <w:rPr>
            <w:webHidden/>
          </w:rPr>
        </w:r>
        <w:r>
          <w:rPr>
            <w:webHidden/>
          </w:rPr>
          <w:fldChar w:fldCharType="separate"/>
        </w:r>
        <w:r>
          <w:rPr>
            <w:webHidden/>
          </w:rPr>
          <w:t>34</w:t>
        </w:r>
        <w:r>
          <w:rPr>
            <w:webHidden/>
          </w:rPr>
          <w:fldChar w:fldCharType="end"/>
        </w:r>
      </w:hyperlink>
    </w:p>
    <w:p w14:paraId="595B2173" w14:textId="5A6826CA"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7" w:history="1">
        <w:r w:rsidRPr="002A7EE1">
          <w:rPr>
            <w:rStyle w:val="Hipervnculo"/>
            <w:rFonts w:ascii="Montserrat" w:hAnsi="Montserrat" w:cs="Arial"/>
            <w:lang w:val="es-ES_tradnl"/>
          </w:rPr>
          <w:t>13.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_Toc166754577 \h </w:instrText>
        </w:r>
        <w:r>
          <w:rPr>
            <w:webHidden/>
          </w:rPr>
        </w:r>
        <w:r>
          <w:rPr>
            <w:webHidden/>
          </w:rPr>
          <w:fldChar w:fldCharType="separate"/>
        </w:r>
        <w:r>
          <w:rPr>
            <w:webHidden/>
          </w:rPr>
          <w:t>35</w:t>
        </w:r>
        <w:r>
          <w:rPr>
            <w:webHidden/>
          </w:rPr>
          <w:fldChar w:fldCharType="end"/>
        </w:r>
      </w:hyperlink>
    </w:p>
    <w:p w14:paraId="181F0BBA" w14:textId="1CFEF4EC"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8" w:history="1">
        <w:r w:rsidRPr="002A7EE1">
          <w:rPr>
            <w:rStyle w:val="Hipervnculo"/>
            <w:rFonts w:ascii="Montserrat" w:hAnsi="Montserrat" w:cs="Arial"/>
            <w:lang w:val="es-ES_tradnl"/>
          </w:rPr>
          <w:t>14. AVISO DE PRIVACIDAD INTEGRAL Y SIMPLIFICADO DE LOS PROCEDIMIENTOS DE ADQUISICIONES DE BIENES, ARRENDAMIENTOS Y CONTRATACIÓN DE SERVICIOS.</w:t>
        </w:r>
        <w:r>
          <w:rPr>
            <w:webHidden/>
          </w:rPr>
          <w:tab/>
        </w:r>
        <w:r>
          <w:rPr>
            <w:webHidden/>
          </w:rPr>
          <w:fldChar w:fldCharType="begin"/>
        </w:r>
        <w:r>
          <w:rPr>
            <w:webHidden/>
          </w:rPr>
          <w:instrText xml:space="preserve"> PAGEREF _Toc166754578 \h </w:instrText>
        </w:r>
        <w:r>
          <w:rPr>
            <w:webHidden/>
          </w:rPr>
        </w:r>
        <w:r>
          <w:rPr>
            <w:webHidden/>
          </w:rPr>
          <w:fldChar w:fldCharType="separate"/>
        </w:r>
        <w:r>
          <w:rPr>
            <w:webHidden/>
          </w:rPr>
          <w:t>36</w:t>
        </w:r>
        <w:r>
          <w:rPr>
            <w:webHidden/>
          </w:rPr>
          <w:fldChar w:fldCharType="end"/>
        </w:r>
      </w:hyperlink>
    </w:p>
    <w:p w14:paraId="7A1194F7" w14:textId="2888089C"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79" w:history="1">
        <w:r w:rsidRPr="002A7EE1">
          <w:rPr>
            <w:rStyle w:val="Hipervnculo"/>
            <w:rFonts w:ascii="Montserrat" w:hAnsi="Montserrat" w:cs="Arial"/>
          </w:rPr>
          <w:t>ANEXO</w:t>
        </w:r>
        <w:r w:rsidRPr="002A7EE1">
          <w:rPr>
            <w:rStyle w:val="Hipervnculo"/>
            <w:rFonts w:ascii="Montserrat" w:hAnsi="Montserrat" w:cs="Arial"/>
            <w:lang w:val="es-ES"/>
          </w:rPr>
          <w:t xml:space="preserve"> I  </w:t>
        </w:r>
        <w:r w:rsidRPr="002A7EE1">
          <w:rPr>
            <w:rStyle w:val="Hipervnculo"/>
            <w:rFonts w:ascii="Montserrat" w:hAnsi="Montserrat" w:cs="Arial"/>
          </w:rPr>
          <w:t>MODELO DE CONVENIO DE PARTICIPACIÓN CONJUNTA</w:t>
        </w:r>
        <w:r>
          <w:rPr>
            <w:webHidden/>
          </w:rPr>
          <w:tab/>
        </w:r>
        <w:r>
          <w:rPr>
            <w:webHidden/>
          </w:rPr>
          <w:fldChar w:fldCharType="begin"/>
        </w:r>
        <w:r>
          <w:rPr>
            <w:webHidden/>
          </w:rPr>
          <w:instrText xml:space="preserve"> PAGEREF _Toc166754579 \h </w:instrText>
        </w:r>
        <w:r>
          <w:rPr>
            <w:webHidden/>
          </w:rPr>
        </w:r>
        <w:r>
          <w:rPr>
            <w:webHidden/>
          </w:rPr>
          <w:fldChar w:fldCharType="separate"/>
        </w:r>
        <w:r>
          <w:rPr>
            <w:webHidden/>
          </w:rPr>
          <w:t>38</w:t>
        </w:r>
        <w:r>
          <w:rPr>
            <w:webHidden/>
          </w:rPr>
          <w:fldChar w:fldCharType="end"/>
        </w:r>
      </w:hyperlink>
    </w:p>
    <w:p w14:paraId="0F8CC2FE" w14:textId="0E45E82A"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0" w:history="1">
        <w:r w:rsidRPr="002A7EE1">
          <w:rPr>
            <w:rStyle w:val="Hipervnculo"/>
            <w:rFonts w:ascii="Montserrat" w:hAnsi="Montserrat" w:cs="Arial"/>
          </w:rPr>
          <w:t>ANEXO</w:t>
        </w:r>
        <w:r w:rsidRPr="002A7EE1">
          <w:rPr>
            <w:rStyle w:val="Hipervnculo"/>
            <w:rFonts w:ascii="Montserrat" w:hAnsi="Montserrat" w:cs="Arial"/>
            <w:lang w:val="es-ES"/>
          </w:rPr>
          <w:t xml:space="preserve"> II  ACREDITAMIENTO DE PERSONALIDAD JURÍDICA Y DATOS DE NOTIFICACIÓN</w:t>
        </w:r>
        <w:r>
          <w:rPr>
            <w:webHidden/>
          </w:rPr>
          <w:tab/>
        </w:r>
        <w:r>
          <w:rPr>
            <w:webHidden/>
          </w:rPr>
          <w:fldChar w:fldCharType="begin"/>
        </w:r>
        <w:r>
          <w:rPr>
            <w:webHidden/>
          </w:rPr>
          <w:instrText xml:space="preserve"> PAGEREF _Toc166754580 \h </w:instrText>
        </w:r>
        <w:r>
          <w:rPr>
            <w:webHidden/>
          </w:rPr>
        </w:r>
        <w:r>
          <w:rPr>
            <w:webHidden/>
          </w:rPr>
          <w:fldChar w:fldCharType="separate"/>
        </w:r>
        <w:r>
          <w:rPr>
            <w:webHidden/>
          </w:rPr>
          <w:t>42</w:t>
        </w:r>
        <w:r>
          <w:rPr>
            <w:webHidden/>
          </w:rPr>
          <w:fldChar w:fldCharType="end"/>
        </w:r>
      </w:hyperlink>
    </w:p>
    <w:p w14:paraId="2621361C" w14:textId="2DD715FC"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1" w:history="1">
        <w:r w:rsidRPr="002A7EE1">
          <w:rPr>
            <w:rStyle w:val="Hipervnculo"/>
            <w:rFonts w:ascii="Montserrat" w:hAnsi="Montserrat" w:cs="Arial"/>
          </w:rPr>
          <w:t xml:space="preserve">ANEXO III </w:t>
        </w:r>
        <w:r w:rsidRPr="002A7EE1">
          <w:rPr>
            <w:rStyle w:val="Hipervnculo"/>
            <w:rFonts w:ascii="Montserrat" w:hAnsi="Montserrat" w:cs="Arial"/>
            <w:lang w:val="es-ES"/>
          </w:rPr>
          <w:t>MANIFESTACIÓN DE ORIGEN DE LOS BIENES</w:t>
        </w:r>
        <w:r>
          <w:rPr>
            <w:webHidden/>
          </w:rPr>
          <w:tab/>
        </w:r>
        <w:r>
          <w:rPr>
            <w:webHidden/>
          </w:rPr>
          <w:fldChar w:fldCharType="begin"/>
        </w:r>
        <w:r>
          <w:rPr>
            <w:webHidden/>
          </w:rPr>
          <w:instrText xml:space="preserve"> PAGEREF _Toc166754581 \h </w:instrText>
        </w:r>
        <w:r>
          <w:rPr>
            <w:webHidden/>
          </w:rPr>
        </w:r>
        <w:r>
          <w:rPr>
            <w:webHidden/>
          </w:rPr>
          <w:fldChar w:fldCharType="separate"/>
        </w:r>
        <w:r>
          <w:rPr>
            <w:webHidden/>
          </w:rPr>
          <w:t>43</w:t>
        </w:r>
        <w:r>
          <w:rPr>
            <w:webHidden/>
          </w:rPr>
          <w:fldChar w:fldCharType="end"/>
        </w:r>
      </w:hyperlink>
    </w:p>
    <w:p w14:paraId="63258D9C" w14:textId="719ABFBD"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2" w:history="1">
        <w:r w:rsidRPr="002A7EE1">
          <w:rPr>
            <w:rStyle w:val="Hipervnculo"/>
            <w:rFonts w:ascii="Montserrat" w:hAnsi="Montserrat" w:cs="Arial"/>
          </w:rPr>
          <w:t>ANEXO III-A  MANIFESTACIÓN DE ORIGEN DE LOS BIENES</w:t>
        </w:r>
        <w:r>
          <w:rPr>
            <w:webHidden/>
          </w:rPr>
          <w:tab/>
        </w:r>
        <w:r>
          <w:rPr>
            <w:webHidden/>
          </w:rPr>
          <w:fldChar w:fldCharType="begin"/>
        </w:r>
        <w:r>
          <w:rPr>
            <w:webHidden/>
          </w:rPr>
          <w:instrText xml:space="preserve"> PAGEREF _Toc166754582 \h </w:instrText>
        </w:r>
        <w:r>
          <w:rPr>
            <w:webHidden/>
          </w:rPr>
        </w:r>
        <w:r>
          <w:rPr>
            <w:webHidden/>
          </w:rPr>
          <w:fldChar w:fldCharType="separate"/>
        </w:r>
        <w:r>
          <w:rPr>
            <w:webHidden/>
          </w:rPr>
          <w:t>45</w:t>
        </w:r>
        <w:r>
          <w:rPr>
            <w:webHidden/>
          </w:rPr>
          <w:fldChar w:fldCharType="end"/>
        </w:r>
      </w:hyperlink>
    </w:p>
    <w:p w14:paraId="32B697C7" w14:textId="0E07EF3A"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3" w:history="1">
        <w:r w:rsidRPr="002A7EE1">
          <w:rPr>
            <w:rStyle w:val="Hipervnculo"/>
            <w:rFonts w:ascii="Montserrat" w:hAnsi="Montserrat" w:cs="Arial"/>
          </w:rPr>
          <w:t>ANEXO IV  MANIFESTACIÓN DE ORIGEN DE LOS BIENES</w:t>
        </w:r>
        <w:r>
          <w:rPr>
            <w:webHidden/>
          </w:rPr>
          <w:tab/>
        </w:r>
        <w:r>
          <w:rPr>
            <w:webHidden/>
          </w:rPr>
          <w:fldChar w:fldCharType="begin"/>
        </w:r>
        <w:r>
          <w:rPr>
            <w:webHidden/>
          </w:rPr>
          <w:instrText xml:space="preserve"> PAGEREF _Toc166754583 \h </w:instrText>
        </w:r>
        <w:r>
          <w:rPr>
            <w:webHidden/>
          </w:rPr>
        </w:r>
        <w:r>
          <w:rPr>
            <w:webHidden/>
          </w:rPr>
          <w:fldChar w:fldCharType="separate"/>
        </w:r>
        <w:r>
          <w:rPr>
            <w:webHidden/>
          </w:rPr>
          <w:t>47</w:t>
        </w:r>
        <w:r>
          <w:rPr>
            <w:webHidden/>
          </w:rPr>
          <w:fldChar w:fldCharType="end"/>
        </w:r>
      </w:hyperlink>
    </w:p>
    <w:p w14:paraId="21E97BAC" w14:textId="4D813DA5"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4" w:history="1">
        <w:r w:rsidRPr="002A7EE1">
          <w:rPr>
            <w:rStyle w:val="Hipervnculo"/>
            <w:rFonts w:ascii="Montserrat" w:hAnsi="Montserrat" w:cs="Arial"/>
          </w:rPr>
          <w:t xml:space="preserve">ANEXO V  </w:t>
        </w:r>
        <w:r w:rsidRPr="002A7EE1">
          <w:rPr>
            <w:rStyle w:val="Hipervnculo"/>
            <w:rFonts w:ascii="Montserrat" w:hAnsi="Montserrat" w:cs="Arial"/>
            <w:lang w:val="es-ES"/>
          </w:rPr>
          <w:t>ESCRITO DE LOS SUPUESTOS ESTABLECIDOS EN LOS ARTÍCULOS 50 Y 60 DE LA LAASSP</w:t>
        </w:r>
        <w:r>
          <w:rPr>
            <w:webHidden/>
          </w:rPr>
          <w:tab/>
        </w:r>
        <w:r>
          <w:rPr>
            <w:webHidden/>
          </w:rPr>
          <w:fldChar w:fldCharType="begin"/>
        </w:r>
        <w:r>
          <w:rPr>
            <w:webHidden/>
          </w:rPr>
          <w:instrText xml:space="preserve"> PAGEREF _Toc166754584 \h </w:instrText>
        </w:r>
        <w:r>
          <w:rPr>
            <w:webHidden/>
          </w:rPr>
        </w:r>
        <w:r>
          <w:rPr>
            <w:webHidden/>
          </w:rPr>
          <w:fldChar w:fldCharType="separate"/>
        </w:r>
        <w:r>
          <w:rPr>
            <w:webHidden/>
          </w:rPr>
          <w:t>49</w:t>
        </w:r>
        <w:r>
          <w:rPr>
            <w:webHidden/>
          </w:rPr>
          <w:fldChar w:fldCharType="end"/>
        </w:r>
      </w:hyperlink>
    </w:p>
    <w:p w14:paraId="153A28D0" w14:textId="55331EA9"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5" w:history="1">
        <w:r w:rsidRPr="002A7EE1">
          <w:rPr>
            <w:rStyle w:val="Hipervnculo"/>
            <w:rFonts w:ascii="Montserrat" w:hAnsi="Montserrat" w:cs="Arial"/>
          </w:rPr>
          <w:t>ANEXO VI DECLARACIÓN DE INTEGRIDAD</w:t>
        </w:r>
        <w:r>
          <w:rPr>
            <w:webHidden/>
          </w:rPr>
          <w:tab/>
        </w:r>
        <w:r>
          <w:rPr>
            <w:webHidden/>
          </w:rPr>
          <w:fldChar w:fldCharType="begin"/>
        </w:r>
        <w:r>
          <w:rPr>
            <w:webHidden/>
          </w:rPr>
          <w:instrText xml:space="preserve"> PAGEREF _Toc166754585 \h </w:instrText>
        </w:r>
        <w:r>
          <w:rPr>
            <w:webHidden/>
          </w:rPr>
        </w:r>
        <w:r>
          <w:rPr>
            <w:webHidden/>
          </w:rPr>
          <w:fldChar w:fldCharType="separate"/>
        </w:r>
        <w:r>
          <w:rPr>
            <w:webHidden/>
          </w:rPr>
          <w:t>50</w:t>
        </w:r>
        <w:r>
          <w:rPr>
            <w:webHidden/>
          </w:rPr>
          <w:fldChar w:fldCharType="end"/>
        </w:r>
      </w:hyperlink>
    </w:p>
    <w:p w14:paraId="733C774B" w14:textId="28D3607C"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6" w:history="1">
        <w:r w:rsidRPr="002A7EE1">
          <w:rPr>
            <w:rStyle w:val="Hipervnculo"/>
            <w:rFonts w:ascii="Montserrat" w:hAnsi="Montserrat" w:cs="Arial"/>
          </w:rPr>
          <w:t>ANEXO VII  PROPUESTA ECONÓMICA</w:t>
        </w:r>
        <w:r>
          <w:rPr>
            <w:webHidden/>
          </w:rPr>
          <w:tab/>
        </w:r>
        <w:r>
          <w:rPr>
            <w:webHidden/>
          </w:rPr>
          <w:fldChar w:fldCharType="begin"/>
        </w:r>
        <w:r>
          <w:rPr>
            <w:webHidden/>
          </w:rPr>
          <w:instrText xml:space="preserve"> PAGEREF _Toc166754586 \h </w:instrText>
        </w:r>
        <w:r>
          <w:rPr>
            <w:webHidden/>
          </w:rPr>
        </w:r>
        <w:r>
          <w:rPr>
            <w:webHidden/>
          </w:rPr>
          <w:fldChar w:fldCharType="separate"/>
        </w:r>
        <w:r>
          <w:rPr>
            <w:webHidden/>
          </w:rPr>
          <w:t>51</w:t>
        </w:r>
        <w:r>
          <w:rPr>
            <w:webHidden/>
          </w:rPr>
          <w:fldChar w:fldCharType="end"/>
        </w:r>
      </w:hyperlink>
    </w:p>
    <w:p w14:paraId="71B9803D" w14:textId="5A31BE3E"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7" w:history="1">
        <w:r w:rsidRPr="002A7EE1">
          <w:rPr>
            <w:rStyle w:val="Hipervnculo"/>
            <w:rFonts w:ascii="Montserrat" w:hAnsi="Montserrat" w:cs="Arial"/>
          </w:rPr>
          <w:t xml:space="preserve">ANEXO VIII </w:t>
        </w:r>
        <w:r w:rsidRPr="002A7EE1">
          <w:rPr>
            <w:rStyle w:val="Hipervnculo"/>
            <w:rFonts w:ascii="Montserrat" w:hAnsi="Montserrat" w:cs="Arial"/>
            <w:smallCaps/>
          </w:rPr>
          <w:t>ESTRATIFICACIÓN DE LAS MICRO, PEQUEÑAS Y MEDIANAS EMPRESAS (MIPYMES)</w:t>
        </w:r>
        <w:r>
          <w:rPr>
            <w:webHidden/>
          </w:rPr>
          <w:tab/>
        </w:r>
        <w:r>
          <w:rPr>
            <w:webHidden/>
          </w:rPr>
          <w:fldChar w:fldCharType="begin"/>
        </w:r>
        <w:r>
          <w:rPr>
            <w:webHidden/>
          </w:rPr>
          <w:instrText xml:space="preserve"> PAGEREF _Toc166754587 \h </w:instrText>
        </w:r>
        <w:r>
          <w:rPr>
            <w:webHidden/>
          </w:rPr>
        </w:r>
        <w:r>
          <w:rPr>
            <w:webHidden/>
          </w:rPr>
          <w:fldChar w:fldCharType="separate"/>
        </w:r>
        <w:r>
          <w:rPr>
            <w:webHidden/>
          </w:rPr>
          <w:t>53</w:t>
        </w:r>
        <w:r>
          <w:rPr>
            <w:webHidden/>
          </w:rPr>
          <w:fldChar w:fldCharType="end"/>
        </w:r>
      </w:hyperlink>
    </w:p>
    <w:p w14:paraId="74799812" w14:textId="07FA41A6"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8" w:history="1">
        <w:r w:rsidRPr="002A7EE1">
          <w:rPr>
            <w:rStyle w:val="Hipervnculo"/>
            <w:rFonts w:ascii="Montserrat" w:hAnsi="Montserrat" w:cs="Arial"/>
          </w:rPr>
          <w:t xml:space="preserve">ANEXO IX </w:t>
        </w:r>
        <w:r w:rsidRPr="002A7EE1">
          <w:rPr>
            <w:rStyle w:val="Hipervnculo"/>
            <w:rFonts w:ascii="Montserrat" w:hAnsi="Montserrat" w:cs="Arial"/>
            <w:lang w:val="es-ES_tradnl"/>
          </w:rPr>
          <w:t>INFORMACION RESERVADA Y CONFIDENCIAL</w:t>
        </w:r>
        <w:r>
          <w:rPr>
            <w:webHidden/>
          </w:rPr>
          <w:tab/>
        </w:r>
        <w:r>
          <w:rPr>
            <w:webHidden/>
          </w:rPr>
          <w:fldChar w:fldCharType="begin"/>
        </w:r>
        <w:r>
          <w:rPr>
            <w:webHidden/>
          </w:rPr>
          <w:instrText xml:space="preserve"> PAGEREF _Toc166754588 \h </w:instrText>
        </w:r>
        <w:r>
          <w:rPr>
            <w:webHidden/>
          </w:rPr>
        </w:r>
        <w:r>
          <w:rPr>
            <w:webHidden/>
          </w:rPr>
          <w:fldChar w:fldCharType="separate"/>
        </w:r>
        <w:r>
          <w:rPr>
            <w:webHidden/>
          </w:rPr>
          <w:t>55</w:t>
        </w:r>
        <w:r>
          <w:rPr>
            <w:webHidden/>
          </w:rPr>
          <w:fldChar w:fldCharType="end"/>
        </w:r>
      </w:hyperlink>
    </w:p>
    <w:p w14:paraId="77CBEABD" w14:textId="12E61A42"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89" w:history="1">
        <w:r w:rsidRPr="002A7EE1">
          <w:rPr>
            <w:rStyle w:val="Hipervnculo"/>
            <w:rFonts w:ascii="Montserrat" w:hAnsi="Montserrat" w:cs="Arial"/>
          </w:rPr>
          <w:t xml:space="preserve">ANEXO X  </w:t>
        </w:r>
        <w:r w:rsidRPr="002A7EE1">
          <w:rPr>
            <w:rStyle w:val="Hipervnculo"/>
            <w:rFonts w:ascii="Montserrat" w:hAnsi="Montserrat" w:cs="Arial"/>
            <w:lang w:val="es-ES" w:eastAsia="es-ES"/>
          </w:rPr>
          <w:t>NOTA OCDE</w:t>
        </w:r>
        <w:r>
          <w:rPr>
            <w:webHidden/>
          </w:rPr>
          <w:tab/>
        </w:r>
        <w:r>
          <w:rPr>
            <w:webHidden/>
          </w:rPr>
          <w:fldChar w:fldCharType="begin"/>
        </w:r>
        <w:r>
          <w:rPr>
            <w:webHidden/>
          </w:rPr>
          <w:instrText xml:space="preserve"> PAGEREF _Toc166754589 \h </w:instrText>
        </w:r>
        <w:r>
          <w:rPr>
            <w:webHidden/>
          </w:rPr>
        </w:r>
        <w:r>
          <w:rPr>
            <w:webHidden/>
          </w:rPr>
          <w:fldChar w:fldCharType="separate"/>
        </w:r>
        <w:r>
          <w:rPr>
            <w:webHidden/>
          </w:rPr>
          <w:t>56</w:t>
        </w:r>
        <w:r>
          <w:rPr>
            <w:webHidden/>
          </w:rPr>
          <w:fldChar w:fldCharType="end"/>
        </w:r>
      </w:hyperlink>
    </w:p>
    <w:p w14:paraId="64F94CC5" w14:textId="6C9921CA"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90" w:history="1">
        <w:r w:rsidRPr="002A7EE1">
          <w:rPr>
            <w:rStyle w:val="Hipervnculo"/>
            <w:rFonts w:ascii="Montserrat" w:hAnsi="Montserrat" w:cs="Arial"/>
          </w:rPr>
          <w:t>ANEXO XI  DECLARACIÓN DE NO COLUSIÓN COMISIÓN FEDERAL DE COMPETENCIA ECONÓMICA</w:t>
        </w:r>
        <w:r>
          <w:rPr>
            <w:webHidden/>
          </w:rPr>
          <w:tab/>
        </w:r>
        <w:r>
          <w:rPr>
            <w:webHidden/>
          </w:rPr>
          <w:fldChar w:fldCharType="begin"/>
        </w:r>
        <w:r>
          <w:rPr>
            <w:webHidden/>
          </w:rPr>
          <w:instrText xml:space="preserve"> PAGEREF _Toc166754590 \h </w:instrText>
        </w:r>
        <w:r>
          <w:rPr>
            <w:webHidden/>
          </w:rPr>
        </w:r>
        <w:r>
          <w:rPr>
            <w:webHidden/>
          </w:rPr>
          <w:fldChar w:fldCharType="separate"/>
        </w:r>
        <w:r>
          <w:rPr>
            <w:webHidden/>
          </w:rPr>
          <w:t>59</w:t>
        </w:r>
        <w:r>
          <w:rPr>
            <w:webHidden/>
          </w:rPr>
          <w:fldChar w:fldCharType="end"/>
        </w:r>
      </w:hyperlink>
    </w:p>
    <w:p w14:paraId="4B030200" w14:textId="55EDCF08"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91" w:history="1">
        <w:r w:rsidRPr="002A7EE1">
          <w:rPr>
            <w:rStyle w:val="Hipervnculo"/>
            <w:rFonts w:ascii="Montserrat" w:hAnsi="Montserrat" w:cs="Arial"/>
          </w:rPr>
          <w:t>ANEXO XII  AVISO DE PRIVACIDAD</w:t>
        </w:r>
        <w:r>
          <w:rPr>
            <w:webHidden/>
          </w:rPr>
          <w:tab/>
        </w:r>
        <w:r>
          <w:rPr>
            <w:webHidden/>
          </w:rPr>
          <w:fldChar w:fldCharType="begin"/>
        </w:r>
        <w:r>
          <w:rPr>
            <w:webHidden/>
          </w:rPr>
          <w:instrText xml:space="preserve"> PAGEREF _Toc166754591 \h </w:instrText>
        </w:r>
        <w:r>
          <w:rPr>
            <w:webHidden/>
          </w:rPr>
        </w:r>
        <w:r>
          <w:rPr>
            <w:webHidden/>
          </w:rPr>
          <w:fldChar w:fldCharType="separate"/>
        </w:r>
        <w:r>
          <w:rPr>
            <w:webHidden/>
          </w:rPr>
          <w:t>61</w:t>
        </w:r>
        <w:r>
          <w:rPr>
            <w:webHidden/>
          </w:rPr>
          <w:fldChar w:fldCharType="end"/>
        </w:r>
      </w:hyperlink>
    </w:p>
    <w:p w14:paraId="4D708B12" w14:textId="0250D4A3"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92" w:history="1">
        <w:r w:rsidRPr="002A7EE1">
          <w:rPr>
            <w:rStyle w:val="Hipervnculo"/>
            <w:rFonts w:ascii="Montserrat" w:hAnsi="Montserrat" w:cs="Arial"/>
          </w:rPr>
          <w:t>ANEXO XIII  RELACIÓN DE ENTREGA DE DOCUMENTACIÓN</w:t>
        </w:r>
        <w:r>
          <w:rPr>
            <w:webHidden/>
          </w:rPr>
          <w:tab/>
        </w:r>
        <w:r>
          <w:rPr>
            <w:webHidden/>
          </w:rPr>
          <w:fldChar w:fldCharType="begin"/>
        </w:r>
        <w:r>
          <w:rPr>
            <w:webHidden/>
          </w:rPr>
          <w:instrText xml:space="preserve"> PAGEREF _Toc166754592 \h </w:instrText>
        </w:r>
        <w:r>
          <w:rPr>
            <w:webHidden/>
          </w:rPr>
        </w:r>
        <w:r>
          <w:rPr>
            <w:webHidden/>
          </w:rPr>
          <w:fldChar w:fldCharType="separate"/>
        </w:r>
        <w:r>
          <w:rPr>
            <w:webHidden/>
          </w:rPr>
          <w:t>64</w:t>
        </w:r>
        <w:r>
          <w:rPr>
            <w:webHidden/>
          </w:rPr>
          <w:fldChar w:fldCharType="end"/>
        </w:r>
      </w:hyperlink>
    </w:p>
    <w:p w14:paraId="71941FE8" w14:textId="23B4D39B"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93" w:history="1">
        <w:r w:rsidRPr="002A7EE1">
          <w:rPr>
            <w:rStyle w:val="Hipervnculo"/>
            <w:rFonts w:ascii="Montserrat" w:hAnsi="Montserrat" w:cs="Arial"/>
          </w:rPr>
          <w:t>ANEXO XIV  ESCRITO PARA CONSULTAR OPINIÓN DE CUMPLIMIENTO 32-D</w:t>
        </w:r>
        <w:r>
          <w:rPr>
            <w:webHidden/>
          </w:rPr>
          <w:tab/>
        </w:r>
        <w:r>
          <w:rPr>
            <w:webHidden/>
          </w:rPr>
          <w:fldChar w:fldCharType="begin"/>
        </w:r>
        <w:r>
          <w:rPr>
            <w:webHidden/>
          </w:rPr>
          <w:instrText xml:space="preserve"> PAGEREF _Toc166754593 \h </w:instrText>
        </w:r>
        <w:r>
          <w:rPr>
            <w:webHidden/>
          </w:rPr>
        </w:r>
        <w:r>
          <w:rPr>
            <w:webHidden/>
          </w:rPr>
          <w:fldChar w:fldCharType="separate"/>
        </w:r>
        <w:r>
          <w:rPr>
            <w:webHidden/>
          </w:rPr>
          <w:t>66</w:t>
        </w:r>
        <w:r>
          <w:rPr>
            <w:webHidden/>
          </w:rPr>
          <w:fldChar w:fldCharType="end"/>
        </w:r>
      </w:hyperlink>
    </w:p>
    <w:p w14:paraId="5A98F679" w14:textId="47793764" w:rsidR="00C7695B" w:rsidRDefault="00C7695B">
      <w:pPr>
        <w:pStyle w:val="TDC1"/>
        <w:tabs>
          <w:tab w:val="right" w:leader="dot" w:pos="8828"/>
        </w:tabs>
        <w:rPr>
          <w:rFonts w:eastAsiaTheme="minorEastAsia"/>
          <w:b w:val="0"/>
          <w:bCs w:val="0"/>
          <w:caps w:val="0"/>
          <w:kern w:val="2"/>
          <w:sz w:val="22"/>
          <w:szCs w:val="22"/>
          <w:lang w:eastAsia="es-MX"/>
          <w14:ligatures w14:val="standardContextual"/>
        </w:rPr>
      </w:pPr>
      <w:hyperlink w:anchor="_Toc166754594" w:history="1">
        <w:r w:rsidRPr="002A7EE1">
          <w:rPr>
            <w:rStyle w:val="Hipervnculo"/>
            <w:rFonts w:ascii="Montserrat" w:hAnsi="Montserrat" w:cs="Arial"/>
          </w:rPr>
          <w:t>ANEXO XV  ESCRITO DONDE EL LICITANTE MANIFIESTE SI UTLIZA EL ESQUEMA DE SUBCONTRATACIÓN</w:t>
        </w:r>
        <w:r>
          <w:rPr>
            <w:webHidden/>
          </w:rPr>
          <w:tab/>
        </w:r>
        <w:r>
          <w:rPr>
            <w:webHidden/>
          </w:rPr>
          <w:fldChar w:fldCharType="begin"/>
        </w:r>
        <w:r>
          <w:rPr>
            <w:webHidden/>
          </w:rPr>
          <w:instrText xml:space="preserve"> PAGEREF _Toc166754594 \h </w:instrText>
        </w:r>
        <w:r>
          <w:rPr>
            <w:webHidden/>
          </w:rPr>
        </w:r>
        <w:r>
          <w:rPr>
            <w:webHidden/>
          </w:rPr>
          <w:fldChar w:fldCharType="separate"/>
        </w:r>
        <w:r>
          <w:rPr>
            <w:webHidden/>
          </w:rPr>
          <w:t>67</w:t>
        </w:r>
        <w:r>
          <w:rPr>
            <w:webHidden/>
          </w:rPr>
          <w:fldChar w:fldCharType="end"/>
        </w:r>
      </w:hyperlink>
    </w:p>
    <w:p w14:paraId="5E9EAC66" w14:textId="39346F14" w:rsidR="005A5427" w:rsidRPr="00400C33" w:rsidRDefault="005579D4" w:rsidP="003A666B">
      <w:pPr>
        <w:pStyle w:val="TDC2"/>
        <w:tabs>
          <w:tab w:val="right" w:leader="dot" w:pos="9487"/>
        </w:tabs>
        <w:ind w:right="49"/>
        <w:rPr>
          <w:rFonts w:ascii="Montserrat" w:hAnsi="Montserrat" w:cs="Arial"/>
          <w:bCs/>
          <w:caps/>
          <w:smallCaps w:val="0"/>
        </w:rPr>
      </w:pPr>
      <w:r w:rsidRPr="00400C33">
        <w:rPr>
          <w:rFonts w:ascii="Montserrat" w:hAnsi="Montserrat" w:cs="Arial"/>
          <w:bCs/>
          <w:caps/>
        </w:rPr>
        <w:fldChar w:fldCharType="end"/>
      </w:r>
      <w:r w:rsidR="005A5427" w:rsidRPr="00400C33">
        <w:rPr>
          <w:rFonts w:ascii="Montserrat" w:hAnsi="Montserrat" w:cs="Arial"/>
          <w:bCs/>
          <w:caps/>
        </w:rPr>
        <w:br w:type="page"/>
      </w:r>
    </w:p>
    <w:p w14:paraId="0848AAA9" w14:textId="77777777" w:rsidR="00797EC8" w:rsidRPr="00400C33" w:rsidRDefault="00323444" w:rsidP="003A666B">
      <w:pPr>
        <w:pStyle w:val="Ttulo1"/>
        <w:spacing w:before="0" w:after="0"/>
        <w:ind w:left="432" w:right="49" w:hanging="432"/>
        <w:jc w:val="center"/>
        <w:rPr>
          <w:rFonts w:ascii="Montserrat" w:hAnsi="Montserrat" w:cs="Arial"/>
          <w:sz w:val="20"/>
          <w:szCs w:val="20"/>
          <w:lang w:val="es-ES_tradnl"/>
        </w:rPr>
      </w:pPr>
      <w:bookmarkStart w:id="0" w:name="_Toc166754508"/>
      <w:r w:rsidRPr="00400C33">
        <w:rPr>
          <w:rFonts w:ascii="Montserrat" w:hAnsi="Montserrat" w:cs="Arial"/>
          <w:sz w:val="20"/>
          <w:szCs w:val="20"/>
          <w:lang w:val="es-ES_tradnl"/>
        </w:rPr>
        <w:t>Glosario</w:t>
      </w:r>
      <w:bookmarkEnd w:id="0"/>
    </w:p>
    <w:p w14:paraId="66C7D48F" w14:textId="77777777" w:rsidR="00D648A8" w:rsidRPr="00400C33" w:rsidRDefault="00D648A8" w:rsidP="003A666B">
      <w:pPr>
        <w:suppressAutoHyphens/>
        <w:ind w:right="49"/>
        <w:jc w:val="center"/>
        <w:rPr>
          <w:rFonts w:ascii="Montserrat" w:eastAsia="Times New Roman" w:hAnsi="Montserrat" w:cs="Arial"/>
          <w:b/>
          <w:bCs/>
          <w:noProof w:val="0"/>
          <w:sz w:val="20"/>
          <w:szCs w:val="20"/>
          <w:lang w:val="es-ES" w:eastAsia="ar-SA"/>
        </w:rPr>
      </w:pPr>
    </w:p>
    <w:p w14:paraId="1B325083" w14:textId="77777777" w:rsidR="00797EC8" w:rsidRPr="00400C33" w:rsidRDefault="00797EC8" w:rsidP="003A666B">
      <w:pPr>
        <w:suppressAutoHyphens/>
        <w:ind w:right="49"/>
        <w:rPr>
          <w:rFonts w:ascii="Montserrat" w:eastAsia="Times New Roman" w:hAnsi="Montserrat" w:cs="Arial"/>
          <w:b/>
          <w:noProof w:val="0"/>
          <w:sz w:val="20"/>
          <w:szCs w:val="20"/>
          <w:lang w:val="es-ES" w:eastAsia="ar-SA"/>
        </w:rPr>
      </w:pPr>
      <w:r w:rsidRPr="00400C33">
        <w:rPr>
          <w:rFonts w:ascii="Montserrat" w:eastAsia="Times New Roman" w:hAnsi="Montserrat" w:cs="Arial"/>
          <w:b/>
          <w:noProof w:val="0"/>
          <w:sz w:val="20"/>
          <w:szCs w:val="20"/>
          <w:lang w:val="es-ES" w:eastAsia="ar-SA"/>
        </w:rPr>
        <w:t xml:space="preserve">Para efectos de </w:t>
      </w:r>
      <w:r w:rsidR="000C3E09" w:rsidRPr="00400C33">
        <w:rPr>
          <w:rFonts w:ascii="Montserrat" w:eastAsia="Times New Roman" w:hAnsi="Montserrat" w:cs="Arial"/>
          <w:b/>
          <w:noProof w:val="0"/>
          <w:sz w:val="20"/>
          <w:szCs w:val="20"/>
          <w:lang w:val="es-ES" w:eastAsia="ar-SA"/>
        </w:rPr>
        <w:t>esta</w:t>
      </w:r>
      <w:r w:rsidR="00367004" w:rsidRPr="00400C33">
        <w:rPr>
          <w:rFonts w:ascii="Montserrat" w:eastAsia="Times New Roman" w:hAnsi="Montserrat" w:cs="Arial"/>
          <w:b/>
          <w:noProof w:val="0"/>
          <w:sz w:val="20"/>
          <w:szCs w:val="20"/>
          <w:lang w:val="es-ES" w:eastAsia="ar-SA"/>
        </w:rPr>
        <w:t xml:space="preserve"> </w:t>
      </w:r>
      <w:r w:rsidR="000612DF" w:rsidRPr="00400C33">
        <w:rPr>
          <w:rFonts w:ascii="Montserrat" w:eastAsia="Times New Roman" w:hAnsi="Montserrat" w:cs="Arial"/>
          <w:b/>
          <w:noProof w:val="0"/>
          <w:sz w:val="20"/>
          <w:szCs w:val="20"/>
          <w:lang w:val="es-ES" w:eastAsia="ar-SA"/>
        </w:rPr>
        <w:t>Convocatoria</w:t>
      </w:r>
      <w:r w:rsidR="00367004" w:rsidRPr="00400C33">
        <w:rPr>
          <w:rFonts w:ascii="Montserrat" w:eastAsia="Times New Roman" w:hAnsi="Montserrat" w:cs="Arial"/>
          <w:b/>
          <w:noProof w:val="0"/>
          <w:sz w:val="20"/>
          <w:szCs w:val="20"/>
          <w:lang w:val="es-ES" w:eastAsia="ar-SA"/>
        </w:rPr>
        <w:t xml:space="preserve">, </w:t>
      </w:r>
      <w:r w:rsidRPr="00400C33">
        <w:rPr>
          <w:rFonts w:ascii="Montserrat" w:eastAsia="Times New Roman" w:hAnsi="Montserrat" w:cs="Arial"/>
          <w:b/>
          <w:noProof w:val="0"/>
          <w:sz w:val="20"/>
          <w:szCs w:val="20"/>
          <w:lang w:val="es-ES" w:eastAsia="ar-SA"/>
        </w:rPr>
        <w:t>se entenderá por:</w:t>
      </w:r>
    </w:p>
    <w:p w14:paraId="74476DE7" w14:textId="77777777" w:rsidR="00797EC8" w:rsidRPr="00400C33" w:rsidRDefault="00797EC8" w:rsidP="003A666B">
      <w:pPr>
        <w:suppressAutoHyphens/>
        <w:ind w:right="49"/>
        <w:rPr>
          <w:rFonts w:ascii="Montserrat" w:eastAsia="Times New Roman" w:hAnsi="Montserrat" w:cs="Arial"/>
          <w:b/>
          <w:noProof w:val="0"/>
          <w:sz w:val="20"/>
          <w:szCs w:val="20"/>
          <w:lang w:val="es-ES" w:eastAsia="ar-SA"/>
        </w:rPr>
      </w:pPr>
    </w:p>
    <w:p w14:paraId="73503F96" w14:textId="77777777" w:rsidR="00774B7E" w:rsidRPr="00400C33" w:rsidRDefault="00774B7E" w:rsidP="003A666B">
      <w:pPr>
        <w:suppressAutoHyphens/>
        <w:ind w:right="49"/>
        <w:rPr>
          <w:rFonts w:ascii="Montserrat" w:eastAsia="Times New Roman" w:hAnsi="Montserrat" w:cs="Arial"/>
          <w:b/>
          <w:noProof w:val="0"/>
          <w:sz w:val="20"/>
          <w:szCs w:val="20"/>
          <w:lang w:val="es-ES" w:eastAsia="ar-SA"/>
        </w:rPr>
      </w:pPr>
    </w:p>
    <w:p w14:paraId="7CF985EC" w14:textId="77777777" w:rsidR="0088464B" w:rsidRPr="00400C33" w:rsidRDefault="0088464B"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Acuerdo:</w:t>
      </w:r>
      <w:r w:rsidRPr="00400C33">
        <w:rPr>
          <w:rFonts w:ascii="Montserrat" w:hAnsi="Montserrat" w:cs="Arial"/>
          <w:noProof w:val="0"/>
          <w:sz w:val="20"/>
          <w:szCs w:val="20"/>
          <w:lang w:eastAsia="ar-SA"/>
        </w:rPr>
        <w:t xml:space="preserve"> Acuerdo por el que se emiten diversos lineamientos en materia de adquisiciones, arrendamientos y servicios y de obras públicas y servicios relacionados con las mismas, publicado en el Diario Oficial de la Federación el día 9 de septiembre de 2010.</w:t>
      </w:r>
    </w:p>
    <w:p w14:paraId="4C25F26A" w14:textId="77777777" w:rsidR="0088464B" w:rsidRPr="00400C33" w:rsidRDefault="0088464B"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0B774F0" w14:textId="452F00F4" w:rsidR="00382910" w:rsidRPr="00400C33" w:rsidRDefault="00797EC8" w:rsidP="00F70048">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Administrador del Contrato:</w:t>
      </w:r>
      <w:r w:rsidR="00495076" w:rsidRPr="00400C33">
        <w:rPr>
          <w:rFonts w:ascii="Montserrat" w:hAnsi="Montserrat" w:cs="Arial"/>
          <w:noProof w:val="0"/>
          <w:sz w:val="20"/>
          <w:szCs w:val="20"/>
          <w:lang w:eastAsia="ar-SA"/>
        </w:rPr>
        <w:t xml:space="preserve"> </w:t>
      </w:r>
      <w:r w:rsidR="000408EB" w:rsidRPr="00400C33">
        <w:rPr>
          <w:rFonts w:ascii="Montserrat" w:hAnsi="Montserrat" w:cs="Arial"/>
          <w:noProof w:val="0"/>
          <w:sz w:val="20"/>
          <w:szCs w:val="20"/>
          <w:lang w:eastAsia="ar-SA"/>
        </w:rPr>
        <w:t>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r w:rsidR="000408EB" w:rsidRPr="00400C33">
        <w:rPr>
          <w:rFonts w:ascii="Montserrat" w:hAnsi="Montserrat" w:cs="Arial"/>
          <w:noProof w:val="0"/>
          <w:sz w:val="20"/>
          <w:szCs w:val="20"/>
          <w:lang w:eastAsia="ar-SA"/>
        </w:rPr>
        <w:cr/>
      </w:r>
    </w:p>
    <w:p w14:paraId="0DF8619E" w14:textId="6039A67C" w:rsidR="000050CA" w:rsidRPr="00400C33" w:rsidRDefault="00382910" w:rsidP="000050CA">
      <w:pPr>
        <w:pStyle w:val="Prrafodelista"/>
        <w:numPr>
          <w:ilvl w:val="0"/>
          <w:numId w:val="23"/>
        </w:numPr>
        <w:suppressAutoHyphens/>
        <w:overflowPunct w:val="0"/>
        <w:autoSpaceDE w:val="0"/>
        <w:ind w:left="360" w:right="49"/>
        <w:jc w:val="both"/>
        <w:textAlignment w:val="baseline"/>
        <w:rPr>
          <w:rFonts w:ascii="Montserrat" w:hAnsi="Montserrat" w:cs="Arial"/>
          <w:iCs/>
          <w:sz w:val="20"/>
          <w:szCs w:val="20"/>
          <w:lang w:eastAsia="ar-SA"/>
        </w:rPr>
      </w:pPr>
      <w:r w:rsidRPr="00400C33">
        <w:rPr>
          <w:rFonts w:ascii="Montserrat" w:hAnsi="Montserrat" w:cs="Arial"/>
          <w:b/>
          <w:iCs/>
          <w:sz w:val="20"/>
          <w:szCs w:val="20"/>
          <w:lang w:eastAsia="ar-SA"/>
        </w:rPr>
        <w:t>Almacén</w:t>
      </w:r>
      <w:r w:rsidR="000408EB" w:rsidRPr="00400C33">
        <w:rPr>
          <w:rFonts w:ascii="Montserrat" w:hAnsi="Montserrat" w:cs="Arial"/>
          <w:b/>
          <w:iCs/>
          <w:sz w:val="20"/>
          <w:szCs w:val="20"/>
          <w:lang w:eastAsia="ar-SA"/>
        </w:rPr>
        <w:t xml:space="preserve"> </w:t>
      </w:r>
      <w:r w:rsidR="000050CA" w:rsidRPr="00400C33">
        <w:rPr>
          <w:rFonts w:ascii="Montserrat" w:hAnsi="Montserrat" w:cs="Arial"/>
          <w:b/>
          <w:iCs/>
          <w:sz w:val="20"/>
          <w:szCs w:val="20"/>
          <w:lang w:eastAsia="ar-SA"/>
        </w:rPr>
        <w:t>o Unidad de Almacenamiento</w:t>
      </w:r>
      <w:r w:rsidRPr="00400C33">
        <w:rPr>
          <w:rFonts w:ascii="Montserrat" w:hAnsi="Montserrat" w:cs="Arial"/>
          <w:b/>
          <w:iCs/>
          <w:sz w:val="20"/>
          <w:szCs w:val="20"/>
          <w:lang w:eastAsia="ar-SA"/>
        </w:rPr>
        <w:t xml:space="preserve">: </w:t>
      </w:r>
      <w:r w:rsidR="000050CA" w:rsidRPr="00400C33">
        <w:rPr>
          <w:rFonts w:ascii="Montserrat" w:hAnsi="Montserrat" w:cs="Arial"/>
          <w:iCs/>
          <w:sz w:val="20"/>
          <w:szCs w:val="20"/>
          <w:lang w:eastAsia="ar-SA"/>
        </w:rPr>
        <w:t xml:space="preserve">Es el área donde se reciben, vigilan, custodian, guardan, controlan y suministran bienes de consumo e inversión, dentro de la </w:t>
      </w:r>
      <w:r w:rsidR="000050CA" w:rsidRPr="00400C33">
        <w:rPr>
          <w:rFonts w:ascii="Montserrat" w:hAnsi="Montserrat" w:cs="Arial"/>
          <w:noProof w:val="0"/>
          <w:sz w:val="20"/>
          <w:szCs w:val="20"/>
          <w:lang w:eastAsia="ar-SA"/>
        </w:rPr>
        <w:t>circunscripción</w:t>
      </w:r>
      <w:r w:rsidR="000050CA" w:rsidRPr="00400C33">
        <w:rPr>
          <w:rFonts w:ascii="Montserrat" w:hAnsi="Montserrat" w:cs="Arial"/>
          <w:iCs/>
          <w:sz w:val="20"/>
          <w:szCs w:val="20"/>
          <w:lang w:eastAsia="ar-SA"/>
        </w:rPr>
        <w:t xml:space="preserve"> administrativa que le corresponda, para regular las existencias y la expedición de altas por la recepción de los mismos</w:t>
      </w:r>
    </w:p>
    <w:p w14:paraId="1AA49543" w14:textId="77777777" w:rsidR="000050CA" w:rsidRPr="00400C33" w:rsidRDefault="000050CA" w:rsidP="000050CA">
      <w:pPr>
        <w:pStyle w:val="Prrafodelista"/>
        <w:suppressAutoHyphens/>
        <w:overflowPunct w:val="0"/>
        <w:autoSpaceDE w:val="0"/>
        <w:ind w:left="360" w:right="49"/>
        <w:jc w:val="both"/>
        <w:textAlignment w:val="baseline"/>
        <w:rPr>
          <w:rFonts w:ascii="Montserrat" w:hAnsi="Montserrat" w:cs="Arial"/>
          <w:iCs/>
          <w:sz w:val="20"/>
          <w:szCs w:val="20"/>
          <w:lang w:eastAsia="ar-SA"/>
        </w:rPr>
      </w:pPr>
    </w:p>
    <w:p w14:paraId="559BA4D6" w14:textId="77777777" w:rsidR="00774B7E" w:rsidRPr="00400C33" w:rsidRDefault="00774B7E" w:rsidP="003A666B">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400C33">
        <w:rPr>
          <w:rFonts w:ascii="Montserrat" w:hAnsi="Montserrat" w:cs="Arial"/>
          <w:b/>
          <w:noProof w:val="0"/>
          <w:sz w:val="20"/>
          <w:szCs w:val="20"/>
          <w:lang w:eastAsia="ar-SA"/>
        </w:rPr>
        <w:t xml:space="preserve">Área consolidadora: </w:t>
      </w:r>
      <w:r w:rsidRPr="00400C33">
        <w:rPr>
          <w:rFonts w:ascii="Montserrat" w:hAnsi="Montserrat" w:cs="Arial"/>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400C33">
        <w:rPr>
          <w:rFonts w:ascii="Montserrat" w:hAnsi="Montserrat" w:cs="Arial"/>
          <w:iCs/>
          <w:sz w:val="20"/>
          <w:szCs w:val="20"/>
          <w:lang w:eastAsia="ar-SA"/>
        </w:rPr>
        <w:t>ón, fung</w:t>
      </w:r>
      <w:r w:rsidRPr="00400C33">
        <w:rPr>
          <w:rFonts w:ascii="Montserrat" w:hAnsi="Montserrat" w:cs="Arial"/>
          <w:iCs/>
          <w:sz w:val="20"/>
          <w:szCs w:val="20"/>
          <w:lang w:eastAsia="ar-SA"/>
        </w:rPr>
        <w:t>e como área consolidadora la Coordinación de Control de Abasto del Instituto Mexicano del Seguro Social.</w:t>
      </w:r>
    </w:p>
    <w:p w14:paraId="4F0F7F35" w14:textId="77777777" w:rsidR="00774B7E" w:rsidRPr="00400C33" w:rsidRDefault="00774B7E"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208FE973" w14:textId="4A652289" w:rsidR="00CD6095"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400C33">
        <w:rPr>
          <w:rFonts w:ascii="Montserrat" w:hAnsi="Montserrat" w:cs="Arial"/>
          <w:b/>
          <w:iCs/>
          <w:noProof w:val="0"/>
          <w:sz w:val="20"/>
          <w:szCs w:val="20"/>
          <w:lang w:eastAsia="ar-SA"/>
        </w:rPr>
        <w:t>Área contratante:</w:t>
      </w:r>
      <w:r w:rsidR="00495076" w:rsidRPr="00400C33">
        <w:rPr>
          <w:rFonts w:ascii="Montserrat" w:hAnsi="Montserrat" w:cs="Arial"/>
          <w:iCs/>
          <w:noProof w:val="0"/>
          <w:sz w:val="20"/>
          <w:szCs w:val="20"/>
          <w:lang w:eastAsia="ar-SA"/>
        </w:rPr>
        <w:t xml:space="preserve"> </w:t>
      </w:r>
      <w:r w:rsidR="001A507F" w:rsidRPr="00400C33">
        <w:rPr>
          <w:rFonts w:ascii="Montserrat" w:hAnsi="Montserrat" w:cs="Arial"/>
          <w:iCs/>
          <w:sz w:val="20"/>
          <w:szCs w:val="20"/>
          <w:lang w:eastAsia="ar-SA"/>
        </w:rPr>
        <w:t xml:space="preserve">Es el Área del IMSS facultada para llevar a cabo los procedimientos de contratación para la adquisición o arrendamiento de bienes, así como para contratar la prestación de servicios; para el presente procedimiento de contratación, la facultad recae en la </w:t>
      </w:r>
      <w:r w:rsidR="00660F1D" w:rsidRPr="00400C33">
        <w:rPr>
          <w:rFonts w:ascii="Montserrat" w:hAnsi="Montserrat" w:cs="Arial"/>
          <w:iCs/>
          <w:sz w:val="20"/>
          <w:szCs w:val="20"/>
          <w:lang w:eastAsia="ar-SA"/>
        </w:rPr>
        <w:t xml:space="preserve">División de Bienes Terapéuticos, de la </w:t>
      </w:r>
      <w:r w:rsidR="001A507F" w:rsidRPr="00400C33">
        <w:rPr>
          <w:rFonts w:ascii="Montserrat" w:hAnsi="Montserrat" w:cs="Arial"/>
          <w:iCs/>
          <w:sz w:val="20"/>
          <w:szCs w:val="20"/>
          <w:lang w:eastAsia="ar-SA"/>
        </w:rPr>
        <w:t>Coordinación Técnica de Bienes y Servicios</w:t>
      </w:r>
      <w:r w:rsidR="00651CC3" w:rsidRPr="00400C33">
        <w:rPr>
          <w:rFonts w:ascii="Montserrat" w:hAnsi="Montserrat" w:cs="Arial"/>
          <w:iCs/>
          <w:sz w:val="20"/>
          <w:szCs w:val="20"/>
          <w:lang w:eastAsia="ar-SA"/>
        </w:rPr>
        <w:t>,</w:t>
      </w:r>
      <w:r w:rsidR="001A507F" w:rsidRPr="00400C33">
        <w:rPr>
          <w:rFonts w:ascii="Montserrat" w:hAnsi="Montserrat" w:cs="Arial"/>
          <w:iCs/>
          <w:sz w:val="20"/>
          <w:szCs w:val="20"/>
          <w:lang w:eastAsia="ar-SA"/>
        </w:rPr>
        <w:t xml:space="preserve"> </w:t>
      </w:r>
      <w:r w:rsidR="00660F1D" w:rsidRPr="00400C33">
        <w:rPr>
          <w:rFonts w:ascii="Montserrat" w:hAnsi="Montserrat" w:cs="Arial"/>
          <w:iCs/>
          <w:sz w:val="20"/>
          <w:szCs w:val="20"/>
          <w:lang w:eastAsia="ar-SA"/>
        </w:rPr>
        <w:t xml:space="preserve">de la Coordinación de Adquisición de Bienes y Contratación de Servicios </w:t>
      </w:r>
      <w:r w:rsidR="001A507F" w:rsidRPr="00400C33">
        <w:rPr>
          <w:rFonts w:ascii="Montserrat" w:hAnsi="Montserrat" w:cs="Arial"/>
          <w:iCs/>
          <w:sz w:val="20"/>
          <w:szCs w:val="20"/>
          <w:lang w:eastAsia="ar-SA"/>
        </w:rPr>
        <w:t>del Instituto Mexicano del Seguro Social (IMSS)</w:t>
      </w:r>
      <w:r w:rsidR="009410F6" w:rsidRPr="00400C33">
        <w:rPr>
          <w:rFonts w:ascii="Montserrat" w:hAnsi="Montserrat" w:cs="Arial"/>
          <w:iCs/>
          <w:sz w:val="20"/>
          <w:szCs w:val="20"/>
          <w:lang w:eastAsia="ar-SA"/>
        </w:rPr>
        <w:t>.</w:t>
      </w:r>
      <w:r w:rsidR="001A507F" w:rsidRPr="00400C33">
        <w:rPr>
          <w:rFonts w:ascii="Montserrat" w:hAnsi="Montserrat" w:cs="Arial"/>
          <w:iCs/>
          <w:sz w:val="20"/>
          <w:szCs w:val="20"/>
          <w:lang w:eastAsia="ar-SA"/>
        </w:rPr>
        <w:t xml:space="preserve"> </w:t>
      </w:r>
    </w:p>
    <w:p w14:paraId="4BFBA869" w14:textId="77777777" w:rsidR="001A507F" w:rsidRPr="00400C33" w:rsidRDefault="001A507F" w:rsidP="003A666B">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10789080" w14:textId="3611F903" w:rsidR="00797EC8" w:rsidRPr="00400C33" w:rsidRDefault="00CD6095" w:rsidP="003A666B">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400C33">
        <w:rPr>
          <w:rFonts w:ascii="Montserrat" w:hAnsi="Montserrat" w:cs="Arial"/>
          <w:b/>
          <w:iCs/>
          <w:noProof w:val="0"/>
          <w:sz w:val="20"/>
          <w:szCs w:val="20"/>
          <w:lang w:eastAsia="ar-SA"/>
        </w:rPr>
        <w:t>Área requirente:</w:t>
      </w:r>
      <w:r w:rsidRPr="00400C33">
        <w:rPr>
          <w:rFonts w:ascii="Montserrat" w:hAnsi="Montserrat" w:cs="Arial"/>
          <w:iCs/>
          <w:noProof w:val="0"/>
          <w:sz w:val="20"/>
          <w:szCs w:val="20"/>
          <w:lang w:eastAsia="ar-SA"/>
        </w:rPr>
        <w:t xml:space="preserve"> </w:t>
      </w:r>
      <w:r w:rsidR="0064325D" w:rsidRPr="00400C33">
        <w:rPr>
          <w:rFonts w:ascii="Montserrat" w:hAnsi="Montserrat" w:cs="Arial"/>
          <w:iCs/>
          <w:sz w:val="20"/>
          <w:szCs w:val="20"/>
          <w:lang w:eastAsia="ar-SA"/>
        </w:rPr>
        <w:t xml:space="preserve">Es el Área en el IMSS que solicita o requiere formalmente la adquisición o arrendamiento de bienes o la prestación de servicios, o bien aquella que los utilizará; </w:t>
      </w:r>
      <w:r w:rsidR="0088464B" w:rsidRPr="00400C33">
        <w:rPr>
          <w:rFonts w:ascii="Montserrat" w:hAnsi="Montserrat" w:cs="Arial"/>
          <w:iCs/>
          <w:sz w:val="20"/>
          <w:szCs w:val="20"/>
          <w:lang w:eastAsia="ar-SA"/>
        </w:rPr>
        <w:t>conforme al artículo 2, fracc</w:t>
      </w:r>
      <w:r w:rsidR="00AA31E1" w:rsidRPr="00400C33">
        <w:rPr>
          <w:rFonts w:ascii="Montserrat" w:hAnsi="Montserrat" w:cs="Arial"/>
          <w:iCs/>
          <w:sz w:val="20"/>
          <w:szCs w:val="20"/>
          <w:lang w:eastAsia="ar-SA"/>
        </w:rPr>
        <w:t>i</w:t>
      </w:r>
      <w:r w:rsidR="0088464B" w:rsidRPr="00400C33">
        <w:rPr>
          <w:rFonts w:ascii="Montserrat" w:hAnsi="Montserrat" w:cs="Arial"/>
          <w:iCs/>
          <w:sz w:val="20"/>
          <w:szCs w:val="20"/>
          <w:lang w:eastAsia="ar-SA"/>
        </w:rPr>
        <w:t xml:space="preserve">ón II del Reglamento de la Ley de Adquisiciones, Arrendamientos y Servicios del Sector Público </w:t>
      </w:r>
      <w:r w:rsidR="000050CA" w:rsidRPr="00400C33">
        <w:rPr>
          <w:rFonts w:ascii="Montserrat" w:hAnsi="Montserrat" w:cs="Arial"/>
          <w:iCs/>
          <w:sz w:val="20"/>
          <w:szCs w:val="20"/>
          <w:lang w:eastAsia="ar-SA"/>
        </w:rPr>
        <w:t xml:space="preserve">concordante con el ordinal 4.2.2.1.16 del MAAGAASSP, </w:t>
      </w:r>
      <w:r w:rsidR="0064325D" w:rsidRPr="00400C33">
        <w:rPr>
          <w:rFonts w:ascii="Montserrat" w:hAnsi="Montserrat" w:cs="Arial"/>
          <w:iCs/>
          <w:sz w:val="20"/>
          <w:szCs w:val="20"/>
          <w:lang w:eastAsia="ar-SA"/>
        </w:rPr>
        <w:t>funge como área requirente la Coordinación de Control de Abasto del Instituto Mexicano del Seguro Social (IMSS).</w:t>
      </w:r>
    </w:p>
    <w:p w14:paraId="7C4C357E" w14:textId="77777777" w:rsidR="00774B7E" w:rsidRPr="00400C33" w:rsidRDefault="00774B7E" w:rsidP="003A666B">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12AD2F6B" w14:textId="20AE2AB8" w:rsidR="00033230" w:rsidRPr="00400C33" w:rsidRDefault="00797EC8" w:rsidP="00DD6910">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400C33">
        <w:rPr>
          <w:rFonts w:ascii="Montserrat" w:hAnsi="Montserrat" w:cs="Arial"/>
          <w:b/>
          <w:iCs/>
          <w:noProof w:val="0"/>
          <w:sz w:val="20"/>
          <w:szCs w:val="20"/>
          <w:lang w:eastAsia="ar-SA"/>
        </w:rPr>
        <w:t>Área técnica</w:t>
      </w:r>
      <w:r w:rsidR="00D90338" w:rsidRPr="00400C33">
        <w:rPr>
          <w:rFonts w:ascii="Montserrat" w:hAnsi="Montserrat" w:cs="Arial"/>
          <w:b/>
          <w:iCs/>
          <w:noProof w:val="0"/>
          <w:sz w:val="20"/>
          <w:szCs w:val="20"/>
          <w:lang w:eastAsia="ar-SA"/>
        </w:rPr>
        <w:t xml:space="preserve">: </w:t>
      </w:r>
      <w:r w:rsidR="00D90338" w:rsidRPr="00400C33">
        <w:rPr>
          <w:rFonts w:ascii="Montserrat" w:hAnsi="Montserrat" w:cs="Arial"/>
          <w:iCs/>
          <w:sz w:val="20"/>
          <w:szCs w:val="20"/>
          <w:lang w:eastAsia="ar-SA"/>
        </w:rPr>
        <w:t>Es el Área del IMSS que elabora las especificaciones técnicas que se deberán incluir en el procedimiento de contratación, evalúa la propuesta técnica de las proposiciones y es responsable de responder en la(s) junta(s) de aclaraciones, las preguntas que sobre estos aspectos realicen los licitantes. El Área Técnica, podrá tener también</w:t>
      </w:r>
      <w:r w:rsidR="00033230" w:rsidRPr="00400C33">
        <w:rPr>
          <w:rFonts w:ascii="Montserrat" w:hAnsi="Montserrat" w:cs="Arial"/>
          <w:iCs/>
          <w:sz w:val="20"/>
          <w:szCs w:val="20"/>
          <w:lang w:eastAsia="ar-SA"/>
        </w:rPr>
        <w:t xml:space="preserve"> el carácter de Área Requirente; </w:t>
      </w:r>
      <w:r w:rsidR="000050CA" w:rsidRPr="00400C33">
        <w:rPr>
          <w:rFonts w:ascii="Montserrat" w:hAnsi="Montserrat" w:cs="Arial"/>
          <w:iCs/>
          <w:sz w:val="20"/>
          <w:szCs w:val="20"/>
          <w:lang w:eastAsia="ar-SA"/>
        </w:rPr>
        <w:t>artículo 2 fracción III del RLAASSP concordante con el ordinal 4.2.2.1.16 del MAAGAASSP</w:t>
      </w:r>
      <w:r w:rsidR="00613991" w:rsidRPr="00400C33">
        <w:rPr>
          <w:rFonts w:ascii="Montserrat" w:hAnsi="Montserrat" w:cs="Arial"/>
          <w:iCs/>
          <w:sz w:val="20"/>
          <w:szCs w:val="20"/>
          <w:lang w:eastAsia="ar-SA"/>
        </w:rPr>
        <w:t xml:space="preserve">, </w:t>
      </w:r>
      <w:r w:rsidR="00033230" w:rsidRPr="00400C33">
        <w:rPr>
          <w:rFonts w:ascii="Montserrat" w:hAnsi="Montserrat" w:cs="Arial"/>
          <w:iCs/>
          <w:sz w:val="20"/>
          <w:szCs w:val="20"/>
          <w:lang w:eastAsia="ar-SA"/>
        </w:rPr>
        <w:t xml:space="preserve">para el presente procedimiento de contratación serán </w:t>
      </w:r>
      <w:r w:rsidR="0038438B" w:rsidRPr="00400C33">
        <w:rPr>
          <w:rFonts w:ascii="Montserrat" w:hAnsi="Montserrat" w:cs="Arial"/>
          <w:iCs/>
          <w:sz w:val="20"/>
          <w:szCs w:val="20"/>
          <w:lang w:eastAsia="ar-SA"/>
        </w:rPr>
        <w:t xml:space="preserve">las </w:t>
      </w:r>
      <w:r w:rsidR="00033230" w:rsidRPr="00400C33">
        <w:rPr>
          <w:rFonts w:ascii="Montserrat" w:hAnsi="Montserrat" w:cs="Arial"/>
          <w:iCs/>
          <w:sz w:val="20"/>
          <w:szCs w:val="20"/>
          <w:lang w:eastAsia="ar-SA"/>
        </w:rPr>
        <w:t>siguientes:</w:t>
      </w:r>
    </w:p>
    <w:p w14:paraId="1900CD1A" w14:textId="77777777" w:rsidR="00CC3022" w:rsidRPr="00400C33" w:rsidRDefault="00CC3022" w:rsidP="003A666B">
      <w:pPr>
        <w:pStyle w:val="Prrafodelista"/>
        <w:suppressAutoHyphens/>
        <w:overflowPunct w:val="0"/>
        <w:autoSpaceDE w:val="0"/>
        <w:ind w:left="360" w:right="49"/>
        <w:jc w:val="both"/>
        <w:textAlignment w:val="baseline"/>
        <w:rPr>
          <w:rFonts w:ascii="Montserrat" w:hAnsi="Montserrat" w:cs="Arial"/>
          <w:b/>
          <w:iCs/>
          <w:noProof w:val="0"/>
          <w:sz w:val="20"/>
          <w:szCs w:val="20"/>
          <w:lang w:eastAsia="ar-SA"/>
        </w:rPr>
      </w:pPr>
    </w:p>
    <w:p w14:paraId="4EC91EE2" w14:textId="77777777" w:rsidR="00955911" w:rsidRPr="00400C33" w:rsidRDefault="00955911" w:rsidP="003A666B">
      <w:pPr>
        <w:pStyle w:val="Prrafodelista"/>
        <w:numPr>
          <w:ilvl w:val="0"/>
          <w:numId w:val="38"/>
        </w:numPr>
        <w:jc w:val="both"/>
        <w:rPr>
          <w:rFonts w:ascii="Montserrat" w:hAnsi="Montserrat" w:cs="Arial"/>
          <w:iCs/>
          <w:noProof w:val="0"/>
          <w:sz w:val="20"/>
          <w:szCs w:val="20"/>
          <w:lang w:eastAsia="ar-SA"/>
        </w:rPr>
      </w:pPr>
      <w:r w:rsidRPr="00400C33">
        <w:rPr>
          <w:rFonts w:ascii="Montserrat" w:hAnsi="Montserrat" w:cs="Arial"/>
          <w:iCs/>
          <w:noProof w:val="0"/>
          <w:sz w:val="20"/>
          <w:szCs w:val="20"/>
          <w:lang w:eastAsia="ar-SA"/>
        </w:rPr>
        <w:t>Dirección de Prestaciones Médicas a través de la División de Evaluación de Tecnologías en Salud.</w:t>
      </w:r>
    </w:p>
    <w:p w14:paraId="14B2A609" w14:textId="6B1E1869" w:rsidR="00D55A39" w:rsidRPr="00400C33" w:rsidRDefault="00D55A39" w:rsidP="003A666B">
      <w:pPr>
        <w:pStyle w:val="Prrafodelista"/>
        <w:numPr>
          <w:ilvl w:val="0"/>
          <w:numId w:val="38"/>
        </w:numPr>
        <w:suppressAutoHyphens/>
        <w:overflowPunct w:val="0"/>
        <w:autoSpaceDE w:val="0"/>
        <w:ind w:right="49"/>
        <w:jc w:val="both"/>
        <w:textAlignment w:val="baseline"/>
        <w:rPr>
          <w:rFonts w:ascii="Montserrat" w:hAnsi="Montserrat" w:cs="Arial"/>
          <w:iCs/>
          <w:noProof w:val="0"/>
          <w:sz w:val="20"/>
          <w:szCs w:val="20"/>
          <w:lang w:eastAsia="ar-SA"/>
        </w:rPr>
      </w:pPr>
      <w:r w:rsidRPr="00400C33">
        <w:rPr>
          <w:rFonts w:ascii="Montserrat" w:hAnsi="Montserrat" w:cs="Arial"/>
          <w:iCs/>
          <w:noProof w:val="0"/>
          <w:sz w:val="20"/>
          <w:szCs w:val="20"/>
          <w:lang w:eastAsia="ar-SA"/>
        </w:rPr>
        <w:t xml:space="preserve">Coordinación de </w:t>
      </w:r>
      <w:r w:rsidR="00495076" w:rsidRPr="00400C33">
        <w:rPr>
          <w:rFonts w:ascii="Montserrat" w:hAnsi="Montserrat" w:cs="Arial"/>
          <w:iCs/>
          <w:noProof w:val="0"/>
          <w:sz w:val="20"/>
          <w:szCs w:val="20"/>
          <w:lang w:eastAsia="ar-SA"/>
        </w:rPr>
        <w:t xml:space="preserve">Control </w:t>
      </w:r>
      <w:r w:rsidRPr="00400C33">
        <w:rPr>
          <w:rFonts w:ascii="Montserrat" w:hAnsi="Montserrat" w:cs="Arial"/>
          <w:iCs/>
          <w:noProof w:val="0"/>
          <w:sz w:val="20"/>
          <w:szCs w:val="20"/>
          <w:lang w:eastAsia="ar-SA"/>
        </w:rPr>
        <w:t xml:space="preserve">de Abasto a través de la División de Planeación de </w:t>
      </w:r>
      <w:r w:rsidR="00495076" w:rsidRPr="00400C33">
        <w:rPr>
          <w:rFonts w:ascii="Montserrat" w:hAnsi="Montserrat" w:cs="Arial"/>
          <w:iCs/>
          <w:noProof w:val="0"/>
          <w:sz w:val="20"/>
          <w:szCs w:val="20"/>
          <w:lang w:eastAsia="ar-SA"/>
        </w:rPr>
        <w:t xml:space="preserve">Bienes </w:t>
      </w:r>
      <w:r w:rsidRPr="00400C33">
        <w:rPr>
          <w:rFonts w:ascii="Montserrat" w:hAnsi="Montserrat" w:cs="Arial"/>
          <w:iCs/>
          <w:noProof w:val="0"/>
          <w:sz w:val="20"/>
          <w:szCs w:val="20"/>
          <w:lang w:eastAsia="ar-SA"/>
        </w:rPr>
        <w:t>Terapéuticos.</w:t>
      </w:r>
    </w:p>
    <w:p w14:paraId="24986A42" w14:textId="77777777" w:rsidR="00D55A39" w:rsidRPr="00400C33" w:rsidRDefault="00D55A39" w:rsidP="003A666B">
      <w:pPr>
        <w:pStyle w:val="Prrafodelista"/>
        <w:suppressAutoHyphens/>
        <w:overflowPunct w:val="0"/>
        <w:autoSpaceDE w:val="0"/>
        <w:ind w:left="360" w:right="49"/>
        <w:jc w:val="both"/>
        <w:textAlignment w:val="baseline"/>
        <w:rPr>
          <w:rFonts w:ascii="Montserrat" w:hAnsi="Montserrat" w:cs="Arial"/>
          <w:iCs/>
          <w:noProof w:val="0"/>
          <w:sz w:val="20"/>
          <w:szCs w:val="20"/>
          <w:lang w:eastAsia="ar-SA"/>
        </w:rPr>
      </w:pPr>
    </w:p>
    <w:p w14:paraId="0631284B" w14:textId="58ADBE94" w:rsidR="005F3B81" w:rsidRPr="00400C33" w:rsidRDefault="00797EC8" w:rsidP="003A666B">
      <w:pPr>
        <w:pStyle w:val="Prrafodelista"/>
        <w:numPr>
          <w:ilvl w:val="0"/>
          <w:numId w:val="23"/>
        </w:numPr>
        <w:suppressAutoHyphens/>
        <w:overflowPunct w:val="0"/>
        <w:autoSpaceDE w:val="0"/>
        <w:ind w:left="348" w:right="49"/>
        <w:jc w:val="both"/>
        <w:textAlignment w:val="baseline"/>
        <w:rPr>
          <w:rFonts w:ascii="Montserrat" w:hAnsi="Montserrat" w:cs="Arial"/>
          <w:iCs/>
          <w:noProof w:val="0"/>
          <w:sz w:val="20"/>
          <w:szCs w:val="20"/>
          <w:lang w:eastAsia="ar-SA"/>
        </w:rPr>
      </w:pPr>
      <w:r w:rsidRPr="00400C33">
        <w:rPr>
          <w:rFonts w:ascii="Montserrat" w:hAnsi="Montserrat" w:cs="Arial"/>
          <w:b/>
          <w:noProof w:val="0"/>
          <w:sz w:val="20"/>
          <w:szCs w:val="20"/>
          <w:lang w:eastAsia="ar-SA"/>
        </w:rPr>
        <w:t xml:space="preserve">Bienes de Consumo: </w:t>
      </w:r>
      <w:r w:rsidR="00613991" w:rsidRPr="00400C33">
        <w:rPr>
          <w:rFonts w:ascii="Montserrat" w:hAnsi="Montserrat" w:cs="Arial"/>
          <w:bCs/>
          <w:noProof w:val="0"/>
          <w:sz w:val="20"/>
          <w:szCs w:val="20"/>
          <w:lang w:eastAsia="ar-SA"/>
        </w:rPr>
        <w:t>L</w:t>
      </w:r>
      <w:r w:rsidR="00613991" w:rsidRPr="00400C33">
        <w:rPr>
          <w:rFonts w:ascii="Montserrat" w:hAnsi="Montserrat" w:cs="Arial"/>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w:t>
      </w:r>
      <w:r w:rsidR="005F3B81" w:rsidRPr="00400C33">
        <w:rPr>
          <w:rFonts w:ascii="Montserrat" w:hAnsi="Montserrat" w:cs="Arial"/>
          <w:iCs/>
          <w:noProof w:val="0"/>
          <w:sz w:val="20"/>
          <w:szCs w:val="20"/>
          <w:lang w:eastAsia="ar-SA"/>
        </w:rPr>
        <w:t>, en el IMSS se clasifican como Bienes de Uso Terapéutico (insumos para la salud)</w:t>
      </w:r>
      <w:r w:rsidR="00613991" w:rsidRPr="00400C33">
        <w:rPr>
          <w:rFonts w:ascii="Montserrat" w:hAnsi="Montserrat" w:cs="Arial"/>
          <w:iCs/>
          <w:noProof w:val="0"/>
          <w:sz w:val="20"/>
          <w:szCs w:val="20"/>
          <w:lang w:eastAsia="ar-SA"/>
        </w:rPr>
        <w:t>.</w:t>
      </w:r>
    </w:p>
    <w:p w14:paraId="26E36F35" w14:textId="77777777" w:rsidR="005F3B81" w:rsidRDefault="005F3B81" w:rsidP="003A666B">
      <w:pPr>
        <w:suppressAutoHyphens/>
        <w:ind w:left="348" w:right="49"/>
        <w:rPr>
          <w:rFonts w:ascii="Montserrat" w:eastAsia="Times New Roman" w:hAnsi="Montserrat" w:cs="Arial"/>
          <w:iCs/>
          <w:noProof w:val="0"/>
          <w:sz w:val="20"/>
          <w:szCs w:val="20"/>
          <w:lang w:val="es-ES" w:eastAsia="ar-SA"/>
        </w:rPr>
      </w:pPr>
    </w:p>
    <w:p w14:paraId="6CAC14B3" w14:textId="0B6A295F" w:rsidR="00610E88" w:rsidRDefault="00610E88" w:rsidP="00610E88">
      <w:pPr>
        <w:pStyle w:val="Prrafodelista"/>
        <w:numPr>
          <w:ilvl w:val="0"/>
          <w:numId w:val="23"/>
        </w:numPr>
        <w:suppressAutoHyphens/>
        <w:overflowPunct w:val="0"/>
        <w:autoSpaceDE w:val="0"/>
        <w:ind w:left="348" w:right="49"/>
        <w:jc w:val="both"/>
        <w:textAlignment w:val="baseline"/>
        <w:rPr>
          <w:rFonts w:ascii="Montserrat" w:hAnsi="Montserrat" w:cs="Arial"/>
          <w:iCs/>
          <w:noProof w:val="0"/>
          <w:sz w:val="20"/>
          <w:szCs w:val="20"/>
          <w:lang w:eastAsia="ar-SA"/>
        </w:rPr>
      </w:pPr>
      <w:r w:rsidRPr="00610E88">
        <w:rPr>
          <w:rFonts w:ascii="Montserrat" w:hAnsi="Montserrat" w:cs="Arial"/>
          <w:b/>
          <w:noProof w:val="0"/>
          <w:sz w:val="20"/>
          <w:szCs w:val="20"/>
          <w:lang w:eastAsia="ar-SA"/>
        </w:rPr>
        <w:t>BIRMEX</w:t>
      </w:r>
      <w:r w:rsidRPr="00610E88">
        <w:rPr>
          <w:rFonts w:ascii="Montserrat" w:hAnsi="Montserrat" w:cs="Arial"/>
          <w:iCs/>
          <w:noProof w:val="0"/>
          <w:sz w:val="20"/>
          <w:szCs w:val="20"/>
          <w:lang w:eastAsia="ar-SA"/>
        </w:rPr>
        <w:t>: Laboratorios de Biológicos y Reactivos de México, S.A. de C.V.</w:t>
      </w:r>
    </w:p>
    <w:p w14:paraId="29E4B999" w14:textId="77777777" w:rsidR="00610E88" w:rsidRPr="00400C33" w:rsidRDefault="00610E88" w:rsidP="003A666B">
      <w:pPr>
        <w:suppressAutoHyphens/>
        <w:ind w:left="348" w:right="49"/>
        <w:rPr>
          <w:rFonts w:ascii="Montserrat" w:eastAsia="Times New Roman" w:hAnsi="Montserrat" w:cs="Arial"/>
          <w:iCs/>
          <w:noProof w:val="0"/>
          <w:sz w:val="20"/>
          <w:szCs w:val="20"/>
          <w:lang w:val="es-ES" w:eastAsia="ar-SA"/>
        </w:rPr>
      </w:pPr>
    </w:p>
    <w:p w14:paraId="7E2E134D" w14:textId="77777777" w:rsidR="00CD6095"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400C33">
        <w:rPr>
          <w:rFonts w:ascii="Montserrat" w:hAnsi="Montserrat" w:cs="Arial"/>
          <w:b/>
          <w:noProof w:val="0"/>
          <w:sz w:val="20"/>
          <w:szCs w:val="20"/>
        </w:rPr>
        <w:t>CABCS:</w:t>
      </w:r>
      <w:r w:rsidRPr="00400C33">
        <w:rPr>
          <w:rFonts w:ascii="Montserrat" w:hAnsi="Montserrat" w:cs="Arial"/>
          <w:noProof w:val="0"/>
          <w:sz w:val="20"/>
          <w:szCs w:val="20"/>
        </w:rPr>
        <w:t xml:space="preserve"> </w:t>
      </w:r>
      <w:r w:rsidR="009610CC" w:rsidRPr="00400C33">
        <w:rPr>
          <w:rFonts w:ascii="Montserrat" w:hAnsi="Montserrat" w:cs="Arial"/>
          <w:noProof w:val="0"/>
          <w:sz w:val="20"/>
          <w:szCs w:val="20"/>
        </w:rPr>
        <w:t xml:space="preserve">Coordinación de Adquisición de Bienes y </w:t>
      </w:r>
      <w:r w:rsidR="00CD6095" w:rsidRPr="00400C33">
        <w:rPr>
          <w:rFonts w:ascii="Montserrat" w:hAnsi="Montserrat" w:cs="Arial"/>
          <w:noProof w:val="0"/>
          <w:sz w:val="20"/>
          <w:szCs w:val="20"/>
        </w:rPr>
        <w:t xml:space="preserve">Contratación de Servicios </w:t>
      </w:r>
      <w:r w:rsidR="00CD6095" w:rsidRPr="00400C33">
        <w:rPr>
          <w:rFonts w:ascii="Montserrat" w:hAnsi="Montserrat" w:cs="Arial"/>
          <w:iCs/>
          <w:noProof w:val="0"/>
          <w:sz w:val="20"/>
          <w:szCs w:val="20"/>
          <w:lang w:eastAsia="ar-SA"/>
        </w:rPr>
        <w:t>del Instituto Mexicano del Seguro Social</w:t>
      </w:r>
      <w:r w:rsidR="00CD6095" w:rsidRPr="00400C33">
        <w:rPr>
          <w:rFonts w:ascii="Montserrat" w:hAnsi="Montserrat" w:cs="Arial"/>
          <w:noProof w:val="0"/>
          <w:sz w:val="20"/>
          <w:szCs w:val="20"/>
        </w:rPr>
        <w:t>.</w:t>
      </w:r>
    </w:p>
    <w:p w14:paraId="48A76303" w14:textId="77777777" w:rsidR="009610CC" w:rsidRPr="00400C33" w:rsidRDefault="009610CC" w:rsidP="003A666B">
      <w:pPr>
        <w:pStyle w:val="Prrafodelista"/>
        <w:overflowPunct w:val="0"/>
        <w:autoSpaceDE w:val="0"/>
        <w:ind w:left="360" w:right="49"/>
        <w:jc w:val="both"/>
        <w:textAlignment w:val="baseline"/>
        <w:rPr>
          <w:rFonts w:ascii="Montserrat" w:hAnsi="Montserrat" w:cs="Arial"/>
          <w:noProof w:val="0"/>
          <w:sz w:val="20"/>
          <w:szCs w:val="20"/>
        </w:rPr>
      </w:pPr>
    </w:p>
    <w:p w14:paraId="588E559C" w14:textId="691E7DA7" w:rsidR="00797EC8" w:rsidRPr="00400C33" w:rsidRDefault="000675D1" w:rsidP="00613991">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bookmarkStart w:id="1" w:name="_Hlk147767316"/>
      <w:r w:rsidRPr="00400C33">
        <w:rPr>
          <w:rFonts w:ascii="Montserrat" w:hAnsi="Montserrat" w:cs="Arial"/>
          <w:b/>
          <w:noProof w:val="0"/>
          <w:sz w:val="20"/>
          <w:szCs w:val="20"/>
          <w:lang w:eastAsia="ar-SA"/>
        </w:rPr>
        <w:t xml:space="preserve">Canje: </w:t>
      </w:r>
      <w:r w:rsidR="00613991" w:rsidRPr="00400C33">
        <w:rPr>
          <w:rFonts w:ascii="Montserrat" w:hAnsi="Montserrat" w:cs="Arial"/>
          <w:iCs/>
          <w:noProof w:val="0"/>
          <w:sz w:val="20"/>
          <w:szCs w:val="20"/>
          <w:lang w:eastAsia="ar-SA"/>
        </w:rPr>
        <w:t>Actividad que realiza el Instituto Mexicano del Seguro Social con los proveedores, para cambiar bienes de consumo del mismo tipo que se encuentran dentro del rubro de: defecto de calidad, caducos, próximos a caducar o suspendido por la Secretar</w:t>
      </w:r>
      <w:r w:rsidR="00D1684A" w:rsidRPr="00400C33">
        <w:rPr>
          <w:rFonts w:ascii="Montserrat" w:hAnsi="Montserrat" w:cs="Arial"/>
          <w:iCs/>
          <w:noProof w:val="0"/>
          <w:sz w:val="20"/>
          <w:szCs w:val="20"/>
          <w:lang w:eastAsia="ar-SA"/>
        </w:rPr>
        <w:t>í</w:t>
      </w:r>
      <w:r w:rsidR="00613991" w:rsidRPr="00400C33">
        <w:rPr>
          <w:rFonts w:ascii="Montserrat" w:hAnsi="Montserrat" w:cs="Arial"/>
          <w:iCs/>
          <w:noProof w:val="0"/>
          <w:sz w:val="20"/>
          <w:szCs w:val="20"/>
          <w:lang w:eastAsia="ar-SA"/>
        </w:rPr>
        <w:t>a de Salud o alguna autoridad del IMSS que dictamine que no puede ser utilizado.</w:t>
      </w:r>
    </w:p>
    <w:bookmarkEnd w:id="1"/>
    <w:p w14:paraId="2C648520" w14:textId="77777777" w:rsidR="002176C4" w:rsidRPr="00400C33" w:rsidRDefault="002176C4" w:rsidP="003A666B">
      <w:pPr>
        <w:pStyle w:val="Prrafodelista"/>
        <w:rPr>
          <w:rFonts w:ascii="Montserrat" w:hAnsi="Montserrat" w:cs="Arial"/>
          <w:iCs/>
          <w:noProof w:val="0"/>
          <w:sz w:val="20"/>
          <w:szCs w:val="20"/>
          <w:lang w:eastAsia="ar-SA"/>
        </w:rPr>
      </w:pPr>
    </w:p>
    <w:p w14:paraId="4441D3BB" w14:textId="5A93EC49" w:rsidR="002176C4" w:rsidRPr="00400C33" w:rsidRDefault="002176C4" w:rsidP="003A666B">
      <w:pPr>
        <w:pStyle w:val="Prrafodelista"/>
        <w:numPr>
          <w:ilvl w:val="0"/>
          <w:numId w:val="23"/>
        </w:numPr>
        <w:overflowPunct w:val="0"/>
        <w:autoSpaceDE w:val="0"/>
        <w:ind w:left="360" w:right="49"/>
        <w:jc w:val="both"/>
        <w:textAlignment w:val="baseline"/>
        <w:rPr>
          <w:rFonts w:ascii="Montserrat" w:hAnsi="Montserrat" w:cs="Arial"/>
          <w:iCs/>
          <w:noProof w:val="0"/>
          <w:sz w:val="20"/>
          <w:szCs w:val="20"/>
          <w:lang w:eastAsia="ar-SA"/>
        </w:rPr>
      </w:pPr>
      <w:bookmarkStart w:id="2" w:name="_Hlk119665399"/>
      <w:r w:rsidRPr="00400C33">
        <w:rPr>
          <w:rFonts w:ascii="Montserrat" w:hAnsi="Montserrat" w:cs="Arial"/>
          <w:b/>
          <w:bCs/>
          <w:iCs/>
          <w:noProof w:val="0"/>
          <w:sz w:val="20"/>
          <w:szCs w:val="20"/>
          <w:lang w:eastAsia="ar-SA"/>
        </w:rPr>
        <w:t>Caso fortuito o fuerza mayor:</w:t>
      </w:r>
      <w:r w:rsidRPr="00400C33">
        <w:rPr>
          <w:rFonts w:ascii="Montserrat" w:hAnsi="Montserrat" w:cs="Arial"/>
          <w:iCs/>
          <w:noProof w:val="0"/>
          <w:sz w:val="20"/>
          <w:szCs w:val="20"/>
          <w:lang w:eastAsia="ar-SA"/>
        </w:rPr>
        <w:t xml:space="preserve"> el acontecimiento proveniente del hombre o de la naturaleza caracterizado por ser imprevisible, inevitable, irresistible, insuperable y ajeno a la voluntad de las partes.</w:t>
      </w:r>
    </w:p>
    <w:bookmarkEnd w:id="2"/>
    <w:p w14:paraId="6777349C" w14:textId="77777777" w:rsidR="000675D1" w:rsidRPr="00400C33" w:rsidRDefault="000675D1" w:rsidP="003A666B">
      <w:pPr>
        <w:pStyle w:val="Prrafodelista"/>
        <w:overflowPunct w:val="0"/>
        <w:autoSpaceDE w:val="0"/>
        <w:ind w:left="360" w:right="49"/>
        <w:jc w:val="both"/>
        <w:textAlignment w:val="baseline"/>
        <w:rPr>
          <w:rFonts w:ascii="Montserrat" w:hAnsi="Montserrat" w:cs="Arial"/>
          <w:iCs/>
          <w:noProof w:val="0"/>
          <w:sz w:val="20"/>
          <w:szCs w:val="20"/>
          <w:lang w:eastAsia="ar-SA"/>
        </w:rPr>
      </w:pPr>
    </w:p>
    <w:p w14:paraId="632A36F0" w14:textId="6CD34786" w:rsidR="009610CC"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400C33">
        <w:rPr>
          <w:rFonts w:ascii="Montserrat" w:hAnsi="Montserrat" w:cs="Arial"/>
          <w:b/>
          <w:iCs/>
          <w:noProof w:val="0"/>
          <w:sz w:val="20"/>
          <w:szCs w:val="20"/>
          <w:lang w:eastAsia="ar-SA"/>
        </w:rPr>
        <w:t>CCA:</w:t>
      </w:r>
      <w:r w:rsidRPr="00400C33">
        <w:rPr>
          <w:rFonts w:ascii="Montserrat" w:hAnsi="Montserrat" w:cs="Arial"/>
          <w:iCs/>
          <w:noProof w:val="0"/>
          <w:sz w:val="20"/>
          <w:szCs w:val="20"/>
          <w:lang w:eastAsia="ar-SA"/>
        </w:rPr>
        <w:t xml:space="preserve"> </w:t>
      </w:r>
      <w:r w:rsidR="009610CC" w:rsidRPr="00400C33">
        <w:rPr>
          <w:rFonts w:ascii="Montserrat" w:hAnsi="Montserrat" w:cs="Arial"/>
          <w:iCs/>
          <w:noProof w:val="0"/>
          <w:sz w:val="20"/>
          <w:szCs w:val="20"/>
          <w:lang w:eastAsia="ar-SA"/>
        </w:rPr>
        <w:t xml:space="preserve">Coordinación de Control de </w:t>
      </w:r>
      <w:r w:rsidR="00CD6095" w:rsidRPr="00400C33">
        <w:rPr>
          <w:rFonts w:ascii="Montserrat" w:hAnsi="Montserrat" w:cs="Arial"/>
          <w:iCs/>
          <w:noProof w:val="0"/>
          <w:sz w:val="20"/>
          <w:szCs w:val="20"/>
          <w:lang w:eastAsia="ar-SA"/>
        </w:rPr>
        <w:t>Abasto del Insti</w:t>
      </w:r>
      <w:r w:rsidR="000675D1" w:rsidRPr="00400C33">
        <w:rPr>
          <w:rFonts w:ascii="Montserrat" w:hAnsi="Montserrat" w:cs="Arial"/>
          <w:iCs/>
          <w:noProof w:val="0"/>
          <w:sz w:val="20"/>
          <w:szCs w:val="20"/>
          <w:lang w:eastAsia="ar-SA"/>
        </w:rPr>
        <w:t>tuto Mexicano del Seguro Social (IMSS).</w:t>
      </w:r>
    </w:p>
    <w:p w14:paraId="44732CEE" w14:textId="77777777" w:rsidR="0088464B" w:rsidRPr="00400C33" w:rsidRDefault="0088464B" w:rsidP="003A666B">
      <w:pPr>
        <w:pStyle w:val="Prrafodelista"/>
        <w:rPr>
          <w:rFonts w:ascii="Montserrat" w:hAnsi="Montserrat" w:cs="Arial"/>
          <w:iCs/>
          <w:noProof w:val="0"/>
          <w:sz w:val="20"/>
          <w:szCs w:val="20"/>
          <w:lang w:eastAsia="ar-SA"/>
        </w:rPr>
      </w:pPr>
    </w:p>
    <w:p w14:paraId="3EB8366C" w14:textId="77777777" w:rsidR="0088464B" w:rsidRPr="00400C33" w:rsidRDefault="0088464B" w:rsidP="003A666B">
      <w:pPr>
        <w:pStyle w:val="Prrafodelista"/>
        <w:numPr>
          <w:ilvl w:val="0"/>
          <w:numId w:val="23"/>
        </w:numPr>
        <w:suppressAutoHyphens/>
        <w:overflowPunct w:val="0"/>
        <w:autoSpaceDE w:val="0"/>
        <w:ind w:left="360" w:right="49"/>
        <w:jc w:val="both"/>
        <w:textAlignment w:val="baseline"/>
        <w:rPr>
          <w:rFonts w:ascii="Montserrat" w:hAnsi="Montserrat" w:cs="Arial"/>
          <w:iCs/>
          <w:noProof w:val="0"/>
          <w:sz w:val="20"/>
          <w:szCs w:val="20"/>
          <w:lang w:eastAsia="ar-SA"/>
        </w:rPr>
      </w:pPr>
      <w:r w:rsidRPr="00400C33">
        <w:rPr>
          <w:rFonts w:ascii="Montserrat" w:hAnsi="Montserrat" w:cs="Arial"/>
          <w:b/>
          <w:bCs/>
          <w:iCs/>
          <w:noProof w:val="0"/>
          <w:sz w:val="20"/>
          <w:szCs w:val="20"/>
          <w:lang w:eastAsia="ar-SA"/>
        </w:rPr>
        <w:t>CFDI</w:t>
      </w:r>
      <w:r w:rsidRPr="00400C33">
        <w:rPr>
          <w:rFonts w:ascii="Montserrat" w:hAnsi="Montserrat" w:cs="Arial"/>
          <w:iCs/>
          <w:noProof w:val="0"/>
          <w:sz w:val="20"/>
          <w:szCs w:val="20"/>
          <w:lang w:eastAsia="ar-SA"/>
        </w:rPr>
        <w:t>: Comprobante Fiscal Digital por Internet.</w:t>
      </w:r>
    </w:p>
    <w:p w14:paraId="658A6F19" w14:textId="77777777" w:rsidR="009610CC" w:rsidRPr="00400C33" w:rsidRDefault="009610CC"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AD51117" w14:textId="108D6D24" w:rsidR="00931D7D" w:rsidRPr="00400C33" w:rsidRDefault="000675D1" w:rsidP="003A666B">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400C33">
        <w:rPr>
          <w:rFonts w:ascii="Montserrat" w:hAnsi="Montserrat" w:cs="Arial"/>
          <w:b/>
          <w:noProof w:val="0"/>
          <w:sz w:val="20"/>
          <w:szCs w:val="20"/>
        </w:rPr>
        <w:t>CLAVE:</w:t>
      </w:r>
      <w:r w:rsidR="004C2C2E" w:rsidRPr="00400C33">
        <w:rPr>
          <w:rFonts w:ascii="Montserrat" w:hAnsi="Montserrat" w:cs="Arial"/>
          <w:b/>
          <w:noProof w:val="0"/>
          <w:sz w:val="20"/>
          <w:szCs w:val="20"/>
        </w:rPr>
        <w:t xml:space="preserve"> </w:t>
      </w:r>
      <w:r w:rsidR="00613991" w:rsidRPr="00400C33">
        <w:rPr>
          <w:rFonts w:ascii="Montserrat" w:hAnsi="Montserrat" w:cs="Arial"/>
          <w:bCs/>
          <w:noProof w:val="0"/>
          <w:sz w:val="20"/>
          <w:szCs w:val="20"/>
        </w:rPr>
        <w:t>E</w:t>
      </w:r>
      <w:r w:rsidR="00613991" w:rsidRPr="00400C33">
        <w:rPr>
          <w:rFonts w:ascii="Montserrat" w:hAnsi="Montserrat" w:cs="Arial"/>
          <w:iCs/>
          <w:noProof w:val="0"/>
          <w:sz w:val="20"/>
          <w:szCs w:val="20"/>
          <w:lang w:eastAsia="ar-SA"/>
        </w:rPr>
        <w:t>l código numérico utilizado para identificar cada uno de los insumos incluidos en el Compendio Nacional de Insumos para la Salud</w:t>
      </w:r>
      <w:r w:rsidR="00275E4E" w:rsidRPr="00400C33">
        <w:rPr>
          <w:rFonts w:ascii="Montserrat" w:hAnsi="Montserrat" w:cs="Arial"/>
          <w:iCs/>
          <w:noProof w:val="0"/>
          <w:sz w:val="20"/>
          <w:szCs w:val="20"/>
          <w:lang w:eastAsia="ar-SA"/>
        </w:rPr>
        <w:t>.</w:t>
      </w:r>
    </w:p>
    <w:p w14:paraId="2AFD4E43" w14:textId="77777777" w:rsidR="00D55A39" w:rsidRPr="00400C33" w:rsidRDefault="00D55A39" w:rsidP="003A666B">
      <w:pPr>
        <w:pStyle w:val="Prrafodelista"/>
        <w:rPr>
          <w:rFonts w:ascii="Montserrat" w:hAnsi="Montserrat" w:cs="Arial"/>
          <w:b/>
          <w:noProof w:val="0"/>
          <w:sz w:val="20"/>
          <w:szCs w:val="20"/>
          <w:lang w:eastAsia="ar-SA"/>
        </w:rPr>
      </w:pPr>
    </w:p>
    <w:p w14:paraId="52B02EF0" w14:textId="6AA5C0AF" w:rsidR="00797EC8" w:rsidRPr="00400C33" w:rsidRDefault="00955911" w:rsidP="00613991">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bookmarkStart w:id="3" w:name="_Hlk147767326"/>
      <w:r w:rsidRPr="00400C33">
        <w:rPr>
          <w:rFonts w:ascii="Montserrat" w:hAnsi="Montserrat" w:cs="Arial"/>
          <w:b/>
          <w:noProof w:val="0"/>
          <w:sz w:val="20"/>
          <w:szCs w:val="20"/>
        </w:rPr>
        <w:t>CCILE</w:t>
      </w:r>
      <w:r w:rsidR="00797EC8" w:rsidRPr="00400C33">
        <w:rPr>
          <w:rFonts w:ascii="Montserrat" w:hAnsi="Montserrat" w:cs="Arial"/>
          <w:b/>
          <w:noProof w:val="0"/>
          <w:sz w:val="20"/>
          <w:szCs w:val="20"/>
        </w:rPr>
        <w:t xml:space="preserve">: </w:t>
      </w:r>
      <w:r w:rsidR="00613991" w:rsidRPr="00400C33">
        <w:rPr>
          <w:rFonts w:ascii="Montserrat" w:hAnsi="Montserrat" w:cs="Arial"/>
          <w:iCs/>
          <w:noProof w:val="0"/>
          <w:sz w:val="20"/>
          <w:szCs w:val="20"/>
          <w:lang w:eastAsia="ar-SA"/>
        </w:rPr>
        <w:t>Coordinación de Calidad de Insumos y Laboratorios Especializados, adscrita a la Unidad de Planeación e Innovación en Salud, de la Dirección de Prestaciones Médicas.</w:t>
      </w:r>
    </w:p>
    <w:bookmarkEnd w:id="3"/>
    <w:p w14:paraId="4C059BC8" w14:textId="77777777" w:rsidR="00D22450" w:rsidRPr="00400C33" w:rsidRDefault="00D22450"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E362565" w14:textId="77777777" w:rsidR="0054580B"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COFEPRIS</w:t>
      </w:r>
      <w:r w:rsidRPr="00400C33">
        <w:rPr>
          <w:rFonts w:ascii="Montserrat" w:hAnsi="Montserrat" w:cs="Arial"/>
          <w:b/>
          <w:bCs/>
          <w:noProof w:val="0"/>
          <w:sz w:val="20"/>
          <w:szCs w:val="20"/>
          <w:lang w:eastAsia="ar-SA"/>
        </w:rPr>
        <w:t>:</w:t>
      </w:r>
      <w:r w:rsidRPr="00400C33">
        <w:rPr>
          <w:rFonts w:ascii="Montserrat" w:hAnsi="Montserrat" w:cs="Arial"/>
          <w:noProof w:val="0"/>
          <w:sz w:val="20"/>
          <w:szCs w:val="20"/>
          <w:lang w:eastAsia="ar-SA"/>
        </w:rPr>
        <w:t xml:space="preserve"> Comisión Federal para la Protección contra Riesgos Sanitarios.</w:t>
      </w:r>
    </w:p>
    <w:p w14:paraId="4E455015" w14:textId="77777777" w:rsidR="00D22450" w:rsidRPr="00400C33" w:rsidRDefault="00D22450"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541E1EE7" w14:textId="4E6A56D6" w:rsidR="00797EC8"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rPr>
        <w:t>CompraNet</w:t>
      </w:r>
      <w:r w:rsidR="00F36C97" w:rsidRPr="00400C33">
        <w:rPr>
          <w:rFonts w:ascii="Montserrat" w:hAnsi="Montserrat" w:cs="Arial"/>
          <w:noProof w:val="0"/>
          <w:sz w:val="20"/>
          <w:szCs w:val="20"/>
        </w:rPr>
        <w:t>:</w:t>
      </w:r>
      <w:r w:rsidR="00273189" w:rsidRPr="00400C33">
        <w:rPr>
          <w:rFonts w:ascii="Montserrat" w:hAnsi="Montserrat" w:cs="Arial"/>
          <w:noProof w:val="0"/>
          <w:sz w:val="20"/>
          <w:szCs w:val="20"/>
        </w:rPr>
        <w:t xml:space="preserve"> Sistema electrónico de información pública gubernamental, que contiene información sobre adquisiciones, arrendamientos, servicios, obras públicas y servicios relacionados con las mismas; integrado entre otra información, por los programas anuales en la materia, de las dependencias y entidades; el registro único de proveedores; el padrón de testigos sociales; el registro de proveedores sancionados; las convocatorias a la licitación y sus modificaciones; las invitaciones a cuando menos tres personas; las actas de las juntas de aclaraciones, del acto de presentación y apertura de proposiciones y de fallo; los testimonios de los testigos sociales; los datos de los contratos y los convenios modificatorios; las adjudicaciones directas; las resoluciones de la instancia de inconformidad que hayan causado estado, así como las notificaciones y avisos correspondientes. Dicho sistema será de consulta gratuita y constituirá un medio por el cual se desarrollarán procedimientos de contratación, con dirección electrónica en Internet: </w:t>
      </w:r>
      <w:hyperlink r:id="rId8" w:history="1">
        <w:r w:rsidR="00273189" w:rsidRPr="00400C33">
          <w:rPr>
            <w:rStyle w:val="Hipervnculo"/>
            <w:rFonts w:ascii="Montserrat" w:hAnsi="Montserrat" w:cs="Arial"/>
            <w:noProof w:val="0"/>
            <w:sz w:val="20"/>
            <w:szCs w:val="20"/>
          </w:rPr>
          <w:t>https://upcp-compranet.hacienda.gob.mx</w:t>
        </w:r>
      </w:hyperlink>
    </w:p>
    <w:p w14:paraId="229465A0" w14:textId="77777777" w:rsidR="00722731" w:rsidRPr="00400C33" w:rsidRDefault="00722731"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20B7F92" w14:textId="77777777" w:rsidR="00797EC8" w:rsidRPr="00400C33" w:rsidRDefault="004B6F1F" w:rsidP="003A666B">
      <w:pPr>
        <w:pStyle w:val="Prrafodelista"/>
        <w:numPr>
          <w:ilvl w:val="0"/>
          <w:numId w:val="23"/>
        </w:numPr>
        <w:suppressAutoHyphens/>
        <w:overflowPunct w:val="0"/>
        <w:autoSpaceDE w:val="0"/>
        <w:ind w:left="348"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 xml:space="preserve">Contrato: </w:t>
      </w:r>
      <w:r w:rsidRPr="00400C33">
        <w:rPr>
          <w:rFonts w:ascii="Montserrat" w:hAnsi="Montserrat" w:cs="Arial"/>
          <w:noProof w:val="0"/>
          <w:sz w:val="20"/>
          <w:szCs w:val="20"/>
        </w:rPr>
        <w:t>El acuerdo de voluntades para crear o transferir derechos y obligaciones, y a través del cual se formaliza la adquisición o arrendamiento de bienes muebles o la prestación de servicios.</w:t>
      </w:r>
    </w:p>
    <w:p w14:paraId="7E29D2B6" w14:textId="77777777" w:rsidR="00931D7D" w:rsidRPr="00400C33" w:rsidRDefault="00931D7D" w:rsidP="003A666B">
      <w:pPr>
        <w:pStyle w:val="Prrafodelista"/>
        <w:suppressAutoHyphens/>
        <w:overflowPunct w:val="0"/>
        <w:autoSpaceDE w:val="0"/>
        <w:ind w:left="348" w:right="49"/>
        <w:jc w:val="both"/>
        <w:textAlignment w:val="baseline"/>
        <w:rPr>
          <w:rFonts w:ascii="Montserrat" w:hAnsi="Montserrat" w:cs="Arial"/>
          <w:noProof w:val="0"/>
          <w:sz w:val="20"/>
          <w:szCs w:val="20"/>
          <w:lang w:eastAsia="ar-SA"/>
        </w:rPr>
      </w:pPr>
    </w:p>
    <w:p w14:paraId="258585AE" w14:textId="77777777" w:rsidR="002D652F"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400C33">
        <w:rPr>
          <w:rFonts w:ascii="Montserrat" w:hAnsi="Montserrat" w:cs="Arial"/>
          <w:b/>
          <w:noProof w:val="0"/>
          <w:sz w:val="20"/>
          <w:szCs w:val="20"/>
          <w:lang w:eastAsia="ar-SA"/>
        </w:rPr>
        <w:t>DOF:</w:t>
      </w:r>
      <w:r w:rsidRPr="00400C33">
        <w:rPr>
          <w:rFonts w:ascii="Montserrat" w:hAnsi="Montserrat" w:cs="Arial"/>
          <w:noProof w:val="0"/>
          <w:sz w:val="20"/>
          <w:szCs w:val="20"/>
          <w:lang w:eastAsia="ar-SA"/>
        </w:rPr>
        <w:t xml:space="preserve"> Diario Oficial de la Federación.</w:t>
      </w:r>
    </w:p>
    <w:p w14:paraId="0E663DE7" w14:textId="77777777" w:rsidR="002D652F" w:rsidRPr="00400C33" w:rsidRDefault="002D652F" w:rsidP="003A666B">
      <w:pPr>
        <w:pStyle w:val="Prrafodelista"/>
        <w:rPr>
          <w:rFonts w:ascii="Montserrat" w:hAnsi="Montserrat" w:cs="Arial"/>
          <w:b/>
          <w:noProof w:val="0"/>
          <w:sz w:val="20"/>
          <w:szCs w:val="20"/>
          <w:lang w:eastAsia="ar-SA"/>
        </w:rPr>
      </w:pPr>
    </w:p>
    <w:p w14:paraId="03618AA8" w14:textId="77777777" w:rsidR="002D652F" w:rsidRPr="00400C33" w:rsidRDefault="002D652F" w:rsidP="003A666B">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400C33">
        <w:rPr>
          <w:rFonts w:ascii="Montserrat" w:hAnsi="Montserrat" w:cs="Arial"/>
          <w:b/>
          <w:noProof w:val="0"/>
          <w:sz w:val="20"/>
          <w:szCs w:val="20"/>
          <w:lang w:eastAsia="ar-SA"/>
        </w:rPr>
        <w:t xml:space="preserve">Entidad Convocante: </w:t>
      </w:r>
      <w:r w:rsidR="00453D4F" w:rsidRPr="00400C33">
        <w:rPr>
          <w:rFonts w:ascii="Montserrat" w:hAnsi="Montserrat" w:cs="Arial"/>
          <w:noProof w:val="0"/>
          <w:sz w:val="20"/>
          <w:szCs w:val="20"/>
          <w:lang w:eastAsia="ar-SA"/>
        </w:rPr>
        <w:t>Instituto Mexicano del Seguro Social (IMSS).</w:t>
      </w:r>
    </w:p>
    <w:p w14:paraId="50110A4D" w14:textId="77777777" w:rsidR="00453D4F" w:rsidRPr="00400C33" w:rsidRDefault="00453D4F" w:rsidP="003A666B">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38C4F973" w14:textId="77777777" w:rsidR="00797EC8"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Escrito Libre:</w:t>
      </w:r>
      <w:r w:rsidRPr="00400C33">
        <w:rPr>
          <w:rFonts w:ascii="Montserrat" w:hAnsi="Montserrat" w:cs="Arial"/>
          <w:noProof w:val="0"/>
          <w:sz w:val="20"/>
          <w:szCs w:val="20"/>
          <w:lang w:eastAsia="ar-SA"/>
        </w:rPr>
        <w:t xml:space="preserve"> Documento que deberá cumplir como mínimo con los datos requeridos en la </w:t>
      </w:r>
      <w:r w:rsidR="000612DF" w:rsidRPr="00400C33">
        <w:rPr>
          <w:rFonts w:ascii="Montserrat" w:hAnsi="Montserrat" w:cs="Arial"/>
          <w:noProof w:val="0"/>
          <w:sz w:val="20"/>
          <w:szCs w:val="20"/>
          <w:lang w:eastAsia="ar-SA"/>
        </w:rPr>
        <w:t>Convocatoria</w:t>
      </w:r>
      <w:r w:rsidRPr="00400C33">
        <w:rPr>
          <w:rFonts w:ascii="Montserrat" w:hAnsi="Montserrat" w:cs="Arial"/>
          <w:noProof w:val="0"/>
          <w:sz w:val="20"/>
          <w:szCs w:val="20"/>
          <w:lang w:eastAsia="ar-SA"/>
        </w:rPr>
        <w:t xml:space="preserve">, </w:t>
      </w:r>
      <w:r w:rsidR="00AB33B0" w:rsidRPr="00400C33">
        <w:rPr>
          <w:rFonts w:ascii="Montserrat" w:hAnsi="Montserrat" w:cs="Arial"/>
          <w:noProof w:val="0"/>
          <w:sz w:val="20"/>
          <w:szCs w:val="20"/>
          <w:lang w:eastAsia="ar-SA"/>
        </w:rPr>
        <w:t>sin importar</w:t>
      </w:r>
      <w:r w:rsidRPr="00400C33">
        <w:rPr>
          <w:rFonts w:ascii="Montserrat" w:hAnsi="Montserrat" w:cs="Arial"/>
          <w:noProof w:val="0"/>
          <w:sz w:val="20"/>
          <w:szCs w:val="20"/>
          <w:lang w:eastAsia="ar-SA"/>
        </w:rPr>
        <w:t xml:space="preserve"> el orden y/o ubicación del contenido.</w:t>
      </w:r>
    </w:p>
    <w:p w14:paraId="77A28392" w14:textId="77777777" w:rsidR="00066F6F" w:rsidRPr="00400C33" w:rsidRDefault="00066F6F"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09E6D3A" w14:textId="7A92E00E" w:rsidR="00797EC8"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IMSS</w:t>
      </w:r>
      <w:r w:rsidR="00273189" w:rsidRPr="00400C33">
        <w:rPr>
          <w:rFonts w:ascii="Montserrat" w:hAnsi="Montserrat" w:cs="Arial"/>
          <w:b/>
          <w:noProof w:val="0"/>
          <w:sz w:val="20"/>
          <w:szCs w:val="20"/>
          <w:lang w:eastAsia="ar-SA"/>
        </w:rPr>
        <w:t xml:space="preserve"> o Instituto</w:t>
      </w:r>
      <w:r w:rsidRPr="00400C33">
        <w:rPr>
          <w:rFonts w:ascii="Montserrat" w:hAnsi="Montserrat" w:cs="Arial"/>
          <w:b/>
          <w:noProof w:val="0"/>
          <w:sz w:val="20"/>
          <w:szCs w:val="20"/>
          <w:lang w:eastAsia="ar-SA"/>
        </w:rPr>
        <w:t>:</w:t>
      </w:r>
      <w:r w:rsidRPr="00400C33">
        <w:rPr>
          <w:rFonts w:ascii="Montserrat" w:hAnsi="Montserrat" w:cs="Arial"/>
          <w:noProof w:val="0"/>
          <w:sz w:val="20"/>
          <w:szCs w:val="20"/>
          <w:lang w:eastAsia="ar-SA"/>
        </w:rPr>
        <w:t xml:space="preserve"> Instituto Mexicano del Seguro Social.</w:t>
      </w:r>
    </w:p>
    <w:p w14:paraId="5B1E3DFF" w14:textId="77777777" w:rsidR="00AA31E1" w:rsidRPr="00400C33" w:rsidRDefault="00AA31E1" w:rsidP="00AA31E1">
      <w:pPr>
        <w:pStyle w:val="Prrafodelista"/>
        <w:rPr>
          <w:rFonts w:ascii="Montserrat" w:hAnsi="Montserrat" w:cs="Arial"/>
          <w:noProof w:val="0"/>
          <w:sz w:val="20"/>
          <w:szCs w:val="20"/>
          <w:lang w:eastAsia="ar-SA"/>
        </w:rPr>
      </w:pPr>
    </w:p>
    <w:p w14:paraId="1AD9EDA1" w14:textId="77777777" w:rsidR="00797EC8"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IVA:</w:t>
      </w:r>
      <w:r w:rsidRPr="00400C33">
        <w:rPr>
          <w:rFonts w:ascii="Montserrat" w:hAnsi="Montserrat" w:cs="Arial"/>
          <w:noProof w:val="0"/>
          <w:sz w:val="20"/>
          <w:szCs w:val="20"/>
          <w:lang w:eastAsia="ar-SA"/>
        </w:rPr>
        <w:t xml:space="preserve"> Impuesto al Valor Agregado.</w:t>
      </w:r>
    </w:p>
    <w:p w14:paraId="357DF701" w14:textId="77777777" w:rsidR="00797EC8" w:rsidRPr="00400C33" w:rsidRDefault="00797EC8" w:rsidP="003A666B">
      <w:pPr>
        <w:suppressAutoHyphens/>
        <w:ind w:left="348" w:right="49"/>
        <w:rPr>
          <w:rFonts w:ascii="Montserrat" w:eastAsia="Times New Roman" w:hAnsi="Montserrat" w:cs="Arial"/>
          <w:noProof w:val="0"/>
          <w:sz w:val="20"/>
          <w:szCs w:val="20"/>
          <w:lang w:val="es-ES" w:eastAsia="ar-SA"/>
        </w:rPr>
      </w:pPr>
    </w:p>
    <w:p w14:paraId="3C79C013" w14:textId="7829DBB7" w:rsidR="00797EC8"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LAASSP</w:t>
      </w:r>
      <w:r w:rsidR="00273189" w:rsidRPr="00400C33">
        <w:rPr>
          <w:rFonts w:ascii="Montserrat" w:hAnsi="Montserrat" w:cs="Arial"/>
          <w:b/>
          <w:noProof w:val="0"/>
          <w:sz w:val="20"/>
          <w:szCs w:val="20"/>
          <w:lang w:eastAsia="ar-SA"/>
        </w:rPr>
        <w:t xml:space="preserve"> o Ley</w:t>
      </w:r>
      <w:r w:rsidRPr="00400C33">
        <w:rPr>
          <w:rFonts w:ascii="Montserrat" w:hAnsi="Montserrat" w:cs="Arial"/>
          <w:b/>
          <w:noProof w:val="0"/>
          <w:sz w:val="20"/>
          <w:szCs w:val="20"/>
          <w:lang w:eastAsia="ar-SA"/>
        </w:rPr>
        <w:t>:</w:t>
      </w:r>
      <w:r w:rsidRPr="00400C33">
        <w:rPr>
          <w:rFonts w:ascii="Montserrat" w:hAnsi="Montserrat" w:cs="Arial"/>
          <w:noProof w:val="0"/>
          <w:sz w:val="20"/>
          <w:szCs w:val="20"/>
          <w:lang w:eastAsia="ar-SA"/>
        </w:rPr>
        <w:t xml:space="preserve"> Ley de Adquisiciones, Arrendamientos y Servicios del Sector Público.</w:t>
      </w:r>
    </w:p>
    <w:p w14:paraId="25CA6329" w14:textId="77777777" w:rsidR="00797EC8" w:rsidRPr="00400C33" w:rsidRDefault="00797EC8" w:rsidP="003A666B">
      <w:pPr>
        <w:suppressAutoHyphens/>
        <w:ind w:left="348" w:right="49"/>
        <w:rPr>
          <w:rFonts w:ascii="Montserrat" w:eastAsia="Times New Roman" w:hAnsi="Montserrat" w:cs="Arial"/>
          <w:noProof w:val="0"/>
          <w:sz w:val="20"/>
          <w:szCs w:val="20"/>
          <w:lang w:val="es-ES" w:eastAsia="ar-SA"/>
        </w:rPr>
      </w:pPr>
    </w:p>
    <w:p w14:paraId="604ACF98" w14:textId="4584429D" w:rsidR="0036107C"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Licitante:</w:t>
      </w:r>
      <w:r w:rsidRPr="00400C33">
        <w:rPr>
          <w:rFonts w:ascii="Montserrat" w:hAnsi="Montserrat" w:cs="Arial"/>
          <w:noProof w:val="0"/>
          <w:sz w:val="20"/>
          <w:szCs w:val="20"/>
          <w:lang w:eastAsia="ar-SA"/>
        </w:rPr>
        <w:t xml:space="preserve"> La persona</w:t>
      </w:r>
      <w:r w:rsidR="00273189" w:rsidRPr="00400C33">
        <w:rPr>
          <w:rFonts w:ascii="Montserrat" w:hAnsi="Montserrat" w:cs="Arial"/>
          <w:noProof w:val="0"/>
          <w:sz w:val="20"/>
          <w:szCs w:val="20"/>
          <w:lang w:eastAsia="ar-SA"/>
        </w:rPr>
        <w:t xml:space="preserve"> física o moral </w:t>
      </w:r>
      <w:r w:rsidRPr="00400C33">
        <w:rPr>
          <w:rFonts w:ascii="Montserrat" w:hAnsi="Montserrat" w:cs="Arial"/>
          <w:noProof w:val="0"/>
          <w:sz w:val="20"/>
          <w:szCs w:val="20"/>
          <w:lang w:eastAsia="ar-SA"/>
        </w:rPr>
        <w:t xml:space="preserve">que participe en cualquier procedimiento de licitación pública o </w:t>
      </w:r>
      <w:r w:rsidR="00404620" w:rsidRPr="00400C33">
        <w:rPr>
          <w:rFonts w:ascii="Montserrat" w:hAnsi="Montserrat" w:cs="Arial"/>
          <w:noProof w:val="0"/>
          <w:sz w:val="20"/>
          <w:szCs w:val="20"/>
          <w:lang w:eastAsia="ar-SA"/>
        </w:rPr>
        <w:t>b</w:t>
      </w:r>
      <w:r w:rsidRPr="00400C33">
        <w:rPr>
          <w:rFonts w:ascii="Montserrat" w:hAnsi="Montserrat" w:cs="Arial"/>
          <w:noProof w:val="0"/>
          <w:sz w:val="20"/>
          <w:szCs w:val="20"/>
          <w:lang w:eastAsia="ar-SA"/>
        </w:rPr>
        <w:t>ien de invitación a cuando menos tres personas</w:t>
      </w:r>
      <w:r w:rsidR="00273189" w:rsidRPr="00400C33">
        <w:rPr>
          <w:rFonts w:ascii="Montserrat" w:hAnsi="Montserrat" w:cs="Arial"/>
          <w:noProof w:val="0"/>
          <w:sz w:val="20"/>
          <w:szCs w:val="20"/>
          <w:lang w:eastAsia="ar-SA"/>
        </w:rPr>
        <w:t>, de conformidad con el artículo 2, fracción VII de la Ley de Adquisiciones, Arrendamientos y Servicios del Sector Público.</w:t>
      </w:r>
    </w:p>
    <w:p w14:paraId="310AE0CC" w14:textId="77777777" w:rsidR="0036107C" w:rsidRPr="00400C33" w:rsidRDefault="0036107C"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095EBF24" w14:textId="77777777" w:rsidR="00A14A24" w:rsidRPr="00400C33" w:rsidRDefault="0036107C"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 xml:space="preserve">Medios de Comunicación Electrónica: </w:t>
      </w:r>
      <w:r w:rsidR="00D55A39" w:rsidRPr="00400C33">
        <w:rPr>
          <w:rFonts w:ascii="Montserrat" w:hAnsi="Montserrat" w:cs="Arial"/>
          <w:noProof w:val="0"/>
          <w:sz w:val="20"/>
          <w:szCs w:val="20"/>
          <w:lang w:eastAsia="ar-SA"/>
        </w:rPr>
        <w:t>L</w:t>
      </w:r>
      <w:r w:rsidRPr="00400C33">
        <w:rPr>
          <w:rFonts w:ascii="Montserrat" w:hAnsi="Montserrat" w:cs="Arial"/>
          <w:noProof w:val="0"/>
          <w:sz w:val="20"/>
          <w:szCs w:val="20"/>
          <w:lang w:eastAsia="ar-SA"/>
        </w:rPr>
        <w:t>os dispositivos tecnológicos que permiten efectuar la transmisión y recepción de mensajes de datos y documentos electrónicos.</w:t>
      </w:r>
    </w:p>
    <w:p w14:paraId="12D77111" w14:textId="77777777" w:rsidR="00A14A24" w:rsidRPr="00400C33" w:rsidRDefault="00A14A24"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E195A5C" w14:textId="77777777" w:rsidR="006C630C"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 xml:space="preserve">MIPYMES: </w:t>
      </w:r>
      <w:r w:rsidR="00D71001" w:rsidRPr="00400C33">
        <w:rPr>
          <w:rFonts w:ascii="Montserrat" w:hAnsi="Montserrat" w:cs="Arial"/>
          <w:noProof w:val="0"/>
          <w:sz w:val="20"/>
          <w:szCs w:val="20"/>
          <w:lang w:eastAsia="ar-SA"/>
        </w:rPr>
        <w:t xml:space="preserve">Micro, pequeñas y medianas empresas </w:t>
      </w:r>
      <w:r w:rsidR="00D71001" w:rsidRPr="00400C33">
        <w:rPr>
          <w:rFonts w:ascii="Montserrat" w:hAnsi="Montserrat" w:cs="Arial"/>
          <w:bCs/>
          <w:noProof w:val="0"/>
          <w:sz w:val="20"/>
          <w:szCs w:val="20"/>
          <w:lang w:eastAsia="ar-SA"/>
        </w:rPr>
        <w:t xml:space="preserve">a que hace referencia </w:t>
      </w:r>
      <w:r w:rsidR="00D71001" w:rsidRPr="00400C33">
        <w:rPr>
          <w:rFonts w:ascii="Montserrat" w:hAnsi="Montserrat" w:cs="Arial"/>
          <w:noProof w:val="0"/>
          <w:sz w:val="20"/>
          <w:szCs w:val="20"/>
          <w:lang w:eastAsia="ar-SA"/>
        </w:rPr>
        <w:t xml:space="preserve">el Acuerdo por el que se establece la estratificación de las micro, pequeñas y medianas empresas, conforme a </w:t>
      </w:r>
      <w:r w:rsidR="00D71001" w:rsidRPr="00400C33">
        <w:rPr>
          <w:rFonts w:ascii="Montserrat" w:hAnsi="Montserrat" w:cs="Arial"/>
          <w:bCs/>
          <w:noProof w:val="0"/>
          <w:sz w:val="20"/>
          <w:szCs w:val="20"/>
          <w:lang w:eastAsia="ar-SA"/>
        </w:rPr>
        <w:t xml:space="preserve">la Ley para el Desarrollo de la Competitividad de la Micro, Pequeña y Mediana Empresa, </w:t>
      </w:r>
      <w:r w:rsidR="00D71001" w:rsidRPr="00400C33">
        <w:rPr>
          <w:rFonts w:ascii="Montserrat" w:hAnsi="Montserrat" w:cs="Arial"/>
          <w:noProof w:val="0"/>
          <w:sz w:val="20"/>
          <w:szCs w:val="20"/>
          <w:lang w:eastAsia="ar-SA"/>
        </w:rPr>
        <w:t>publicado en el Diario Oficial de la Federación el 30 de junio de 2009.</w:t>
      </w:r>
    </w:p>
    <w:p w14:paraId="5DAC7CAC" w14:textId="77777777" w:rsidR="00D71001" w:rsidRPr="00400C33" w:rsidRDefault="00D71001" w:rsidP="003A666B">
      <w:pPr>
        <w:pStyle w:val="Prrafodelista"/>
        <w:rPr>
          <w:rFonts w:ascii="Montserrat" w:hAnsi="Montserrat" w:cs="Arial"/>
          <w:noProof w:val="0"/>
          <w:sz w:val="20"/>
          <w:szCs w:val="20"/>
          <w:lang w:eastAsia="ar-SA"/>
        </w:rPr>
      </w:pPr>
    </w:p>
    <w:p w14:paraId="3D37B910" w14:textId="77777777" w:rsidR="00D92983"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NORMAS:</w:t>
      </w:r>
      <w:r w:rsidR="004C2160" w:rsidRPr="00400C33">
        <w:rPr>
          <w:rFonts w:ascii="Montserrat" w:hAnsi="Montserrat" w:cs="Arial"/>
          <w:noProof w:val="0"/>
          <w:sz w:val="20"/>
          <w:szCs w:val="20"/>
          <w:lang w:eastAsia="ar-SA"/>
        </w:rPr>
        <w:t xml:space="preserve"> </w:t>
      </w:r>
      <w:r w:rsidR="001937C6" w:rsidRPr="00400C33">
        <w:rPr>
          <w:rFonts w:ascii="Montserrat" w:hAnsi="Montserrat" w:cs="Arial"/>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14:paraId="1DC367D7" w14:textId="77777777" w:rsidR="004C2160" w:rsidRPr="00400C33" w:rsidRDefault="004C2160" w:rsidP="003A666B">
      <w:pPr>
        <w:pStyle w:val="Prrafodelista"/>
        <w:suppressAutoHyphens/>
        <w:ind w:left="360" w:right="49"/>
        <w:jc w:val="both"/>
        <w:rPr>
          <w:rFonts w:ascii="Montserrat" w:hAnsi="Montserrat" w:cs="Arial"/>
          <w:noProof w:val="0"/>
          <w:sz w:val="20"/>
          <w:szCs w:val="20"/>
          <w:lang w:eastAsia="ar-SA"/>
        </w:rPr>
      </w:pPr>
    </w:p>
    <w:p w14:paraId="6C737274" w14:textId="5E0BD83D" w:rsidR="00EF7333" w:rsidRPr="00400C33" w:rsidRDefault="00797EC8" w:rsidP="000857FC">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bookmarkStart w:id="4" w:name="_Hlk147767340"/>
      <w:r w:rsidRPr="00400C33">
        <w:rPr>
          <w:rFonts w:ascii="Montserrat" w:hAnsi="Montserrat" w:cs="Arial"/>
          <w:b/>
          <w:noProof w:val="0"/>
          <w:sz w:val="20"/>
          <w:szCs w:val="20"/>
          <w:lang w:eastAsia="ar-SA"/>
        </w:rPr>
        <w:t>Orden de Reposición</w:t>
      </w:r>
      <w:r w:rsidR="00EF7333" w:rsidRPr="00400C33">
        <w:rPr>
          <w:rFonts w:ascii="Montserrat" w:hAnsi="Montserrat" w:cs="Arial"/>
          <w:b/>
          <w:noProof w:val="0"/>
          <w:sz w:val="20"/>
          <w:szCs w:val="20"/>
          <w:lang w:eastAsia="ar-SA"/>
        </w:rPr>
        <w:t xml:space="preserve"> o remisión</w:t>
      </w:r>
      <w:r w:rsidRPr="00400C33">
        <w:rPr>
          <w:rFonts w:ascii="Montserrat" w:hAnsi="Montserrat" w:cs="Arial"/>
          <w:b/>
          <w:noProof w:val="0"/>
          <w:sz w:val="20"/>
          <w:szCs w:val="20"/>
          <w:lang w:eastAsia="ar-SA"/>
        </w:rPr>
        <w:t>:</w:t>
      </w:r>
      <w:r w:rsidR="00495076" w:rsidRPr="00400C33">
        <w:rPr>
          <w:rFonts w:ascii="Montserrat" w:hAnsi="Montserrat" w:cs="Arial"/>
          <w:iCs/>
          <w:noProof w:val="0"/>
          <w:sz w:val="20"/>
          <w:szCs w:val="20"/>
          <w:lang w:eastAsia="ar-SA"/>
        </w:rPr>
        <w:t xml:space="preserve"> </w:t>
      </w:r>
      <w:r w:rsidR="000857FC" w:rsidRPr="00400C33">
        <w:rPr>
          <w:rFonts w:ascii="Montserrat" w:hAnsi="Montserrat" w:cs="Arial"/>
          <w:bCs/>
          <w:noProof w:val="0"/>
          <w:sz w:val="20"/>
          <w:szCs w:val="20"/>
          <w:lang w:eastAsia="ar-SA"/>
        </w:rPr>
        <w:t>Es el registro que se realiza a través del sistema SAI por transmisión electrónica o vía internet, mediante el cual se solicita a los proveedores la entrega de los bienes de consumo que se requieren en los almacenes del IMSS, para su distribución a las áreas.</w:t>
      </w:r>
    </w:p>
    <w:bookmarkEnd w:id="4"/>
    <w:p w14:paraId="23FAB3B2" w14:textId="77777777" w:rsidR="00EF7333" w:rsidRPr="00400C33" w:rsidRDefault="00EF7333"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3CC6856" w14:textId="7EAF8E98" w:rsidR="00981CCD" w:rsidRPr="00400C33" w:rsidRDefault="00981CCD"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Órgan</w:t>
      </w:r>
      <w:r w:rsidR="004950D5" w:rsidRPr="00400C33">
        <w:rPr>
          <w:rFonts w:ascii="Montserrat" w:hAnsi="Montserrat" w:cs="Arial"/>
          <w:b/>
          <w:noProof w:val="0"/>
          <w:sz w:val="20"/>
          <w:szCs w:val="20"/>
          <w:lang w:eastAsia="ar-SA"/>
        </w:rPr>
        <w:t>os de Operación Administrativa D</w:t>
      </w:r>
      <w:r w:rsidRPr="00400C33">
        <w:rPr>
          <w:rFonts w:ascii="Montserrat" w:hAnsi="Montserrat" w:cs="Arial"/>
          <w:b/>
          <w:noProof w:val="0"/>
          <w:sz w:val="20"/>
          <w:szCs w:val="20"/>
          <w:lang w:eastAsia="ar-SA"/>
        </w:rPr>
        <w:t>esconcentrada</w:t>
      </w:r>
      <w:r w:rsidR="008909E4" w:rsidRPr="00400C33">
        <w:rPr>
          <w:rFonts w:ascii="Montserrat" w:hAnsi="Montserrat" w:cs="Arial"/>
          <w:b/>
          <w:noProof w:val="0"/>
          <w:sz w:val="20"/>
          <w:szCs w:val="20"/>
          <w:lang w:eastAsia="ar-SA"/>
        </w:rPr>
        <w:t xml:space="preserve"> (OOAD)</w:t>
      </w:r>
      <w:r w:rsidR="00CD22FF" w:rsidRPr="00400C33">
        <w:rPr>
          <w:rFonts w:ascii="Montserrat" w:hAnsi="Montserrat" w:cs="Arial"/>
          <w:b/>
          <w:noProof w:val="0"/>
          <w:sz w:val="20"/>
          <w:szCs w:val="20"/>
          <w:lang w:eastAsia="ar-SA"/>
        </w:rPr>
        <w:t>:</w:t>
      </w:r>
      <w:r w:rsidRPr="00400C33">
        <w:rPr>
          <w:rFonts w:ascii="Montserrat" w:hAnsi="Montserrat" w:cs="Arial"/>
          <w:noProof w:val="0"/>
          <w:sz w:val="20"/>
          <w:szCs w:val="20"/>
          <w:lang w:eastAsia="ar-SA"/>
        </w:rPr>
        <w:t xml:space="preserve"> Delegaciones Estatales y Regionales, así como las Unidades Médicas de Alta Especialidad, en términos de lo establecido en el artículo 2 fracción IV del Reglamento Interior del Instituto Mexicano del Seguro Social.</w:t>
      </w:r>
    </w:p>
    <w:p w14:paraId="33CB9FAF" w14:textId="77777777" w:rsidR="00981CCD" w:rsidRPr="00400C33" w:rsidRDefault="00981CCD" w:rsidP="003A666B">
      <w:pPr>
        <w:pStyle w:val="Prrafodelista"/>
        <w:rPr>
          <w:rFonts w:ascii="Montserrat" w:hAnsi="Montserrat" w:cs="Arial"/>
          <w:b/>
          <w:bCs/>
          <w:noProof w:val="0"/>
          <w:sz w:val="20"/>
          <w:szCs w:val="20"/>
          <w:lang w:eastAsia="ar-SA"/>
        </w:rPr>
      </w:pPr>
    </w:p>
    <w:p w14:paraId="25B9BA64" w14:textId="77777777" w:rsidR="00D648A8" w:rsidRPr="00400C33" w:rsidRDefault="000F525A" w:rsidP="003A666B">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bCs/>
          <w:noProof w:val="0"/>
          <w:sz w:val="20"/>
          <w:szCs w:val="20"/>
          <w:lang w:eastAsia="ar-SA"/>
        </w:rPr>
        <w:t>Partida o concepto:</w:t>
      </w:r>
      <w:r w:rsidR="00495076" w:rsidRPr="00400C33">
        <w:rPr>
          <w:rFonts w:ascii="Montserrat" w:hAnsi="Montserrat" w:cs="Arial"/>
          <w:bCs/>
          <w:noProof w:val="0"/>
          <w:sz w:val="20"/>
          <w:szCs w:val="20"/>
          <w:lang w:eastAsia="ar-SA"/>
        </w:rPr>
        <w:t xml:space="preserve"> L</w:t>
      </w:r>
      <w:r w:rsidRPr="00400C33">
        <w:rPr>
          <w:rFonts w:ascii="Montserrat" w:hAnsi="Montserrat" w:cs="Arial"/>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14:paraId="6130628C" w14:textId="77777777" w:rsidR="000F525A" w:rsidRPr="00400C33" w:rsidRDefault="000F525A" w:rsidP="003A666B">
      <w:pPr>
        <w:pStyle w:val="Prrafodelista"/>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p>
    <w:p w14:paraId="184174FF" w14:textId="1D6F3B00" w:rsidR="00C45FA0" w:rsidRPr="00400C33" w:rsidRDefault="00C45FA0" w:rsidP="003A666B">
      <w:pPr>
        <w:pStyle w:val="Prrafodelista"/>
        <w:numPr>
          <w:ilvl w:val="0"/>
          <w:numId w:val="23"/>
        </w:numPr>
        <w:shd w:val="clear" w:color="auto" w:fill="FFFFFF" w:themeFill="background1"/>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POBALINES</w:t>
      </w:r>
      <w:r w:rsidRPr="00400C33">
        <w:rPr>
          <w:rFonts w:ascii="Montserrat" w:hAnsi="Montserrat" w:cs="Arial"/>
          <w:noProof w:val="0"/>
          <w:sz w:val="20"/>
          <w:szCs w:val="20"/>
          <w:lang w:eastAsia="ar-SA"/>
        </w:rPr>
        <w:t xml:space="preserve">. Políticas, Bases y Lineamientos en </w:t>
      </w:r>
      <w:r w:rsidR="00273189" w:rsidRPr="00400C33">
        <w:rPr>
          <w:rFonts w:ascii="Montserrat" w:hAnsi="Montserrat" w:cs="Arial"/>
          <w:noProof w:val="0"/>
          <w:sz w:val="20"/>
          <w:szCs w:val="20"/>
          <w:lang w:eastAsia="ar-SA"/>
        </w:rPr>
        <w:t>M</w:t>
      </w:r>
      <w:r w:rsidRPr="00400C33">
        <w:rPr>
          <w:rFonts w:ascii="Montserrat" w:hAnsi="Montserrat" w:cs="Arial"/>
          <w:noProof w:val="0"/>
          <w:sz w:val="20"/>
          <w:szCs w:val="20"/>
          <w:lang w:eastAsia="ar-SA"/>
        </w:rPr>
        <w:t>ateria de Adquisiciones, Arrendamientos y Servicios del Instituto Mexicano del Seguro Social.</w:t>
      </w:r>
    </w:p>
    <w:p w14:paraId="22320FD7" w14:textId="77777777" w:rsidR="00797EC8" w:rsidRPr="00400C33" w:rsidRDefault="00797EC8" w:rsidP="003A666B">
      <w:pPr>
        <w:shd w:val="clear" w:color="auto" w:fill="FFFFFF" w:themeFill="background1"/>
        <w:suppressAutoHyphens/>
        <w:overflowPunct w:val="0"/>
        <w:autoSpaceDE w:val="0"/>
        <w:ind w:left="360" w:right="49"/>
        <w:jc w:val="both"/>
        <w:textAlignment w:val="baseline"/>
        <w:rPr>
          <w:rFonts w:ascii="Montserrat" w:eastAsia="Times New Roman" w:hAnsi="Montserrat" w:cs="Arial"/>
          <w:noProof w:val="0"/>
          <w:sz w:val="20"/>
          <w:szCs w:val="20"/>
          <w:lang w:val="es-ES" w:eastAsia="ar-SA"/>
        </w:rPr>
      </w:pPr>
    </w:p>
    <w:p w14:paraId="75965D3B" w14:textId="77777777" w:rsidR="00797EC8"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Proveedor:</w:t>
      </w:r>
      <w:r w:rsidRPr="00400C33">
        <w:rPr>
          <w:rFonts w:ascii="Montserrat" w:hAnsi="Montserrat" w:cs="Arial"/>
          <w:noProof w:val="0"/>
          <w:sz w:val="20"/>
          <w:szCs w:val="20"/>
          <w:lang w:eastAsia="ar-SA"/>
        </w:rPr>
        <w:t xml:space="preserve"> La persona que celebre contratos de adquisicio</w:t>
      </w:r>
      <w:r w:rsidR="000F525A" w:rsidRPr="00400C33">
        <w:rPr>
          <w:rFonts w:ascii="Montserrat" w:hAnsi="Montserrat" w:cs="Arial"/>
          <w:noProof w:val="0"/>
          <w:sz w:val="20"/>
          <w:szCs w:val="20"/>
          <w:lang w:eastAsia="ar-SA"/>
        </w:rPr>
        <w:t>nes, arrendamientos o servicios.</w:t>
      </w:r>
    </w:p>
    <w:p w14:paraId="24838E21" w14:textId="77777777" w:rsidR="000F525A" w:rsidRPr="00400C33" w:rsidRDefault="000F525A"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5F05ED4" w14:textId="6B893A7D" w:rsidR="00797EC8" w:rsidRPr="00400C33" w:rsidRDefault="00273189"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 xml:space="preserve">RLAASSP o </w:t>
      </w:r>
      <w:r w:rsidR="00797EC8" w:rsidRPr="00400C33">
        <w:rPr>
          <w:rFonts w:ascii="Montserrat" w:hAnsi="Montserrat" w:cs="Arial"/>
          <w:b/>
          <w:noProof w:val="0"/>
          <w:sz w:val="20"/>
          <w:szCs w:val="20"/>
          <w:lang w:eastAsia="ar-SA"/>
        </w:rPr>
        <w:t>Reglamento:</w:t>
      </w:r>
      <w:r w:rsidR="00797EC8" w:rsidRPr="00400C33">
        <w:rPr>
          <w:rFonts w:ascii="Montserrat" w:hAnsi="Montserrat" w:cs="Arial"/>
          <w:noProof w:val="0"/>
          <w:sz w:val="20"/>
          <w:szCs w:val="20"/>
          <w:lang w:eastAsia="ar-SA"/>
        </w:rPr>
        <w:t xml:space="preserve"> Reglamento de la Ley de Adquisiciones, Arrendamientos y Servicios del Sector Público.</w:t>
      </w:r>
    </w:p>
    <w:p w14:paraId="5172D8DC" w14:textId="77777777" w:rsidR="00204636" w:rsidRPr="00400C33" w:rsidRDefault="00204636"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DF654B3" w14:textId="77777777" w:rsidR="000E1EE6" w:rsidRPr="00400C33" w:rsidRDefault="000E1EE6" w:rsidP="003A666B">
      <w:pPr>
        <w:pStyle w:val="Prrafodelista"/>
        <w:numPr>
          <w:ilvl w:val="0"/>
          <w:numId w:val="23"/>
        </w:numPr>
        <w:suppressAutoHyphens/>
        <w:overflowPunct w:val="0"/>
        <w:autoSpaceDE w:val="0"/>
        <w:ind w:left="360" w:right="49"/>
        <w:jc w:val="both"/>
        <w:textAlignment w:val="baseline"/>
        <w:rPr>
          <w:rFonts w:ascii="Montserrat" w:hAnsi="Montserrat" w:cs="Arial"/>
          <w:b/>
          <w:noProof w:val="0"/>
          <w:sz w:val="20"/>
          <w:szCs w:val="20"/>
          <w:lang w:eastAsia="ar-SA"/>
        </w:rPr>
      </w:pPr>
      <w:r w:rsidRPr="00400C33">
        <w:rPr>
          <w:rFonts w:ascii="Montserrat" w:hAnsi="Montserrat" w:cs="Arial"/>
          <w:b/>
          <w:noProof w:val="0"/>
          <w:sz w:val="20"/>
          <w:szCs w:val="20"/>
          <w:lang w:eastAsia="ar-SA"/>
        </w:rPr>
        <w:t xml:space="preserve">Resolución Miscelánea Fiscal: </w:t>
      </w:r>
      <w:r w:rsidRPr="00400C33">
        <w:rPr>
          <w:rFonts w:ascii="Montserrat" w:hAnsi="Montserrat" w:cs="Arial"/>
          <w:noProof w:val="0"/>
          <w:sz w:val="20"/>
          <w:szCs w:val="20"/>
          <w:lang w:eastAsia="ar-SA"/>
        </w:rPr>
        <w:t>Disposiciones de carácter general aplicables a impuestos, productos, aprovechamientos, contribuciones de mejoras y derechos federales, excepto a los relacionados con el comercio exterior.</w:t>
      </w:r>
    </w:p>
    <w:p w14:paraId="2E1C3CA2" w14:textId="77777777" w:rsidR="000E1EE6" w:rsidRPr="00400C33" w:rsidRDefault="000E1EE6" w:rsidP="003A666B">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0C4ED205" w14:textId="77777777" w:rsidR="000E1EE6" w:rsidRPr="00400C33" w:rsidRDefault="000E1EE6"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SAT:</w:t>
      </w:r>
      <w:r w:rsidRPr="00400C33">
        <w:rPr>
          <w:rFonts w:ascii="Montserrat" w:hAnsi="Montserrat" w:cs="Arial"/>
          <w:noProof w:val="0"/>
          <w:sz w:val="20"/>
          <w:szCs w:val="20"/>
          <w:lang w:eastAsia="ar-SA"/>
        </w:rPr>
        <w:t xml:space="preserve"> Servicio de Administración Tributaria.</w:t>
      </w:r>
    </w:p>
    <w:p w14:paraId="46DBC203" w14:textId="77777777" w:rsidR="000E1EE6" w:rsidRPr="00400C33" w:rsidRDefault="000E1EE6" w:rsidP="003A666B">
      <w:pPr>
        <w:pStyle w:val="Prrafodelista"/>
        <w:suppressAutoHyphens/>
        <w:overflowPunct w:val="0"/>
        <w:autoSpaceDE w:val="0"/>
        <w:ind w:left="360" w:right="49"/>
        <w:jc w:val="both"/>
        <w:textAlignment w:val="baseline"/>
        <w:rPr>
          <w:rFonts w:ascii="Montserrat" w:hAnsi="Montserrat" w:cs="Arial"/>
          <w:b/>
          <w:noProof w:val="0"/>
          <w:sz w:val="20"/>
          <w:szCs w:val="20"/>
          <w:lang w:eastAsia="ar-SA"/>
        </w:rPr>
      </w:pPr>
    </w:p>
    <w:p w14:paraId="77AECFC4" w14:textId="77777777" w:rsidR="000E1EE6" w:rsidRPr="00400C33" w:rsidRDefault="000E1EE6"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SFP:</w:t>
      </w:r>
      <w:r w:rsidRPr="00400C33">
        <w:rPr>
          <w:rFonts w:ascii="Montserrat" w:hAnsi="Montserrat" w:cs="Arial"/>
          <w:noProof w:val="0"/>
          <w:sz w:val="20"/>
          <w:szCs w:val="20"/>
          <w:lang w:eastAsia="ar-SA"/>
        </w:rPr>
        <w:t xml:space="preserve"> Secretaría de la Función Pública.</w:t>
      </w:r>
    </w:p>
    <w:p w14:paraId="08659AE0" w14:textId="77777777" w:rsidR="000E1EE6" w:rsidRPr="00400C33" w:rsidRDefault="000E1EE6"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3CF342D7" w14:textId="77777777" w:rsidR="000E1EE6" w:rsidRPr="00400C33" w:rsidRDefault="000E1EE6"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SHCP:</w:t>
      </w:r>
      <w:r w:rsidRPr="00400C33">
        <w:rPr>
          <w:rFonts w:ascii="Montserrat" w:hAnsi="Montserrat" w:cs="Arial"/>
          <w:noProof w:val="0"/>
          <w:sz w:val="20"/>
          <w:szCs w:val="20"/>
          <w:lang w:eastAsia="ar-SA"/>
        </w:rPr>
        <w:t xml:space="preserve"> Secretaría de Hacienda y Crédito Público.</w:t>
      </w:r>
    </w:p>
    <w:p w14:paraId="5B58062C" w14:textId="77777777" w:rsidR="00204636" w:rsidRPr="00400C33" w:rsidRDefault="00204636" w:rsidP="003A666B">
      <w:pPr>
        <w:suppressAutoHyphens/>
        <w:overflowPunct w:val="0"/>
        <w:autoSpaceDE w:val="0"/>
        <w:ind w:right="49"/>
        <w:jc w:val="both"/>
        <w:textAlignment w:val="baseline"/>
        <w:rPr>
          <w:rFonts w:ascii="Montserrat" w:hAnsi="Montserrat" w:cs="Arial"/>
          <w:noProof w:val="0"/>
          <w:sz w:val="20"/>
          <w:szCs w:val="20"/>
          <w:lang w:eastAsia="ar-SA"/>
        </w:rPr>
      </w:pPr>
    </w:p>
    <w:p w14:paraId="5AF1BE8B" w14:textId="56E2FB6B" w:rsidR="00904123" w:rsidRPr="00400C33" w:rsidRDefault="00204636"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bookmarkStart w:id="5" w:name="_Hlk147767351"/>
      <w:r w:rsidRPr="00400C33">
        <w:rPr>
          <w:rFonts w:ascii="Montserrat" w:hAnsi="Montserrat" w:cs="Arial"/>
          <w:b/>
          <w:noProof w:val="0"/>
          <w:sz w:val="20"/>
          <w:szCs w:val="20"/>
          <w:lang w:eastAsia="ar-SA"/>
        </w:rPr>
        <w:t>Sistema de Abasto Institucional (SAI)</w:t>
      </w:r>
      <w:r w:rsidR="00797EC8" w:rsidRPr="00400C33">
        <w:rPr>
          <w:rFonts w:ascii="Montserrat" w:hAnsi="Montserrat" w:cs="Arial"/>
          <w:b/>
          <w:noProof w:val="0"/>
          <w:sz w:val="20"/>
          <w:szCs w:val="20"/>
          <w:lang w:eastAsia="ar-SA"/>
        </w:rPr>
        <w:t>:</w:t>
      </w:r>
      <w:r w:rsidRPr="00400C33">
        <w:rPr>
          <w:rFonts w:ascii="Montserrat" w:hAnsi="Montserrat" w:cs="Arial"/>
          <w:noProof w:val="0"/>
          <w:sz w:val="20"/>
          <w:szCs w:val="20"/>
          <w:lang w:eastAsia="ar-SA"/>
        </w:rPr>
        <w:t xml:space="preserve"> </w:t>
      </w:r>
      <w:r w:rsidR="000857FC" w:rsidRPr="00400C33">
        <w:rPr>
          <w:rFonts w:ascii="Montserrat" w:hAnsi="Montserrat" w:cs="Arial"/>
          <w:noProof w:val="0"/>
          <w:sz w:val="20"/>
          <w:szCs w:val="20"/>
          <w:lang w:eastAsia="ar-SA"/>
        </w:rPr>
        <w:t>Sistema de Abasto Institucional, administrado por la CCA.</w:t>
      </w:r>
    </w:p>
    <w:bookmarkEnd w:id="5"/>
    <w:p w14:paraId="0727BE4E" w14:textId="77777777" w:rsidR="000E1EE6" w:rsidRPr="00400C33" w:rsidRDefault="000E1EE6"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1ABC67B7" w14:textId="77777777" w:rsidR="000E1EE6" w:rsidRPr="00400C33" w:rsidRDefault="00797EC8"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Sobre cerrado:</w:t>
      </w:r>
      <w:r w:rsidRPr="00400C33">
        <w:rPr>
          <w:rFonts w:ascii="Montserrat" w:hAnsi="Montserrat" w:cs="Arial"/>
          <w:noProof w:val="0"/>
          <w:sz w:val="20"/>
          <w:szCs w:val="20"/>
          <w:lang w:eastAsia="ar-SA"/>
        </w:rPr>
        <w:t xml:space="preserve"> Cualquier medio que contenga la proposición del licitante, cuyo contenido s</w:t>
      </w:r>
      <w:r w:rsidR="00754A93" w:rsidRPr="00400C33">
        <w:rPr>
          <w:rFonts w:ascii="Montserrat" w:hAnsi="Montserrat" w:cs="Arial"/>
          <w:noProof w:val="0"/>
          <w:sz w:val="20"/>
          <w:szCs w:val="20"/>
          <w:lang w:eastAsia="ar-SA"/>
        </w:rPr>
        <w:t>ó</w:t>
      </w:r>
      <w:r w:rsidRPr="00400C33">
        <w:rPr>
          <w:rFonts w:ascii="Montserrat" w:hAnsi="Montserrat" w:cs="Arial"/>
          <w:noProof w:val="0"/>
          <w:sz w:val="20"/>
          <w:szCs w:val="20"/>
          <w:lang w:eastAsia="ar-SA"/>
        </w:rPr>
        <w:t xml:space="preserve">lo puede ser conocido en el Acto de Presentación y Apertura de Proposiciones, en términos </w:t>
      </w:r>
      <w:r w:rsidR="007515EF" w:rsidRPr="00400C33">
        <w:rPr>
          <w:rFonts w:ascii="Montserrat" w:hAnsi="Montserrat" w:cs="Arial"/>
          <w:noProof w:val="0"/>
          <w:sz w:val="20"/>
          <w:szCs w:val="20"/>
          <w:lang w:eastAsia="ar-SA"/>
        </w:rPr>
        <w:t>de la Ley de Adquisiciones, Arrendamientos y Servicios del Sector Público. En el caso de las proposiciones presentadas a través de CompraNet, los sobres serán generados de conformidad con lo establecido en el artículo 34 de la Ley antes citada.</w:t>
      </w:r>
    </w:p>
    <w:p w14:paraId="48E3A5DB" w14:textId="77777777" w:rsidR="007515EF" w:rsidRPr="00400C33" w:rsidRDefault="007515EF"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605E9C3F" w14:textId="374928D4" w:rsidR="00181443" w:rsidRPr="00400C33" w:rsidRDefault="0049613D"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SSA</w:t>
      </w:r>
      <w:r w:rsidRPr="00400C33">
        <w:rPr>
          <w:rFonts w:ascii="Montserrat" w:hAnsi="Montserrat" w:cs="Arial"/>
          <w:noProof w:val="0"/>
          <w:sz w:val="20"/>
          <w:szCs w:val="20"/>
          <w:lang w:eastAsia="ar-SA"/>
        </w:rPr>
        <w:t>: Secretaría de Salud.</w:t>
      </w:r>
    </w:p>
    <w:p w14:paraId="5C9E936D" w14:textId="77777777" w:rsidR="00EC58F3" w:rsidRPr="00400C33" w:rsidRDefault="00EC58F3" w:rsidP="00EC58F3">
      <w:pPr>
        <w:pStyle w:val="Prrafodelista"/>
        <w:rPr>
          <w:rFonts w:ascii="Montserrat" w:hAnsi="Montserrat" w:cs="Arial"/>
          <w:noProof w:val="0"/>
          <w:sz w:val="20"/>
          <w:szCs w:val="20"/>
          <w:lang w:eastAsia="ar-SA"/>
        </w:rPr>
      </w:pPr>
    </w:p>
    <w:p w14:paraId="2B21D32E" w14:textId="77777777" w:rsidR="005624AC" w:rsidRPr="00400C33" w:rsidRDefault="005624AC" w:rsidP="003A666B">
      <w:pPr>
        <w:pStyle w:val="Prrafodelista"/>
        <w:numPr>
          <w:ilvl w:val="0"/>
          <w:numId w:val="23"/>
        </w:numPr>
        <w:suppressAutoHyphens/>
        <w:overflowPunct w:val="0"/>
        <w:autoSpaceDE w:val="0"/>
        <w:ind w:left="360" w:right="49"/>
        <w:jc w:val="both"/>
        <w:textAlignment w:val="baseline"/>
        <w:rPr>
          <w:rFonts w:ascii="Montserrat" w:hAnsi="Montserrat" w:cs="Arial"/>
          <w:noProof w:val="0"/>
          <w:sz w:val="20"/>
          <w:szCs w:val="20"/>
          <w:lang w:eastAsia="ar-SA"/>
        </w:rPr>
      </w:pPr>
      <w:r w:rsidRPr="00400C33">
        <w:rPr>
          <w:rFonts w:ascii="Montserrat" w:hAnsi="Montserrat" w:cs="Arial"/>
          <w:b/>
          <w:noProof w:val="0"/>
          <w:sz w:val="20"/>
          <w:szCs w:val="20"/>
          <w:lang w:eastAsia="ar-SA"/>
        </w:rPr>
        <w:t>UMAE’s</w:t>
      </w:r>
      <w:r w:rsidRPr="00400C33">
        <w:rPr>
          <w:rFonts w:ascii="Montserrat" w:hAnsi="Montserrat" w:cs="Arial"/>
          <w:noProof w:val="0"/>
          <w:sz w:val="20"/>
          <w:szCs w:val="20"/>
          <w:lang w:eastAsia="ar-SA"/>
        </w:rPr>
        <w:t xml:space="preserve">: Unidades Médicas de Alta Especialidad, son órganos de operación administrativa desconcentrada del Instituto Mexicano del Seguro Social, en términos de lo establecido en el </w:t>
      </w:r>
      <w:r w:rsidR="00F84EEA" w:rsidRPr="00400C33">
        <w:rPr>
          <w:rFonts w:ascii="Montserrat" w:hAnsi="Montserrat" w:cs="Arial"/>
          <w:noProof w:val="0"/>
          <w:sz w:val="20"/>
          <w:szCs w:val="20"/>
          <w:lang w:eastAsia="ar-SA"/>
        </w:rPr>
        <w:t xml:space="preserve">inciso b), fracción IV, del </w:t>
      </w:r>
      <w:r w:rsidRPr="00400C33">
        <w:rPr>
          <w:rFonts w:ascii="Montserrat" w:hAnsi="Montserrat" w:cs="Arial"/>
          <w:noProof w:val="0"/>
          <w:sz w:val="20"/>
          <w:szCs w:val="20"/>
          <w:lang w:eastAsia="ar-SA"/>
        </w:rPr>
        <w:t>artículo 2 del Reglamento Interior del Instituto Mexicano del Seguro Social.</w:t>
      </w:r>
    </w:p>
    <w:p w14:paraId="4BAF5930" w14:textId="77777777" w:rsidR="0086068F" w:rsidRPr="00400C33" w:rsidRDefault="0086068F" w:rsidP="003A666B">
      <w:pPr>
        <w:pStyle w:val="Prrafodelista"/>
        <w:suppressAutoHyphens/>
        <w:overflowPunct w:val="0"/>
        <w:autoSpaceDE w:val="0"/>
        <w:ind w:left="360" w:right="49"/>
        <w:jc w:val="both"/>
        <w:textAlignment w:val="baseline"/>
        <w:rPr>
          <w:rFonts w:ascii="Montserrat" w:hAnsi="Montserrat" w:cs="Arial"/>
          <w:noProof w:val="0"/>
          <w:sz w:val="20"/>
          <w:szCs w:val="20"/>
          <w:lang w:eastAsia="ar-SA"/>
        </w:rPr>
      </w:pPr>
    </w:p>
    <w:p w14:paraId="20FD593C" w14:textId="77777777" w:rsidR="00797EC8" w:rsidRPr="00400C33" w:rsidRDefault="00797EC8" w:rsidP="003A666B">
      <w:pPr>
        <w:suppressAutoHyphens/>
        <w:ind w:left="-284" w:right="49"/>
        <w:jc w:val="center"/>
        <w:rPr>
          <w:rFonts w:ascii="Montserrat" w:eastAsia="Times New Roman" w:hAnsi="Montserrat" w:cs="Arial"/>
          <w:b/>
          <w:sz w:val="20"/>
          <w:szCs w:val="20"/>
          <w:lang w:val="es-ES_tradnl" w:eastAsia="ar-SA"/>
        </w:rPr>
      </w:pPr>
    </w:p>
    <w:p w14:paraId="3255219F" w14:textId="77777777" w:rsidR="00936C3C" w:rsidRPr="00400C33" w:rsidRDefault="00797EC8" w:rsidP="003A666B">
      <w:pPr>
        <w:ind w:right="49"/>
        <w:jc w:val="center"/>
        <w:rPr>
          <w:rFonts w:ascii="Montserrat" w:eastAsia="Times New Roman" w:hAnsi="Montserrat" w:cs="Arial"/>
          <w:b/>
          <w:sz w:val="20"/>
          <w:szCs w:val="20"/>
          <w:lang w:val="es-ES_tradnl" w:eastAsia="ar-SA"/>
        </w:rPr>
      </w:pPr>
      <w:r w:rsidRPr="00400C33">
        <w:rPr>
          <w:rFonts w:ascii="Montserrat" w:eastAsia="Times New Roman" w:hAnsi="Montserrat" w:cs="Arial"/>
          <w:b/>
          <w:sz w:val="20"/>
          <w:szCs w:val="20"/>
          <w:lang w:val="es-ES_tradnl" w:eastAsia="ar-SA"/>
        </w:rPr>
        <w:br w:type="page"/>
      </w:r>
    </w:p>
    <w:p w14:paraId="0ED93885" w14:textId="77777777" w:rsidR="003E1649" w:rsidRDefault="003E1649" w:rsidP="003A666B">
      <w:pPr>
        <w:ind w:right="49"/>
        <w:jc w:val="center"/>
        <w:rPr>
          <w:rFonts w:ascii="Montserrat" w:eastAsia="Times New Roman" w:hAnsi="Montserrat" w:cs="Arial"/>
          <w:b/>
          <w:sz w:val="20"/>
          <w:szCs w:val="20"/>
          <w:lang w:val="es-ES_tradnl" w:eastAsia="ar-SA"/>
        </w:rPr>
      </w:pPr>
    </w:p>
    <w:p w14:paraId="1C80360B" w14:textId="77777777" w:rsidR="003E1649" w:rsidRDefault="003E1649" w:rsidP="003A666B">
      <w:pPr>
        <w:ind w:right="49"/>
        <w:jc w:val="center"/>
        <w:rPr>
          <w:rFonts w:ascii="Montserrat" w:eastAsia="Times New Roman" w:hAnsi="Montserrat" w:cs="Arial"/>
          <w:b/>
          <w:sz w:val="20"/>
          <w:szCs w:val="20"/>
          <w:lang w:val="es-ES_tradnl" w:eastAsia="ar-SA"/>
        </w:rPr>
      </w:pPr>
    </w:p>
    <w:p w14:paraId="630DEEE3" w14:textId="77777777" w:rsidR="003E1649" w:rsidRDefault="003E1649" w:rsidP="003A666B">
      <w:pPr>
        <w:ind w:right="49"/>
        <w:jc w:val="center"/>
        <w:rPr>
          <w:rFonts w:ascii="Montserrat" w:eastAsia="Times New Roman" w:hAnsi="Montserrat" w:cs="Arial"/>
          <w:b/>
          <w:sz w:val="20"/>
          <w:szCs w:val="20"/>
          <w:lang w:val="es-ES_tradnl" w:eastAsia="ar-SA"/>
        </w:rPr>
      </w:pPr>
    </w:p>
    <w:p w14:paraId="06F7ADE7" w14:textId="7DA5F752" w:rsidR="0093111C" w:rsidRDefault="000612DF" w:rsidP="003A666B">
      <w:pPr>
        <w:ind w:right="49"/>
        <w:jc w:val="center"/>
        <w:rPr>
          <w:rFonts w:ascii="Montserrat" w:eastAsia="Times New Roman" w:hAnsi="Montserrat" w:cs="Arial"/>
          <w:b/>
          <w:sz w:val="20"/>
          <w:szCs w:val="20"/>
          <w:lang w:val="es-ES_tradnl" w:eastAsia="ar-SA"/>
        </w:rPr>
      </w:pPr>
      <w:r w:rsidRPr="00400C33">
        <w:rPr>
          <w:rFonts w:ascii="Montserrat" w:eastAsia="Times New Roman" w:hAnsi="Montserrat" w:cs="Arial"/>
          <w:b/>
          <w:sz w:val="20"/>
          <w:szCs w:val="20"/>
          <w:lang w:val="es-ES_tradnl" w:eastAsia="ar-SA"/>
        </w:rPr>
        <w:t>CONVOCATORIA</w:t>
      </w:r>
    </w:p>
    <w:p w14:paraId="11E3F890" w14:textId="77777777" w:rsidR="003E1649" w:rsidRPr="00400C33" w:rsidRDefault="003E1649" w:rsidP="003A666B">
      <w:pPr>
        <w:ind w:right="49"/>
        <w:jc w:val="center"/>
        <w:rPr>
          <w:rFonts w:ascii="Montserrat" w:eastAsia="Times New Roman" w:hAnsi="Montserrat" w:cs="Arial"/>
          <w:sz w:val="20"/>
          <w:szCs w:val="20"/>
          <w:lang w:val="es-ES_tradnl" w:eastAsia="ar-SA"/>
        </w:rPr>
      </w:pPr>
    </w:p>
    <w:p w14:paraId="64E5A735" w14:textId="77777777" w:rsidR="00CD22FF" w:rsidRPr="00400C33" w:rsidRDefault="00CD22FF" w:rsidP="003A666B">
      <w:pPr>
        <w:suppressAutoHyphens/>
        <w:ind w:right="49"/>
        <w:jc w:val="both"/>
        <w:rPr>
          <w:rFonts w:ascii="Montserrat" w:hAnsi="Montserrat" w:cs="Arial"/>
          <w:sz w:val="20"/>
          <w:szCs w:val="20"/>
          <w:lang w:val="es-ES_tradnl"/>
        </w:rPr>
      </w:pPr>
    </w:p>
    <w:p w14:paraId="663D64FA" w14:textId="20C746E9" w:rsidR="00D71001" w:rsidRPr="00400C33" w:rsidRDefault="00D71001" w:rsidP="00400C33">
      <w:pPr>
        <w:jc w:val="both"/>
        <w:rPr>
          <w:rFonts w:ascii="Montserrat" w:hAnsi="Montserrat" w:cs="Arial"/>
          <w:sz w:val="20"/>
          <w:szCs w:val="20"/>
        </w:rPr>
      </w:pPr>
      <w:r w:rsidRPr="00400C33">
        <w:rPr>
          <w:rFonts w:ascii="Montserrat" w:hAnsi="Montserrat" w:cs="Arial"/>
          <w:sz w:val="20"/>
          <w:szCs w:val="20"/>
          <w:lang w:val="es-ES_tradnl"/>
        </w:rPr>
        <w:t xml:space="preserve">En observancia al artículo 134 de la Constitución Política de los Estados Unidos Mexicanos, de conformidad con </w:t>
      </w:r>
      <w:r w:rsidRPr="00400C33">
        <w:rPr>
          <w:rFonts w:ascii="Montserrat" w:hAnsi="Montserrat" w:cs="Arial"/>
          <w:bCs/>
          <w:sz w:val="20"/>
          <w:szCs w:val="20"/>
          <w:lang w:val="es-ES_tradnl"/>
        </w:rPr>
        <w:t>los artículos</w:t>
      </w:r>
      <w:r w:rsidR="002C017E" w:rsidRPr="00400C33">
        <w:rPr>
          <w:rFonts w:ascii="Montserrat" w:hAnsi="Montserrat" w:cs="Arial"/>
          <w:bCs/>
          <w:sz w:val="20"/>
          <w:szCs w:val="20"/>
          <w:lang w:val="es-ES_tradnl"/>
        </w:rPr>
        <w:t xml:space="preserve"> 3 fracción I, </w:t>
      </w:r>
      <w:r w:rsidR="009F0DD6" w:rsidRPr="00400C33">
        <w:rPr>
          <w:rFonts w:ascii="Montserrat" w:hAnsi="Montserrat" w:cs="Arial"/>
          <w:bCs/>
          <w:sz w:val="20"/>
          <w:szCs w:val="20"/>
          <w:lang w:val="es-ES_tradnl"/>
        </w:rPr>
        <w:t xml:space="preserve">25, </w:t>
      </w:r>
      <w:r w:rsidRPr="00400C33">
        <w:rPr>
          <w:rFonts w:ascii="Montserrat" w:hAnsi="Montserrat" w:cs="Arial"/>
          <w:sz w:val="20"/>
          <w:szCs w:val="20"/>
        </w:rPr>
        <w:t>26 fracción I, 26 Bis fracción II,</w:t>
      </w:r>
      <w:r w:rsidR="001C0EDA" w:rsidRPr="00400C33">
        <w:rPr>
          <w:rFonts w:ascii="Montserrat" w:hAnsi="Montserrat" w:cs="Arial"/>
          <w:sz w:val="20"/>
          <w:szCs w:val="20"/>
        </w:rPr>
        <w:t xml:space="preserve"> </w:t>
      </w:r>
      <w:r w:rsidR="009F0DD6" w:rsidRPr="00400C33">
        <w:rPr>
          <w:rFonts w:ascii="Montserrat" w:hAnsi="Montserrat" w:cs="Arial"/>
          <w:sz w:val="20"/>
          <w:szCs w:val="20"/>
        </w:rPr>
        <w:t>27,</w:t>
      </w:r>
      <w:r w:rsidRPr="00400C33">
        <w:rPr>
          <w:rFonts w:ascii="Montserrat" w:hAnsi="Montserrat" w:cs="Arial"/>
          <w:sz w:val="20"/>
          <w:szCs w:val="20"/>
        </w:rPr>
        <w:t xml:space="preserve"> 28 fracción II, 29</w:t>
      </w:r>
      <w:r w:rsidR="009F0DD6" w:rsidRPr="00400C33">
        <w:rPr>
          <w:rFonts w:ascii="Montserrat" w:hAnsi="Montserrat" w:cs="Arial"/>
          <w:sz w:val="20"/>
          <w:szCs w:val="20"/>
        </w:rPr>
        <w:t>, 30,</w:t>
      </w:r>
      <w:r w:rsidR="000C7DB2" w:rsidRPr="00400C33">
        <w:rPr>
          <w:rFonts w:ascii="Montserrat" w:hAnsi="Montserrat" w:cs="Arial"/>
          <w:sz w:val="20"/>
          <w:szCs w:val="20"/>
        </w:rPr>
        <w:t xml:space="preserve"> </w:t>
      </w:r>
      <w:r w:rsidR="003D0943" w:rsidRPr="00400C33">
        <w:rPr>
          <w:rFonts w:ascii="Montserrat" w:hAnsi="Montserrat" w:cs="Arial"/>
          <w:sz w:val="20"/>
          <w:szCs w:val="20"/>
        </w:rPr>
        <w:t xml:space="preserve">32, </w:t>
      </w:r>
      <w:r w:rsidR="009F0DD6" w:rsidRPr="00400C33">
        <w:rPr>
          <w:rFonts w:ascii="Montserrat" w:hAnsi="Montserrat" w:cs="Arial"/>
          <w:sz w:val="20"/>
          <w:szCs w:val="20"/>
        </w:rPr>
        <w:t>46 y 47</w:t>
      </w:r>
      <w:r w:rsidRPr="00400C33">
        <w:rPr>
          <w:rFonts w:ascii="Montserrat" w:hAnsi="Montserrat" w:cs="Arial"/>
          <w:sz w:val="20"/>
          <w:szCs w:val="20"/>
        </w:rPr>
        <w:t xml:space="preserve"> </w:t>
      </w:r>
      <w:r w:rsidRPr="00400C33">
        <w:rPr>
          <w:rFonts w:ascii="Montserrat" w:hAnsi="Montserrat" w:cs="Arial"/>
          <w:bCs/>
          <w:sz w:val="20"/>
          <w:szCs w:val="20"/>
          <w:lang w:val="es-ES_tradnl"/>
        </w:rPr>
        <w:t xml:space="preserve">de </w:t>
      </w:r>
      <w:r w:rsidRPr="00400C33">
        <w:rPr>
          <w:rFonts w:ascii="Montserrat" w:hAnsi="Montserrat" w:cs="Arial"/>
          <w:sz w:val="20"/>
          <w:szCs w:val="20"/>
          <w:lang w:val="es-ES_tradnl"/>
        </w:rPr>
        <w:t>la LAASSP</w:t>
      </w:r>
      <w:r w:rsidR="009F0DD6" w:rsidRPr="00400C33">
        <w:rPr>
          <w:rFonts w:ascii="Montserrat" w:hAnsi="Montserrat" w:cs="Arial"/>
          <w:sz w:val="20"/>
          <w:szCs w:val="20"/>
          <w:lang w:val="es-ES_tradnl"/>
        </w:rPr>
        <w:t>;</w:t>
      </w:r>
      <w:r w:rsidR="009E712C" w:rsidRPr="00400C33">
        <w:rPr>
          <w:rFonts w:ascii="Montserrat" w:hAnsi="Montserrat"/>
        </w:rPr>
        <w:t xml:space="preserve"> </w:t>
      </w:r>
      <w:r w:rsidR="009E712C" w:rsidRPr="00400C33">
        <w:rPr>
          <w:rFonts w:ascii="Montserrat" w:hAnsi="Montserrat" w:cs="Arial"/>
          <w:sz w:val="20"/>
          <w:szCs w:val="20"/>
          <w:lang w:val="es-ES_tradnl"/>
        </w:rPr>
        <w:t>artículos 1, párrafo primero, y 8 de la Ley Federal de Austeridad Republicana;</w:t>
      </w:r>
      <w:r w:rsidR="009F0DD6" w:rsidRPr="00400C33">
        <w:rPr>
          <w:rFonts w:ascii="Montserrat" w:hAnsi="Montserrat" w:cs="Arial"/>
          <w:sz w:val="20"/>
          <w:szCs w:val="20"/>
          <w:lang w:val="es-ES_tradnl"/>
        </w:rPr>
        <w:t xml:space="preserve"> las Reglas para la celebración de licitaciones públicas internacionales bajo la cobertura de tratados de libre comercio suscritos por los Estados Unidos Mexicanos, </w:t>
      </w:r>
      <w:r w:rsidR="009F0DD6" w:rsidRPr="00400C33">
        <w:rPr>
          <w:rFonts w:ascii="Montserrat" w:eastAsia="Calibri" w:hAnsi="Montserrat" w:cs="Arial"/>
          <w:sz w:val="20"/>
          <w:szCs w:val="20"/>
          <w:lang w:eastAsia="es-MX"/>
        </w:rPr>
        <w:t>publicado en el Diario Oficial de la Federación (DOF) el 28 de diciembre de 2010, así como el “</w:t>
      </w:r>
      <w:r w:rsidR="009F0DD6" w:rsidRPr="00400C33">
        <w:rPr>
          <w:rFonts w:ascii="Montserrat" w:eastAsia="Calibri" w:hAnsi="Montserrat" w:cs="Arial"/>
          <w:i/>
          <w:sz w:val="20"/>
          <w:szCs w:val="20"/>
          <w:lang w:eastAsia="es-MX"/>
        </w:rPr>
        <w:t>Protocolo de actuación en materia de contrataciones públicas, otorgamiento y prorroga de licencias, permisos, autorizaciones y concesiones</w:t>
      </w:r>
      <w:r w:rsidR="009F0DD6" w:rsidRPr="00400C33">
        <w:rPr>
          <w:rFonts w:ascii="Montserrat" w:eastAsia="Calibri" w:hAnsi="Montserrat" w:cs="Arial"/>
          <w:sz w:val="20"/>
          <w:szCs w:val="20"/>
          <w:lang w:eastAsia="es-MX"/>
        </w:rPr>
        <w:t>” publicado en el DOF el 20 de agosto del 2015 y el “</w:t>
      </w:r>
      <w:r w:rsidR="009F0DD6" w:rsidRPr="00400C33">
        <w:rPr>
          <w:rFonts w:ascii="Montserrat" w:eastAsia="Calibri" w:hAnsi="Montserrat" w:cs="Arial"/>
          <w:i/>
          <w:sz w:val="20"/>
          <w:szCs w:val="20"/>
          <w:lang w:eastAsia="es-MX"/>
        </w:rPr>
        <w:t>Acuerdo por el que se modifica el diverso que expide el protocolo de actuación en materia de contrataciones públicas, otorgamiento y pr</w:t>
      </w:r>
      <w:r w:rsidR="00965B94" w:rsidRPr="00400C33">
        <w:rPr>
          <w:rFonts w:ascii="Montserrat" w:eastAsia="Calibri" w:hAnsi="Montserrat" w:cs="Arial"/>
          <w:i/>
          <w:sz w:val="20"/>
          <w:szCs w:val="20"/>
          <w:lang w:eastAsia="es-MX"/>
        </w:rPr>
        <w:t>ó</w:t>
      </w:r>
      <w:r w:rsidR="009F0DD6" w:rsidRPr="00400C33">
        <w:rPr>
          <w:rFonts w:ascii="Montserrat" w:eastAsia="Calibri" w:hAnsi="Montserrat" w:cs="Arial"/>
          <w:i/>
          <w:sz w:val="20"/>
          <w:szCs w:val="20"/>
          <w:lang w:eastAsia="es-MX"/>
        </w:rPr>
        <w:t>rroga de licencias, permisos, autorizaciones y concesiones</w:t>
      </w:r>
      <w:r w:rsidR="009F0DD6" w:rsidRPr="00400C33">
        <w:rPr>
          <w:rFonts w:ascii="Montserrat" w:eastAsia="Calibri" w:hAnsi="Montserrat" w:cs="Arial"/>
          <w:sz w:val="20"/>
          <w:szCs w:val="20"/>
          <w:lang w:eastAsia="es-MX"/>
        </w:rPr>
        <w:t>”, publicado en el DOF el 19 de febrero de 2016 y 28 de febrero de 2017; y demás disposiciones relativas vigentes aplicables en la materia</w:t>
      </w:r>
      <w:r w:rsidR="00431146" w:rsidRPr="00400C33">
        <w:rPr>
          <w:rFonts w:ascii="Montserrat" w:eastAsia="Calibri" w:hAnsi="Montserrat" w:cs="Arial"/>
          <w:sz w:val="20"/>
          <w:szCs w:val="20"/>
          <w:lang w:eastAsia="es-MX"/>
        </w:rPr>
        <w:t xml:space="preserve">, </w:t>
      </w:r>
      <w:r w:rsidRPr="00400C33">
        <w:rPr>
          <w:rFonts w:ascii="Montserrat" w:hAnsi="Montserrat" w:cs="Arial"/>
          <w:sz w:val="20"/>
          <w:szCs w:val="20"/>
        </w:rPr>
        <w:t>se convoca a las personas físicas o morales de nacionalidad mexicana y de aquellos países con los que los Estados Unidos Mexicanos tenga celebrado un tratado de libre comercio con capítulo de compras gubernamentales, específicamente: Tratado entre los Estados Unidos de América, los E</w:t>
      </w:r>
      <w:r w:rsidR="009E712C" w:rsidRPr="00400C33">
        <w:rPr>
          <w:rFonts w:ascii="Montserrat" w:hAnsi="Montserrat" w:cs="Arial"/>
          <w:sz w:val="20"/>
          <w:szCs w:val="20"/>
        </w:rPr>
        <w:t>stados Unidos Mexicanos y Canadá</w:t>
      </w:r>
      <w:r w:rsidRPr="00400C33">
        <w:rPr>
          <w:rFonts w:ascii="Montserrat" w:hAnsi="Montserrat" w:cs="Arial"/>
          <w:sz w:val="20"/>
          <w:szCs w:val="20"/>
        </w:rPr>
        <w:t xml:space="preserve"> </w:t>
      </w:r>
      <w:r w:rsidRPr="00400C33">
        <w:rPr>
          <w:rFonts w:ascii="Montserrat" w:hAnsi="Montserrat" w:cs="Arial"/>
          <w:b/>
          <w:sz w:val="20"/>
          <w:szCs w:val="20"/>
        </w:rPr>
        <w:t>(T-MEC);</w:t>
      </w:r>
      <w:r w:rsidRPr="00400C33">
        <w:rPr>
          <w:rFonts w:ascii="Montserrat" w:hAnsi="Montserrat" w:cs="Arial"/>
          <w:sz w:val="20"/>
          <w:szCs w:val="20"/>
        </w:rPr>
        <w:t xml:space="preserve"> Tratado de Libre Comercio entre los Estados Unidos Mexicanos y el Estado de Israel </w:t>
      </w:r>
      <w:r w:rsidRPr="00400C33">
        <w:rPr>
          <w:rFonts w:ascii="Montserrat" w:hAnsi="Montserrat" w:cs="Arial"/>
          <w:b/>
          <w:sz w:val="20"/>
          <w:szCs w:val="20"/>
        </w:rPr>
        <w:t>(TLC México-Israel);</w:t>
      </w:r>
      <w:r w:rsidRPr="00400C33">
        <w:rPr>
          <w:rFonts w:ascii="Montserrat" w:hAnsi="Montserrat" w:cs="Arial"/>
          <w:sz w:val="20"/>
          <w:szCs w:val="20"/>
        </w:rPr>
        <w:t xml:space="preserve"> Tratado de Libre Comercio entre los Estados Unidos Mexicanos y los Estados de la Asociación Europea de Libre Comercio </w:t>
      </w:r>
      <w:r w:rsidRPr="00400C33">
        <w:rPr>
          <w:rFonts w:ascii="Montserrat" w:hAnsi="Montserrat" w:cs="Arial"/>
          <w:b/>
          <w:sz w:val="20"/>
          <w:szCs w:val="20"/>
        </w:rPr>
        <w:t>(TLC México-AELC);</w:t>
      </w:r>
      <w:r w:rsidRPr="00400C33">
        <w:rPr>
          <w:rFonts w:ascii="Montserrat" w:hAnsi="Montserrat" w:cs="Arial"/>
          <w:sz w:val="20"/>
          <w:szCs w:val="20"/>
        </w:rPr>
        <w:t xml:space="preserve"> Acuerdo de Asociación Económica, Concertación Política y Cooperación entre los Estados Unidos Mexicanos y la Comunidad Europea y sus Estados Miembros, y en específico la Decisión 2/2000 del Consejo Conjunto CE-México </w:t>
      </w:r>
      <w:r w:rsidRPr="00400C33">
        <w:rPr>
          <w:rFonts w:ascii="Montserrat" w:hAnsi="Montserrat" w:cs="Arial"/>
          <w:b/>
          <w:sz w:val="20"/>
          <w:szCs w:val="20"/>
        </w:rPr>
        <w:t xml:space="preserve">(TLCUEM); </w:t>
      </w:r>
      <w:r w:rsidRPr="00400C33">
        <w:rPr>
          <w:rFonts w:ascii="Montserrat" w:hAnsi="Montserrat" w:cs="Arial"/>
          <w:sz w:val="20"/>
          <w:szCs w:val="20"/>
        </w:rPr>
        <w:t xml:space="preserve">Acuerdo para el Fortalecimiento de la Asociación Económica entre los Estados Unidos Mexicanos y el Japón </w:t>
      </w:r>
      <w:r w:rsidRPr="00400C33">
        <w:rPr>
          <w:rFonts w:ascii="Montserrat" w:hAnsi="Montserrat" w:cs="Arial"/>
          <w:b/>
          <w:sz w:val="20"/>
          <w:szCs w:val="20"/>
        </w:rPr>
        <w:t>(TLC México-Japón);</w:t>
      </w:r>
      <w:r w:rsidRPr="00400C33">
        <w:rPr>
          <w:rFonts w:ascii="Montserrat" w:hAnsi="Montserrat" w:cs="Arial"/>
          <w:sz w:val="20"/>
          <w:szCs w:val="20"/>
        </w:rPr>
        <w:t xml:space="preserve"> Tratado de Libre Comercio entre los Estados Unidos Mexicanos y la República de </w:t>
      </w:r>
      <w:r w:rsidRPr="00400C33">
        <w:rPr>
          <w:rFonts w:ascii="Montserrat" w:hAnsi="Montserrat" w:cs="Arial"/>
          <w:b/>
          <w:sz w:val="20"/>
          <w:szCs w:val="20"/>
        </w:rPr>
        <w:t>Chile (TLC México-Chile)</w:t>
      </w:r>
      <w:r w:rsidR="00400C33" w:rsidRPr="00400C33">
        <w:rPr>
          <w:rFonts w:ascii="Montserrat" w:hAnsi="Montserrat" w:cs="Arial"/>
          <w:b/>
          <w:bCs/>
          <w:sz w:val="20"/>
          <w:szCs w:val="20"/>
        </w:rPr>
        <w:t>;</w:t>
      </w:r>
      <w:r w:rsidRPr="00400C33">
        <w:rPr>
          <w:rFonts w:ascii="Montserrat" w:hAnsi="Montserrat" w:cs="Arial"/>
          <w:sz w:val="20"/>
          <w:szCs w:val="20"/>
        </w:rPr>
        <w:t xml:space="preserve"> </w:t>
      </w:r>
      <w:r w:rsidR="00400C33" w:rsidRPr="00400C33">
        <w:rPr>
          <w:rFonts w:ascii="Montserrat" w:hAnsi="Montserrat" w:cs="Arial"/>
          <w:sz w:val="20"/>
          <w:szCs w:val="20"/>
        </w:rPr>
        <w:t xml:space="preserve">Protocolo Adicional al Acuerdo Marco de la </w:t>
      </w:r>
      <w:r w:rsidR="00400C33" w:rsidRPr="00400C33">
        <w:rPr>
          <w:rFonts w:ascii="Montserrat" w:hAnsi="Montserrat" w:cs="Arial"/>
          <w:b/>
          <w:bCs/>
          <w:sz w:val="20"/>
          <w:szCs w:val="20"/>
        </w:rPr>
        <w:t>Alianza del Pacífico</w:t>
      </w:r>
      <w:r w:rsidR="00400C33" w:rsidRPr="00400C33">
        <w:rPr>
          <w:rFonts w:ascii="Montserrat" w:hAnsi="Montserrat" w:cs="Arial"/>
          <w:sz w:val="20"/>
          <w:szCs w:val="20"/>
        </w:rPr>
        <w:t>;</w:t>
      </w:r>
      <w:r w:rsidR="00400C33">
        <w:rPr>
          <w:rFonts w:ascii="Montserrat" w:hAnsi="Montserrat" w:cs="Arial"/>
          <w:sz w:val="20"/>
          <w:szCs w:val="20"/>
        </w:rPr>
        <w:t xml:space="preserve"> </w:t>
      </w:r>
      <w:r w:rsidR="00400C33" w:rsidRPr="00400C33">
        <w:rPr>
          <w:rFonts w:ascii="Montserrat" w:hAnsi="Montserrat" w:cs="Arial"/>
          <w:sz w:val="20"/>
          <w:szCs w:val="20"/>
        </w:rPr>
        <w:t xml:space="preserve">Tratado Integral y Progresista de Asociación Transpacífico </w:t>
      </w:r>
      <w:r w:rsidR="00400C33" w:rsidRPr="00400C33">
        <w:rPr>
          <w:rFonts w:ascii="Montserrat" w:hAnsi="Montserrat" w:cs="Arial"/>
          <w:b/>
          <w:bCs/>
          <w:sz w:val="20"/>
          <w:szCs w:val="20"/>
        </w:rPr>
        <w:t>(TIPAT);</w:t>
      </w:r>
      <w:r w:rsidR="00400C33">
        <w:rPr>
          <w:rFonts w:ascii="Montserrat" w:hAnsi="Montserrat" w:cs="Arial"/>
          <w:sz w:val="20"/>
          <w:szCs w:val="20"/>
        </w:rPr>
        <w:t xml:space="preserve"> </w:t>
      </w:r>
      <w:r w:rsidR="00082308" w:rsidRPr="00400C33">
        <w:rPr>
          <w:rFonts w:ascii="Montserrat" w:hAnsi="Montserrat" w:cs="Arial"/>
          <w:sz w:val="20"/>
          <w:szCs w:val="20"/>
        </w:rPr>
        <w:t xml:space="preserve">Acuerdo de Continuidad Comercial entre los Estados Unidos Mexicanos y el Reino Unido de la Gran Bretaña e Irlanda del Norte </w:t>
      </w:r>
      <w:r w:rsidR="00082308" w:rsidRPr="00400C33">
        <w:rPr>
          <w:rFonts w:ascii="Montserrat" w:hAnsi="Montserrat" w:cs="Arial"/>
          <w:b/>
          <w:sz w:val="20"/>
          <w:szCs w:val="20"/>
        </w:rPr>
        <w:t>(ACC MX-RU)</w:t>
      </w:r>
      <w:r w:rsidR="00273189" w:rsidRPr="00400C33">
        <w:rPr>
          <w:rFonts w:ascii="Montserrat" w:hAnsi="Montserrat" w:cs="Arial"/>
          <w:bCs/>
          <w:sz w:val="20"/>
          <w:szCs w:val="20"/>
        </w:rPr>
        <w:t xml:space="preserve"> y</w:t>
      </w:r>
      <w:r w:rsidR="00273189" w:rsidRPr="00400C33">
        <w:rPr>
          <w:rFonts w:ascii="Montserrat" w:hAnsi="Montserrat" w:cs="Arial"/>
          <w:b/>
          <w:sz w:val="20"/>
          <w:szCs w:val="20"/>
        </w:rPr>
        <w:t xml:space="preserve"> </w:t>
      </w:r>
      <w:r w:rsidR="00273189" w:rsidRPr="00400C33">
        <w:rPr>
          <w:rFonts w:ascii="Montserrat" w:hAnsi="Montserrat" w:cs="Arial"/>
          <w:sz w:val="20"/>
          <w:szCs w:val="20"/>
        </w:rPr>
        <w:t xml:space="preserve">Tratado de Libre Comercio entre los Estados Unidos Mexicanos y la República de Colombia </w:t>
      </w:r>
      <w:r w:rsidR="00273189" w:rsidRPr="00400C33">
        <w:rPr>
          <w:rFonts w:ascii="Montserrat" w:hAnsi="Montserrat" w:cs="Arial"/>
          <w:b/>
          <w:sz w:val="20"/>
          <w:szCs w:val="20"/>
        </w:rPr>
        <w:t>(TLC México-Colombia)</w:t>
      </w:r>
      <w:r w:rsidR="009F0DD6" w:rsidRPr="00400C33">
        <w:rPr>
          <w:rFonts w:ascii="Montserrat" w:hAnsi="Montserrat" w:cs="Arial"/>
          <w:sz w:val="20"/>
          <w:szCs w:val="20"/>
        </w:rPr>
        <w:t>;</w:t>
      </w:r>
      <w:r w:rsidRPr="00400C33">
        <w:rPr>
          <w:rFonts w:ascii="Montserrat" w:hAnsi="Montserrat" w:cs="Arial"/>
          <w:sz w:val="20"/>
          <w:szCs w:val="20"/>
        </w:rPr>
        <w:t xml:space="preserve"> </w:t>
      </w:r>
      <w:r w:rsidR="00EC58F3" w:rsidRPr="00400C33">
        <w:rPr>
          <w:rFonts w:ascii="Montserrat" w:hAnsi="Montserrat" w:cs="Arial"/>
          <w:sz w:val="20"/>
          <w:szCs w:val="20"/>
        </w:rPr>
        <w:t>q</w:t>
      </w:r>
      <w:r w:rsidR="00542191" w:rsidRPr="00400C33">
        <w:rPr>
          <w:rFonts w:ascii="Montserrat" w:hAnsi="Montserrat" w:cs="Arial"/>
          <w:sz w:val="20"/>
          <w:szCs w:val="20"/>
          <w:lang w:val="es-ES_tradnl"/>
        </w:rPr>
        <w:t>ue</w:t>
      </w:r>
      <w:r w:rsidR="00542191" w:rsidRPr="00400C33">
        <w:rPr>
          <w:rFonts w:ascii="Montserrat" w:eastAsia="Batang" w:hAnsi="Montserrat" w:cs="Arial"/>
          <w:sz w:val="20"/>
          <w:szCs w:val="20"/>
        </w:rPr>
        <w:t xml:space="preserve"> </w:t>
      </w:r>
      <w:r w:rsidR="00542191" w:rsidRPr="00400C33">
        <w:rPr>
          <w:rFonts w:ascii="Montserrat" w:eastAsia="Batang" w:hAnsi="Montserrat" w:cs="Arial"/>
          <w:b/>
          <w:sz w:val="20"/>
          <w:szCs w:val="20"/>
        </w:rPr>
        <w:t>NO</w:t>
      </w:r>
      <w:r w:rsidR="00542191" w:rsidRPr="00400C33">
        <w:rPr>
          <w:rFonts w:ascii="Montserrat" w:eastAsia="Batang" w:hAnsi="Montserrat" w:cs="Arial"/>
          <w:sz w:val="20"/>
          <w:szCs w:val="20"/>
        </w:rPr>
        <w:t xml:space="preserve"> </w:t>
      </w:r>
      <w:r w:rsidR="00542191" w:rsidRPr="00400C33">
        <w:rPr>
          <w:rFonts w:ascii="Montserrat" w:hAnsi="Montserrat" w:cs="Arial"/>
          <w:sz w:val="20"/>
          <w:szCs w:val="20"/>
          <w:lang w:val="es-ES_tradnl"/>
        </w:rPr>
        <w:t xml:space="preserve">se encuentren en alguno de los supuestos que se establecen en los artículos </w:t>
      </w:r>
      <w:r w:rsidR="00542191" w:rsidRPr="00400C33">
        <w:rPr>
          <w:rFonts w:ascii="Montserrat" w:eastAsia="Calibri" w:hAnsi="Montserrat" w:cs="Arial"/>
          <w:b/>
          <w:sz w:val="20"/>
          <w:szCs w:val="20"/>
          <w:lang w:eastAsia="es-MX"/>
        </w:rPr>
        <w:t>50</w:t>
      </w:r>
      <w:r w:rsidR="00542191" w:rsidRPr="00400C33">
        <w:rPr>
          <w:rFonts w:ascii="Montserrat" w:eastAsia="Calibri" w:hAnsi="Montserrat" w:cs="Arial"/>
          <w:sz w:val="20"/>
          <w:szCs w:val="20"/>
          <w:lang w:eastAsia="es-MX"/>
        </w:rPr>
        <w:t xml:space="preserve"> y </w:t>
      </w:r>
      <w:r w:rsidR="00542191" w:rsidRPr="00400C33">
        <w:rPr>
          <w:rFonts w:ascii="Montserrat" w:eastAsia="Calibri" w:hAnsi="Montserrat" w:cs="Arial"/>
          <w:b/>
          <w:sz w:val="20"/>
          <w:szCs w:val="20"/>
          <w:lang w:eastAsia="es-MX"/>
        </w:rPr>
        <w:t>60</w:t>
      </w:r>
      <w:r w:rsidR="00542191" w:rsidRPr="00400C33">
        <w:rPr>
          <w:rFonts w:ascii="Montserrat" w:eastAsia="Calibri" w:hAnsi="Montserrat" w:cs="Arial"/>
          <w:sz w:val="20"/>
          <w:szCs w:val="20"/>
          <w:lang w:eastAsia="es-MX"/>
        </w:rPr>
        <w:t xml:space="preserve"> de la LAASSP</w:t>
      </w:r>
      <w:r w:rsidRPr="00400C33">
        <w:rPr>
          <w:rFonts w:ascii="Montserrat" w:hAnsi="Montserrat" w:cs="Arial"/>
          <w:sz w:val="20"/>
          <w:szCs w:val="20"/>
        </w:rPr>
        <w:t xml:space="preserve"> </w:t>
      </w:r>
      <w:r w:rsidR="00542191" w:rsidRPr="00400C33">
        <w:rPr>
          <w:rFonts w:ascii="Montserrat" w:hAnsi="Montserrat" w:cs="Arial"/>
          <w:sz w:val="20"/>
          <w:szCs w:val="20"/>
        </w:rPr>
        <w:t>al procedimiento de licitación pública internacional bajo la cobertura de tratados de libre comercio</w:t>
      </w:r>
      <w:r w:rsidR="00955911" w:rsidRPr="00400C33">
        <w:rPr>
          <w:rFonts w:ascii="Montserrat" w:hAnsi="Montserrat" w:cs="Arial"/>
          <w:sz w:val="20"/>
          <w:szCs w:val="20"/>
        </w:rPr>
        <w:t xml:space="preserve"> electrónica</w:t>
      </w:r>
      <w:r w:rsidR="00542191" w:rsidRPr="00400C33">
        <w:rPr>
          <w:rFonts w:ascii="Montserrat" w:hAnsi="Montserrat" w:cs="Arial"/>
          <w:sz w:val="20"/>
          <w:szCs w:val="20"/>
        </w:rPr>
        <w:t xml:space="preserve">, para la </w:t>
      </w:r>
      <w:r w:rsidR="00B9683D" w:rsidRPr="00B9683D">
        <w:rPr>
          <w:rFonts w:ascii="Montserrat" w:eastAsia="Times New Roman" w:hAnsi="Montserrat" w:cs="Arial"/>
          <w:b/>
          <w:bCs/>
          <w:sz w:val="20"/>
          <w:szCs w:val="20"/>
          <w:lang w:val="es-ES_tradnl" w:eastAsia="ar-SA"/>
        </w:rPr>
        <w:t>Adquisición de bienes terapéuticos de los grupos 070 material radiológico y 080 material de laboratorio no consolidados por BIRMEX, para cubrir necesidades del ejercicio fiscal 2024</w:t>
      </w:r>
      <w:r w:rsidR="00032DB0" w:rsidRPr="00400C33">
        <w:rPr>
          <w:rFonts w:ascii="Montserrat" w:eastAsia="Times New Roman" w:hAnsi="Montserrat" w:cs="Arial"/>
          <w:b/>
          <w:bCs/>
          <w:sz w:val="20"/>
          <w:szCs w:val="20"/>
          <w:lang w:val="es-ES_tradnl" w:eastAsia="ar-SA"/>
        </w:rPr>
        <w:t xml:space="preserve">, </w:t>
      </w:r>
      <w:r w:rsidR="00032DB0" w:rsidRPr="00400C33">
        <w:rPr>
          <w:rFonts w:ascii="Montserrat" w:eastAsia="Times New Roman" w:hAnsi="Montserrat" w:cs="Arial"/>
          <w:bCs/>
          <w:sz w:val="20"/>
          <w:szCs w:val="20"/>
          <w:lang w:val="es-ES_tradnl" w:eastAsia="ar-SA"/>
        </w:rPr>
        <w:t xml:space="preserve">conforme </w:t>
      </w:r>
      <w:r w:rsidRPr="00400C33">
        <w:rPr>
          <w:rFonts w:ascii="Montserrat" w:hAnsi="Montserrat" w:cs="Arial"/>
          <w:sz w:val="20"/>
          <w:szCs w:val="20"/>
          <w:lang w:val="es-ES_tradnl"/>
        </w:rPr>
        <w:t xml:space="preserve">los documentos adjuntos a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denominados</w:t>
      </w:r>
      <w:r w:rsidR="007C77A8" w:rsidRPr="00400C33">
        <w:rPr>
          <w:rFonts w:ascii="Montserrat" w:hAnsi="Montserrat" w:cs="Arial"/>
          <w:sz w:val="20"/>
          <w:szCs w:val="20"/>
          <w:lang w:val="es-ES_tradnl"/>
        </w:rPr>
        <w:t xml:space="preserve"> </w:t>
      </w:r>
      <w:r w:rsidR="007C77A8" w:rsidRPr="00400C33">
        <w:rPr>
          <w:rFonts w:ascii="Montserrat" w:hAnsi="Montserrat" w:cs="Arial"/>
          <w:b/>
          <w:sz w:val="20"/>
          <w:szCs w:val="20"/>
          <w:lang w:val="es-ES_tradnl"/>
        </w:rPr>
        <w:t xml:space="preserve">Anexo </w:t>
      </w:r>
      <w:r w:rsidR="0015259A" w:rsidRPr="00400C33">
        <w:rPr>
          <w:rFonts w:ascii="Montserrat" w:hAnsi="Montserrat" w:cs="Arial"/>
          <w:sz w:val="20"/>
          <w:szCs w:val="20"/>
          <w:lang w:val="es-ES_tradnl"/>
        </w:rPr>
        <w:t xml:space="preserve"> </w:t>
      </w:r>
      <w:r w:rsidRPr="00400C33">
        <w:rPr>
          <w:rFonts w:ascii="Montserrat" w:hAnsi="Montserrat" w:cs="Arial"/>
          <w:b/>
          <w:sz w:val="20"/>
          <w:szCs w:val="20"/>
          <w:lang w:val="es-ES_tradnl"/>
        </w:rPr>
        <w:t xml:space="preserve">1 Requerimiento, </w:t>
      </w:r>
      <w:r w:rsidR="006A1591" w:rsidRPr="00400C33">
        <w:rPr>
          <w:rFonts w:ascii="Montserrat" w:hAnsi="Montserrat" w:cs="Arial"/>
          <w:b/>
          <w:sz w:val="20"/>
          <w:szCs w:val="20"/>
          <w:lang w:val="es-ES_tradnl"/>
        </w:rPr>
        <w:t>Anexo 2 Anexo Técnico</w:t>
      </w:r>
      <w:r w:rsidR="00EC58F3" w:rsidRPr="00400C33">
        <w:rPr>
          <w:rFonts w:ascii="Montserrat" w:hAnsi="Montserrat" w:cs="Arial"/>
          <w:bCs/>
          <w:sz w:val="20"/>
          <w:szCs w:val="20"/>
          <w:lang w:val="es-ES_tradnl"/>
        </w:rPr>
        <w:t xml:space="preserve"> y</w:t>
      </w:r>
      <w:r w:rsidRPr="00400C33">
        <w:rPr>
          <w:rFonts w:ascii="Montserrat" w:hAnsi="Montserrat" w:cs="Arial"/>
          <w:bCs/>
          <w:sz w:val="20"/>
          <w:szCs w:val="20"/>
          <w:lang w:val="es-ES_tradnl"/>
        </w:rPr>
        <w:t xml:space="preserve"> </w:t>
      </w:r>
      <w:r w:rsidR="006A1591" w:rsidRPr="00400C33">
        <w:rPr>
          <w:rFonts w:ascii="Montserrat" w:hAnsi="Montserrat" w:cs="Arial"/>
          <w:b/>
          <w:sz w:val="20"/>
          <w:szCs w:val="20"/>
          <w:lang w:val="es-ES_tradnl"/>
        </w:rPr>
        <w:t>Anexo 3 Términos y Condiciones</w:t>
      </w:r>
      <w:r w:rsidRPr="00400C33">
        <w:rPr>
          <w:rFonts w:ascii="Montserrat" w:eastAsia="Calibri" w:hAnsi="Montserrat" w:cs="Arial"/>
          <w:sz w:val="20"/>
          <w:szCs w:val="20"/>
        </w:rPr>
        <w:t>,</w:t>
      </w:r>
      <w:r w:rsidRPr="00400C33">
        <w:rPr>
          <w:rFonts w:ascii="Montserrat" w:eastAsia="Calibri" w:hAnsi="Montserrat" w:cs="Arial"/>
          <w:b/>
          <w:sz w:val="20"/>
          <w:szCs w:val="20"/>
        </w:rPr>
        <w:t xml:space="preserve"> </w:t>
      </w:r>
      <w:r w:rsidRPr="00400C33">
        <w:rPr>
          <w:rFonts w:ascii="Montserrat" w:hAnsi="Montserrat" w:cs="Arial"/>
          <w:sz w:val="20"/>
          <w:szCs w:val="20"/>
          <w:lang w:val="es-ES_tradnl"/>
        </w:rPr>
        <w:t xml:space="preserve">que forman parte de la presente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w:t>
      </w:r>
    </w:p>
    <w:p w14:paraId="49585D99" w14:textId="77777777" w:rsidR="00185D6B" w:rsidRDefault="00185D6B" w:rsidP="003A666B">
      <w:pPr>
        <w:suppressAutoHyphens/>
        <w:ind w:right="49"/>
        <w:jc w:val="both"/>
        <w:rPr>
          <w:rFonts w:ascii="Montserrat" w:hAnsi="Montserrat" w:cs="Arial"/>
          <w:sz w:val="20"/>
          <w:szCs w:val="20"/>
        </w:rPr>
      </w:pPr>
    </w:p>
    <w:p w14:paraId="06D34DE7" w14:textId="7360411A" w:rsidR="003E1649" w:rsidRDefault="003E1649">
      <w:pPr>
        <w:rPr>
          <w:rFonts w:ascii="Montserrat" w:hAnsi="Montserrat" w:cs="Arial"/>
          <w:sz w:val="20"/>
          <w:szCs w:val="20"/>
        </w:rPr>
      </w:pPr>
      <w:r>
        <w:rPr>
          <w:rFonts w:ascii="Montserrat" w:hAnsi="Montserrat" w:cs="Arial"/>
          <w:sz w:val="20"/>
          <w:szCs w:val="20"/>
        </w:rPr>
        <w:br w:type="page"/>
      </w:r>
    </w:p>
    <w:p w14:paraId="4EAE6666" w14:textId="77777777" w:rsidR="003E1649" w:rsidRPr="00400C33" w:rsidRDefault="003E1649" w:rsidP="003A666B">
      <w:pPr>
        <w:suppressAutoHyphens/>
        <w:ind w:right="49"/>
        <w:jc w:val="both"/>
        <w:rPr>
          <w:rFonts w:ascii="Montserrat" w:hAnsi="Montserrat" w:cs="Arial"/>
          <w:sz w:val="20"/>
          <w:szCs w:val="20"/>
        </w:rPr>
      </w:pPr>
    </w:p>
    <w:p w14:paraId="2A0F90A9" w14:textId="77777777" w:rsidR="009E5C04" w:rsidRPr="00400C33" w:rsidRDefault="00CE3738" w:rsidP="003A666B">
      <w:pPr>
        <w:pStyle w:val="Ttulo1"/>
        <w:numPr>
          <w:ilvl w:val="0"/>
          <w:numId w:val="21"/>
        </w:numPr>
        <w:spacing w:before="0" w:after="0"/>
        <w:ind w:right="49"/>
        <w:jc w:val="both"/>
        <w:rPr>
          <w:rFonts w:ascii="Montserrat" w:hAnsi="Montserrat" w:cs="Arial"/>
          <w:sz w:val="20"/>
          <w:szCs w:val="20"/>
          <w:lang w:val="es-ES_tradnl"/>
        </w:rPr>
      </w:pPr>
      <w:bookmarkStart w:id="6" w:name="_Toc367205732"/>
      <w:bookmarkStart w:id="7" w:name="_Toc166754509"/>
      <w:r w:rsidRPr="00400C33">
        <w:rPr>
          <w:rFonts w:ascii="Montserrat" w:hAnsi="Montserrat" w:cs="Arial"/>
          <w:sz w:val="20"/>
          <w:szCs w:val="20"/>
          <w:lang w:val="es-ES_tradnl"/>
        </w:rPr>
        <w:t xml:space="preserve">IDENTIFICACIÓN DE LA </w:t>
      </w:r>
      <w:r w:rsidR="00725458" w:rsidRPr="00400C33">
        <w:rPr>
          <w:rFonts w:ascii="Montserrat" w:hAnsi="Montserrat" w:cs="Arial"/>
          <w:sz w:val="20"/>
          <w:szCs w:val="20"/>
          <w:lang w:val="es-ES_tradnl"/>
        </w:rPr>
        <w:t>LICITACIÓN PÚBLICA</w:t>
      </w:r>
      <w:r w:rsidRPr="00400C33">
        <w:rPr>
          <w:rFonts w:ascii="Montserrat" w:hAnsi="Montserrat" w:cs="Arial"/>
          <w:sz w:val="20"/>
          <w:szCs w:val="20"/>
          <w:lang w:val="es-ES_tradnl"/>
        </w:rPr>
        <w:t>.</w:t>
      </w:r>
      <w:bookmarkEnd w:id="6"/>
      <w:bookmarkEnd w:id="7"/>
    </w:p>
    <w:p w14:paraId="0E2FDE3B" w14:textId="77777777" w:rsidR="00407DE9" w:rsidRPr="00400C33" w:rsidRDefault="00407DE9" w:rsidP="003A666B">
      <w:pPr>
        <w:rPr>
          <w:rFonts w:ascii="Montserrat" w:hAnsi="Montserrat"/>
          <w:lang w:val="es-ES_tradnl" w:eastAsia="ar-SA"/>
        </w:rPr>
      </w:pPr>
    </w:p>
    <w:p w14:paraId="1632D815" w14:textId="77777777" w:rsidR="009E616B" w:rsidRPr="00400C33" w:rsidRDefault="009E616B"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8" w:name="_Toc367205733"/>
      <w:bookmarkStart w:id="9" w:name="_Toc166754510"/>
      <w:r w:rsidRPr="00400C33">
        <w:rPr>
          <w:rFonts w:ascii="Montserrat" w:hAnsi="Montserrat" w:cs="Arial"/>
          <w:i w:val="0"/>
          <w:sz w:val="20"/>
          <w:lang w:val="es-ES_tradnl"/>
        </w:rPr>
        <w:t>Datos de identificación.</w:t>
      </w:r>
      <w:bookmarkEnd w:id="9"/>
    </w:p>
    <w:p w14:paraId="6D407E61" w14:textId="77777777" w:rsidR="00786A02" w:rsidRPr="00400C33" w:rsidRDefault="00786A02" w:rsidP="003A666B">
      <w:pPr>
        <w:ind w:right="49"/>
        <w:jc w:val="both"/>
        <w:rPr>
          <w:rFonts w:ascii="Montserrat" w:hAnsi="Montserrat"/>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6319"/>
      </w:tblGrid>
      <w:tr w:rsidR="009E616B" w:rsidRPr="00400C33" w14:paraId="790CD206" w14:textId="77777777" w:rsidTr="00BF02FF">
        <w:trPr>
          <w:trHeight w:val="482"/>
          <w:jc w:val="center"/>
        </w:trPr>
        <w:tc>
          <w:tcPr>
            <w:tcW w:w="1425" w:type="pct"/>
          </w:tcPr>
          <w:bookmarkEnd w:id="8"/>
          <w:p w14:paraId="5E3D36CA" w14:textId="77777777" w:rsidR="009E616B" w:rsidRPr="00400C33" w:rsidRDefault="00623910" w:rsidP="003A666B">
            <w:pPr>
              <w:ind w:right="49"/>
              <w:jc w:val="both"/>
              <w:rPr>
                <w:rFonts w:ascii="Montserrat" w:hAnsi="Montserrat" w:cs="Arial"/>
                <w:b/>
              </w:rPr>
            </w:pPr>
            <w:r w:rsidRPr="00400C33">
              <w:rPr>
                <w:rFonts w:ascii="Montserrat" w:hAnsi="Montserrat" w:cs="Arial"/>
                <w:b/>
              </w:rPr>
              <w:t xml:space="preserve">Entidad </w:t>
            </w:r>
            <w:r w:rsidR="00CA00A3" w:rsidRPr="00400C33">
              <w:rPr>
                <w:rFonts w:ascii="Montserrat" w:hAnsi="Montserrat" w:cs="Arial"/>
                <w:b/>
              </w:rPr>
              <w:t>C</w:t>
            </w:r>
            <w:r w:rsidR="00621FAB" w:rsidRPr="00400C33">
              <w:rPr>
                <w:rFonts w:ascii="Montserrat" w:hAnsi="Montserrat" w:cs="Arial"/>
                <w:b/>
              </w:rPr>
              <w:t>onvocante</w:t>
            </w:r>
            <w:r w:rsidR="009E616B" w:rsidRPr="00400C33">
              <w:rPr>
                <w:rFonts w:ascii="Montserrat" w:hAnsi="Montserrat" w:cs="Arial"/>
                <w:b/>
              </w:rPr>
              <w:t>:</w:t>
            </w:r>
          </w:p>
        </w:tc>
        <w:tc>
          <w:tcPr>
            <w:tcW w:w="3575" w:type="pct"/>
          </w:tcPr>
          <w:p w14:paraId="6D6BBE6B" w14:textId="77777777" w:rsidR="001B3D08" w:rsidRPr="00400C33" w:rsidRDefault="001B3D08" w:rsidP="003A666B">
            <w:pPr>
              <w:ind w:right="49"/>
              <w:jc w:val="both"/>
              <w:rPr>
                <w:rFonts w:ascii="Montserrat" w:eastAsiaTheme="minorHAnsi" w:hAnsi="Montserrat" w:cs="Arial"/>
              </w:rPr>
            </w:pPr>
            <w:r w:rsidRPr="00400C33">
              <w:rPr>
                <w:rFonts w:ascii="Montserrat" w:eastAsiaTheme="minorHAnsi" w:hAnsi="Montserrat" w:cs="Arial"/>
              </w:rPr>
              <w:t>Instituto Mexicano del Seguro Social.</w:t>
            </w:r>
          </w:p>
          <w:p w14:paraId="5975034F" w14:textId="77777777" w:rsidR="009E616B" w:rsidRPr="00400C33" w:rsidRDefault="009E616B" w:rsidP="003A666B">
            <w:pPr>
              <w:ind w:right="49"/>
              <w:jc w:val="both"/>
              <w:rPr>
                <w:rFonts w:ascii="Montserrat" w:eastAsiaTheme="minorHAnsi" w:hAnsi="Montserrat" w:cs="Arial"/>
              </w:rPr>
            </w:pPr>
          </w:p>
        </w:tc>
      </w:tr>
      <w:tr w:rsidR="00996480" w:rsidRPr="00400C33" w14:paraId="0460C189" w14:textId="77777777" w:rsidTr="00BF02FF">
        <w:trPr>
          <w:trHeight w:val="527"/>
          <w:jc w:val="center"/>
        </w:trPr>
        <w:tc>
          <w:tcPr>
            <w:tcW w:w="1425" w:type="pct"/>
          </w:tcPr>
          <w:p w14:paraId="7BE238B2" w14:textId="77777777" w:rsidR="00996480" w:rsidRPr="00400C33" w:rsidRDefault="00996480" w:rsidP="003A666B">
            <w:pPr>
              <w:ind w:right="49"/>
              <w:jc w:val="both"/>
              <w:rPr>
                <w:rFonts w:ascii="Montserrat" w:hAnsi="Montserrat" w:cs="Arial"/>
                <w:b/>
              </w:rPr>
            </w:pPr>
            <w:bookmarkStart w:id="10" w:name="_Toc428352174"/>
            <w:bookmarkStart w:id="11" w:name="_Toc428352788"/>
            <w:bookmarkStart w:id="12" w:name="_Toc428355179"/>
            <w:bookmarkStart w:id="13" w:name="_Toc428360164"/>
            <w:bookmarkStart w:id="14" w:name="_Toc428378483"/>
            <w:r w:rsidRPr="00400C33">
              <w:rPr>
                <w:rFonts w:ascii="Montserrat" w:hAnsi="Montserrat" w:cs="Arial"/>
                <w:b/>
              </w:rPr>
              <w:t xml:space="preserve">Área </w:t>
            </w:r>
            <w:bookmarkEnd w:id="10"/>
            <w:bookmarkEnd w:id="11"/>
            <w:bookmarkEnd w:id="12"/>
            <w:bookmarkEnd w:id="13"/>
            <w:bookmarkEnd w:id="14"/>
            <w:r w:rsidR="0080017E" w:rsidRPr="00400C33">
              <w:rPr>
                <w:rFonts w:ascii="Montserrat" w:hAnsi="Montserrat" w:cs="Arial"/>
                <w:b/>
              </w:rPr>
              <w:t>c</w:t>
            </w:r>
            <w:r w:rsidR="002D12C4" w:rsidRPr="00400C33">
              <w:rPr>
                <w:rFonts w:ascii="Montserrat" w:hAnsi="Montserrat" w:cs="Arial"/>
                <w:b/>
              </w:rPr>
              <w:t>ontratante:</w:t>
            </w:r>
          </w:p>
        </w:tc>
        <w:tc>
          <w:tcPr>
            <w:tcW w:w="3575" w:type="pct"/>
          </w:tcPr>
          <w:p w14:paraId="3AD137AD" w14:textId="753944D5" w:rsidR="001B3D08" w:rsidRPr="00400C33" w:rsidRDefault="00DF275B" w:rsidP="003A666B">
            <w:pPr>
              <w:ind w:right="49"/>
              <w:jc w:val="both"/>
              <w:rPr>
                <w:rFonts w:ascii="Montserrat" w:eastAsiaTheme="minorHAnsi" w:hAnsi="Montserrat" w:cs="Arial"/>
              </w:rPr>
            </w:pPr>
            <w:bookmarkStart w:id="15" w:name="_Toc428352175"/>
            <w:bookmarkStart w:id="16" w:name="_Toc428352789"/>
            <w:bookmarkStart w:id="17" w:name="_Toc428355180"/>
            <w:bookmarkStart w:id="18" w:name="_Toc428360165"/>
            <w:bookmarkStart w:id="19" w:name="_Toc428378484"/>
            <w:r w:rsidRPr="00400C33">
              <w:rPr>
                <w:rFonts w:ascii="Montserrat" w:eastAsiaTheme="minorHAnsi" w:hAnsi="Montserrat" w:cs="Arial"/>
              </w:rPr>
              <w:t>División de Bienes Terapéuticos</w:t>
            </w:r>
            <w:r w:rsidR="00AD7462" w:rsidRPr="00400C33">
              <w:rPr>
                <w:rFonts w:ascii="Montserrat" w:eastAsiaTheme="minorHAnsi" w:hAnsi="Montserrat" w:cs="Arial"/>
              </w:rPr>
              <w:t xml:space="preserve"> de la</w:t>
            </w:r>
            <w:r w:rsidR="00AC1CA1" w:rsidRPr="00400C33">
              <w:rPr>
                <w:rFonts w:ascii="Montserrat" w:eastAsiaTheme="minorHAnsi" w:hAnsi="Montserrat" w:cs="Arial"/>
              </w:rPr>
              <w:t xml:space="preserve"> </w:t>
            </w:r>
            <w:r w:rsidRPr="00400C33">
              <w:rPr>
                <w:rFonts w:ascii="Montserrat" w:eastAsiaTheme="minorHAnsi" w:hAnsi="Montserrat" w:cs="Arial"/>
              </w:rPr>
              <w:t>Coordinación Técnica de Bienes y Servicios</w:t>
            </w:r>
            <w:r w:rsidR="00AD7462" w:rsidRPr="00400C33">
              <w:rPr>
                <w:rFonts w:ascii="Montserrat" w:eastAsiaTheme="minorHAnsi" w:hAnsi="Montserrat" w:cs="Arial"/>
              </w:rPr>
              <w:t xml:space="preserve"> de la </w:t>
            </w:r>
            <w:r w:rsidR="001B3D08" w:rsidRPr="00400C33">
              <w:rPr>
                <w:rFonts w:ascii="Montserrat" w:eastAsiaTheme="minorHAnsi" w:hAnsi="Montserrat" w:cs="Arial"/>
              </w:rPr>
              <w:t>Coordinación de Adquisición de Bienes y Contratación de Servicios.</w:t>
            </w:r>
            <w:bookmarkEnd w:id="15"/>
            <w:bookmarkEnd w:id="16"/>
            <w:bookmarkEnd w:id="17"/>
            <w:bookmarkEnd w:id="18"/>
            <w:bookmarkEnd w:id="19"/>
          </w:p>
          <w:p w14:paraId="191CE3ED" w14:textId="77777777" w:rsidR="008059E7" w:rsidRPr="00400C33" w:rsidRDefault="008059E7" w:rsidP="003A666B">
            <w:pPr>
              <w:ind w:right="49"/>
              <w:jc w:val="both"/>
              <w:rPr>
                <w:rFonts w:ascii="Montserrat" w:eastAsiaTheme="minorHAnsi" w:hAnsi="Montserrat" w:cs="Arial"/>
              </w:rPr>
            </w:pPr>
          </w:p>
        </w:tc>
      </w:tr>
      <w:tr w:rsidR="001B3D08" w:rsidRPr="00400C33" w14:paraId="0A54D212" w14:textId="77777777" w:rsidTr="00BF02FF">
        <w:trPr>
          <w:trHeight w:val="482"/>
          <w:jc w:val="center"/>
        </w:trPr>
        <w:tc>
          <w:tcPr>
            <w:tcW w:w="1425" w:type="pct"/>
          </w:tcPr>
          <w:p w14:paraId="0EED4E5C" w14:textId="77777777" w:rsidR="001B3D08" w:rsidRPr="00400C33" w:rsidRDefault="001B3D08" w:rsidP="003A666B">
            <w:pPr>
              <w:ind w:right="49"/>
              <w:jc w:val="both"/>
              <w:rPr>
                <w:rFonts w:ascii="Montserrat" w:hAnsi="Montserrat" w:cs="Arial"/>
                <w:b/>
              </w:rPr>
            </w:pPr>
            <w:bookmarkStart w:id="20" w:name="_Toc428352176"/>
            <w:bookmarkStart w:id="21" w:name="_Toc428352790"/>
            <w:bookmarkStart w:id="22" w:name="_Toc428355181"/>
            <w:bookmarkStart w:id="23" w:name="_Toc428360166"/>
            <w:bookmarkStart w:id="24" w:name="_Toc428378485"/>
            <w:r w:rsidRPr="00400C33">
              <w:rPr>
                <w:rFonts w:ascii="Montserrat" w:hAnsi="Montserrat" w:cs="Arial"/>
                <w:b/>
              </w:rPr>
              <w:t>Domicilio:</w:t>
            </w:r>
            <w:bookmarkEnd w:id="20"/>
            <w:bookmarkEnd w:id="21"/>
            <w:bookmarkEnd w:id="22"/>
            <w:bookmarkEnd w:id="23"/>
            <w:bookmarkEnd w:id="24"/>
          </w:p>
        </w:tc>
        <w:tc>
          <w:tcPr>
            <w:tcW w:w="3575" w:type="pct"/>
          </w:tcPr>
          <w:p w14:paraId="7E07BFC5" w14:textId="1FDA5534" w:rsidR="009E5C04" w:rsidRPr="00400C33" w:rsidRDefault="009E5C04" w:rsidP="003A666B">
            <w:pPr>
              <w:ind w:right="49"/>
              <w:jc w:val="both"/>
              <w:rPr>
                <w:rFonts w:ascii="Montserrat" w:eastAsiaTheme="minorHAnsi" w:hAnsi="Montserrat" w:cs="Arial"/>
              </w:rPr>
            </w:pPr>
            <w:bookmarkStart w:id="25" w:name="_Toc428352177"/>
            <w:bookmarkStart w:id="26" w:name="_Toc428352791"/>
            <w:bookmarkStart w:id="27" w:name="_Toc428355182"/>
            <w:bookmarkStart w:id="28" w:name="_Toc428360167"/>
            <w:bookmarkStart w:id="29" w:name="_Toc428378486"/>
            <w:r w:rsidRPr="00400C33">
              <w:rPr>
                <w:rFonts w:ascii="Montserrat" w:eastAsiaTheme="minorHAnsi" w:hAnsi="Montserrat" w:cs="Arial"/>
              </w:rPr>
              <w:t>Calle Durango número</w:t>
            </w:r>
            <w:r w:rsidR="001B3D08" w:rsidRPr="00400C33">
              <w:rPr>
                <w:rFonts w:ascii="Montserrat" w:eastAsiaTheme="minorHAnsi" w:hAnsi="Montserrat" w:cs="Arial"/>
              </w:rPr>
              <w:t xml:space="preserve"> 291, piso 4, Colonia Roma Norte, </w:t>
            </w:r>
            <w:r w:rsidRPr="00400C33">
              <w:rPr>
                <w:rFonts w:ascii="Montserrat" w:eastAsiaTheme="minorHAnsi" w:hAnsi="Montserrat" w:cs="Arial"/>
              </w:rPr>
              <w:t>Demarcación Territorial Cuauhtémoc, Código Postal 06700, Ciudad de México.</w:t>
            </w:r>
            <w:bookmarkEnd w:id="25"/>
            <w:bookmarkEnd w:id="26"/>
            <w:bookmarkEnd w:id="27"/>
            <w:bookmarkEnd w:id="28"/>
            <w:bookmarkEnd w:id="29"/>
          </w:p>
        </w:tc>
      </w:tr>
    </w:tbl>
    <w:p w14:paraId="1DEC629A" w14:textId="77777777" w:rsidR="003C0B07" w:rsidRPr="001D16E7" w:rsidRDefault="003C0B07" w:rsidP="001D16E7">
      <w:pPr>
        <w:rPr>
          <w:rFonts w:ascii="Montserrat" w:hAnsi="Montserrat"/>
          <w:sz w:val="20"/>
          <w:szCs w:val="20"/>
          <w:lang w:val="es-ES_tradnl" w:eastAsia="ar-SA"/>
        </w:rPr>
      </w:pPr>
      <w:bookmarkStart w:id="30" w:name="_Toc367205734"/>
    </w:p>
    <w:p w14:paraId="131B6535" w14:textId="77777777" w:rsidR="000473CC" w:rsidRPr="001D16E7" w:rsidRDefault="000473CC" w:rsidP="000473CC">
      <w:pPr>
        <w:jc w:val="both"/>
        <w:rPr>
          <w:rFonts w:ascii="Montserrat" w:hAnsi="Montserrat"/>
          <w:sz w:val="20"/>
          <w:szCs w:val="20"/>
          <w:lang w:val="es-ES_tradnl" w:eastAsia="ar-SA"/>
        </w:rPr>
      </w:pPr>
      <w:r>
        <w:rPr>
          <w:rFonts w:ascii="Montserrat" w:hAnsi="Montserrat"/>
          <w:sz w:val="20"/>
          <w:szCs w:val="20"/>
          <w:lang w:val="es-ES_tradnl" w:eastAsia="ar-SA"/>
        </w:rPr>
        <w:t>Por consiguiente, los licitantes podrán dirigir l</w:t>
      </w:r>
      <w:r w:rsidRPr="001D16E7">
        <w:rPr>
          <w:rFonts w:ascii="Montserrat" w:hAnsi="Montserrat"/>
          <w:sz w:val="20"/>
          <w:szCs w:val="20"/>
          <w:lang w:val="es-ES_tradnl" w:eastAsia="ar-SA"/>
        </w:rPr>
        <w:t xml:space="preserve">os documentos </w:t>
      </w:r>
      <w:r>
        <w:rPr>
          <w:rFonts w:ascii="Montserrat" w:hAnsi="Montserrat"/>
          <w:sz w:val="20"/>
          <w:szCs w:val="20"/>
          <w:lang w:val="es-ES_tradnl" w:eastAsia="ar-SA"/>
        </w:rPr>
        <w:t>que integren su proposición de la siguiente forma</w:t>
      </w:r>
      <w:r w:rsidRPr="001D16E7">
        <w:rPr>
          <w:rFonts w:ascii="Montserrat" w:hAnsi="Montserrat"/>
          <w:sz w:val="20"/>
          <w:szCs w:val="20"/>
          <w:lang w:val="es-ES_tradnl" w:eastAsia="ar-SA"/>
        </w:rPr>
        <w:t>:</w:t>
      </w:r>
    </w:p>
    <w:p w14:paraId="1D066BB0" w14:textId="77777777" w:rsidR="000473CC" w:rsidRPr="001D16E7" w:rsidRDefault="000473CC" w:rsidP="000473CC">
      <w:pPr>
        <w:jc w:val="both"/>
        <w:rPr>
          <w:rFonts w:ascii="Montserrat" w:hAnsi="Montserrat"/>
          <w:sz w:val="20"/>
          <w:szCs w:val="20"/>
          <w:lang w:val="es-ES_tradnl" w:eastAsia="ar-SA"/>
        </w:rPr>
      </w:pPr>
    </w:p>
    <w:p w14:paraId="1A5DF2B7" w14:textId="77777777" w:rsidR="000473CC" w:rsidRPr="001D16E7" w:rsidRDefault="000473CC" w:rsidP="000473CC">
      <w:pPr>
        <w:ind w:right="193"/>
        <w:jc w:val="both"/>
        <w:rPr>
          <w:rFonts w:ascii="Montserrat" w:hAnsi="Montserrat" w:cs="Arial"/>
          <w:sz w:val="20"/>
          <w:szCs w:val="20"/>
        </w:rPr>
      </w:pPr>
      <w:r w:rsidRPr="001D16E7">
        <w:rPr>
          <w:rFonts w:ascii="Montserrat" w:hAnsi="Montserrat" w:cs="Arial"/>
          <w:sz w:val="20"/>
          <w:szCs w:val="20"/>
        </w:rPr>
        <w:t>Instituto Mexicano del Seguro Social</w:t>
      </w:r>
    </w:p>
    <w:p w14:paraId="21351DAA" w14:textId="77777777" w:rsidR="000473CC" w:rsidRPr="001D16E7" w:rsidRDefault="000473CC" w:rsidP="000473CC">
      <w:pPr>
        <w:ind w:right="193"/>
        <w:jc w:val="both"/>
        <w:rPr>
          <w:rFonts w:ascii="Montserrat" w:hAnsi="Montserrat" w:cs="Arial"/>
          <w:sz w:val="20"/>
          <w:szCs w:val="20"/>
        </w:rPr>
      </w:pPr>
      <w:r w:rsidRPr="001D16E7">
        <w:rPr>
          <w:rFonts w:ascii="Montserrat" w:hAnsi="Montserrat" w:cs="Arial"/>
          <w:sz w:val="20"/>
          <w:szCs w:val="20"/>
        </w:rPr>
        <w:t>Coordinación de Adquisición de Bienes y Contratación de Servicios</w:t>
      </w:r>
    </w:p>
    <w:p w14:paraId="0DBFCBAB" w14:textId="77777777" w:rsidR="000473CC" w:rsidRPr="001D16E7" w:rsidRDefault="000473CC" w:rsidP="000473CC">
      <w:pPr>
        <w:ind w:right="193"/>
        <w:jc w:val="both"/>
        <w:rPr>
          <w:rFonts w:ascii="Montserrat" w:hAnsi="Montserrat" w:cs="Arial"/>
          <w:sz w:val="20"/>
          <w:szCs w:val="20"/>
        </w:rPr>
      </w:pPr>
      <w:r w:rsidRPr="001D16E7">
        <w:rPr>
          <w:rFonts w:ascii="Montserrat" w:hAnsi="Montserrat" w:cs="Arial"/>
          <w:sz w:val="20"/>
          <w:szCs w:val="20"/>
        </w:rPr>
        <w:t>Coordinación Técnica de Bienes y Servicios</w:t>
      </w:r>
    </w:p>
    <w:p w14:paraId="11F5087C" w14:textId="77777777" w:rsidR="000473CC" w:rsidRPr="001D16E7" w:rsidRDefault="000473CC" w:rsidP="000473CC">
      <w:pPr>
        <w:ind w:right="193"/>
        <w:jc w:val="both"/>
        <w:rPr>
          <w:rFonts w:ascii="Montserrat" w:hAnsi="Montserrat" w:cs="Arial"/>
          <w:sz w:val="20"/>
          <w:szCs w:val="20"/>
        </w:rPr>
      </w:pPr>
      <w:r w:rsidRPr="001D16E7">
        <w:rPr>
          <w:rFonts w:ascii="Montserrat" w:hAnsi="Montserrat" w:cs="Arial"/>
          <w:sz w:val="20"/>
          <w:szCs w:val="20"/>
        </w:rPr>
        <w:t>División de Bienes Terapéuticos</w:t>
      </w:r>
    </w:p>
    <w:p w14:paraId="7C3FC8DA" w14:textId="77777777" w:rsidR="003C0B07" w:rsidRPr="001D16E7" w:rsidRDefault="003C0B07" w:rsidP="003C0B07">
      <w:pPr>
        <w:rPr>
          <w:rFonts w:ascii="Montserrat" w:hAnsi="Montserrat"/>
          <w:sz w:val="20"/>
          <w:szCs w:val="20"/>
          <w:lang w:val="es-ES_tradnl" w:eastAsia="ar-SA"/>
        </w:rPr>
      </w:pPr>
    </w:p>
    <w:p w14:paraId="20FC6BAE" w14:textId="160376AC" w:rsidR="000C5DA3" w:rsidRPr="00400C33" w:rsidRDefault="000C5DA3"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1" w:name="_Toc166754511"/>
      <w:r w:rsidRPr="00400C33">
        <w:rPr>
          <w:rFonts w:ascii="Montserrat" w:hAnsi="Montserrat" w:cs="Arial"/>
          <w:i w:val="0"/>
          <w:sz w:val="20"/>
          <w:lang w:val="es-ES_tradnl"/>
        </w:rPr>
        <w:t>Medio y carácter</w:t>
      </w:r>
      <w:bookmarkEnd w:id="30"/>
      <w:bookmarkEnd w:id="31"/>
    </w:p>
    <w:p w14:paraId="0EBBC22A" w14:textId="77777777" w:rsidR="0092741B" w:rsidRPr="00400C33" w:rsidRDefault="0092741B" w:rsidP="003A666B">
      <w:pPr>
        <w:ind w:right="49"/>
        <w:jc w:val="both"/>
        <w:rPr>
          <w:rFonts w:ascii="Montserrat" w:hAnsi="Montserrat"/>
          <w:sz w:val="20"/>
          <w:szCs w:val="20"/>
          <w:lang w:val="es-ES_tradnl" w:eastAsia="ar-SA"/>
        </w:rPr>
      </w:pPr>
    </w:p>
    <w:p w14:paraId="2F51C284" w14:textId="56D2B7C1" w:rsidR="00186D19" w:rsidRPr="00400C33" w:rsidRDefault="006968F7" w:rsidP="003A666B">
      <w:pPr>
        <w:tabs>
          <w:tab w:val="left" w:pos="2228"/>
        </w:tabs>
        <w:jc w:val="both"/>
        <w:rPr>
          <w:rFonts w:ascii="Montserrat" w:hAnsi="Montserrat" w:cs="Arial"/>
          <w:sz w:val="20"/>
          <w:szCs w:val="20"/>
        </w:rPr>
      </w:pPr>
      <w:bookmarkStart w:id="32" w:name="_Toc367205737"/>
      <w:r w:rsidRPr="00400C33">
        <w:rPr>
          <w:rFonts w:ascii="Montserrat" w:hAnsi="Montserrat" w:cs="Arial"/>
          <w:sz w:val="20"/>
          <w:szCs w:val="20"/>
        </w:rPr>
        <w:t xml:space="preserve">La presente licitación pública conforme al medio utilizado es </w:t>
      </w:r>
      <w:r w:rsidRPr="00400C33">
        <w:rPr>
          <w:rFonts w:ascii="Montserrat" w:hAnsi="Montserrat" w:cs="Arial"/>
          <w:b/>
          <w:bCs/>
          <w:sz w:val="20"/>
          <w:szCs w:val="20"/>
        </w:rPr>
        <w:t>Electrónica</w:t>
      </w:r>
      <w:r w:rsidRPr="00400C33">
        <w:rPr>
          <w:rFonts w:ascii="Montserrat" w:hAnsi="Montserrat" w:cs="Arial"/>
          <w:sz w:val="20"/>
          <w:szCs w:val="20"/>
        </w:rPr>
        <w:t xml:space="preserve">, por lo cual los licitantes deberán participar exclusivamente a través del Sistema Electrónico de Información Pública Gubernamental denominado “CompraNet”, de conformidad con lo dispuesto en el artículo 26 Bis fracción II de la LAASSP y en el “Acuerdo por el que se establecen las disposiciones que deberán observar para la utilización del Sistema Electrónico de Información Pública Gubernamental, denominado CompraNet”, publicado en el DOF el 28 de junio de 2011. </w:t>
      </w:r>
      <w:bookmarkStart w:id="33" w:name="_Hlk129002868"/>
      <w:r w:rsidRPr="00400C33">
        <w:rPr>
          <w:rFonts w:ascii="Montserrat" w:hAnsi="Montserrat" w:cs="Arial"/>
          <w:sz w:val="20"/>
          <w:szCs w:val="20"/>
        </w:rPr>
        <w:t>Por lo anterior, la o las juntas de aclaraciones, el acto de presentación y apertura de proposiciones y el acto de fallo solo se realizarán a través de dicho sistema, se utilizarán medios de identificación electrónica, los cuales producirán los mismos efectos que las leyes otorgan a los documentos correspondientes y, en consecuencia, tendrán el mismo valor probatorio, lo anterior conforme a lo establecido en los párrafos penúltimo y último del artículo 27 de la LAASSP y 50 del Reglamento, así como los numerales 14 y 16 del “ACUERDO por el que se establecen las disposiciones que se deberán observar para la utilización del Sistema Electrónico de Información Pública Gubernamental denominado CompraNet”, y la Guía de uso de CompraNet para procedimientos normados en la Ley de Adquisiciones, Arrendamiento y Servicios del Sector Público, publicada por la Secretaría de Hacienda y Crédito Público.</w:t>
      </w:r>
      <w:bookmarkEnd w:id="33"/>
    </w:p>
    <w:p w14:paraId="140058B9" w14:textId="77777777" w:rsidR="006968F7" w:rsidRPr="00400C33" w:rsidRDefault="006968F7" w:rsidP="003A666B">
      <w:pPr>
        <w:tabs>
          <w:tab w:val="left" w:pos="2228"/>
        </w:tabs>
        <w:jc w:val="both"/>
        <w:rPr>
          <w:rFonts w:ascii="Montserrat" w:hAnsi="Montserrat"/>
          <w:sz w:val="20"/>
          <w:szCs w:val="20"/>
          <w:lang w:val="es-ES_tradnl" w:eastAsia="ar-SA"/>
        </w:rPr>
      </w:pPr>
    </w:p>
    <w:p w14:paraId="6EA00516" w14:textId="14A0E083" w:rsidR="007D1B33" w:rsidRPr="00400C33" w:rsidRDefault="007D1B33" w:rsidP="003A666B">
      <w:pPr>
        <w:jc w:val="both"/>
        <w:rPr>
          <w:rFonts w:ascii="Montserrat" w:hAnsi="Montserrat"/>
          <w:sz w:val="20"/>
          <w:szCs w:val="20"/>
          <w:lang w:val="es-ES_tradnl" w:eastAsia="ar-SA"/>
        </w:rPr>
      </w:pPr>
      <w:bookmarkStart w:id="34" w:name="_Hlk129002885"/>
      <w:r w:rsidRPr="00400C33">
        <w:rPr>
          <w:rFonts w:ascii="Montserrat" w:hAnsi="Montserrat"/>
          <w:sz w:val="20"/>
          <w:szCs w:val="20"/>
          <w:lang w:val="es-ES_tradnl" w:eastAsia="ar-SA"/>
        </w:rPr>
        <w:t xml:space="preserve">Por lo anterior, aquellos interesados en participar en esta licitación que requieran </w:t>
      </w:r>
      <w:r w:rsidR="00B0774D" w:rsidRPr="00400C33">
        <w:rPr>
          <w:rFonts w:ascii="Montserrat" w:hAnsi="Montserrat"/>
          <w:sz w:val="20"/>
          <w:szCs w:val="20"/>
          <w:lang w:val="es-ES_tradnl" w:eastAsia="ar-SA"/>
        </w:rPr>
        <w:t>capacitación</w:t>
      </w:r>
      <w:r w:rsidRPr="00400C33">
        <w:rPr>
          <w:rFonts w:ascii="Montserrat" w:hAnsi="Montserrat"/>
          <w:sz w:val="20"/>
          <w:szCs w:val="20"/>
          <w:lang w:val="es-ES_tradnl" w:eastAsia="ar-SA"/>
        </w:rPr>
        <w:t xml:space="preserve"> sobre el manejo del sistema CompraNet, </w:t>
      </w:r>
      <w:r w:rsidR="00B0774D" w:rsidRPr="00400C33">
        <w:rPr>
          <w:rFonts w:ascii="Montserrat" w:hAnsi="Montserrat"/>
          <w:sz w:val="20"/>
          <w:szCs w:val="20"/>
          <w:lang w:val="es-ES_tradnl" w:eastAsia="ar-SA"/>
        </w:rPr>
        <w:t>deberán</w:t>
      </w:r>
      <w:r w:rsidR="006968F7" w:rsidRPr="00400C33">
        <w:rPr>
          <w:rFonts w:ascii="Montserrat" w:hAnsi="Montserrat"/>
          <w:sz w:val="20"/>
          <w:szCs w:val="20"/>
          <w:lang w:val="es-ES_tradnl" w:eastAsia="ar-SA"/>
        </w:rPr>
        <w:t xml:space="preserve"> consultar la </w:t>
      </w:r>
      <w:r w:rsidR="00B0774D" w:rsidRPr="00400C33">
        <w:rPr>
          <w:rFonts w:ascii="Montserrat" w:hAnsi="Montserrat"/>
          <w:sz w:val="20"/>
          <w:szCs w:val="20"/>
          <w:lang w:val="es-ES_tradnl" w:eastAsia="ar-SA"/>
        </w:rPr>
        <w:t xml:space="preserve">información contenida </w:t>
      </w:r>
      <w:r w:rsidR="006968F7" w:rsidRPr="00400C33">
        <w:rPr>
          <w:rFonts w:ascii="Montserrat" w:hAnsi="Montserrat"/>
          <w:sz w:val="20"/>
          <w:szCs w:val="20"/>
          <w:lang w:val="es-ES_tradnl" w:eastAsia="ar-SA"/>
        </w:rPr>
        <w:t xml:space="preserve">en la página web: </w:t>
      </w:r>
      <w:hyperlink r:id="rId9" w:history="1">
        <w:r w:rsidR="00B0774D" w:rsidRPr="00400C33">
          <w:rPr>
            <w:rStyle w:val="Hipervnculo"/>
            <w:rFonts w:ascii="Montserrat" w:hAnsi="Montserrat"/>
            <w:sz w:val="20"/>
            <w:szCs w:val="20"/>
            <w:lang w:val="es-ES_tradnl" w:eastAsia="ar-SA"/>
          </w:rPr>
          <w:t>https://upcp-compranet.hacienda.gob.mx/capacitacion/</w:t>
        </w:r>
      </w:hyperlink>
      <w:r w:rsidR="00B0774D" w:rsidRPr="00400C33">
        <w:rPr>
          <w:rFonts w:ascii="Montserrat" w:hAnsi="Montserrat"/>
          <w:sz w:val="20"/>
          <w:szCs w:val="20"/>
          <w:lang w:val="es-ES_tradnl" w:eastAsia="ar-SA"/>
        </w:rPr>
        <w:t xml:space="preserve"> </w:t>
      </w:r>
    </w:p>
    <w:bookmarkEnd w:id="34"/>
    <w:p w14:paraId="0BF0139B" w14:textId="77777777" w:rsidR="007D1B33" w:rsidRPr="00400C33" w:rsidRDefault="007D1B33" w:rsidP="003A666B">
      <w:pPr>
        <w:jc w:val="both"/>
        <w:rPr>
          <w:rFonts w:ascii="Montserrat" w:hAnsi="Montserrat" w:cs="Arial"/>
          <w:color w:val="000000"/>
          <w:sz w:val="20"/>
          <w:szCs w:val="20"/>
          <w:lang w:val="es-ES"/>
        </w:rPr>
      </w:pPr>
    </w:p>
    <w:p w14:paraId="142CE978" w14:textId="1F5B05B1" w:rsidR="00186D19" w:rsidRPr="00400C33" w:rsidRDefault="00186D19" w:rsidP="003A666B">
      <w:pPr>
        <w:jc w:val="both"/>
        <w:rPr>
          <w:rFonts w:ascii="Montserrat" w:hAnsi="Montserrat" w:cs="Arial"/>
          <w:color w:val="000000"/>
          <w:sz w:val="20"/>
          <w:szCs w:val="20"/>
          <w:lang w:val="es-ES"/>
        </w:rPr>
      </w:pPr>
      <w:r w:rsidRPr="00400C33">
        <w:rPr>
          <w:rFonts w:ascii="Montserrat" w:hAnsi="Montserrat" w:cs="Arial"/>
          <w:color w:val="000000"/>
          <w:sz w:val="20"/>
          <w:szCs w:val="20"/>
          <w:lang w:val="es-ES"/>
        </w:rPr>
        <w:t xml:space="preserve">El carácter del presente procedimiento de contratación es </w:t>
      </w:r>
      <w:r w:rsidRPr="00400C33">
        <w:rPr>
          <w:rFonts w:ascii="Montserrat" w:hAnsi="Montserrat" w:cs="Arial"/>
          <w:b/>
          <w:color w:val="000000"/>
          <w:sz w:val="20"/>
          <w:szCs w:val="20"/>
          <w:lang w:val="es-ES"/>
        </w:rPr>
        <w:t>Internacional Bajo la Cobertura de los Tratados de Libre Comercio</w:t>
      </w:r>
      <w:r w:rsidR="00C77E63" w:rsidRPr="00400C33">
        <w:rPr>
          <w:rFonts w:ascii="Montserrat" w:hAnsi="Montserrat" w:cs="Arial"/>
          <w:b/>
          <w:color w:val="000000"/>
          <w:sz w:val="20"/>
          <w:szCs w:val="20"/>
          <w:lang w:val="es-ES"/>
        </w:rPr>
        <w:t>,</w:t>
      </w:r>
      <w:r w:rsidRPr="00400C33">
        <w:rPr>
          <w:rFonts w:ascii="Montserrat" w:hAnsi="Montserrat" w:cs="Arial"/>
          <w:b/>
          <w:color w:val="000000"/>
          <w:sz w:val="20"/>
          <w:szCs w:val="20"/>
          <w:lang w:val="es-ES"/>
        </w:rPr>
        <w:t xml:space="preserve"> </w:t>
      </w:r>
      <w:r w:rsidRPr="00400C33">
        <w:rPr>
          <w:rFonts w:ascii="Montserrat" w:hAnsi="Montserrat" w:cs="Arial"/>
          <w:color w:val="000000"/>
          <w:sz w:val="20"/>
          <w:szCs w:val="20"/>
          <w:lang w:val="es-ES"/>
        </w:rPr>
        <w:t>con capítulo de compras gubernamentales celebrados por los Estados Unidos Mexicanos, en términos de lo establecido en el artículo 28 fracción II de la LAASSP</w:t>
      </w:r>
      <w:r w:rsidR="00A007EC" w:rsidRPr="00400C33">
        <w:rPr>
          <w:rFonts w:ascii="Montserrat" w:hAnsi="Montserrat" w:cs="Arial"/>
          <w:color w:val="000000"/>
          <w:sz w:val="20"/>
          <w:szCs w:val="20"/>
          <w:lang w:val="es-ES"/>
        </w:rPr>
        <w:t>, los tratados aplicables para el presente procedimiento son los señalados en la presentación de esta Convocatoria</w:t>
      </w:r>
      <w:r w:rsidR="00EC58F3" w:rsidRPr="00400C33">
        <w:rPr>
          <w:rFonts w:ascii="Montserrat" w:hAnsi="Montserrat" w:cs="Arial"/>
          <w:color w:val="000000"/>
          <w:sz w:val="20"/>
          <w:szCs w:val="20"/>
          <w:lang w:val="es-ES"/>
        </w:rPr>
        <w:t>.</w:t>
      </w:r>
    </w:p>
    <w:p w14:paraId="1D3BE37E" w14:textId="77777777" w:rsidR="003A2B12" w:rsidRPr="00400C33" w:rsidRDefault="003A2B12" w:rsidP="003A666B">
      <w:pPr>
        <w:jc w:val="both"/>
        <w:rPr>
          <w:rFonts w:ascii="Montserrat" w:hAnsi="Montserrat" w:cs="Arial"/>
          <w:color w:val="000000"/>
          <w:sz w:val="20"/>
          <w:lang w:val="es-ES"/>
        </w:rPr>
      </w:pPr>
    </w:p>
    <w:p w14:paraId="1D9317A4" w14:textId="77777777" w:rsidR="006B29D8" w:rsidRPr="00400C33" w:rsidRDefault="006B29D8"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5" w:name="_Toc166754512"/>
      <w:r w:rsidRPr="00400C33">
        <w:rPr>
          <w:rFonts w:ascii="Montserrat" w:hAnsi="Montserrat" w:cs="Arial"/>
          <w:i w:val="0"/>
          <w:sz w:val="20"/>
          <w:lang w:val="es-ES_tradnl"/>
        </w:rPr>
        <w:t>Número de identificación de la</w:t>
      </w:r>
      <w:r w:rsidR="003A2B12" w:rsidRPr="00400C33">
        <w:rPr>
          <w:rFonts w:ascii="Montserrat" w:hAnsi="Montserrat" w:cs="Arial"/>
          <w:i w:val="0"/>
          <w:sz w:val="20"/>
          <w:lang w:val="es-ES_tradnl"/>
        </w:rPr>
        <w:t xml:space="preserve"> </w:t>
      </w:r>
      <w:r w:rsidR="000612DF" w:rsidRPr="00400C33">
        <w:rPr>
          <w:rFonts w:ascii="Montserrat" w:hAnsi="Montserrat" w:cs="Arial"/>
          <w:i w:val="0"/>
          <w:sz w:val="20"/>
          <w:lang w:val="es-ES_tradnl"/>
        </w:rPr>
        <w:t>Convocatoria</w:t>
      </w:r>
      <w:r w:rsidR="003A2B12" w:rsidRPr="00400C33">
        <w:rPr>
          <w:rFonts w:ascii="Montserrat" w:hAnsi="Montserrat" w:cs="Arial"/>
          <w:i w:val="0"/>
          <w:sz w:val="20"/>
          <w:lang w:val="es-ES_tradnl"/>
        </w:rPr>
        <w:t xml:space="preserve"> a la</w:t>
      </w:r>
      <w:r w:rsidRPr="00400C33">
        <w:rPr>
          <w:rFonts w:ascii="Montserrat" w:hAnsi="Montserrat" w:cs="Arial"/>
          <w:i w:val="0"/>
          <w:sz w:val="20"/>
          <w:lang w:val="es-ES_tradnl"/>
        </w:rPr>
        <w:t xml:space="preserve"> </w:t>
      </w:r>
      <w:r w:rsidR="00725458" w:rsidRPr="00400C33">
        <w:rPr>
          <w:rFonts w:ascii="Montserrat" w:hAnsi="Montserrat" w:cs="Arial"/>
          <w:i w:val="0"/>
          <w:sz w:val="20"/>
          <w:lang w:val="es-ES_tradnl"/>
        </w:rPr>
        <w:t>licitación pública</w:t>
      </w:r>
      <w:r w:rsidRPr="00400C33">
        <w:rPr>
          <w:rFonts w:ascii="Montserrat" w:hAnsi="Montserrat" w:cs="Arial"/>
          <w:i w:val="0"/>
          <w:sz w:val="20"/>
          <w:lang w:val="es-ES_tradnl"/>
        </w:rPr>
        <w:t xml:space="preserve"> asignado por CompraNet.</w:t>
      </w:r>
      <w:bookmarkEnd w:id="35"/>
      <w:r w:rsidRPr="00400C33">
        <w:rPr>
          <w:rFonts w:ascii="Montserrat" w:hAnsi="Montserrat" w:cs="Arial"/>
          <w:i w:val="0"/>
          <w:sz w:val="20"/>
          <w:lang w:val="es-ES_tradnl"/>
        </w:rPr>
        <w:t xml:space="preserve"> </w:t>
      </w:r>
    </w:p>
    <w:p w14:paraId="2EFEB144" w14:textId="77777777" w:rsidR="00786A02" w:rsidRPr="00400C33" w:rsidRDefault="00786A02" w:rsidP="003A666B">
      <w:pPr>
        <w:ind w:right="49"/>
        <w:jc w:val="both"/>
        <w:rPr>
          <w:rFonts w:ascii="Montserrat" w:hAnsi="Montserrat" w:cs="Arial"/>
          <w:sz w:val="20"/>
          <w:szCs w:val="20"/>
          <w:lang w:val="es-ES_tradnl"/>
        </w:rPr>
      </w:pPr>
    </w:p>
    <w:p w14:paraId="7BE34A80" w14:textId="5E96B1E5" w:rsidR="001930AA" w:rsidRPr="00400C33" w:rsidRDefault="0010345D"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LA-50-GYR-050GYR047-T-</w:t>
      </w:r>
      <w:r w:rsidR="00A16EEA">
        <w:rPr>
          <w:rFonts w:ascii="Montserrat" w:hAnsi="Montserrat" w:cs="Arial"/>
          <w:sz w:val="20"/>
          <w:szCs w:val="20"/>
          <w:lang w:val="es-ES_tradnl"/>
        </w:rPr>
        <w:t>6</w:t>
      </w:r>
      <w:r w:rsidRPr="00400C33">
        <w:rPr>
          <w:rFonts w:ascii="Montserrat" w:hAnsi="Montserrat" w:cs="Arial"/>
          <w:sz w:val="20"/>
          <w:szCs w:val="20"/>
          <w:lang w:val="es-ES_tradnl"/>
        </w:rPr>
        <w:t>-202</w:t>
      </w:r>
      <w:r w:rsidR="00CA3AAD">
        <w:rPr>
          <w:rFonts w:ascii="Montserrat" w:hAnsi="Montserrat" w:cs="Arial"/>
          <w:sz w:val="20"/>
          <w:szCs w:val="20"/>
          <w:lang w:val="es-ES_tradnl"/>
        </w:rPr>
        <w:t>4</w:t>
      </w:r>
      <w:r w:rsidR="00E06E55" w:rsidRPr="00400C33">
        <w:rPr>
          <w:rFonts w:ascii="Montserrat" w:hAnsi="Montserrat" w:cs="Arial"/>
          <w:sz w:val="20"/>
          <w:szCs w:val="20"/>
          <w:lang w:val="es-ES_tradnl"/>
        </w:rPr>
        <w:t>.</w:t>
      </w:r>
    </w:p>
    <w:p w14:paraId="3C5BE3AB" w14:textId="77777777" w:rsidR="00530EC3" w:rsidRPr="00400C33" w:rsidRDefault="00530EC3" w:rsidP="003A666B">
      <w:pPr>
        <w:ind w:right="49"/>
        <w:jc w:val="both"/>
        <w:rPr>
          <w:rFonts w:ascii="Montserrat" w:hAnsi="Montserrat" w:cs="Arial"/>
          <w:sz w:val="20"/>
          <w:szCs w:val="20"/>
          <w:lang w:val="es-ES_tradnl"/>
        </w:rPr>
      </w:pPr>
    </w:p>
    <w:p w14:paraId="06CEEF0A" w14:textId="77777777" w:rsidR="002E34A4" w:rsidRPr="00400C33" w:rsidRDefault="0019394D"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6" w:name="_Toc166754513"/>
      <w:r w:rsidRPr="00400C33">
        <w:rPr>
          <w:rFonts w:ascii="Montserrat" w:hAnsi="Montserrat" w:cs="Arial"/>
          <w:i w:val="0"/>
          <w:sz w:val="20"/>
          <w:lang w:val="es-ES_tradnl"/>
        </w:rPr>
        <w:t xml:space="preserve">Indicación </w:t>
      </w:r>
      <w:r w:rsidR="00861D34" w:rsidRPr="00400C33">
        <w:rPr>
          <w:rFonts w:ascii="Montserrat" w:hAnsi="Montserrat" w:cs="Arial"/>
          <w:i w:val="0"/>
          <w:sz w:val="20"/>
          <w:lang w:val="es-ES_tradnl"/>
        </w:rPr>
        <w:t>de los e</w:t>
      </w:r>
      <w:r w:rsidR="00E26D83" w:rsidRPr="00400C33">
        <w:rPr>
          <w:rFonts w:ascii="Montserrat" w:hAnsi="Montserrat" w:cs="Arial"/>
          <w:i w:val="0"/>
          <w:sz w:val="20"/>
          <w:lang w:val="es-ES_tradnl"/>
        </w:rPr>
        <w:t xml:space="preserve">jercicios </w:t>
      </w:r>
      <w:r w:rsidR="00861D34" w:rsidRPr="00400C33">
        <w:rPr>
          <w:rFonts w:ascii="Montserrat" w:hAnsi="Montserrat" w:cs="Arial"/>
          <w:i w:val="0"/>
          <w:sz w:val="20"/>
          <w:lang w:val="es-ES_tradnl"/>
        </w:rPr>
        <w:t>f</w:t>
      </w:r>
      <w:r w:rsidR="00E26D83" w:rsidRPr="00400C33">
        <w:rPr>
          <w:rFonts w:ascii="Montserrat" w:hAnsi="Montserrat" w:cs="Arial"/>
          <w:i w:val="0"/>
          <w:sz w:val="20"/>
          <w:lang w:val="es-ES_tradnl"/>
        </w:rPr>
        <w:t xml:space="preserve">iscales para la </w:t>
      </w:r>
      <w:r w:rsidR="00861D34" w:rsidRPr="00400C33">
        <w:rPr>
          <w:rFonts w:ascii="Montserrat" w:hAnsi="Montserrat" w:cs="Arial"/>
          <w:i w:val="0"/>
          <w:sz w:val="20"/>
          <w:lang w:val="es-ES_tradnl"/>
        </w:rPr>
        <w:t>c</w:t>
      </w:r>
      <w:r w:rsidRPr="00400C33">
        <w:rPr>
          <w:rFonts w:ascii="Montserrat" w:hAnsi="Montserrat" w:cs="Arial"/>
          <w:i w:val="0"/>
          <w:sz w:val="20"/>
          <w:lang w:val="es-ES_tradnl"/>
        </w:rPr>
        <w:t>ontratación</w:t>
      </w:r>
      <w:r w:rsidR="001E29B9" w:rsidRPr="00400C33">
        <w:rPr>
          <w:rFonts w:ascii="Montserrat" w:hAnsi="Montserrat" w:cs="Arial"/>
          <w:i w:val="0"/>
          <w:sz w:val="20"/>
          <w:lang w:val="es-ES_tradnl"/>
        </w:rPr>
        <w:t>.</w:t>
      </w:r>
      <w:bookmarkEnd w:id="36"/>
    </w:p>
    <w:bookmarkEnd w:id="32"/>
    <w:p w14:paraId="4BB50609" w14:textId="77777777" w:rsidR="008D30DC" w:rsidRPr="00400C33" w:rsidRDefault="008D30DC" w:rsidP="003A666B">
      <w:pPr>
        <w:ind w:right="49"/>
        <w:jc w:val="both"/>
        <w:rPr>
          <w:rFonts w:ascii="Montserrat" w:hAnsi="Montserrat"/>
          <w:sz w:val="20"/>
          <w:szCs w:val="20"/>
        </w:rPr>
      </w:pPr>
    </w:p>
    <w:p w14:paraId="7AB551F8" w14:textId="5411CB28" w:rsidR="008D30DC" w:rsidRPr="00400C33" w:rsidRDefault="008D30DC" w:rsidP="003A666B">
      <w:pPr>
        <w:ind w:right="49"/>
        <w:jc w:val="both"/>
        <w:rPr>
          <w:rFonts w:ascii="Montserrat" w:hAnsi="Montserrat"/>
          <w:sz w:val="20"/>
          <w:szCs w:val="20"/>
        </w:rPr>
      </w:pPr>
      <w:bookmarkStart w:id="37" w:name="_Hlk129002961"/>
      <w:r w:rsidRPr="00400C33">
        <w:rPr>
          <w:rFonts w:ascii="Montserrat" w:hAnsi="Montserrat"/>
          <w:sz w:val="20"/>
          <w:szCs w:val="20"/>
        </w:rPr>
        <w:t>La presente contratación será</w:t>
      </w:r>
      <w:r w:rsidR="00147CF9" w:rsidRPr="00400C33">
        <w:rPr>
          <w:rFonts w:ascii="Montserrat" w:hAnsi="Montserrat"/>
          <w:sz w:val="20"/>
          <w:szCs w:val="20"/>
        </w:rPr>
        <w:t xml:space="preserve"> </w:t>
      </w:r>
      <w:r w:rsidR="00394E8D" w:rsidRPr="00400C33">
        <w:rPr>
          <w:rFonts w:ascii="Montserrat" w:hAnsi="Montserrat"/>
          <w:sz w:val="20"/>
          <w:szCs w:val="20"/>
        </w:rPr>
        <w:t>para el ejercicio fiscal 202</w:t>
      </w:r>
      <w:r w:rsidR="00CA3AAD">
        <w:rPr>
          <w:rFonts w:ascii="Montserrat" w:hAnsi="Montserrat"/>
          <w:sz w:val="20"/>
          <w:szCs w:val="20"/>
        </w:rPr>
        <w:t>4</w:t>
      </w:r>
      <w:r w:rsidR="00394E8D" w:rsidRPr="00400C33">
        <w:rPr>
          <w:rFonts w:ascii="Montserrat" w:hAnsi="Montserrat"/>
          <w:sz w:val="20"/>
          <w:szCs w:val="20"/>
        </w:rPr>
        <w:t xml:space="preserve">, </w:t>
      </w:r>
      <w:r w:rsidR="003F5348" w:rsidRPr="00400C33">
        <w:rPr>
          <w:rFonts w:ascii="Montserrat" w:hAnsi="Montserrat"/>
          <w:sz w:val="20"/>
          <w:szCs w:val="20"/>
        </w:rPr>
        <w:t xml:space="preserve">a partir del día natural siguiente a la </w:t>
      </w:r>
      <w:r w:rsidR="00AA294C" w:rsidRPr="00400C33">
        <w:rPr>
          <w:rFonts w:ascii="Montserrat" w:hAnsi="Montserrat"/>
          <w:sz w:val="20"/>
          <w:szCs w:val="20"/>
        </w:rPr>
        <w:t>notificación del fallo</w:t>
      </w:r>
      <w:r w:rsidR="003F5348" w:rsidRPr="00400C33">
        <w:rPr>
          <w:rFonts w:ascii="Montserrat" w:hAnsi="Montserrat"/>
          <w:sz w:val="20"/>
          <w:szCs w:val="20"/>
        </w:rPr>
        <w:t xml:space="preserve"> y hasta el </w:t>
      </w:r>
      <w:r w:rsidR="000C7E5D">
        <w:rPr>
          <w:rFonts w:ascii="Montserrat" w:hAnsi="Montserrat"/>
          <w:sz w:val="20"/>
          <w:szCs w:val="20"/>
        </w:rPr>
        <w:t>31</w:t>
      </w:r>
      <w:r w:rsidR="003F5348" w:rsidRPr="00400C33">
        <w:rPr>
          <w:rFonts w:ascii="Montserrat" w:hAnsi="Montserrat"/>
          <w:sz w:val="20"/>
          <w:szCs w:val="20"/>
        </w:rPr>
        <w:t xml:space="preserve"> de </w:t>
      </w:r>
      <w:r w:rsidR="00EC58F3" w:rsidRPr="00400C33">
        <w:rPr>
          <w:rFonts w:ascii="Montserrat" w:hAnsi="Montserrat"/>
          <w:sz w:val="20"/>
          <w:szCs w:val="20"/>
        </w:rPr>
        <w:t>diciembre</w:t>
      </w:r>
      <w:r w:rsidR="0015287D" w:rsidRPr="00400C33">
        <w:rPr>
          <w:rFonts w:ascii="Montserrat" w:hAnsi="Montserrat"/>
          <w:sz w:val="20"/>
          <w:szCs w:val="20"/>
        </w:rPr>
        <w:t xml:space="preserve"> de</w:t>
      </w:r>
      <w:r w:rsidRPr="00400C33">
        <w:rPr>
          <w:rFonts w:ascii="Montserrat" w:hAnsi="Montserrat"/>
          <w:sz w:val="20"/>
          <w:szCs w:val="20"/>
        </w:rPr>
        <w:t xml:space="preserve"> 202</w:t>
      </w:r>
      <w:r w:rsidR="00CA3AAD">
        <w:rPr>
          <w:rFonts w:ascii="Montserrat" w:hAnsi="Montserrat"/>
          <w:sz w:val="20"/>
          <w:szCs w:val="20"/>
        </w:rPr>
        <w:t>4</w:t>
      </w:r>
      <w:r w:rsidRPr="00400C33">
        <w:rPr>
          <w:rFonts w:ascii="Montserrat" w:hAnsi="Montserrat"/>
          <w:sz w:val="20"/>
          <w:szCs w:val="20"/>
        </w:rPr>
        <w:t>.</w:t>
      </w:r>
    </w:p>
    <w:bookmarkEnd w:id="37"/>
    <w:p w14:paraId="3213ADCB" w14:textId="77777777" w:rsidR="00AC1CA1" w:rsidRPr="00400C33" w:rsidRDefault="00AC1CA1" w:rsidP="003A666B">
      <w:pPr>
        <w:ind w:right="49"/>
        <w:jc w:val="both"/>
        <w:rPr>
          <w:rFonts w:ascii="Montserrat" w:hAnsi="Montserrat" w:cs="Arial"/>
          <w:sz w:val="20"/>
          <w:szCs w:val="20"/>
        </w:rPr>
      </w:pPr>
    </w:p>
    <w:p w14:paraId="1343E9F3" w14:textId="77777777" w:rsidR="00511605" w:rsidRPr="00400C33" w:rsidRDefault="00511605"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38" w:name="_Toc445203813"/>
      <w:bookmarkStart w:id="39" w:name="_Toc166754514"/>
      <w:r w:rsidRPr="00400C33">
        <w:rPr>
          <w:rFonts w:ascii="Montserrat" w:hAnsi="Montserrat" w:cs="Arial"/>
          <w:i w:val="0"/>
          <w:sz w:val="20"/>
          <w:lang w:val="es-ES_tradnl"/>
        </w:rPr>
        <w:t>Idioma.</w:t>
      </w:r>
      <w:bookmarkEnd w:id="38"/>
      <w:bookmarkEnd w:id="39"/>
    </w:p>
    <w:p w14:paraId="2F72B831" w14:textId="77777777" w:rsidR="00511605" w:rsidRPr="00400C33" w:rsidRDefault="00511605" w:rsidP="003A666B">
      <w:pPr>
        <w:ind w:right="49"/>
        <w:jc w:val="both"/>
        <w:rPr>
          <w:rFonts w:ascii="Montserrat" w:hAnsi="Montserrat" w:cs="Arial"/>
          <w:sz w:val="20"/>
          <w:szCs w:val="20"/>
          <w:lang w:val="es-ES_tradnl"/>
        </w:rPr>
      </w:pPr>
    </w:p>
    <w:p w14:paraId="5F10EA05" w14:textId="29B7B633" w:rsidR="000C7FF2" w:rsidRPr="00400C33" w:rsidRDefault="000C7FF2"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Las proposiciones deberán presentarse únicamente en idioma español</w:t>
      </w:r>
      <w:r w:rsidR="00394E8D" w:rsidRPr="00400C33">
        <w:rPr>
          <w:rFonts w:ascii="Montserrat" w:hAnsi="Montserrat" w:cs="Arial"/>
          <w:sz w:val="20"/>
          <w:szCs w:val="20"/>
          <w:lang w:val="es-ES_tradnl"/>
        </w:rPr>
        <w:t>,</w:t>
      </w:r>
      <w:r w:rsidRPr="00400C33">
        <w:rPr>
          <w:rFonts w:ascii="Montserrat" w:hAnsi="Montserrat" w:cs="Arial"/>
          <w:sz w:val="20"/>
          <w:szCs w:val="20"/>
          <w:lang w:val="es-ES_tradnl"/>
        </w:rPr>
        <w:t xml:space="preserve"> sin embargo</w:t>
      </w:r>
      <w:r w:rsidR="00155D92" w:rsidRPr="00400C33">
        <w:rPr>
          <w:rFonts w:ascii="Montserrat" w:hAnsi="Montserrat" w:cs="Arial"/>
          <w:sz w:val="20"/>
          <w:szCs w:val="20"/>
          <w:lang w:val="es-ES_tradnl"/>
        </w:rPr>
        <w:t>,</w:t>
      </w:r>
      <w:r w:rsidRPr="00400C33">
        <w:rPr>
          <w:rFonts w:ascii="Montserrat" w:hAnsi="Montserrat" w:cs="Arial"/>
          <w:sz w:val="20"/>
          <w:szCs w:val="20"/>
          <w:lang w:val="es-ES_tradnl"/>
        </w:rPr>
        <w:t xml:space="preserve"> aquellos documentos que por su naturaleza en su versi</w:t>
      </w:r>
      <w:r w:rsidR="00155D92" w:rsidRPr="00400C33">
        <w:rPr>
          <w:rFonts w:ascii="Montserrat" w:hAnsi="Montserrat" w:cs="Arial"/>
          <w:sz w:val="20"/>
          <w:szCs w:val="20"/>
          <w:lang w:val="es-ES_tradnl"/>
        </w:rPr>
        <w:t>ó</w:t>
      </w:r>
      <w:r w:rsidRPr="00400C33">
        <w:rPr>
          <w:rFonts w:ascii="Montserrat" w:hAnsi="Montserrat" w:cs="Arial"/>
          <w:sz w:val="20"/>
          <w:szCs w:val="20"/>
          <w:lang w:val="es-ES_tradnl"/>
        </w:rPr>
        <w:t xml:space="preserve">n original se encuentren redactados en otro idioma, podrán presentarse siempre que se acompañe de su traducción simple </w:t>
      </w:r>
      <w:r w:rsidR="00305201" w:rsidRPr="00400C33">
        <w:rPr>
          <w:rFonts w:ascii="Montserrat" w:hAnsi="Montserrat" w:cs="Arial"/>
          <w:sz w:val="20"/>
          <w:szCs w:val="20"/>
          <w:lang w:val="es-ES_tradnl"/>
        </w:rPr>
        <w:t xml:space="preserve">e íntegra </w:t>
      </w:r>
      <w:r w:rsidRPr="00400C33">
        <w:rPr>
          <w:rFonts w:ascii="Montserrat" w:hAnsi="Montserrat" w:cs="Arial"/>
          <w:sz w:val="20"/>
          <w:szCs w:val="20"/>
          <w:lang w:val="es-ES_tradnl"/>
        </w:rPr>
        <w:t>al español.</w:t>
      </w:r>
    </w:p>
    <w:p w14:paraId="26EEA0D4" w14:textId="77777777" w:rsidR="00186D19" w:rsidRPr="00400C33" w:rsidRDefault="00186D19" w:rsidP="003A666B">
      <w:pPr>
        <w:ind w:right="49"/>
        <w:jc w:val="both"/>
        <w:rPr>
          <w:rFonts w:ascii="Montserrat" w:hAnsi="Montserrat" w:cs="Arial"/>
          <w:sz w:val="20"/>
          <w:szCs w:val="20"/>
          <w:lang w:val="es-ES_tradnl"/>
        </w:rPr>
      </w:pPr>
    </w:p>
    <w:p w14:paraId="2B9CA4C8" w14:textId="52EEE113" w:rsidR="00186D19" w:rsidRPr="00400C33" w:rsidRDefault="00186D19"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En caso de anexar folletos</w:t>
      </w:r>
      <w:r w:rsidR="00147CF9" w:rsidRPr="00400C33">
        <w:rPr>
          <w:rFonts w:ascii="Montserrat" w:hAnsi="Montserrat" w:cs="Arial"/>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400C33">
        <w:rPr>
          <w:rFonts w:ascii="Montserrat" w:hAnsi="Montserrat" w:cs="Arial"/>
          <w:sz w:val="20"/>
          <w:szCs w:val="20"/>
          <w:lang w:val="es-ES_tradnl"/>
        </w:rPr>
        <w:t xml:space="preserve"> en otro idioma, deberá presentarse traducción simple </w:t>
      </w:r>
      <w:r w:rsidR="00305201" w:rsidRPr="00400C33">
        <w:rPr>
          <w:rFonts w:ascii="Montserrat" w:hAnsi="Montserrat" w:cs="Arial"/>
          <w:sz w:val="20"/>
          <w:szCs w:val="20"/>
          <w:lang w:val="es-ES_tradnl"/>
        </w:rPr>
        <w:t xml:space="preserve">e íntegra </w:t>
      </w:r>
      <w:r w:rsidRPr="00400C33">
        <w:rPr>
          <w:rFonts w:ascii="Montserrat" w:hAnsi="Montserrat" w:cs="Arial"/>
          <w:sz w:val="20"/>
          <w:szCs w:val="20"/>
          <w:lang w:val="es-ES_tradnl"/>
        </w:rPr>
        <w:t xml:space="preserve">al español, de conformidad con el artículo 29, fracción IV de la LAASSP. </w:t>
      </w:r>
    </w:p>
    <w:p w14:paraId="336A563D" w14:textId="77777777" w:rsidR="00FA44E3" w:rsidRPr="00400C33" w:rsidRDefault="00FA44E3" w:rsidP="003A666B">
      <w:pPr>
        <w:ind w:right="49"/>
        <w:jc w:val="both"/>
        <w:rPr>
          <w:rFonts w:ascii="Montserrat" w:hAnsi="Montserrat" w:cs="Arial"/>
          <w:sz w:val="20"/>
          <w:szCs w:val="20"/>
          <w:lang w:val="es-ES_tradnl"/>
        </w:rPr>
      </w:pPr>
    </w:p>
    <w:p w14:paraId="117B23E0" w14:textId="3926E227" w:rsidR="00FA44E3" w:rsidRPr="00400C33" w:rsidRDefault="005168A2" w:rsidP="003A666B">
      <w:pPr>
        <w:suppressAutoHyphens/>
        <w:autoSpaceDE w:val="0"/>
        <w:ind w:right="49"/>
        <w:jc w:val="both"/>
        <w:rPr>
          <w:rFonts w:ascii="Montserrat" w:eastAsia="Times New Roman" w:hAnsi="Montserrat" w:cs="Arial"/>
          <w:b/>
          <w:i/>
          <w:noProof w:val="0"/>
          <w:sz w:val="16"/>
          <w:szCs w:val="16"/>
          <w:u w:val="single"/>
          <w:lang w:val="es-ES_tradnl" w:eastAsia="ar-SA"/>
        </w:rPr>
      </w:pPr>
      <w:r w:rsidRPr="00400C33">
        <w:rPr>
          <w:rFonts w:ascii="Montserrat" w:eastAsia="Times New Roman" w:hAnsi="Montserrat" w:cs="Arial"/>
          <w:b/>
          <w:i/>
          <w:noProof w:val="0"/>
          <w:sz w:val="16"/>
          <w:szCs w:val="16"/>
          <w:u w:val="single"/>
          <w:lang w:val="es-ES_tradnl" w:eastAsia="ar-SA"/>
        </w:rPr>
        <w:t>En su caso, l</w:t>
      </w:r>
      <w:r w:rsidR="00FA44E3" w:rsidRPr="00400C33">
        <w:rPr>
          <w:rFonts w:ascii="Montserrat" w:eastAsia="Times New Roman" w:hAnsi="Montserrat" w:cs="Arial"/>
          <w:b/>
          <w:i/>
          <w:noProof w:val="0"/>
          <w:sz w:val="16"/>
          <w:szCs w:val="16"/>
          <w:u w:val="single"/>
          <w:lang w:val="es-ES_tradnl" w:eastAsia="ar-SA"/>
        </w:rPr>
        <w:t xml:space="preserve">a falta de presentación </w:t>
      </w:r>
      <w:r w:rsidRPr="00400C33">
        <w:rPr>
          <w:rFonts w:ascii="Montserrat" w:eastAsia="Times New Roman" w:hAnsi="Montserrat" w:cs="Arial"/>
          <w:b/>
          <w:i/>
          <w:noProof w:val="0"/>
          <w:sz w:val="16"/>
          <w:szCs w:val="16"/>
          <w:u w:val="single"/>
          <w:lang w:val="es-ES_tradnl" w:eastAsia="ar-SA"/>
        </w:rPr>
        <w:t xml:space="preserve">de la traducción simple e íntegra </w:t>
      </w:r>
      <w:r w:rsidR="00FA44E3" w:rsidRPr="00400C33">
        <w:rPr>
          <w:rFonts w:ascii="Montserrat" w:eastAsia="Times New Roman" w:hAnsi="Montserrat" w:cs="Arial"/>
          <w:b/>
          <w:i/>
          <w:noProof w:val="0"/>
          <w:sz w:val="16"/>
          <w:szCs w:val="16"/>
          <w:u w:val="single"/>
          <w:lang w:val="es-ES_tradnl" w:eastAsia="ar-SA"/>
        </w:rPr>
        <w:t xml:space="preserve">de la documentación afecta la solvencia de </w:t>
      </w:r>
      <w:r w:rsidR="00FA44E3" w:rsidRPr="00400C33">
        <w:rPr>
          <w:rFonts w:ascii="Montserrat" w:eastAsia="Calibri" w:hAnsi="Montserrat" w:cs="Arial"/>
          <w:b/>
          <w:i/>
          <w:sz w:val="16"/>
          <w:szCs w:val="16"/>
          <w:u w:val="single"/>
        </w:rPr>
        <w:t xml:space="preserve">la </w:t>
      </w:r>
      <w:r w:rsidR="00FA44E3" w:rsidRPr="00400C33">
        <w:rPr>
          <w:rFonts w:ascii="Montserrat" w:eastAsia="Times New Roman" w:hAnsi="Montserrat" w:cs="Arial"/>
          <w:b/>
          <w:i/>
          <w:noProof w:val="0"/>
          <w:sz w:val="16"/>
          <w:szCs w:val="16"/>
          <w:u w:val="single"/>
          <w:lang w:val="es-ES_tradnl" w:eastAsia="ar-SA"/>
        </w:rPr>
        <w:t xml:space="preserve">propuesta y </w:t>
      </w:r>
      <w:r w:rsidR="00FA44E3" w:rsidRPr="00400C33">
        <w:rPr>
          <w:rFonts w:ascii="Montserrat" w:hAnsi="Montserrat" w:cs="Arial"/>
          <w:b/>
          <w:i/>
          <w:noProof w:val="0"/>
          <w:sz w:val="16"/>
          <w:szCs w:val="16"/>
          <w:u w:val="single"/>
          <w:lang w:val="es-ES_tradnl" w:eastAsia="ar-SA"/>
        </w:rPr>
        <w:t xml:space="preserve">motivará </w:t>
      </w:r>
      <w:r w:rsidR="00FA44E3" w:rsidRPr="00400C33">
        <w:rPr>
          <w:rFonts w:ascii="Montserrat" w:eastAsia="Times New Roman" w:hAnsi="Montserrat" w:cs="Arial"/>
          <w:b/>
          <w:i/>
          <w:noProof w:val="0"/>
          <w:sz w:val="16"/>
          <w:szCs w:val="16"/>
          <w:u w:val="single"/>
          <w:lang w:val="es-ES_tradnl" w:eastAsia="ar-SA"/>
        </w:rPr>
        <w:t>su desechamiento.</w:t>
      </w:r>
    </w:p>
    <w:p w14:paraId="3C1C0751" w14:textId="77777777" w:rsidR="00927C67" w:rsidRPr="00400C33" w:rsidRDefault="00927C67" w:rsidP="003A666B">
      <w:pPr>
        <w:ind w:right="49"/>
        <w:jc w:val="both"/>
        <w:rPr>
          <w:rFonts w:ascii="Montserrat" w:hAnsi="Montserrat" w:cs="Arial"/>
          <w:sz w:val="20"/>
          <w:szCs w:val="20"/>
          <w:lang w:val="es-ES_tradnl"/>
        </w:rPr>
      </w:pPr>
    </w:p>
    <w:p w14:paraId="1A517815" w14:textId="77777777" w:rsidR="006C4924" w:rsidRPr="00400C33" w:rsidRDefault="000C5DA3"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0" w:name="_Toc367205738"/>
      <w:bookmarkStart w:id="41" w:name="_Toc166754515"/>
      <w:r w:rsidRPr="00400C33">
        <w:rPr>
          <w:rFonts w:ascii="Montserrat" w:hAnsi="Montserrat" w:cs="Arial"/>
          <w:i w:val="0"/>
          <w:sz w:val="20"/>
          <w:lang w:val="es-ES_tradnl"/>
        </w:rPr>
        <w:t>Disponibilidad presupuestaria</w:t>
      </w:r>
      <w:r w:rsidR="008A3591" w:rsidRPr="00400C33">
        <w:rPr>
          <w:rFonts w:ascii="Montserrat" w:hAnsi="Montserrat" w:cs="Arial"/>
          <w:i w:val="0"/>
          <w:sz w:val="20"/>
          <w:lang w:val="es-ES_tradnl"/>
        </w:rPr>
        <w:t>.</w:t>
      </w:r>
      <w:bookmarkEnd w:id="40"/>
      <w:bookmarkEnd w:id="41"/>
    </w:p>
    <w:p w14:paraId="4278864F" w14:textId="77777777" w:rsidR="003D5CFD" w:rsidRPr="00400C33" w:rsidRDefault="003D5CFD" w:rsidP="003A666B">
      <w:pPr>
        <w:jc w:val="both"/>
        <w:rPr>
          <w:rFonts w:ascii="Montserrat" w:hAnsi="Montserrat"/>
          <w:sz w:val="20"/>
          <w:szCs w:val="20"/>
          <w:lang w:val="es-ES_tradnl" w:eastAsia="ar-SA"/>
        </w:rPr>
      </w:pPr>
    </w:p>
    <w:p w14:paraId="24C565E2" w14:textId="127C20E0" w:rsidR="00275E4E" w:rsidRPr="00400C33" w:rsidRDefault="002C017E" w:rsidP="003A666B">
      <w:pPr>
        <w:jc w:val="both"/>
        <w:rPr>
          <w:rFonts w:ascii="Montserrat" w:hAnsi="Montserrat"/>
          <w:sz w:val="20"/>
          <w:szCs w:val="20"/>
          <w:lang w:val="es-ES_tradnl" w:eastAsia="ar-SA"/>
        </w:rPr>
      </w:pPr>
      <w:bookmarkStart w:id="42" w:name="_Hlk129003011"/>
      <w:r w:rsidRPr="00400C33">
        <w:rPr>
          <w:rFonts w:ascii="Montserrat" w:hAnsi="Montserrat"/>
          <w:sz w:val="20"/>
          <w:szCs w:val="20"/>
          <w:lang w:val="es-ES_tradnl" w:eastAsia="ar-SA"/>
        </w:rPr>
        <w:t>Para llevar a cabo el presente procedimiento de contratación, el IMSS</w:t>
      </w:r>
      <w:r w:rsidR="00275E4E" w:rsidRPr="00400C33">
        <w:rPr>
          <w:rFonts w:ascii="Montserrat" w:hAnsi="Montserrat"/>
          <w:sz w:val="20"/>
          <w:szCs w:val="20"/>
          <w:lang w:val="es-ES_tradnl" w:eastAsia="ar-SA"/>
        </w:rPr>
        <w:t xml:space="preserve"> cuenta con el recurso presupuestal para el ejercicio 202</w:t>
      </w:r>
      <w:r w:rsidR="00674441">
        <w:rPr>
          <w:rFonts w:ascii="Montserrat" w:hAnsi="Montserrat"/>
          <w:sz w:val="20"/>
          <w:szCs w:val="20"/>
          <w:lang w:val="es-ES_tradnl" w:eastAsia="ar-SA"/>
        </w:rPr>
        <w:t>4</w:t>
      </w:r>
      <w:r w:rsidR="00275E4E" w:rsidRPr="00400C33">
        <w:rPr>
          <w:rFonts w:ascii="Montserrat" w:hAnsi="Montserrat"/>
          <w:sz w:val="20"/>
          <w:szCs w:val="20"/>
          <w:lang w:val="es-ES_tradnl" w:eastAsia="ar-SA"/>
        </w:rPr>
        <w:t xml:space="preserve">, de acuerdo con </w:t>
      </w:r>
      <w:r w:rsidR="00EC58F3" w:rsidRPr="00400C33">
        <w:rPr>
          <w:rFonts w:ascii="Montserrat" w:hAnsi="Montserrat"/>
          <w:sz w:val="20"/>
          <w:szCs w:val="20"/>
          <w:lang w:val="es-ES_tradnl" w:eastAsia="ar-SA"/>
        </w:rPr>
        <w:t>el</w:t>
      </w:r>
      <w:r w:rsidR="00275E4E" w:rsidRPr="00400C33">
        <w:rPr>
          <w:rFonts w:ascii="Montserrat" w:hAnsi="Montserrat"/>
          <w:sz w:val="20"/>
          <w:szCs w:val="20"/>
          <w:lang w:val="es-ES_tradnl" w:eastAsia="ar-SA"/>
        </w:rPr>
        <w:t xml:space="preserve"> Dict</w:t>
      </w:r>
      <w:r w:rsidR="00EC58F3" w:rsidRPr="00400C33">
        <w:rPr>
          <w:rFonts w:ascii="Montserrat" w:hAnsi="Montserrat"/>
          <w:sz w:val="20"/>
          <w:szCs w:val="20"/>
          <w:lang w:val="es-ES_tradnl" w:eastAsia="ar-SA"/>
        </w:rPr>
        <w:t>a</w:t>
      </w:r>
      <w:r w:rsidR="00275E4E" w:rsidRPr="00400C33">
        <w:rPr>
          <w:rFonts w:ascii="Montserrat" w:hAnsi="Montserrat"/>
          <w:sz w:val="20"/>
          <w:szCs w:val="20"/>
          <w:lang w:val="es-ES_tradnl" w:eastAsia="ar-SA"/>
        </w:rPr>
        <w:t xml:space="preserve">men de Disponibilidad Presupuestal Previo </w:t>
      </w:r>
      <w:r w:rsidR="00EC58F3" w:rsidRPr="00400C33">
        <w:rPr>
          <w:rFonts w:ascii="Montserrat" w:hAnsi="Montserrat"/>
          <w:sz w:val="20"/>
          <w:szCs w:val="20"/>
          <w:lang w:val="es-ES_tradnl" w:eastAsia="ar-SA"/>
        </w:rPr>
        <w:t xml:space="preserve">con </w:t>
      </w:r>
      <w:r w:rsidR="00275E4E" w:rsidRPr="00400C33">
        <w:rPr>
          <w:rFonts w:ascii="Montserrat" w:hAnsi="Montserrat"/>
          <w:sz w:val="20"/>
          <w:szCs w:val="20"/>
          <w:lang w:val="es-ES_tradnl" w:eastAsia="ar-SA"/>
        </w:rPr>
        <w:t xml:space="preserve">número de folio </w:t>
      </w:r>
      <w:r w:rsidR="00A16EEA" w:rsidRPr="00A16EEA">
        <w:rPr>
          <w:rFonts w:ascii="Montserrat" w:hAnsi="Montserrat"/>
          <w:sz w:val="20"/>
          <w:szCs w:val="20"/>
          <w:lang w:val="es-ES_tradnl" w:eastAsia="ar-SA"/>
        </w:rPr>
        <w:t>0000162268-2024</w:t>
      </w:r>
      <w:r w:rsidR="00275E4E" w:rsidRPr="00400C33">
        <w:rPr>
          <w:rFonts w:ascii="Montserrat" w:hAnsi="Montserrat"/>
          <w:sz w:val="20"/>
          <w:szCs w:val="20"/>
          <w:lang w:val="es-ES_tradnl" w:eastAsia="ar-SA"/>
        </w:rPr>
        <w:t>, emitido por la División de Control y Seguimiento al Presupuesto de Operación en el Ámbito Central.</w:t>
      </w:r>
    </w:p>
    <w:bookmarkEnd w:id="42"/>
    <w:p w14:paraId="43E25921" w14:textId="77777777" w:rsidR="00131080" w:rsidRPr="00400C33" w:rsidRDefault="00131080" w:rsidP="003A666B">
      <w:pPr>
        <w:jc w:val="both"/>
        <w:rPr>
          <w:rFonts w:ascii="Montserrat" w:hAnsi="Montserrat"/>
          <w:sz w:val="20"/>
          <w:szCs w:val="20"/>
          <w:lang w:val="es-ES_tradnl" w:eastAsia="ar-SA"/>
        </w:rPr>
      </w:pPr>
    </w:p>
    <w:p w14:paraId="5D823282" w14:textId="77777777" w:rsidR="00147CF9" w:rsidRPr="00400C33" w:rsidRDefault="00147CF9"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3" w:name="_Toc463002915"/>
      <w:bookmarkStart w:id="44" w:name="_Toc63166312"/>
      <w:bookmarkStart w:id="45" w:name="_Toc166754516"/>
      <w:r w:rsidRPr="00400C33">
        <w:rPr>
          <w:rFonts w:ascii="Montserrat" w:hAnsi="Montserrat" w:cs="Arial"/>
          <w:i w:val="0"/>
          <w:sz w:val="20"/>
          <w:lang w:val="es-ES_tradnl"/>
        </w:rPr>
        <w:t>Procedimiento financiado con créditos externos.</w:t>
      </w:r>
      <w:bookmarkEnd w:id="43"/>
      <w:bookmarkEnd w:id="44"/>
      <w:bookmarkEnd w:id="45"/>
    </w:p>
    <w:p w14:paraId="66D8982A" w14:textId="77777777" w:rsidR="00147CF9" w:rsidRPr="00400C33" w:rsidRDefault="00147CF9" w:rsidP="003A666B">
      <w:pPr>
        <w:ind w:left="284"/>
        <w:jc w:val="both"/>
        <w:rPr>
          <w:rFonts w:ascii="Montserrat" w:hAnsi="Montserrat" w:cs="Arial"/>
          <w:sz w:val="20"/>
          <w:szCs w:val="20"/>
        </w:rPr>
      </w:pPr>
    </w:p>
    <w:p w14:paraId="1E527587" w14:textId="77777777" w:rsidR="00147CF9" w:rsidRPr="00400C33" w:rsidRDefault="00147CF9" w:rsidP="003A666B">
      <w:pPr>
        <w:jc w:val="both"/>
        <w:rPr>
          <w:rFonts w:ascii="Montserrat" w:hAnsi="Montserrat"/>
          <w:sz w:val="20"/>
          <w:szCs w:val="20"/>
          <w:lang w:val="es-ES_tradnl" w:eastAsia="ar-SA"/>
        </w:rPr>
      </w:pPr>
      <w:r w:rsidRPr="00400C33">
        <w:rPr>
          <w:rFonts w:ascii="Montserrat" w:hAnsi="Montserrat"/>
          <w:sz w:val="20"/>
          <w:szCs w:val="20"/>
          <w:lang w:val="es-ES_tradnl" w:eastAsia="ar-SA"/>
        </w:rPr>
        <w:t>No aplica.</w:t>
      </w:r>
    </w:p>
    <w:p w14:paraId="79CA1CFE" w14:textId="77777777" w:rsidR="003D0943" w:rsidRDefault="003D0943" w:rsidP="003A666B">
      <w:pPr>
        <w:jc w:val="both"/>
        <w:rPr>
          <w:rFonts w:ascii="Montserrat" w:hAnsi="Montserrat"/>
          <w:sz w:val="20"/>
          <w:szCs w:val="20"/>
          <w:lang w:val="es-ES_tradnl" w:eastAsia="ar-SA"/>
        </w:rPr>
      </w:pPr>
    </w:p>
    <w:p w14:paraId="5FFB52EF" w14:textId="77777777" w:rsidR="00A16EEA" w:rsidRPr="00400C33" w:rsidRDefault="00A16EEA" w:rsidP="003A666B">
      <w:pPr>
        <w:jc w:val="both"/>
        <w:rPr>
          <w:rFonts w:ascii="Montserrat" w:hAnsi="Montserrat"/>
          <w:sz w:val="20"/>
          <w:szCs w:val="20"/>
          <w:lang w:val="es-ES_tradnl" w:eastAsia="ar-SA"/>
        </w:rPr>
      </w:pPr>
    </w:p>
    <w:p w14:paraId="614DB730" w14:textId="77777777" w:rsidR="00D35229" w:rsidRPr="00400C33" w:rsidRDefault="007B315E" w:rsidP="003A666B">
      <w:pPr>
        <w:pStyle w:val="Ttulo1"/>
        <w:numPr>
          <w:ilvl w:val="0"/>
          <w:numId w:val="21"/>
        </w:numPr>
        <w:spacing w:before="0" w:after="0"/>
        <w:ind w:right="49"/>
        <w:jc w:val="both"/>
        <w:rPr>
          <w:rFonts w:ascii="Montserrat" w:hAnsi="Montserrat" w:cs="Arial"/>
          <w:sz w:val="20"/>
          <w:szCs w:val="20"/>
          <w:lang w:val="es-ES_tradnl"/>
        </w:rPr>
      </w:pPr>
      <w:bookmarkStart w:id="46" w:name="_Toc367205740"/>
      <w:bookmarkStart w:id="47" w:name="_Toc166754517"/>
      <w:r w:rsidRPr="00400C33">
        <w:rPr>
          <w:rFonts w:ascii="Montserrat" w:hAnsi="Montserrat" w:cs="Arial"/>
          <w:sz w:val="20"/>
          <w:szCs w:val="20"/>
          <w:lang w:val="es-ES_tradnl"/>
        </w:rPr>
        <w:t>OBJETO Y ALCANCE</w:t>
      </w:r>
      <w:bookmarkEnd w:id="46"/>
      <w:r w:rsidR="002B531C" w:rsidRPr="00400C33">
        <w:rPr>
          <w:rFonts w:ascii="Montserrat" w:hAnsi="Montserrat" w:cs="Arial"/>
          <w:sz w:val="20"/>
          <w:szCs w:val="20"/>
          <w:lang w:val="es-ES_tradnl"/>
        </w:rPr>
        <w:t>.</w:t>
      </w:r>
      <w:bookmarkEnd w:id="47"/>
    </w:p>
    <w:p w14:paraId="7D79A166" w14:textId="77777777" w:rsidR="00186D19" w:rsidRPr="00400C33" w:rsidRDefault="00186D19" w:rsidP="003A666B">
      <w:pPr>
        <w:rPr>
          <w:rFonts w:ascii="Montserrat" w:hAnsi="Montserrat"/>
          <w:sz w:val="20"/>
          <w:szCs w:val="20"/>
          <w:lang w:val="es-ES_tradnl" w:eastAsia="ar-SA"/>
        </w:rPr>
      </w:pPr>
    </w:p>
    <w:p w14:paraId="3E31B4A6" w14:textId="77777777" w:rsidR="00B1427D" w:rsidRPr="00400C33" w:rsidRDefault="002F295B"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48" w:name="_Toc166754518"/>
      <w:r w:rsidRPr="00400C33">
        <w:rPr>
          <w:rFonts w:ascii="Montserrat" w:hAnsi="Montserrat" w:cs="Arial"/>
          <w:i w:val="0"/>
          <w:sz w:val="20"/>
          <w:lang w:val="es-ES_tradnl"/>
        </w:rPr>
        <w:t>Objeto de la c</w:t>
      </w:r>
      <w:r w:rsidR="002A352C" w:rsidRPr="00400C33">
        <w:rPr>
          <w:rFonts w:ascii="Montserrat" w:hAnsi="Montserrat" w:cs="Arial"/>
          <w:i w:val="0"/>
          <w:sz w:val="20"/>
          <w:lang w:val="es-ES_tradnl"/>
        </w:rPr>
        <w:t>ontratación</w:t>
      </w:r>
      <w:r w:rsidR="00B1427D" w:rsidRPr="00400C33">
        <w:rPr>
          <w:rFonts w:ascii="Montserrat" w:hAnsi="Montserrat" w:cs="Arial"/>
          <w:i w:val="0"/>
          <w:sz w:val="20"/>
          <w:lang w:val="es-ES_tradnl"/>
        </w:rPr>
        <w:t>.</w:t>
      </w:r>
      <w:bookmarkEnd w:id="48"/>
    </w:p>
    <w:p w14:paraId="13EC220B" w14:textId="77777777" w:rsidR="00131080" w:rsidRPr="00400C33" w:rsidRDefault="00131080" w:rsidP="003A666B">
      <w:pPr>
        <w:ind w:right="51"/>
        <w:jc w:val="both"/>
        <w:rPr>
          <w:rFonts w:ascii="Montserrat" w:hAnsi="Montserrat" w:cs="Arial"/>
          <w:color w:val="000000" w:themeColor="text1"/>
          <w:sz w:val="20"/>
          <w:szCs w:val="20"/>
          <w:lang w:val="es-ES_tradnl"/>
        </w:rPr>
      </w:pPr>
    </w:p>
    <w:p w14:paraId="64E2BC63" w14:textId="74B416EF" w:rsidR="0081231E" w:rsidRPr="00400C33" w:rsidRDefault="00B9683D" w:rsidP="003A666B">
      <w:pPr>
        <w:jc w:val="both"/>
        <w:rPr>
          <w:rFonts w:ascii="Montserrat" w:hAnsi="Montserrat" w:cs="Arial"/>
          <w:color w:val="000000" w:themeColor="text1"/>
          <w:sz w:val="20"/>
          <w:szCs w:val="20"/>
        </w:rPr>
      </w:pPr>
      <w:r w:rsidRPr="00B9683D">
        <w:rPr>
          <w:rFonts w:ascii="Montserrat" w:hAnsi="Montserrat" w:cs="Arial"/>
          <w:color w:val="000000" w:themeColor="text1"/>
          <w:sz w:val="20"/>
          <w:szCs w:val="20"/>
        </w:rPr>
        <w:t>Adquisición de bienes terapéuticos de los grupos 070 material radiológico y 080 material de laboratorio no consolidados por BIRMEX, para cubrir necesidades del ejercicio fiscal 2024</w:t>
      </w:r>
      <w:r w:rsidR="00642BCE" w:rsidRPr="00400C33">
        <w:rPr>
          <w:rFonts w:ascii="Montserrat" w:hAnsi="Montserrat" w:cs="Arial"/>
          <w:color w:val="000000" w:themeColor="text1"/>
          <w:sz w:val="20"/>
          <w:szCs w:val="20"/>
        </w:rPr>
        <w:t xml:space="preserve">, conforme a la descripción que se indica en los archivos que se adjuntan a la presente </w:t>
      </w:r>
      <w:r w:rsidR="000612DF" w:rsidRPr="00400C33">
        <w:rPr>
          <w:rFonts w:ascii="Montserrat" w:hAnsi="Montserrat" w:cs="Arial"/>
          <w:color w:val="000000" w:themeColor="text1"/>
          <w:sz w:val="20"/>
          <w:szCs w:val="20"/>
        </w:rPr>
        <w:t>Convocatoria</w:t>
      </w:r>
      <w:r w:rsidR="00642BCE" w:rsidRPr="00400C33">
        <w:rPr>
          <w:rFonts w:ascii="Montserrat" w:hAnsi="Montserrat" w:cs="Arial"/>
          <w:color w:val="000000" w:themeColor="text1"/>
          <w:sz w:val="20"/>
          <w:szCs w:val="20"/>
        </w:rPr>
        <w:t>,</w:t>
      </w:r>
      <w:r w:rsidR="00470521" w:rsidRPr="00400C33">
        <w:rPr>
          <w:rFonts w:ascii="Montserrat" w:hAnsi="Montserrat" w:cs="Arial"/>
          <w:color w:val="000000" w:themeColor="text1"/>
          <w:sz w:val="20"/>
          <w:szCs w:val="20"/>
        </w:rPr>
        <w:t xml:space="preserve"> con la denominación siguiente:</w:t>
      </w:r>
    </w:p>
    <w:p w14:paraId="69620B3D" w14:textId="77777777" w:rsidR="00470521" w:rsidRPr="00400C33" w:rsidRDefault="00470521" w:rsidP="003A666B">
      <w:pPr>
        <w:ind w:right="51"/>
        <w:jc w:val="both"/>
        <w:rPr>
          <w:rFonts w:ascii="Montserrat" w:hAnsi="Montserrat" w:cs="Arial"/>
          <w:color w:val="000000" w:themeColor="text1"/>
          <w:sz w:val="20"/>
          <w:szCs w:val="20"/>
        </w:rPr>
      </w:pPr>
    </w:p>
    <w:p w14:paraId="715604DD" w14:textId="77777777" w:rsidR="008218E6" w:rsidRPr="00400C33" w:rsidRDefault="008218E6" w:rsidP="003A666B">
      <w:pPr>
        <w:pStyle w:val="Prrafodelista"/>
        <w:numPr>
          <w:ilvl w:val="0"/>
          <w:numId w:val="35"/>
        </w:numPr>
        <w:ind w:right="51"/>
        <w:jc w:val="both"/>
        <w:rPr>
          <w:rFonts w:ascii="Montserrat" w:eastAsiaTheme="minorHAnsi" w:hAnsi="Montserrat" w:cs="Arial"/>
          <w:color w:val="000000" w:themeColor="text1"/>
          <w:sz w:val="20"/>
          <w:szCs w:val="20"/>
          <w:lang w:val="es-MX" w:eastAsia="en-US"/>
        </w:rPr>
      </w:pPr>
      <w:bookmarkStart w:id="49" w:name="_Hlk129003026"/>
      <w:bookmarkStart w:id="50" w:name="_Toc367205742"/>
      <w:r w:rsidRPr="00400C33">
        <w:rPr>
          <w:rFonts w:ascii="Montserrat" w:eastAsiaTheme="minorHAnsi" w:hAnsi="Montserrat" w:cs="Arial"/>
          <w:color w:val="000000" w:themeColor="text1"/>
          <w:sz w:val="20"/>
          <w:szCs w:val="20"/>
          <w:lang w:val="es-MX" w:eastAsia="en-US"/>
        </w:rPr>
        <w:t>Anexo 1 Requerimiento.</w:t>
      </w:r>
    </w:p>
    <w:p w14:paraId="594BD716" w14:textId="47614001" w:rsidR="00D471C4" w:rsidRPr="00400C33" w:rsidRDefault="00D471C4" w:rsidP="00EC58F3">
      <w:pPr>
        <w:pStyle w:val="Prrafodelista"/>
        <w:numPr>
          <w:ilvl w:val="0"/>
          <w:numId w:val="35"/>
        </w:numPr>
        <w:ind w:right="51"/>
        <w:jc w:val="both"/>
        <w:rPr>
          <w:rFonts w:ascii="Montserrat" w:eastAsiaTheme="minorHAnsi" w:hAnsi="Montserrat" w:cs="Arial"/>
          <w:color w:val="000000" w:themeColor="text1"/>
          <w:sz w:val="20"/>
          <w:szCs w:val="20"/>
          <w:lang w:val="es-MX" w:eastAsia="en-US"/>
        </w:rPr>
      </w:pPr>
      <w:r w:rsidRPr="00400C33">
        <w:rPr>
          <w:rFonts w:ascii="Montserrat" w:eastAsiaTheme="minorHAnsi" w:hAnsi="Montserrat" w:cs="Arial"/>
          <w:color w:val="000000" w:themeColor="text1"/>
          <w:sz w:val="20"/>
          <w:szCs w:val="20"/>
          <w:lang w:val="es-MX" w:eastAsia="en-US"/>
        </w:rPr>
        <w:t>Anexo 2 Anexo Técnico</w:t>
      </w:r>
      <w:r w:rsidR="00B924B5" w:rsidRPr="00400C33">
        <w:rPr>
          <w:rFonts w:ascii="Montserrat" w:eastAsiaTheme="minorHAnsi" w:hAnsi="Montserrat" w:cs="Arial"/>
          <w:color w:val="000000" w:themeColor="text1"/>
          <w:sz w:val="20"/>
          <w:szCs w:val="20"/>
          <w:lang w:val="es-MX" w:eastAsia="en-US"/>
        </w:rPr>
        <w:t>.</w:t>
      </w:r>
    </w:p>
    <w:p w14:paraId="1BD2F1C4" w14:textId="740A00D4" w:rsidR="00131080" w:rsidRPr="00400C33" w:rsidRDefault="008218E6" w:rsidP="00EC58F3">
      <w:pPr>
        <w:pStyle w:val="Prrafodelista"/>
        <w:numPr>
          <w:ilvl w:val="0"/>
          <w:numId w:val="35"/>
        </w:numPr>
        <w:ind w:right="51"/>
        <w:jc w:val="both"/>
        <w:rPr>
          <w:rFonts w:ascii="Montserrat" w:hAnsi="Montserrat" w:cs="Arial"/>
          <w:color w:val="000000" w:themeColor="text1"/>
          <w:sz w:val="20"/>
          <w:szCs w:val="20"/>
        </w:rPr>
      </w:pPr>
      <w:bookmarkStart w:id="51" w:name="_Hlk128764458"/>
      <w:r w:rsidRPr="00400C33">
        <w:rPr>
          <w:rFonts w:ascii="Montserrat" w:eastAsiaTheme="minorHAnsi" w:hAnsi="Montserrat" w:cs="Arial"/>
          <w:color w:val="000000" w:themeColor="text1"/>
          <w:sz w:val="20"/>
          <w:szCs w:val="20"/>
          <w:lang w:val="es-MX" w:eastAsia="en-US"/>
        </w:rPr>
        <w:t>Anexo 3 Términos y Condiciones</w:t>
      </w:r>
      <w:bookmarkEnd w:id="49"/>
      <w:bookmarkEnd w:id="51"/>
      <w:r w:rsidR="00B924B5" w:rsidRPr="00400C33">
        <w:rPr>
          <w:rFonts w:ascii="Montserrat" w:hAnsi="Montserrat"/>
        </w:rPr>
        <w:t>.</w:t>
      </w:r>
    </w:p>
    <w:p w14:paraId="07C70418" w14:textId="77777777" w:rsidR="00EC58F3" w:rsidRPr="00400C33" w:rsidRDefault="00EC58F3" w:rsidP="00EC58F3">
      <w:pPr>
        <w:pStyle w:val="Prrafodelista"/>
        <w:ind w:left="720" w:right="51"/>
        <w:jc w:val="both"/>
        <w:rPr>
          <w:rFonts w:ascii="Montserrat" w:hAnsi="Montserrat" w:cs="Arial"/>
          <w:color w:val="000000" w:themeColor="text1"/>
          <w:sz w:val="20"/>
          <w:szCs w:val="20"/>
        </w:rPr>
      </w:pPr>
    </w:p>
    <w:p w14:paraId="06919B56" w14:textId="456D2D01" w:rsidR="00147CF9" w:rsidRPr="00400C33" w:rsidRDefault="00147CF9" w:rsidP="003A666B">
      <w:pPr>
        <w:pStyle w:val="Prrafodelista"/>
        <w:ind w:left="0" w:right="51"/>
        <w:jc w:val="both"/>
        <w:rPr>
          <w:rFonts w:ascii="Montserrat" w:hAnsi="Montserrat" w:cs="Arial"/>
          <w:color w:val="000000" w:themeColor="text1"/>
          <w:sz w:val="20"/>
          <w:szCs w:val="20"/>
        </w:rPr>
      </w:pPr>
      <w:r w:rsidRPr="00400C33">
        <w:rPr>
          <w:rFonts w:ascii="Montserrat" w:hAnsi="Montserrat" w:cs="Arial"/>
          <w:color w:val="000000" w:themeColor="text1"/>
          <w:sz w:val="20"/>
          <w:szCs w:val="20"/>
        </w:rPr>
        <w:t xml:space="preserve">Las condiciones contenidas en la presente </w:t>
      </w:r>
      <w:r w:rsidR="000612DF" w:rsidRPr="00400C33">
        <w:rPr>
          <w:rFonts w:ascii="Montserrat" w:hAnsi="Montserrat" w:cs="Arial"/>
          <w:color w:val="000000" w:themeColor="text1"/>
          <w:sz w:val="20"/>
          <w:szCs w:val="20"/>
        </w:rPr>
        <w:t>Convocatoria</w:t>
      </w:r>
      <w:r w:rsidRPr="00400C33">
        <w:rPr>
          <w:rFonts w:ascii="Montserrat" w:hAnsi="Montserrat" w:cs="Arial"/>
          <w:color w:val="000000" w:themeColor="text1"/>
          <w:sz w:val="20"/>
          <w:szCs w:val="20"/>
        </w:rPr>
        <w:t xml:space="preserve"> del procedimiento de Licitación y las proposiciones presentadas por los licitantes no podrán ser negociadas, de conformidad con lo previsto en el séptimo párrafo del artículo 26 de la LAASSP.</w:t>
      </w:r>
    </w:p>
    <w:p w14:paraId="00358713" w14:textId="77777777" w:rsidR="00074355" w:rsidRPr="00400C33" w:rsidRDefault="00074355" w:rsidP="003A666B">
      <w:pPr>
        <w:tabs>
          <w:tab w:val="left" w:pos="2258"/>
        </w:tabs>
        <w:ind w:right="51"/>
        <w:jc w:val="both"/>
        <w:rPr>
          <w:rFonts w:ascii="Montserrat" w:hAnsi="Montserrat" w:cs="Arial"/>
          <w:color w:val="000000" w:themeColor="text1"/>
          <w:sz w:val="20"/>
          <w:szCs w:val="20"/>
        </w:rPr>
      </w:pPr>
    </w:p>
    <w:p w14:paraId="0DEC64D6" w14:textId="77777777" w:rsidR="00503250" w:rsidRPr="00400C33" w:rsidRDefault="00E637EC" w:rsidP="003A666B">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52" w:name="_Toc424735321"/>
      <w:bookmarkStart w:id="53" w:name="_Toc166754519"/>
      <w:r w:rsidRPr="00400C33">
        <w:rPr>
          <w:rFonts w:ascii="Montserrat" w:hAnsi="Montserrat" w:cs="Arial"/>
          <w:i w:val="0"/>
          <w:color w:val="000000" w:themeColor="text1"/>
          <w:sz w:val="20"/>
          <w:lang w:val="es-ES_tradnl"/>
        </w:rPr>
        <w:t xml:space="preserve">Normas Oficiales Mexicanas, Normas Mexicanas, Internacionales, </w:t>
      </w:r>
      <w:r w:rsidR="00470521" w:rsidRPr="00400C33">
        <w:rPr>
          <w:rFonts w:ascii="Montserrat" w:hAnsi="Montserrat" w:cs="Arial"/>
          <w:i w:val="0"/>
          <w:color w:val="000000" w:themeColor="text1"/>
          <w:sz w:val="20"/>
          <w:lang w:val="es-ES_tradnl"/>
        </w:rPr>
        <w:t xml:space="preserve">de </w:t>
      </w:r>
      <w:r w:rsidRPr="00400C33">
        <w:rPr>
          <w:rFonts w:ascii="Montserrat" w:hAnsi="Montserrat" w:cs="Arial"/>
          <w:i w:val="0"/>
          <w:color w:val="000000" w:themeColor="text1"/>
          <w:sz w:val="20"/>
          <w:lang w:val="es-ES_tradnl"/>
        </w:rPr>
        <w:t>Referencia o Especificaciones.</w:t>
      </w:r>
      <w:bookmarkEnd w:id="52"/>
      <w:bookmarkEnd w:id="53"/>
      <w:r w:rsidR="00E1087B" w:rsidRPr="00400C33">
        <w:rPr>
          <w:rFonts w:ascii="Montserrat" w:hAnsi="Montserrat" w:cs="Arial"/>
          <w:i w:val="0"/>
          <w:color w:val="000000" w:themeColor="text1"/>
          <w:sz w:val="20"/>
          <w:lang w:val="es-ES_tradnl"/>
        </w:rPr>
        <w:t xml:space="preserve"> </w:t>
      </w:r>
    </w:p>
    <w:p w14:paraId="40E51E3D" w14:textId="77777777" w:rsidR="008A199D" w:rsidRPr="00400C33" w:rsidRDefault="008A199D" w:rsidP="003A666B">
      <w:pPr>
        <w:ind w:right="49"/>
        <w:jc w:val="both"/>
        <w:rPr>
          <w:rFonts w:ascii="Montserrat" w:hAnsi="Montserrat" w:cs="Arial"/>
          <w:color w:val="000000" w:themeColor="text1"/>
          <w:sz w:val="20"/>
          <w:szCs w:val="20"/>
          <w:lang w:val="es-ES"/>
        </w:rPr>
      </w:pPr>
    </w:p>
    <w:p w14:paraId="30C5E25A" w14:textId="32DF6F63" w:rsidR="002263C4" w:rsidRPr="00400C33" w:rsidRDefault="001B46A6" w:rsidP="003A666B">
      <w:pPr>
        <w:ind w:right="49"/>
        <w:jc w:val="both"/>
        <w:rPr>
          <w:rFonts w:ascii="Montserrat" w:eastAsia="Calibri" w:hAnsi="Montserrat" w:cs="Arial"/>
          <w:sz w:val="19"/>
          <w:szCs w:val="19"/>
        </w:rPr>
      </w:pPr>
      <w:bookmarkStart w:id="54" w:name="_Hlk129003044"/>
      <w:r w:rsidRPr="00400C33">
        <w:rPr>
          <w:rFonts w:ascii="Montserrat" w:hAnsi="Montserrat" w:cs="Arial"/>
          <w:color w:val="000000" w:themeColor="text1"/>
          <w:sz w:val="20"/>
          <w:szCs w:val="20"/>
          <w:lang w:val="es-ES"/>
        </w:rPr>
        <w:t xml:space="preserve">Se indica </w:t>
      </w:r>
      <w:r w:rsidR="00790941" w:rsidRPr="00400C33">
        <w:rPr>
          <w:rFonts w:ascii="Montserrat" w:hAnsi="Montserrat" w:cs="Arial"/>
          <w:color w:val="000000" w:themeColor="text1"/>
          <w:sz w:val="20"/>
          <w:szCs w:val="20"/>
          <w:lang w:val="es-ES"/>
        </w:rPr>
        <w:t xml:space="preserve">en </w:t>
      </w:r>
      <w:r w:rsidR="00145E93" w:rsidRPr="00400C33">
        <w:rPr>
          <w:rFonts w:ascii="Montserrat" w:hAnsi="Montserrat" w:cs="Arial"/>
          <w:color w:val="000000" w:themeColor="text1"/>
          <w:sz w:val="20"/>
          <w:szCs w:val="20"/>
          <w:lang w:val="es-ES"/>
        </w:rPr>
        <w:t>el</w:t>
      </w:r>
      <w:r w:rsidR="00790941" w:rsidRPr="00400C33">
        <w:rPr>
          <w:rFonts w:ascii="Montserrat" w:hAnsi="Montserrat" w:cs="Arial"/>
          <w:color w:val="000000" w:themeColor="text1"/>
          <w:sz w:val="20"/>
          <w:szCs w:val="20"/>
          <w:lang w:val="es-ES"/>
        </w:rPr>
        <w:t xml:space="preserve"> </w:t>
      </w:r>
      <w:r w:rsidR="00347EA1" w:rsidRPr="00400C33">
        <w:rPr>
          <w:rFonts w:ascii="Montserrat" w:hAnsi="Montserrat" w:cs="Arial"/>
          <w:color w:val="000000" w:themeColor="text1"/>
          <w:sz w:val="20"/>
          <w:szCs w:val="20"/>
          <w:lang w:val="es-ES"/>
        </w:rPr>
        <w:t>documento</w:t>
      </w:r>
      <w:r w:rsidR="00790941" w:rsidRPr="00400C33">
        <w:rPr>
          <w:rFonts w:ascii="Montserrat" w:hAnsi="Montserrat" w:cs="Arial"/>
          <w:color w:val="000000" w:themeColor="text1"/>
          <w:sz w:val="20"/>
          <w:szCs w:val="20"/>
          <w:lang w:val="es-ES"/>
        </w:rPr>
        <w:t xml:space="preserve"> adjunto a la </w:t>
      </w:r>
      <w:r w:rsidR="000612DF" w:rsidRPr="00400C33">
        <w:rPr>
          <w:rFonts w:ascii="Montserrat" w:hAnsi="Montserrat" w:cs="Arial"/>
          <w:color w:val="000000" w:themeColor="text1"/>
          <w:sz w:val="20"/>
          <w:szCs w:val="20"/>
          <w:lang w:val="es-ES"/>
        </w:rPr>
        <w:t>Convocatoria</w:t>
      </w:r>
      <w:r w:rsidR="00790941" w:rsidRPr="00400C33">
        <w:rPr>
          <w:rFonts w:ascii="Montserrat" w:hAnsi="Montserrat" w:cs="Arial"/>
          <w:color w:val="000000" w:themeColor="text1"/>
          <w:sz w:val="20"/>
          <w:szCs w:val="20"/>
          <w:lang w:val="es-ES"/>
        </w:rPr>
        <w:t xml:space="preserve"> denominado</w:t>
      </w:r>
      <w:r w:rsidR="00084316" w:rsidRPr="00400C33">
        <w:rPr>
          <w:rFonts w:ascii="Montserrat" w:hAnsi="Montserrat" w:cs="Arial"/>
          <w:color w:val="000000" w:themeColor="text1"/>
          <w:sz w:val="20"/>
          <w:szCs w:val="20"/>
          <w:lang w:val="es-ES"/>
        </w:rPr>
        <w:t xml:space="preserve"> </w:t>
      </w:r>
      <w:r w:rsidR="003C3DF7" w:rsidRPr="00400C33">
        <w:rPr>
          <w:rFonts w:ascii="Montserrat" w:hAnsi="Montserrat" w:cs="Arial"/>
          <w:b/>
          <w:sz w:val="20"/>
          <w:szCs w:val="20"/>
          <w:lang w:val="es-ES_tradnl"/>
        </w:rPr>
        <w:t xml:space="preserve">Anexo </w:t>
      </w:r>
      <w:r w:rsidR="00084316" w:rsidRPr="00400C33">
        <w:rPr>
          <w:rFonts w:ascii="Montserrat" w:hAnsi="Montserrat" w:cs="Arial"/>
          <w:b/>
          <w:color w:val="000000" w:themeColor="text1"/>
          <w:sz w:val="20"/>
          <w:szCs w:val="20"/>
        </w:rPr>
        <w:t>2 Anexo Técnico</w:t>
      </w:r>
      <w:r w:rsidR="00904123" w:rsidRPr="00400C33">
        <w:rPr>
          <w:rFonts w:ascii="Montserrat" w:hAnsi="Montserrat" w:cs="Arial"/>
          <w:b/>
          <w:color w:val="000000" w:themeColor="text1"/>
          <w:sz w:val="20"/>
          <w:szCs w:val="20"/>
          <w:lang w:val="es-ES"/>
        </w:rPr>
        <w:t xml:space="preserve">, </w:t>
      </w:r>
      <w:r w:rsidR="009E59ED" w:rsidRPr="00400C33">
        <w:rPr>
          <w:rFonts w:ascii="Montserrat" w:hAnsi="Montserrat" w:cs="Arial"/>
          <w:b/>
          <w:i/>
          <w:color w:val="000000" w:themeColor="text1"/>
          <w:sz w:val="20"/>
          <w:szCs w:val="20"/>
          <w:lang w:val="es-ES"/>
        </w:rPr>
        <w:t xml:space="preserve">numeral </w:t>
      </w:r>
      <w:r w:rsidR="000C7F09">
        <w:rPr>
          <w:rFonts w:ascii="Montserrat" w:hAnsi="Montserrat" w:cs="Arial"/>
          <w:b/>
          <w:i/>
          <w:color w:val="000000" w:themeColor="text1"/>
          <w:sz w:val="20"/>
          <w:szCs w:val="20"/>
          <w:lang w:val="es-ES"/>
        </w:rPr>
        <w:t>3</w:t>
      </w:r>
      <w:r w:rsidR="00904123" w:rsidRPr="00400C33">
        <w:rPr>
          <w:rFonts w:ascii="Montserrat" w:hAnsi="Montserrat" w:cs="Arial"/>
          <w:b/>
          <w:i/>
          <w:color w:val="000000" w:themeColor="text1"/>
          <w:sz w:val="20"/>
          <w:szCs w:val="20"/>
          <w:lang w:val="es-ES"/>
        </w:rPr>
        <w:t>. Norma o Especificación Técnica q</w:t>
      </w:r>
      <w:r w:rsidR="007504F7" w:rsidRPr="00400C33">
        <w:rPr>
          <w:rFonts w:ascii="Montserrat" w:hAnsi="Montserrat" w:cs="Arial"/>
          <w:b/>
          <w:i/>
          <w:color w:val="000000" w:themeColor="text1"/>
          <w:sz w:val="20"/>
          <w:szCs w:val="20"/>
          <w:lang w:val="es-ES"/>
        </w:rPr>
        <w:t>ue deben de cumplir los bienes</w:t>
      </w:r>
      <w:r w:rsidR="00182BAA" w:rsidRPr="00400C33">
        <w:rPr>
          <w:rFonts w:ascii="Montserrat" w:hAnsi="Montserrat" w:cs="Arial"/>
          <w:b/>
          <w:i/>
          <w:color w:val="000000" w:themeColor="text1"/>
          <w:sz w:val="20"/>
          <w:szCs w:val="20"/>
          <w:lang w:val="es-ES"/>
        </w:rPr>
        <w:t>,</w:t>
      </w:r>
      <w:r w:rsidR="00182BAA" w:rsidRPr="00400C33">
        <w:rPr>
          <w:rFonts w:ascii="Montserrat" w:hAnsi="Montserrat" w:cs="Arial"/>
          <w:bCs/>
          <w:iCs/>
          <w:color w:val="000000" w:themeColor="text1"/>
          <w:sz w:val="20"/>
          <w:szCs w:val="20"/>
          <w:lang w:val="es-ES"/>
        </w:rPr>
        <w:t xml:space="preserve"> </w:t>
      </w:r>
      <w:r w:rsidR="00145E93" w:rsidRPr="00400C33">
        <w:rPr>
          <w:rFonts w:ascii="Montserrat" w:hAnsi="Montserrat" w:cs="Arial"/>
          <w:bCs/>
          <w:iCs/>
          <w:color w:val="000000" w:themeColor="text1"/>
          <w:sz w:val="20"/>
          <w:szCs w:val="20"/>
          <w:lang w:val="es-ES"/>
        </w:rPr>
        <w:t>el</w:t>
      </w:r>
      <w:r w:rsidR="007504F7" w:rsidRPr="00400C33">
        <w:rPr>
          <w:rFonts w:ascii="Montserrat" w:hAnsi="Montserrat" w:cs="Arial"/>
          <w:bCs/>
          <w:iCs/>
          <w:color w:val="000000" w:themeColor="text1"/>
          <w:sz w:val="20"/>
          <w:szCs w:val="20"/>
          <w:lang w:val="es-ES"/>
        </w:rPr>
        <w:t xml:space="preserve"> </w:t>
      </w:r>
      <w:r w:rsidR="007504F7" w:rsidRPr="00400C33">
        <w:rPr>
          <w:rFonts w:ascii="Montserrat" w:hAnsi="Montserrat" w:cs="Arial"/>
          <w:color w:val="000000" w:themeColor="text1"/>
          <w:sz w:val="20"/>
          <w:szCs w:val="20"/>
          <w:lang w:val="es-ES"/>
        </w:rPr>
        <w:t xml:space="preserve">cual forma parte de la presente </w:t>
      </w:r>
      <w:r w:rsidR="000612DF" w:rsidRPr="00400C33">
        <w:rPr>
          <w:rFonts w:ascii="Montserrat" w:hAnsi="Montserrat" w:cs="Arial"/>
          <w:color w:val="000000" w:themeColor="text1"/>
          <w:sz w:val="20"/>
          <w:szCs w:val="20"/>
          <w:lang w:val="es-ES"/>
        </w:rPr>
        <w:t>Convocatoria</w:t>
      </w:r>
      <w:r w:rsidR="00EE75AA" w:rsidRPr="00400C33">
        <w:rPr>
          <w:rFonts w:ascii="Montserrat" w:hAnsi="Montserrat" w:cs="Arial"/>
          <w:color w:val="000000" w:themeColor="text1"/>
          <w:sz w:val="20"/>
          <w:szCs w:val="20"/>
          <w:lang w:val="es-ES"/>
        </w:rPr>
        <w:t>.</w:t>
      </w:r>
    </w:p>
    <w:bookmarkEnd w:id="54"/>
    <w:p w14:paraId="0F7F7CFC" w14:textId="77777777" w:rsidR="003E1649" w:rsidRPr="00400C33" w:rsidRDefault="003E1649" w:rsidP="003A666B">
      <w:pPr>
        <w:ind w:right="49"/>
        <w:jc w:val="both"/>
        <w:rPr>
          <w:rFonts w:ascii="Montserrat" w:hAnsi="Montserrat" w:cs="Arial"/>
          <w:b/>
          <w:color w:val="000000" w:themeColor="text1"/>
          <w:sz w:val="20"/>
          <w:szCs w:val="20"/>
        </w:rPr>
      </w:pPr>
    </w:p>
    <w:p w14:paraId="5C7B7747" w14:textId="77777777" w:rsidR="00E637EC" w:rsidRPr="00400C33" w:rsidRDefault="00A43EF4" w:rsidP="003A666B">
      <w:pPr>
        <w:pStyle w:val="Ttulo2"/>
        <w:numPr>
          <w:ilvl w:val="1"/>
          <w:numId w:val="21"/>
        </w:numPr>
        <w:tabs>
          <w:tab w:val="num" w:pos="0"/>
        </w:tabs>
        <w:spacing w:before="0" w:after="0"/>
        <w:ind w:left="0" w:right="49" w:firstLine="0"/>
        <w:jc w:val="both"/>
        <w:rPr>
          <w:rFonts w:ascii="Montserrat" w:hAnsi="Montserrat" w:cs="Arial"/>
          <w:i w:val="0"/>
          <w:color w:val="000000" w:themeColor="text1"/>
          <w:sz w:val="20"/>
          <w:lang w:val="es-ES_tradnl"/>
        </w:rPr>
      </w:pPr>
      <w:bookmarkStart w:id="55" w:name="_Toc424735322"/>
      <w:bookmarkStart w:id="56" w:name="_Toc166754520"/>
      <w:r w:rsidRPr="00400C33">
        <w:rPr>
          <w:rFonts w:ascii="Montserrat" w:hAnsi="Montserrat" w:cs="Arial"/>
          <w:i w:val="0"/>
          <w:color w:val="000000" w:themeColor="text1"/>
          <w:sz w:val="20"/>
          <w:lang w:val="es-ES_tradnl"/>
        </w:rPr>
        <w:t>Método de prueba</w:t>
      </w:r>
      <w:r w:rsidR="00E637EC" w:rsidRPr="00400C33">
        <w:rPr>
          <w:rFonts w:ascii="Montserrat" w:hAnsi="Montserrat" w:cs="Arial"/>
          <w:i w:val="0"/>
          <w:color w:val="000000" w:themeColor="text1"/>
          <w:sz w:val="20"/>
          <w:lang w:val="es-ES_tradnl"/>
        </w:rPr>
        <w:t xml:space="preserve"> e institución pública o privada que lo realizará.</w:t>
      </w:r>
      <w:bookmarkEnd w:id="55"/>
      <w:bookmarkEnd w:id="56"/>
    </w:p>
    <w:p w14:paraId="079BCB25" w14:textId="77777777" w:rsidR="008A199D" w:rsidRPr="00400C33" w:rsidRDefault="00B6576C" w:rsidP="003A666B">
      <w:pPr>
        <w:ind w:right="49"/>
        <w:jc w:val="both"/>
        <w:rPr>
          <w:rFonts w:ascii="Montserrat" w:hAnsi="Montserrat" w:cs="Arial"/>
          <w:color w:val="000000" w:themeColor="text1"/>
          <w:sz w:val="20"/>
          <w:szCs w:val="20"/>
          <w:lang w:val="es-ES_tradnl" w:eastAsia="ar-SA"/>
        </w:rPr>
      </w:pPr>
      <w:r w:rsidRPr="00400C33">
        <w:rPr>
          <w:rFonts w:ascii="Montserrat" w:hAnsi="Montserrat" w:cs="Arial"/>
          <w:color w:val="000000" w:themeColor="text1"/>
          <w:sz w:val="20"/>
          <w:szCs w:val="20"/>
          <w:lang w:val="es-ES_tradnl" w:eastAsia="ar-SA"/>
        </w:rPr>
        <w:t xml:space="preserve"> </w:t>
      </w:r>
    </w:p>
    <w:p w14:paraId="7ECCF094" w14:textId="103909B2" w:rsidR="005F7E22" w:rsidRPr="00400C33" w:rsidRDefault="00683C99" w:rsidP="003A666B">
      <w:pPr>
        <w:ind w:right="49"/>
        <w:jc w:val="both"/>
        <w:rPr>
          <w:rFonts w:ascii="Montserrat" w:hAnsi="Montserrat" w:cs="Arial"/>
          <w:i/>
          <w:color w:val="000000" w:themeColor="text1"/>
          <w:sz w:val="20"/>
          <w:szCs w:val="20"/>
          <w:lang w:val="es-ES"/>
        </w:rPr>
      </w:pPr>
      <w:bookmarkStart w:id="57" w:name="_Hlk129003052"/>
      <w:r w:rsidRPr="00400C33">
        <w:rPr>
          <w:rFonts w:ascii="Montserrat" w:hAnsi="Montserrat" w:cs="Arial"/>
          <w:color w:val="000000" w:themeColor="text1"/>
          <w:sz w:val="20"/>
          <w:szCs w:val="20"/>
          <w:lang w:val="es-ES"/>
        </w:rPr>
        <w:t xml:space="preserve">No se </w:t>
      </w:r>
      <w:r w:rsidR="00230232" w:rsidRPr="00400C33">
        <w:rPr>
          <w:rFonts w:ascii="Montserrat" w:hAnsi="Montserrat" w:cs="Arial"/>
          <w:color w:val="000000" w:themeColor="text1"/>
          <w:sz w:val="20"/>
          <w:szCs w:val="20"/>
          <w:lang w:val="es-ES"/>
        </w:rPr>
        <w:t>realizarán</w:t>
      </w:r>
      <w:r w:rsidRPr="00400C33">
        <w:rPr>
          <w:rFonts w:ascii="Montserrat" w:hAnsi="Montserrat" w:cs="Arial"/>
          <w:color w:val="000000" w:themeColor="text1"/>
          <w:sz w:val="20"/>
          <w:szCs w:val="20"/>
          <w:lang w:val="es-ES"/>
        </w:rPr>
        <w:t xml:space="preserve"> pruebas c</w:t>
      </w:r>
      <w:r w:rsidR="001B46A6" w:rsidRPr="00400C33">
        <w:rPr>
          <w:rFonts w:ascii="Montserrat" w:hAnsi="Montserrat" w:cs="Arial"/>
          <w:color w:val="000000" w:themeColor="text1"/>
          <w:sz w:val="20"/>
          <w:szCs w:val="20"/>
          <w:lang w:val="es-ES"/>
        </w:rPr>
        <w:t xml:space="preserve">onforme se indica en </w:t>
      </w:r>
      <w:r w:rsidR="00145E93" w:rsidRPr="00400C33">
        <w:rPr>
          <w:rFonts w:ascii="Montserrat" w:hAnsi="Montserrat" w:cs="Arial"/>
          <w:color w:val="000000" w:themeColor="text1"/>
          <w:sz w:val="20"/>
          <w:szCs w:val="20"/>
          <w:lang w:val="es-ES"/>
        </w:rPr>
        <w:t>el</w:t>
      </w:r>
      <w:r w:rsidR="001B46A6" w:rsidRPr="00400C33">
        <w:rPr>
          <w:rFonts w:ascii="Montserrat" w:hAnsi="Montserrat" w:cs="Arial"/>
          <w:color w:val="000000" w:themeColor="text1"/>
          <w:sz w:val="20"/>
          <w:szCs w:val="20"/>
          <w:lang w:val="es-ES"/>
        </w:rPr>
        <w:t xml:space="preserve"> documento adjunto a la </w:t>
      </w:r>
      <w:r w:rsidR="000612DF" w:rsidRPr="00400C33">
        <w:rPr>
          <w:rFonts w:ascii="Montserrat" w:hAnsi="Montserrat" w:cs="Arial"/>
          <w:color w:val="000000" w:themeColor="text1"/>
          <w:sz w:val="20"/>
          <w:szCs w:val="20"/>
          <w:lang w:val="es-ES"/>
        </w:rPr>
        <w:t>Convocatoria</w:t>
      </w:r>
      <w:r w:rsidR="001B46A6" w:rsidRPr="00400C33">
        <w:rPr>
          <w:rFonts w:ascii="Montserrat" w:hAnsi="Montserrat" w:cs="Arial"/>
          <w:color w:val="000000" w:themeColor="text1"/>
          <w:sz w:val="20"/>
          <w:szCs w:val="20"/>
          <w:lang w:val="es-ES"/>
        </w:rPr>
        <w:t xml:space="preserve"> denominado</w:t>
      </w:r>
      <w:r w:rsidR="008B498F" w:rsidRPr="00400C33">
        <w:rPr>
          <w:rFonts w:ascii="Montserrat" w:hAnsi="Montserrat" w:cs="Arial"/>
          <w:color w:val="000000" w:themeColor="text1"/>
          <w:sz w:val="20"/>
          <w:szCs w:val="20"/>
          <w:lang w:val="es-ES"/>
        </w:rPr>
        <w:t xml:space="preserve">: </w:t>
      </w:r>
      <w:r w:rsidR="00084316" w:rsidRPr="00400C33">
        <w:rPr>
          <w:rFonts w:ascii="Montserrat" w:hAnsi="Montserrat" w:cs="Arial"/>
          <w:b/>
          <w:sz w:val="20"/>
          <w:szCs w:val="20"/>
          <w:lang w:val="es-ES_tradnl"/>
        </w:rPr>
        <w:t xml:space="preserve">Anexo </w:t>
      </w:r>
      <w:r w:rsidR="00084316" w:rsidRPr="00400C33">
        <w:rPr>
          <w:rFonts w:ascii="Montserrat" w:hAnsi="Montserrat" w:cs="Arial"/>
          <w:b/>
          <w:color w:val="000000" w:themeColor="text1"/>
          <w:sz w:val="20"/>
          <w:szCs w:val="20"/>
        </w:rPr>
        <w:t>2 Anexo Técnico</w:t>
      </w:r>
      <w:r w:rsidR="00486D58" w:rsidRPr="00400C33">
        <w:rPr>
          <w:rFonts w:ascii="Montserrat" w:hAnsi="Montserrat" w:cs="Arial"/>
          <w:b/>
          <w:color w:val="000000" w:themeColor="text1"/>
          <w:sz w:val="20"/>
          <w:szCs w:val="20"/>
          <w:lang w:val="es-ES"/>
        </w:rPr>
        <w:t>,</w:t>
      </w:r>
      <w:r w:rsidR="00904123" w:rsidRPr="00400C33">
        <w:rPr>
          <w:rFonts w:ascii="Montserrat" w:hAnsi="Montserrat" w:cs="Arial"/>
          <w:b/>
          <w:color w:val="000000" w:themeColor="text1"/>
          <w:sz w:val="20"/>
          <w:szCs w:val="20"/>
          <w:lang w:val="es-ES"/>
        </w:rPr>
        <w:t xml:space="preserve"> </w:t>
      </w:r>
      <w:r w:rsidR="00486D58" w:rsidRPr="00400C33">
        <w:rPr>
          <w:rFonts w:ascii="Montserrat" w:hAnsi="Montserrat" w:cs="Arial"/>
          <w:b/>
          <w:i/>
          <w:color w:val="000000" w:themeColor="text1"/>
          <w:sz w:val="20"/>
          <w:szCs w:val="20"/>
          <w:lang w:val="es-ES"/>
        </w:rPr>
        <w:t xml:space="preserve">numeral </w:t>
      </w:r>
      <w:r w:rsidRPr="00400C33">
        <w:rPr>
          <w:rFonts w:ascii="Montserrat" w:hAnsi="Montserrat" w:cs="Arial"/>
          <w:b/>
          <w:i/>
          <w:color w:val="000000" w:themeColor="text1"/>
          <w:sz w:val="20"/>
          <w:szCs w:val="20"/>
          <w:lang w:val="es-ES"/>
        </w:rPr>
        <w:t>2</w:t>
      </w:r>
      <w:r w:rsidR="00904123" w:rsidRPr="00400C33">
        <w:rPr>
          <w:rFonts w:ascii="Montserrat" w:hAnsi="Montserrat" w:cs="Arial"/>
          <w:b/>
          <w:i/>
          <w:color w:val="000000" w:themeColor="text1"/>
          <w:sz w:val="20"/>
          <w:szCs w:val="20"/>
          <w:lang w:val="es-ES"/>
        </w:rPr>
        <w:t>. Pruebas, método de evaluación y resul</w:t>
      </w:r>
      <w:r w:rsidR="007D15C2" w:rsidRPr="00400C33">
        <w:rPr>
          <w:rFonts w:ascii="Montserrat" w:hAnsi="Montserrat" w:cs="Arial"/>
          <w:b/>
          <w:i/>
          <w:color w:val="000000" w:themeColor="text1"/>
          <w:sz w:val="20"/>
          <w:szCs w:val="20"/>
          <w:lang w:val="es-ES"/>
        </w:rPr>
        <w:t>tado mínimo que debe obtenerse</w:t>
      </w:r>
      <w:r w:rsidR="00D471C4" w:rsidRPr="00400C33">
        <w:rPr>
          <w:rFonts w:ascii="Montserrat" w:hAnsi="Montserrat" w:cs="Arial"/>
          <w:color w:val="000000" w:themeColor="text1"/>
          <w:sz w:val="20"/>
          <w:szCs w:val="20"/>
          <w:lang w:val="es-ES"/>
        </w:rPr>
        <w:t xml:space="preserve">, </w:t>
      </w:r>
      <w:r w:rsidR="00145E93" w:rsidRPr="00400C33">
        <w:rPr>
          <w:rFonts w:ascii="Montserrat" w:hAnsi="Montserrat" w:cs="Arial"/>
          <w:color w:val="000000" w:themeColor="text1"/>
          <w:sz w:val="20"/>
          <w:szCs w:val="20"/>
          <w:lang w:val="es-ES"/>
        </w:rPr>
        <w:t>el</w:t>
      </w:r>
      <w:r w:rsidR="007504F7" w:rsidRPr="00400C33">
        <w:rPr>
          <w:rFonts w:ascii="Montserrat" w:hAnsi="Montserrat" w:cs="Arial"/>
          <w:color w:val="000000" w:themeColor="text1"/>
          <w:sz w:val="20"/>
          <w:szCs w:val="20"/>
          <w:lang w:val="es-ES"/>
        </w:rPr>
        <w:t xml:space="preserve"> cual forma parte de la presente </w:t>
      </w:r>
      <w:r w:rsidR="000612DF" w:rsidRPr="00400C33">
        <w:rPr>
          <w:rFonts w:ascii="Montserrat" w:hAnsi="Montserrat" w:cs="Arial"/>
          <w:color w:val="000000" w:themeColor="text1"/>
          <w:sz w:val="20"/>
          <w:szCs w:val="20"/>
          <w:lang w:val="es-ES"/>
        </w:rPr>
        <w:t>Convocatoria</w:t>
      </w:r>
      <w:r w:rsidR="007504F7" w:rsidRPr="00400C33">
        <w:rPr>
          <w:rFonts w:ascii="Montserrat" w:hAnsi="Montserrat" w:cs="Arial"/>
          <w:color w:val="000000" w:themeColor="text1"/>
          <w:sz w:val="20"/>
          <w:szCs w:val="20"/>
          <w:lang w:val="es-ES"/>
        </w:rPr>
        <w:t>.</w:t>
      </w:r>
    </w:p>
    <w:bookmarkEnd w:id="57"/>
    <w:p w14:paraId="5C190E81" w14:textId="77777777" w:rsidR="003E1649" w:rsidRPr="00400C33" w:rsidRDefault="003E1649" w:rsidP="003A666B">
      <w:pPr>
        <w:ind w:right="49"/>
        <w:jc w:val="both"/>
        <w:rPr>
          <w:rFonts w:ascii="Montserrat" w:hAnsi="Montserrat" w:cs="Arial"/>
          <w:color w:val="000000" w:themeColor="text1"/>
          <w:sz w:val="20"/>
          <w:szCs w:val="20"/>
          <w:lang w:val="es-ES"/>
        </w:rPr>
      </w:pPr>
    </w:p>
    <w:p w14:paraId="189DC8DA" w14:textId="77777777" w:rsidR="00075B40" w:rsidRPr="00400C33" w:rsidRDefault="00470521"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8" w:name="_Toc166754521"/>
      <w:r w:rsidRPr="00400C33">
        <w:rPr>
          <w:rFonts w:ascii="Montserrat" w:hAnsi="Montserrat" w:cs="Arial"/>
          <w:i w:val="0"/>
          <w:sz w:val="20"/>
          <w:lang w:val="es-ES_tradnl"/>
        </w:rPr>
        <w:t>Cantidades a c</w:t>
      </w:r>
      <w:r w:rsidR="0080135B" w:rsidRPr="00400C33">
        <w:rPr>
          <w:rFonts w:ascii="Montserrat" w:hAnsi="Montserrat" w:cs="Arial"/>
          <w:i w:val="0"/>
          <w:sz w:val="20"/>
          <w:lang w:val="es-ES_tradnl"/>
        </w:rPr>
        <w:t>ontratar.</w:t>
      </w:r>
      <w:bookmarkEnd w:id="58"/>
    </w:p>
    <w:p w14:paraId="782F0518" w14:textId="77777777" w:rsidR="00237B53" w:rsidRPr="00400C33" w:rsidRDefault="00237B53" w:rsidP="003A666B">
      <w:pPr>
        <w:ind w:right="49"/>
        <w:jc w:val="both"/>
        <w:rPr>
          <w:rFonts w:ascii="Montserrat" w:hAnsi="Montserrat"/>
          <w:sz w:val="20"/>
          <w:szCs w:val="20"/>
          <w:lang w:val="es-ES_tradnl" w:eastAsia="ar-SA"/>
        </w:rPr>
      </w:pPr>
    </w:p>
    <w:p w14:paraId="3EE368DF" w14:textId="05E534F1" w:rsidR="00207E86" w:rsidRPr="00400C33" w:rsidRDefault="00207E86" w:rsidP="003A666B">
      <w:pPr>
        <w:ind w:right="49"/>
        <w:jc w:val="both"/>
        <w:rPr>
          <w:rFonts w:ascii="Montserrat" w:eastAsia="Calibri" w:hAnsi="Montserrat" w:cs="Arial"/>
          <w:sz w:val="20"/>
          <w:szCs w:val="20"/>
        </w:rPr>
      </w:pPr>
      <w:r w:rsidRPr="00400C33">
        <w:rPr>
          <w:rFonts w:ascii="Montserrat" w:eastAsia="Calibri" w:hAnsi="Montserrat" w:cs="Arial"/>
          <w:sz w:val="20"/>
          <w:szCs w:val="20"/>
        </w:rPr>
        <w:t xml:space="preserve">Los bienes a adquirir serán conforme a las cantidades mínimas y máximas detalladas en el documento adjunto a la </w:t>
      </w:r>
      <w:r w:rsidR="00897152" w:rsidRPr="00400C33">
        <w:rPr>
          <w:rFonts w:ascii="Montserrat" w:eastAsia="Calibri" w:hAnsi="Montserrat" w:cs="Arial"/>
          <w:sz w:val="20"/>
          <w:szCs w:val="20"/>
        </w:rPr>
        <w:t>C</w:t>
      </w:r>
      <w:r w:rsidRPr="00400C33">
        <w:rPr>
          <w:rFonts w:ascii="Montserrat" w:eastAsia="Calibri" w:hAnsi="Montserrat" w:cs="Arial"/>
          <w:sz w:val="20"/>
          <w:szCs w:val="20"/>
        </w:rPr>
        <w:t xml:space="preserve">onvocatoria denominado: </w:t>
      </w:r>
      <w:r w:rsidRPr="00400C33">
        <w:rPr>
          <w:rFonts w:ascii="Montserrat" w:eastAsia="Calibri" w:hAnsi="Montserrat" w:cs="Arial"/>
          <w:b/>
          <w:sz w:val="20"/>
          <w:szCs w:val="20"/>
        </w:rPr>
        <w:t>Anexo 1 Requerimiento</w:t>
      </w:r>
      <w:r w:rsidRPr="00400C33">
        <w:rPr>
          <w:rFonts w:ascii="Montserrat" w:eastAsia="Calibri" w:hAnsi="Montserrat" w:cs="Arial"/>
          <w:sz w:val="20"/>
          <w:szCs w:val="20"/>
        </w:rPr>
        <w:t>, el cual forma parte de la presente Convocatoria.</w:t>
      </w:r>
    </w:p>
    <w:p w14:paraId="0410E3DB" w14:textId="26B24EAE" w:rsidR="003E1649" w:rsidRPr="00400C33" w:rsidRDefault="006E6E17" w:rsidP="003A666B">
      <w:pPr>
        <w:ind w:right="49"/>
        <w:jc w:val="both"/>
        <w:rPr>
          <w:rFonts w:ascii="Montserrat" w:hAnsi="Montserrat" w:cs="Arial"/>
          <w:b/>
          <w:color w:val="000000" w:themeColor="text1"/>
          <w:sz w:val="20"/>
          <w:szCs w:val="20"/>
          <w:lang w:val="es-ES"/>
        </w:rPr>
      </w:pPr>
      <w:r w:rsidRPr="00400C33">
        <w:rPr>
          <w:rFonts w:ascii="Montserrat" w:hAnsi="Montserrat" w:cs="Arial"/>
          <w:b/>
          <w:color w:val="000000" w:themeColor="text1"/>
          <w:sz w:val="20"/>
          <w:szCs w:val="20"/>
          <w:lang w:val="es-ES"/>
        </w:rPr>
        <w:t xml:space="preserve"> </w:t>
      </w:r>
    </w:p>
    <w:p w14:paraId="36D30893" w14:textId="77777777" w:rsidR="00F510A3" w:rsidRPr="00400C33" w:rsidRDefault="00F510A3"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59" w:name="_Toc489274410"/>
      <w:bookmarkStart w:id="60" w:name="_Toc166754522"/>
      <w:r w:rsidRPr="00400C33">
        <w:rPr>
          <w:rFonts w:ascii="Montserrat" w:hAnsi="Montserrat" w:cs="Arial"/>
          <w:i w:val="0"/>
          <w:sz w:val="20"/>
          <w:lang w:val="es-ES_tradnl"/>
        </w:rPr>
        <w:t>Modalidad de contratación.</w:t>
      </w:r>
      <w:bookmarkEnd w:id="59"/>
      <w:bookmarkEnd w:id="60"/>
      <w:r w:rsidRPr="00400C33">
        <w:rPr>
          <w:rFonts w:ascii="Montserrat" w:hAnsi="Montserrat" w:cs="Arial"/>
          <w:i w:val="0"/>
          <w:sz w:val="20"/>
          <w:lang w:val="es-ES_tradnl"/>
        </w:rPr>
        <w:t xml:space="preserve"> </w:t>
      </w:r>
    </w:p>
    <w:p w14:paraId="58FCB443" w14:textId="77777777" w:rsidR="00F510A3" w:rsidRPr="00400C33" w:rsidRDefault="00F510A3" w:rsidP="003A666B">
      <w:pPr>
        <w:ind w:right="49"/>
        <w:jc w:val="both"/>
        <w:rPr>
          <w:rFonts w:ascii="Montserrat" w:hAnsi="Montserrat"/>
          <w:sz w:val="20"/>
          <w:szCs w:val="20"/>
          <w:lang w:val="es-ES_tradnl" w:eastAsia="ar-SA"/>
        </w:rPr>
      </w:pPr>
    </w:p>
    <w:p w14:paraId="719C4567" w14:textId="444E75C0" w:rsidR="00207E86" w:rsidRPr="00400C33" w:rsidRDefault="004F6ED0" w:rsidP="003A666B">
      <w:pPr>
        <w:ind w:right="49"/>
        <w:jc w:val="both"/>
        <w:rPr>
          <w:rFonts w:ascii="Montserrat" w:hAnsi="Montserrat"/>
          <w:sz w:val="20"/>
          <w:szCs w:val="20"/>
          <w:lang w:val="es-ES_tradnl" w:eastAsia="ar-SA"/>
        </w:rPr>
      </w:pPr>
      <w:r w:rsidRPr="00400C33">
        <w:rPr>
          <w:rFonts w:ascii="Montserrat" w:eastAsia="Calibri" w:hAnsi="Montserrat" w:cs="Arial"/>
          <w:sz w:val="20"/>
          <w:szCs w:val="20"/>
          <w:lang w:val="es-ES_tradnl"/>
        </w:rPr>
        <w:t>L</w:t>
      </w:r>
      <w:r w:rsidR="00207E86" w:rsidRPr="00400C33">
        <w:rPr>
          <w:rFonts w:ascii="Montserrat" w:eastAsia="Calibri" w:hAnsi="Montserrat" w:cs="Arial"/>
          <w:sz w:val="20"/>
          <w:szCs w:val="20"/>
        </w:rPr>
        <w:t xml:space="preserve">a presente licitación </w:t>
      </w:r>
      <w:r w:rsidRPr="00400C33">
        <w:rPr>
          <w:rFonts w:ascii="Montserrat" w:eastAsia="Calibri" w:hAnsi="Montserrat" w:cs="Arial"/>
          <w:sz w:val="20"/>
          <w:szCs w:val="20"/>
        </w:rPr>
        <w:t xml:space="preserve">es considerando el criterio de evaluación Binario, </w:t>
      </w:r>
      <w:r w:rsidR="00CE6154" w:rsidRPr="00400C33">
        <w:rPr>
          <w:rFonts w:ascii="Montserrat" w:eastAsia="Calibri" w:hAnsi="Montserrat" w:cs="Arial"/>
          <w:sz w:val="20"/>
          <w:szCs w:val="20"/>
        </w:rPr>
        <w:t xml:space="preserve">mediante </w:t>
      </w:r>
      <w:r w:rsidR="00B76C98" w:rsidRPr="00400C33">
        <w:rPr>
          <w:rFonts w:ascii="Montserrat" w:eastAsia="Calibri" w:hAnsi="Montserrat" w:cs="Arial"/>
          <w:sz w:val="20"/>
          <w:szCs w:val="20"/>
        </w:rPr>
        <w:t>c</w:t>
      </w:r>
      <w:r w:rsidR="00207E86" w:rsidRPr="00400C33">
        <w:rPr>
          <w:rFonts w:ascii="Montserrat" w:eastAsia="Calibri" w:hAnsi="Montserrat" w:cs="Arial"/>
          <w:sz w:val="20"/>
          <w:szCs w:val="20"/>
        </w:rPr>
        <w:t>ontrato abierto de conformidad con el artículo 47 de la LAASSP</w:t>
      </w:r>
      <w:r w:rsidR="000D6EA3" w:rsidRPr="00400C33">
        <w:rPr>
          <w:rFonts w:ascii="Montserrat" w:eastAsia="Calibri" w:hAnsi="Montserrat" w:cs="Arial"/>
          <w:sz w:val="20"/>
          <w:szCs w:val="20"/>
        </w:rPr>
        <w:t xml:space="preserve"> </w:t>
      </w:r>
      <w:r w:rsidR="000D6EA3" w:rsidRPr="00400C33">
        <w:rPr>
          <w:rFonts w:ascii="Montserrat" w:hAnsi="Montserrat"/>
          <w:sz w:val="20"/>
          <w:szCs w:val="20"/>
          <w:lang w:val="es-ES_tradnl" w:eastAsia="ar-SA"/>
        </w:rPr>
        <w:t>por licitante adjudicado y que contendrá las partidas que le fueron asignadas (con la salvedad que el Instituto podrá emitir más de un contrato al mismo licitante)</w:t>
      </w:r>
      <w:r w:rsidR="00207E86" w:rsidRPr="00400C33">
        <w:rPr>
          <w:rFonts w:ascii="Montserrat" w:eastAsia="Calibri" w:hAnsi="Montserrat" w:cs="Arial"/>
          <w:sz w:val="20"/>
          <w:szCs w:val="20"/>
        </w:rPr>
        <w:t xml:space="preserve">, conforme a las cantidades mínimas y máximas detalladas en el documento adjunto a la </w:t>
      </w:r>
      <w:r w:rsidR="00AC0F50" w:rsidRPr="00400C33">
        <w:rPr>
          <w:rFonts w:ascii="Montserrat" w:eastAsia="Calibri" w:hAnsi="Montserrat" w:cs="Arial"/>
          <w:sz w:val="20"/>
          <w:szCs w:val="20"/>
        </w:rPr>
        <w:t>C</w:t>
      </w:r>
      <w:r w:rsidR="00207E86" w:rsidRPr="00400C33">
        <w:rPr>
          <w:rFonts w:ascii="Montserrat" w:eastAsia="Calibri" w:hAnsi="Montserrat" w:cs="Arial"/>
          <w:sz w:val="20"/>
          <w:szCs w:val="20"/>
        </w:rPr>
        <w:t>onvocatoria denominados</w:t>
      </w:r>
      <w:r w:rsidR="00207E86" w:rsidRPr="00400C33">
        <w:rPr>
          <w:rFonts w:ascii="Montserrat" w:hAnsi="Montserrat" w:cs="Arial"/>
          <w:color w:val="000000" w:themeColor="text1"/>
          <w:sz w:val="20"/>
          <w:szCs w:val="20"/>
          <w:lang w:val="es-ES"/>
        </w:rPr>
        <w:t>:</w:t>
      </w:r>
      <w:r w:rsidR="00207E86" w:rsidRPr="00400C33">
        <w:rPr>
          <w:rFonts w:ascii="Montserrat" w:hAnsi="Montserrat" w:cs="Arial"/>
          <w:b/>
          <w:color w:val="000000" w:themeColor="text1"/>
          <w:sz w:val="20"/>
          <w:szCs w:val="20"/>
          <w:lang w:val="es-ES"/>
        </w:rPr>
        <w:t xml:space="preserve"> </w:t>
      </w:r>
      <w:r w:rsidR="00207E86" w:rsidRPr="00400C33">
        <w:rPr>
          <w:rFonts w:ascii="Montserrat" w:hAnsi="Montserrat" w:cs="Arial"/>
          <w:b/>
          <w:sz w:val="20"/>
          <w:szCs w:val="20"/>
          <w:lang w:val="es-ES_tradnl"/>
        </w:rPr>
        <w:t>Anexo 1 Requerimiento,</w:t>
      </w:r>
      <w:r w:rsidR="00AB3A01" w:rsidRPr="00400C33">
        <w:rPr>
          <w:rFonts w:ascii="Montserrat" w:hAnsi="Montserrat" w:cs="Arial"/>
          <w:sz w:val="20"/>
          <w:szCs w:val="20"/>
          <w:lang w:val="es-ES_tradnl"/>
        </w:rPr>
        <w:t xml:space="preserve"> </w:t>
      </w:r>
      <w:r w:rsidR="00207E86" w:rsidRPr="00400C33">
        <w:rPr>
          <w:rFonts w:ascii="Montserrat" w:hAnsi="Montserrat" w:cs="Arial"/>
          <w:sz w:val="20"/>
          <w:szCs w:val="20"/>
          <w:lang w:val="es-ES_tradnl"/>
        </w:rPr>
        <w:t>el</w:t>
      </w:r>
      <w:r w:rsidR="00207E86" w:rsidRPr="00400C33">
        <w:rPr>
          <w:rFonts w:ascii="Montserrat" w:hAnsi="Montserrat" w:cs="Arial"/>
          <w:color w:val="000000" w:themeColor="text1"/>
          <w:sz w:val="20"/>
          <w:szCs w:val="20"/>
          <w:lang w:val="es-ES"/>
        </w:rPr>
        <w:t xml:space="preserve"> cual forma pa</w:t>
      </w:r>
      <w:r w:rsidR="00AB3A01" w:rsidRPr="00400C33">
        <w:rPr>
          <w:rFonts w:ascii="Montserrat" w:hAnsi="Montserrat" w:cs="Arial"/>
          <w:color w:val="000000" w:themeColor="text1"/>
          <w:sz w:val="20"/>
          <w:szCs w:val="20"/>
          <w:lang w:val="es-ES"/>
        </w:rPr>
        <w:t xml:space="preserve">rte de la presente Convocatoria y </w:t>
      </w:r>
      <w:r w:rsidR="00EE51EF" w:rsidRPr="00400C33">
        <w:rPr>
          <w:rFonts w:ascii="Montserrat" w:hAnsi="Montserrat" w:cs="Arial"/>
          <w:color w:val="000000" w:themeColor="text1"/>
          <w:sz w:val="20"/>
          <w:szCs w:val="20"/>
          <w:lang w:val="es-ES"/>
        </w:rPr>
        <w:t>Consolidación</w:t>
      </w:r>
      <w:r w:rsidR="00AB3A01" w:rsidRPr="00400C33">
        <w:rPr>
          <w:rFonts w:ascii="Montserrat" w:hAnsi="Montserrat" w:cs="Arial"/>
          <w:color w:val="000000" w:themeColor="text1"/>
          <w:sz w:val="20"/>
          <w:szCs w:val="20"/>
          <w:lang w:val="es-ES"/>
        </w:rPr>
        <w:t xml:space="preserve"> interna del IMSS.</w:t>
      </w:r>
    </w:p>
    <w:p w14:paraId="70779255" w14:textId="77777777" w:rsidR="003E1649" w:rsidRPr="00400C33" w:rsidRDefault="003E1649" w:rsidP="003A666B">
      <w:pPr>
        <w:ind w:right="49"/>
        <w:jc w:val="both"/>
        <w:rPr>
          <w:rFonts w:ascii="Montserrat" w:hAnsi="Montserrat" w:cs="Arial"/>
          <w:color w:val="000000" w:themeColor="text1"/>
          <w:sz w:val="20"/>
          <w:szCs w:val="20"/>
          <w:lang w:val="es-ES_tradnl"/>
        </w:rPr>
      </w:pPr>
    </w:p>
    <w:p w14:paraId="3AF7E11D" w14:textId="77777777" w:rsidR="00ED46D6" w:rsidRPr="00400C33" w:rsidRDefault="00ED46D6" w:rsidP="003A666B">
      <w:pPr>
        <w:pStyle w:val="Ttulo2"/>
        <w:numPr>
          <w:ilvl w:val="1"/>
          <w:numId w:val="21"/>
        </w:numPr>
        <w:tabs>
          <w:tab w:val="num" w:pos="0"/>
        </w:tabs>
        <w:spacing w:before="0" w:after="0"/>
        <w:ind w:left="0" w:right="49" w:firstLine="0"/>
        <w:jc w:val="both"/>
        <w:rPr>
          <w:rFonts w:ascii="Montserrat" w:hAnsi="Montserrat" w:cs="Arial"/>
          <w:i w:val="0"/>
          <w:sz w:val="20"/>
          <w:lang w:val="es-ES_tradnl"/>
        </w:rPr>
      </w:pPr>
      <w:bookmarkStart w:id="61" w:name="_Toc527036147"/>
      <w:bookmarkStart w:id="62" w:name="_Toc166754523"/>
      <w:r w:rsidRPr="00400C33">
        <w:rPr>
          <w:rFonts w:ascii="Montserrat" w:hAnsi="Montserrat" w:cs="Arial"/>
          <w:i w:val="0"/>
          <w:sz w:val="20"/>
          <w:lang w:val="es-ES_tradnl"/>
        </w:rPr>
        <w:t>Forma de adjudicación.</w:t>
      </w:r>
      <w:bookmarkEnd w:id="61"/>
      <w:bookmarkEnd w:id="62"/>
    </w:p>
    <w:p w14:paraId="5283DCDE" w14:textId="77777777" w:rsidR="00034499" w:rsidRPr="00400C33" w:rsidRDefault="00034499" w:rsidP="003A666B">
      <w:pPr>
        <w:rPr>
          <w:rFonts w:ascii="Montserrat" w:hAnsi="Montserrat"/>
          <w:sz w:val="20"/>
          <w:szCs w:val="20"/>
          <w:lang w:val="es-ES_tradnl" w:eastAsia="ar-SA"/>
        </w:rPr>
      </w:pPr>
    </w:p>
    <w:p w14:paraId="15D94B73" w14:textId="77777777" w:rsidR="008E62E5" w:rsidRPr="00E85D0B" w:rsidRDefault="008E62E5" w:rsidP="008E62E5">
      <w:pPr>
        <w:ind w:right="49"/>
        <w:jc w:val="both"/>
        <w:rPr>
          <w:rFonts w:ascii="Montserrat" w:eastAsia="Calibri" w:hAnsi="Montserrat" w:cs="Arial"/>
          <w:sz w:val="20"/>
          <w:szCs w:val="20"/>
        </w:rPr>
      </w:pPr>
      <w:r>
        <w:rPr>
          <w:rFonts w:ascii="Montserrat" w:eastAsia="Calibri" w:hAnsi="Montserrat" w:cs="Arial"/>
          <w:sz w:val="20"/>
          <w:szCs w:val="20"/>
        </w:rPr>
        <w:t>S</w:t>
      </w:r>
      <w:r w:rsidRPr="00287765">
        <w:rPr>
          <w:rFonts w:ascii="Montserrat" w:eastAsia="Calibri" w:hAnsi="Montserrat" w:cs="Arial"/>
          <w:sz w:val="20"/>
          <w:szCs w:val="20"/>
        </w:rPr>
        <w:t>e adjudicará por partida, a un sol</w:t>
      </w:r>
      <w:r>
        <w:rPr>
          <w:rFonts w:ascii="Montserrat" w:eastAsia="Calibri" w:hAnsi="Montserrat" w:cs="Arial"/>
          <w:sz w:val="20"/>
          <w:szCs w:val="20"/>
        </w:rPr>
        <w:t>o</w:t>
      </w:r>
      <w:r w:rsidRPr="00287765">
        <w:rPr>
          <w:rFonts w:ascii="Montserrat" w:eastAsia="Calibri" w:hAnsi="Montserrat" w:cs="Arial"/>
          <w:sz w:val="20"/>
          <w:szCs w:val="20"/>
        </w:rPr>
        <w:t xml:space="preserve"> </w:t>
      </w:r>
      <w:r>
        <w:rPr>
          <w:rFonts w:ascii="Montserrat" w:eastAsia="Calibri" w:hAnsi="Montserrat" w:cs="Arial"/>
          <w:sz w:val="20"/>
          <w:szCs w:val="20"/>
        </w:rPr>
        <w:t xml:space="preserve">licitante </w:t>
      </w:r>
      <w:r w:rsidRPr="00CF13A2">
        <w:rPr>
          <w:rFonts w:ascii="Montserrat" w:eastAsia="Calibri" w:hAnsi="Montserrat" w:cs="Arial"/>
          <w:sz w:val="20"/>
          <w:szCs w:val="20"/>
        </w:rPr>
        <w:t>que cumpla con todos y cada uno de los requisitos solicitados en la presente Convocatoria</w:t>
      </w:r>
      <w:r w:rsidRPr="00287765">
        <w:rPr>
          <w:rFonts w:ascii="Montserrat" w:eastAsia="Calibri" w:hAnsi="Montserrat" w:cs="Arial"/>
          <w:sz w:val="20"/>
          <w:szCs w:val="20"/>
        </w:rPr>
        <w:t>.</w:t>
      </w:r>
      <w:r>
        <w:rPr>
          <w:rFonts w:ascii="Montserrat" w:eastAsia="Calibri" w:hAnsi="Montserrat" w:cs="Arial"/>
          <w:sz w:val="20"/>
          <w:szCs w:val="20"/>
        </w:rPr>
        <w:t xml:space="preserve"> En ese sentido, s</w:t>
      </w:r>
      <w:r w:rsidRPr="00E85D0B">
        <w:rPr>
          <w:rFonts w:ascii="Montserrat" w:eastAsia="Calibri" w:hAnsi="Montserrat" w:cs="Arial"/>
          <w:sz w:val="20"/>
          <w:szCs w:val="20"/>
        </w:rPr>
        <w:t xml:space="preserve">ólo serán consideradas para su evaluación aquellas proposiciones cuyo volumen propuesto cubra la cantidad </w:t>
      </w:r>
      <w:r>
        <w:rPr>
          <w:rFonts w:ascii="Montserrat" w:eastAsia="Calibri" w:hAnsi="Montserrat" w:cs="Arial"/>
          <w:sz w:val="20"/>
          <w:szCs w:val="20"/>
        </w:rPr>
        <w:t>máxima</w:t>
      </w:r>
      <w:r w:rsidRPr="00E85D0B">
        <w:rPr>
          <w:rFonts w:ascii="Montserrat" w:eastAsia="Calibri" w:hAnsi="Montserrat" w:cs="Arial"/>
          <w:sz w:val="20"/>
          <w:szCs w:val="20"/>
        </w:rPr>
        <w:t xml:space="preserve"> de los bienes solicitados</w:t>
      </w:r>
      <w:r>
        <w:rPr>
          <w:rFonts w:ascii="Montserrat" w:eastAsia="Calibri" w:hAnsi="Montserrat" w:cs="Arial"/>
          <w:sz w:val="20"/>
          <w:szCs w:val="20"/>
        </w:rPr>
        <w:t>.</w:t>
      </w:r>
    </w:p>
    <w:p w14:paraId="4C30264F" w14:textId="77777777" w:rsidR="008E62E5" w:rsidRDefault="008E62E5" w:rsidP="008E62E5">
      <w:pPr>
        <w:ind w:right="49"/>
        <w:jc w:val="both"/>
        <w:rPr>
          <w:rFonts w:ascii="Montserrat" w:hAnsi="Montserrat" w:cs="Arial"/>
          <w:color w:val="000000"/>
          <w:sz w:val="20"/>
          <w:szCs w:val="20"/>
        </w:rPr>
      </w:pPr>
    </w:p>
    <w:p w14:paraId="453AB574" w14:textId="77777777" w:rsidR="008E62E5" w:rsidRPr="00E3725E" w:rsidRDefault="008E62E5" w:rsidP="008E62E5">
      <w:pPr>
        <w:pStyle w:val="Prrafodelista"/>
        <w:ind w:left="0" w:right="51"/>
        <w:jc w:val="both"/>
        <w:rPr>
          <w:rFonts w:ascii="Montserrat" w:hAnsi="Montserrat" w:cs="Arial"/>
          <w:color w:val="000000" w:themeColor="text1"/>
          <w:sz w:val="20"/>
          <w:szCs w:val="20"/>
        </w:rPr>
      </w:pPr>
      <w:r w:rsidRPr="00E3725E">
        <w:rPr>
          <w:rFonts w:ascii="Montserrat" w:hAnsi="Montserrat" w:cs="Arial"/>
          <w:color w:val="000000" w:themeColor="text1"/>
          <w:sz w:val="20"/>
          <w:szCs w:val="20"/>
        </w:rPr>
        <w:t>Consecuentemente, para el presente procedimiento no se tiene prevista la agrupación de partidas, con fundamento en el artículo 39 fracción II, inciso b) del Reglamento.</w:t>
      </w:r>
    </w:p>
    <w:p w14:paraId="389307DB" w14:textId="77777777" w:rsidR="003E1649" w:rsidRPr="00400C33" w:rsidRDefault="003E1649" w:rsidP="003A666B">
      <w:pPr>
        <w:jc w:val="both"/>
        <w:rPr>
          <w:rFonts w:ascii="Montserrat" w:hAnsi="Montserrat" w:cs="Arial"/>
          <w:sz w:val="20"/>
          <w:szCs w:val="20"/>
          <w:lang w:val="es-ES"/>
        </w:rPr>
      </w:pPr>
    </w:p>
    <w:p w14:paraId="5DE082FD" w14:textId="77777777" w:rsidR="00ED46D6" w:rsidRPr="00400C33" w:rsidRDefault="00ED46D6" w:rsidP="003A666B">
      <w:pPr>
        <w:pStyle w:val="Ttulo2"/>
        <w:numPr>
          <w:ilvl w:val="1"/>
          <w:numId w:val="37"/>
        </w:numPr>
        <w:spacing w:before="0" w:after="0"/>
        <w:ind w:left="0" w:right="49" w:firstLine="0"/>
        <w:jc w:val="both"/>
        <w:rPr>
          <w:rFonts w:ascii="Montserrat" w:hAnsi="Montserrat" w:cs="Arial"/>
          <w:i w:val="0"/>
          <w:sz w:val="20"/>
          <w:lang w:val="es-ES_tradnl"/>
        </w:rPr>
      </w:pPr>
      <w:bookmarkStart w:id="63" w:name="_Toc527036148"/>
      <w:bookmarkStart w:id="64" w:name="_Toc166754524"/>
      <w:r w:rsidRPr="00400C33">
        <w:rPr>
          <w:rFonts w:ascii="Montserrat" w:hAnsi="Montserrat" w:cs="Arial"/>
          <w:i w:val="0"/>
          <w:sz w:val="20"/>
          <w:lang w:val="es-ES_tradnl"/>
        </w:rPr>
        <w:t>Modelo de contrato.</w:t>
      </w:r>
      <w:bookmarkEnd w:id="63"/>
      <w:bookmarkEnd w:id="64"/>
    </w:p>
    <w:p w14:paraId="090E0279" w14:textId="77777777" w:rsidR="00ED46D6" w:rsidRPr="00400C33" w:rsidRDefault="00ED46D6" w:rsidP="003A666B">
      <w:pPr>
        <w:pStyle w:val="Prrafodelista"/>
        <w:ind w:left="0" w:right="51"/>
        <w:jc w:val="both"/>
        <w:rPr>
          <w:rFonts w:ascii="Montserrat" w:hAnsi="Montserrat" w:cs="Arial"/>
          <w:color w:val="000000" w:themeColor="text1"/>
          <w:sz w:val="20"/>
          <w:szCs w:val="20"/>
        </w:rPr>
      </w:pPr>
    </w:p>
    <w:p w14:paraId="7BBB97BB" w14:textId="658ADB90" w:rsidR="001A5EF3" w:rsidRPr="00400C33" w:rsidRDefault="00EC014E" w:rsidP="003A666B">
      <w:pPr>
        <w:pStyle w:val="Prrafodelista"/>
        <w:ind w:left="0" w:right="51"/>
        <w:jc w:val="both"/>
        <w:rPr>
          <w:rFonts w:ascii="Montserrat" w:hAnsi="Montserrat" w:cs="Arial"/>
          <w:color w:val="000000" w:themeColor="text1"/>
          <w:sz w:val="20"/>
          <w:szCs w:val="20"/>
        </w:rPr>
      </w:pPr>
      <w:r w:rsidRPr="00400C33">
        <w:rPr>
          <w:rFonts w:ascii="Montserrat" w:hAnsi="Montserrat" w:cs="Arial"/>
          <w:color w:val="000000" w:themeColor="text1"/>
          <w:sz w:val="20"/>
          <w:szCs w:val="20"/>
        </w:rPr>
        <w:t>Con fundamento en lo dispuesto en los artículos 29 fracción XVI de la LAASSP y 39 fracción II inciso i) de</w:t>
      </w:r>
      <w:r w:rsidR="002D5A28" w:rsidRPr="00400C33">
        <w:rPr>
          <w:rFonts w:ascii="Montserrat" w:hAnsi="Montserrat" w:cs="Arial"/>
          <w:color w:val="000000" w:themeColor="text1"/>
          <w:sz w:val="20"/>
          <w:szCs w:val="20"/>
        </w:rPr>
        <w:t>l</w:t>
      </w:r>
      <w:r w:rsidRPr="00400C33">
        <w:rPr>
          <w:rFonts w:ascii="Montserrat" w:hAnsi="Montserrat" w:cs="Arial"/>
          <w:color w:val="000000" w:themeColor="text1"/>
          <w:sz w:val="20"/>
          <w:szCs w:val="20"/>
        </w:rPr>
        <w:t xml:space="preserve"> Reglamento, se adjunta </w:t>
      </w:r>
      <w:r w:rsidR="00FB512E" w:rsidRPr="00400C33">
        <w:rPr>
          <w:rFonts w:ascii="Montserrat" w:hAnsi="Montserrat" w:cs="Arial"/>
          <w:color w:val="000000" w:themeColor="text1"/>
          <w:sz w:val="20"/>
          <w:szCs w:val="20"/>
        </w:rPr>
        <w:t xml:space="preserve">como anexo de la </w:t>
      </w:r>
      <w:r w:rsidR="000612DF" w:rsidRPr="00400C33">
        <w:rPr>
          <w:rFonts w:ascii="Montserrat" w:hAnsi="Montserrat" w:cs="Arial"/>
          <w:color w:val="000000" w:themeColor="text1"/>
          <w:sz w:val="20"/>
          <w:szCs w:val="20"/>
        </w:rPr>
        <w:t>Convocatoria</w:t>
      </w:r>
      <w:r w:rsidR="00FB512E" w:rsidRPr="00400C33">
        <w:rPr>
          <w:rFonts w:ascii="Montserrat" w:hAnsi="Montserrat" w:cs="Arial"/>
          <w:color w:val="000000" w:themeColor="text1"/>
          <w:sz w:val="20"/>
          <w:szCs w:val="20"/>
        </w:rPr>
        <w:t xml:space="preserve"> el </w:t>
      </w:r>
      <w:r w:rsidR="002B531C" w:rsidRPr="00400C33">
        <w:rPr>
          <w:rFonts w:ascii="Montserrat" w:hAnsi="Montserrat" w:cs="Arial"/>
          <w:color w:val="000000" w:themeColor="text1"/>
          <w:sz w:val="20"/>
          <w:szCs w:val="20"/>
        </w:rPr>
        <w:t>archivo</w:t>
      </w:r>
      <w:r w:rsidR="00FB512E" w:rsidRPr="00400C33">
        <w:rPr>
          <w:rFonts w:ascii="Montserrat" w:hAnsi="Montserrat" w:cs="Arial"/>
          <w:color w:val="000000" w:themeColor="text1"/>
          <w:sz w:val="20"/>
          <w:szCs w:val="20"/>
        </w:rPr>
        <w:t xml:space="preserve"> denominado </w:t>
      </w:r>
      <w:r w:rsidR="000612DF" w:rsidRPr="00400C33">
        <w:rPr>
          <w:rFonts w:ascii="Montserrat" w:hAnsi="Montserrat" w:cs="Arial"/>
          <w:b/>
          <w:color w:val="000000" w:themeColor="text1"/>
          <w:sz w:val="20"/>
          <w:szCs w:val="20"/>
        </w:rPr>
        <w:t>M</w:t>
      </w:r>
      <w:r w:rsidR="00FB512E" w:rsidRPr="00400C33">
        <w:rPr>
          <w:rFonts w:ascii="Montserrat" w:hAnsi="Montserrat" w:cs="Arial"/>
          <w:b/>
          <w:color w:val="000000" w:themeColor="text1"/>
          <w:sz w:val="20"/>
          <w:szCs w:val="20"/>
        </w:rPr>
        <w:t xml:space="preserve">odelo de </w:t>
      </w:r>
      <w:r w:rsidR="000612DF" w:rsidRPr="00400C33">
        <w:rPr>
          <w:rFonts w:ascii="Montserrat" w:hAnsi="Montserrat" w:cs="Arial"/>
          <w:b/>
          <w:color w:val="000000" w:themeColor="text1"/>
          <w:sz w:val="20"/>
          <w:szCs w:val="20"/>
        </w:rPr>
        <w:t>C</w:t>
      </w:r>
      <w:r w:rsidR="00FB512E" w:rsidRPr="00400C33">
        <w:rPr>
          <w:rFonts w:ascii="Montserrat" w:hAnsi="Montserrat" w:cs="Arial"/>
          <w:b/>
          <w:color w:val="000000" w:themeColor="text1"/>
          <w:sz w:val="20"/>
          <w:szCs w:val="20"/>
        </w:rPr>
        <w:t>ontrato,</w:t>
      </w:r>
      <w:r w:rsidR="00FB512E" w:rsidRPr="00400C33">
        <w:rPr>
          <w:rFonts w:ascii="Montserrat" w:hAnsi="Montserrat" w:cs="Arial"/>
          <w:color w:val="000000" w:themeColor="text1"/>
          <w:sz w:val="20"/>
          <w:szCs w:val="20"/>
        </w:rPr>
        <w:t xml:space="preserve"> </w:t>
      </w:r>
      <w:r w:rsidRPr="00400C33">
        <w:rPr>
          <w:rFonts w:ascii="Montserrat" w:hAnsi="Montserrat" w:cs="Arial"/>
          <w:color w:val="000000" w:themeColor="text1"/>
          <w:sz w:val="20"/>
          <w:szCs w:val="20"/>
        </w:rPr>
        <w:t xml:space="preserve">para formalizar los derechos y </w:t>
      </w:r>
      <w:r w:rsidR="00546636" w:rsidRPr="00400C33">
        <w:rPr>
          <w:rFonts w:ascii="Montserrat" w:hAnsi="Montserrat" w:cs="Arial"/>
          <w:color w:val="000000" w:themeColor="text1"/>
          <w:sz w:val="20"/>
          <w:szCs w:val="20"/>
        </w:rPr>
        <w:t>obligaciones que se deriven de e</w:t>
      </w:r>
      <w:r w:rsidRPr="00400C33">
        <w:rPr>
          <w:rFonts w:ascii="Montserrat" w:hAnsi="Montserrat" w:cs="Arial"/>
          <w:color w:val="000000" w:themeColor="text1"/>
          <w:sz w:val="20"/>
          <w:szCs w:val="20"/>
        </w:rPr>
        <w:t xml:space="preserve">sta licitación, </w:t>
      </w:r>
      <w:r w:rsidR="00AB159F" w:rsidRPr="00400C33">
        <w:rPr>
          <w:rFonts w:ascii="Montserrat" w:hAnsi="Montserrat" w:cs="Arial"/>
          <w:color w:val="000000" w:themeColor="text1"/>
          <w:sz w:val="20"/>
          <w:szCs w:val="20"/>
        </w:rPr>
        <w:t>al cual estarán obligados los licitantes que resulten adjudicados y que contendrá las partidas que le fueron asignadas (</w:t>
      </w:r>
      <w:r w:rsidR="00AB159F" w:rsidRPr="00400C33">
        <w:rPr>
          <w:rFonts w:ascii="Montserrat" w:hAnsi="Montserrat"/>
          <w:sz w:val="20"/>
          <w:szCs w:val="20"/>
          <w:lang w:val="es-ES_tradnl" w:eastAsia="ar-SA"/>
        </w:rPr>
        <w:t>con la salvedad que el Instituto podrá emitir más de un contrato al mismo licitante)</w:t>
      </w:r>
      <w:r w:rsidR="00AB159F" w:rsidRPr="00400C33">
        <w:rPr>
          <w:rFonts w:ascii="Montserrat" w:hAnsi="Montserrat" w:cs="Arial"/>
          <w:color w:val="000000" w:themeColor="text1"/>
          <w:sz w:val="20"/>
          <w:szCs w:val="20"/>
        </w:rPr>
        <w:t>.</w:t>
      </w:r>
    </w:p>
    <w:p w14:paraId="49FC0CFB" w14:textId="77777777" w:rsidR="00AB159F" w:rsidRPr="00400C33" w:rsidRDefault="00AB159F" w:rsidP="003A666B">
      <w:pPr>
        <w:pStyle w:val="Prrafodelista"/>
        <w:ind w:left="0" w:right="51"/>
        <w:jc w:val="both"/>
        <w:rPr>
          <w:rFonts w:ascii="Montserrat" w:hAnsi="Montserrat" w:cs="Arial"/>
          <w:color w:val="000000" w:themeColor="text1"/>
          <w:sz w:val="20"/>
          <w:szCs w:val="20"/>
        </w:rPr>
      </w:pPr>
    </w:p>
    <w:p w14:paraId="66B8ED1F" w14:textId="77777777" w:rsidR="00111A8E" w:rsidRPr="00400C33" w:rsidRDefault="00546636" w:rsidP="003A666B">
      <w:pPr>
        <w:pStyle w:val="Prrafodelista"/>
        <w:ind w:left="0" w:right="51"/>
        <w:jc w:val="both"/>
        <w:rPr>
          <w:rFonts w:ascii="Montserrat" w:hAnsi="Montserrat" w:cs="Arial"/>
          <w:color w:val="000000" w:themeColor="text1"/>
          <w:sz w:val="20"/>
          <w:szCs w:val="20"/>
        </w:rPr>
      </w:pPr>
      <w:r w:rsidRPr="00400C33">
        <w:rPr>
          <w:rFonts w:ascii="Montserrat" w:hAnsi="Montserrat" w:cs="Arial"/>
          <w:color w:val="000000" w:themeColor="text1"/>
          <w:sz w:val="20"/>
          <w:szCs w:val="20"/>
        </w:rPr>
        <w:t>En caso de discrepancia</w:t>
      </w:r>
      <w:r w:rsidR="00ED46D6" w:rsidRPr="00400C33">
        <w:rPr>
          <w:rFonts w:ascii="Montserrat" w:hAnsi="Montserrat" w:cs="Arial"/>
          <w:color w:val="000000" w:themeColor="text1"/>
          <w:sz w:val="20"/>
          <w:szCs w:val="20"/>
        </w:rPr>
        <w:t xml:space="preserve"> en el contenido d</w:t>
      </w:r>
      <w:r w:rsidR="00FB512E" w:rsidRPr="00400C33">
        <w:rPr>
          <w:rFonts w:ascii="Montserrat" w:hAnsi="Montserrat" w:cs="Arial"/>
          <w:color w:val="000000" w:themeColor="text1"/>
          <w:sz w:val="20"/>
          <w:szCs w:val="20"/>
        </w:rPr>
        <w:t xml:space="preserve">el contrato en relación con la </w:t>
      </w:r>
      <w:r w:rsidR="000612DF" w:rsidRPr="00400C33">
        <w:rPr>
          <w:rFonts w:ascii="Montserrat" w:hAnsi="Montserrat" w:cs="Arial"/>
          <w:color w:val="000000" w:themeColor="text1"/>
          <w:sz w:val="20"/>
          <w:szCs w:val="20"/>
        </w:rPr>
        <w:t>Convocatoria</w:t>
      </w:r>
      <w:r w:rsidR="00ED46D6" w:rsidRPr="00400C33">
        <w:rPr>
          <w:rFonts w:ascii="Montserrat" w:hAnsi="Montserrat" w:cs="Arial"/>
          <w:color w:val="000000" w:themeColor="text1"/>
          <w:sz w:val="20"/>
          <w:szCs w:val="20"/>
        </w:rPr>
        <w:t xml:space="preserve">, prevalecerá lo estipulado en esta última, así como el resultado </w:t>
      </w:r>
      <w:r w:rsidR="00FB512E" w:rsidRPr="00400C33">
        <w:rPr>
          <w:rFonts w:ascii="Montserrat" w:hAnsi="Montserrat" w:cs="Arial"/>
          <w:color w:val="000000" w:themeColor="text1"/>
          <w:sz w:val="20"/>
          <w:szCs w:val="20"/>
        </w:rPr>
        <w:t>de la(s) junta(s) de aclaración(es)</w:t>
      </w:r>
      <w:r w:rsidR="00D62E45" w:rsidRPr="00400C33">
        <w:rPr>
          <w:rFonts w:ascii="Montserrat" w:hAnsi="Montserrat" w:cs="Arial"/>
          <w:color w:val="000000" w:themeColor="text1"/>
          <w:sz w:val="20"/>
          <w:szCs w:val="20"/>
        </w:rPr>
        <w:t>.</w:t>
      </w:r>
    </w:p>
    <w:p w14:paraId="45B16FFC" w14:textId="77777777" w:rsidR="00456E1F" w:rsidRPr="00400C33" w:rsidRDefault="00456E1F" w:rsidP="003A666B">
      <w:pPr>
        <w:tabs>
          <w:tab w:val="left" w:pos="9498"/>
        </w:tabs>
        <w:ind w:right="49"/>
        <w:jc w:val="both"/>
        <w:rPr>
          <w:rFonts w:ascii="Montserrat" w:hAnsi="Montserrat" w:cs="Arial"/>
          <w:sz w:val="20"/>
          <w:szCs w:val="20"/>
          <w:lang w:val="es-ES_tradnl" w:eastAsia="ar-SA"/>
        </w:rPr>
      </w:pPr>
    </w:p>
    <w:p w14:paraId="0F5636BC" w14:textId="4CC6292E" w:rsidR="00875FB3" w:rsidRPr="00400C33" w:rsidRDefault="00875FB3" w:rsidP="003A666B">
      <w:pPr>
        <w:pStyle w:val="Prrafodelista"/>
        <w:numPr>
          <w:ilvl w:val="0"/>
          <w:numId w:val="33"/>
        </w:numPr>
        <w:rPr>
          <w:rFonts w:ascii="Montserrat" w:hAnsi="Montserrat" w:cs="Arial"/>
          <w:b/>
          <w:sz w:val="20"/>
          <w:szCs w:val="20"/>
        </w:rPr>
      </w:pPr>
      <w:bookmarkStart w:id="65" w:name="_Toc476913749"/>
      <w:r w:rsidRPr="00400C33">
        <w:rPr>
          <w:rFonts w:ascii="Montserrat" w:hAnsi="Montserrat" w:cs="Arial"/>
          <w:b/>
          <w:sz w:val="20"/>
          <w:szCs w:val="20"/>
        </w:rPr>
        <w:t>Garantía</w:t>
      </w:r>
      <w:r w:rsidR="0004239F" w:rsidRPr="00400C33">
        <w:rPr>
          <w:rFonts w:ascii="Montserrat" w:hAnsi="Montserrat" w:cs="Arial"/>
          <w:b/>
          <w:sz w:val="20"/>
          <w:szCs w:val="20"/>
        </w:rPr>
        <w:t>s</w:t>
      </w:r>
      <w:r w:rsidRPr="00400C33">
        <w:rPr>
          <w:rFonts w:ascii="Montserrat" w:hAnsi="Montserrat" w:cs="Arial"/>
          <w:b/>
          <w:sz w:val="20"/>
          <w:szCs w:val="20"/>
        </w:rPr>
        <w:t xml:space="preserve"> de cumplimiento.</w:t>
      </w:r>
      <w:bookmarkEnd w:id="65"/>
    </w:p>
    <w:p w14:paraId="797E839D" w14:textId="77777777" w:rsidR="00875FB3" w:rsidRPr="00400C33" w:rsidRDefault="00875FB3" w:rsidP="003A666B">
      <w:pPr>
        <w:tabs>
          <w:tab w:val="left" w:pos="1315"/>
        </w:tabs>
        <w:ind w:right="49"/>
        <w:jc w:val="both"/>
        <w:rPr>
          <w:rFonts w:ascii="Montserrat" w:hAnsi="Montserrat" w:cs="Arial"/>
          <w:sz w:val="20"/>
          <w:szCs w:val="20"/>
          <w:lang w:val="es-ES" w:eastAsia="ar-SA"/>
        </w:rPr>
      </w:pPr>
    </w:p>
    <w:p w14:paraId="22E39157" w14:textId="77777777" w:rsidR="003E1649" w:rsidRPr="00400C33" w:rsidRDefault="001A5EF3" w:rsidP="003E1649">
      <w:pPr>
        <w:ind w:right="49"/>
        <w:jc w:val="both"/>
        <w:rPr>
          <w:rFonts w:ascii="Montserrat" w:hAnsi="Montserrat" w:cs="Arial"/>
          <w:sz w:val="20"/>
          <w:szCs w:val="20"/>
          <w:lang w:val="es-ES_tradnl" w:eastAsia="ar-SA"/>
        </w:rPr>
      </w:pPr>
      <w:bookmarkStart w:id="66" w:name="_Hlk129953622"/>
      <w:r w:rsidRPr="00400C33">
        <w:rPr>
          <w:rFonts w:ascii="Montserrat" w:hAnsi="Montserrat" w:cs="Arial"/>
          <w:sz w:val="20"/>
          <w:szCs w:val="20"/>
          <w:lang w:val="es-ES_tradnl" w:eastAsia="ar-SA"/>
        </w:rPr>
        <w:t xml:space="preserve">El proveedor, para garantizar el cumplimiento de todas y cada una de las obligaciones estipuladas en el contrato, deberá presentar </w:t>
      </w:r>
      <w:r w:rsidRPr="00400C33">
        <w:rPr>
          <w:rFonts w:ascii="Montserrat" w:hAnsi="Montserrat" w:cs="Arial"/>
          <w:b/>
          <w:bCs/>
          <w:sz w:val="20"/>
          <w:szCs w:val="20"/>
          <w:lang w:val="es-ES_tradnl" w:eastAsia="ar-SA"/>
        </w:rPr>
        <w:t>la</w:t>
      </w:r>
      <w:r w:rsidR="0004239F" w:rsidRPr="00400C33">
        <w:rPr>
          <w:rFonts w:ascii="Montserrat" w:hAnsi="Montserrat" w:cs="Arial"/>
          <w:b/>
          <w:bCs/>
          <w:sz w:val="20"/>
          <w:szCs w:val="20"/>
          <w:lang w:val="es-ES_tradnl" w:eastAsia="ar-SA"/>
        </w:rPr>
        <w:t>s</w:t>
      </w:r>
      <w:r w:rsidRPr="00400C33">
        <w:rPr>
          <w:rFonts w:ascii="Montserrat" w:hAnsi="Montserrat" w:cs="Arial"/>
          <w:b/>
          <w:bCs/>
          <w:sz w:val="20"/>
          <w:szCs w:val="20"/>
          <w:lang w:val="es-ES_tradnl" w:eastAsia="ar-SA"/>
        </w:rPr>
        <w:t xml:space="preserve"> garantía</w:t>
      </w:r>
      <w:r w:rsidR="0004239F" w:rsidRPr="00400C33">
        <w:rPr>
          <w:rFonts w:ascii="Montserrat" w:hAnsi="Montserrat" w:cs="Arial"/>
          <w:b/>
          <w:bCs/>
          <w:sz w:val="20"/>
          <w:szCs w:val="20"/>
          <w:lang w:val="es-ES_tradnl" w:eastAsia="ar-SA"/>
        </w:rPr>
        <w:t>s</w:t>
      </w:r>
      <w:r w:rsidRPr="00400C33">
        <w:rPr>
          <w:rFonts w:ascii="Montserrat" w:hAnsi="Montserrat" w:cs="Arial"/>
          <w:b/>
          <w:bCs/>
          <w:sz w:val="20"/>
          <w:szCs w:val="20"/>
          <w:lang w:val="es-ES_tradnl" w:eastAsia="ar-SA"/>
        </w:rPr>
        <w:t xml:space="preserve"> de cumplimiento</w:t>
      </w:r>
      <w:r w:rsidRPr="00400C33">
        <w:rPr>
          <w:rFonts w:ascii="Montserrat" w:hAnsi="Montserrat" w:cs="Arial"/>
          <w:sz w:val="20"/>
          <w:szCs w:val="20"/>
          <w:lang w:val="es-ES_tradnl" w:eastAsia="es-MX"/>
        </w:rPr>
        <w:t xml:space="preserve"> </w:t>
      </w:r>
      <w:r w:rsidRPr="00400C33">
        <w:rPr>
          <w:rFonts w:ascii="Montserrat" w:hAnsi="Montserrat" w:cs="Arial"/>
          <w:sz w:val="20"/>
          <w:szCs w:val="20"/>
          <w:lang w:eastAsia="es-MX"/>
        </w:rPr>
        <w:t>dentro de los diez días naturales siguientes a la</w:t>
      </w:r>
      <w:r w:rsidRPr="00400C33">
        <w:rPr>
          <w:rFonts w:ascii="Montserrat" w:hAnsi="Montserrat" w:cs="Arial"/>
          <w:sz w:val="20"/>
          <w:szCs w:val="20"/>
        </w:rPr>
        <w:t xml:space="preserve"> fecha de firma del contrato, en términos del artículo 48 de la LAASSP, </w:t>
      </w:r>
      <w:r w:rsidRPr="00400C33">
        <w:rPr>
          <w:rFonts w:ascii="Montserrat" w:hAnsi="Montserrat" w:cs="Arial"/>
          <w:sz w:val="20"/>
          <w:szCs w:val="20"/>
          <w:lang w:val="es-ES_tradnl" w:eastAsia="ar-SA"/>
        </w:rPr>
        <w:t>la</w:t>
      </w:r>
      <w:r w:rsidR="00CE6154" w:rsidRPr="00400C33">
        <w:rPr>
          <w:rFonts w:ascii="Montserrat" w:hAnsi="Montserrat" w:cs="Arial"/>
          <w:sz w:val="20"/>
          <w:szCs w:val="20"/>
          <w:lang w:val="es-ES_tradnl" w:eastAsia="ar-SA"/>
        </w:rPr>
        <w:t>s</w:t>
      </w:r>
      <w:r w:rsidRPr="00400C33">
        <w:rPr>
          <w:rFonts w:ascii="Montserrat" w:hAnsi="Montserrat" w:cs="Arial"/>
          <w:sz w:val="20"/>
          <w:szCs w:val="20"/>
          <w:lang w:val="es-ES_tradnl" w:eastAsia="ar-SA"/>
        </w:rPr>
        <w:t xml:space="preserve"> cual</w:t>
      </w:r>
      <w:r w:rsidR="00CE6154" w:rsidRPr="00400C33">
        <w:rPr>
          <w:rFonts w:ascii="Montserrat" w:hAnsi="Montserrat" w:cs="Arial"/>
          <w:sz w:val="20"/>
          <w:szCs w:val="20"/>
          <w:lang w:val="es-ES_tradnl" w:eastAsia="ar-SA"/>
        </w:rPr>
        <w:t>es</w:t>
      </w:r>
      <w:r w:rsidRPr="00400C33">
        <w:rPr>
          <w:rFonts w:ascii="Montserrat" w:hAnsi="Montserrat" w:cs="Arial"/>
          <w:sz w:val="20"/>
          <w:szCs w:val="20"/>
          <w:lang w:val="es-ES_tradnl" w:eastAsia="ar-SA"/>
        </w:rPr>
        <w:t xml:space="preserve"> será</w:t>
      </w:r>
      <w:r w:rsidR="00CE6154" w:rsidRPr="00400C33">
        <w:rPr>
          <w:rFonts w:ascii="Montserrat" w:hAnsi="Montserrat" w:cs="Arial"/>
          <w:sz w:val="20"/>
          <w:szCs w:val="20"/>
          <w:lang w:val="es-ES_tradnl" w:eastAsia="ar-SA"/>
        </w:rPr>
        <w:t>n</w:t>
      </w:r>
      <w:r w:rsidRPr="00400C33">
        <w:rPr>
          <w:rFonts w:ascii="Montserrat" w:hAnsi="Montserrat" w:cs="Arial"/>
          <w:sz w:val="20"/>
          <w:szCs w:val="20"/>
          <w:lang w:val="es-ES_tradnl" w:eastAsia="ar-SA"/>
        </w:rPr>
        <w:t xml:space="preserve"> divisible</w:t>
      </w:r>
      <w:r w:rsidR="00CE6154" w:rsidRPr="00400C33">
        <w:rPr>
          <w:rFonts w:ascii="Montserrat" w:hAnsi="Montserrat" w:cs="Arial"/>
          <w:sz w:val="20"/>
          <w:szCs w:val="20"/>
          <w:lang w:val="es-ES_tradnl" w:eastAsia="ar-SA"/>
        </w:rPr>
        <w:t>s</w:t>
      </w:r>
      <w:r w:rsidRPr="00400C33">
        <w:rPr>
          <w:rFonts w:ascii="Montserrat" w:hAnsi="Montserrat" w:cs="Arial"/>
          <w:sz w:val="20"/>
          <w:szCs w:val="20"/>
          <w:lang w:val="es-ES_tradnl" w:eastAsia="ar-SA"/>
        </w:rPr>
        <w:t xml:space="preserve"> y será</w:t>
      </w:r>
      <w:r w:rsidR="00CE6154" w:rsidRPr="00400C33">
        <w:rPr>
          <w:rFonts w:ascii="Montserrat" w:hAnsi="Montserrat" w:cs="Arial"/>
          <w:sz w:val="20"/>
          <w:szCs w:val="20"/>
          <w:lang w:val="es-ES_tradnl" w:eastAsia="ar-SA"/>
        </w:rPr>
        <w:t>n</w:t>
      </w:r>
      <w:r w:rsidRPr="00400C33">
        <w:rPr>
          <w:rFonts w:ascii="Montserrat" w:hAnsi="Montserrat" w:cs="Arial"/>
          <w:sz w:val="20"/>
          <w:szCs w:val="20"/>
          <w:lang w:val="es-ES_tradnl" w:eastAsia="ar-SA"/>
        </w:rPr>
        <w:t xml:space="preserve"> a través de fianza</w:t>
      </w:r>
      <w:r w:rsidR="00AB159F" w:rsidRPr="00400C33">
        <w:rPr>
          <w:rFonts w:ascii="Montserrat" w:hAnsi="Montserrat" w:cs="Arial"/>
          <w:sz w:val="20"/>
          <w:szCs w:val="20"/>
          <w:lang w:val="es-ES_tradnl" w:eastAsia="ar-SA"/>
        </w:rPr>
        <w:t>s</w:t>
      </w:r>
      <w:r w:rsidRPr="00400C33">
        <w:rPr>
          <w:rFonts w:ascii="Montserrat" w:hAnsi="Montserrat" w:cs="Arial"/>
          <w:sz w:val="20"/>
          <w:szCs w:val="20"/>
          <w:lang w:val="es-ES_tradnl" w:eastAsia="ar-SA"/>
        </w:rPr>
        <w:t xml:space="preserve"> expedida</w:t>
      </w:r>
      <w:r w:rsidR="00AB159F" w:rsidRPr="00400C33">
        <w:rPr>
          <w:rFonts w:ascii="Montserrat" w:hAnsi="Montserrat" w:cs="Arial"/>
          <w:sz w:val="20"/>
          <w:szCs w:val="20"/>
          <w:lang w:val="es-ES_tradnl" w:eastAsia="ar-SA"/>
        </w:rPr>
        <w:t>s</w:t>
      </w:r>
      <w:r w:rsidRPr="00400C33">
        <w:rPr>
          <w:rFonts w:ascii="Montserrat" w:hAnsi="Montserrat" w:cs="Arial"/>
          <w:sz w:val="20"/>
          <w:szCs w:val="20"/>
          <w:lang w:val="es-ES_tradnl" w:eastAsia="ar-SA"/>
        </w:rPr>
        <w:t xml:space="preserve"> por afianzadora debidamente constituida en términos de la Ley de Insti</w:t>
      </w:r>
      <w:r w:rsidR="00FB512E" w:rsidRPr="00400C33">
        <w:rPr>
          <w:rFonts w:ascii="Montserrat" w:hAnsi="Montserrat" w:cs="Arial"/>
          <w:sz w:val="20"/>
          <w:szCs w:val="20"/>
          <w:lang w:val="es-ES_tradnl" w:eastAsia="ar-SA"/>
        </w:rPr>
        <w:t xml:space="preserve">tuciones de Seguros y </w:t>
      </w:r>
      <w:r w:rsidR="004F6ED0" w:rsidRPr="00400C33">
        <w:rPr>
          <w:rFonts w:ascii="Montserrat" w:hAnsi="Montserrat" w:cs="Arial"/>
          <w:sz w:val="20"/>
          <w:szCs w:val="20"/>
          <w:lang w:val="es-ES_tradnl" w:eastAsia="ar-SA"/>
        </w:rPr>
        <w:t xml:space="preserve">de </w:t>
      </w:r>
      <w:r w:rsidR="00FB512E" w:rsidRPr="00400C33">
        <w:rPr>
          <w:rFonts w:ascii="Montserrat" w:hAnsi="Montserrat" w:cs="Arial"/>
          <w:sz w:val="20"/>
          <w:szCs w:val="20"/>
          <w:lang w:val="es-ES_tradnl" w:eastAsia="ar-SA"/>
        </w:rPr>
        <w:t>Fianzas p</w:t>
      </w:r>
      <w:r w:rsidRPr="00400C33">
        <w:rPr>
          <w:rFonts w:ascii="Montserrat" w:hAnsi="Montserrat" w:cs="Arial"/>
          <w:sz w:val="20"/>
          <w:szCs w:val="20"/>
          <w:lang w:val="es-ES_tradnl" w:eastAsia="ar-SA"/>
        </w:rPr>
        <w:t xml:space="preserve">or un importe equivalente al 10% </w:t>
      </w:r>
      <w:r w:rsidR="00D1739A" w:rsidRPr="00400C33">
        <w:rPr>
          <w:rFonts w:ascii="Montserrat" w:hAnsi="Montserrat" w:cs="Arial"/>
          <w:sz w:val="20"/>
          <w:szCs w:val="20"/>
          <w:lang w:val="es-ES_tradnl" w:eastAsia="ar-SA"/>
        </w:rPr>
        <w:t xml:space="preserve">(diez por ciento) del monto </w:t>
      </w:r>
      <w:r w:rsidR="00207E86" w:rsidRPr="00400C33">
        <w:rPr>
          <w:rFonts w:ascii="Montserrat" w:hAnsi="Montserrat" w:cs="Arial"/>
          <w:sz w:val="20"/>
          <w:szCs w:val="20"/>
          <w:lang w:val="es-ES_tradnl" w:eastAsia="ar-SA"/>
        </w:rPr>
        <w:t>máximo</w:t>
      </w:r>
      <w:r w:rsidRPr="00400C33">
        <w:rPr>
          <w:rFonts w:ascii="Montserrat" w:hAnsi="Montserrat" w:cs="Arial"/>
          <w:sz w:val="20"/>
          <w:szCs w:val="20"/>
          <w:lang w:val="es-ES_tradnl" w:eastAsia="ar-SA"/>
        </w:rPr>
        <w:t xml:space="preserve"> del contrato, sin considerar el I.V.A., las cuales se constituirán en términ</w:t>
      </w:r>
      <w:r w:rsidR="002B531C" w:rsidRPr="00400C33">
        <w:rPr>
          <w:rFonts w:ascii="Montserrat" w:hAnsi="Montserrat" w:cs="Arial"/>
          <w:sz w:val="20"/>
          <w:szCs w:val="20"/>
          <w:lang w:val="es-ES_tradnl" w:eastAsia="ar-SA"/>
        </w:rPr>
        <w:t xml:space="preserve">os del artículo 49 de la LAASSP y del lineamiento 5.5.5.3 de las </w:t>
      </w:r>
      <w:r w:rsidR="00206D0E" w:rsidRPr="00400C33">
        <w:rPr>
          <w:rFonts w:ascii="Montserrat" w:hAnsi="Montserrat" w:cs="Arial"/>
          <w:sz w:val="20"/>
          <w:szCs w:val="20"/>
          <w:lang w:val="es-ES_tradnl" w:eastAsia="ar-SA"/>
        </w:rPr>
        <w:t>POBALINES</w:t>
      </w:r>
      <w:r w:rsidR="0004239F" w:rsidRPr="00400C33">
        <w:rPr>
          <w:rFonts w:ascii="Montserrat" w:hAnsi="Montserrat" w:cs="Arial"/>
          <w:sz w:val="20"/>
          <w:szCs w:val="20"/>
          <w:lang w:val="es-ES_tradnl" w:eastAsia="ar-SA"/>
        </w:rPr>
        <w:t xml:space="preserve"> y a lo establecido en el </w:t>
      </w:r>
      <w:r w:rsidR="0004239F" w:rsidRPr="00400C33">
        <w:rPr>
          <w:rFonts w:ascii="Montserrat" w:hAnsi="Montserrat" w:cs="Arial"/>
          <w:b/>
          <w:bCs/>
          <w:sz w:val="20"/>
          <w:szCs w:val="20"/>
          <w:lang w:val="es-ES_tradnl" w:eastAsia="ar-SA"/>
        </w:rPr>
        <w:t>Anexo 3 Términos y Condiciones</w:t>
      </w:r>
      <w:r w:rsidR="00652D63" w:rsidRPr="00400C33">
        <w:rPr>
          <w:rFonts w:ascii="Montserrat" w:hAnsi="Montserrat" w:cs="Arial"/>
          <w:b/>
          <w:bCs/>
          <w:sz w:val="20"/>
          <w:szCs w:val="20"/>
          <w:lang w:val="es-ES_tradnl" w:eastAsia="ar-SA"/>
        </w:rPr>
        <w:t xml:space="preserve">, </w:t>
      </w:r>
      <w:r w:rsidR="00652D63" w:rsidRPr="00400C33">
        <w:rPr>
          <w:rFonts w:ascii="Montserrat" w:hAnsi="Montserrat" w:cs="Arial"/>
          <w:b/>
          <w:bCs/>
          <w:i/>
          <w:iCs/>
          <w:sz w:val="20"/>
          <w:szCs w:val="20"/>
          <w:lang w:val="es-ES_tradnl" w:eastAsia="ar-SA"/>
        </w:rPr>
        <w:t>numeral 1</w:t>
      </w:r>
      <w:r w:rsidR="002F118E">
        <w:rPr>
          <w:rFonts w:ascii="Montserrat" w:hAnsi="Montserrat" w:cs="Arial"/>
          <w:b/>
          <w:bCs/>
          <w:i/>
          <w:iCs/>
          <w:sz w:val="20"/>
          <w:szCs w:val="20"/>
          <w:lang w:val="es-ES_tradnl" w:eastAsia="ar-SA"/>
        </w:rPr>
        <w:t>2</w:t>
      </w:r>
      <w:r w:rsidR="00652D63" w:rsidRPr="00400C33">
        <w:rPr>
          <w:rFonts w:ascii="Montserrat" w:hAnsi="Montserrat" w:cs="Arial"/>
          <w:b/>
          <w:bCs/>
          <w:i/>
          <w:iCs/>
          <w:sz w:val="20"/>
          <w:szCs w:val="20"/>
          <w:lang w:val="es-ES_tradnl" w:eastAsia="ar-SA"/>
        </w:rPr>
        <w:t>. Garantías de cumplimiento, defectos y vicios ocultos</w:t>
      </w:r>
      <w:r w:rsidR="00652D63" w:rsidRPr="00400C33">
        <w:rPr>
          <w:rFonts w:ascii="Montserrat" w:hAnsi="Montserrat" w:cs="Arial"/>
          <w:sz w:val="20"/>
          <w:szCs w:val="20"/>
          <w:lang w:val="es-ES_tradnl" w:eastAsia="ar-SA"/>
        </w:rPr>
        <w:t xml:space="preserve">, </w:t>
      </w:r>
      <w:r w:rsidR="003E1649">
        <w:rPr>
          <w:rFonts w:ascii="Montserrat" w:hAnsi="Montserrat" w:cs="Arial"/>
          <w:sz w:val="20"/>
          <w:szCs w:val="20"/>
          <w:lang w:val="es-ES_tradnl" w:eastAsia="ar-SA"/>
        </w:rPr>
        <w:t xml:space="preserve">y </w:t>
      </w:r>
      <w:r w:rsidR="003E1649" w:rsidRPr="00360A0F">
        <w:rPr>
          <w:rFonts w:ascii="Montserrat" w:hAnsi="Montserrat" w:cs="Arial"/>
          <w:b/>
          <w:bCs/>
          <w:sz w:val="20"/>
          <w:szCs w:val="20"/>
          <w:lang w:val="es-ES_tradnl" w:eastAsia="ar-SA"/>
        </w:rPr>
        <w:t>Anexo 3.3 Modelo de pólizas de fianzas</w:t>
      </w:r>
      <w:r w:rsidR="003E1649" w:rsidRPr="00400C33">
        <w:rPr>
          <w:rFonts w:ascii="Montserrat" w:hAnsi="Montserrat" w:cs="Arial"/>
          <w:sz w:val="20"/>
          <w:szCs w:val="20"/>
          <w:lang w:val="es-ES_tradnl" w:eastAsia="ar-SA"/>
        </w:rPr>
        <w:t xml:space="preserve"> l</w:t>
      </w:r>
      <w:r w:rsidR="003E1649">
        <w:rPr>
          <w:rFonts w:ascii="Montserrat" w:hAnsi="Montserrat" w:cs="Arial"/>
          <w:sz w:val="20"/>
          <w:szCs w:val="20"/>
          <w:lang w:val="es-ES_tradnl" w:eastAsia="ar-SA"/>
        </w:rPr>
        <w:t>os</w:t>
      </w:r>
      <w:r w:rsidR="003E1649" w:rsidRPr="00400C33">
        <w:rPr>
          <w:rFonts w:ascii="Montserrat" w:hAnsi="Montserrat" w:cs="Arial"/>
          <w:sz w:val="20"/>
          <w:szCs w:val="20"/>
          <w:lang w:val="es-ES_tradnl" w:eastAsia="ar-SA"/>
        </w:rPr>
        <w:t xml:space="preserve"> cual</w:t>
      </w:r>
      <w:r w:rsidR="003E1649">
        <w:rPr>
          <w:rFonts w:ascii="Montserrat" w:hAnsi="Montserrat" w:cs="Arial"/>
          <w:sz w:val="20"/>
          <w:szCs w:val="20"/>
          <w:lang w:val="es-ES_tradnl" w:eastAsia="ar-SA"/>
        </w:rPr>
        <w:t>es</w:t>
      </w:r>
      <w:r w:rsidR="003E1649" w:rsidRPr="00400C33">
        <w:rPr>
          <w:rFonts w:ascii="Montserrat" w:hAnsi="Montserrat" w:cs="Arial"/>
          <w:sz w:val="20"/>
          <w:szCs w:val="20"/>
          <w:lang w:val="es-ES_tradnl" w:eastAsia="ar-SA"/>
        </w:rPr>
        <w:t xml:space="preserve"> forma</w:t>
      </w:r>
      <w:r w:rsidR="003E1649">
        <w:rPr>
          <w:rFonts w:ascii="Montserrat" w:hAnsi="Montserrat" w:cs="Arial"/>
          <w:sz w:val="20"/>
          <w:szCs w:val="20"/>
          <w:lang w:val="es-ES_tradnl" w:eastAsia="ar-SA"/>
        </w:rPr>
        <w:t>n</w:t>
      </w:r>
      <w:r w:rsidR="003E1649" w:rsidRPr="00400C33">
        <w:rPr>
          <w:rFonts w:ascii="Montserrat" w:hAnsi="Montserrat" w:cs="Arial"/>
          <w:sz w:val="20"/>
          <w:szCs w:val="20"/>
          <w:lang w:val="es-ES_tradnl" w:eastAsia="ar-SA"/>
        </w:rPr>
        <w:t xml:space="preserve"> parte de la presente Convocatoria.</w:t>
      </w:r>
    </w:p>
    <w:p w14:paraId="6B2EBECE" w14:textId="77777777" w:rsidR="001A5EF3" w:rsidRPr="00400C33" w:rsidRDefault="001A5EF3" w:rsidP="003A666B">
      <w:pPr>
        <w:ind w:right="49"/>
        <w:jc w:val="both"/>
        <w:rPr>
          <w:rFonts w:ascii="Montserrat" w:hAnsi="Montserrat" w:cs="Arial"/>
          <w:sz w:val="20"/>
          <w:szCs w:val="20"/>
          <w:lang w:val="es-ES_tradnl" w:eastAsia="ar-SA"/>
        </w:rPr>
      </w:pPr>
    </w:p>
    <w:p w14:paraId="7B5AD048" w14:textId="77777777" w:rsidR="001A5EF3" w:rsidRPr="00400C33" w:rsidRDefault="001A5EF3" w:rsidP="003A666B">
      <w:pPr>
        <w:ind w:right="49"/>
        <w:jc w:val="both"/>
        <w:rPr>
          <w:rFonts w:ascii="Montserrat" w:hAnsi="Montserrat" w:cs="Arial"/>
          <w:sz w:val="20"/>
          <w:szCs w:val="20"/>
          <w:lang w:eastAsia="es-MX"/>
        </w:rPr>
      </w:pPr>
      <w:r w:rsidRPr="00400C33">
        <w:rPr>
          <w:rFonts w:ascii="Montserrat" w:hAnsi="Montserrat" w:cs="Arial"/>
          <w:sz w:val="20"/>
          <w:szCs w:val="20"/>
          <w:lang w:eastAsia="es-MX"/>
        </w:rPr>
        <w:t>No obstante lo anterior, en el supuesto de que el monto</w:t>
      </w:r>
      <w:r w:rsidR="00D1739A" w:rsidRPr="00400C33">
        <w:rPr>
          <w:rFonts w:ascii="Montserrat" w:hAnsi="Montserrat" w:cs="Arial"/>
          <w:sz w:val="20"/>
          <w:szCs w:val="20"/>
          <w:lang w:eastAsia="es-MX"/>
        </w:rPr>
        <w:t xml:space="preserve"> </w:t>
      </w:r>
      <w:r w:rsidR="00207E86" w:rsidRPr="00400C33">
        <w:rPr>
          <w:rFonts w:ascii="Montserrat" w:hAnsi="Montserrat" w:cs="Arial"/>
          <w:sz w:val="20"/>
          <w:szCs w:val="20"/>
          <w:lang w:eastAsia="es-MX"/>
        </w:rPr>
        <w:t>máximo</w:t>
      </w:r>
      <w:r w:rsidRPr="00400C33">
        <w:rPr>
          <w:rFonts w:ascii="Montserrat" w:hAnsi="Montserrat" w:cs="Arial"/>
          <w:sz w:val="20"/>
          <w:szCs w:val="20"/>
          <w:lang w:eastAsia="es-MX"/>
        </w:rPr>
        <w:t xml:space="preserve"> del contrato adjudicado sea igual o menor a 900 UMA’s, el licitante adjudicado podrá presentar la garantía de cumplimiento de las obligaciones estipuladas en el contrato, a través de</w:t>
      </w:r>
      <w:r w:rsidR="00A157FD" w:rsidRPr="00400C33">
        <w:rPr>
          <w:rFonts w:ascii="Montserrat" w:hAnsi="Montserrat" w:cs="Arial"/>
          <w:sz w:val="20"/>
          <w:szCs w:val="20"/>
          <w:lang w:eastAsia="es-MX"/>
        </w:rPr>
        <w:t xml:space="preserve"> fianza, </w:t>
      </w:r>
      <w:r w:rsidRPr="00400C33">
        <w:rPr>
          <w:rFonts w:ascii="Montserrat" w:hAnsi="Montserrat" w:cs="Arial"/>
          <w:sz w:val="20"/>
          <w:szCs w:val="20"/>
          <w:lang w:eastAsia="es-MX"/>
        </w:rPr>
        <w:t xml:space="preserve">cheque </w:t>
      </w:r>
      <w:r w:rsidR="00A157FD" w:rsidRPr="00400C33">
        <w:rPr>
          <w:rFonts w:ascii="Montserrat" w:hAnsi="Montserrat" w:cs="Arial"/>
          <w:sz w:val="20"/>
          <w:szCs w:val="20"/>
          <w:lang w:eastAsia="es-MX"/>
        </w:rPr>
        <w:t xml:space="preserve">certificado o </w:t>
      </w:r>
      <w:r w:rsidRPr="00400C33">
        <w:rPr>
          <w:rFonts w:ascii="Montserrat" w:hAnsi="Montserrat" w:cs="Arial"/>
          <w:sz w:val="20"/>
          <w:szCs w:val="20"/>
          <w:lang w:eastAsia="es-MX"/>
        </w:rPr>
        <w:t>de caja, depósito de dinero constituido a través de certificado</w:t>
      </w:r>
      <w:r w:rsidR="00A157FD" w:rsidRPr="00400C33">
        <w:rPr>
          <w:rFonts w:ascii="Montserrat" w:hAnsi="Montserrat" w:cs="Arial"/>
          <w:sz w:val="20"/>
          <w:szCs w:val="20"/>
          <w:lang w:eastAsia="es-MX"/>
        </w:rPr>
        <w:t xml:space="preserve"> </w:t>
      </w:r>
      <w:r w:rsidRPr="00400C33">
        <w:rPr>
          <w:rFonts w:ascii="Montserrat" w:hAnsi="Montserrat" w:cs="Arial"/>
          <w:sz w:val="20"/>
          <w:szCs w:val="20"/>
          <w:lang w:eastAsia="es-MX"/>
        </w:rPr>
        <w:t>expedido por institución de crédito autorizada, por un importe equivalente al 10%</w:t>
      </w:r>
      <w:r w:rsidR="00D1739A" w:rsidRPr="00400C33">
        <w:rPr>
          <w:rFonts w:ascii="Montserrat" w:hAnsi="Montserrat" w:cs="Arial"/>
          <w:sz w:val="20"/>
          <w:szCs w:val="20"/>
          <w:lang w:eastAsia="es-MX"/>
        </w:rPr>
        <w:t xml:space="preserve"> (diez por ciento), del monto </w:t>
      </w:r>
      <w:r w:rsidR="00B67723" w:rsidRPr="00400C33">
        <w:rPr>
          <w:rFonts w:ascii="Montserrat" w:hAnsi="Montserrat" w:cs="Arial"/>
          <w:sz w:val="20"/>
          <w:szCs w:val="20"/>
          <w:lang w:eastAsia="es-MX"/>
        </w:rPr>
        <w:t>máximo</w:t>
      </w:r>
      <w:r w:rsidRPr="00400C33">
        <w:rPr>
          <w:rFonts w:ascii="Montserrat" w:hAnsi="Montserrat" w:cs="Arial"/>
          <w:sz w:val="20"/>
          <w:szCs w:val="20"/>
          <w:lang w:eastAsia="es-MX"/>
        </w:rPr>
        <w:t xml:space="preserve"> del contrato, sin considerar el I.V.A.</w:t>
      </w:r>
      <w:r w:rsidR="002B531C" w:rsidRPr="00400C33">
        <w:rPr>
          <w:rFonts w:ascii="Montserrat" w:hAnsi="Montserrat" w:cs="Arial"/>
          <w:sz w:val="20"/>
          <w:szCs w:val="20"/>
          <w:lang w:eastAsia="es-MX"/>
        </w:rPr>
        <w:t xml:space="preserve">, de conformidad al lineamiento 5.5.5.2 de las </w:t>
      </w:r>
      <w:r w:rsidR="00206D0E" w:rsidRPr="00400C33">
        <w:rPr>
          <w:rFonts w:ascii="Montserrat" w:hAnsi="Montserrat" w:cs="Arial"/>
          <w:sz w:val="20"/>
          <w:szCs w:val="20"/>
          <w:lang w:eastAsia="es-MX"/>
        </w:rPr>
        <w:t>POBALINES</w:t>
      </w:r>
      <w:r w:rsidR="002B531C" w:rsidRPr="00400C33">
        <w:rPr>
          <w:rFonts w:ascii="Montserrat" w:hAnsi="Montserrat" w:cs="Arial"/>
          <w:sz w:val="20"/>
          <w:szCs w:val="20"/>
          <w:lang w:eastAsia="es-MX"/>
        </w:rPr>
        <w:t>.</w:t>
      </w:r>
    </w:p>
    <w:p w14:paraId="65F54647" w14:textId="77777777" w:rsidR="001A5EF3" w:rsidRPr="00400C33" w:rsidRDefault="001A5EF3" w:rsidP="003A666B">
      <w:pPr>
        <w:ind w:right="49"/>
        <w:jc w:val="both"/>
        <w:rPr>
          <w:rFonts w:ascii="Montserrat" w:hAnsi="Montserrat" w:cs="Arial"/>
          <w:sz w:val="20"/>
          <w:szCs w:val="20"/>
        </w:rPr>
      </w:pPr>
    </w:p>
    <w:p w14:paraId="0D95EFD5" w14:textId="0C09B9A9" w:rsidR="001A5EF3" w:rsidRPr="00400C33" w:rsidRDefault="001A5EF3" w:rsidP="003A666B">
      <w:pPr>
        <w:ind w:right="49"/>
        <w:jc w:val="both"/>
        <w:rPr>
          <w:rFonts w:ascii="Montserrat" w:hAnsi="Montserrat" w:cs="Arial"/>
          <w:sz w:val="20"/>
          <w:szCs w:val="20"/>
          <w:lang w:val="es-ES_tradnl" w:eastAsia="ar-SA"/>
        </w:rPr>
      </w:pPr>
      <w:r w:rsidRPr="00400C33">
        <w:rPr>
          <w:rFonts w:ascii="Montserrat" w:hAnsi="Montserrat" w:cs="Arial"/>
          <w:b/>
          <w:bCs/>
          <w:sz w:val="20"/>
          <w:szCs w:val="20"/>
          <w:lang w:val="es-ES_tradnl" w:eastAsia="ar-SA"/>
        </w:rPr>
        <w:t>La</w:t>
      </w:r>
      <w:r w:rsidR="00652D63" w:rsidRPr="00400C33">
        <w:rPr>
          <w:rFonts w:ascii="Montserrat" w:hAnsi="Montserrat" w:cs="Arial"/>
          <w:b/>
          <w:bCs/>
          <w:sz w:val="20"/>
          <w:szCs w:val="20"/>
          <w:lang w:val="es-ES_tradnl" w:eastAsia="ar-SA"/>
        </w:rPr>
        <w:t>s</w:t>
      </w:r>
      <w:r w:rsidRPr="00400C33">
        <w:rPr>
          <w:rFonts w:ascii="Montserrat" w:hAnsi="Montserrat" w:cs="Arial"/>
          <w:b/>
          <w:bCs/>
          <w:sz w:val="20"/>
          <w:szCs w:val="20"/>
          <w:lang w:val="es-ES_tradnl" w:eastAsia="ar-SA"/>
        </w:rPr>
        <w:t xml:space="preserve"> garantía</w:t>
      </w:r>
      <w:r w:rsidR="00652D63" w:rsidRPr="00400C33">
        <w:rPr>
          <w:rFonts w:ascii="Montserrat" w:hAnsi="Montserrat" w:cs="Arial"/>
          <w:b/>
          <w:bCs/>
          <w:sz w:val="20"/>
          <w:szCs w:val="20"/>
          <w:lang w:val="es-ES_tradnl" w:eastAsia="ar-SA"/>
        </w:rPr>
        <w:t>s</w:t>
      </w:r>
      <w:r w:rsidRPr="00400C33">
        <w:rPr>
          <w:rFonts w:ascii="Montserrat" w:hAnsi="Montserrat" w:cs="Arial"/>
          <w:b/>
          <w:bCs/>
          <w:sz w:val="20"/>
          <w:szCs w:val="20"/>
          <w:lang w:val="es-ES_tradnl" w:eastAsia="ar-SA"/>
        </w:rPr>
        <w:t xml:space="preserve"> de cumplimiento</w:t>
      </w:r>
      <w:r w:rsidRPr="00400C33">
        <w:rPr>
          <w:rFonts w:ascii="Montserrat" w:hAnsi="Montserrat" w:cs="Arial"/>
          <w:sz w:val="20"/>
          <w:szCs w:val="20"/>
          <w:lang w:val="es-ES_tradnl" w:eastAsia="ar-SA"/>
        </w:rPr>
        <w:t xml:space="preserve"> se liberará</w:t>
      </w:r>
      <w:r w:rsidR="00652D63" w:rsidRPr="00400C33">
        <w:rPr>
          <w:rFonts w:ascii="Montserrat" w:hAnsi="Montserrat" w:cs="Arial"/>
          <w:sz w:val="20"/>
          <w:szCs w:val="20"/>
          <w:lang w:val="es-ES_tradnl" w:eastAsia="ar-SA"/>
        </w:rPr>
        <w:t>n</w:t>
      </w:r>
      <w:r w:rsidRPr="00400C33">
        <w:rPr>
          <w:rFonts w:ascii="Montserrat" w:hAnsi="Montserrat" w:cs="Arial"/>
          <w:sz w:val="20"/>
          <w:szCs w:val="20"/>
          <w:lang w:val="es-ES_tradnl" w:eastAsia="ar-SA"/>
        </w:rPr>
        <w:t xml:space="preserve"> mediante autorización por escrito del administrador del contrato designado por parte del IMSS, siempre y cuando el proveedor haya cumplido a satisfacción con todas las obligaciones contractuales.</w:t>
      </w:r>
    </w:p>
    <w:bookmarkEnd w:id="66"/>
    <w:p w14:paraId="48C8EC8C" w14:textId="77777777" w:rsidR="001F4464" w:rsidRPr="00400C33" w:rsidRDefault="001F4464" w:rsidP="003A666B">
      <w:pPr>
        <w:suppressAutoHyphens/>
        <w:ind w:right="49"/>
        <w:jc w:val="both"/>
        <w:rPr>
          <w:rFonts w:ascii="Montserrat" w:hAnsi="Montserrat" w:cs="Arial"/>
          <w:sz w:val="20"/>
          <w:szCs w:val="20"/>
          <w:lang w:val="es-ES_tradnl"/>
        </w:rPr>
      </w:pPr>
    </w:p>
    <w:p w14:paraId="71F6F89E" w14:textId="77777777" w:rsidR="00875FB3" w:rsidRPr="00400C33" w:rsidRDefault="00875FB3" w:rsidP="003A666B">
      <w:pPr>
        <w:pStyle w:val="Prrafodelista"/>
        <w:numPr>
          <w:ilvl w:val="0"/>
          <w:numId w:val="33"/>
        </w:numPr>
        <w:rPr>
          <w:rFonts w:ascii="Montserrat" w:hAnsi="Montserrat" w:cs="Arial"/>
          <w:b/>
          <w:sz w:val="20"/>
          <w:szCs w:val="20"/>
        </w:rPr>
      </w:pPr>
      <w:r w:rsidRPr="00400C33">
        <w:rPr>
          <w:rFonts w:ascii="Montserrat" w:hAnsi="Montserrat" w:cs="Arial"/>
          <w:b/>
          <w:sz w:val="20"/>
          <w:szCs w:val="20"/>
        </w:rPr>
        <w:t>Terminación de la relación contractual.</w:t>
      </w:r>
    </w:p>
    <w:p w14:paraId="2AACB4BE" w14:textId="77777777" w:rsidR="00BD27FD" w:rsidRPr="00400C33" w:rsidRDefault="00BD27FD" w:rsidP="003A666B">
      <w:pPr>
        <w:suppressAutoHyphens/>
        <w:ind w:right="49"/>
        <w:jc w:val="both"/>
        <w:rPr>
          <w:rFonts w:ascii="Montserrat" w:hAnsi="Montserrat" w:cs="Arial"/>
          <w:sz w:val="20"/>
          <w:szCs w:val="20"/>
          <w:lang w:val="es-ES_tradnl"/>
        </w:rPr>
      </w:pPr>
    </w:p>
    <w:p w14:paraId="3E9EB3DE" w14:textId="77777777" w:rsidR="00BD27FD" w:rsidRPr="00400C33" w:rsidRDefault="00BD27FD" w:rsidP="003A666B">
      <w:pPr>
        <w:pStyle w:val="Prrafodelista"/>
        <w:numPr>
          <w:ilvl w:val="0"/>
          <w:numId w:val="36"/>
        </w:numPr>
        <w:jc w:val="both"/>
        <w:rPr>
          <w:rFonts w:ascii="Montserrat" w:hAnsi="Montserrat" w:cs="Arial"/>
          <w:b/>
          <w:i/>
          <w:sz w:val="20"/>
          <w:szCs w:val="20"/>
          <w:lang w:val="es-ES_tradnl"/>
        </w:rPr>
      </w:pPr>
      <w:r w:rsidRPr="00400C33">
        <w:rPr>
          <w:rFonts w:ascii="Montserrat" w:hAnsi="Montserrat" w:cs="Arial"/>
          <w:b/>
          <w:i/>
          <w:sz w:val="20"/>
          <w:szCs w:val="20"/>
          <w:lang w:val="es-ES_tradnl"/>
        </w:rPr>
        <w:t>Rescisión administrativa del contrato.</w:t>
      </w:r>
    </w:p>
    <w:p w14:paraId="69671321" w14:textId="77777777" w:rsidR="00BD27FD" w:rsidRPr="00400C33" w:rsidRDefault="00BD27FD" w:rsidP="003A666B">
      <w:pPr>
        <w:suppressAutoHyphens/>
        <w:ind w:right="49"/>
        <w:jc w:val="both"/>
        <w:rPr>
          <w:rFonts w:ascii="Montserrat" w:hAnsi="Montserrat" w:cs="Arial"/>
          <w:sz w:val="20"/>
          <w:szCs w:val="20"/>
          <w:lang w:val="es-ES_tradnl"/>
        </w:rPr>
      </w:pPr>
    </w:p>
    <w:p w14:paraId="3255BDC5" w14:textId="77777777" w:rsidR="00BD27FD" w:rsidRPr="00400C33" w:rsidRDefault="00BD27FD" w:rsidP="003A666B">
      <w:pPr>
        <w:suppressAutoHyphens/>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El </w:t>
      </w:r>
      <w:r w:rsidRPr="00400C33">
        <w:rPr>
          <w:rFonts w:ascii="Montserrat" w:hAnsi="Montserrat" w:cs="Arial"/>
          <w:sz w:val="20"/>
          <w:szCs w:val="20"/>
          <w:lang w:val="es-ES_tradnl" w:eastAsia="ar-SA"/>
        </w:rPr>
        <w:t xml:space="preserve">IMSS </w:t>
      </w:r>
      <w:r w:rsidRPr="00400C33">
        <w:rPr>
          <w:rFonts w:ascii="Montserrat" w:hAnsi="Montserrat" w:cs="Arial"/>
          <w:sz w:val="20"/>
          <w:szCs w:val="20"/>
          <w:lang w:val="es-ES_tradnl"/>
        </w:rPr>
        <w:t>podrá en cualquier momento rescindir administrativamente el</w:t>
      </w:r>
      <w:r w:rsidR="0032375C" w:rsidRPr="00400C33">
        <w:rPr>
          <w:rFonts w:ascii="Montserrat" w:hAnsi="Montserrat" w:cs="Arial"/>
          <w:sz w:val="20"/>
          <w:szCs w:val="20"/>
          <w:lang w:val="es-ES_tradnl"/>
        </w:rPr>
        <w:t xml:space="preserve">(los) </w:t>
      </w:r>
      <w:r w:rsidRPr="00400C33">
        <w:rPr>
          <w:rFonts w:ascii="Montserrat" w:hAnsi="Montserrat" w:cs="Arial"/>
          <w:sz w:val="20"/>
          <w:szCs w:val="20"/>
          <w:lang w:val="es-ES_tradnl"/>
        </w:rPr>
        <w:t xml:space="preserve">contrato(s) cuando el proveedor incumpla total o parcialmente con cualquiera de las obligaciones establecidas en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y/o en el contrato y sus anexos respectivos de conformidad con el artículo 54 de la LAASSP</w:t>
      </w:r>
      <w:r w:rsidR="000B19C1" w:rsidRPr="00400C33">
        <w:rPr>
          <w:rFonts w:ascii="Montserrat" w:hAnsi="Montserrat" w:cs="Arial"/>
          <w:sz w:val="20"/>
          <w:szCs w:val="20"/>
          <w:lang w:val="es-ES_tradnl"/>
        </w:rPr>
        <w:t>, artículo 98 del Reglamento</w:t>
      </w:r>
      <w:r w:rsidR="001338B6" w:rsidRPr="00400C33">
        <w:rPr>
          <w:rFonts w:ascii="Montserrat" w:hAnsi="Montserrat" w:cs="Arial"/>
          <w:sz w:val="20"/>
          <w:szCs w:val="20"/>
          <w:lang w:val="es-ES_tradnl"/>
        </w:rPr>
        <w:t xml:space="preserve"> y numeral </w:t>
      </w:r>
      <w:r w:rsidR="001338B6" w:rsidRPr="00400C33">
        <w:rPr>
          <w:rFonts w:ascii="Montserrat" w:hAnsi="Montserrat" w:cs="Arial"/>
          <w:b/>
          <w:sz w:val="20"/>
          <w:szCs w:val="20"/>
          <w:lang w:val="es-ES_tradnl"/>
        </w:rPr>
        <w:t>4.3.5</w:t>
      </w:r>
      <w:r w:rsidR="001338B6" w:rsidRPr="00400C33">
        <w:rPr>
          <w:rFonts w:ascii="Montserrat" w:hAnsi="Montserrat" w:cs="Arial"/>
          <w:sz w:val="20"/>
          <w:szCs w:val="20"/>
          <w:lang w:val="es-ES_tradnl"/>
        </w:rPr>
        <w:t xml:space="preserve"> del Manual Administrativo de Aplicación General en Materia de Adquisiciones, Arrendamientos y Servicios del Sector Público</w:t>
      </w:r>
      <w:r w:rsidRPr="00400C33">
        <w:rPr>
          <w:rFonts w:ascii="Montserrat" w:hAnsi="Montserrat" w:cs="Arial"/>
          <w:sz w:val="20"/>
          <w:szCs w:val="20"/>
          <w:lang w:val="es-ES_tradnl"/>
        </w:rPr>
        <w:t>.</w:t>
      </w:r>
    </w:p>
    <w:p w14:paraId="1E5DEDCF" w14:textId="77777777" w:rsidR="00BD27FD" w:rsidRPr="00400C33" w:rsidRDefault="00BD27FD" w:rsidP="003A666B">
      <w:pPr>
        <w:suppressAutoHyphens/>
        <w:ind w:right="49"/>
        <w:jc w:val="both"/>
        <w:rPr>
          <w:rFonts w:ascii="Montserrat" w:hAnsi="Montserrat" w:cs="Arial"/>
          <w:sz w:val="20"/>
          <w:szCs w:val="20"/>
          <w:lang w:val="es-ES_tradnl"/>
        </w:rPr>
      </w:pPr>
    </w:p>
    <w:p w14:paraId="1478DD5E" w14:textId="0DC83935" w:rsidR="00BD27FD" w:rsidRPr="00400C33" w:rsidRDefault="00BD27FD" w:rsidP="003A666B">
      <w:pPr>
        <w:pStyle w:val="Prrafodelista"/>
        <w:numPr>
          <w:ilvl w:val="0"/>
          <w:numId w:val="36"/>
        </w:numPr>
        <w:jc w:val="both"/>
        <w:rPr>
          <w:rFonts w:ascii="Montserrat" w:hAnsi="Montserrat" w:cs="Arial"/>
          <w:b/>
          <w:i/>
          <w:sz w:val="20"/>
          <w:szCs w:val="20"/>
          <w:lang w:val="es-ES_tradnl"/>
        </w:rPr>
      </w:pPr>
      <w:r w:rsidRPr="00400C33">
        <w:rPr>
          <w:rFonts w:ascii="Montserrat" w:hAnsi="Montserrat" w:cs="Arial"/>
          <w:b/>
          <w:i/>
          <w:sz w:val="20"/>
          <w:szCs w:val="20"/>
          <w:lang w:val="es-ES_tradnl"/>
        </w:rPr>
        <w:t>Terminación anticipada</w:t>
      </w:r>
      <w:r w:rsidR="00CE6154" w:rsidRPr="00400C33">
        <w:rPr>
          <w:rFonts w:ascii="Montserrat" w:hAnsi="Montserrat" w:cs="Arial"/>
          <w:b/>
          <w:i/>
          <w:sz w:val="20"/>
          <w:szCs w:val="20"/>
          <w:lang w:val="es-ES_tradnl"/>
        </w:rPr>
        <w:t>.</w:t>
      </w:r>
    </w:p>
    <w:p w14:paraId="7BD11757" w14:textId="77777777" w:rsidR="00BD27FD" w:rsidRPr="00400C33" w:rsidRDefault="00BD27FD" w:rsidP="003A666B">
      <w:pPr>
        <w:suppressAutoHyphens/>
        <w:ind w:right="49"/>
        <w:jc w:val="both"/>
        <w:rPr>
          <w:rFonts w:ascii="Montserrat" w:hAnsi="Montserrat" w:cs="Arial"/>
          <w:sz w:val="20"/>
          <w:szCs w:val="20"/>
          <w:lang w:val="es-ES_tradnl"/>
        </w:rPr>
      </w:pPr>
    </w:p>
    <w:p w14:paraId="1F796DA7" w14:textId="77777777" w:rsidR="00BD27FD" w:rsidRPr="00400C33" w:rsidRDefault="00BD27FD" w:rsidP="003A666B">
      <w:pPr>
        <w:suppressAutoHyphens/>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El </w:t>
      </w:r>
      <w:r w:rsidRPr="00400C33">
        <w:rPr>
          <w:rFonts w:ascii="Montserrat" w:hAnsi="Montserrat" w:cs="Arial"/>
          <w:sz w:val="20"/>
          <w:szCs w:val="20"/>
          <w:lang w:val="es-ES_tradnl" w:eastAsia="ar-SA"/>
        </w:rPr>
        <w:t>IMSS</w:t>
      </w:r>
      <w:r w:rsidRPr="00400C33">
        <w:rPr>
          <w:rFonts w:ascii="Montserrat" w:hAnsi="Montserrat" w:cs="Arial"/>
          <w:sz w:val="20"/>
          <w:szCs w:val="20"/>
          <w:lang w:eastAsia="es-MX"/>
        </w:rPr>
        <w:t xml:space="preserve"> </w:t>
      </w:r>
      <w:r w:rsidRPr="00400C33">
        <w:rPr>
          <w:rFonts w:ascii="Montserrat" w:hAnsi="Montserrat" w:cs="Arial"/>
          <w:sz w:val="20"/>
          <w:szCs w:val="20"/>
          <w:lang w:val="es-ES_tradnl"/>
        </w:rPr>
        <w:t xml:space="preserve">podrá dar por terminado anticipadamente el contrato, sin responsabilidad para éste y sin necesidad de que medie resolución judicial alguna, cuando concurran razones de interés general o bien cuando por causas justificadas se extinga la necesidad de requerir los bienes objeto del contrato y se demuestre que de continuar con el cumplimiento de las obligaciones pactadas se ocasionaría un daño o perjuicio al </w:t>
      </w:r>
      <w:r w:rsidRPr="00400C33">
        <w:rPr>
          <w:rFonts w:ascii="Montserrat" w:hAnsi="Montserrat" w:cs="Arial"/>
          <w:sz w:val="20"/>
          <w:szCs w:val="20"/>
          <w:lang w:val="es-ES_tradnl" w:eastAsia="ar-SA"/>
        </w:rPr>
        <w:t xml:space="preserve">IMSS </w:t>
      </w:r>
      <w:r w:rsidRPr="00400C33">
        <w:rPr>
          <w:rFonts w:ascii="Montserrat" w:hAnsi="Montserrat" w:cs="Arial"/>
          <w:sz w:val="20"/>
          <w:szCs w:val="20"/>
          <w:lang w:val="es-ES_tradnl"/>
        </w:rPr>
        <w:t>o se determine la nulidad total o parcial de los actos que dieron origen al instrumento jurídico con motivo de la resolución de una inconformidad emitida por la Secretaría de la Función Pública, de conformidad con el artículo 54 Bis de la LAASSP.</w:t>
      </w:r>
    </w:p>
    <w:p w14:paraId="10705BB0" w14:textId="77777777" w:rsidR="00BD27FD" w:rsidRPr="00400C33" w:rsidRDefault="00BD27FD" w:rsidP="003A666B">
      <w:pPr>
        <w:suppressAutoHyphens/>
        <w:ind w:right="49"/>
        <w:jc w:val="both"/>
        <w:rPr>
          <w:rFonts w:ascii="Montserrat" w:hAnsi="Montserrat" w:cs="Arial"/>
          <w:sz w:val="20"/>
          <w:szCs w:val="20"/>
          <w:lang w:val="es-ES_tradnl"/>
        </w:rPr>
      </w:pPr>
    </w:p>
    <w:p w14:paraId="417A355F" w14:textId="77777777" w:rsidR="00B83376" w:rsidRPr="00400C33" w:rsidRDefault="00FB512E" w:rsidP="003A666B">
      <w:pPr>
        <w:pStyle w:val="Prrafodelista"/>
        <w:numPr>
          <w:ilvl w:val="0"/>
          <w:numId w:val="33"/>
        </w:numPr>
        <w:rPr>
          <w:rFonts w:ascii="Montserrat" w:hAnsi="Montserrat" w:cs="Arial"/>
          <w:b/>
          <w:sz w:val="20"/>
          <w:szCs w:val="20"/>
          <w:lang w:val="es-ES_tradnl"/>
        </w:rPr>
      </w:pPr>
      <w:r w:rsidRPr="00400C33">
        <w:rPr>
          <w:rFonts w:ascii="Montserrat" w:hAnsi="Montserrat" w:cs="Arial"/>
          <w:b/>
          <w:sz w:val="20"/>
          <w:szCs w:val="20"/>
          <w:lang w:val="es-ES_tradnl"/>
        </w:rPr>
        <w:t>Penas</w:t>
      </w:r>
      <w:r w:rsidR="00B83376" w:rsidRPr="00400C33">
        <w:rPr>
          <w:rFonts w:ascii="Montserrat" w:hAnsi="Montserrat" w:cs="Arial"/>
          <w:b/>
          <w:sz w:val="20"/>
          <w:szCs w:val="20"/>
          <w:lang w:val="es-ES_tradnl"/>
        </w:rPr>
        <w:t xml:space="preserve"> convencionales</w:t>
      </w:r>
    </w:p>
    <w:p w14:paraId="085E4D77" w14:textId="77777777" w:rsidR="00B83376" w:rsidRPr="00400C33" w:rsidRDefault="00B83376" w:rsidP="003A666B">
      <w:pPr>
        <w:suppressAutoHyphens/>
        <w:ind w:right="49"/>
        <w:jc w:val="both"/>
        <w:rPr>
          <w:rFonts w:ascii="Montserrat" w:hAnsi="Montserrat" w:cs="Arial"/>
          <w:b/>
          <w:i/>
          <w:sz w:val="20"/>
          <w:szCs w:val="20"/>
          <w:lang w:val="es-ES_tradnl"/>
        </w:rPr>
      </w:pPr>
    </w:p>
    <w:p w14:paraId="24CE7A71" w14:textId="2B420A09" w:rsidR="001338B6" w:rsidRDefault="00F45CE5" w:rsidP="003A666B">
      <w:pPr>
        <w:ind w:right="49"/>
        <w:jc w:val="both"/>
        <w:rPr>
          <w:rFonts w:ascii="Montserrat" w:hAnsi="Montserrat" w:cs="Arial"/>
          <w:sz w:val="20"/>
          <w:szCs w:val="20"/>
          <w:lang w:val="es-ES_tradnl"/>
        </w:rPr>
      </w:pPr>
      <w:bookmarkStart w:id="67" w:name="_Hlk129003143"/>
      <w:r w:rsidRPr="00400C33">
        <w:rPr>
          <w:rFonts w:ascii="Montserrat" w:hAnsi="Montserrat" w:cs="Arial"/>
          <w:sz w:val="20"/>
          <w:szCs w:val="20"/>
          <w:lang w:val="es-ES_tradnl"/>
        </w:rPr>
        <w:t xml:space="preserve">Se realizarán de conformidad con lo indicado en </w:t>
      </w:r>
      <w:r w:rsidR="00652D63" w:rsidRPr="00400C33">
        <w:rPr>
          <w:rFonts w:ascii="Montserrat" w:hAnsi="Montserrat" w:cs="Arial"/>
          <w:sz w:val="20"/>
          <w:szCs w:val="20"/>
          <w:lang w:val="es-ES_tradnl"/>
        </w:rPr>
        <w:t>el</w:t>
      </w:r>
      <w:r w:rsidRPr="00400C33">
        <w:rPr>
          <w:rFonts w:ascii="Montserrat" w:hAnsi="Montserrat" w:cs="Arial"/>
          <w:sz w:val="20"/>
          <w:szCs w:val="20"/>
          <w:lang w:val="es-ES_tradnl"/>
        </w:rPr>
        <w:t xml:space="preserve"> documento adjunto a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denominado</w:t>
      </w:r>
      <w:r w:rsidR="00C03881" w:rsidRPr="00400C33">
        <w:rPr>
          <w:rFonts w:ascii="Montserrat" w:hAnsi="Montserrat" w:cs="Arial"/>
          <w:sz w:val="20"/>
          <w:szCs w:val="20"/>
          <w:lang w:val="es-ES_tradnl"/>
        </w:rPr>
        <w:t xml:space="preserve"> </w:t>
      </w:r>
      <w:r w:rsidR="004E7B54" w:rsidRPr="00400C33">
        <w:rPr>
          <w:rFonts w:ascii="Montserrat" w:hAnsi="Montserrat" w:cs="Arial"/>
          <w:b/>
          <w:sz w:val="20"/>
          <w:szCs w:val="20"/>
          <w:lang w:val="es-ES_tradnl"/>
        </w:rPr>
        <w:t xml:space="preserve">Anexo 3 Términos y Condiciones, </w:t>
      </w:r>
      <w:r w:rsidR="004E7B54" w:rsidRPr="00400C33">
        <w:rPr>
          <w:rFonts w:ascii="Montserrat" w:hAnsi="Montserrat" w:cs="Arial"/>
          <w:b/>
          <w:i/>
          <w:sz w:val="20"/>
          <w:szCs w:val="20"/>
          <w:lang w:val="es-ES_tradnl"/>
        </w:rPr>
        <w:t xml:space="preserve">numeral </w:t>
      </w:r>
      <w:r w:rsidR="002F118E">
        <w:rPr>
          <w:rFonts w:ascii="Montserrat" w:hAnsi="Montserrat" w:cs="Arial"/>
          <w:b/>
          <w:i/>
          <w:sz w:val="20"/>
          <w:szCs w:val="20"/>
          <w:lang w:val="es-ES_tradnl"/>
        </w:rPr>
        <w:t>7.</w:t>
      </w:r>
      <w:r w:rsidR="004E7B54" w:rsidRPr="00400C33">
        <w:rPr>
          <w:rFonts w:ascii="Montserrat" w:hAnsi="Montserrat" w:cs="Arial"/>
          <w:b/>
          <w:i/>
          <w:sz w:val="20"/>
          <w:szCs w:val="20"/>
          <w:lang w:val="es-ES_tradnl"/>
        </w:rPr>
        <w:t xml:space="preserve"> Penas convencionales y deducciones</w:t>
      </w:r>
      <w:r w:rsidR="007D15C2" w:rsidRPr="00400C33">
        <w:rPr>
          <w:rFonts w:ascii="Montserrat" w:hAnsi="Montserrat" w:cs="Arial"/>
          <w:i/>
          <w:sz w:val="20"/>
          <w:szCs w:val="20"/>
          <w:lang w:val="es-ES_tradnl"/>
        </w:rPr>
        <w:t>,</w:t>
      </w:r>
      <w:r w:rsidR="007D15C2" w:rsidRPr="00400C33">
        <w:rPr>
          <w:rFonts w:ascii="Montserrat" w:hAnsi="Montserrat" w:cs="Arial"/>
          <w:color w:val="000000" w:themeColor="text1"/>
          <w:sz w:val="20"/>
          <w:szCs w:val="20"/>
          <w:lang w:val="es-ES"/>
        </w:rPr>
        <w:t xml:space="preserve"> </w:t>
      </w:r>
      <w:r w:rsidR="00652D63" w:rsidRPr="00400C33">
        <w:rPr>
          <w:rFonts w:ascii="Montserrat" w:hAnsi="Montserrat" w:cs="Arial"/>
          <w:color w:val="000000" w:themeColor="text1"/>
          <w:sz w:val="20"/>
          <w:szCs w:val="20"/>
          <w:lang w:val="es-ES"/>
        </w:rPr>
        <w:t>el</w:t>
      </w:r>
      <w:r w:rsidR="007D15C2" w:rsidRPr="00400C33">
        <w:rPr>
          <w:rFonts w:ascii="Montserrat" w:hAnsi="Montserrat" w:cs="Arial"/>
          <w:color w:val="000000" w:themeColor="text1"/>
          <w:sz w:val="20"/>
          <w:szCs w:val="20"/>
          <w:lang w:val="es-ES"/>
        </w:rPr>
        <w:t xml:space="preserve"> c</w:t>
      </w:r>
      <w:r w:rsidR="00FB512E" w:rsidRPr="00400C33">
        <w:rPr>
          <w:rFonts w:ascii="Montserrat" w:hAnsi="Montserrat" w:cs="Arial"/>
          <w:color w:val="000000" w:themeColor="text1"/>
          <w:sz w:val="20"/>
          <w:szCs w:val="20"/>
          <w:lang w:val="es-ES"/>
        </w:rPr>
        <w:t xml:space="preserve">ual forma parte de la presente </w:t>
      </w:r>
      <w:r w:rsidR="000612DF" w:rsidRPr="00400C33">
        <w:rPr>
          <w:rFonts w:ascii="Montserrat" w:hAnsi="Montserrat" w:cs="Arial"/>
          <w:color w:val="000000" w:themeColor="text1"/>
          <w:sz w:val="20"/>
          <w:szCs w:val="20"/>
          <w:lang w:val="es-ES"/>
        </w:rPr>
        <w:t>Convocatoria</w:t>
      </w:r>
      <w:r w:rsidR="001338B6" w:rsidRPr="00400C33">
        <w:rPr>
          <w:rFonts w:ascii="Montserrat" w:hAnsi="Montserrat" w:cs="Arial"/>
          <w:color w:val="000000" w:themeColor="text1"/>
          <w:sz w:val="20"/>
          <w:szCs w:val="20"/>
          <w:lang w:val="es-ES"/>
        </w:rPr>
        <w:t xml:space="preserve">, </w:t>
      </w:r>
      <w:r w:rsidR="001338B6" w:rsidRPr="00400C33">
        <w:rPr>
          <w:rFonts w:ascii="Montserrat" w:hAnsi="Montserrat" w:cs="Arial"/>
          <w:sz w:val="20"/>
          <w:szCs w:val="20"/>
          <w:lang w:val="es-ES_tradnl"/>
        </w:rPr>
        <w:t xml:space="preserve">de conformidad con lo establecido en el artículo </w:t>
      </w:r>
      <w:r w:rsidR="001338B6" w:rsidRPr="00400C33">
        <w:rPr>
          <w:rFonts w:ascii="Montserrat" w:hAnsi="Montserrat" w:cs="Arial"/>
          <w:b/>
          <w:sz w:val="20"/>
          <w:szCs w:val="20"/>
          <w:lang w:val="es-ES_tradnl"/>
        </w:rPr>
        <w:t xml:space="preserve">53 </w:t>
      </w:r>
      <w:r w:rsidR="001338B6" w:rsidRPr="00400C33">
        <w:rPr>
          <w:rFonts w:ascii="Montserrat" w:hAnsi="Montserrat" w:cs="Arial"/>
          <w:sz w:val="20"/>
          <w:szCs w:val="20"/>
          <w:lang w:val="es-ES_tradnl"/>
        </w:rPr>
        <w:t>de la LAASSP, numeral</w:t>
      </w:r>
      <w:r w:rsidR="00F73B34" w:rsidRPr="00400C33">
        <w:rPr>
          <w:rFonts w:ascii="Montserrat" w:hAnsi="Montserrat" w:cs="Arial"/>
          <w:sz w:val="20"/>
          <w:szCs w:val="20"/>
          <w:lang w:val="es-ES_tradnl"/>
        </w:rPr>
        <w:t>es</w:t>
      </w:r>
      <w:r w:rsidR="001338B6" w:rsidRPr="00400C33">
        <w:rPr>
          <w:rFonts w:ascii="Montserrat" w:hAnsi="Montserrat" w:cs="Arial"/>
          <w:sz w:val="20"/>
          <w:szCs w:val="20"/>
          <w:lang w:val="es-ES_tradnl"/>
        </w:rPr>
        <w:t xml:space="preserve"> </w:t>
      </w:r>
      <w:r w:rsidR="001338B6" w:rsidRPr="00400C33">
        <w:rPr>
          <w:rFonts w:ascii="Montserrat" w:hAnsi="Montserrat" w:cs="Arial"/>
          <w:b/>
          <w:sz w:val="20"/>
          <w:szCs w:val="20"/>
          <w:lang w:val="es-ES_tradnl"/>
        </w:rPr>
        <w:t>5.5.8</w:t>
      </w:r>
      <w:r w:rsidR="001338B6" w:rsidRPr="00400C33">
        <w:rPr>
          <w:rFonts w:ascii="Montserrat" w:hAnsi="Montserrat" w:cs="Arial"/>
          <w:sz w:val="20"/>
          <w:szCs w:val="20"/>
          <w:lang w:val="es-ES_tradnl"/>
        </w:rPr>
        <w:t xml:space="preserve"> y </w:t>
      </w:r>
      <w:r w:rsidR="001338B6" w:rsidRPr="00400C33">
        <w:rPr>
          <w:rFonts w:ascii="Montserrat" w:hAnsi="Montserrat" w:cs="Arial"/>
          <w:b/>
          <w:sz w:val="20"/>
          <w:szCs w:val="20"/>
          <w:lang w:val="es-ES_tradnl"/>
        </w:rPr>
        <w:t>5.5.8.1</w:t>
      </w:r>
      <w:r w:rsidR="00206D0E" w:rsidRPr="00400C33">
        <w:rPr>
          <w:rFonts w:ascii="Montserrat" w:hAnsi="Montserrat" w:cs="Arial"/>
          <w:sz w:val="20"/>
          <w:szCs w:val="20"/>
          <w:lang w:val="es-ES_tradnl"/>
        </w:rPr>
        <w:t xml:space="preserve">  de las </w:t>
      </w:r>
      <w:r w:rsidR="001338B6" w:rsidRPr="00400C33">
        <w:rPr>
          <w:rFonts w:ascii="Montserrat" w:hAnsi="Montserrat" w:cs="Arial"/>
          <w:sz w:val="20"/>
          <w:szCs w:val="20"/>
          <w:lang w:val="es-ES_tradnl"/>
        </w:rPr>
        <w:t>POBALINES.</w:t>
      </w:r>
    </w:p>
    <w:p w14:paraId="1F87B6C4" w14:textId="77777777" w:rsidR="00AD276F" w:rsidRPr="00400C33" w:rsidRDefault="00AD276F" w:rsidP="003A666B">
      <w:pPr>
        <w:ind w:right="49"/>
        <w:jc w:val="both"/>
        <w:rPr>
          <w:rFonts w:ascii="Montserrat" w:hAnsi="Montserrat" w:cs="Arial"/>
          <w:color w:val="000000" w:themeColor="text1"/>
          <w:sz w:val="20"/>
          <w:szCs w:val="20"/>
          <w:lang w:val="es-ES"/>
        </w:rPr>
      </w:pPr>
    </w:p>
    <w:bookmarkEnd w:id="67"/>
    <w:p w14:paraId="3817E598" w14:textId="77777777" w:rsidR="00B83376" w:rsidRPr="00400C33" w:rsidRDefault="00FF160E" w:rsidP="003A666B">
      <w:pPr>
        <w:pStyle w:val="Prrafodelista"/>
        <w:numPr>
          <w:ilvl w:val="0"/>
          <w:numId w:val="33"/>
        </w:numPr>
        <w:rPr>
          <w:rFonts w:ascii="Montserrat" w:hAnsi="Montserrat" w:cs="Arial"/>
          <w:b/>
          <w:sz w:val="20"/>
          <w:szCs w:val="20"/>
          <w:lang w:val="es-ES_tradnl"/>
        </w:rPr>
      </w:pPr>
      <w:r w:rsidRPr="00400C33">
        <w:rPr>
          <w:rFonts w:ascii="Montserrat" w:hAnsi="Montserrat" w:cs="Arial"/>
          <w:b/>
          <w:sz w:val="20"/>
          <w:szCs w:val="20"/>
          <w:lang w:val="es-ES_tradnl"/>
        </w:rPr>
        <w:t xml:space="preserve">Deducciones </w:t>
      </w:r>
    </w:p>
    <w:p w14:paraId="07CFC879" w14:textId="77777777" w:rsidR="00B83376" w:rsidRPr="00400C33" w:rsidRDefault="00B83376" w:rsidP="003A666B">
      <w:pPr>
        <w:suppressAutoHyphens/>
        <w:ind w:right="49"/>
        <w:jc w:val="both"/>
        <w:rPr>
          <w:rFonts w:ascii="Montserrat" w:hAnsi="Montserrat" w:cs="Arial"/>
          <w:sz w:val="20"/>
          <w:szCs w:val="20"/>
          <w:lang w:val="es-ES_tradnl"/>
        </w:rPr>
      </w:pPr>
    </w:p>
    <w:p w14:paraId="494A6BAD" w14:textId="1BEBC2CB" w:rsidR="00CC7CFE" w:rsidRPr="00400C33" w:rsidRDefault="00652D63" w:rsidP="003A666B">
      <w:pPr>
        <w:ind w:right="49"/>
        <w:jc w:val="both"/>
        <w:rPr>
          <w:rFonts w:ascii="Montserrat" w:hAnsi="Montserrat" w:cs="Arial"/>
          <w:color w:val="000000" w:themeColor="text1"/>
          <w:sz w:val="20"/>
          <w:szCs w:val="20"/>
          <w:lang w:val="es-ES"/>
        </w:rPr>
      </w:pPr>
      <w:bookmarkStart w:id="68" w:name="_Hlk129003151"/>
      <w:r w:rsidRPr="00400C33">
        <w:rPr>
          <w:rFonts w:ascii="Montserrat" w:hAnsi="Montserrat" w:cs="Arial"/>
          <w:sz w:val="20"/>
          <w:szCs w:val="20"/>
          <w:lang w:val="es-ES_tradnl"/>
        </w:rPr>
        <w:t xml:space="preserve">Se realizarán de conformidad con lo indicado en el documento adjunto a la Convocatoria denominado </w:t>
      </w:r>
      <w:r w:rsidRPr="00400C33">
        <w:rPr>
          <w:rFonts w:ascii="Montserrat" w:hAnsi="Montserrat" w:cs="Arial"/>
          <w:b/>
          <w:sz w:val="20"/>
          <w:szCs w:val="20"/>
          <w:lang w:val="es-ES_tradnl"/>
        </w:rPr>
        <w:t xml:space="preserve">Anexo 3 Términos y Condiciones, </w:t>
      </w:r>
      <w:r w:rsidRPr="00400C33">
        <w:rPr>
          <w:rFonts w:ascii="Montserrat" w:hAnsi="Montserrat" w:cs="Arial"/>
          <w:b/>
          <w:i/>
          <w:sz w:val="20"/>
          <w:szCs w:val="20"/>
          <w:lang w:val="es-ES_tradnl"/>
        </w:rPr>
        <w:t xml:space="preserve">numeral </w:t>
      </w:r>
      <w:r w:rsidR="002F118E">
        <w:rPr>
          <w:rFonts w:ascii="Montserrat" w:hAnsi="Montserrat" w:cs="Arial"/>
          <w:b/>
          <w:i/>
          <w:sz w:val="20"/>
          <w:szCs w:val="20"/>
          <w:lang w:val="es-ES_tradnl"/>
        </w:rPr>
        <w:t>7.</w:t>
      </w:r>
      <w:r w:rsidRPr="00400C33">
        <w:rPr>
          <w:rFonts w:ascii="Montserrat" w:hAnsi="Montserrat" w:cs="Arial"/>
          <w:b/>
          <w:i/>
          <w:sz w:val="20"/>
          <w:szCs w:val="20"/>
          <w:lang w:val="es-ES_tradnl"/>
        </w:rPr>
        <w:t xml:space="preserve"> Penas convencionales y deducciones</w:t>
      </w:r>
      <w:r w:rsidRPr="00400C33">
        <w:rPr>
          <w:rFonts w:ascii="Montserrat" w:hAnsi="Montserrat" w:cs="Arial"/>
          <w:i/>
          <w:sz w:val="20"/>
          <w:szCs w:val="20"/>
          <w:lang w:val="es-ES_tradnl"/>
        </w:rPr>
        <w:t>,</w:t>
      </w:r>
      <w:r w:rsidRPr="00400C33">
        <w:rPr>
          <w:rFonts w:ascii="Montserrat" w:hAnsi="Montserrat" w:cs="Arial"/>
          <w:color w:val="000000" w:themeColor="text1"/>
          <w:sz w:val="20"/>
          <w:szCs w:val="20"/>
          <w:lang w:val="es-ES"/>
        </w:rPr>
        <w:t xml:space="preserve"> el cual forma parte de la presente Convocatoria</w:t>
      </w:r>
      <w:r w:rsidR="001338B6" w:rsidRPr="00400C33">
        <w:rPr>
          <w:rFonts w:ascii="Montserrat" w:hAnsi="Montserrat" w:cs="Arial"/>
          <w:color w:val="000000" w:themeColor="text1"/>
          <w:sz w:val="20"/>
          <w:szCs w:val="20"/>
          <w:lang w:val="es-ES"/>
        </w:rPr>
        <w:t xml:space="preserve">, </w:t>
      </w:r>
      <w:r w:rsidR="001338B6" w:rsidRPr="00400C33">
        <w:rPr>
          <w:rFonts w:ascii="Montserrat" w:hAnsi="Montserrat" w:cs="Arial"/>
          <w:sz w:val="20"/>
          <w:szCs w:val="20"/>
          <w:lang w:val="es-ES_tradnl"/>
        </w:rPr>
        <w:t xml:space="preserve">de conformidad con lo establecido en el artículo </w:t>
      </w:r>
      <w:r w:rsidR="001338B6" w:rsidRPr="00400C33">
        <w:rPr>
          <w:rFonts w:ascii="Montserrat" w:hAnsi="Montserrat" w:cs="Arial"/>
          <w:b/>
          <w:sz w:val="20"/>
          <w:szCs w:val="20"/>
          <w:lang w:val="es-ES_tradnl"/>
        </w:rPr>
        <w:t>53 Bis</w:t>
      </w:r>
      <w:r w:rsidR="001338B6" w:rsidRPr="00400C33">
        <w:rPr>
          <w:rFonts w:ascii="Montserrat" w:hAnsi="Montserrat" w:cs="Arial"/>
          <w:sz w:val="20"/>
          <w:szCs w:val="20"/>
          <w:lang w:val="es-ES_tradnl"/>
        </w:rPr>
        <w:t xml:space="preserve"> de la LAASSP, y numerales </w:t>
      </w:r>
      <w:r w:rsidR="001338B6" w:rsidRPr="00400C33">
        <w:rPr>
          <w:rFonts w:ascii="Montserrat" w:hAnsi="Montserrat" w:cs="Arial"/>
          <w:b/>
          <w:sz w:val="20"/>
          <w:szCs w:val="20"/>
          <w:lang w:val="es-ES_tradnl"/>
        </w:rPr>
        <w:t>5.5.8</w:t>
      </w:r>
      <w:r w:rsidR="001338B6" w:rsidRPr="00400C33">
        <w:rPr>
          <w:rFonts w:ascii="Montserrat" w:hAnsi="Montserrat" w:cs="Arial"/>
          <w:sz w:val="20"/>
          <w:szCs w:val="20"/>
          <w:lang w:val="es-ES_tradnl"/>
        </w:rPr>
        <w:t xml:space="preserve"> y </w:t>
      </w:r>
      <w:r w:rsidR="001338B6" w:rsidRPr="00400C33">
        <w:rPr>
          <w:rFonts w:ascii="Montserrat" w:hAnsi="Montserrat" w:cs="Arial"/>
          <w:b/>
          <w:sz w:val="20"/>
          <w:szCs w:val="20"/>
          <w:lang w:val="es-ES_tradnl"/>
        </w:rPr>
        <w:t>5.5.8.1</w:t>
      </w:r>
      <w:r w:rsidR="001338B6" w:rsidRPr="00400C33">
        <w:rPr>
          <w:rFonts w:ascii="Montserrat" w:hAnsi="Montserrat" w:cs="Arial"/>
          <w:sz w:val="20"/>
          <w:szCs w:val="20"/>
          <w:lang w:val="es-ES_tradnl"/>
        </w:rPr>
        <w:t xml:space="preserve">  de las </w:t>
      </w:r>
      <w:r w:rsidR="00206D0E" w:rsidRPr="00400C33">
        <w:rPr>
          <w:rFonts w:ascii="Montserrat" w:hAnsi="Montserrat" w:cs="Arial"/>
          <w:sz w:val="20"/>
          <w:szCs w:val="20"/>
          <w:lang w:val="es-ES_tradnl"/>
        </w:rPr>
        <w:t>POBALINES.</w:t>
      </w:r>
    </w:p>
    <w:bookmarkEnd w:id="68"/>
    <w:p w14:paraId="45302FEB" w14:textId="77777777" w:rsidR="0091580D" w:rsidRPr="00400C33" w:rsidRDefault="0091580D" w:rsidP="006A1380">
      <w:pPr>
        <w:suppressAutoHyphens/>
        <w:ind w:right="49"/>
        <w:jc w:val="both"/>
        <w:rPr>
          <w:rFonts w:ascii="Montserrat" w:hAnsi="Montserrat" w:cs="Arial"/>
          <w:sz w:val="20"/>
          <w:szCs w:val="20"/>
          <w:lang w:val="es-ES_tradnl"/>
        </w:rPr>
      </w:pPr>
    </w:p>
    <w:p w14:paraId="7F7726B5" w14:textId="77777777" w:rsidR="00D12833" w:rsidRPr="00400C33" w:rsidRDefault="001C069F" w:rsidP="003A666B">
      <w:pPr>
        <w:pStyle w:val="Ttulo1"/>
        <w:numPr>
          <w:ilvl w:val="0"/>
          <w:numId w:val="21"/>
        </w:numPr>
        <w:spacing w:before="0" w:after="0"/>
        <w:ind w:right="49"/>
        <w:rPr>
          <w:rFonts w:ascii="Montserrat" w:hAnsi="Montserrat" w:cs="Arial"/>
          <w:sz w:val="20"/>
          <w:szCs w:val="20"/>
          <w:lang w:val="es-ES_tradnl"/>
        </w:rPr>
      </w:pPr>
      <w:bookmarkStart w:id="69" w:name="_Toc367205763"/>
      <w:bookmarkStart w:id="70" w:name="_Toc166754525"/>
      <w:bookmarkEnd w:id="50"/>
      <w:r w:rsidRPr="00400C33">
        <w:rPr>
          <w:rFonts w:ascii="Montserrat" w:hAnsi="Montserrat" w:cs="Arial"/>
          <w:sz w:val="20"/>
          <w:szCs w:val="20"/>
          <w:lang w:val="es-ES_tradnl"/>
        </w:rPr>
        <w:t>FORMA Y TÉRMINOS QUE REGIRÁN LOS DIVERSOS ACTOS DE LA LICITACIÓN.</w:t>
      </w:r>
      <w:bookmarkEnd w:id="69"/>
      <w:bookmarkEnd w:id="70"/>
    </w:p>
    <w:p w14:paraId="1914FCDF" w14:textId="77777777" w:rsidR="004204F6" w:rsidRPr="00400C33" w:rsidRDefault="004204F6" w:rsidP="003A666B">
      <w:pPr>
        <w:rPr>
          <w:rFonts w:ascii="Montserrat" w:hAnsi="Montserrat"/>
          <w:sz w:val="20"/>
          <w:szCs w:val="20"/>
          <w:lang w:val="es-ES_tradnl" w:eastAsia="ar-SA"/>
        </w:rPr>
      </w:pPr>
    </w:p>
    <w:p w14:paraId="5535A817" w14:textId="77777777" w:rsidR="00F77FED" w:rsidRPr="00400C33" w:rsidRDefault="00F77FED"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1" w:name="_Toc21612330"/>
      <w:bookmarkStart w:id="72" w:name="_Toc21719265"/>
      <w:bookmarkStart w:id="73" w:name="_Toc74838387"/>
      <w:bookmarkStart w:id="74" w:name="_Toc166754526"/>
      <w:r w:rsidRPr="00400C33">
        <w:rPr>
          <w:rFonts w:ascii="Montserrat" w:hAnsi="Montserrat" w:cs="Arial"/>
          <w:i w:val="0"/>
          <w:sz w:val="20"/>
          <w:lang w:val="es-ES_tradnl"/>
        </w:rPr>
        <w:t>Reducción de Plazos.</w:t>
      </w:r>
      <w:bookmarkEnd w:id="71"/>
      <w:bookmarkEnd w:id="72"/>
      <w:bookmarkEnd w:id="73"/>
      <w:bookmarkEnd w:id="74"/>
      <w:r w:rsidRPr="00400C33">
        <w:rPr>
          <w:rFonts w:ascii="Montserrat" w:hAnsi="Montserrat" w:cs="Arial"/>
          <w:i w:val="0"/>
          <w:sz w:val="20"/>
          <w:lang w:val="es-ES_tradnl"/>
        </w:rPr>
        <w:t xml:space="preserve"> </w:t>
      </w:r>
    </w:p>
    <w:p w14:paraId="067E5339" w14:textId="77777777" w:rsidR="00F77FED" w:rsidRPr="00400C33" w:rsidRDefault="00F77FED" w:rsidP="003A666B">
      <w:pPr>
        <w:jc w:val="both"/>
        <w:rPr>
          <w:rFonts w:ascii="Montserrat" w:eastAsia="Times New Roman" w:hAnsi="Montserrat" w:cs="Arial"/>
          <w:sz w:val="20"/>
          <w:szCs w:val="20"/>
          <w:lang w:val="es-ES_tradnl" w:eastAsia="ar-SA"/>
        </w:rPr>
      </w:pPr>
    </w:p>
    <w:p w14:paraId="374B7585" w14:textId="094D7F11" w:rsidR="00F77FED" w:rsidRPr="00400C33" w:rsidRDefault="00016680" w:rsidP="003A666B">
      <w:pPr>
        <w:jc w:val="both"/>
        <w:rPr>
          <w:rFonts w:ascii="Montserrat" w:hAnsi="Montserrat" w:cs="Arial"/>
          <w:i/>
          <w:sz w:val="20"/>
          <w:szCs w:val="20"/>
        </w:rPr>
      </w:pPr>
      <w:r w:rsidRPr="00400C33">
        <w:rPr>
          <w:rFonts w:ascii="Montserrat" w:hAnsi="Montserrat" w:cs="Arial"/>
          <w:sz w:val="20"/>
          <w:szCs w:val="20"/>
          <w:lang w:val="es-ES_tradnl"/>
        </w:rPr>
        <w:t>E</w:t>
      </w:r>
      <w:r w:rsidR="00F77FED" w:rsidRPr="00400C33">
        <w:rPr>
          <w:rFonts w:ascii="Montserrat" w:hAnsi="Montserrat" w:cs="Arial"/>
          <w:sz w:val="20"/>
          <w:szCs w:val="20"/>
          <w:lang w:val="es-ES_tradnl"/>
        </w:rPr>
        <w:t xml:space="preserve">l presente procedimiento de contratación </w:t>
      </w:r>
      <w:r w:rsidR="003971D9">
        <w:rPr>
          <w:rFonts w:ascii="Montserrat" w:hAnsi="Montserrat" w:cs="Arial"/>
          <w:sz w:val="20"/>
          <w:szCs w:val="20"/>
          <w:lang w:val="es-ES_tradnl"/>
        </w:rPr>
        <w:t>no</w:t>
      </w:r>
      <w:r w:rsidR="00A16EEA">
        <w:rPr>
          <w:rFonts w:ascii="Montserrat" w:hAnsi="Montserrat" w:cs="Arial"/>
          <w:sz w:val="20"/>
          <w:szCs w:val="20"/>
          <w:lang w:val="es-ES_tradnl"/>
        </w:rPr>
        <w:t xml:space="preserve"> c</w:t>
      </w:r>
      <w:r w:rsidR="0032375C" w:rsidRPr="00400C33">
        <w:rPr>
          <w:rFonts w:ascii="Montserrat" w:hAnsi="Montserrat" w:cs="Arial"/>
          <w:sz w:val="20"/>
          <w:szCs w:val="20"/>
          <w:lang w:val="es-ES_tradnl"/>
        </w:rPr>
        <w:t>onsidera</w:t>
      </w:r>
      <w:r w:rsidR="00F77FED" w:rsidRPr="00400C33">
        <w:rPr>
          <w:rFonts w:ascii="Montserrat" w:hAnsi="Montserrat" w:cs="Arial"/>
          <w:sz w:val="20"/>
          <w:szCs w:val="20"/>
          <w:lang w:val="es-ES_tradnl"/>
        </w:rPr>
        <w:t xml:space="preserve"> la reducción de plazos prevista en l</w:t>
      </w:r>
      <w:r w:rsidR="004F6ED0" w:rsidRPr="00400C33">
        <w:rPr>
          <w:rFonts w:ascii="Montserrat" w:hAnsi="Montserrat" w:cs="Arial"/>
          <w:sz w:val="20"/>
          <w:szCs w:val="20"/>
          <w:lang w:val="es-ES_tradnl"/>
        </w:rPr>
        <w:t>os</w:t>
      </w:r>
      <w:r w:rsidR="00F77FED" w:rsidRPr="00400C33">
        <w:rPr>
          <w:rFonts w:ascii="Montserrat" w:hAnsi="Montserrat" w:cs="Arial"/>
          <w:sz w:val="20"/>
          <w:szCs w:val="20"/>
          <w:lang w:val="es-ES_tradnl"/>
        </w:rPr>
        <w:t xml:space="preserve"> artículo</w:t>
      </w:r>
      <w:r w:rsidR="004F6ED0" w:rsidRPr="00400C33">
        <w:rPr>
          <w:rFonts w:ascii="Montserrat" w:hAnsi="Montserrat" w:cs="Arial"/>
          <w:sz w:val="20"/>
          <w:szCs w:val="20"/>
          <w:lang w:val="es-ES_tradnl"/>
        </w:rPr>
        <w:t>s</w:t>
      </w:r>
      <w:r w:rsidR="00F77FED" w:rsidRPr="00400C33">
        <w:rPr>
          <w:rFonts w:ascii="Montserrat" w:hAnsi="Montserrat" w:cs="Arial"/>
          <w:sz w:val="20"/>
          <w:szCs w:val="20"/>
          <w:lang w:val="es-ES_tradnl"/>
        </w:rPr>
        <w:t xml:space="preserve"> 32 de la LAASSP y 43 de</w:t>
      </w:r>
      <w:r w:rsidR="002D5A28" w:rsidRPr="00400C33">
        <w:rPr>
          <w:rFonts w:ascii="Montserrat" w:hAnsi="Montserrat" w:cs="Arial"/>
          <w:sz w:val="20"/>
          <w:szCs w:val="20"/>
          <w:lang w:val="es-ES_tradnl"/>
        </w:rPr>
        <w:t>l</w:t>
      </w:r>
      <w:r w:rsidR="00F77FED" w:rsidRPr="00400C33">
        <w:rPr>
          <w:rFonts w:ascii="Montserrat" w:hAnsi="Montserrat" w:cs="Arial"/>
          <w:sz w:val="20"/>
          <w:szCs w:val="20"/>
          <w:lang w:val="es-ES_tradnl"/>
        </w:rPr>
        <w:t xml:space="preserve"> Reglamento.</w:t>
      </w:r>
    </w:p>
    <w:p w14:paraId="64E8318D" w14:textId="77777777" w:rsidR="00F77FED" w:rsidRPr="00400C33" w:rsidRDefault="00F77FED" w:rsidP="003A666B">
      <w:pPr>
        <w:rPr>
          <w:rFonts w:ascii="Montserrat" w:hAnsi="Montserrat"/>
          <w:sz w:val="20"/>
          <w:szCs w:val="20"/>
          <w:lang w:eastAsia="ar-SA"/>
        </w:rPr>
      </w:pPr>
    </w:p>
    <w:p w14:paraId="3AC1DDF1" w14:textId="77777777" w:rsidR="003637B4" w:rsidRPr="00400C33" w:rsidRDefault="00EA48AB"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5" w:name="_Toc367205764"/>
      <w:bookmarkStart w:id="76" w:name="_Toc166754527"/>
      <w:r w:rsidRPr="00400C33">
        <w:rPr>
          <w:rFonts w:ascii="Montserrat" w:hAnsi="Montserrat" w:cs="Arial"/>
          <w:i w:val="0"/>
          <w:sz w:val="20"/>
          <w:lang w:val="es-ES_tradnl"/>
        </w:rPr>
        <w:t xml:space="preserve">Fecha, </w:t>
      </w:r>
      <w:r w:rsidR="001E7ECA" w:rsidRPr="00400C33">
        <w:rPr>
          <w:rFonts w:ascii="Montserrat" w:hAnsi="Montserrat" w:cs="Arial"/>
          <w:i w:val="0"/>
          <w:sz w:val="20"/>
          <w:lang w:val="es-ES_tradnl"/>
        </w:rPr>
        <w:t xml:space="preserve">hora y </w:t>
      </w:r>
      <w:r w:rsidR="006D0BB0" w:rsidRPr="00400C33">
        <w:rPr>
          <w:rFonts w:ascii="Montserrat" w:hAnsi="Montserrat" w:cs="Arial"/>
          <w:i w:val="0"/>
          <w:sz w:val="20"/>
          <w:lang w:val="es-ES_tradnl"/>
        </w:rPr>
        <w:t xml:space="preserve">lugar </w:t>
      </w:r>
      <w:r w:rsidR="001E7ECA" w:rsidRPr="00400C33">
        <w:rPr>
          <w:rFonts w:ascii="Montserrat" w:hAnsi="Montserrat" w:cs="Arial"/>
          <w:i w:val="0"/>
          <w:sz w:val="20"/>
          <w:lang w:val="es-ES_tradnl"/>
        </w:rPr>
        <w:t>para los actos de la licitación</w:t>
      </w:r>
      <w:r w:rsidR="00B22351" w:rsidRPr="00400C33">
        <w:rPr>
          <w:rFonts w:ascii="Montserrat" w:hAnsi="Montserrat" w:cs="Arial"/>
          <w:i w:val="0"/>
          <w:sz w:val="20"/>
          <w:lang w:val="es-ES_tradnl"/>
        </w:rPr>
        <w:t>.</w:t>
      </w:r>
      <w:bookmarkEnd w:id="75"/>
      <w:bookmarkEnd w:id="76"/>
    </w:p>
    <w:p w14:paraId="3A6C39B9" w14:textId="77777777" w:rsidR="00D95DB9" w:rsidRPr="00400C33" w:rsidRDefault="00D95DB9" w:rsidP="003A666B">
      <w:pPr>
        <w:ind w:right="49"/>
        <w:rPr>
          <w:rFonts w:ascii="Montserrat" w:hAnsi="Montserrat"/>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2"/>
        <w:gridCol w:w="1523"/>
        <w:gridCol w:w="1701"/>
        <w:gridCol w:w="3056"/>
      </w:tblGrid>
      <w:tr w:rsidR="00AC3B11" w:rsidRPr="00400C33" w14:paraId="6F47BEE8" w14:textId="77777777" w:rsidTr="00155079">
        <w:trPr>
          <w:tblHeader/>
          <w:jc w:val="center"/>
        </w:trPr>
        <w:tc>
          <w:tcPr>
            <w:tcW w:w="1400" w:type="pct"/>
            <w:shd w:val="clear" w:color="auto" w:fill="auto"/>
            <w:vAlign w:val="center"/>
          </w:tcPr>
          <w:p w14:paraId="64EF3982" w14:textId="77777777" w:rsidR="00AC3B11" w:rsidRPr="00400C33" w:rsidRDefault="0072563E" w:rsidP="003A666B">
            <w:pPr>
              <w:suppressAutoHyphens/>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EVENTO</w:t>
            </w:r>
            <w:r w:rsidR="00AC3B11" w:rsidRPr="00400C33">
              <w:rPr>
                <w:rFonts w:ascii="Montserrat" w:eastAsia="Times New Roman" w:hAnsi="Montserrat" w:cs="Arial"/>
                <w:b/>
                <w:noProof w:val="0"/>
                <w:sz w:val="18"/>
                <w:szCs w:val="18"/>
                <w:lang w:val="es-ES" w:eastAsia="ar-SA"/>
              </w:rPr>
              <w:t>S</w:t>
            </w:r>
          </w:p>
        </w:tc>
        <w:tc>
          <w:tcPr>
            <w:tcW w:w="873" w:type="pct"/>
            <w:shd w:val="clear" w:color="auto" w:fill="auto"/>
            <w:vAlign w:val="center"/>
          </w:tcPr>
          <w:p w14:paraId="487E1F1F" w14:textId="77777777" w:rsidR="00AC3B11" w:rsidRPr="00400C33" w:rsidRDefault="0072563E" w:rsidP="003A666B">
            <w:pPr>
              <w:suppressAutoHyphens/>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FECH</w:t>
            </w:r>
            <w:r w:rsidR="00AC3B11" w:rsidRPr="00400C33">
              <w:rPr>
                <w:rFonts w:ascii="Montserrat" w:eastAsia="Times New Roman" w:hAnsi="Montserrat" w:cs="Arial"/>
                <w:b/>
                <w:noProof w:val="0"/>
                <w:sz w:val="18"/>
                <w:szCs w:val="18"/>
                <w:lang w:val="es-ES" w:eastAsia="ar-SA"/>
              </w:rPr>
              <w:t>A</w:t>
            </w:r>
          </w:p>
        </w:tc>
        <w:tc>
          <w:tcPr>
            <w:tcW w:w="975" w:type="pct"/>
            <w:shd w:val="clear" w:color="auto" w:fill="auto"/>
            <w:vAlign w:val="center"/>
          </w:tcPr>
          <w:p w14:paraId="734BD8A3" w14:textId="77777777" w:rsidR="00AC3B11" w:rsidRPr="00400C33" w:rsidRDefault="0072563E"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HOR</w:t>
            </w:r>
            <w:r w:rsidR="00AC3B11" w:rsidRPr="00400C33">
              <w:rPr>
                <w:rFonts w:ascii="Montserrat" w:eastAsia="Times New Roman" w:hAnsi="Montserrat" w:cs="Arial"/>
                <w:b/>
                <w:noProof w:val="0"/>
                <w:sz w:val="18"/>
                <w:szCs w:val="18"/>
                <w:lang w:val="es-ES" w:eastAsia="ar-SA"/>
              </w:rPr>
              <w:t>A</w:t>
            </w:r>
          </w:p>
          <w:p w14:paraId="297CBB82" w14:textId="1EEE4C26" w:rsidR="004F6ED0" w:rsidRPr="00400C33" w:rsidRDefault="006A1380"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(Huso horario de la </w:t>
            </w:r>
            <w:r w:rsidR="00CE6154" w:rsidRPr="00400C33">
              <w:rPr>
                <w:rFonts w:ascii="Montserrat" w:eastAsia="Times New Roman" w:hAnsi="Montserrat" w:cs="Arial"/>
                <w:b/>
                <w:noProof w:val="0"/>
                <w:sz w:val="18"/>
                <w:szCs w:val="18"/>
                <w:lang w:val="es-ES" w:eastAsia="ar-SA"/>
              </w:rPr>
              <w:t>C</w:t>
            </w:r>
            <w:r w:rsidRPr="00400C33">
              <w:rPr>
                <w:rFonts w:ascii="Montserrat" w:eastAsia="Times New Roman" w:hAnsi="Montserrat" w:cs="Arial"/>
                <w:b/>
                <w:noProof w:val="0"/>
                <w:sz w:val="18"/>
                <w:szCs w:val="18"/>
                <w:lang w:val="es-ES" w:eastAsia="ar-SA"/>
              </w:rPr>
              <w:t>iudad de México)</w:t>
            </w:r>
          </w:p>
        </w:tc>
        <w:tc>
          <w:tcPr>
            <w:tcW w:w="1752" w:type="pct"/>
            <w:shd w:val="clear" w:color="auto" w:fill="auto"/>
            <w:vAlign w:val="center"/>
          </w:tcPr>
          <w:p w14:paraId="31323C80" w14:textId="77777777" w:rsidR="00AC3B11" w:rsidRPr="00400C33" w:rsidRDefault="004204F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MEDIO DE PARTCIPACIÓN</w:t>
            </w:r>
          </w:p>
        </w:tc>
      </w:tr>
      <w:tr w:rsidR="00A16EEA" w:rsidRPr="00400C33" w14:paraId="5AB33B30" w14:textId="77777777" w:rsidTr="00155079">
        <w:trPr>
          <w:trHeight w:val="351"/>
          <w:jc w:val="center"/>
        </w:trPr>
        <w:tc>
          <w:tcPr>
            <w:tcW w:w="1400" w:type="pct"/>
          </w:tcPr>
          <w:p w14:paraId="2E73C444" w14:textId="77777777"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p>
          <w:p w14:paraId="2A3D3374" w14:textId="77777777"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r w:rsidRPr="00155079">
              <w:rPr>
                <w:rFonts w:ascii="Montserrat" w:eastAsia="Times New Roman" w:hAnsi="Montserrat" w:cs="Arial"/>
                <w:noProof w:val="0"/>
                <w:sz w:val="18"/>
                <w:szCs w:val="18"/>
                <w:lang w:val="es-ES" w:eastAsia="ar-SA"/>
              </w:rPr>
              <w:t>Junta de Aclaraciones a la Convocatoria a la Licitación Pública</w:t>
            </w:r>
          </w:p>
          <w:p w14:paraId="08EBBF50" w14:textId="77777777"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p>
        </w:tc>
        <w:tc>
          <w:tcPr>
            <w:tcW w:w="873" w:type="pct"/>
            <w:vAlign w:val="center"/>
          </w:tcPr>
          <w:p w14:paraId="57170F31" w14:textId="32E60F12"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18</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junio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975" w:type="pct"/>
            <w:vAlign w:val="center"/>
          </w:tcPr>
          <w:p w14:paraId="2AAEAE4F" w14:textId="20AA41CE" w:rsidR="00A16EEA" w:rsidRPr="00155079" w:rsidRDefault="00A16EEA" w:rsidP="00A16EEA">
            <w:pPr>
              <w:ind w:right="49"/>
              <w:jc w:val="center"/>
              <w:rPr>
                <w:rFonts w:ascii="Montserrat" w:hAnsi="Montserrat" w:cs="Arial"/>
                <w:noProof w:val="0"/>
                <w:sz w:val="18"/>
                <w:szCs w:val="18"/>
              </w:rPr>
            </w:pPr>
            <w:r>
              <w:rPr>
                <w:rFonts w:ascii="Montserrat" w:hAnsi="Montserrat" w:cs="Arial"/>
                <w:noProof w:val="0"/>
                <w:sz w:val="18"/>
                <w:szCs w:val="18"/>
              </w:rPr>
              <w:t>14</w:t>
            </w:r>
            <w:r w:rsidRPr="00DB444F">
              <w:rPr>
                <w:rFonts w:ascii="Montserrat" w:hAnsi="Montserrat" w:cs="Arial"/>
                <w:noProof w:val="0"/>
                <w:sz w:val="18"/>
                <w:szCs w:val="18"/>
              </w:rPr>
              <w:t>:00 horas</w:t>
            </w:r>
          </w:p>
        </w:tc>
        <w:tc>
          <w:tcPr>
            <w:tcW w:w="1752" w:type="pct"/>
            <w:vMerge w:val="restart"/>
            <w:vAlign w:val="center"/>
          </w:tcPr>
          <w:p w14:paraId="0A61C892" w14:textId="77777777" w:rsidR="00A16EEA" w:rsidRPr="00155079" w:rsidRDefault="00A16EEA" w:rsidP="00A16EEA">
            <w:pPr>
              <w:pStyle w:val="Encabezado"/>
              <w:ind w:right="49"/>
              <w:jc w:val="both"/>
              <w:rPr>
                <w:rFonts w:ascii="Montserrat" w:hAnsi="Montserrat" w:cs="Arial"/>
                <w:sz w:val="18"/>
                <w:szCs w:val="18"/>
              </w:rPr>
            </w:pPr>
            <w:r w:rsidRPr="00155079">
              <w:rPr>
                <w:rFonts w:ascii="Montserrat" w:hAnsi="Montserrat" w:cs="Arial"/>
                <w:sz w:val="18"/>
                <w:szCs w:val="18"/>
              </w:rPr>
              <w:t>El acto se realizará de conformidad con lo establecido en el artículo 26 Bis, fracción II de la LAASSP, a través del Sistema Electrónico de Información Pública Gubernamental denominado CompraNet.</w:t>
            </w:r>
          </w:p>
          <w:p w14:paraId="64584188" w14:textId="77777777" w:rsidR="00A16EEA" w:rsidRPr="00155079" w:rsidRDefault="00A16EEA" w:rsidP="00A16EEA">
            <w:pPr>
              <w:pStyle w:val="Encabezado"/>
              <w:ind w:right="49"/>
              <w:jc w:val="both"/>
              <w:rPr>
                <w:rFonts w:ascii="Montserrat" w:hAnsi="Montserrat" w:cs="Arial"/>
                <w:sz w:val="18"/>
                <w:szCs w:val="18"/>
              </w:rPr>
            </w:pPr>
          </w:p>
          <w:p w14:paraId="28D6FCF6" w14:textId="77777777" w:rsidR="00A16EEA" w:rsidRPr="00155079" w:rsidRDefault="00A16EEA" w:rsidP="00A16EEA">
            <w:pPr>
              <w:pStyle w:val="Encabezado"/>
              <w:ind w:right="49"/>
              <w:jc w:val="both"/>
              <w:rPr>
                <w:rFonts w:ascii="Montserrat" w:hAnsi="Montserrat" w:cs="Arial"/>
                <w:sz w:val="18"/>
                <w:szCs w:val="18"/>
              </w:rPr>
            </w:pPr>
            <w:r w:rsidRPr="00155079">
              <w:rPr>
                <w:rFonts w:ascii="Montserrat" w:hAnsi="Montserrat" w:cs="Arial"/>
                <w:sz w:val="18"/>
                <w:szCs w:val="18"/>
              </w:rPr>
              <w:t xml:space="preserve">Al tratarse de una licitación electrónica, los licitantes únicamente podrán participar en los actos a través de ese medio. </w:t>
            </w:r>
          </w:p>
        </w:tc>
      </w:tr>
      <w:tr w:rsidR="00A16EEA" w:rsidRPr="00400C33" w14:paraId="5112C1C9" w14:textId="77777777" w:rsidTr="00155079">
        <w:trPr>
          <w:trHeight w:val="1045"/>
          <w:jc w:val="center"/>
        </w:trPr>
        <w:tc>
          <w:tcPr>
            <w:tcW w:w="1400" w:type="pct"/>
            <w:vAlign w:val="center"/>
          </w:tcPr>
          <w:p w14:paraId="28F287C4" w14:textId="77777777"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r w:rsidRPr="00155079">
              <w:rPr>
                <w:rFonts w:ascii="Montserrat" w:eastAsia="Times New Roman" w:hAnsi="Montserrat" w:cs="Arial"/>
                <w:noProof w:val="0"/>
                <w:sz w:val="18"/>
                <w:szCs w:val="18"/>
                <w:lang w:val="es-ES" w:eastAsia="ar-SA"/>
              </w:rPr>
              <w:t>Acto de Presentación y Apertura de Proposiciones</w:t>
            </w:r>
          </w:p>
        </w:tc>
        <w:tc>
          <w:tcPr>
            <w:tcW w:w="873" w:type="pct"/>
            <w:vAlign w:val="center"/>
          </w:tcPr>
          <w:p w14:paraId="7B4F302F" w14:textId="1ECE1BC4"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2</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w:t>
            </w:r>
            <w:r>
              <w:rPr>
                <w:rFonts w:ascii="Montserrat" w:eastAsia="Times New Roman" w:hAnsi="Montserrat" w:cs="Arial"/>
                <w:noProof w:val="0"/>
                <w:sz w:val="18"/>
                <w:szCs w:val="18"/>
                <w:lang w:val="es-ES" w:eastAsia="ar-SA"/>
              </w:rPr>
              <w:t>l</w:t>
            </w:r>
            <w:r>
              <w:rPr>
                <w:rFonts w:ascii="Montserrat" w:eastAsia="Times New Roman" w:hAnsi="Montserrat" w:cs="Arial"/>
                <w:noProof w:val="0"/>
                <w:sz w:val="18"/>
                <w:szCs w:val="18"/>
                <w:lang w:val="es-ES" w:eastAsia="ar-SA"/>
              </w:rPr>
              <w:t>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975" w:type="pct"/>
            <w:vAlign w:val="center"/>
          </w:tcPr>
          <w:p w14:paraId="009E7B90" w14:textId="4A98C6D6" w:rsidR="00A16EEA" w:rsidRPr="00155079" w:rsidRDefault="00A16EEA" w:rsidP="00A16EEA">
            <w:pPr>
              <w:jc w:val="center"/>
              <w:rPr>
                <w:rFonts w:ascii="Montserrat" w:hAnsi="Montserrat"/>
                <w:sz w:val="18"/>
                <w:szCs w:val="18"/>
              </w:rPr>
            </w:pPr>
            <w:r w:rsidRPr="00DB444F">
              <w:rPr>
                <w:rFonts w:ascii="Montserrat" w:hAnsi="Montserrat" w:cs="Arial"/>
                <w:noProof w:val="0"/>
                <w:sz w:val="18"/>
                <w:szCs w:val="18"/>
              </w:rPr>
              <w:t>1</w:t>
            </w:r>
            <w:r>
              <w:rPr>
                <w:rFonts w:ascii="Montserrat" w:hAnsi="Montserrat" w:cs="Arial"/>
                <w:noProof w:val="0"/>
                <w:sz w:val="18"/>
                <w:szCs w:val="18"/>
              </w:rPr>
              <w:t>1</w:t>
            </w:r>
            <w:r w:rsidRPr="00DB444F">
              <w:rPr>
                <w:rFonts w:ascii="Montserrat" w:hAnsi="Montserrat" w:cs="Arial"/>
                <w:noProof w:val="0"/>
                <w:sz w:val="18"/>
                <w:szCs w:val="18"/>
              </w:rPr>
              <w:t>:00 horas</w:t>
            </w:r>
          </w:p>
        </w:tc>
        <w:tc>
          <w:tcPr>
            <w:tcW w:w="1752" w:type="pct"/>
            <w:vMerge/>
            <w:vAlign w:val="center"/>
          </w:tcPr>
          <w:p w14:paraId="5AF701F4" w14:textId="77777777" w:rsidR="00A16EEA" w:rsidRPr="00155079" w:rsidRDefault="00A16EEA" w:rsidP="00A16EEA">
            <w:pPr>
              <w:tabs>
                <w:tab w:val="center" w:pos="4419"/>
                <w:tab w:val="right" w:pos="8838"/>
              </w:tabs>
              <w:suppressAutoHyphens/>
              <w:ind w:right="49"/>
              <w:jc w:val="both"/>
              <w:rPr>
                <w:rFonts w:ascii="Montserrat" w:eastAsia="Times New Roman" w:hAnsi="Montserrat" w:cs="Arial"/>
                <w:noProof w:val="0"/>
                <w:sz w:val="18"/>
                <w:szCs w:val="18"/>
                <w:lang w:val="es-ES_tradnl" w:eastAsia="ar-SA"/>
              </w:rPr>
            </w:pPr>
          </w:p>
        </w:tc>
      </w:tr>
      <w:tr w:rsidR="00A16EEA" w:rsidRPr="00400C33" w14:paraId="7E9BD070" w14:textId="77777777" w:rsidTr="00155079">
        <w:trPr>
          <w:trHeight w:val="738"/>
          <w:jc w:val="center"/>
        </w:trPr>
        <w:tc>
          <w:tcPr>
            <w:tcW w:w="1400" w:type="pct"/>
            <w:vAlign w:val="center"/>
          </w:tcPr>
          <w:p w14:paraId="57A120A6" w14:textId="77777777"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r w:rsidRPr="00155079">
              <w:rPr>
                <w:rFonts w:ascii="Montserrat" w:eastAsia="Times New Roman" w:hAnsi="Montserrat" w:cs="Arial"/>
                <w:noProof w:val="0"/>
                <w:sz w:val="18"/>
                <w:szCs w:val="18"/>
                <w:lang w:val="es-ES" w:eastAsia="ar-SA"/>
              </w:rPr>
              <w:t>Acto de Fallo</w:t>
            </w:r>
          </w:p>
        </w:tc>
        <w:tc>
          <w:tcPr>
            <w:tcW w:w="873" w:type="pct"/>
            <w:vAlign w:val="center"/>
          </w:tcPr>
          <w:p w14:paraId="5B6E57F8" w14:textId="46513EF9" w:rsidR="00A16EEA" w:rsidRPr="00155079" w:rsidRDefault="00A16EEA" w:rsidP="00A16EEA">
            <w:pPr>
              <w:suppressAutoHyphens/>
              <w:ind w:right="49"/>
              <w:jc w:val="center"/>
              <w:rPr>
                <w:rFonts w:ascii="Montserrat" w:eastAsia="Times New Roman" w:hAnsi="Montserrat" w:cs="Arial"/>
                <w:noProof w:val="0"/>
                <w:sz w:val="18"/>
                <w:szCs w:val="18"/>
                <w:lang w:val="es-ES" w:eastAsia="ar-SA"/>
              </w:rPr>
            </w:pPr>
            <w:r>
              <w:rPr>
                <w:rFonts w:ascii="Montserrat" w:eastAsia="Times New Roman" w:hAnsi="Montserrat" w:cs="Arial"/>
                <w:noProof w:val="0"/>
                <w:sz w:val="18"/>
                <w:szCs w:val="18"/>
                <w:lang w:val="es-ES" w:eastAsia="ar-SA"/>
              </w:rPr>
              <w:t>17</w:t>
            </w:r>
            <w:r w:rsidRPr="00DB444F">
              <w:rPr>
                <w:rFonts w:ascii="Montserrat" w:eastAsia="Times New Roman" w:hAnsi="Montserrat" w:cs="Arial"/>
                <w:noProof w:val="0"/>
                <w:sz w:val="18"/>
                <w:szCs w:val="18"/>
                <w:lang w:val="es-ES" w:eastAsia="ar-SA"/>
              </w:rPr>
              <w:t xml:space="preserve"> de </w:t>
            </w:r>
            <w:r>
              <w:rPr>
                <w:rFonts w:ascii="Montserrat" w:eastAsia="Times New Roman" w:hAnsi="Montserrat" w:cs="Arial"/>
                <w:noProof w:val="0"/>
                <w:sz w:val="18"/>
                <w:szCs w:val="18"/>
                <w:lang w:val="es-ES" w:eastAsia="ar-SA"/>
              </w:rPr>
              <w:t>julio</w:t>
            </w:r>
            <w:r w:rsidRPr="00DB444F">
              <w:rPr>
                <w:rFonts w:ascii="Montserrat" w:eastAsia="Times New Roman" w:hAnsi="Montserrat" w:cs="Arial"/>
                <w:noProof w:val="0"/>
                <w:sz w:val="18"/>
                <w:szCs w:val="18"/>
                <w:lang w:val="es-ES" w:eastAsia="ar-SA"/>
              </w:rPr>
              <w:t xml:space="preserve"> de 202</w:t>
            </w:r>
            <w:r>
              <w:rPr>
                <w:rFonts w:ascii="Montserrat" w:eastAsia="Times New Roman" w:hAnsi="Montserrat" w:cs="Arial"/>
                <w:noProof w:val="0"/>
                <w:sz w:val="18"/>
                <w:szCs w:val="18"/>
                <w:lang w:val="es-ES" w:eastAsia="ar-SA"/>
              </w:rPr>
              <w:t>4</w:t>
            </w:r>
          </w:p>
        </w:tc>
        <w:tc>
          <w:tcPr>
            <w:tcW w:w="975" w:type="pct"/>
            <w:vAlign w:val="center"/>
          </w:tcPr>
          <w:p w14:paraId="3331B2DD" w14:textId="2E904056" w:rsidR="00A16EEA" w:rsidRPr="00155079" w:rsidRDefault="00A16EEA" w:rsidP="00A16EEA">
            <w:pPr>
              <w:jc w:val="center"/>
              <w:rPr>
                <w:rFonts w:ascii="Montserrat" w:hAnsi="Montserrat"/>
                <w:sz w:val="18"/>
                <w:szCs w:val="18"/>
              </w:rPr>
            </w:pPr>
            <w:r w:rsidRPr="00DB444F">
              <w:rPr>
                <w:rFonts w:ascii="Montserrat" w:hAnsi="Montserrat" w:cs="Arial"/>
                <w:noProof w:val="0"/>
                <w:sz w:val="18"/>
                <w:szCs w:val="18"/>
              </w:rPr>
              <w:t>1</w:t>
            </w:r>
            <w:r>
              <w:rPr>
                <w:rFonts w:ascii="Montserrat" w:hAnsi="Montserrat" w:cs="Arial"/>
                <w:noProof w:val="0"/>
                <w:sz w:val="18"/>
                <w:szCs w:val="18"/>
              </w:rPr>
              <w:t>1</w:t>
            </w:r>
            <w:r w:rsidRPr="00DB444F">
              <w:rPr>
                <w:rFonts w:ascii="Montserrat" w:hAnsi="Montserrat" w:cs="Arial"/>
                <w:noProof w:val="0"/>
                <w:sz w:val="18"/>
                <w:szCs w:val="18"/>
              </w:rPr>
              <w:t>:00 horas</w:t>
            </w:r>
          </w:p>
        </w:tc>
        <w:tc>
          <w:tcPr>
            <w:tcW w:w="1752" w:type="pct"/>
            <w:vMerge/>
            <w:vAlign w:val="center"/>
          </w:tcPr>
          <w:p w14:paraId="14A7A619" w14:textId="77777777" w:rsidR="00A16EEA" w:rsidRPr="00155079" w:rsidRDefault="00A16EEA" w:rsidP="00A16EEA">
            <w:pPr>
              <w:tabs>
                <w:tab w:val="center" w:pos="4419"/>
                <w:tab w:val="right" w:pos="8838"/>
              </w:tabs>
              <w:suppressAutoHyphens/>
              <w:ind w:right="49"/>
              <w:jc w:val="both"/>
              <w:rPr>
                <w:rFonts w:ascii="Montserrat" w:eastAsia="Times New Roman" w:hAnsi="Montserrat" w:cs="Arial"/>
                <w:bCs/>
                <w:noProof w:val="0"/>
                <w:sz w:val="18"/>
                <w:szCs w:val="18"/>
                <w:lang w:val="es-ES_tradnl" w:eastAsia="ar-SA"/>
              </w:rPr>
            </w:pPr>
          </w:p>
        </w:tc>
      </w:tr>
      <w:tr w:rsidR="00952E35" w:rsidRPr="00400C33" w14:paraId="43153A74" w14:textId="77777777" w:rsidTr="00155079">
        <w:trPr>
          <w:trHeight w:val="738"/>
          <w:jc w:val="center"/>
        </w:trPr>
        <w:tc>
          <w:tcPr>
            <w:tcW w:w="1400" w:type="pct"/>
            <w:vAlign w:val="center"/>
          </w:tcPr>
          <w:p w14:paraId="3A986434" w14:textId="77777777" w:rsidR="00952E35" w:rsidRPr="00155079" w:rsidRDefault="00952E35" w:rsidP="003A666B">
            <w:pPr>
              <w:suppressAutoHyphens/>
              <w:ind w:right="49"/>
              <w:jc w:val="center"/>
              <w:rPr>
                <w:rFonts w:ascii="Montserrat" w:eastAsia="Times New Roman" w:hAnsi="Montserrat" w:cs="Arial"/>
                <w:noProof w:val="0"/>
                <w:sz w:val="18"/>
                <w:szCs w:val="18"/>
                <w:lang w:val="es-ES" w:eastAsia="ar-SA"/>
              </w:rPr>
            </w:pPr>
            <w:r w:rsidRPr="00155079">
              <w:rPr>
                <w:rFonts w:ascii="Montserrat" w:eastAsia="Times New Roman" w:hAnsi="Montserrat" w:cs="Arial"/>
                <w:noProof w:val="0"/>
                <w:sz w:val="18"/>
                <w:szCs w:val="18"/>
                <w:lang w:val="es-ES" w:eastAsia="ar-SA"/>
              </w:rPr>
              <w:t>Formalización del Contrato</w:t>
            </w:r>
          </w:p>
        </w:tc>
        <w:tc>
          <w:tcPr>
            <w:tcW w:w="1848" w:type="pct"/>
            <w:gridSpan w:val="2"/>
            <w:vAlign w:val="center"/>
          </w:tcPr>
          <w:p w14:paraId="03490120" w14:textId="77777777" w:rsidR="00952E35" w:rsidRPr="00155079" w:rsidRDefault="003178EB" w:rsidP="003A666B">
            <w:pPr>
              <w:jc w:val="center"/>
              <w:rPr>
                <w:rFonts w:ascii="Montserrat" w:hAnsi="Montserrat"/>
                <w:sz w:val="18"/>
                <w:szCs w:val="18"/>
              </w:rPr>
            </w:pPr>
            <w:r w:rsidRPr="00155079">
              <w:rPr>
                <w:rFonts w:ascii="Montserrat" w:eastAsia="Times New Roman" w:hAnsi="Montserrat" w:cs="Arial"/>
                <w:sz w:val="18"/>
                <w:szCs w:val="18"/>
                <w:lang w:val="es-ES" w:eastAsia="ar-SA"/>
              </w:rPr>
              <w:t>Dentro de los 15 días naturales posteriores a la notificación del fallo.</w:t>
            </w:r>
          </w:p>
        </w:tc>
        <w:tc>
          <w:tcPr>
            <w:tcW w:w="1752" w:type="pct"/>
            <w:vAlign w:val="center"/>
          </w:tcPr>
          <w:p w14:paraId="22BCE120" w14:textId="77777777" w:rsidR="00952E35" w:rsidRPr="00155079" w:rsidRDefault="00E06B02" w:rsidP="003A666B">
            <w:pPr>
              <w:pStyle w:val="Encabezado"/>
              <w:ind w:right="49"/>
              <w:jc w:val="both"/>
              <w:rPr>
                <w:rFonts w:ascii="Montserrat" w:hAnsi="Montserrat" w:cs="Arial"/>
                <w:bCs/>
                <w:noProof w:val="0"/>
                <w:sz w:val="18"/>
                <w:szCs w:val="18"/>
                <w:lang w:val="es-ES_tradnl"/>
              </w:rPr>
            </w:pPr>
            <w:r w:rsidRPr="00155079">
              <w:rPr>
                <w:rFonts w:ascii="Montserrat" w:hAnsi="Montserrat" w:cs="Arial"/>
                <w:sz w:val="18"/>
                <w:szCs w:val="18"/>
              </w:rPr>
              <w:t>CompraNet a través del Módulo de Formalización de Instrumentos Jurídicos.</w:t>
            </w:r>
          </w:p>
        </w:tc>
      </w:tr>
    </w:tbl>
    <w:p w14:paraId="20705CF8" w14:textId="77777777" w:rsidR="00A04F4E" w:rsidRPr="00400C33" w:rsidRDefault="00A04F4E" w:rsidP="003A666B">
      <w:pPr>
        <w:ind w:right="49"/>
        <w:jc w:val="both"/>
        <w:rPr>
          <w:rFonts w:ascii="Montserrat" w:eastAsia="Times New Roman" w:hAnsi="Montserrat" w:cs="Arial"/>
          <w:noProof w:val="0"/>
          <w:sz w:val="20"/>
          <w:szCs w:val="20"/>
          <w:lang w:val="es-ES" w:eastAsia="ar-SA"/>
        </w:rPr>
      </w:pPr>
    </w:p>
    <w:p w14:paraId="033C8427" w14:textId="77777777" w:rsidR="00DA72D4" w:rsidRPr="00867DEE" w:rsidRDefault="00DA72D4" w:rsidP="00DA72D4">
      <w:pPr>
        <w:jc w:val="both"/>
        <w:rPr>
          <w:rFonts w:ascii="Montserrat" w:eastAsia="Times New Roman" w:hAnsi="Montserrat" w:cs="Arial"/>
          <w:sz w:val="20"/>
          <w:szCs w:val="20"/>
          <w:lang w:val="es-ES_tradnl" w:eastAsia="ar-SA"/>
        </w:rPr>
      </w:pPr>
      <w:r w:rsidRPr="00721059">
        <w:rPr>
          <w:rFonts w:ascii="Montserrat" w:eastAsia="Times New Roman" w:hAnsi="Montserrat" w:cs="Arial"/>
          <w:sz w:val="20"/>
          <w:szCs w:val="20"/>
          <w:lang w:val="es-ES_tradnl" w:eastAsia="ar-SA"/>
        </w:rPr>
        <w:t>Los eventos se llevarán a cabo en la Sala 5, Sótano Ala Poniente, del edificio ubicado en Paseo de la Reforma número 476, Colonia Juárez, Código Postal 06600, Demarcación Territorial Cuauhtémoc, Ciudad de México.</w:t>
      </w:r>
    </w:p>
    <w:p w14:paraId="743B8484" w14:textId="77777777" w:rsidR="00714AEB" w:rsidRPr="00400C33" w:rsidRDefault="00714AEB" w:rsidP="003A666B">
      <w:pPr>
        <w:jc w:val="both"/>
        <w:rPr>
          <w:rFonts w:ascii="Montserrat" w:eastAsia="Times New Roman" w:hAnsi="Montserrat" w:cs="Arial"/>
          <w:sz w:val="20"/>
          <w:szCs w:val="20"/>
          <w:lang w:val="es-ES_tradnl" w:eastAsia="ar-SA"/>
        </w:rPr>
      </w:pPr>
    </w:p>
    <w:p w14:paraId="52CA820E" w14:textId="5A02D630" w:rsidR="004A522F" w:rsidRDefault="00A04F4E" w:rsidP="003A666B">
      <w:pPr>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 xml:space="preserve">No se omite señalar que con fundamento en </w:t>
      </w:r>
      <w:r w:rsidR="00F77FED" w:rsidRPr="00400C33">
        <w:rPr>
          <w:rFonts w:ascii="Montserrat" w:eastAsia="Times New Roman" w:hAnsi="Montserrat" w:cs="Arial"/>
          <w:sz w:val="20"/>
          <w:szCs w:val="20"/>
          <w:lang w:val="es-ES_tradnl" w:eastAsia="ar-SA"/>
        </w:rPr>
        <w:t>el penúltimo párrafo d</w:t>
      </w:r>
      <w:r w:rsidRPr="00400C33">
        <w:rPr>
          <w:rFonts w:ascii="Montserrat" w:eastAsia="Times New Roman" w:hAnsi="Montserrat" w:cs="Arial"/>
          <w:sz w:val="20"/>
          <w:szCs w:val="20"/>
          <w:lang w:val="es-ES_tradnl" w:eastAsia="ar-SA"/>
        </w:rPr>
        <w:t>el artículo 26 de la LAASSP, a los actos del procedimiento de licitación pública podrá asistir cualquier persona en calidad de observador, bajo la condición de registrar su asistencia y abstenerse de intervenir en cualquier forma en los mismos.</w:t>
      </w:r>
      <w:r w:rsidR="004A522F" w:rsidRPr="00400C33">
        <w:rPr>
          <w:rFonts w:ascii="Montserrat" w:eastAsia="Times New Roman" w:hAnsi="Montserrat" w:cs="Arial"/>
          <w:sz w:val="20"/>
          <w:szCs w:val="20"/>
          <w:lang w:val="es-ES_tradnl" w:eastAsia="ar-SA"/>
        </w:rPr>
        <w:t xml:space="preserve"> </w:t>
      </w:r>
    </w:p>
    <w:p w14:paraId="45C3B4A6" w14:textId="77777777" w:rsidR="00005788" w:rsidRPr="00400C33" w:rsidRDefault="00005788" w:rsidP="003A666B">
      <w:pPr>
        <w:rPr>
          <w:rFonts w:ascii="Montserrat" w:hAnsi="Montserrat"/>
          <w:sz w:val="20"/>
          <w:szCs w:val="20"/>
          <w:lang w:val="es-ES_tradnl" w:eastAsia="ar-SA"/>
        </w:rPr>
      </w:pPr>
    </w:p>
    <w:p w14:paraId="7FF6209D" w14:textId="77777777" w:rsidR="00A04F4E" w:rsidRPr="00400C33" w:rsidRDefault="00A04F4E"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77" w:name="_Toc21360528"/>
      <w:bookmarkStart w:id="78" w:name="_Toc166754528"/>
      <w:r w:rsidRPr="00400C33">
        <w:rPr>
          <w:rFonts w:ascii="Montserrat" w:hAnsi="Montserrat" w:cs="Arial"/>
          <w:i w:val="0"/>
          <w:sz w:val="20"/>
          <w:lang w:val="es-ES_tradnl"/>
        </w:rPr>
        <w:t>Visita a instalaciones de</w:t>
      </w:r>
      <w:r w:rsidR="00F603EB" w:rsidRPr="00400C33">
        <w:rPr>
          <w:rFonts w:ascii="Montserrat" w:hAnsi="Montserrat" w:cs="Arial"/>
          <w:i w:val="0"/>
          <w:sz w:val="20"/>
          <w:lang w:val="es-ES_tradnl"/>
        </w:rPr>
        <w:t>l</w:t>
      </w:r>
      <w:r w:rsidRPr="00400C33">
        <w:rPr>
          <w:rFonts w:ascii="Montserrat" w:hAnsi="Montserrat" w:cs="Arial"/>
          <w:i w:val="0"/>
          <w:sz w:val="20"/>
          <w:lang w:val="es-ES_tradnl"/>
        </w:rPr>
        <w:t xml:space="preserve"> IMSS.</w:t>
      </w:r>
      <w:bookmarkEnd w:id="77"/>
      <w:bookmarkEnd w:id="78"/>
      <w:r w:rsidRPr="00400C33">
        <w:rPr>
          <w:rFonts w:ascii="Montserrat" w:hAnsi="Montserrat" w:cs="Arial"/>
          <w:i w:val="0"/>
          <w:sz w:val="20"/>
          <w:lang w:val="es-ES_tradnl"/>
        </w:rPr>
        <w:t xml:space="preserve"> </w:t>
      </w:r>
    </w:p>
    <w:p w14:paraId="204E1ED9" w14:textId="77777777" w:rsidR="00A04F4E" w:rsidRPr="00400C33" w:rsidRDefault="00A04F4E" w:rsidP="003A666B">
      <w:pPr>
        <w:ind w:right="49"/>
        <w:jc w:val="both"/>
        <w:rPr>
          <w:rFonts w:ascii="Montserrat" w:eastAsia="Times New Roman" w:hAnsi="Montserrat" w:cs="Arial"/>
          <w:noProof w:val="0"/>
          <w:sz w:val="20"/>
          <w:szCs w:val="20"/>
          <w:lang w:val="es-ES" w:eastAsia="ar-SA"/>
        </w:rPr>
      </w:pPr>
    </w:p>
    <w:p w14:paraId="1EE0F0E3" w14:textId="02FF7A87" w:rsidR="00A04F4E" w:rsidRPr="00400C33" w:rsidRDefault="00A04F4E" w:rsidP="003A666B">
      <w:pPr>
        <w:ind w:right="49"/>
        <w:jc w:val="both"/>
        <w:rPr>
          <w:rFonts w:ascii="Montserrat" w:hAnsi="Montserrat" w:cs="Arial"/>
          <w:b/>
          <w:i/>
          <w:sz w:val="20"/>
          <w:szCs w:val="20"/>
          <w:lang w:val="es-ES_tradnl"/>
        </w:rPr>
      </w:pPr>
      <w:bookmarkStart w:id="79" w:name="_Hlk129003286"/>
      <w:r w:rsidRPr="00400C33">
        <w:rPr>
          <w:rFonts w:ascii="Montserrat" w:eastAsia="Times New Roman" w:hAnsi="Montserrat" w:cs="Arial"/>
          <w:noProof w:val="0"/>
          <w:sz w:val="20"/>
          <w:szCs w:val="20"/>
          <w:lang w:val="es-ES" w:eastAsia="ar-SA"/>
        </w:rPr>
        <w:t>No aplica</w:t>
      </w:r>
      <w:r w:rsidR="004E7B54" w:rsidRPr="00400C33">
        <w:rPr>
          <w:rFonts w:ascii="Montserrat" w:eastAsia="Times New Roman" w:hAnsi="Montserrat" w:cs="Arial"/>
          <w:noProof w:val="0"/>
          <w:sz w:val="20"/>
          <w:szCs w:val="20"/>
          <w:lang w:val="es-ES" w:eastAsia="ar-SA"/>
        </w:rPr>
        <w:t xml:space="preserve">, de conformidad con lo indicado en </w:t>
      </w:r>
      <w:r w:rsidR="00273A52" w:rsidRPr="00400C33">
        <w:rPr>
          <w:rFonts w:ascii="Montserrat" w:eastAsia="Times New Roman" w:hAnsi="Montserrat" w:cs="Arial"/>
          <w:noProof w:val="0"/>
          <w:sz w:val="20"/>
          <w:szCs w:val="20"/>
          <w:lang w:val="es-ES" w:eastAsia="ar-SA"/>
        </w:rPr>
        <w:t>el</w:t>
      </w:r>
      <w:r w:rsidR="004E7B54" w:rsidRPr="00400C33">
        <w:rPr>
          <w:rFonts w:ascii="Montserrat" w:eastAsia="Times New Roman" w:hAnsi="Montserrat" w:cs="Arial"/>
          <w:noProof w:val="0"/>
          <w:sz w:val="20"/>
          <w:szCs w:val="20"/>
          <w:lang w:val="es-ES" w:eastAsia="ar-SA"/>
        </w:rPr>
        <w:t xml:space="preserve"> documento adjunto a la Convocatoria denominado </w:t>
      </w:r>
      <w:r w:rsidR="004E7B54" w:rsidRPr="00400C33">
        <w:rPr>
          <w:rFonts w:ascii="Montserrat" w:hAnsi="Montserrat" w:cs="Arial"/>
          <w:b/>
          <w:sz w:val="20"/>
          <w:szCs w:val="20"/>
          <w:lang w:val="es-ES_tradnl"/>
        </w:rPr>
        <w:t xml:space="preserve">Anexo 3 Términos y Condiciones, </w:t>
      </w:r>
      <w:r w:rsidR="00273A52" w:rsidRPr="00400C33">
        <w:rPr>
          <w:rFonts w:ascii="Montserrat" w:hAnsi="Montserrat" w:cs="Arial"/>
          <w:b/>
          <w:i/>
          <w:iCs/>
          <w:sz w:val="20"/>
          <w:szCs w:val="20"/>
          <w:lang w:val="es-ES_tradnl"/>
        </w:rPr>
        <w:t xml:space="preserve">numeral </w:t>
      </w:r>
      <w:r w:rsidR="00714AEB">
        <w:rPr>
          <w:rFonts w:ascii="Montserrat" w:hAnsi="Montserrat" w:cs="Arial"/>
          <w:b/>
          <w:i/>
          <w:sz w:val="20"/>
          <w:szCs w:val="20"/>
          <w:lang w:val="es-ES_tradnl"/>
        </w:rPr>
        <w:t>6</w:t>
      </w:r>
      <w:r w:rsidR="009A13D7" w:rsidRPr="00400C33">
        <w:rPr>
          <w:rFonts w:ascii="Montserrat" w:hAnsi="Montserrat" w:cs="Arial"/>
          <w:b/>
          <w:i/>
          <w:sz w:val="20"/>
          <w:szCs w:val="20"/>
          <w:lang w:val="es-ES_tradnl"/>
        </w:rPr>
        <w:t>. Visitas a las instalaciones</w:t>
      </w:r>
      <w:r w:rsidR="00400C33">
        <w:rPr>
          <w:rFonts w:ascii="Montserrat" w:hAnsi="Montserrat" w:cs="Arial"/>
          <w:b/>
          <w:i/>
          <w:sz w:val="20"/>
          <w:szCs w:val="20"/>
          <w:lang w:val="es-ES_tradnl"/>
        </w:rPr>
        <w:t xml:space="preserve"> institucionales</w:t>
      </w:r>
      <w:r w:rsidR="009A13D7" w:rsidRPr="00400C33">
        <w:rPr>
          <w:rFonts w:ascii="Montserrat" w:hAnsi="Montserrat" w:cs="Arial"/>
          <w:b/>
          <w:i/>
          <w:sz w:val="20"/>
          <w:szCs w:val="20"/>
          <w:lang w:val="es-ES_tradnl"/>
        </w:rPr>
        <w:t>.</w:t>
      </w:r>
    </w:p>
    <w:bookmarkEnd w:id="79"/>
    <w:p w14:paraId="7F7A36F7" w14:textId="77777777" w:rsidR="009A13D7" w:rsidRPr="00400C33" w:rsidRDefault="009A13D7" w:rsidP="003A666B">
      <w:pPr>
        <w:ind w:right="49"/>
        <w:jc w:val="both"/>
        <w:rPr>
          <w:rFonts w:ascii="Montserrat" w:hAnsi="Montserrat" w:cs="Arial"/>
          <w:b/>
          <w:i/>
          <w:sz w:val="20"/>
          <w:szCs w:val="20"/>
          <w:lang w:val="es-ES_tradnl"/>
        </w:rPr>
      </w:pPr>
    </w:p>
    <w:p w14:paraId="3685FB20" w14:textId="77777777" w:rsidR="00742632" w:rsidRPr="00400C33" w:rsidRDefault="00742632"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0" w:name="_Toc166754529"/>
      <w:r w:rsidRPr="00400C33">
        <w:rPr>
          <w:rFonts w:ascii="Montserrat" w:hAnsi="Montserrat" w:cs="Arial"/>
          <w:i w:val="0"/>
          <w:sz w:val="20"/>
          <w:lang w:val="es-ES_tradnl"/>
        </w:rPr>
        <w:t>Junta de aclaraciones.</w:t>
      </w:r>
      <w:bookmarkEnd w:id="80"/>
    </w:p>
    <w:p w14:paraId="4CFFB91D" w14:textId="77777777" w:rsidR="00742632" w:rsidRPr="00400C33" w:rsidRDefault="00742632" w:rsidP="003A666B">
      <w:pPr>
        <w:suppressAutoHyphens/>
        <w:ind w:right="49"/>
        <w:jc w:val="both"/>
        <w:rPr>
          <w:rFonts w:ascii="Montserrat" w:eastAsia="Times New Roman" w:hAnsi="Montserrat" w:cs="Arial"/>
          <w:noProof w:val="0"/>
          <w:sz w:val="20"/>
          <w:szCs w:val="20"/>
          <w:lang w:val="es-ES" w:eastAsia="ar-SA"/>
        </w:rPr>
      </w:pPr>
    </w:p>
    <w:p w14:paraId="336FFFEA" w14:textId="60BDB8E4" w:rsidR="00A04F4E" w:rsidRPr="00400C33" w:rsidRDefault="00A04F4E" w:rsidP="003A666B">
      <w:pPr>
        <w:suppressAutoHyphens/>
        <w:ind w:right="49"/>
        <w:jc w:val="both"/>
        <w:rPr>
          <w:rFonts w:ascii="Montserrat" w:eastAsia="Times New Roman" w:hAnsi="Montserrat" w:cs="Arial"/>
          <w:noProof w:val="0"/>
          <w:sz w:val="20"/>
          <w:szCs w:val="20"/>
          <w:lang w:val="es-ES" w:eastAsia="ar-SA"/>
        </w:rPr>
      </w:pPr>
      <w:bookmarkStart w:id="81" w:name="_Hlk129003347"/>
      <w:r w:rsidRPr="00400C33">
        <w:rPr>
          <w:rFonts w:ascii="Montserrat" w:eastAsia="Times New Roman" w:hAnsi="Montserrat" w:cs="Arial"/>
          <w:noProof w:val="0"/>
          <w:sz w:val="20"/>
          <w:szCs w:val="20"/>
          <w:lang w:val="es-ES" w:eastAsia="ar-SA"/>
        </w:rPr>
        <w:t xml:space="preserve">La Junta de Aclaraciones se llevará a cabo conforme a lo dispuesto en los artículos </w:t>
      </w:r>
      <w:r w:rsidR="004F6ED0" w:rsidRPr="00400C33">
        <w:rPr>
          <w:rFonts w:ascii="Montserrat" w:eastAsia="Times New Roman" w:hAnsi="Montserrat" w:cs="Arial"/>
          <w:noProof w:val="0"/>
          <w:sz w:val="20"/>
          <w:szCs w:val="20"/>
          <w:lang w:val="es-ES" w:eastAsia="ar-SA"/>
        </w:rPr>
        <w:t xml:space="preserve">33, </w:t>
      </w:r>
      <w:r w:rsidRPr="00400C33">
        <w:rPr>
          <w:rFonts w:ascii="Montserrat" w:eastAsia="Times New Roman" w:hAnsi="Montserrat" w:cs="Arial"/>
          <w:noProof w:val="0"/>
          <w:sz w:val="20"/>
          <w:szCs w:val="20"/>
          <w:lang w:val="es-ES" w:eastAsia="ar-SA"/>
        </w:rPr>
        <w:t>33 Bis de la LAASSP, 45 y 46 del Reglamento, por lo que los licitantes que manifiesten su interés en participar en la licitación pública tendrán derecho a formular solicitudes de aclaración</w:t>
      </w:r>
      <w:r w:rsidR="004F6ED0" w:rsidRPr="00400C33">
        <w:rPr>
          <w:rFonts w:ascii="Montserrat" w:eastAsia="Times New Roman" w:hAnsi="Montserrat" w:cs="Arial"/>
          <w:noProof w:val="0"/>
          <w:sz w:val="20"/>
          <w:szCs w:val="20"/>
          <w:lang w:val="es-ES" w:eastAsia="ar-SA"/>
        </w:rPr>
        <w:t xml:space="preserve"> (utilizando para tal caso el formato de solicitud de aclaraciones que genere el Sistema)</w:t>
      </w:r>
      <w:r w:rsidR="0077278B" w:rsidRPr="00400C33">
        <w:rPr>
          <w:rFonts w:ascii="Montserrat" w:eastAsia="Times New Roman" w:hAnsi="Montserrat" w:cs="Arial"/>
          <w:noProof w:val="0"/>
          <w:sz w:val="20"/>
          <w:szCs w:val="20"/>
          <w:lang w:val="es-ES" w:eastAsia="ar-SA"/>
        </w:rPr>
        <w:t>,</w:t>
      </w:r>
      <w:r w:rsidRPr="00400C33">
        <w:rPr>
          <w:rFonts w:ascii="Montserrat" w:eastAsia="Times New Roman" w:hAnsi="Montserrat" w:cs="Arial"/>
          <w:noProof w:val="0"/>
          <w:sz w:val="20"/>
          <w:szCs w:val="20"/>
          <w:lang w:val="es-ES" w:eastAsia="ar-SA"/>
        </w:rPr>
        <w:t xml:space="preserve"> </w:t>
      </w:r>
      <w:r w:rsidR="0077278B" w:rsidRPr="00400C33">
        <w:rPr>
          <w:rFonts w:ascii="Montserrat" w:eastAsia="Times New Roman" w:hAnsi="Montserrat" w:cs="Arial"/>
          <w:noProof w:val="0"/>
          <w:sz w:val="20"/>
          <w:szCs w:val="20"/>
          <w:lang w:val="es-ES" w:eastAsia="ar-SA"/>
        </w:rPr>
        <w:t>ambos</w:t>
      </w:r>
      <w:r w:rsidRPr="00400C33">
        <w:rPr>
          <w:rFonts w:ascii="Montserrat" w:eastAsia="Times New Roman" w:hAnsi="Montserrat" w:cs="Arial"/>
          <w:noProof w:val="0"/>
          <w:sz w:val="20"/>
          <w:szCs w:val="20"/>
          <w:lang w:val="es-ES" w:eastAsia="ar-SA"/>
        </w:rPr>
        <w:t xml:space="preserve"> a través del sistema CompraNet, por tratarse de una licitación electrónica.</w:t>
      </w:r>
    </w:p>
    <w:p w14:paraId="6AB9932A" w14:textId="77777777" w:rsidR="00A04F4E" w:rsidRPr="00400C33" w:rsidRDefault="00A04F4E" w:rsidP="003A666B">
      <w:pPr>
        <w:tabs>
          <w:tab w:val="left" w:pos="933"/>
        </w:tabs>
        <w:suppressAutoHyphens/>
        <w:ind w:right="49"/>
        <w:jc w:val="both"/>
        <w:rPr>
          <w:rFonts w:ascii="Montserrat" w:eastAsia="Times New Roman" w:hAnsi="Montserrat" w:cs="Arial"/>
          <w:noProof w:val="0"/>
          <w:sz w:val="20"/>
          <w:szCs w:val="20"/>
          <w:lang w:val="es-ES" w:eastAsia="ar-SA"/>
        </w:rPr>
      </w:pPr>
    </w:p>
    <w:p w14:paraId="6C4FA652" w14:textId="256BEABC" w:rsidR="00A04F4E" w:rsidRPr="00400C33" w:rsidRDefault="00A04F4E" w:rsidP="003A666B">
      <w:pPr>
        <w:suppressAutoHyphens/>
        <w:ind w:right="49"/>
        <w:jc w:val="both"/>
        <w:rPr>
          <w:rFonts w:ascii="Montserrat" w:eastAsia="Times New Roman" w:hAnsi="Montserrat" w:cs="Arial"/>
          <w:noProof w:val="0"/>
          <w:sz w:val="20"/>
          <w:szCs w:val="20"/>
          <w:lang w:val="es-ES" w:eastAsia="ar-SA"/>
        </w:rPr>
      </w:pPr>
      <w:r w:rsidRPr="00400C33">
        <w:rPr>
          <w:rFonts w:ascii="Montserrat" w:eastAsia="Times New Roman" w:hAnsi="Montserrat" w:cs="Arial"/>
          <w:noProof w:val="0"/>
          <w:sz w:val="20"/>
          <w:szCs w:val="20"/>
          <w:lang w:val="es-ES" w:eastAsia="ar-SA"/>
        </w:rPr>
        <w:t xml:space="preserve">El plazo para </w:t>
      </w:r>
      <w:r w:rsidR="0077278B" w:rsidRPr="00400C33">
        <w:rPr>
          <w:rFonts w:ascii="Montserrat" w:eastAsia="Times New Roman" w:hAnsi="Montserrat" w:cs="Arial"/>
          <w:noProof w:val="0"/>
          <w:sz w:val="20"/>
          <w:szCs w:val="20"/>
          <w:lang w:val="es-ES" w:eastAsia="ar-SA"/>
        </w:rPr>
        <w:t>manifestar</w:t>
      </w:r>
      <w:r w:rsidRPr="00400C33">
        <w:rPr>
          <w:rFonts w:ascii="Montserrat" w:eastAsia="Times New Roman" w:hAnsi="Montserrat" w:cs="Arial"/>
          <w:noProof w:val="0"/>
          <w:sz w:val="20"/>
          <w:szCs w:val="20"/>
          <w:lang w:val="es-ES" w:eastAsia="ar-SA"/>
        </w:rPr>
        <w:t xml:space="preserve"> </w:t>
      </w:r>
      <w:r w:rsidR="0077278B" w:rsidRPr="00400C33">
        <w:rPr>
          <w:rFonts w:ascii="Montserrat" w:eastAsia="Times New Roman" w:hAnsi="Montserrat" w:cs="Arial"/>
          <w:noProof w:val="0"/>
          <w:sz w:val="20"/>
          <w:szCs w:val="20"/>
          <w:lang w:val="es-ES" w:eastAsia="ar-SA"/>
        </w:rPr>
        <w:t>su interés en participar</w:t>
      </w:r>
      <w:r w:rsidR="00FD03D9" w:rsidRPr="00400C33">
        <w:rPr>
          <w:rFonts w:ascii="Montserrat" w:eastAsia="Times New Roman" w:hAnsi="Montserrat" w:cs="Arial"/>
          <w:noProof w:val="0"/>
          <w:sz w:val="20"/>
          <w:szCs w:val="20"/>
          <w:lang w:val="es-ES" w:eastAsia="ar-SA"/>
        </w:rPr>
        <w:t xml:space="preserve"> y las </w:t>
      </w:r>
      <w:r w:rsidRPr="00400C33">
        <w:rPr>
          <w:rFonts w:ascii="Montserrat" w:eastAsia="Times New Roman" w:hAnsi="Montserrat" w:cs="Arial"/>
          <w:noProof w:val="0"/>
          <w:sz w:val="20"/>
          <w:szCs w:val="20"/>
          <w:lang w:val="es-ES" w:eastAsia="ar-SA"/>
        </w:rPr>
        <w:t xml:space="preserve">solicitudes </w:t>
      </w:r>
      <w:r w:rsidR="00FD03D9" w:rsidRPr="00400C33">
        <w:rPr>
          <w:rFonts w:ascii="Montserrat" w:eastAsia="Times New Roman" w:hAnsi="Montserrat" w:cs="Arial"/>
          <w:noProof w:val="0"/>
          <w:sz w:val="20"/>
          <w:szCs w:val="20"/>
          <w:lang w:val="es-ES" w:eastAsia="ar-SA"/>
        </w:rPr>
        <w:t xml:space="preserve">de aclaración </w:t>
      </w:r>
      <w:r w:rsidRPr="00400C33">
        <w:rPr>
          <w:rFonts w:ascii="Montserrat" w:eastAsia="Times New Roman" w:hAnsi="Montserrat" w:cs="Arial"/>
          <w:noProof w:val="0"/>
          <w:sz w:val="20"/>
          <w:szCs w:val="20"/>
          <w:lang w:val="es-ES" w:eastAsia="ar-SA"/>
        </w:rPr>
        <w:t>será a más tardar veinticuatro horas antes de la fecha y hora en que se realice la Junta de Aclaraciones, de conformidad con lo establecido en el artículo 33 Bis de la LAASSP.</w:t>
      </w:r>
    </w:p>
    <w:bookmarkEnd w:id="81"/>
    <w:p w14:paraId="46AC7F7D" w14:textId="77777777" w:rsidR="00952E35" w:rsidRPr="00400C33" w:rsidRDefault="00952E35" w:rsidP="003A666B">
      <w:pPr>
        <w:suppressAutoHyphens/>
        <w:ind w:right="49"/>
        <w:jc w:val="both"/>
        <w:rPr>
          <w:rFonts w:ascii="Montserrat" w:eastAsia="Times New Roman" w:hAnsi="Montserrat" w:cs="Arial"/>
          <w:noProof w:val="0"/>
          <w:sz w:val="20"/>
          <w:szCs w:val="20"/>
          <w:lang w:val="es-ES" w:eastAsia="ar-SA"/>
        </w:rPr>
      </w:pPr>
    </w:p>
    <w:p w14:paraId="62A3C73C" w14:textId="1FDBAF92" w:rsidR="00952E35" w:rsidRPr="00400C33" w:rsidRDefault="00CD2C99" w:rsidP="003A666B">
      <w:pPr>
        <w:suppressAutoHyphens/>
        <w:ind w:right="49"/>
        <w:jc w:val="both"/>
        <w:rPr>
          <w:rFonts w:ascii="Montserrat" w:eastAsia="Times New Roman" w:hAnsi="Montserrat" w:cs="Arial"/>
          <w:noProof w:val="0"/>
          <w:sz w:val="20"/>
          <w:szCs w:val="20"/>
          <w:lang w:val="es-ES" w:eastAsia="ar-SA"/>
        </w:rPr>
      </w:pPr>
      <w:r w:rsidRPr="00400C33">
        <w:rPr>
          <w:rFonts w:ascii="Montserrat" w:eastAsia="Times New Roman" w:hAnsi="Montserrat" w:cs="Arial"/>
          <w:noProof w:val="0"/>
          <w:sz w:val="20"/>
          <w:szCs w:val="20"/>
          <w:lang w:val="es-ES" w:eastAsia="ar-SA"/>
        </w:rPr>
        <w:t>De conformidad con el sexto párrafo del artículo 45 del Reglamento, l</w:t>
      </w:r>
      <w:r w:rsidR="00952E35" w:rsidRPr="00400C33">
        <w:rPr>
          <w:rFonts w:ascii="Montserrat" w:eastAsia="Times New Roman" w:hAnsi="Montserrat" w:cs="Arial"/>
          <w:noProof w:val="0"/>
          <w:sz w:val="20"/>
          <w:szCs w:val="20"/>
          <w:lang w:val="es-ES" w:eastAsia="ar-SA"/>
        </w:rPr>
        <w:t xml:space="preserve">as solicitudes de aclaración deberán plantearse de manera concisa y estar directamente vinculadas con los apartados contenidos en la </w:t>
      </w:r>
      <w:r w:rsidR="000612DF" w:rsidRPr="00400C33">
        <w:rPr>
          <w:rFonts w:ascii="Montserrat" w:eastAsia="Times New Roman" w:hAnsi="Montserrat" w:cs="Arial"/>
          <w:noProof w:val="0"/>
          <w:sz w:val="20"/>
          <w:szCs w:val="20"/>
          <w:lang w:val="es-ES" w:eastAsia="ar-SA"/>
        </w:rPr>
        <w:t>Convocatoria</w:t>
      </w:r>
      <w:r w:rsidR="00952E35" w:rsidRPr="00400C33">
        <w:rPr>
          <w:rFonts w:ascii="Montserrat" w:eastAsia="Times New Roman" w:hAnsi="Montserrat" w:cs="Arial"/>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sidRPr="00400C33">
        <w:rPr>
          <w:rFonts w:ascii="Montserrat" w:eastAsia="Times New Roman" w:hAnsi="Montserrat" w:cs="Arial"/>
          <w:noProof w:val="0"/>
          <w:sz w:val="20"/>
          <w:szCs w:val="20"/>
          <w:lang w:val="es-ES" w:eastAsia="ar-SA"/>
        </w:rPr>
        <w:t>Convocante;</w:t>
      </w:r>
      <w:r w:rsidR="00952E35" w:rsidRPr="00400C33">
        <w:rPr>
          <w:rFonts w:ascii="Montserrat" w:eastAsia="Times New Roman" w:hAnsi="Montserrat" w:cs="Arial"/>
          <w:noProof w:val="0"/>
          <w:sz w:val="20"/>
          <w:szCs w:val="20"/>
          <w:lang w:val="es-ES" w:eastAsia="ar-SA"/>
        </w:rPr>
        <w:t xml:space="preserve"> as</w:t>
      </w:r>
      <w:r w:rsidR="004043F5" w:rsidRPr="00400C33">
        <w:rPr>
          <w:rFonts w:ascii="Montserrat" w:eastAsia="Times New Roman" w:hAnsi="Montserrat" w:cs="Arial"/>
          <w:noProof w:val="0"/>
          <w:sz w:val="20"/>
          <w:szCs w:val="20"/>
          <w:lang w:val="es-ES" w:eastAsia="ar-SA"/>
        </w:rPr>
        <w:t>i</w:t>
      </w:r>
      <w:r w:rsidR="00952E35" w:rsidRPr="00400C33">
        <w:rPr>
          <w:rFonts w:ascii="Montserrat" w:eastAsia="Times New Roman" w:hAnsi="Montserrat" w:cs="Arial"/>
          <w:noProof w:val="0"/>
          <w:sz w:val="20"/>
          <w:szCs w:val="20"/>
          <w:lang w:val="es-ES" w:eastAsia="ar-SA"/>
        </w:rPr>
        <w:t>mismo</w:t>
      </w:r>
      <w:r w:rsidR="004F5107" w:rsidRPr="00400C33">
        <w:rPr>
          <w:rFonts w:ascii="Montserrat" w:eastAsia="Times New Roman" w:hAnsi="Montserrat" w:cs="Arial"/>
          <w:noProof w:val="0"/>
          <w:sz w:val="20"/>
          <w:szCs w:val="20"/>
          <w:lang w:val="es-ES" w:eastAsia="ar-SA"/>
        </w:rPr>
        <w:t>,</w:t>
      </w:r>
      <w:r w:rsidR="00952E35" w:rsidRPr="00400C33">
        <w:rPr>
          <w:rFonts w:ascii="Montserrat" w:eastAsia="Times New Roman" w:hAnsi="Montserrat" w:cs="Arial"/>
          <w:noProof w:val="0"/>
          <w:sz w:val="20"/>
          <w:szCs w:val="20"/>
          <w:lang w:val="es-ES" w:eastAsia="ar-SA"/>
        </w:rPr>
        <w:t xml:space="preserve"> se deberán agrupar por temas técnicos y administrativos para su análisis y respuesta.</w:t>
      </w:r>
    </w:p>
    <w:p w14:paraId="401F270F" w14:textId="77777777" w:rsidR="00A04F4E" w:rsidRPr="00400C33" w:rsidRDefault="00A04F4E" w:rsidP="003A666B">
      <w:pPr>
        <w:suppressAutoHyphens/>
        <w:ind w:right="49"/>
        <w:jc w:val="both"/>
        <w:rPr>
          <w:rFonts w:ascii="Montserrat" w:eastAsia="Times New Roman" w:hAnsi="Montserrat" w:cs="Arial"/>
          <w:noProof w:val="0"/>
          <w:sz w:val="20"/>
          <w:szCs w:val="20"/>
          <w:lang w:val="es-ES" w:eastAsia="ar-SA"/>
        </w:rPr>
      </w:pPr>
    </w:p>
    <w:p w14:paraId="062A3143" w14:textId="25C21DE2" w:rsidR="00A04F4E" w:rsidRPr="00400C33" w:rsidRDefault="00A04F4E" w:rsidP="003A666B">
      <w:pPr>
        <w:suppressAutoHyphens/>
        <w:ind w:right="49"/>
        <w:jc w:val="both"/>
        <w:rPr>
          <w:rFonts w:ascii="Montserrat" w:eastAsia="Times New Roman" w:hAnsi="Montserrat" w:cs="Arial"/>
          <w:noProof w:val="0"/>
          <w:sz w:val="20"/>
          <w:szCs w:val="20"/>
          <w:lang w:val="es-ES" w:eastAsia="ar-SA"/>
        </w:rPr>
      </w:pPr>
      <w:r w:rsidRPr="00400C33">
        <w:rPr>
          <w:rFonts w:ascii="Montserrat" w:eastAsia="Times New Roman" w:hAnsi="Montserrat" w:cs="Arial"/>
          <w:noProof w:val="0"/>
          <w:sz w:val="20"/>
          <w:szCs w:val="20"/>
          <w:lang w:val="es-ES" w:eastAsia="ar-SA"/>
        </w:rPr>
        <w:t xml:space="preserve">Cuando </w:t>
      </w:r>
      <w:r w:rsidR="00BE4F38" w:rsidRPr="00400C33">
        <w:rPr>
          <w:rFonts w:ascii="Montserrat" w:eastAsia="Times New Roman" w:hAnsi="Montserrat" w:cs="Arial"/>
          <w:noProof w:val="0"/>
          <w:sz w:val="20"/>
          <w:szCs w:val="20"/>
          <w:lang w:val="es-ES" w:eastAsia="ar-SA"/>
        </w:rPr>
        <w:t>debido al</w:t>
      </w:r>
      <w:r w:rsidRPr="00400C33">
        <w:rPr>
          <w:rFonts w:ascii="Montserrat" w:eastAsia="Times New Roman" w:hAnsi="Montserrat" w:cs="Arial"/>
          <w:noProof w:val="0"/>
          <w:sz w:val="20"/>
          <w:szCs w:val="20"/>
          <w:lang w:val="es-ES" w:eastAsia="ar-SA"/>
        </w:rPr>
        <w:t xml:space="preserve"> número de solicitudes recibidas o algún otro factor no imputable a la </w:t>
      </w:r>
      <w:r w:rsidR="004F5107" w:rsidRPr="00400C33">
        <w:rPr>
          <w:rFonts w:ascii="Montserrat" w:eastAsia="Times New Roman" w:hAnsi="Montserrat" w:cs="Arial"/>
          <w:noProof w:val="0"/>
          <w:sz w:val="20"/>
          <w:szCs w:val="20"/>
          <w:lang w:val="es-ES" w:eastAsia="ar-SA"/>
        </w:rPr>
        <w:t>C</w:t>
      </w:r>
      <w:r w:rsidRPr="00400C33">
        <w:rPr>
          <w:rFonts w:ascii="Montserrat" w:eastAsia="Times New Roman" w:hAnsi="Montserrat" w:cs="Arial"/>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1BB07D68" w14:textId="77777777" w:rsidR="00A04F4E" w:rsidRPr="00400C33" w:rsidRDefault="00A04F4E" w:rsidP="003A666B">
      <w:pPr>
        <w:suppressAutoHyphens/>
        <w:ind w:right="49"/>
        <w:jc w:val="both"/>
        <w:rPr>
          <w:rFonts w:ascii="Montserrat" w:eastAsia="Times New Roman" w:hAnsi="Montserrat" w:cs="Arial"/>
          <w:noProof w:val="0"/>
          <w:sz w:val="20"/>
          <w:szCs w:val="20"/>
          <w:lang w:val="es-ES" w:eastAsia="ar-SA"/>
        </w:rPr>
      </w:pPr>
    </w:p>
    <w:p w14:paraId="5CC7BCBF" w14:textId="77777777" w:rsidR="00A04F4E" w:rsidRPr="00400C33" w:rsidRDefault="00A04F4E" w:rsidP="003A666B">
      <w:pPr>
        <w:suppressAutoHyphens/>
        <w:ind w:right="49"/>
        <w:jc w:val="both"/>
        <w:rPr>
          <w:rFonts w:ascii="Montserrat" w:eastAsia="Times New Roman" w:hAnsi="Montserrat" w:cs="Arial"/>
          <w:noProof w:val="0"/>
          <w:sz w:val="20"/>
          <w:szCs w:val="20"/>
          <w:lang w:val="es-ES" w:eastAsia="ar-SA"/>
        </w:rPr>
      </w:pPr>
      <w:r w:rsidRPr="00400C33">
        <w:rPr>
          <w:rFonts w:ascii="Montserrat" w:eastAsia="Times New Roman" w:hAnsi="Montserrat" w:cs="Arial"/>
          <w:noProof w:val="0"/>
          <w:sz w:val="20"/>
          <w:szCs w:val="20"/>
          <w:lang w:val="es-ES" w:eastAsia="ar-SA"/>
        </w:rPr>
        <w:t>Con el envío de las respuestas a que se r</w:t>
      </w:r>
      <w:r w:rsidR="004F5107" w:rsidRPr="00400C33">
        <w:rPr>
          <w:rFonts w:ascii="Montserrat" w:eastAsia="Times New Roman" w:hAnsi="Montserrat" w:cs="Arial"/>
          <w:noProof w:val="0"/>
          <w:sz w:val="20"/>
          <w:szCs w:val="20"/>
          <w:lang w:val="es-ES" w:eastAsia="ar-SA"/>
        </w:rPr>
        <w:t>efiere el párrafo anterior, la C</w:t>
      </w:r>
      <w:r w:rsidRPr="00400C33">
        <w:rPr>
          <w:rFonts w:ascii="Montserrat" w:eastAsia="Times New Roman" w:hAnsi="Montserrat" w:cs="Arial"/>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0A0E0B" w:rsidRPr="00400C33">
        <w:rPr>
          <w:rFonts w:ascii="Montserrat" w:eastAsia="Times New Roman" w:hAnsi="Montserrat" w:cs="Arial"/>
          <w:noProof w:val="0"/>
          <w:sz w:val="20"/>
          <w:szCs w:val="20"/>
          <w:lang w:val="es-ES" w:eastAsia="ar-SA"/>
        </w:rPr>
        <w:t>con relación a</w:t>
      </w:r>
      <w:r w:rsidRPr="00400C33">
        <w:rPr>
          <w:rFonts w:ascii="Montserrat" w:eastAsia="Times New Roman" w:hAnsi="Montserrat" w:cs="Arial"/>
          <w:noProof w:val="0"/>
          <w:sz w:val="20"/>
          <w:szCs w:val="20"/>
          <w:lang w:val="es-ES" w:eastAsia="ar-SA"/>
        </w:rPr>
        <w:t xml:space="preserve"> las respuestas remitidas. Dicho plazo no podrá ser inferior a seis ni superior a cuarenta y ocho horas. Una vez recibidas las preguntas a l</w:t>
      </w:r>
      <w:r w:rsidR="004F5107" w:rsidRPr="00400C33">
        <w:rPr>
          <w:rFonts w:ascii="Montserrat" w:eastAsia="Times New Roman" w:hAnsi="Montserrat" w:cs="Arial"/>
          <w:noProof w:val="0"/>
          <w:sz w:val="20"/>
          <w:szCs w:val="20"/>
          <w:lang w:val="es-ES" w:eastAsia="ar-SA"/>
        </w:rPr>
        <w:t>as respuestas otorgadas por la C</w:t>
      </w:r>
      <w:r w:rsidRPr="00400C33">
        <w:rPr>
          <w:rFonts w:ascii="Montserrat" w:eastAsia="Times New Roman" w:hAnsi="Montserrat" w:cs="Arial"/>
          <w:noProof w:val="0"/>
          <w:sz w:val="20"/>
          <w:szCs w:val="20"/>
          <w:lang w:val="es-ES" w:eastAsia="ar-SA"/>
        </w:rPr>
        <w:t>onvocante, ésta informará a los licitantes el plazo máximo en el que enviará las contestaciones correspondientes.</w:t>
      </w:r>
    </w:p>
    <w:p w14:paraId="75A0CD8A" w14:textId="77777777" w:rsidR="00223378" w:rsidRPr="00400C33" w:rsidRDefault="00223378" w:rsidP="003A666B">
      <w:pPr>
        <w:suppressAutoHyphens/>
        <w:ind w:right="49"/>
        <w:jc w:val="both"/>
        <w:rPr>
          <w:rFonts w:ascii="Montserrat" w:eastAsia="Times New Roman" w:hAnsi="Montserrat" w:cs="Arial"/>
          <w:noProof w:val="0"/>
          <w:sz w:val="20"/>
          <w:szCs w:val="20"/>
          <w:lang w:val="es-ES" w:eastAsia="ar-SA"/>
        </w:rPr>
      </w:pPr>
    </w:p>
    <w:p w14:paraId="34FA2563" w14:textId="75EE8DB2" w:rsidR="00223378" w:rsidRPr="00400C33" w:rsidRDefault="00223378" w:rsidP="003A666B">
      <w:pPr>
        <w:jc w:val="both"/>
        <w:rPr>
          <w:rFonts w:ascii="Montserrat" w:hAnsi="Montserrat" w:cs="Arial"/>
          <w:sz w:val="20"/>
          <w:szCs w:val="20"/>
        </w:rPr>
      </w:pPr>
      <w:bookmarkStart w:id="82" w:name="_Hlk129003428"/>
      <w:r w:rsidRPr="00400C33">
        <w:rPr>
          <w:rFonts w:ascii="Montserrat" w:eastAsia="Times New Roman" w:hAnsi="Montserrat" w:cs="Arial"/>
          <w:sz w:val="20"/>
          <w:szCs w:val="20"/>
          <w:lang w:val="es-ES" w:eastAsia="ar-SA"/>
        </w:rPr>
        <w:t xml:space="preserve">De conformidad con lo establecido en el artículo </w:t>
      </w:r>
      <w:r w:rsidRPr="00400C33">
        <w:rPr>
          <w:rFonts w:ascii="Montserrat" w:eastAsia="Times New Roman" w:hAnsi="Montserrat" w:cs="Arial"/>
          <w:b/>
          <w:sz w:val="20"/>
          <w:szCs w:val="20"/>
          <w:lang w:val="es-ES" w:eastAsia="ar-SA"/>
        </w:rPr>
        <w:t>33</w:t>
      </w:r>
      <w:r w:rsidRPr="00400C33">
        <w:rPr>
          <w:rFonts w:ascii="Montserrat" w:eastAsia="Times New Roman" w:hAnsi="Montserrat" w:cs="Arial"/>
          <w:sz w:val="20"/>
          <w:szCs w:val="20"/>
          <w:lang w:val="es-ES" w:eastAsia="ar-SA"/>
        </w:rPr>
        <w:t xml:space="preserve"> de la LAASSP la</w:t>
      </w:r>
      <w:r w:rsidR="004F5107" w:rsidRPr="00400C33">
        <w:rPr>
          <w:rFonts w:ascii="Montserrat" w:eastAsia="Times New Roman" w:hAnsi="Montserrat" w:cs="Arial"/>
          <w:sz w:val="20"/>
          <w:szCs w:val="20"/>
          <w:lang w:val="es-ES" w:eastAsia="ar-SA"/>
        </w:rPr>
        <w:t>s</w:t>
      </w:r>
      <w:r w:rsidRPr="00400C33">
        <w:rPr>
          <w:rFonts w:ascii="Montserrat" w:eastAsia="Times New Roman" w:hAnsi="Montserrat" w:cs="Arial"/>
          <w:sz w:val="20"/>
          <w:szCs w:val="20"/>
          <w:lang w:val="es-ES" w:eastAsia="ar-SA"/>
        </w:rPr>
        <w:t xml:space="preserve"> precisiones formuladas </w:t>
      </w:r>
      <w:r w:rsidR="004F5107" w:rsidRPr="00400C33">
        <w:rPr>
          <w:rFonts w:ascii="Montserrat" w:eastAsia="Times New Roman" w:hAnsi="Montserrat" w:cs="Arial"/>
          <w:sz w:val="20"/>
          <w:szCs w:val="20"/>
          <w:lang w:val="es-ES" w:eastAsia="ar-SA"/>
        </w:rPr>
        <w:t xml:space="preserve">por </w:t>
      </w:r>
      <w:r w:rsidRPr="00400C33">
        <w:rPr>
          <w:rFonts w:ascii="Montserrat" w:eastAsia="Times New Roman" w:hAnsi="Montserrat" w:cs="Arial"/>
          <w:sz w:val="20"/>
          <w:szCs w:val="20"/>
          <w:lang w:val="es-ES" w:eastAsia="ar-SA"/>
        </w:rPr>
        <w:t xml:space="preserve">la Convocante, las solicitudes de aclaraciones y preguntas realizadas por los licitantes y las respuestas del IMSS derivadas de </w:t>
      </w:r>
      <w:r w:rsidR="00155D92" w:rsidRPr="00400C33">
        <w:rPr>
          <w:rFonts w:ascii="Montserrat" w:eastAsia="Times New Roman" w:hAnsi="Montserrat" w:cs="Arial"/>
          <w:sz w:val="20"/>
          <w:szCs w:val="20"/>
          <w:lang w:val="es-ES" w:eastAsia="ar-SA"/>
        </w:rPr>
        <w:t>l</w:t>
      </w:r>
      <w:r w:rsidRPr="00400C33">
        <w:rPr>
          <w:rFonts w:ascii="Montserrat" w:eastAsia="Times New Roman" w:hAnsi="Montserrat" w:cs="Arial"/>
          <w:sz w:val="20"/>
          <w:szCs w:val="20"/>
          <w:lang w:val="es-ES" w:eastAsia="ar-SA"/>
        </w:rPr>
        <w:t xml:space="preserve">a junta, se asentarán en el acta respectiva y formarán parte de la </w:t>
      </w:r>
      <w:r w:rsidR="000612DF" w:rsidRPr="00400C33">
        <w:rPr>
          <w:rFonts w:ascii="Montserrat" w:eastAsia="Times New Roman" w:hAnsi="Montserrat" w:cs="Arial"/>
          <w:sz w:val="20"/>
          <w:szCs w:val="20"/>
          <w:lang w:val="es-ES" w:eastAsia="ar-SA"/>
        </w:rPr>
        <w:t>Convocatoria</w:t>
      </w:r>
      <w:r w:rsidRPr="00400C33">
        <w:rPr>
          <w:rFonts w:ascii="Montserrat" w:eastAsia="Times New Roman" w:hAnsi="Montserrat" w:cs="Arial"/>
          <w:sz w:val="20"/>
          <w:szCs w:val="20"/>
          <w:lang w:val="es-ES" w:eastAsia="ar-SA"/>
        </w:rPr>
        <w:t xml:space="preserve"> </w:t>
      </w:r>
      <w:r w:rsidR="004F5107" w:rsidRPr="00400C33">
        <w:rPr>
          <w:rFonts w:ascii="Montserrat" w:eastAsia="Times New Roman" w:hAnsi="Montserrat" w:cs="Arial"/>
          <w:sz w:val="20"/>
          <w:szCs w:val="20"/>
          <w:lang w:val="es-ES" w:eastAsia="ar-SA"/>
        </w:rPr>
        <w:t xml:space="preserve">a </w:t>
      </w:r>
      <w:r w:rsidRPr="00400C33">
        <w:rPr>
          <w:rFonts w:ascii="Montserrat" w:eastAsia="Times New Roman" w:hAnsi="Montserrat" w:cs="Arial"/>
          <w:sz w:val="20"/>
          <w:szCs w:val="20"/>
          <w:lang w:val="es-ES" w:eastAsia="ar-SA"/>
        </w:rPr>
        <w:t>la Licitación, y deberán ser consideradas por los licitantes en la elaboración de su proposición; se levantará el acta correspondiente que deberá notificarse a través de CompraNet, en la dirección electrónica</w:t>
      </w:r>
      <w:r w:rsidR="006770F5" w:rsidRPr="00400C33">
        <w:rPr>
          <w:rFonts w:ascii="Montserrat" w:eastAsia="Times New Roman" w:hAnsi="Montserrat" w:cs="Arial"/>
          <w:sz w:val="20"/>
          <w:szCs w:val="20"/>
          <w:lang w:val="es-ES" w:eastAsia="ar-SA"/>
        </w:rPr>
        <w:t xml:space="preserve"> </w:t>
      </w:r>
      <w:hyperlink r:id="rId10" w:history="1">
        <w:r w:rsidR="006770F5" w:rsidRPr="00400C33">
          <w:rPr>
            <w:rStyle w:val="Hipervnculo"/>
            <w:rFonts w:ascii="Montserrat" w:eastAsia="Times New Roman" w:hAnsi="Montserrat" w:cs="Arial"/>
            <w:sz w:val="20"/>
            <w:szCs w:val="20"/>
            <w:lang w:val="es-ES" w:eastAsia="ar-SA"/>
          </w:rPr>
          <w:t>https://upcp-compranet.hacienda.gob.mx</w:t>
        </w:r>
      </w:hyperlink>
      <w:r w:rsidR="006770F5" w:rsidRPr="00400C33">
        <w:rPr>
          <w:rFonts w:ascii="Montserrat" w:hAnsi="Montserrat" w:cs="Arial"/>
          <w:sz w:val="20"/>
          <w:szCs w:val="20"/>
        </w:rPr>
        <w:t xml:space="preserve"> </w:t>
      </w:r>
    </w:p>
    <w:bookmarkEnd w:id="82"/>
    <w:p w14:paraId="7B792359" w14:textId="77777777" w:rsidR="00223378" w:rsidRPr="00400C33" w:rsidRDefault="00223378" w:rsidP="003A666B">
      <w:pPr>
        <w:suppressAutoHyphens/>
        <w:ind w:right="49"/>
        <w:jc w:val="both"/>
        <w:rPr>
          <w:rFonts w:ascii="Montserrat" w:eastAsia="Times New Roman" w:hAnsi="Montserrat" w:cs="Arial"/>
          <w:noProof w:val="0"/>
          <w:sz w:val="20"/>
          <w:szCs w:val="20"/>
          <w:lang w:eastAsia="ar-SA"/>
        </w:rPr>
      </w:pPr>
    </w:p>
    <w:p w14:paraId="5A3374E6" w14:textId="77777777" w:rsidR="0095628B" w:rsidRPr="00400C33" w:rsidRDefault="00742632"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3" w:name="_Toc166754530"/>
      <w:r w:rsidRPr="00400C33">
        <w:rPr>
          <w:rFonts w:ascii="Montserrat" w:hAnsi="Montserrat" w:cs="Arial"/>
          <w:i w:val="0"/>
          <w:sz w:val="20"/>
          <w:lang w:val="es-ES_tradnl"/>
        </w:rPr>
        <w:t>Acto de Presentación y Apertura de Proposiciones.</w:t>
      </w:r>
      <w:bookmarkEnd w:id="83"/>
    </w:p>
    <w:p w14:paraId="03187699" w14:textId="77777777" w:rsidR="001930AA" w:rsidRPr="00400C33" w:rsidRDefault="001930AA" w:rsidP="003A666B">
      <w:pPr>
        <w:ind w:right="49"/>
        <w:rPr>
          <w:rFonts w:ascii="Montserrat" w:hAnsi="Montserrat" w:cs="Arial"/>
          <w:sz w:val="20"/>
          <w:szCs w:val="20"/>
        </w:rPr>
      </w:pPr>
    </w:p>
    <w:p w14:paraId="5C8A734B" w14:textId="612088E0" w:rsidR="00A04F4E" w:rsidRPr="00400C33" w:rsidRDefault="00A04F4E" w:rsidP="003A666B">
      <w:pPr>
        <w:ind w:right="49"/>
        <w:jc w:val="both"/>
        <w:rPr>
          <w:rFonts w:ascii="Montserrat" w:hAnsi="Montserrat" w:cs="Arial"/>
          <w:sz w:val="20"/>
          <w:szCs w:val="20"/>
        </w:rPr>
      </w:pPr>
      <w:bookmarkStart w:id="84" w:name="_Toc442265813"/>
      <w:r w:rsidRPr="00400C33">
        <w:rPr>
          <w:rFonts w:ascii="Montserrat" w:hAnsi="Montserrat" w:cs="Arial"/>
          <w:sz w:val="20"/>
          <w:szCs w:val="20"/>
        </w:rPr>
        <w:t xml:space="preserve">Las proposiciones se recibirán a través de CompraNet, por lo que se estará a lo dispuesto en el </w:t>
      </w:r>
      <w:r w:rsidRPr="00400C33">
        <w:rPr>
          <w:rFonts w:ascii="Montserrat" w:eastAsia="Times New Roman" w:hAnsi="Montserrat" w:cs="Arial"/>
          <w:color w:val="000000"/>
          <w:sz w:val="20"/>
          <w:szCs w:val="20"/>
          <w:lang w:val="es-ES" w:eastAsia="ar-SA"/>
        </w:rPr>
        <w:t>“Acuerdo por el que se establecen las disposiciones que deberán observar para la utilización del Sistema Electrónico de Información Pública Gubernamental, denominado CompraNet” y el</w:t>
      </w:r>
      <w:r w:rsidRPr="00400C33">
        <w:rPr>
          <w:rFonts w:ascii="Montserrat" w:hAnsi="Montserrat" w:cs="Arial"/>
          <w:sz w:val="20"/>
          <w:szCs w:val="20"/>
        </w:rPr>
        <w:t xml:space="preserve"> soporte documental deberá remitirse de forma legible (en archivo PDF sin utilizar baja resolución o equivalente)</w:t>
      </w:r>
      <w:r w:rsidR="00C44F60" w:rsidRPr="00400C33">
        <w:rPr>
          <w:rFonts w:ascii="Montserrat" w:hAnsi="Montserrat" w:cs="Arial"/>
          <w:sz w:val="20"/>
          <w:szCs w:val="20"/>
        </w:rPr>
        <w:t xml:space="preserve">, utilizando la firma electrónica que asignó el SAT </w:t>
      </w:r>
      <w:r w:rsidR="00F63D00" w:rsidRPr="00400C33">
        <w:rPr>
          <w:rFonts w:ascii="Montserrat" w:hAnsi="Montserrat" w:cs="Arial"/>
          <w:sz w:val="20"/>
          <w:szCs w:val="20"/>
        </w:rPr>
        <w:t>en favor del</w:t>
      </w:r>
      <w:r w:rsidR="00C44F60" w:rsidRPr="00400C33">
        <w:rPr>
          <w:rFonts w:ascii="Montserrat" w:hAnsi="Montserrat" w:cs="Arial"/>
          <w:sz w:val="20"/>
          <w:szCs w:val="20"/>
        </w:rPr>
        <w:t xml:space="preserve"> licitante para el cumplimie</w:t>
      </w:r>
      <w:r w:rsidR="00F63D00" w:rsidRPr="00400C33">
        <w:rPr>
          <w:rFonts w:ascii="Montserrat" w:hAnsi="Montserrat" w:cs="Arial"/>
          <w:sz w:val="20"/>
          <w:szCs w:val="20"/>
        </w:rPr>
        <w:t>n</w:t>
      </w:r>
      <w:r w:rsidR="00C44F60" w:rsidRPr="00400C33">
        <w:rPr>
          <w:rFonts w:ascii="Montserrat" w:hAnsi="Montserrat" w:cs="Arial"/>
          <w:sz w:val="20"/>
          <w:szCs w:val="20"/>
        </w:rPr>
        <w:t>to de sus obligaciones fiscales.</w:t>
      </w:r>
    </w:p>
    <w:p w14:paraId="4675E86D" w14:textId="77777777" w:rsidR="00A04F4E" w:rsidRPr="00400C33" w:rsidRDefault="00A04F4E" w:rsidP="003A666B">
      <w:pPr>
        <w:ind w:right="49"/>
        <w:jc w:val="both"/>
        <w:rPr>
          <w:rFonts w:ascii="Montserrat" w:hAnsi="Montserrat" w:cs="Arial"/>
          <w:sz w:val="20"/>
          <w:szCs w:val="20"/>
        </w:rPr>
      </w:pPr>
    </w:p>
    <w:p w14:paraId="346288D2" w14:textId="6112153D" w:rsidR="00652610" w:rsidRPr="00400C33" w:rsidRDefault="00A04F4E" w:rsidP="003A666B">
      <w:pPr>
        <w:ind w:right="49"/>
        <w:jc w:val="both"/>
        <w:rPr>
          <w:rFonts w:ascii="Montserrat" w:hAnsi="Montserrat" w:cs="Arial"/>
          <w:sz w:val="20"/>
          <w:szCs w:val="20"/>
        </w:rPr>
      </w:pPr>
      <w:r w:rsidRPr="00400C33">
        <w:rPr>
          <w:rFonts w:ascii="Montserrat" w:hAnsi="Montserrat" w:cs="Arial"/>
          <w:sz w:val="20"/>
          <w:szCs w:val="20"/>
        </w:rPr>
        <w:t>Asimismo, se precisa que en la documentación legal</w:t>
      </w:r>
      <w:r w:rsidR="003F281F" w:rsidRPr="00400C33">
        <w:rPr>
          <w:rFonts w:ascii="Montserrat" w:hAnsi="Montserrat" w:cs="Arial"/>
          <w:sz w:val="20"/>
          <w:szCs w:val="20"/>
        </w:rPr>
        <w:t>, técnica</w:t>
      </w:r>
      <w:r w:rsidRPr="00400C33">
        <w:rPr>
          <w:rFonts w:ascii="Montserrat" w:hAnsi="Montserrat" w:cs="Arial"/>
          <w:sz w:val="20"/>
          <w:szCs w:val="20"/>
        </w:rPr>
        <w:t xml:space="preserve"> y económica que integre la proposición remi</w:t>
      </w:r>
      <w:r w:rsidR="00F825DC" w:rsidRPr="00400C33">
        <w:rPr>
          <w:rFonts w:ascii="Montserrat" w:hAnsi="Montserrat" w:cs="Arial"/>
          <w:sz w:val="20"/>
          <w:szCs w:val="20"/>
        </w:rPr>
        <w:t>tida a través de CompraNet</w:t>
      </w:r>
      <w:r w:rsidRPr="00400C33">
        <w:rPr>
          <w:rFonts w:ascii="Montserrat" w:hAnsi="Montserrat" w:cs="Arial"/>
          <w:sz w:val="20"/>
          <w:szCs w:val="20"/>
        </w:rPr>
        <w:t>, se deberán emplear los medios de identificación electrónica en su</w:t>
      </w:r>
      <w:r w:rsidR="00C44F60" w:rsidRPr="00400C33">
        <w:rPr>
          <w:rFonts w:ascii="Montserrat" w:hAnsi="Montserrat" w:cs="Arial"/>
          <w:sz w:val="20"/>
          <w:szCs w:val="20"/>
        </w:rPr>
        <w:t>stitución de la firma autógrafa;</w:t>
      </w:r>
      <w:r w:rsidRPr="00400C33">
        <w:rPr>
          <w:rFonts w:ascii="Montserrat" w:hAnsi="Montserrat" w:cs="Arial"/>
          <w:sz w:val="20"/>
          <w:szCs w:val="20"/>
        </w:rPr>
        <w:t xml:space="preserve"> lo anterior de conformidad con lo señalado en la fracción II del artículo 26 Bis, el último párrafo del artículo 27 de la LAASSP y el primer párrafo del artículo 50 del R</w:t>
      </w:r>
      <w:r w:rsidR="00155D92" w:rsidRPr="00400C33">
        <w:rPr>
          <w:rFonts w:ascii="Montserrat" w:hAnsi="Montserrat" w:cs="Arial"/>
          <w:sz w:val="20"/>
          <w:szCs w:val="20"/>
        </w:rPr>
        <w:t>eglamento</w:t>
      </w:r>
      <w:r w:rsidRPr="00400C33">
        <w:rPr>
          <w:rFonts w:ascii="Montserrat" w:hAnsi="Montserrat" w:cs="Arial"/>
          <w:sz w:val="20"/>
          <w:szCs w:val="20"/>
        </w:rPr>
        <w:t>.</w:t>
      </w:r>
    </w:p>
    <w:p w14:paraId="4327B75B" w14:textId="77777777" w:rsidR="00BF4166" w:rsidRPr="00400C33" w:rsidRDefault="00BF4166" w:rsidP="003A666B">
      <w:pPr>
        <w:ind w:right="49"/>
        <w:jc w:val="both"/>
        <w:rPr>
          <w:rFonts w:ascii="Montserrat" w:hAnsi="Montserrat" w:cs="Arial"/>
          <w:sz w:val="20"/>
          <w:szCs w:val="20"/>
        </w:rPr>
      </w:pPr>
    </w:p>
    <w:p w14:paraId="65B1FA71" w14:textId="77777777" w:rsidR="00057F7A" w:rsidRPr="00400C33" w:rsidRDefault="00057F7A" w:rsidP="003A666B">
      <w:pPr>
        <w:jc w:val="both"/>
        <w:rPr>
          <w:rFonts w:ascii="Montserrat" w:hAnsi="Montserrat" w:cs="Arial"/>
          <w:spacing w:val="-3"/>
          <w:sz w:val="20"/>
          <w:szCs w:val="20"/>
        </w:rPr>
      </w:pPr>
      <w:r w:rsidRPr="00400C33">
        <w:rPr>
          <w:rFonts w:ascii="Montserrat" w:hAnsi="Montserrat" w:cs="Arial"/>
          <w:spacing w:val="-3"/>
          <w:sz w:val="20"/>
          <w:szCs w:val="20"/>
        </w:rPr>
        <w:t>Se procederá a la apertura de los sobre</w:t>
      </w:r>
      <w:r w:rsidR="004F5107" w:rsidRPr="00400C33">
        <w:rPr>
          <w:rFonts w:ascii="Montserrat" w:hAnsi="Montserrat" w:cs="Arial"/>
          <w:spacing w:val="-3"/>
          <w:sz w:val="20"/>
          <w:szCs w:val="20"/>
        </w:rPr>
        <w:t>s generados mediante el sistema;</w:t>
      </w:r>
      <w:r w:rsidRPr="00400C33">
        <w:rPr>
          <w:rFonts w:ascii="Montserrat" w:hAnsi="Montserrat" w:cs="Arial"/>
          <w:spacing w:val="-3"/>
          <w:sz w:val="20"/>
          <w:szCs w:val="20"/>
        </w:rPr>
        <w:t xml:space="preserve"> en el supuesto de que durante el acto de presentación y apertura de proposiciones, por causas ajenas a la voluntad de la Convocante, no sea posible abrir los sobres que contengan las propuestas enviadas por CompraNet, el acto se reanudará a partir de que se restablezcan las condiciones que dieron origen a la interrupción, salvo lo previsto en el numeral </w:t>
      </w:r>
      <w:r w:rsidRPr="00400C33">
        <w:rPr>
          <w:rFonts w:ascii="Montserrat" w:hAnsi="Montserrat" w:cs="Arial"/>
          <w:b/>
          <w:spacing w:val="-3"/>
          <w:sz w:val="20"/>
          <w:szCs w:val="20"/>
        </w:rPr>
        <w:t>29</w:t>
      </w:r>
      <w:r w:rsidRPr="00400C33">
        <w:rPr>
          <w:rFonts w:ascii="Montserrat" w:hAnsi="Montserrat" w:cs="Arial"/>
          <w:spacing w:val="-3"/>
          <w:sz w:val="20"/>
          <w:szCs w:val="20"/>
        </w:rPr>
        <w:t xml:space="preserve"> del “</w:t>
      </w:r>
      <w:r w:rsidRPr="00400C33">
        <w:rPr>
          <w:rFonts w:ascii="Montserrat" w:hAnsi="Montserrat" w:cs="Arial"/>
          <w:i/>
          <w:spacing w:val="-3"/>
          <w:sz w:val="20"/>
          <w:szCs w:val="20"/>
        </w:rPr>
        <w:t>ACUERDO por el que se establecen las disposiciones que se deberán observar para la utilización del Sistema electrónico de Información Pública Gubernamental denominado CompraNet</w:t>
      </w:r>
      <w:r w:rsidRPr="00400C33">
        <w:rPr>
          <w:rFonts w:ascii="Montserrat" w:hAnsi="Montserrat" w:cs="Arial"/>
          <w:spacing w:val="-3"/>
          <w:sz w:val="20"/>
          <w:szCs w:val="20"/>
        </w:rPr>
        <w:t>” el cual contempla lo siguiente:</w:t>
      </w:r>
    </w:p>
    <w:p w14:paraId="77E1BFD4" w14:textId="77777777" w:rsidR="00057F7A" w:rsidRPr="00400C33" w:rsidRDefault="00057F7A" w:rsidP="003A666B">
      <w:pPr>
        <w:widowControl w:val="0"/>
        <w:tabs>
          <w:tab w:val="left" w:pos="-720"/>
        </w:tabs>
        <w:suppressAutoHyphens/>
        <w:adjustRightInd w:val="0"/>
        <w:ind w:left="720"/>
        <w:jc w:val="both"/>
        <w:textAlignment w:val="baseline"/>
        <w:rPr>
          <w:rFonts w:ascii="Montserrat" w:hAnsi="Montserrat" w:cs="Arial"/>
          <w:spacing w:val="-3"/>
          <w:sz w:val="20"/>
          <w:szCs w:val="20"/>
        </w:rPr>
      </w:pPr>
    </w:p>
    <w:p w14:paraId="2A890EBE" w14:textId="77777777" w:rsidR="00057F7A" w:rsidRPr="00400C33" w:rsidRDefault="00057F7A" w:rsidP="003A666B">
      <w:pPr>
        <w:widowControl w:val="0"/>
        <w:tabs>
          <w:tab w:val="left" w:pos="-720"/>
        </w:tabs>
        <w:suppressAutoHyphens/>
        <w:adjustRightInd w:val="0"/>
        <w:ind w:left="426" w:right="474"/>
        <w:jc w:val="both"/>
        <w:textAlignment w:val="baseline"/>
        <w:rPr>
          <w:rFonts w:ascii="Montserrat" w:hAnsi="Montserrat" w:cs="Arial"/>
          <w:b/>
          <w:i/>
          <w:spacing w:val="-3"/>
          <w:sz w:val="20"/>
          <w:szCs w:val="20"/>
        </w:rPr>
      </w:pPr>
      <w:r w:rsidRPr="00400C33">
        <w:rPr>
          <w:rFonts w:ascii="Montserrat" w:hAnsi="Montserrat" w:cs="Arial"/>
          <w:b/>
          <w:i/>
          <w:spacing w:val="-3"/>
          <w:sz w:val="20"/>
          <w:szCs w:val="20"/>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67076A0F" w14:textId="77777777" w:rsidR="00A04F4E" w:rsidRPr="00400C33" w:rsidRDefault="00A04F4E" w:rsidP="003A666B">
      <w:pPr>
        <w:ind w:right="49"/>
        <w:jc w:val="both"/>
        <w:rPr>
          <w:rFonts w:ascii="Montserrat" w:hAnsi="Montserrat" w:cs="Arial"/>
          <w:sz w:val="20"/>
          <w:szCs w:val="20"/>
        </w:rPr>
      </w:pPr>
    </w:p>
    <w:p w14:paraId="227CB5E4" w14:textId="613B582F" w:rsidR="00A04F4E" w:rsidRPr="00400C33" w:rsidRDefault="00740858" w:rsidP="003A666B">
      <w:pPr>
        <w:ind w:right="49"/>
        <w:jc w:val="both"/>
        <w:rPr>
          <w:rFonts w:ascii="Montserrat" w:hAnsi="Montserrat" w:cs="Arial"/>
          <w:sz w:val="20"/>
          <w:szCs w:val="20"/>
        </w:rPr>
      </w:pPr>
      <w:r w:rsidRPr="00400C33">
        <w:rPr>
          <w:rFonts w:ascii="Montserrat" w:hAnsi="Montserrat" w:cs="Arial"/>
          <w:sz w:val="20"/>
          <w:szCs w:val="20"/>
        </w:rPr>
        <w:t>R</w:t>
      </w:r>
      <w:r w:rsidR="00A04F4E" w:rsidRPr="00400C33">
        <w:rPr>
          <w:rFonts w:ascii="Montserrat" w:hAnsi="Montserrat" w:cs="Arial"/>
          <w:sz w:val="20"/>
          <w:szCs w:val="20"/>
        </w:rPr>
        <w:t>ecibidas las proposiciones en la fecha y hora establecidas, éstas no podrán retirarse o dejarse sin efecto, por lo que deberán considerarse vigentes dentro del procedimiento de contratación hasta su conclusión.</w:t>
      </w:r>
      <w:bookmarkEnd w:id="84"/>
    </w:p>
    <w:p w14:paraId="255AA9A5" w14:textId="77777777" w:rsidR="00A04F4E" w:rsidRPr="00400C33" w:rsidRDefault="00A04F4E" w:rsidP="003A666B">
      <w:pPr>
        <w:ind w:right="49"/>
        <w:jc w:val="both"/>
        <w:rPr>
          <w:rFonts w:ascii="Montserrat" w:hAnsi="Montserrat" w:cs="Arial"/>
          <w:sz w:val="20"/>
          <w:szCs w:val="20"/>
        </w:rPr>
      </w:pPr>
    </w:p>
    <w:p w14:paraId="222AF32A" w14:textId="101C1806" w:rsidR="00A04F4E" w:rsidRPr="00400C33" w:rsidRDefault="00A04F4E" w:rsidP="003A666B">
      <w:pPr>
        <w:jc w:val="both"/>
        <w:rPr>
          <w:rFonts w:ascii="Montserrat" w:hAnsi="Montserrat" w:cs="Arial"/>
          <w:b/>
          <w:sz w:val="20"/>
          <w:szCs w:val="20"/>
        </w:rPr>
      </w:pPr>
      <w:bookmarkStart w:id="85" w:name="_Hlk129003517"/>
      <w:r w:rsidRPr="00400C33">
        <w:rPr>
          <w:rFonts w:ascii="Montserrat" w:hAnsi="Montserrat" w:cs="Arial"/>
          <w:sz w:val="20"/>
          <w:szCs w:val="20"/>
        </w:rPr>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w:t>
      </w:r>
      <w:r w:rsidR="004F1959" w:rsidRPr="00400C33">
        <w:rPr>
          <w:rFonts w:ascii="Montserrat" w:hAnsi="Montserrat" w:cs="Arial"/>
          <w:sz w:val="20"/>
          <w:szCs w:val="20"/>
        </w:rPr>
        <w:t>proposición</w:t>
      </w:r>
      <w:r w:rsidRPr="00400C33">
        <w:rPr>
          <w:rFonts w:ascii="Montserrat" w:hAnsi="Montserrat" w:cs="Arial"/>
          <w:sz w:val="20"/>
          <w:szCs w:val="20"/>
        </w:rPr>
        <w:t xml:space="preserve"> conforme al </w:t>
      </w:r>
      <w:r w:rsidR="00EC1232" w:rsidRPr="00400C33">
        <w:rPr>
          <w:rFonts w:ascii="Montserrat" w:hAnsi="Montserrat" w:cs="Arial"/>
          <w:b/>
          <w:sz w:val="20"/>
          <w:szCs w:val="20"/>
        </w:rPr>
        <w:t>Anexo X</w:t>
      </w:r>
      <w:r w:rsidR="006926A3" w:rsidRPr="00400C33">
        <w:rPr>
          <w:rFonts w:ascii="Montserrat" w:hAnsi="Montserrat" w:cs="Arial"/>
          <w:b/>
          <w:sz w:val="20"/>
          <w:szCs w:val="20"/>
        </w:rPr>
        <w:t>III</w:t>
      </w:r>
      <w:r w:rsidR="00EC1232" w:rsidRPr="00400C33">
        <w:rPr>
          <w:rFonts w:ascii="Montserrat" w:hAnsi="Montserrat" w:cs="Arial"/>
          <w:b/>
          <w:sz w:val="20"/>
          <w:szCs w:val="20"/>
        </w:rPr>
        <w:t xml:space="preserve"> </w:t>
      </w:r>
      <w:r w:rsidR="00792070" w:rsidRPr="00400C33">
        <w:rPr>
          <w:rFonts w:ascii="Montserrat" w:hAnsi="Montserrat" w:cs="Arial"/>
          <w:b/>
          <w:sz w:val="20"/>
          <w:szCs w:val="20"/>
        </w:rPr>
        <w:t>Relac</w:t>
      </w:r>
      <w:r w:rsidR="00EC1232" w:rsidRPr="00400C33">
        <w:rPr>
          <w:rFonts w:ascii="Montserrat" w:hAnsi="Montserrat" w:cs="Arial"/>
          <w:b/>
          <w:sz w:val="20"/>
          <w:szCs w:val="20"/>
        </w:rPr>
        <w:t>ión de entrega de documentación</w:t>
      </w:r>
      <w:r w:rsidR="00792070" w:rsidRPr="00400C33">
        <w:rPr>
          <w:rFonts w:ascii="Montserrat" w:hAnsi="Montserrat" w:cs="Arial"/>
          <w:sz w:val="20"/>
          <w:szCs w:val="20"/>
        </w:rPr>
        <w:t xml:space="preserve">, </w:t>
      </w:r>
      <w:r w:rsidRPr="00400C33">
        <w:rPr>
          <w:rFonts w:ascii="Montserrat" w:hAnsi="Montserrat" w:cs="Arial"/>
          <w:sz w:val="20"/>
          <w:szCs w:val="20"/>
        </w:rPr>
        <w:t xml:space="preserve">lo anterior de conformidad con lo establecido el artículo 47 del </w:t>
      </w:r>
      <w:r w:rsidR="004F1959" w:rsidRPr="00400C33">
        <w:rPr>
          <w:rFonts w:ascii="Montserrat" w:hAnsi="Montserrat" w:cs="Arial"/>
          <w:sz w:val="20"/>
          <w:szCs w:val="20"/>
        </w:rPr>
        <w:t>Reglamento</w:t>
      </w:r>
      <w:r w:rsidRPr="00400C33">
        <w:rPr>
          <w:rFonts w:ascii="Montserrat" w:hAnsi="Montserrat" w:cs="Arial"/>
          <w:sz w:val="20"/>
          <w:szCs w:val="20"/>
        </w:rPr>
        <w:t>.</w:t>
      </w:r>
    </w:p>
    <w:bookmarkEnd w:id="85"/>
    <w:p w14:paraId="64BF4C07" w14:textId="77777777" w:rsidR="003965CF" w:rsidRPr="00400C33" w:rsidRDefault="003965CF" w:rsidP="003A666B">
      <w:pPr>
        <w:jc w:val="both"/>
        <w:rPr>
          <w:rFonts w:ascii="Montserrat" w:hAnsi="Montserrat" w:cs="Arial"/>
          <w:b/>
          <w:sz w:val="20"/>
          <w:szCs w:val="20"/>
        </w:rPr>
      </w:pPr>
    </w:p>
    <w:p w14:paraId="19D4841C" w14:textId="77777777" w:rsidR="00A04F4E" w:rsidRPr="00400C33" w:rsidRDefault="00A04F4E" w:rsidP="003A666B">
      <w:pPr>
        <w:ind w:right="49"/>
        <w:jc w:val="both"/>
        <w:rPr>
          <w:rFonts w:ascii="Montserrat" w:hAnsi="Montserrat" w:cs="Arial"/>
          <w:sz w:val="20"/>
          <w:szCs w:val="20"/>
        </w:rPr>
      </w:pPr>
      <w:r w:rsidRPr="00400C33">
        <w:rPr>
          <w:rFonts w:ascii="Montserrat" w:hAnsi="Montserrat" w:cs="Arial"/>
          <w:sz w:val="20"/>
          <w:szCs w:val="20"/>
        </w:rPr>
        <w:t>En el presente procedimiento no se recib</w:t>
      </w:r>
      <w:r w:rsidR="00057F7A" w:rsidRPr="00400C33">
        <w:rPr>
          <w:rFonts w:ascii="Montserrat" w:hAnsi="Montserrat" w:cs="Arial"/>
          <w:sz w:val="20"/>
          <w:szCs w:val="20"/>
        </w:rPr>
        <w:t>irá</w:t>
      </w:r>
      <w:r w:rsidRPr="00400C33">
        <w:rPr>
          <w:rFonts w:ascii="Montserrat" w:hAnsi="Montserrat" w:cs="Arial"/>
          <w:sz w:val="20"/>
          <w:szCs w:val="20"/>
        </w:rPr>
        <w:t>n proposiciones a través del servicio postal o mensajería, ni de forma presencial.</w:t>
      </w:r>
    </w:p>
    <w:p w14:paraId="08DCD84D" w14:textId="77777777" w:rsidR="00952E35" w:rsidRPr="00400C33" w:rsidRDefault="00952E35" w:rsidP="003A666B">
      <w:pPr>
        <w:ind w:right="49"/>
        <w:jc w:val="both"/>
        <w:rPr>
          <w:rFonts w:ascii="Montserrat" w:hAnsi="Montserrat" w:cs="Arial"/>
          <w:sz w:val="20"/>
          <w:szCs w:val="20"/>
        </w:rPr>
      </w:pPr>
    </w:p>
    <w:p w14:paraId="1B62C94F" w14:textId="3ED0C9C5" w:rsidR="00952E35" w:rsidRPr="00400C33" w:rsidRDefault="00740858" w:rsidP="003A666B">
      <w:pPr>
        <w:ind w:right="49"/>
        <w:jc w:val="both"/>
        <w:rPr>
          <w:rFonts w:ascii="Montserrat" w:hAnsi="Montserrat" w:cs="Arial"/>
          <w:sz w:val="20"/>
          <w:szCs w:val="20"/>
        </w:rPr>
      </w:pPr>
      <w:bookmarkStart w:id="86" w:name="_Hlk129003545"/>
      <w:r w:rsidRPr="00400C33">
        <w:rPr>
          <w:rFonts w:ascii="Montserrat" w:hAnsi="Montserrat" w:cs="Arial"/>
          <w:sz w:val="20"/>
          <w:szCs w:val="20"/>
        </w:rPr>
        <w:t>El Instituto c</w:t>
      </w:r>
      <w:r w:rsidR="00952E35" w:rsidRPr="00400C33">
        <w:rPr>
          <w:rFonts w:ascii="Montserrat" w:hAnsi="Montserrat" w:cs="Arial"/>
          <w:sz w:val="20"/>
          <w:szCs w:val="20"/>
        </w:rPr>
        <w:t>onforme al artículo 35 fracción III de la LAASSP, levantará el acta correspondiente que servirá de constancia de la celebración del acto de presentac</w:t>
      </w:r>
      <w:r w:rsidR="00340418" w:rsidRPr="00400C33">
        <w:rPr>
          <w:rFonts w:ascii="Montserrat" w:hAnsi="Montserrat" w:cs="Arial"/>
          <w:sz w:val="20"/>
          <w:szCs w:val="20"/>
        </w:rPr>
        <w:t>ión y apertura de proposiciones;</w:t>
      </w:r>
      <w:r w:rsidR="00952E35" w:rsidRPr="00400C33">
        <w:rPr>
          <w:rFonts w:ascii="Montserrat" w:hAnsi="Montserrat" w:cs="Arial"/>
          <w:sz w:val="20"/>
          <w:szCs w:val="20"/>
        </w:rPr>
        <w:t xml:space="preserve"> se hará constar el importe </w:t>
      </w:r>
      <w:r w:rsidR="000A0E0B" w:rsidRPr="00400C33">
        <w:rPr>
          <w:rFonts w:ascii="Montserrat" w:hAnsi="Montserrat" w:cs="Arial"/>
          <w:sz w:val="20"/>
          <w:szCs w:val="20"/>
        </w:rPr>
        <w:t>máximo</w:t>
      </w:r>
      <w:r w:rsidR="00952E35" w:rsidRPr="00400C33">
        <w:rPr>
          <w:rFonts w:ascii="Montserrat" w:hAnsi="Montserrat" w:cs="Arial"/>
          <w:sz w:val="20"/>
          <w:szCs w:val="20"/>
        </w:rPr>
        <w:t xml:space="preserve"> de cada una de las partidas de las proposiciones presentadas,</w:t>
      </w:r>
      <w:r w:rsidR="00FF1338" w:rsidRPr="00400C33">
        <w:rPr>
          <w:rFonts w:ascii="Montserrat" w:hAnsi="Montserrat" w:cs="Arial"/>
          <w:sz w:val="20"/>
          <w:szCs w:val="20"/>
        </w:rPr>
        <w:t xml:space="preserve"> se adjuntar</w:t>
      </w:r>
      <w:r w:rsidR="00DB4869" w:rsidRPr="00400C33">
        <w:rPr>
          <w:rFonts w:ascii="Montserrat" w:hAnsi="Montserrat" w:cs="Arial"/>
          <w:sz w:val="20"/>
          <w:szCs w:val="20"/>
        </w:rPr>
        <w:t>á</w:t>
      </w:r>
      <w:r w:rsidR="00FF1338" w:rsidRPr="00400C33">
        <w:rPr>
          <w:rFonts w:ascii="Montserrat" w:hAnsi="Montserrat" w:cs="Arial"/>
          <w:sz w:val="20"/>
          <w:szCs w:val="20"/>
        </w:rPr>
        <w:t xml:space="preserve"> copia de las mismas</w:t>
      </w:r>
      <w:r w:rsidR="004F1959" w:rsidRPr="00400C33">
        <w:rPr>
          <w:rFonts w:ascii="Montserrat" w:hAnsi="Montserrat" w:cs="Arial"/>
          <w:sz w:val="20"/>
          <w:szCs w:val="20"/>
        </w:rPr>
        <w:t xml:space="preserve"> (Propuestas Económicas)</w:t>
      </w:r>
      <w:r w:rsidR="00FF1338" w:rsidRPr="00400C33">
        <w:rPr>
          <w:rFonts w:ascii="Montserrat" w:hAnsi="Montserrat" w:cs="Arial"/>
          <w:sz w:val="20"/>
          <w:szCs w:val="20"/>
        </w:rPr>
        <w:t>, y se</w:t>
      </w:r>
      <w:r w:rsidR="00952E35" w:rsidRPr="00400C33">
        <w:rPr>
          <w:rFonts w:ascii="Montserrat" w:hAnsi="Montserrat" w:cs="Arial"/>
          <w:sz w:val="20"/>
          <w:szCs w:val="20"/>
        </w:rPr>
        <w:t xml:space="preserve"> señalará lugar, fecha y hora en que se dará a conocer el fallo de la Licitación. El acta será firmada por los asistentes, a los cuales se les entregará copia simple de la misma. </w:t>
      </w:r>
    </w:p>
    <w:bookmarkEnd w:id="86"/>
    <w:p w14:paraId="37D18C2E" w14:textId="77777777" w:rsidR="00952E35" w:rsidRPr="00400C33" w:rsidRDefault="00952E35" w:rsidP="003A666B">
      <w:pPr>
        <w:ind w:right="49"/>
        <w:jc w:val="both"/>
        <w:rPr>
          <w:rFonts w:ascii="Montserrat" w:hAnsi="Montserrat" w:cs="Arial"/>
          <w:sz w:val="20"/>
          <w:szCs w:val="20"/>
        </w:rPr>
      </w:pPr>
    </w:p>
    <w:p w14:paraId="7CFB8830" w14:textId="77777777" w:rsidR="00952E35" w:rsidRPr="00400C33" w:rsidRDefault="00952E35" w:rsidP="003A666B">
      <w:pPr>
        <w:widowControl w:val="0"/>
        <w:adjustRightInd w:val="0"/>
        <w:jc w:val="both"/>
        <w:textAlignment w:val="baseline"/>
        <w:rPr>
          <w:rFonts w:ascii="Montserrat" w:hAnsi="Montserrat" w:cs="Arial"/>
          <w:sz w:val="20"/>
          <w:szCs w:val="20"/>
        </w:rPr>
      </w:pPr>
      <w:r w:rsidRPr="00400C33">
        <w:rPr>
          <w:rFonts w:ascii="Montserrat" w:hAnsi="Montserrat" w:cs="Arial"/>
          <w:sz w:val="20"/>
          <w:szCs w:val="20"/>
        </w:rPr>
        <w:t>El acta correspondiente al acto de presentación y apertura de proposiciones, se difundirá a través de CompraNet al concluir el mismo, para efectos de su notificación en términos de lo dispuesto en el último párrafo del artículo 37 Bis de la LAASSP.</w:t>
      </w:r>
    </w:p>
    <w:p w14:paraId="58A4A494" w14:textId="77777777" w:rsidR="00952E35" w:rsidRPr="00400C33" w:rsidRDefault="00952E35" w:rsidP="003A666B">
      <w:pPr>
        <w:ind w:right="49"/>
        <w:jc w:val="both"/>
        <w:rPr>
          <w:rFonts w:ascii="Montserrat" w:hAnsi="Montserrat" w:cs="Arial"/>
          <w:sz w:val="20"/>
          <w:szCs w:val="20"/>
        </w:rPr>
      </w:pPr>
    </w:p>
    <w:p w14:paraId="3F4AA772" w14:textId="58CCBC93" w:rsidR="00FF1338" w:rsidRPr="00400C33" w:rsidRDefault="004F1959" w:rsidP="003A666B">
      <w:pPr>
        <w:widowControl w:val="0"/>
        <w:adjustRightInd w:val="0"/>
        <w:jc w:val="both"/>
        <w:textAlignment w:val="baseline"/>
        <w:rPr>
          <w:rFonts w:ascii="Montserrat" w:hAnsi="Montserrat" w:cs="Arial"/>
          <w:sz w:val="20"/>
          <w:szCs w:val="20"/>
        </w:rPr>
      </w:pPr>
      <w:r w:rsidRPr="00400C33">
        <w:rPr>
          <w:rFonts w:ascii="Montserrat" w:hAnsi="Montserrat" w:cs="Arial"/>
          <w:sz w:val="20"/>
          <w:szCs w:val="20"/>
        </w:rPr>
        <w:t>L</w:t>
      </w:r>
      <w:r w:rsidR="00FF1338" w:rsidRPr="00400C33">
        <w:rPr>
          <w:rFonts w:ascii="Montserrat" w:hAnsi="Montserrat" w:cs="Arial"/>
          <w:sz w:val="20"/>
          <w:szCs w:val="20"/>
        </w:rPr>
        <w:t xml:space="preserve">a totalidad de los archivos </w:t>
      </w:r>
      <w:r w:rsidRPr="00400C33">
        <w:rPr>
          <w:rFonts w:ascii="Montserrat" w:hAnsi="Montserrat" w:cs="Arial"/>
          <w:sz w:val="20"/>
          <w:szCs w:val="20"/>
        </w:rPr>
        <w:t xml:space="preserve">que conformen las proposiciones </w:t>
      </w:r>
      <w:r w:rsidR="00FF1338" w:rsidRPr="00400C33">
        <w:rPr>
          <w:rFonts w:ascii="Montserrat" w:hAnsi="Montserrat" w:cs="Arial"/>
          <w:sz w:val="20"/>
          <w:szCs w:val="20"/>
        </w:rPr>
        <w:t xml:space="preserve">se almacenarán en medios ópticos de almacenamiento, uno para ser entregado al área requirente </w:t>
      </w:r>
      <w:r w:rsidR="00D85188" w:rsidRPr="00400C33">
        <w:rPr>
          <w:rFonts w:ascii="Montserrat" w:hAnsi="Montserrat" w:cs="Arial"/>
          <w:sz w:val="20"/>
          <w:szCs w:val="20"/>
        </w:rPr>
        <w:t xml:space="preserve">consolidadora y técnica </w:t>
      </w:r>
      <w:r w:rsidR="00FF1338" w:rsidRPr="00400C33">
        <w:rPr>
          <w:rFonts w:ascii="Montserrat" w:hAnsi="Montserrat" w:cs="Arial"/>
          <w:sz w:val="20"/>
          <w:szCs w:val="20"/>
        </w:rPr>
        <w:t>y otro para que obre en el expediente.</w:t>
      </w:r>
    </w:p>
    <w:p w14:paraId="2E06868C" w14:textId="77777777" w:rsidR="00FF1338" w:rsidRPr="00400C33" w:rsidRDefault="00FF1338" w:rsidP="003A666B">
      <w:pPr>
        <w:ind w:right="49"/>
        <w:jc w:val="both"/>
        <w:rPr>
          <w:rFonts w:ascii="Montserrat" w:hAnsi="Montserrat" w:cs="Arial"/>
          <w:sz w:val="20"/>
          <w:szCs w:val="20"/>
        </w:rPr>
      </w:pPr>
    </w:p>
    <w:p w14:paraId="4B64834C" w14:textId="77777777" w:rsidR="0095628B" w:rsidRPr="00400C33" w:rsidRDefault="00D1134A"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87" w:name="_Toc424735333"/>
      <w:bookmarkStart w:id="88" w:name="_Toc166754531"/>
      <w:r w:rsidRPr="00400C33">
        <w:rPr>
          <w:rFonts w:ascii="Montserrat" w:hAnsi="Montserrat" w:cs="Arial"/>
          <w:i w:val="0"/>
          <w:sz w:val="20"/>
          <w:lang w:val="es-ES_tradnl"/>
        </w:rPr>
        <w:t>Proposiciones conjuntas</w:t>
      </w:r>
      <w:bookmarkEnd w:id="87"/>
      <w:r w:rsidR="00C97DF6" w:rsidRPr="00400C33">
        <w:rPr>
          <w:rFonts w:ascii="Montserrat" w:hAnsi="Montserrat" w:cs="Arial"/>
          <w:i w:val="0"/>
          <w:sz w:val="20"/>
          <w:lang w:val="es-ES_tradnl"/>
        </w:rPr>
        <w:t>.</w:t>
      </w:r>
      <w:bookmarkEnd w:id="88"/>
      <w:r w:rsidRPr="00400C33">
        <w:rPr>
          <w:rFonts w:ascii="Montserrat" w:hAnsi="Montserrat" w:cs="Arial"/>
          <w:i w:val="0"/>
          <w:sz w:val="20"/>
          <w:lang w:val="es-ES_tradnl"/>
        </w:rPr>
        <w:t xml:space="preserve"> </w:t>
      </w:r>
    </w:p>
    <w:p w14:paraId="6A0DDDAA" w14:textId="77777777" w:rsidR="004706BC" w:rsidRPr="00400C33" w:rsidRDefault="004706BC" w:rsidP="003A666B">
      <w:pPr>
        <w:rPr>
          <w:rFonts w:ascii="Montserrat" w:hAnsi="Montserrat"/>
          <w:sz w:val="20"/>
          <w:szCs w:val="20"/>
          <w:lang w:val="es-ES_tradnl" w:eastAsia="ar-SA"/>
        </w:rPr>
      </w:pPr>
    </w:p>
    <w:p w14:paraId="30FDA18B" w14:textId="4048838E" w:rsidR="004706BC" w:rsidRPr="00400C33" w:rsidRDefault="004706BC" w:rsidP="003A666B">
      <w:pPr>
        <w:jc w:val="both"/>
        <w:rPr>
          <w:rFonts w:ascii="Montserrat" w:hAnsi="Montserrat"/>
          <w:sz w:val="20"/>
          <w:szCs w:val="20"/>
          <w:lang w:val="es-ES_tradnl" w:eastAsia="ar-SA"/>
        </w:rPr>
      </w:pPr>
      <w:r w:rsidRPr="00400C33">
        <w:rPr>
          <w:rFonts w:ascii="Montserrat" w:hAnsi="Montserrat"/>
          <w:sz w:val="20"/>
          <w:szCs w:val="20"/>
          <w:lang w:val="es-ES_tradnl" w:eastAsia="ar-SA"/>
        </w:rPr>
        <w:t xml:space="preserve">En caso de presentar proposiciones conjuntas, deberá </w:t>
      </w:r>
      <w:r w:rsidR="00834626" w:rsidRPr="00400C33">
        <w:rPr>
          <w:rFonts w:ascii="Montserrat" w:hAnsi="Montserrat"/>
          <w:sz w:val="20"/>
          <w:szCs w:val="20"/>
          <w:lang w:val="es-ES_tradnl" w:eastAsia="ar-SA"/>
        </w:rPr>
        <w:t>incluirse</w:t>
      </w:r>
      <w:r w:rsidRPr="00400C33">
        <w:rPr>
          <w:rFonts w:ascii="Montserrat" w:hAnsi="Montserrat"/>
          <w:sz w:val="20"/>
          <w:szCs w:val="20"/>
          <w:lang w:val="es-ES_tradnl" w:eastAsia="ar-SA"/>
        </w:rPr>
        <w:t xml:space="preserve"> el convenio correspondiente en los términos del </w:t>
      </w:r>
      <w:r w:rsidR="00EC1232" w:rsidRPr="00400C33">
        <w:rPr>
          <w:rFonts w:ascii="Montserrat" w:hAnsi="Montserrat" w:cs="Arial"/>
          <w:b/>
          <w:sz w:val="20"/>
          <w:szCs w:val="20"/>
        </w:rPr>
        <w:t xml:space="preserve">Anexo I </w:t>
      </w:r>
      <w:r w:rsidRPr="00400C33">
        <w:rPr>
          <w:rFonts w:ascii="Montserrat" w:hAnsi="Montserrat" w:cs="Arial"/>
          <w:b/>
          <w:sz w:val="20"/>
          <w:szCs w:val="20"/>
        </w:rPr>
        <w:t>Modelo de Con</w:t>
      </w:r>
      <w:r w:rsidR="00EC1232" w:rsidRPr="00400C33">
        <w:rPr>
          <w:rFonts w:ascii="Montserrat" w:hAnsi="Montserrat" w:cs="Arial"/>
          <w:b/>
          <w:sz w:val="20"/>
          <w:szCs w:val="20"/>
        </w:rPr>
        <w:t>venio de Participación Conjunta</w:t>
      </w:r>
      <w:r w:rsidRPr="00400C33">
        <w:rPr>
          <w:rFonts w:ascii="Montserrat" w:hAnsi="Montserrat" w:cs="Arial"/>
          <w:sz w:val="20"/>
          <w:szCs w:val="20"/>
        </w:rPr>
        <w:t xml:space="preserve">, </w:t>
      </w:r>
      <w:r w:rsidR="00652610" w:rsidRPr="00400C33">
        <w:rPr>
          <w:rFonts w:ascii="Montserrat" w:hAnsi="Montserrat" w:cs="Arial"/>
          <w:sz w:val="20"/>
          <w:szCs w:val="20"/>
        </w:rPr>
        <w:t>o en cualquier instrumento siempre que cumpla con los requisitos de los artículos 34 de la LAASSP y 44 de</w:t>
      </w:r>
      <w:r w:rsidR="001122B2" w:rsidRPr="00400C33">
        <w:rPr>
          <w:rFonts w:ascii="Montserrat" w:hAnsi="Montserrat" w:cs="Arial"/>
          <w:sz w:val="20"/>
          <w:szCs w:val="20"/>
        </w:rPr>
        <w:t>l</w:t>
      </w:r>
      <w:r w:rsidR="00652610" w:rsidRPr="00400C33">
        <w:rPr>
          <w:rFonts w:ascii="Montserrat" w:hAnsi="Montserrat" w:cs="Arial"/>
          <w:sz w:val="20"/>
          <w:szCs w:val="20"/>
        </w:rPr>
        <w:t xml:space="preserve"> Reglamento.</w:t>
      </w:r>
    </w:p>
    <w:p w14:paraId="0D2B22B9" w14:textId="77777777" w:rsidR="00AF406B" w:rsidRPr="00400C33" w:rsidRDefault="00AF406B" w:rsidP="003A666B">
      <w:pPr>
        <w:ind w:right="49"/>
        <w:jc w:val="both"/>
        <w:rPr>
          <w:rFonts w:ascii="Montserrat" w:hAnsi="Montserrat" w:cs="Arial"/>
          <w:sz w:val="20"/>
          <w:szCs w:val="20"/>
        </w:rPr>
      </w:pPr>
    </w:p>
    <w:p w14:paraId="4ADFC2C9" w14:textId="77777777" w:rsidR="00834626" w:rsidRPr="00400C33" w:rsidRDefault="001A5EF3" w:rsidP="003A666B">
      <w:pPr>
        <w:ind w:right="49"/>
        <w:jc w:val="both"/>
        <w:rPr>
          <w:rFonts w:ascii="Montserrat" w:hAnsi="Montserrat" w:cs="Arial"/>
          <w:sz w:val="20"/>
          <w:szCs w:val="20"/>
        </w:rPr>
      </w:pPr>
      <w:r w:rsidRPr="00400C33">
        <w:rPr>
          <w:rFonts w:ascii="Montserrat" w:hAnsi="Montserrat" w:cs="Arial"/>
          <w:b/>
          <w:bCs/>
          <w:sz w:val="20"/>
          <w:szCs w:val="20"/>
        </w:rPr>
        <w:t>El representante común de la agrupación deberá señalar que la proposición se presenta en forma conjunta</w:t>
      </w:r>
      <w:r w:rsidRPr="00400C33">
        <w:rPr>
          <w:rFonts w:ascii="Montserrat" w:hAnsi="Montserrat" w:cs="Arial"/>
          <w:sz w:val="20"/>
          <w:szCs w:val="20"/>
        </w:rPr>
        <w:t xml:space="preserve">. </w:t>
      </w:r>
    </w:p>
    <w:p w14:paraId="05407FFA" w14:textId="77777777" w:rsidR="00834626" w:rsidRPr="00400C33" w:rsidRDefault="00834626" w:rsidP="003A666B">
      <w:pPr>
        <w:ind w:right="49"/>
        <w:jc w:val="both"/>
        <w:rPr>
          <w:rFonts w:ascii="Montserrat" w:hAnsi="Montserrat" w:cs="Arial"/>
          <w:sz w:val="20"/>
          <w:szCs w:val="20"/>
        </w:rPr>
      </w:pPr>
    </w:p>
    <w:p w14:paraId="167A3CF7" w14:textId="009B34FC" w:rsidR="001A5EF3" w:rsidRPr="00400C33" w:rsidRDefault="001A5EF3" w:rsidP="003A666B">
      <w:pPr>
        <w:ind w:right="49"/>
        <w:jc w:val="both"/>
        <w:rPr>
          <w:rFonts w:ascii="Montserrat" w:hAnsi="Montserrat" w:cs="Arial"/>
          <w:sz w:val="20"/>
          <w:szCs w:val="20"/>
        </w:rPr>
      </w:pPr>
      <w:bookmarkStart w:id="89" w:name="_Hlk129003653"/>
      <w:r w:rsidRPr="00400C33">
        <w:rPr>
          <w:rFonts w:ascii="Montserrat" w:hAnsi="Montserrat" w:cs="Arial"/>
          <w:sz w:val="20"/>
          <w:szCs w:val="20"/>
        </w:rPr>
        <w:t>El convenio a que hace referencia este numeral</w:t>
      </w:r>
      <w:r w:rsidR="004706BC" w:rsidRPr="00400C33">
        <w:rPr>
          <w:rFonts w:ascii="Montserrat" w:hAnsi="Montserrat" w:cs="Arial"/>
          <w:sz w:val="20"/>
          <w:szCs w:val="20"/>
        </w:rPr>
        <w:t xml:space="preserve"> </w:t>
      </w:r>
      <w:r w:rsidRPr="00400C33">
        <w:rPr>
          <w:rFonts w:ascii="Montserrat" w:hAnsi="Montserrat" w:cs="Arial"/>
          <w:sz w:val="20"/>
          <w:szCs w:val="20"/>
        </w:rPr>
        <w:t xml:space="preserve">se presentará con la proposición y, </w:t>
      </w:r>
      <w:r w:rsidR="004706BC" w:rsidRPr="00400C33">
        <w:rPr>
          <w:rFonts w:ascii="Montserrat" w:hAnsi="Montserrat" w:cs="Arial"/>
          <w:sz w:val="20"/>
          <w:szCs w:val="20"/>
        </w:rPr>
        <w:t>en caso de que a</w:t>
      </w:r>
      <w:r w:rsidRPr="00400C33">
        <w:rPr>
          <w:rFonts w:ascii="Montserrat" w:hAnsi="Montserrat" w:cs="Arial"/>
          <w:sz w:val="20"/>
          <w:szCs w:val="20"/>
        </w:rPr>
        <w:t xml:space="preserve"> los licitantes que la hubieren presentado se les adjudi</w:t>
      </w:r>
      <w:r w:rsidR="004706BC" w:rsidRPr="00400C33">
        <w:rPr>
          <w:rFonts w:ascii="Montserrat" w:hAnsi="Montserrat" w:cs="Arial"/>
          <w:sz w:val="20"/>
          <w:szCs w:val="20"/>
        </w:rPr>
        <w:t>que el contrato, dicho convenio</w:t>
      </w:r>
      <w:r w:rsidRPr="00400C33">
        <w:rPr>
          <w:rFonts w:ascii="Montserrat" w:hAnsi="Montserrat" w:cs="Arial"/>
          <w:sz w:val="20"/>
          <w:szCs w:val="20"/>
        </w:rPr>
        <w:t xml:space="preserve"> formará parte integrante del mismo como uno de sus anexos, para lo cual deberán de firmar todos los representantes de las personas f</w:t>
      </w:r>
      <w:r w:rsidR="003F281F" w:rsidRPr="00400C33">
        <w:rPr>
          <w:rFonts w:ascii="Montserrat" w:hAnsi="Montserrat" w:cs="Arial"/>
          <w:sz w:val="20"/>
          <w:szCs w:val="20"/>
        </w:rPr>
        <w:t>í</w:t>
      </w:r>
      <w:r w:rsidRPr="00400C33">
        <w:rPr>
          <w:rFonts w:ascii="Montserrat" w:hAnsi="Montserrat" w:cs="Arial"/>
          <w:sz w:val="20"/>
          <w:szCs w:val="20"/>
        </w:rPr>
        <w:t xml:space="preserve">sicas o morales que hayan firmado el convenio de participación conjunta, </w:t>
      </w:r>
      <w:r w:rsidR="00834626" w:rsidRPr="00400C33">
        <w:rPr>
          <w:rFonts w:ascii="Montserrat" w:hAnsi="Montserrat" w:cs="Arial"/>
          <w:sz w:val="20"/>
          <w:szCs w:val="20"/>
        </w:rPr>
        <w:t>o en el caso de constituir una nueva sociedad, el representante legal de la misma, lo cual deberá de constar en escritura pública y comunicarse a la Convocante antes de la fecha fijada para la firma del o los contratos.</w:t>
      </w:r>
    </w:p>
    <w:bookmarkEnd w:id="89"/>
    <w:p w14:paraId="6A818A79" w14:textId="77777777" w:rsidR="00040767" w:rsidRPr="00400C33" w:rsidRDefault="00040767" w:rsidP="003A666B">
      <w:pPr>
        <w:ind w:right="49"/>
        <w:rPr>
          <w:rFonts w:ascii="Montserrat" w:hAnsi="Montserrat" w:cs="Arial"/>
          <w:sz w:val="20"/>
          <w:szCs w:val="20"/>
        </w:rPr>
      </w:pPr>
    </w:p>
    <w:p w14:paraId="06AA2D63" w14:textId="77777777" w:rsidR="00F60ADD" w:rsidRPr="00400C33" w:rsidRDefault="00F60ADD" w:rsidP="003A666B">
      <w:pPr>
        <w:ind w:right="49"/>
        <w:jc w:val="both"/>
        <w:rPr>
          <w:rFonts w:ascii="Montserrat" w:hAnsi="Montserrat" w:cs="Arial"/>
          <w:sz w:val="20"/>
          <w:szCs w:val="20"/>
        </w:rPr>
      </w:pPr>
      <w:r w:rsidRPr="00400C33">
        <w:rPr>
          <w:rFonts w:ascii="Montserrat" w:hAnsi="Montserrat" w:cs="Arial"/>
          <w:sz w:val="20"/>
          <w:szCs w:val="20"/>
        </w:rPr>
        <w:t>Cualquiera de los integrantes de la agrupación, podrá presentar el escrito mediante el cual manifieste su</w:t>
      </w:r>
      <w:r w:rsidR="000C0248" w:rsidRPr="00400C33">
        <w:rPr>
          <w:rFonts w:ascii="Montserrat" w:hAnsi="Montserrat" w:cs="Arial"/>
          <w:sz w:val="20"/>
          <w:szCs w:val="20"/>
        </w:rPr>
        <w:t xml:space="preserve"> </w:t>
      </w:r>
      <w:r w:rsidRPr="00400C33">
        <w:rPr>
          <w:rFonts w:ascii="Montserrat" w:hAnsi="Montserrat" w:cs="Arial"/>
          <w:sz w:val="20"/>
          <w:szCs w:val="20"/>
        </w:rPr>
        <w:t>interés en participar en la junta de aclaraciones y en e</w:t>
      </w:r>
      <w:r w:rsidR="00040767" w:rsidRPr="00400C33">
        <w:rPr>
          <w:rFonts w:ascii="Montserrat" w:hAnsi="Montserrat" w:cs="Arial"/>
          <w:sz w:val="20"/>
          <w:szCs w:val="20"/>
        </w:rPr>
        <w:t>l procedimiento de contratación.</w:t>
      </w:r>
    </w:p>
    <w:p w14:paraId="499BD1E2" w14:textId="77777777" w:rsidR="000C0248" w:rsidRPr="00400C33" w:rsidRDefault="000C0248" w:rsidP="003A666B">
      <w:pPr>
        <w:ind w:right="49"/>
        <w:jc w:val="both"/>
        <w:rPr>
          <w:rFonts w:ascii="Montserrat" w:hAnsi="Montserrat" w:cs="Arial"/>
          <w:sz w:val="20"/>
          <w:szCs w:val="20"/>
        </w:rPr>
      </w:pPr>
    </w:p>
    <w:p w14:paraId="79CF974D" w14:textId="77777777" w:rsidR="00F60ADD" w:rsidRPr="00400C33" w:rsidRDefault="00F60ADD" w:rsidP="003A666B">
      <w:pPr>
        <w:ind w:right="49"/>
        <w:jc w:val="both"/>
        <w:rPr>
          <w:rFonts w:ascii="Montserrat" w:hAnsi="Montserrat" w:cs="Arial"/>
          <w:sz w:val="20"/>
          <w:szCs w:val="20"/>
        </w:rPr>
      </w:pPr>
      <w:r w:rsidRPr="00400C33">
        <w:rPr>
          <w:rFonts w:ascii="Montserrat" w:hAnsi="Montserrat" w:cs="Arial"/>
          <w:sz w:val="20"/>
          <w:szCs w:val="20"/>
        </w:rPr>
        <w:t>Las personas que integran la agrupación deberán celebrar en los términos de la legislación aplicable el convenio de proposición conjunta, en el que se establecerán con pr</w:t>
      </w:r>
      <w:r w:rsidR="00040767" w:rsidRPr="00400C33">
        <w:rPr>
          <w:rFonts w:ascii="Montserrat" w:hAnsi="Montserrat" w:cs="Arial"/>
          <w:sz w:val="20"/>
          <w:szCs w:val="20"/>
        </w:rPr>
        <w:t>ecisión los aspectos siguientes:</w:t>
      </w:r>
    </w:p>
    <w:p w14:paraId="2BEC5AC3" w14:textId="77777777" w:rsidR="00F60ADD" w:rsidRPr="00400C33" w:rsidRDefault="00F60ADD" w:rsidP="003A666B">
      <w:pPr>
        <w:ind w:right="49"/>
        <w:jc w:val="both"/>
        <w:rPr>
          <w:rFonts w:ascii="Montserrat" w:hAnsi="Montserrat" w:cs="Arial"/>
          <w:sz w:val="20"/>
          <w:szCs w:val="20"/>
        </w:rPr>
      </w:pPr>
    </w:p>
    <w:p w14:paraId="2562B2FF" w14:textId="77777777" w:rsidR="00F60ADD" w:rsidRPr="00400C33" w:rsidRDefault="00F60ADD" w:rsidP="003A666B">
      <w:pPr>
        <w:pStyle w:val="Prrafodelista"/>
        <w:numPr>
          <w:ilvl w:val="0"/>
          <w:numId w:val="29"/>
        </w:numPr>
        <w:ind w:right="49"/>
        <w:jc w:val="both"/>
        <w:rPr>
          <w:rFonts w:ascii="Montserrat" w:hAnsi="Montserrat" w:cs="Arial"/>
          <w:sz w:val="20"/>
          <w:szCs w:val="20"/>
        </w:rPr>
      </w:pPr>
      <w:r w:rsidRPr="00400C33">
        <w:rPr>
          <w:rFonts w:ascii="Montserrat" w:hAnsi="Montserrat" w:cs="Arial"/>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14:paraId="5679B767" w14:textId="77777777" w:rsidR="00A55799" w:rsidRPr="00400C33" w:rsidRDefault="00A55799" w:rsidP="003A666B">
      <w:pPr>
        <w:ind w:right="49"/>
        <w:jc w:val="both"/>
        <w:rPr>
          <w:rFonts w:ascii="Montserrat" w:hAnsi="Montserrat" w:cs="Arial"/>
          <w:sz w:val="20"/>
          <w:szCs w:val="20"/>
        </w:rPr>
      </w:pPr>
    </w:p>
    <w:p w14:paraId="167DD14C" w14:textId="77777777" w:rsidR="00F60ADD" w:rsidRPr="00400C33" w:rsidRDefault="00F60ADD" w:rsidP="003A666B">
      <w:pPr>
        <w:pStyle w:val="Prrafodelista"/>
        <w:numPr>
          <w:ilvl w:val="0"/>
          <w:numId w:val="29"/>
        </w:numPr>
        <w:ind w:right="49"/>
        <w:jc w:val="both"/>
        <w:rPr>
          <w:rFonts w:ascii="Montserrat" w:hAnsi="Montserrat" w:cs="Arial"/>
          <w:sz w:val="20"/>
          <w:szCs w:val="20"/>
        </w:rPr>
      </w:pPr>
      <w:r w:rsidRPr="00400C33">
        <w:rPr>
          <w:rFonts w:ascii="Montserrat" w:hAnsi="Montserrat" w:cs="Arial"/>
          <w:sz w:val="20"/>
          <w:szCs w:val="20"/>
        </w:rPr>
        <w:t>Nombre y domicilio de los representantes de cada una de las personas agrupadas, señalando, en su caso, los datos de las escrituras públicas con las que acrediten las facultades de representación;</w:t>
      </w:r>
    </w:p>
    <w:p w14:paraId="73D31325" w14:textId="77777777" w:rsidR="00F60ADD" w:rsidRPr="00400C33" w:rsidRDefault="00F60ADD" w:rsidP="003A666B">
      <w:pPr>
        <w:ind w:right="49"/>
        <w:jc w:val="both"/>
        <w:rPr>
          <w:rFonts w:ascii="Montserrat" w:hAnsi="Montserrat" w:cs="Arial"/>
          <w:sz w:val="20"/>
          <w:szCs w:val="20"/>
        </w:rPr>
      </w:pPr>
    </w:p>
    <w:p w14:paraId="039257AC" w14:textId="77777777" w:rsidR="00F60ADD" w:rsidRPr="00400C33" w:rsidRDefault="00F60ADD" w:rsidP="003A666B">
      <w:pPr>
        <w:pStyle w:val="Prrafodelista"/>
        <w:numPr>
          <w:ilvl w:val="0"/>
          <w:numId w:val="29"/>
        </w:numPr>
        <w:ind w:right="49"/>
        <w:jc w:val="both"/>
        <w:rPr>
          <w:rFonts w:ascii="Montserrat" w:hAnsi="Montserrat" w:cs="Arial"/>
          <w:sz w:val="20"/>
          <w:szCs w:val="20"/>
        </w:rPr>
      </w:pPr>
      <w:r w:rsidRPr="00400C33">
        <w:rPr>
          <w:rFonts w:ascii="Montserrat" w:hAnsi="Montserrat" w:cs="Arial"/>
          <w:sz w:val="20"/>
          <w:szCs w:val="20"/>
        </w:rPr>
        <w:t>Designación de un representante común</w:t>
      </w:r>
      <w:r w:rsidR="00E06B02" w:rsidRPr="00400C33">
        <w:rPr>
          <w:rFonts w:ascii="Montserrat" w:hAnsi="Montserrat" w:cs="Arial"/>
          <w:sz w:val="20"/>
          <w:szCs w:val="20"/>
        </w:rPr>
        <w:t xml:space="preserve"> y domicilio</w:t>
      </w:r>
      <w:r w:rsidR="00413AD5" w:rsidRPr="00400C33">
        <w:rPr>
          <w:rFonts w:ascii="Montserrat" w:hAnsi="Montserrat" w:cs="Arial"/>
          <w:sz w:val="20"/>
          <w:szCs w:val="20"/>
        </w:rPr>
        <w:t xml:space="preserve"> común</w:t>
      </w:r>
      <w:r w:rsidRPr="00400C33">
        <w:rPr>
          <w:rFonts w:ascii="Montserrat" w:hAnsi="Montserrat" w:cs="Arial"/>
          <w:sz w:val="20"/>
          <w:szCs w:val="20"/>
        </w:rPr>
        <w:t>, otorgándole poder amplio y suficiente, para atender todo lo relacionado con la proposición y con el procedimiento de licitación pública;</w:t>
      </w:r>
    </w:p>
    <w:p w14:paraId="203A243F" w14:textId="77777777" w:rsidR="00F60ADD" w:rsidRPr="00400C33" w:rsidRDefault="00F60ADD" w:rsidP="003A666B">
      <w:pPr>
        <w:ind w:right="49"/>
        <w:jc w:val="both"/>
        <w:rPr>
          <w:rFonts w:ascii="Montserrat" w:hAnsi="Montserrat" w:cs="Arial"/>
          <w:sz w:val="20"/>
          <w:szCs w:val="20"/>
        </w:rPr>
      </w:pPr>
    </w:p>
    <w:p w14:paraId="718D58A7" w14:textId="77777777" w:rsidR="00F60ADD" w:rsidRPr="00400C33" w:rsidRDefault="00F60ADD" w:rsidP="003A666B">
      <w:pPr>
        <w:pStyle w:val="Prrafodelista"/>
        <w:numPr>
          <w:ilvl w:val="0"/>
          <w:numId w:val="29"/>
        </w:numPr>
        <w:ind w:right="49"/>
        <w:jc w:val="both"/>
        <w:rPr>
          <w:rFonts w:ascii="Montserrat" w:hAnsi="Montserrat" w:cs="Arial"/>
          <w:sz w:val="20"/>
          <w:szCs w:val="20"/>
        </w:rPr>
      </w:pPr>
      <w:r w:rsidRPr="00400C33">
        <w:rPr>
          <w:rFonts w:ascii="Montserrat" w:hAnsi="Montserrat" w:cs="Arial"/>
          <w:sz w:val="20"/>
          <w:szCs w:val="20"/>
        </w:rPr>
        <w:t>Descripción de las partes objeto del contrato que corresponderá cumplir a cada persona integrante, así como la manera en que se exigirá el cumplimiento de las obligaciones, y</w:t>
      </w:r>
    </w:p>
    <w:p w14:paraId="568F01B7" w14:textId="77777777" w:rsidR="00F60ADD" w:rsidRPr="00400C33" w:rsidRDefault="00F60ADD" w:rsidP="003A666B">
      <w:pPr>
        <w:ind w:right="49"/>
        <w:jc w:val="both"/>
        <w:rPr>
          <w:rFonts w:ascii="Montserrat" w:hAnsi="Montserrat" w:cs="Arial"/>
          <w:sz w:val="20"/>
          <w:szCs w:val="20"/>
        </w:rPr>
      </w:pPr>
    </w:p>
    <w:p w14:paraId="4741BDD8" w14:textId="77777777" w:rsidR="00F60ADD" w:rsidRPr="00400C33" w:rsidRDefault="00F60ADD" w:rsidP="003A666B">
      <w:pPr>
        <w:pStyle w:val="Prrafodelista"/>
        <w:numPr>
          <w:ilvl w:val="0"/>
          <w:numId w:val="29"/>
        </w:numPr>
        <w:ind w:right="49"/>
        <w:jc w:val="both"/>
        <w:rPr>
          <w:rFonts w:ascii="Montserrat" w:hAnsi="Montserrat" w:cs="Arial"/>
          <w:sz w:val="20"/>
          <w:szCs w:val="20"/>
        </w:rPr>
      </w:pPr>
      <w:r w:rsidRPr="00400C33">
        <w:rPr>
          <w:rFonts w:ascii="Montserrat" w:hAnsi="Montserrat" w:cs="Arial"/>
          <w:sz w:val="20"/>
          <w:szCs w:val="20"/>
        </w:rPr>
        <w:t>Estipulación expresa de que cada uno de los firmantes quedará obligado junto con los demás integran</w:t>
      </w:r>
      <w:r w:rsidR="00103D67" w:rsidRPr="00400C33">
        <w:rPr>
          <w:rFonts w:ascii="Montserrat" w:hAnsi="Montserrat" w:cs="Arial"/>
          <w:sz w:val="20"/>
          <w:szCs w:val="20"/>
        </w:rPr>
        <w:t>tes, en forma</w:t>
      </w:r>
      <w:r w:rsidRPr="00400C33">
        <w:rPr>
          <w:rFonts w:ascii="Montserrat" w:hAnsi="Montserrat" w:cs="Arial"/>
          <w:sz w:val="20"/>
          <w:szCs w:val="20"/>
        </w:rPr>
        <w:t xml:space="preserve"> </w:t>
      </w:r>
      <w:r w:rsidR="00FF1338" w:rsidRPr="00400C33">
        <w:rPr>
          <w:rFonts w:ascii="Montserrat" w:hAnsi="Montserrat" w:cs="Arial"/>
          <w:sz w:val="20"/>
          <w:szCs w:val="20"/>
        </w:rPr>
        <w:t>solidaria</w:t>
      </w:r>
      <w:r w:rsidR="00F77EC1" w:rsidRPr="00400C33">
        <w:rPr>
          <w:rFonts w:ascii="Montserrat" w:hAnsi="Montserrat" w:cs="Arial"/>
          <w:sz w:val="20"/>
          <w:szCs w:val="20"/>
        </w:rPr>
        <w:t xml:space="preserve"> o mancomunada</w:t>
      </w:r>
      <w:r w:rsidR="00E61196" w:rsidRPr="00400C33">
        <w:rPr>
          <w:rFonts w:ascii="Montserrat" w:hAnsi="Montserrat" w:cs="Arial"/>
          <w:sz w:val="20"/>
          <w:szCs w:val="20"/>
        </w:rPr>
        <w:t xml:space="preserve"> (elegir sólo una, según convenga)</w:t>
      </w:r>
      <w:r w:rsidRPr="00400C33">
        <w:rPr>
          <w:rFonts w:ascii="Montserrat" w:hAnsi="Montserrat" w:cs="Arial"/>
          <w:sz w:val="20"/>
          <w:szCs w:val="20"/>
        </w:rPr>
        <w:t xml:space="preserve">, para efectos del procedimiento </w:t>
      </w:r>
      <w:r w:rsidR="00FF1338" w:rsidRPr="00400C33">
        <w:rPr>
          <w:rFonts w:ascii="Montserrat" w:hAnsi="Montserrat" w:cs="Arial"/>
          <w:sz w:val="20"/>
          <w:szCs w:val="20"/>
        </w:rPr>
        <w:t>de contratación y del contrato.</w:t>
      </w:r>
      <w:r w:rsidR="00814C8D" w:rsidRPr="00400C33">
        <w:rPr>
          <w:rFonts w:ascii="Montserrat" w:hAnsi="Montserrat" w:cs="Arial"/>
          <w:sz w:val="20"/>
          <w:szCs w:val="20"/>
        </w:rPr>
        <w:t xml:space="preserve"> </w:t>
      </w:r>
    </w:p>
    <w:p w14:paraId="401CE4AE" w14:textId="77777777" w:rsidR="005B1F9A" w:rsidRPr="00400C33" w:rsidRDefault="005B1F9A" w:rsidP="003A666B">
      <w:pPr>
        <w:ind w:right="49"/>
        <w:jc w:val="both"/>
        <w:rPr>
          <w:rFonts w:ascii="Montserrat" w:hAnsi="Montserrat" w:cs="Arial"/>
          <w:sz w:val="20"/>
          <w:szCs w:val="20"/>
          <w:lang w:val="es-ES"/>
        </w:rPr>
      </w:pPr>
    </w:p>
    <w:p w14:paraId="2F7DBF8D" w14:textId="2C216314" w:rsidR="005B1F9A" w:rsidRPr="00400C33" w:rsidRDefault="005B1F9A"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En caso de presentar prop</w:t>
      </w:r>
      <w:r w:rsidR="003F281F" w:rsidRPr="00400C33">
        <w:rPr>
          <w:rFonts w:ascii="Montserrat" w:hAnsi="Montserrat" w:cs="Arial"/>
          <w:sz w:val="20"/>
          <w:szCs w:val="20"/>
          <w:lang w:val="es-ES_tradnl"/>
        </w:rPr>
        <w:t>osición</w:t>
      </w:r>
      <w:r w:rsidRPr="00400C33">
        <w:rPr>
          <w:rFonts w:ascii="Montserrat" w:hAnsi="Montserrat" w:cs="Arial"/>
          <w:sz w:val="20"/>
          <w:szCs w:val="20"/>
          <w:lang w:val="es-ES_tradnl"/>
        </w:rPr>
        <w:t xml:space="preserve"> conjunta, cada una de las personas agrupadas deberá presentar en forma individual los siguientes escritos: </w:t>
      </w:r>
      <w:r w:rsidRPr="00400C33">
        <w:rPr>
          <w:rFonts w:ascii="Montserrat" w:hAnsi="Montserrat" w:cs="Arial"/>
          <w:sz w:val="20"/>
          <w:szCs w:val="20"/>
        </w:rPr>
        <w:t xml:space="preserve">Acreditamiento de personalidad jurídica y datos de notificación </w:t>
      </w:r>
      <w:r w:rsidRPr="00400C33">
        <w:rPr>
          <w:rFonts w:ascii="Montserrat" w:hAnsi="Montserrat" w:cs="Arial"/>
          <w:b/>
          <w:sz w:val="20"/>
          <w:szCs w:val="20"/>
        </w:rPr>
        <w:t xml:space="preserve">(Anexo </w:t>
      </w:r>
      <w:r w:rsidR="00B06C74" w:rsidRPr="00400C33">
        <w:rPr>
          <w:rFonts w:ascii="Montserrat" w:hAnsi="Montserrat" w:cs="Arial"/>
          <w:b/>
          <w:sz w:val="20"/>
          <w:szCs w:val="20"/>
        </w:rPr>
        <w:t>I</w:t>
      </w:r>
      <w:r w:rsidR="006926A3" w:rsidRPr="00400C33">
        <w:rPr>
          <w:rFonts w:ascii="Montserrat" w:hAnsi="Montserrat" w:cs="Arial"/>
          <w:b/>
          <w:sz w:val="20"/>
          <w:szCs w:val="20"/>
        </w:rPr>
        <w:t>I</w:t>
      </w:r>
      <w:r w:rsidRPr="00400C33">
        <w:rPr>
          <w:rFonts w:ascii="Montserrat" w:hAnsi="Montserrat" w:cs="Arial"/>
          <w:b/>
          <w:sz w:val="20"/>
          <w:szCs w:val="20"/>
        </w:rPr>
        <w:t>)</w:t>
      </w:r>
      <w:r w:rsidR="00915775" w:rsidRPr="00400C33">
        <w:rPr>
          <w:rFonts w:ascii="Montserrat" w:hAnsi="Montserrat" w:cs="Arial"/>
          <w:sz w:val="20"/>
          <w:szCs w:val="20"/>
        </w:rPr>
        <w:t>;</w:t>
      </w:r>
      <w:r w:rsidRPr="00400C33">
        <w:rPr>
          <w:rFonts w:ascii="Montserrat" w:hAnsi="Montserrat" w:cs="Arial"/>
          <w:sz w:val="20"/>
          <w:szCs w:val="20"/>
        </w:rPr>
        <w:t xml:space="preserve"> escrito de los supuestos establecidos en los artículos 50 y 60 de la LAASSP </w:t>
      </w:r>
      <w:r w:rsidRPr="00400C33">
        <w:rPr>
          <w:rFonts w:ascii="Montserrat" w:hAnsi="Montserrat" w:cs="Arial"/>
          <w:b/>
          <w:sz w:val="20"/>
          <w:szCs w:val="20"/>
        </w:rPr>
        <w:t>(Anexo V)</w:t>
      </w:r>
      <w:r w:rsidRPr="00400C33">
        <w:rPr>
          <w:rFonts w:ascii="Montserrat" w:hAnsi="Montserrat" w:cs="Arial"/>
          <w:sz w:val="20"/>
          <w:szCs w:val="20"/>
        </w:rPr>
        <w:t xml:space="preserve">, Declaración de Integridad </w:t>
      </w:r>
      <w:r w:rsidRPr="00400C33">
        <w:rPr>
          <w:rFonts w:ascii="Montserrat" w:hAnsi="Montserrat" w:cs="Arial"/>
          <w:b/>
          <w:sz w:val="20"/>
          <w:szCs w:val="20"/>
        </w:rPr>
        <w:t xml:space="preserve">(Anexo </w:t>
      </w:r>
      <w:r w:rsidR="00B06C74" w:rsidRPr="00400C33">
        <w:rPr>
          <w:rFonts w:ascii="Montserrat" w:hAnsi="Montserrat" w:cs="Arial"/>
          <w:b/>
          <w:sz w:val="20"/>
          <w:szCs w:val="20"/>
        </w:rPr>
        <w:t>VI</w:t>
      </w:r>
      <w:r w:rsidRPr="00400C33">
        <w:rPr>
          <w:rFonts w:ascii="Montserrat" w:hAnsi="Montserrat" w:cs="Arial"/>
          <w:b/>
          <w:sz w:val="20"/>
          <w:szCs w:val="20"/>
        </w:rPr>
        <w:t>)</w:t>
      </w:r>
      <w:r w:rsidRPr="00400C33">
        <w:rPr>
          <w:rFonts w:ascii="Montserrat" w:hAnsi="Montserrat" w:cs="Arial"/>
          <w:sz w:val="20"/>
          <w:szCs w:val="20"/>
        </w:rPr>
        <w:t xml:space="preserve"> y e</w:t>
      </w:r>
      <w:r w:rsidRPr="00400C33">
        <w:rPr>
          <w:rFonts w:ascii="Montserrat" w:hAnsi="Montserrat" w:cs="Arial"/>
          <w:sz w:val="20"/>
          <w:szCs w:val="20"/>
          <w:lang w:val="es-ES_tradnl"/>
        </w:rPr>
        <w:t xml:space="preserve">n </w:t>
      </w:r>
      <w:r w:rsidR="008B3EE9" w:rsidRPr="00400C33">
        <w:rPr>
          <w:rFonts w:ascii="Montserrat" w:hAnsi="Montserrat" w:cs="Arial"/>
          <w:sz w:val="20"/>
          <w:szCs w:val="20"/>
          <w:lang w:val="es-ES_tradnl"/>
        </w:rPr>
        <w:t>su caso</w:t>
      </w:r>
      <w:r w:rsidR="008324C1" w:rsidRPr="00400C33">
        <w:rPr>
          <w:rFonts w:ascii="Montserrat" w:hAnsi="Montserrat" w:cs="Arial"/>
          <w:sz w:val="20"/>
          <w:szCs w:val="20"/>
          <w:lang w:val="es-ES_tradnl"/>
        </w:rPr>
        <w:t>,</w:t>
      </w:r>
      <w:r w:rsidR="008B3EE9" w:rsidRPr="00400C33">
        <w:rPr>
          <w:rFonts w:ascii="Montserrat" w:hAnsi="Montserrat" w:cs="Arial"/>
          <w:sz w:val="20"/>
          <w:szCs w:val="20"/>
          <w:lang w:val="es-ES_tradnl"/>
        </w:rPr>
        <w:t xml:space="preserve"> Estratificación de las M</w:t>
      </w:r>
      <w:r w:rsidRPr="00400C33">
        <w:rPr>
          <w:rFonts w:ascii="Montserrat" w:hAnsi="Montserrat" w:cs="Arial"/>
          <w:sz w:val="20"/>
          <w:szCs w:val="20"/>
          <w:lang w:val="es-ES_tradnl"/>
        </w:rPr>
        <w:t xml:space="preserve">icro, </w:t>
      </w:r>
      <w:r w:rsidR="008B3EE9" w:rsidRPr="00400C33">
        <w:rPr>
          <w:rFonts w:ascii="Montserrat" w:hAnsi="Montserrat" w:cs="Arial"/>
          <w:sz w:val="20"/>
          <w:szCs w:val="20"/>
          <w:lang w:val="es-ES_tradnl"/>
        </w:rPr>
        <w:t>P</w:t>
      </w:r>
      <w:r w:rsidRPr="00400C33">
        <w:rPr>
          <w:rFonts w:ascii="Montserrat" w:hAnsi="Montserrat" w:cs="Arial"/>
          <w:sz w:val="20"/>
          <w:szCs w:val="20"/>
          <w:lang w:val="es-ES_tradnl"/>
        </w:rPr>
        <w:t xml:space="preserve">equeñas y </w:t>
      </w:r>
      <w:r w:rsidR="008B3EE9"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edianas </w:t>
      </w:r>
      <w:r w:rsidR="008B3EE9" w:rsidRPr="00400C33">
        <w:rPr>
          <w:rFonts w:ascii="Montserrat" w:hAnsi="Montserrat" w:cs="Arial"/>
          <w:sz w:val="20"/>
          <w:szCs w:val="20"/>
          <w:lang w:val="es-ES_tradnl"/>
        </w:rPr>
        <w:t>E</w:t>
      </w:r>
      <w:r w:rsidRPr="00400C33">
        <w:rPr>
          <w:rFonts w:ascii="Montserrat" w:hAnsi="Montserrat" w:cs="Arial"/>
          <w:sz w:val="20"/>
          <w:szCs w:val="20"/>
          <w:lang w:val="es-ES_tradnl"/>
        </w:rPr>
        <w:t xml:space="preserve">mpresas </w:t>
      </w:r>
      <w:r w:rsidRPr="00400C33">
        <w:rPr>
          <w:rFonts w:ascii="Montserrat" w:hAnsi="Montserrat" w:cs="Arial"/>
          <w:b/>
          <w:sz w:val="20"/>
          <w:szCs w:val="20"/>
          <w:lang w:val="es-ES_tradnl"/>
        </w:rPr>
        <w:t xml:space="preserve">(Anexo </w:t>
      </w:r>
      <w:r w:rsidR="006926A3" w:rsidRPr="00400C33">
        <w:rPr>
          <w:rFonts w:ascii="Montserrat" w:hAnsi="Montserrat" w:cs="Arial"/>
          <w:b/>
          <w:sz w:val="20"/>
          <w:szCs w:val="20"/>
          <w:lang w:val="es-ES_tradnl"/>
        </w:rPr>
        <w:t>VIII</w:t>
      </w:r>
      <w:r w:rsidRPr="00400C33">
        <w:rPr>
          <w:rFonts w:ascii="Montserrat" w:hAnsi="Montserrat" w:cs="Arial"/>
          <w:b/>
          <w:sz w:val="20"/>
          <w:szCs w:val="20"/>
          <w:lang w:val="es-ES_tradnl"/>
        </w:rPr>
        <w:t>).</w:t>
      </w:r>
    </w:p>
    <w:p w14:paraId="062A63FC" w14:textId="77777777" w:rsidR="005B1F9A" w:rsidRPr="00400C33" w:rsidRDefault="005B1F9A" w:rsidP="003A666B">
      <w:pPr>
        <w:ind w:right="49"/>
        <w:jc w:val="both"/>
        <w:rPr>
          <w:rFonts w:ascii="Montserrat" w:hAnsi="Montserrat" w:cs="Arial"/>
          <w:sz w:val="20"/>
          <w:szCs w:val="20"/>
          <w:lang w:val="es-ES_tradnl"/>
        </w:rPr>
      </w:pPr>
    </w:p>
    <w:p w14:paraId="234A7345" w14:textId="573B4A00" w:rsidR="00E06B02" w:rsidRPr="00400C33" w:rsidRDefault="00E06B02"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En caso de que se presente proposición conjunta y no se presente el convenio de participación conjunta o el presentado no cumpla con los requisitos legales y reglamentarios establecidos en el artículo 44 del Reglamento, esto afectaría la solvencia de la propuesta y motivar</w:t>
      </w:r>
      <w:r w:rsidR="00F147C8" w:rsidRPr="00400C33">
        <w:rPr>
          <w:rFonts w:ascii="Montserrat" w:hAnsi="Montserrat" w:cs="Arial"/>
          <w:sz w:val="20"/>
          <w:szCs w:val="20"/>
          <w:lang w:val="es-ES_tradnl"/>
        </w:rPr>
        <w:t>á</w:t>
      </w:r>
      <w:r w:rsidRPr="00400C33">
        <w:rPr>
          <w:rFonts w:ascii="Montserrat" w:hAnsi="Montserrat" w:cs="Arial"/>
          <w:sz w:val="20"/>
          <w:szCs w:val="20"/>
          <w:lang w:val="es-ES_tradnl"/>
        </w:rPr>
        <w:t xml:space="preserve"> su desechamiento.</w:t>
      </w:r>
    </w:p>
    <w:p w14:paraId="7A34E4CC" w14:textId="77777777" w:rsidR="00834626" w:rsidRPr="00400C33" w:rsidRDefault="00834626" w:rsidP="003A666B">
      <w:pPr>
        <w:ind w:right="49"/>
        <w:jc w:val="both"/>
        <w:rPr>
          <w:rFonts w:ascii="Montserrat" w:hAnsi="Montserrat" w:cs="Arial"/>
          <w:sz w:val="20"/>
          <w:szCs w:val="20"/>
          <w:lang w:val="es-ES_tradnl"/>
        </w:rPr>
      </w:pPr>
    </w:p>
    <w:p w14:paraId="5A3A51EE" w14:textId="35530F09" w:rsidR="00E06B02" w:rsidRPr="00714AEB" w:rsidRDefault="007707B6" w:rsidP="003A666B">
      <w:pPr>
        <w:ind w:right="49"/>
        <w:jc w:val="both"/>
        <w:rPr>
          <w:rFonts w:ascii="Montserrat" w:hAnsi="Montserrat" w:cs="Arial"/>
          <w:b/>
          <w:bCs/>
          <w:i/>
          <w:iCs/>
          <w:sz w:val="20"/>
          <w:szCs w:val="20"/>
          <w:lang w:val="es-ES_tradnl"/>
        </w:rPr>
      </w:pPr>
      <w:bookmarkStart w:id="90" w:name="_Hlk129003698"/>
      <w:r w:rsidRPr="00714AEB">
        <w:rPr>
          <w:rFonts w:ascii="Montserrat" w:hAnsi="Montserrat" w:cs="Arial"/>
          <w:b/>
          <w:bCs/>
          <w:i/>
          <w:iCs/>
          <w:sz w:val="20"/>
          <w:szCs w:val="20"/>
          <w:lang w:val="es-ES_tradnl"/>
        </w:rPr>
        <w:t>Si el licitante no presenta proposición conjunta</w:t>
      </w:r>
      <w:r w:rsidR="00E06B02" w:rsidRPr="00714AEB">
        <w:rPr>
          <w:rFonts w:ascii="Montserrat" w:hAnsi="Montserrat" w:cs="Arial"/>
          <w:b/>
          <w:bCs/>
          <w:i/>
          <w:iCs/>
          <w:sz w:val="20"/>
          <w:szCs w:val="20"/>
          <w:lang w:val="es-ES_tradnl"/>
        </w:rPr>
        <w:t>, no será necesario  integrar a su proposición el Anexo I, incluir el anexo con la leyenda no aplica o incluir escrito en el cual manifieste no presentar proposición conjunta, lo cual no será considerado como causal de desechamiento.</w:t>
      </w:r>
    </w:p>
    <w:bookmarkEnd w:id="90"/>
    <w:p w14:paraId="061A4F4D" w14:textId="77777777" w:rsidR="00E06B02" w:rsidRPr="00400C33" w:rsidRDefault="00E06B02" w:rsidP="003A666B">
      <w:pPr>
        <w:ind w:right="49"/>
        <w:jc w:val="both"/>
        <w:rPr>
          <w:rFonts w:ascii="Montserrat" w:hAnsi="Montserrat" w:cs="Arial"/>
          <w:sz w:val="20"/>
          <w:szCs w:val="20"/>
          <w:lang w:val="es-ES_tradnl"/>
        </w:rPr>
      </w:pPr>
    </w:p>
    <w:p w14:paraId="3A60EDE7" w14:textId="77777777" w:rsidR="0095628B" w:rsidRPr="00400C33" w:rsidRDefault="0095628B"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1" w:name="_Toc166754532"/>
      <w:r w:rsidRPr="00400C33">
        <w:rPr>
          <w:rFonts w:ascii="Montserrat" w:hAnsi="Montserrat" w:cs="Arial"/>
          <w:i w:val="0"/>
          <w:sz w:val="20"/>
          <w:lang w:val="es-ES_tradnl"/>
        </w:rPr>
        <w:t>Envío de una sola proposición.</w:t>
      </w:r>
      <w:bookmarkEnd w:id="91"/>
    </w:p>
    <w:p w14:paraId="339381D9" w14:textId="77777777" w:rsidR="001930AA" w:rsidRPr="00400C33" w:rsidRDefault="001930AA" w:rsidP="003A666B">
      <w:pPr>
        <w:ind w:right="49"/>
        <w:rPr>
          <w:rFonts w:ascii="Montserrat" w:hAnsi="Montserrat" w:cs="Arial"/>
          <w:sz w:val="20"/>
          <w:szCs w:val="20"/>
        </w:rPr>
      </w:pPr>
    </w:p>
    <w:p w14:paraId="3CE92DE2" w14:textId="6BDFB408" w:rsidR="00EE51EF" w:rsidRPr="00400C33" w:rsidRDefault="00EE51EF" w:rsidP="003A666B">
      <w:pPr>
        <w:ind w:right="49"/>
        <w:jc w:val="both"/>
        <w:rPr>
          <w:rFonts w:ascii="Montserrat" w:hAnsi="Montserrat" w:cs="Arial"/>
          <w:sz w:val="20"/>
          <w:szCs w:val="20"/>
        </w:rPr>
      </w:pPr>
      <w:bookmarkStart w:id="92" w:name="_Hlk129003792"/>
      <w:r w:rsidRPr="00400C33">
        <w:rPr>
          <w:rFonts w:ascii="Montserrat" w:hAnsi="Montserrat" w:cs="Arial"/>
          <w:sz w:val="20"/>
          <w:szCs w:val="20"/>
        </w:rPr>
        <w:t>Los licitantes sólo podrán presentar una proposición (propuesta técnica y económica, documentación legal y administrativa), con una o varias partidas, ofertando un solo precio</w:t>
      </w:r>
      <w:r w:rsidR="00B83210" w:rsidRPr="00400C33">
        <w:rPr>
          <w:rFonts w:ascii="Montserrat" w:hAnsi="Montserrat" w:cs="Arial"/>
          <w:sz w:val="20"/>
          <w:szCs w:val="20"/>
        </w:rPr>
        <w:t xml:space="preserve"> por partida</w:t>
      </w:r>
      <w:r w:rsidR="00586564" w:rsidRPr="00400C33">
        <w:rPr>
          <w:rFonts w:ascii="Montserrat" w:hAnsi="Montserrat" w:cs="Arial"/>
          <w:sz w:val="20"/>
          <w:szCs w:val="20"/>
        </w:rPr>
        <w:t>.</w:t>
      </w:r>
    </w:p>
    <w:bookmarkEnd w:id="92"/>
    <w:p w14:paraId="58921EF3" w14:textId="77777777" w:rsidR="00052225" w:rsidRPr="00400C33" w:rsidRDefault="000A4323" w:rsidP="003A666B">
      <w:pPr>
        <w:ind w:right="49"/>
        <w:jc w:val="both"/>
        <w:rPr>
          <w:rFonts w:ascii="Montserrat" w:hAnsi="Montserrat" w:cs="Arial"/>
          <w:sz w:val="20"/>
          <w:szCs w:val="20"/>
        </w:rPr>
      </w:pPr>
      <w:r w:rsidRPr="00400C33">
        <w:rPr>
          <w:rFonts w:ascii="Montserrat" w:hAnsi="Montserrat" w:cs="Arial"/>
          <w:sz w:val="20"/>
          <w:szCs w:val="20"/>
        </w:rPr>
        <w:t xml:space="preserve"> </w:t>
      </w:r>
    </w:p>
    <w:p w14:paraId="78BA4709" w14:textId="77777777" w:rsidR="00236445" w:rsidRPr="00400C33" w:rsidRDefault="00C75993"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3" w:name="_Toc166754533"/>
      <w:r w:rsidRPr="00400C33">
        <w:rPr>
          <w:rFonts w:ascii="Montserrat" w:hAnsi="Montserrat" w:cs="Arial"/>
          <w:i w:val="0"/>
          <w:sz w:val="20"/>
          <w:lang w:val="es-ES_tradnl"/>
        </w:rPr>
        <w:t>Acreditamiento de personalidad ju</w:t>
      </w:r>
      <w:r w:rsidR="002647B7" w:rsidRPr="00400C33">
        <w:rPr>
          <w:rFonts w:ascii="Montserrat" w:hAnsi="Montserrat" w:cs="Arial"/>
          <w:i w:val="0"/>
          <w:sz w:val="20"/>
          <w:lang w:val="es-ES_tradnl"/>
        </w:rPr>
        <w:t>r</w:t>
      </w:r>
      <w:r w:rsidRPr="00400C33">
        <w:rPr>
          <w:rFonts w:ascii="Montserrat" w:hAnsi="Montserrat" w:cs="Arial"/>
          <w:i w:val="0"/>
          <w:sz w:val="20"/>
          <w:lang w:val="es-ES_tradnl"/>
        </w:rPr>
        <w:t>idica</w:t>
      </w:r>
      <w:r w:rsidR="00D615E3" w:rsidRPr="00400C33">
        <w:rPr>
          <w:rFonts w:ascii="Montserrat" w:hAnsi="Montserrat" w:cs="Arial"/>
          <w:i w:val="0"/>
          <w:sz w:val="20"/>
          <w:lang w:val="es-ES_tradnl"/>
        </w:rPr>
        <w:t xml:space="preserve"> y datos de notificación.</w:t>
      </w:r>
      <w:bookmarkEnd w:id="93"/>
    </w:p>
    <w:p w14:paraId="1D4420A7" w14:textId="77777777" w:rsidR="00236445" w:rsidRPr="00400C33" w:rsidRDefault="00236445" w:rsidP="003A666B">
      <w:pPr>
        <w:suppressAutoHyphens/>
        <w:ind w:right="49"/>
        <w:jc w:val="both"/>
        <w:rPr>
          <w:rFonts w:ascii="Montserrat" w:hAnsi="Montserrat" w:cs="Arial"/>
          <w:noProof w:val="0"/>
          <w:sz w:val="20"/>
          <w:szCs w:val="20"/>
          <w:lang w:val="es-ES_tradnl" w:eastAsia="ar-SA"/>
        </w:rPr>
      </w:pPr>
    </w:p>
    <w:p w14:paraId="59A56E39" w14:textId="3E1C37FD" w:rsidR="000A4323" w:rsidRDefault="000A4323"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Para el acreditamiento de personalidad jurídica e intervenir en el acto de presentación y apertura de proposiciones, los licitantes deberán presentar el documento </w:t>
      </w:r>
      <w:r w:rsidRPr="00400C33">
        <w:rPr>
          <w:rFonts w:ascii="Montserrat" w:hAnsi="Montserrat" w:cs="Arial"/>
          <w:b/>
          <w:sz w:val="20"/>
          <w:szCs w:val="20"/>
          <w:lang w:val="es-ES_tradnl"/>
        </w:rPr>
        <w:t xml:space="preserve">Anexo </w:t>
      </w:r>
      <w:r w:rsidR="00B06C74" w:rsidRPr="00400C33">
        <w:rPr>
          <w:rFonts w:ascii="Montserrat" w:hAnsi="Montserrat" w:cs="Arial"/>
          <w:b/>
          <w:sz w:val="20"/>
          <w:szCs w:val="20"/>
          <w:lang w:val="es-ES_tradnl"/>
        </w:rPr>
        <w:t>I</w:t>
      </w:r>
      <w:r w:rsidR="006926A3" w:rsidRPr="00400C33">
        <w:rPr>
          <w:rFonts w:ascii="Montserrat" w:hAnsi="Montserrat" w:cs="Arial"/>
          <w:b/>
          <w:sz w:val="20"/>
          <w:szCs w:val="20"/>
          <w:lang w:val="es-ES_tradnl"/>
        </w:rPr>
        <w:t>I</w:t>
      </w:r>
      <w:r w:rsidRPr="00400C33">
        <w:rPr>
          <w:rFonts w:ascii="Montserrat" w:hAnsi="Montserrat" w:cs="Arial"/>
          <w:b/>
          <w:sz w:val="20"/>
          <w:szCs w:val="20"/>
          <w:lang w:val="es-ES_tradnl"/>
        </w:rPr>
        <w:t xml:space="preserve"> Acreditamiento de Personalidad Jurídica y Datos de Notificación </w:t>
      </w:r>
      <w:r w:rsidRPr="00400C33">
        <w:rPr>
          <w:rFonts w:ascii="Montserrat" w:hAnsi="Montserrat" w:cs="Arial"/>
          <w:sz w:val="20"/>
          <w:szCs w:val="20"/>
          <w:lang w:val="es-ES_tradnl"/>
        </w:rPr>
        <w:t>debidamente requisitado.</w:t>
      </w:r>
    </w:p>
    <w:p w14:paraId="264C22B0" w14:textId="77777777" w:rsidR="00407DE9" w:rsidRPr="00400C33" w:rsidRDefault="00407DE9" w:rsidP="003A666B">
      <w:pPr>
        <w:suppressAutoHyphens/>
        <w:ind w:right="49"/>
        <w:jc w:val="both"/>
        <w:rPr>
          <w:rFonts w:ascii="Montserrat" w:hAnsi="Montserrat" w:cs="Arial"/>
          <w:noProof w:val="0"/>
          <w:sz w:val="20"/>
          <w:szCs w:val="20"/>
          <w:lang w:val="es-ES_tradnl" w:eastAsia="ar-SA"/>
        </w:rPr>
      </w:pPr>
    </w:p>
    <w:p w14:paraId="38877FA0" w14:textId="77777777" w:rsidR="00236445" w:rsidRPr="00400C33" w:rsidRDefault="009542EE"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94" w:name="_Toc166754534"/>
      <w:r w:rsidRPr="00400C33">
        <w:rPr>
          <w:rFonts w:ascii="Montserrat" w:hAnsi="Montserrat" w:cs="Arial"/>
          <w:i w:val="0"/>
          <w:sz w:val="20"/>
          <w:lang w:val="es-ES_tradnl"/>
        </w:rPr>
        <w:t>Documentación</w:t>
      </w:r>
      <w:r w:rsidR="00236445" w:rsidRPr="00400C33">
        <w:rPr>
          <w:rFonts w:ascii="Montserrat" w:hAnsi="Montserrat" w:cs="Arial"/>
          <w:i w:val="0"/>
          <w:sz w:val="20"/>
          <w:lang w:val="es-ES_tradnl"/>
        </w:rPr>
        <w:t xml:space="preserve"> que se rubricará</w:t>
      </w:r>
      <w:r w:rsidR="005B1F9A" w:rsidRPr="00400C33">
        <w:rPr>
          <w:rFonts w:ascii="Montserrat" w:hAnsi="Montserrat" w:cs="Arial"/>
          <w:i w:val="0"/>
          <w:sz w:val="20"/>
          <w:lang w:val="es-ES_tradnl"/>
        </w:rPr>
        <w:t>.</w:t>
      </w:r>
      <w:bookmarkEnd w:id="94"/>
    </w:p>
    <w:p w14:paraId="4137DCAA" w14:textId="77777777" w:rsidR="002B2759" w:rsidRPr="00400C33" w:rsidRDefault="002B2759" w:rsidP="003A666B">
      <w:pPr>
        <w:ind w:right="49"/>
        <w:jc w:val="both"/>
        <w:rPr>
          <w:rFonts w:ascii="Montserrat" w:hAnsi="Montserrat"/>
          <w:sz w:val="20"/>
          <w:szCs w:val="20"/>
          <w:lang w:val="es-ES_tradnl" w:eastAsia="ar-SA"/>
        </w:rPr>
      </w:pPr>
    </w:p>
    <w:p w14:paraId="171940CC" w14:textId="2B531865" w:rsidR="000A4323" w:rsidRPr="00400C33" w:rsidRDefault="000A4323" w:rsidP="003A666B">
      <w:pPr>
        <w:suppressAutoHyphens/>
        <w:ind w:right="49"/>
        <w:jc w:val="both"/>
        <w:rPr>
          <w:rFonts w:ascii="Montserrat" w:hAnsi="Montserrat" w:cs="Arial"/>
          <w:b/>
          <w:noProof w:val="0"/>
          <w:sz w:val="20"/>
          <w:szCs w:val="20"/>
          <w:lang w:eastAsia="ar-SA"/>
        </w:rPr>
      </w:pPr>
      <w:r w:rsidRPr="00400C33">
        <w:rPr>
          <w:rFonts w:ascii="Montserrat" w:hAnsi="Montserrat" w:cs="Arial"/>
          <w:noProof w:val="0"/>
          <w:sz w:val="20"/>
          <w:szCs w:val="20"/>
          <w:lang w:eastAsia="ar-SA"/>
        </w:rPr>
        <w:t xml:space="preserve">Serán rubricadas por los servidores públicos que asistan al acto de presentación y apertura de proposiciones, las Propuestas Económicas </w:t>
      </w:r>
      <w:r w:rsidRPr="00400C33">
        <w:rPr>
          <w:rFonts w:ascii="Montserrat" w:hAnsi="Montserrat" w:cs="Arial"/>
          <w:b/>
          <w:noProof w:val="0"/>
          <w:sz w:val="20"/>
          <w:szCs w:val="20"/>
          <w:lang w:eastAsia="ar-SA"/>
        </w:rPr>
        <w:t xml:space="preserve">(Anexo </w:t>
      </w:r>
      <w:r w:rsidR="006926A3" w:rsidRPr="00400C33">
        <w:rPr>
          <w:rFonts w:ascii="Montserrat" w:hAnsi="Montserrat" w:cs="Arial"/>
          <w:b/>
          <w:noProof w:val="0"/>
          <w:sz w:val="20"/>
          <w:szCs w:val="20"/>
          <w:lang w:eastAsia="ar-SA"/>
        </w:rPr>
        <w:t>VII</w:t>
      </w:r>
      <w:r w:rsidRPr="00400C33">
        <w:rPr>
          <w:rFonts w:ascii="Montserrat" w:hAnsi="Montserrat" w:cs="Arial"/>
          <w:b/>
          <w:noProof w:val="0"/>
          <w:sz w:val="20"/>
          <w:szCs w:val="20"/>
          <w:lang w:eastAsia="ar-SA"/>
        </w:rPr>
        <w:t xml:space="preserve">) </w:t>
      </w:r>
      <w:r w:rsidRPr="00400C33">
        <w:rPr>
          <w:rFonts w:ascii="Montserrat" w:hAnsi="Montserrat" w:cs="Arial"/>
          <w:noProof w:val="0"/>
          <w:sz w:val="20"/>
          <w:szCs w:val="20"/>
          <w:lang w:eastAsia="ar-SA"/>
        </w:rPr>
        <w:t>y la Relación de Entrega de Documentación</w:t>
      </w:r>
      <w:r w:rsidRPr="00400C33">
        <w:rPr>
          <w:rFonts w:ascii="Montserrat" w:hAnsi="Montserrat" w:cs="Arial"/>
          <w:b/>
          <w:noProof w:val="0"/>
          <w:sz w:val="20"/>
          <w:szCs w:val="20"/>
          <w:lang w:eastAsia="ar-SA"/>
        </w:rPr>
        <w:t xml:space="preserve"> (Anexo X</w:t>
      </w:r>
      <w:r w:rsidR="006926A3" w:rsidRPr="00400C33">
        <w:rPr>
          <w:rFonts w:ascii="Montserrat" w:hAnsi="Montserrat" w:cs="Arial"/>
          <w:b/>
          <w:noProof w:val="0"/>
          <w:sz w:val="20"/>
          <w:szCs w:val="20"/>
          <w:lang w:eastAsia="ar-SA"/>
        </w:rPr>
        <w:t>III</w:t>
      </w:r>
      <w:r w:rsidRPr="00400C33">
        <w:rPr>
          <w:rFonts w:ascii="Montserrat" w:hAnsi="Montserrat" w:cs="Arial"/>
          <w:b/>
          <w:noProof w:val="0"/>
          <w:sz w:val="20"/>
          <w:szCs w:val="20"/>
          <w:lang w:eastAsia="ar-SA"/>
        </w:rPr>
        <w:t>).</w:t>
      </w:r>
    </w:p>
    <w:p w14:paraId="48D83D19" w14:textId="0C7FB035" w:rsidR="00903665" w:rsidRPr="00400C33" w:rsidRDefault="00903665" w:rsidP="003A666B">
      <w:pPr>
        <w:suppressAutoHyphens/>
        <w:ind w:right="49"/>
        <w:jc w:val="both"/>
        <w:rPr>
          <w:rFonts w:ascii="Montserrat" w:hAnsi="Montserrat" w:cs="Arial"/>
          <w:b/>
          <w:noProof w:val="0"/>
          <w:sz w:val="20"/>
          <w:szCs w:val="20"/>
          <w:lang w:eastAsia="ar-SA"/>
        </w:rPr>
      </w:pPr>
    </w:p>
    <w:p w14:paraId="71290F40" w14:textId="77777777" w:rsidR="00D1134A" w:rsidRPr="00400C33" w:rsidRDefault="00092CDB" w:rsidP="003A666B">
      <w:pPr>
        <w:pStyle w:val="Ttulo2"/>
        <w:numPr>
          <w:ilvl w:val="1"/>
          <w:numId w:val="21"/>
        </w:numPr>
        <w:tabs>
          <w:tab w:val="num" w:pos="0"/>
        </w:tabs>
        <w:spacing w:before="0" w:after="0"/>
        <w:ind w:left="0" w:right="51" w:firstLine="0"/>
        <w:rPr>
          <w:rFonts w:ascii="Montserrat" w:hAnsi="Montserrat" w:cs="Arial"/>
          <w:i w:val="0"/>
          <w:sz w:val="20"/>
          <w:lang w:val="es-ES_tradnl"/>
        </w:rPr>
      </w:pPr>
      <w:bookmarkStart w:id="95" w:name="_Toc166754535"/>
      <w:r w:rsidRPr="00400C33">
        <w:rPr>
          <w:rFonts w:ascii="Montserrat" w:hAnsi="Montserrat" w:cs="Arial"/>
          <w:i w:val="0"/>
          <w:sz w:val="20"/>
          <w:lang w:val="es-ES_tradnl"/>
        </w:rPr>
        <w:t>Acto de Fallo y Firma de C</w:t>
      </w:r>
      <w:r w:rsidR="00D1134A" w:rsidRPr="00400C33">
        <w:rPr>
          <w:rFonts w:ascii="Montserrat" w:hAnsi="Montserrat" w:cs="Arial"/>
          <w:i w:val="0"/>
          <w:sz w:val="20"/>
          <w:lang w:val="es-ES_tradnl"/>
        </w:rPr>
        <w:t>ontrato</w:t>
      </w:r>
      <w:r w:rsidR="00135271" w:rsidRPr="00400C33">
        <w:rPr>
          <w:rFonts w:ascii="Montserrat" w:hAnsi="Montserrat" w:cs="Arial"/>
          <w:i w:val="0"/>
          <w:sz w:val="20"/>
          <w:lang w:val="es-ES_tradnl"/>
        </w:rPr>
        <w:t>.</w:t>
      </w:r>
      <w:bookmarkEnd w:id="95"/>
    </w:p>
    <w:p w14:paraId="4F3B04D5" w14:textId="77777777" w:rsidR="001930AA" w:rsidRPr="00400C33" w:rsidRDefault="001930AA" w:rsidP="003A666B">
      <w:pPr>
        <w:ind w:left="426" w:right="51"/>
        <w:rPr>
          <w:rFonts w:ascii="Montserrat" w:hAnsi="Montserrat"/>
          <w:sz w:val="20"/>
          <w:szCs w:val="20"/>
          <w:lang w:val="es-ES_tradnl" w:eastAsia="es-ES"/>
        </w:rPr>
      </w:pPr>
    </w:p>
    <w:p w14:paraId="26353F84" w14:textId="77777777" w:rsidR="000E688D" w:rsidRPr="00400C33" w:rsidRDefault="000E688D" w:rsidP="003A666B">
      <w:pPr>
        <w:pStyle w:val="Ttulo3"/>
        <w:numPr>
          <w:ilvl w:val="0"/>
          <w:numId w:val="34"/>
        </w:numPr>
        <w:spacing w:before="0" w:after="0"/>
        <w:ind w:right="49"/>
        <w:rPr>
          <w:rFonts w:ascii="Montserrat" w:hAnsi="Montserrat" w:cs="Arial"/>
          <w:sz w:val="20"/>
          <w:szCs w:val="20"/>
        </w:rPr>
      </w:pPr>
      <w:bookmarkStart w:id="96" w:name="_Toc525225647"/>
      <w:bookmarkStart w:id="97" w:name="_Toc424735341"/>
      <w:bookmarkStart w:id="98" w:name="_Toc442265821"/>
      <w:bookmarkStart w:id="99" w:name="_Toc424735343"/>
      <w:bookmarkStart w:id="100" w:name="_Toc166754536"/>
      <w:r w:rsidRPr="00400C33">
        <w:rPr>
          <w:rFonts w:ascii="Montserrat" w:hAnsi="Montserrat" w:cs="Arial"/>
          <w:sz w:val="20"/>
          <w:szCs w:val="20"/>
        </w:rPr>
        <w:t>Acto de Fallo</w:t>
      </w:r>
      <w:bookmarkEnd w:id="96"/>
      <w:bookmarkEnd w:id="100"/>
    </w:p>
    <w:p w14:paraId="63D26026" w14:textId="77777777" w:rsidR="000E688D" w:rsidRPr="00400C33" w:rsidRDefault="000E688D" w:rsidP="003A666B">
      <w:pPr>
        <w:ind w:left="360" w:right="49"/>
        <w:rPr>
          <w:rFonts w:ascii="Montserrat" w:hAnsi="Montserrat"/>
          <w:sz w:val="20"/>
          <w:szCs w:val="20"/>
          <w:lang w:val="es-ES_tradnl"/>
        </w:rPr>
      </w:pPr>
    </w:p>
    <w:p w14:paraId="18BF90A9" w14:textId="377D30A3" w:rsidR="000E688D" w:rsidRPr="00400C33" w:rsidRDefault="000E688D" w:rsidP="003A666B">
      <w:pPr>
        <w:ind w:right="49"/>
        <w:jc w:val="both"/>
        <w:rPr>
          <w:rFonts w:ascii="Montserrat" w:hAnsi="Montserrat" w:cs="Arial"/>
          <w:sz w:val="20"/>
          <w:szCs w:val="20"/>
          <w:lang w:val="es-ES_tradnl" w:eastAsia="es-ES"/>
        </w:rPr>
      </w:pPr>
      <w:r w:rsidRPr="00400C33">
        <w:rPr>
          <w:rFonts w:ascii="Montserrat" w:hAnsi="Montserrat" w:cs="Arial"/>
          <w:sz w:val="20"/>
          <w:szCs w:val="20"/>
          <w:lang w:val="es-ES_tradnl" w:eastAsia="es-ES"/>
        </w:rPr>
        <w:t xml:space="preserve">El Fallo se emitirá de conformidad con el artículo 37 de la LAASSP, </w:t>
      </w:r>
      <w:r w:rsidRPr="00400C33">
        <w:rPr>
          <w:rFonts w:ascii="Montserrat" w:hAnsi="Montserrat" w:cs="Arial"/>
          <w:sz w:val="20"/>
          <w:szCs w:val="20"/>
          <w:lang w:val="es-ES_tradnl"/>
        </w:rPr>
        <w:t xml:space="preserve"> en la fecha y ho</w:t>
      </w:r>
      <w:r w:rsidR="005B1F9A" w:rsidRPr="00400C33">
        <w:rPr>
          <w:rFonts w:ascii="Montserrat" w:hAnsi="Montserrat" w:cs="Arial"/>
          <w:sz w:val="20"/>
          <w:szCs w:val="20"/>
          <w:lang w:val="es-ES_tradnl"/>
        </w:rPr>
        <w:t>ra establecida en el numeral 3.</w:t>
      </w:r>
      <w:r w:rsidR="00C52363" w:rsidRPr="00400C33">
        <w:rPr>
          <w:rFonts w:ascii="Montserrat" w:hAnsi="Montserrat" w:cs="Arial"/>
          <w:sz w:val="20"/>
          <w:szCs w:val="20"/>
          <w:lang w:val="es-ES_tradnl"/>
        </w:rPr>
        <w:t>2</w:t>
      </w:r>
      <w:r w:rsidR="004F7EE4" w:rsidRPr="00400C33">
        <w:rPr>
          <w:rFonts w:ascii="Montserrat" w:hAnsi="Montserrat" w:cs="Arial"/>
          <w:sz w:val="20"/>
          <w:szCs w:val="20"/>
          <w:lang w:val="es-ES_tradnl"/>
        </w:rPr>
        <w:t xml:space="preserve"> de esta </w:t>
      </w:r>
      <w:r w:rsidR="000612DF" w:rsidRPr="00400C33">
        <w:rPr>
          <w:rFonts w:ascii="Montserrat" w:hAnsi="Montserrat" w:cs="Arial"/>
          <w:sz w:val="20"/>
          <w:szCs w:val="20"/>
          <w:lang w:val="es-ES_tradnl"/>
        </w:rPr>
        <w:t>Convocatoria</w:t>
      </w:r>
      <w:r w:rsidR="004F7EE4" w:rsidRPr="00400C33">
        <w:rPr>
          <w:rFonts w:ascii="Montserrat" w:hAnsi="Montserrat" w:cs="Arial"/>
          <w:sz w:val="20"/>
          <w:szCs w:val="20"/>
          <w:lang w:val="es-ES_tradnl"/>
        </w:rPr>
        <w:t>;</w:t>
      </w:r>
      <w:r w:rsidRPr="00400C33">
        <w:rPr>
          <w:rFonts w:ascii="Montserrat" w:hAnsi="Montserrat" w:cs="Arial"/>
          <w:sz w:val="20"/>
          <w:szCs w:val="20"/>
          <w:lang w:val="es-ES_tradnl"/>
        </w:rPr>
        <w:t xml:space="preserve"> en caso de que en la fecha originalmente prevista no se pueda emitir, el mismo podrá ser diferido hasta por veinte días naturales posteriores </w:t>
      </w:r>
      <w:r w:rsidR="0004746C" w:rsidRPr="00400C33">
        <w:rPr>
          <w:rFonts w:ascii="Montserrat" w:hAnsi="Montserrat" w:cs="Arial"/>
          <w:sz w:val="20"/>
          <w:szCs w:val="20"/>
          <w:lang w:val="es-ES_tradnl"/>
        </w:rPr>
        <w:t>contados a partir de</w:t>
      </w:r>
      <w:r w:rsidRPr="00400C33">
        <w:rPr>
          <w:rFonts w:ascii="Montserrat" w:hAnsi="Montserrat" w:cs="Arial"/>
          <w:sz w:val="20"/>
          <w:szCs w:val="20"/>
          <w:lang w:val="es-ES_tradnl"/>
        </w:rPr>
        <w:t xml:space="preserve"> la fecha señalada en dicho numeral.</w:t>
      </w:r>
    </w:p>
    <w:p w14:paraId="081D6ABB" w14:textId="77777777" w:rsidR="000E688D" w:rsidRPr="00400C33" w:rsidRDefault="000E688D" w:rsidP="003A666B">
      <w:pPr>
        <w:ind w:right="49"/>
        <w:jc w:val="both"/>
        <w:rPr>
          <w:rFonts w:ascii="Montserrat" w:hAnsi="Montserrat" w:cs="Arial"/>
          <w:sz w:val="20"/>
          <w:szCs w:val="20"/>
          <w:lang w:val="es-ES_tradnl" w:eastAsia="es-ES"/>
        </w:rPr>
      </w:pPr>
    </w:p>
    <w:p w14:paraId="6B943869" w14:textId="2CB8A0EC" w:rsidR="001A5EF3" w:rsidRPr="00400C33" w:rsidRDefault="00834626"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eastAsia="es-ES"/>
        </w:rPr>
        <w:t>L</w:t>
      </w:r>
      <w:r w:rsidR="00814C8D" w:rsidRPr="00400C33">
        <w:rPr>
          <w:rFonts w:ascii="Montserrat" w:hAnsi="Montserrat" w:cs="Arial"/>
          <w:sz w:val="20"/>
          <w:szCs w:val="20"/>
          <w:lang w:val="es-ES_tradnl" w:eastAsia="es-ES"/>
        </w:rPr>
        <w:t>as actas del procedimiento</w:t>
      </w:r>
      <w:r w:rsidRPr="00400C33">
        <w:rPr>
          <w:rFonts w:ascii="Montserrat" w:hAnsi="Montserrat" w:cs="Arial"/>
          <w:sz w:val="20"/>
          <w:szCs w:val="20"/>
          <w:lang w:val="es-ES_tradnl" w:eastAsia="es-ES"/>
        </w:rPr>
        <w:t xml:space="preserve"> de contratación</w:t>
      </w:r>
      <w:r w:rsidR="00981CCD" w:rsidRPr="00400C33">
        <w:rPr>
          <w:rFonts w:ascii="Montserrat" w:hAnsi="Montserrat" w:cs="Arial"/>
          <w:sz w:val="20"/>
          <w:szCs w:val="20"/>
          <w:lang w:val="es-ES_tradnl" w:eastAsia="es-ES"/>
        </w:rPr>
        <w:t>,</w:t>
      </w:r>
      <w:r w:rsidR="00814C8D" w:rsidRPr="00400C33">
        <w:rPr>
          <w:rFonts w:ascii="Montserrat" w:hAnsi="Montserrat" w:cs="Arial"/>
          <w:sz w:val="20"/>
          <w:szCs w:val="20"/>
          <w:lang w:val="es-ES_tradnl" w:eastAsia="es-ES"/>
        </w:rPr>
        <w:t xml:space="preserve"> </w:t>
      </w:r>
      <w:r w:rsidRPr="00400C33">
        <w:rPr>
          <w:rFonts w:ascii="Montserrat" w:hAnsi="Montserrat" w:cs="Arial"/>
          <w:sz w:val="20"/>
          <w:szCs w:val="20"/>
          <w:lang w:val="es-ES_tradnl" w:eastAsia="es-ES"/>
        </w:rPr>
        <w:t xml:space="preserve">incluida la de la junta pública en la que se dé a conocer el </w:t>
      </w:r>
      <w:r w:rsidR="00814C8D" w:rsidRPr="00400C33">
        <w:rPr>
          <w:rFonts w:ascii="Montserrat" w:hAnsi="Montserrat" w:cs="Arial"/>
          <w:sz w:val="20"/>
          <w:szCs w:val="20"/>
          <w:lang w:val="es-ES_tradnl" w:eastAsia="es-ES"/>
        </w:rPr>
        <w:t>f</w:t>
      </w:r>
      <w:r w:rsidR="001A5EF3" w:rsidRPr="00400C33">
        <w:rPr>
          <w:rFonts w:ascii="Montserrat" w:hAnsi="Montserrat" w:cs="Arial"/>
          <w:sz w:val="20"/>
          <w:szCs w:val="20"/>
          <w:lang w:val="es-ES_tradnl" w:eastAsia="es-ES"/>
        </w:rPr>
        <w:t xml:space="preserve">allo, </w:t>
      </w:r>
      <w:r w:rsidR="001A5EF3" w:rsidRPr="00400C33">
        <w:rPr>
          <w:rFonts w:ascii="Montserrat" w:hAnsi="Montserrat" w:cs="Arial"/>
          <w:sz w:val="20"/>
          <w:szCs w:val="20"/>
          <w:lang w:val="es-ES_tradnl"/>
        </w:rPr>
        <w:t>se difundirá</w:t>
      </w:r>
      <w:r w:rsidR="00B74C42" w:rsidRPr="00400C33">
        <w:rPr>
          <w:rFonts w:ascii="Montserrat" w:hAnsi="Montserrat" w:cs="Arial"/>
          <w:sz w:val="20"/>
          <w:szCs w:val="20"/>
          <w:lang w:val="es-ES_tradnl"/>
        </w:rPr>
        <w:t>n</w:t>
      </w:r>
      <w:r w:rsidR="001A5EF3" w:rsidRPr="00400C33">
        <w:rPr>
          <w:rFonts w:ascii="Montserrat" w:hAnsi="Montserrat" w:cs="Arial"/>
          <w:sz w:val="20"/>
          <w:szCs w:val="20"/>
          <w:lang w:val="es-ES_tradnl"/>
        </w:rPr>
        <w:t xml:space="preserve"> a través de CompraNet el mismo día en que se emita</w:t>
      </w:r>
      <w:r w:rsidRPr="00400C33">
        <w:rPr>
          <w:rFonts w:ascii="Montserrat" w:hAnsi="Montserrat" w:cs="Arial"/>
          <w:sz w:val="20"/>
          <w:szCs w:val="20"/>
          <w:lang w:val="es-ES_tradnl"/>
        </w:rPr>
        <w:t>n</w:t>
      </w:r>
      <w:r w:rsidR="001A5EF3" w:rsidRPr="00400C33">
        <w:rPr>
          <w:rFonts w:ascii="Montserrat" w:hAnsi="Montserrat" w:cs="Arial"/>
          <w:sz w:val="20"/>
          <w:szCs w:val="20"/>
          <w:lang w:val="es-ES_tradnl"/>
        </w:rPr>
        <w:t>, en el entendido de que esta</w:t>
      </w:r>
      <w:r w:rsidRPr="00400C33">
        <w:rPr>
          <w:rFonts w:ascii="Montserrat" w:hAnsi="Montserrat" w:cs="Arial"/>
          <w:sz w:val="20"/>
          <w:szCs w:val="20"/>
          <w:lang w:val="es-ES_tradnl"/>
        </w:rPr>
        <w:t>s publicaciones</w:t>
      </w:r>
      <w:r w:rsidR="001A5EF3" w:rsidRPr="00400C33">
        <w:rPr>
          <w:rFonts w:ascii="Montserrat" w:hAnsi="Montserrat" w:cs="Arial"/>
          <w:sz w:val="20"/>
          <w:szCs w:val="20"/>
          <w:lang w:val="es-ES_tradnl"/>
        </w:rPr>
        <w:t xml:space="preserve"> sustituye</w:t>
      </w:r>
      <w:r w:rsidRPr="00400C33">
        <w:rPr>
          <w:rFonts w:ascii="Montserrat" w:hAnsi="Montserrat" w:cs="Arial"/>
          <w:sz w:val="20"/>
          <w:szCs w:val="20"/>
          <w:lang w:val="es-ES_tradnl"/>
        </w:rPr>
        <w:t>n</w:t>
      </w:r>
      <w:r w:rsidR="001A5EF3" w:rsidRPr="00400C33">
        <w:rPr>
          <w:rFonts w:ascii="Montserrat" w:hAnsi="Montserrat" w:cs="Arial"/>
          <w:sz w:val="20"/>
          <w:szCs w:val="20"/>
          <w:lang w:val="es-ES_tradnl"/>
        </w:rPr>
        <w:t xml:space="preserve"> a la notificación personal, </w:t>
      </w:r>
      <w:r w:rsidRPr="00400C33">
        <w:rPr>
          <w:rFonts w:ascii="Montserrat" w:hAnsi="Montserrat" w:cs="Arial"/>
          <w:sz w:val="20"/>
          <w:szCs w:val="20"/>
          <w:lang w:val="es-ES_tradnl"/>
        </w:rPr>
        <w:t xml:space="preserve">y </w:t>
      </w:r>
      <w:r w:rsidR="001A5EF3" w:rsidRPr="00400C33">
        <w:rPr>
          <w:rFonts w:ascii="Montserrat" w:hAnsi="Montserrat" w:cs="Arial"/>
          <w:sz w:val="20"/>
          <w:szCs w:val="20"/>
          <w:lang w:val="es-ES_tradnl"/>
        </w:rPr>
        <w:t>podrá</w:t>
      </w:r>
      <w:r w:rsidRPr="00400C33">
        <w:rPr>
          <w:rFonts w:ascii="Montserrat" w:hAnsi="Montserrat" w:cs="Arial"/>
          <w:sz w:val="20"/>
          <w:szCs w:val="20"/>
          <w:lang w:val="es-ES_tradnl"/>
        </w:rPr>
        <w:t>n ser consultadas</w:t>
      </w:r>
      <w:r w:rsidR="001A5EF3" w:rsidRPr="00400C33">
        <w:rPr>
          <w:rFonts w:ascii="Montserrat" w:hAnsi="Montserrat" w:cs="Arial"/>
          <w:sz w:val="20"/>
          <w:szCs w:val="20"/>
          <w:lang w:val="es-ES_tradnl"/>
        </w:rPr>
        <w:t xml:space="preserve"> en el mural de comunicación ubicado </w:t>
      </w:r>
      <w:r w:rsidR="001A5EF3" w:rsidRPr="00400C33">
        <w:rPr>
          <w:rFonts w:ascii="Montserrat" w:hAnsi="Montserrat" w:cs="Arial"/>
          <w:sz w:val="20"/>
          <w:szCs w:val="20"/>
          <w:shd w:val="clear" w:color="auto" w:fill="FFFFFF"/>
          <w:lang w:val="es-ES_tradnl"/>
        </w:rPr>
        <w:t>en el 4° Piso</w:t>
      </w:r>
      <w:r w:rsidR="001A5EF3" w:rsidRPr="00400C33">
        <w:rPr>
          <w:rFonts w:ascii="Montserrat" w:hAnsi="Montserrat" w:cs="Arial"/>
          <w:sz w:val="20"/>
          <w:szCs w:val="20"/>
          <w:lang w:val="es-ES_tradnl"/>
        </w:rPr>
        <w:t xml:space="preserve"> del inmueble sito en Calle Durango </w:t>
      </w:r>
      <w:r w:rsidR="00C40448" w:rsidRPr="00400C33">
        <w:rPr>
          <w:rFonts w:ascii="Montserrat" w:hAnsi="Montserrat" w:cs="Arial"/>
          <w:sz w:val="20"/>
          <w:szCs w:val="20"/>
          <w:lang w:val="es-ES_tradnl"/>
        </w:rPr>
        <w:t>número</w:t>
      </w:r>
      <w:r w:rsidR="001A5EF3" w:rsidRPr="00400C33">
        <w:rPr>
          <w:rFonts w:ascii="Montserrat" w:hAnsi="Montserrat" w:cs="Arial"/>
          <w:sz w:val="20"/>
          <w:szCs w:val="20"/>
          <w:lang w:val="es-ES_tradnl"/>
        </w:rPr>
        <w:t xml:space="preserve"> 291, </w:t>
      </w:r>
      <w:r w:rsidR="00196FF0" w:rsidRPr="00400C33">
        <w:rPr>
          <w:rFonts w:ascii="Montserrat" w:hAnsi="Montserrat" w:cs="Arial"/>
          <w:sz w:val="20"/>
          <w:szCs w:val="20"/>
          <w:lang w:val="es-ES_tradnl"/>
        </w:rPr>
        <w:t>C</w:t>
      </w:r>
      <w:r w:rsidR="001A5EF3" w:rsidRPr="00400C33">
        <w:rPr>
          <w:rFonts w:ascii="Montserrat" w:hAnsi="Montserrat" w:cs="Arial"/>
          <w:sz w:val="20"/>
          <w:szCs w:val="20"/>
          <w:lang w:val="es-ES_tradnl"/>
        </w:rPr>
        <w:t xml:space="preserve">olonia Roma Norte, </w:t>
      </w:r>
      <w:r w:rsidR="0049613D" w:rsidRPr="00400C33">
        <w:rPr>
          <w:rFonts w:ascii="Montserrat" w:hAnsi="Montserrat" w:cs="Arial"/>
          <w:sz w:val="20"/>
          <w:szCs w:val="20"/>
          <w:lang w:val="es-ES_tradnl"/>
        </w:rPr>
        <w:t xml:space="preserve">Demarcación Territorial </w:t>
      </w:r>
      <w:r w:rsidR="001A5EF3" w:rsidRPr="00400C33">
        <w:rPr>
          <w:rFonts w:ascii="Montserrat" w:hAnsi="Montserrat" w:cs="Arial"/>
          <w:sz w:val="20"/>
          <w:szCs w:val="20"/>
          <w:lang w:val="es-ES_tradnl"/>
        </w:rPr>
        <w:t xml:space="preserve">Cuauhtémoc, C.P. 06700, Ciudad de México, en donde </w:t>
      </w:r>
      <w:r w:rsidRPr="00400C33">
        <w:rPr>
          <w:rFonts w:ascii="Montserrat" w:hAnsi="Montserrat" w:cs="Arial"/>
          <w:sz w:val="20"/>
          <w:szCs w:val="20"/>
          <w:lang w:val="es-ES_tradnl"/>
        </w:rPr>
        <w:t xml:space="preserve">al finalizar cada acto </w:t>
      </w:r>
      <w:r w:rsidR="001A5EF3" w:rsidRPr="00400C33">
        <w:rPr>
          <w:rFonts w:ascii="Montserrat" w:hAnsi="Montserrat" w:cs="Arial"/>
          <w:sz w:val="20"/>
          <w:szCs w:val="20"/>
          <w:lang w:val="es-ES_tradnl"/>
        </w:rPr>
        <w:t xml:space="preserve">se fijará copia de un ejemplar del acta </w:t>
      </w:r>
      <w:r w:rsidRPr="00400C33">
        <w:rPr>
          <w:rFonts w:ascii="Montserrat" w:hAnsi="Montserrat" w:cs="Arial"/>
          <w:sz w:val="20"/>
          <w:szCs w:val="20"/>
          <w:lang w:val="es-ES_tradnl"/>
        </w:rPr>
        <w:t xml:space="preserve">correspondiente </w:t>
      </w:r>
      <w:r w:rsidR="001A5EF3" w:rsidRPr="00400C33">
        <w:rPr>
          <w:rFonts w:ascii="Montserrat" w:hAnsi="Montserrat" w:cs="Arial"/>
          <w:sz w:val="20"/>
          <w:szCs w:val="20"/>
          <w:lang w:val="es-ES_tradnl"/>
        </w:rPr>
        <w:t>por un término no menor de cinco días hábiles.</w:t>
      </w:r>
    </w:p>
    <w:p w14:paraId="78591896" w14:textId="77777777" w:rsidR="00966055" w:rsidRPr="00400C33" w:rsidRDefault="00966055" w:rsidP="003A666B">
      <w:pPr>
        <w:ind w:right="49"/>
        <w:rPr>
          <w:rFonts w:ascii="Montserrat" w:hAnsi="Montserrat"/>
          <w:sz w:val="20"/>
          <w:szCs w:val="20"/>
          <w:lang w:val="es-ES_tradnl" w:eastAsia="es-ES"/>
        </w:rPr>
      </w:pPr>
    </w:p>
    <w:p w14:paraId="626A2BD6" w14:textId="77777777" w:rsidR="000E688D" w:rsidRPr="00400C33" w:rsidRDefault="000E688D" w:rsidP="003A666B">
      <w:pPr>
        <w:pStyle w:val="Ttulo3"/>
        <w:numPr>
          <w:ilvl w:val="0"/>
          <w:numId w:val="34"/>
        </w:numPr>
        <w:spacing w:before="0" w:after="0"/>
        <w:ind w:right="49"/>
        <w:rPr>
          <w:rFonts w:ascii="Montserrat" w:hAnsi="Montserrat" w:cs="Arial"/>
          <w:sz w:val="20"/>
          <w:szCs w:val="20"/>
        </w:rPr>
      </w:pPr>
      <w:bookmarkStart w:id="101" w:name="_Toc525225648"/>
      <w:bookmarkStart w:id="102" w:name="_Toc166754537"/>
      <w:r w:rsidRPr="00400C33">
        <w:rPr>
          <w:rFonts w:ascii="Montserrat" w:hAnsi="Montserrat" w:cs="Arial"/>
          <w:sz w:val="20"/>
          <w:szCs w:val="20"/>
        </w:rPr>
        <w:t>Firma de Contrato.</w:t>
      </w:r>
      <w:bookmarkEnd w:id="101"/>
      <w:bookmarkEnd w:id="102"/>
    </w:p>
    <w:p w14:paraId="1E20A449" w14:textId="77777777" w:rsidR="000E688D" w:rsidRPr="00400C33" w:rsidRDefault="000E688D" w:rsidP="003A666B">
      <w:pPr>
        <w:ind w:right="49"/>
        <w:jc w:val="both"/>
        <w:rPr>
          <w:rFonts w:ascii="Montserrat" w:eastAsia="Times New Roman" w:hAnsi="Montserrat" w:cs="Arial"/>
          <w:sz w:val="20"/>
          <w:szCs w:val="20"/>
          <w:lang w:val="es-ES_tradnl" w:eastAsia="es-ES"/>
        </w:rPr>
      </w:pPr>
    </w:p>
    <w:p w14:paraId="7E9E500B" w14:textId="77777777" w:rsidR="004971FD" w:rsidRPr="00400C33" w:rsidRDefault="004971FD"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El(los) licitante(s) adjudicado(s) deberá(n) firmar el(los) contrato(s), dentro de los 15 días naturales siguientes al de la notificación del fallo, sin perjuicio de que con la citada notificación se realice la requisición de los bienes objeto de la presente licitación. </w:t>
      </w:r>
    </w:p>
    <w:p w14:paraId="1A71C1BD" w14:textId="77777777" w:rsidR="004971FD" w:rsidRPr="00400C33" w:rsidRDefault="004971FD" w:rsidP="003A666B">
      <w:pPr>
        <w:ind w:right="49"/>
        <w:jc w:val="both"/>
        <w:rPr>
          <w:rFonts w:ascii="Montserrat" w:hAnsi="Montserrat" w:cs="Arial"/>
          <w:sz w:val="20"/>
          <w:szCs w:val="20"/>
          <w:lang w:val="es-ES_tradnl"/>
        </w:rPr>
      </w:pPr>
    </w:p>
    <w:p w14:paraId="1922405C" w14:textId="5AD8FAB0" w:rsidR="004971FD" w:rsidRPr="00400C33" w:rsidRDefault="004971FD" w:rsidP="003A666B">
      <w:pPr>
        <w:jc w:val="both"/>
        <w:rPr>
          <w:rFonts w:ascii="Montserrat" w:hAnsi="Montserrat"/>
          <w:color w:val="000000"/>
          <w:sz w:val="20"/>
          <w:szCs w:val="20"/>
        </w:rPr>
      </w:pPr>
      <w:r w:rsidRPr="00400C33">
        <w:rPr>
          <w:rFonts w:ascii="Montserrat" w:hAnsi="Montserrat" w:cs="Arial"/>
          <w:sz w:val="20"/>
          <w:szCs w:val="20"/>
          <w:lang w:val="es-ES_tradnl"/>
        </w:rPr>
        <w:t>Para tal efecto, deberá hacerlo a través de CompraNet</w:t>
      </w:r>
      <w:r w:rsidRPr="00400C33">
        <w:rPr>
          <w:rFonts w:ascii="Montserrat" w:hAnsi="Montserrat"/>
          <w:color w:val="000000"/>
          <w:sz w:val="20"/>
          <w:szCs w:val="20"/>
        </w:rPr>
        <w:t xml:space="preserve">, en términos del </w:t>
      </w:r>
      <w:r w:rsidRPr="00400C33">
        <w:rPr>
          <w:rFonts w:ascii="Montserrat" w:hAnsi="Montserrat"/>
          <w:b/>
          <w:color w:val="000000"/>
          <w:sz w:val="20"/>
          <w:szCs w:val="20"/>
        </w:rPr>
        <w:t>Manual de Operación</w:t>
      </w:r>
      <w:r w:rsidRPr="00400C33">
        <w:rPr>
          <w:rFonts w:ascii="Montserrat" w:hAnsi="Montserrat"/>
          <w:color w:val="000000"/>
          <w:sz w:val="20"/>
          <w:szCs w:val="20"/>
        </w:rPr>
        <w:t xml:space="preserve"> que contiene las directrices que se deberán observar en el Sistema Electrónico de Información Pública Gubernamental sobre Adquisiciones, Arrendamientos, Servicios, Obras Públicas y Servicios relacionados con las Mismas denominado CompraNet, para la utilización del </w:t>
      </w:r>
      <w:r w:rsidRPr="00400C33">
        <w:rPr>
          <w:rFonts w:ascii="Montserrat" w:hAnsi="Montserrat"/>
          <w:b/>
          <w:color w:val="000000"/>
          <w:sz w:val="20"/>
          <w:szCs w:val="20"/>
        </w:rPr>
        <w:t>Módulo de Formalización de Instrumentos Jurídicos</w:t>
      </w:r>
      <w:r w:rsidRPr="00400C33">
        <w:rPr>
          <w:rFonts w:ascii="Montserrat" w:hAnsi="Montserrat"/>
          <w:color w:val="000000"/>
          <w:sz w:val="20"/>
          <w:szCs w:val="20"/>
        </w:rPr>
        <w:t xml:space="preserve">, derivados de los procedimientos de contratación al amparo de la Ley y de la Ley de Obras Públicas y Servicios Relacionados con las Mismas, para poder suscribir los contratos a través del referido Sistema, deberán acceder a la siguiente liga: </w:t>
      </w:r>
    </w:p>
    <w:p w14:paraId="511623D4" w14:textId="77777777" w:rsidR="007271D4" w:rsidRPr="00400C33" w:rsidRDefault="007271D4" w:rsidP="003A666B">
      <w:pPr>
        <w:jc w:val="both"/>
        <w:rPr>
          <w:rFonts w:ascii="Montserrat" w:hAnsi="Montserrat"/>
          <w:color w:val="000000"/>
          <w:sz w:val="20"/>
          <w:szCs w:val="20"/>
        </w:rPr>
      </w:pPr>
    </w:p>
    <w:p w14:paraId="520BD4F3" w14:textId="441B2C77" w:rsidR="004971FD" w:rsidRPr="00400C33" w:rsidRDefault="00FF323A" w:rsidP="003A666B">
      <w:pPr>
        <w:jc w:val="center"/>
        <w:rPr>
          <w:rFonts w:ascii="Montserrat" w:hAnsi="Montserrat"/>
          <w:color w:val="000000"/>
          <w:sz w:val="20"/>
          <w:szCs w:val="20"/>
        </w:rPr>
      </w:pPr>
      <w:hyperlink r:id="rId11" w:history="1">
        <w:r w:rsidR="007271D4" w:rsidRPr="00400C33">
          <w:rPr>
            <w:rStyle w:val="Hipervnculo"/>
            <w:rFonts w:ascii="Montserrat" w:hAnsi="Montserrat"/>
            <w:sz w:val="20"/>
            <w:szCs w:val="20"/>
          </w:rPr>
          <w:t>https://www.gob.mx/compranet/documentos/modulo-de-formalizacion-de-instrumentos-juridicos</w:t>
        </w:r>
      </w:hyperlink>
      <w:r w:rsidR="007271D4" w:rsidRPr="00400C33">
        <w:rPr>
          <w:rFonts w:ascii="Montserrat" w:hAnsi="Montserrat"/>
          <w:color w:val="000000"/>
          <w:sz w:val="20"/>
          <w:szCs w:val="20"/>
        </w:rPr>
        <w:t xml:space="preserve"> </w:t>
      </w:r>
    </w:p>
    <w:p w14:paraId="1F66725D" w14:textId="77777777" w:rsidR="004971FD" w:rsidRPr="00400C33" w:rsidRDefault="004971FD" w:rsidP="003A666B">
      <w:pPr>
        <w:jc w:val="both"/>
        <w:rPr>
          <w:rFonts w:ascii="Montserrat" w:hAnsi="Montserrat"/>
          <w:color w:val="000000"/>
          <w:sz w:val="20"/>
          <w:szCs w:val="20"/>
        </w:rPr>
      </w:pPr>
    </w:p>
    <w:p w14:paraId="383E2D2E" w14:textId="35DC3280" w:rsidR="004971FD" w:rsidRPr="00400C33" w:rsidRDefault="007271D4" w:rsidP="003A666B">
      <w:pPr>
        <w:jc w:val="both"/>
        <w:rPr>
          <w:rFonts w:ascii="Montserrat" w:hAnsi="Montserrat"/>
          <w:color w:val="000000"/>
          <w:sz w:val="20"/>
          <w:szCs w:val="20"/>
        </w:rPr>
      </w:pPr>
      <w:bookmarkStart w:id="103" w:name="_Hlk129003899"/>
      <w:r w:rsidRPr="00400C33">
        <w:rPr>
          <w:rFonts w:ascii="Montserrat" w:hAnsi="Montserrat"/>
          <w:color w:val="000000"/>
          <w:sz w:val="20"/>
          <w:szCs w:val="20"/>
        </w:rPr>
        <w:t>P</w:t>
      </w:r>
      <w:r w:rsidR="004971FD" w:rsidRPr="00400C33">
        <w:rPr>
          <w:rFonts w:ascii="Montserrat" w:hAnsi="Montserrat"/>
          <w:color w:val="000000"/>
          <w:sz w:val="20"/>
          <w:szCs w:val="20"/>
        </w:rPr>
        <w:t>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14:paraId="44581DEB" w14:textId="77777777" w:rsidR="004971FD" w:rsidRPr="00400C33" w:rsidRDefault="004971FD" w:rsidP="003A666B">
      <w:pPr>
        <w:jc w:val="both"/>
        <w:rPr>
          <w:rFonts w:ascii="Montserrat" w:hAnsi="Montserrat"/>
          <w:color w:val="000000"/>
          <w:sz w:val="20"/>
          <w:szCs w:val="20"/>
        </w:rPr>
      </w:pPr>
    </w:p>
    <w:p w14:paraId="0380A2E8" w14:textId="220E41F6" w:rsidR="004971FD" w:rsidRPr="00400C33" w:rsidRDefault="004971FD" w:rsidP="003A666B">
      <w:pPr>
        <w:jc w:val="both"/>
        <w:rPr>
          <w:rFonts w:ascii="Montserrat" w:hAnsi="Montserrat" w:cs="Times New Roman"/>
          <w:iCs/>
          <w:color w:val="000000"/>
          <w:sz w:val="20"/>
          <w:szCs w:val="20"/>
        </w:rPr>
      </w:pPr>
      <w:r w:rsidRPr="00400C33">
        <w:rPr>
          <w:rFonts w:ascii="Montserrat" w:hAnsi="Montserrat" w:cs="Times New Roman"/>
          <w:iCs/>
          <w:color w:val="000000"/>
          <w:sz w:val="20"/>
          <w:szCs w:val="20"/>
        </w:rPr>
        <w:t xml:space="preserve">Se informa que previo a llevar a cabo la formalización de los contratos, el </w:t>
      </w:r>
      <w:r w:rsidRPr="00400C33">
        <w:rPr>
          <w:rFonts w:ascii="Montserrat" w:hAnsi="Montserrat"/>
          <w:iCs/>
          <w:sz w:val="20"/>
          <w:szCs w:val="20"/>
        </w:rPr>
        <w:t>licitante</w:t>
      </w:r>
      <w:r w:rsidRPr="00400C33">
        <w:rPr>
          <w:rFonts w:ascii="Montserrat" w:hAnsi="Montserrat" w:cs="Times New Roman"/>
          <w:iCs/>
          <w:color w:val="000000"/>
          <w:sz w:val="20"/>
          <w:szCs w:val="20"/>
        </w:rPr>
        <w:t xml:space="preserve"> que resulte adjudicado deberá presentar en la División de Contratos, ubicada en Calle Durango número 291, piso 10, Colonia Roma Norte, C.P. 06700, Demarcación Territorial Cuauhtémoc, Ciudad de México, los documentos que se indican en el anexo adjunto a la Convocatoria denominado </w:t>
      </w:r>
      <w:r w:rsidRPr="00400C33">
        <w:rPr>
          <w:rFonts w:ascii="Montserrat" w:hAnsi="Montserrat" w:cs="Times New Roman"/>
          <w:b/>
          <w:iCs/>
          <w:color w:val="000000"/>
          <w:sz w:val="20"/>
          <w:szCs w:val="20"/>
        </w:rPr>
        <w:t>Documentación Legal Solicitada para la Elaboración de Contratos</w:t>
      </w:r>
      <w:r w:rsidR="003B694D" w:rsidRPr="00400C33">
        <w:rPr>
          <w:rFonts w:ascii="Montserrat" w:hAnsi="Montserrat" w:cs="Times New Roman"/>
          <w:iCs/>
          <w:color w:val="000000"/>
          <w:sz w:val="20"/>
          <w:szCs w:val="20"/>
        </w:rPr>
        <w:t>.</w:t>
      </w:r>
    </w:p>
    <w:p w14:paraId="78F64C49" w14:textId="77777777" w:rsidR="004971FD" w:rsidRPr="00400C33" w:rsidRDefault="004971FD" w:rsidP="003A666B">
      <w:pPr>
        <w:ind w:right="49"/>
        <w:jc w:val="both"/>
        <w:rPr>
          <w:rFonts w:ascii="Montserrat" w:hAnsi="Montserrat" w:cs="Arial"/>
          <w:sz w:val="20"/>
          <w:szCs w:val="20"/>
          <w:lang w:val="es-ES_tradnl"/>
        </w:rPr>
      </w:pPr>
    </w:p>
    <w:p w14:paraId="1BD97A97" w14:textId="2FB26346" w:rsidR="004971FD" w:rsidRPr="00400C33" w:rsidRDefault="004971FD"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14:paraId="69973251" w14:textId="76D09AC7" w:rsidR="003F281F" w:rsidRPr="00400C33" w:rsidRDefault="003F281F" w:rsidP="003A666B">
      <w:pPr>
        <w:ind w:right="49"/>
        <w:jc w:val="both"/>
        <w:rPr>
          <w:rFonts w:ascii="Montserrat" w:hAnsi="Montserrat" w:cs="Arial"/>
          <w:sz w:val="20"/>
          <w:szCs w:val="20"/>
          <w:lang w:val="es-ES_tradnl"/>
        </w:rPr>
      </w:pPr>
    </w:p>
    <w:p w14:paraId="018F7CDA" w14:textId="54BF7702" w:rsidR="003F281F" w:rsidRPr="00400C33" w:rsidRDefault="003F281F"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Cabe señalar que la Opinión de cumplimiento de obligaciones fiscales emitida por el SAT, la Opinión de cumplimiento de obligaciones fiscales en materia de seguridad social emitida por el IMSS,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14:paraId="78B56652" w14:textId="77777777" w:rsidR="003F281F" w:rsidRPr="00400C33" w:rsidRDefault="003F281F" w:rsidP="003A666B">
      <w:pPr>
        <w:ind w:right="49"/>
        <w:jc w:val="both"/>
        <w:rPr>
          <w:rFonts w:ascii="Montserrat" w:hAnsi="Montserrat" w:cs="Arial"/>
          <w:sz w:val="20"/>
          <w:szCs w:val="20"/>
          <w:lang w:val="es-ES_tradnl"/>
        </w:rPr>
      </w:pPr>
    </w:p>
    <w:bookmarkEnd w:id="103"/>
    <w:p w14:paraId="1B85F79A" w14:textId="77777777" w:rsidR="00870F3C" w:rsidRPr="00E3725E" w:rsidRDefault="00870F3C" w:rsidP="00870F3C">
      <w:pPr>
        <w:jc w:val="both"/>
        <w:rPr>
          <w:rFonts w:ascii="Montserrat" w:hAnsi="Montserrat" w:cs="Arial"/>
          <w:sz w:val="20"/>
          <w:szCs w:val="20"/>
          <w:lang w:val="es-ES_tradnl"/>
        </w:rPr>
      </w:pPr>
      <w:r w:rsidRPr="00E3725E">
        <w:rPr>
          <w:rFonts w:ascii="Montserrat" w:hAnsi="Montserrat" w:cs="Arial"/>
          <w:sz w:val="20"/>
          <w:szCs w:val="20"/>
          <w:lang w:val="es-ES_tradnl"/>
        </w:rPr>
        <w:t>Asimismo, en términos del artículo 32-D del Código Fiscal de la Federación, los licitantes que resulten adjudicados deberán dar cumplimiento a la Reglas 2.1.2</w:t>
      </w:r>
      <w:r>
        <w:rPr>
          <w:rFonts w:ascii="Montserrat" w:hAnsi="Montserrat" w:cs="Arial"/>
          <w:sz w:val="20"/>
          <w:szCs w:val="20"/>
          <w:lang w:val="es-ES_tradnl"/>
        </w:rPr>
        <w:t>8</w:t>
      </w:r>
      <w:r w:rsidRPr="00E3725E">
        <w:rPr>
          <w:rFonts w:ascii="Montserrat" w:hAnsi="Montserrat" w:cs="Arial"/>
          <w:sz w:val="20"/>
          <w:szCs w:val="20"/>
          <w:lang w:val="es-ES_tradnl"/>
        </w:rPr>
        <w:t xml:space="preserve"> y 2.1.2</w:t>
      </w:r>
      <w:r>
        <w:rPr>
          <w:rFonts w:ascii="Montserrat" w:hAnsi="Montserrat" w:cs="Arial"/>
          <w:sz w:val="20"/>
          <w:szCs w:val="20"/>
          <w:lang w:val="es-ES_tradnl"/>
        </w:rPr>
        <w:t>4</w:t>
      </w:r>
      <w:r w:rsidRPr="00E3725E">
        <w:rPr>
          <w:rFonts w:ascii="Montserrat" w:hAnsi="Montserrat" w:cs="Arial"/>
          <w:sz w:val="20"/>
          <w:szCs w:val="20"/>
          <w:lang w:val="es-ES_tradnl"/>
        </w:rPr>
        <w:t xml:space="preserve"> de la “Resolución Miscelánea Fiscal para 202</w:t>
      </w:r>
      <w:r>
        <w:rPr>
          <w:rFonts w:ascii="Montserrat" w:hAnsi="Montserrat" w:cs="Arial"/>
          <w:sz w:val="20"/>
          <w:szCs w:val="20"/>
          <w:lang w:val="es-ES_tradnl"/>
        </w:rPr>
        <w:t>4</w:t>
      </w:r>
      <w:r w:rsidRPr="00E3725E">
        <w:rPr>
          <w:rFonts w:ascii="Montserrat" w:hAnsi="Montserrat" w:cs="Arial"/>
          <w:sz w:val="20"/>
          <w:szCs w:val="20"/>
          <w:lang w:val="es-ES_tradnl"/>
        </w:rPr>
        <w:t>” publicada en el DOF el 2</w:t>
      </w:r>
      <w:r>
        <w:rPr>
          <w:rFonts w:ascii="Montserrat" w:hAnsi="Montserrat" w:cs="Arial"/>
          <w:sz w:val="20"/>
          <w:szCs w:val="20"/>
          <w:lang w:val="es-ES_tradnl"/>
        </w:rPr>
        <w:t>9</w:t>
      </w:r>
      <w:r w:rsidRPr="00E3725E">
        <w:rPr>
          <w:rFonts w:ascii="Montserrat" w:hAnsi="Montserrat" w:cs="Arial"/>
          <w:sz w:val="20"/>
          <w:szCs w:val="20"/>
          <w:lang w:val="es-ES_tradnl"/>
        </w:rPr>
        <w:t xml:space="preserve"> de diciembre de 202</w:t>
      </w:r>
      <w:r>
        <w:rPr>
          <w:rFonts w:ascii="Montserrat" w:hAnsi="Montserrat" w:cs="Arial"/>
          <w:sz w:val="20"/>
          <w:szCs w:val="20"/>
          <w:lang w:val="es-ES_tradnl"/>
        </w:rPr>
        <w:t>3</w:t>
      </w:r>
      <w:r w:rsidRPr="00E3725E">
        <w:rPr>
          <w:rFonts w:ascii="Montserrat" w:hAnsi="Montserrat" w:cs="Arial"/>
          <w:sz w:val="20"/>
          <w:szCs w:val="20"/>
          <w:lang w:val="es-ES_tradnl"/>
        </w:rPr>
        <w:t xml:space="preserve">, a fin de que hagan pública su “Opinión de cumplimiento de obligaciones fiscales emitida por el SAT”, mismas que se transcriben a continuación para pronta referencia: </w:t>
      </w:r>
    </w:p>
    <w:p w14:paraId="7D789A3F" w14:textId="77777777" w:rsidR="00870F3C" w:rsidRPr="00E3725E" w:rsidRDefault="00870F3C" w:rsidP="00870F3C">
      <w:pPr>
        <w:jc w:val="both"/>
        <w:rPr>
          <w:rFonts w:ascii="Montserrat" w:eastAsia="Times New Roman" w:hAnsi="Montserrat" w:cs="Arial"/>
          <w:sz w:val="20"/>
          <w:szCs w:val="20"/>
          <w:lang w:eastAsia="es-ES"/>
        </w:rPr>
      </w:pPr>
    </w:p>
    <w:p w14:paraId="16C251C9" w14:textId="77777777" w:rsidR="00870F3C" w:rsidRPr="00E3725E" w:rsidRDefault="00870F3C" w:rsidP="00870F3C">
      <w:pPr>
        <w:ind w:left="284" w:right="532"/>
        <w:jc w:val="both"/>
        <w:rPr>
          <w:rFonts w:ascii="Montserrat" w:hAnsi="Montserrat" w:cs="Arial"/>
          <w:i/>
          <w:iCs/>
          <w:sz w:val="18"/>
          <w:szCs w:val="18"/>
          <w:lang w:val="es-ES_tradnl"/>
        </w:rPr>
      </w:pPr>
      <w:r w:rsidRPr="00E3725E">
        <w:rPr>
          <w:rFonts w:ascii="Montserrat" w:hAnsi="Montserrat" w:cs="Arial"/>
          <w:i/>
          <w:iCs/>
          <w:sz w:val="18"/>
          <w:szCs w:val="18"/>
          <w:lang w:val="es-ES_tradnl"/>
        </w:rPr>
        <w:t>“2.1.2</w:t>
      </w:r>
      <w:r>
        <w:rPr>
          <w:rFonts w:ascii="Montserrat" w:hAnsi="Montserrat" w:cs="Arial"/>
          <w:i/>
          <w:iCs/>
          <w:sz w:val="18"/>
          <w:szCs w:val="18"/>
          <w:lang w:val="es-ES_tradnl"/>
        </w:rPr>
        <w:t>8</w:t>
      </w:r>
      <w:r w:rsidRPr="00E3725E">
        <w:rPr>
          <w:rFonts w:ascii="Montserrat" w:hAnsi="Montserrat" w:cs="Arial"/>
          <w:i/>
          <w:iCs/>
          <w:sz w:val="18"/>
          <w:szCs w:val="18"/>
          <w:lang w:val="es-ES_tradnl"/>
        </w:rPr>
        <w:t xml:space="preserve"> </w:t>
      </w:r>
      <w:r w:rsidRPr="003978EC">
        <w:rPr>
          <w:rFonts w:ascii="Montserrat" w:hAnsi="Montserrat" w:cs="Arial"/>
          <w:i/>
          <w:iCs/>
          <w:sz w:val="18"/>
          <w:szCs w:val="18"/>
          <w:lang w:val="es-ES_tradnl"/>
        </w:rPr>
        <w:t>Procedimiento que debe observarse para contrataciones con cualquier autoridad, ente</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público, entidad, órgano u organismo de los poderes Legislativo, Ejecutivo y Judicial,</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de la Federación, de las entidades federativas y de los municipios, órganos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autónomos, partidos políticos, fideicomisos y fondos, así como cualquier persona</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física, moral o sindicato que reciban y ejerzan recursos públicos federales</w:t>
      </w:r>
    </w:p>
    <w:p w14:paraId="37C838E7" w14:textId="77777777" w:rsidR="00870F3C" w:rsidRPr="00E3725E" w:rsidRDefault="00870F3C" w:rsidP="00870F3C">
      <w:pPr>
        <w:ind w:left="284" w:right="532"/>
        <w:jc w:val="both"/>
        <w:rPr>
          <w:rFonts w:ascii="Montserrat" w:hAnsi="Montserrat" w:cs="Arial"/>
          <w:i/>
          <w:iCs/>
          <w:sz w:val="18"/>
          <w:szCs w:val="18"/>
          <w:lang w:val="es-ES_tradnl"/>
        </w:rPr>
      </w:pPr>
    </w:p>
    <w:p w14:paraId="173BC831" w14:textId="77777777" w:rsidR="00870F3C" w:rsidRPr="00E3725E" w:rsidRDefault="00870F3C" w:rsidP="00870F3C">
      <w:pPr>
        <w:ind w:left="284" w:right="532"/>
        <w:jc w:val="both"/>
        <w:rPr>
          <w:rFonts w:ascii="Montserrat" w:hAnsi="Montserrat" w:cs="Arial"/>
          <w:i/>
          <w:iCs/>
          <w:sz w:val="18"/>
          <w:szCs w:val="18"/>
          <w:lang w:val="es-ES_tradnl"/>
        </w:rPr>
      </w:pPr>
      <w:r w:rsidRPr="003978EC">
        <w:rPr>
          <w:rFonts w:ascii="Montserrat" w:hAnsi="Montserrat" w:cs="Arial"/>
          <w:i/>
          <w:iCs/>
          <w:sz w:val="18"/>
          <w:szCs w:val="18"/>
          <w:lang w:val="es-ES_tradnl"/>
        </w:rPr>
        <w:t>Para los efectos del artículo 32-D, primero, segundo, tercero y séptimo párrafos del CFF,</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cuando cualquier autoridad, ente público, entidad, órgano u organismo de los poderes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Legislativo, Ejecutivo y Judicial, de la Federación, de las entidades federativas y de los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municipios, órganos autónomos, partidos políticos, fideicomisos y fondos, así como</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cualquier persona física, moral o sindicato que reciban y ejerzan recursos públicos federales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vayan a realizar contrataciones por adquisición de bienes, arrendamiento, prestación de</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servicios u obra pública, con cargo total o parcial a fondos federales, cuyo monto exceda de</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$300,000.00 (trescientos mil pesos 00/100 M.N.) sin incluir el IVA, deberán exigir de los</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contribuyentes con quienes se vaya a celebrar el contrato hagan pública la opinión del</w:t>
      </w:r>
      <w:r>
        <w:rPr>
          <w:rFonts w:ascii="Montserrat" w:hAnsi="Montserrat" w:cs="Arial"/>
          <w:i/>
          <w:iCs/>
          <w:sz w:val="18"/>
          <w:szCs w:val="18"/>
          <w:lang w:val="es-ES_tradnl"/>
        </w:rPr>
        <w:t xml:space="preserve"> </w:t>
      </w:r>
      <w:r w:rsidRPr="003978EC">
        <w:rPr>
          <w:rFonts w:ascii="Montserrat" w:hAnsi="Montserrat" w:cs="Arial"/>
          <w:i/>
          <w:iCs/>
          <w:sz w:val="18"/>
          <w:szCs w:val="18"/>
          <w:lang w:val="es-ES_tradnl"/>
        </w:rPr>
        <w:t>cumplimiento en términos de la regla 2.1.2</w:t>
      </w:r>
      <w:r>
        <w:rPr>
          <w:rFonts w:ascii="Montserrat" w:hAnsi="Montserrat" w:cs="Arial"/>
          <w:i/>
          <w:iCs/>
          <w:sz w:val="18"/>
          <w:szCs w:val="18"/>
          <w:lang w:val="es-ES_tradnl"/>
        </w:rPr>
        <w:t>4</w:t>
      </w:r>
      <w:r w:rsidRPr="00E3725E">
        <w:rPr>
          <w:rFonts w:ascii="Montserrat" w:hAnsi="Montserrat" w:cs="Arial"/>
          <w:i/>
          <w:iCs/>
          <w:sz w:val="18"/>
          <w:szCs w:val="18"/>
          <w:lang w:val="es-ES_tradnl"/>
        </w:rPr>
        <w:t>.[…]”</w:t>
      </w:r>
    </w:p>
    <w:p w14:paraId="6B7BC435" w14:textId="77777777" w:rsidR="00870F3C" w:rsidRPr="00E3725E" w:rsidRDefault="00870F3C" w:rsidP="00870F3C">
      <w:pPr>
        <w:ind w:left="284" w:right="532"/>
        <w:jc w:val="both"/>
        <w:rPr>
          <w:rFonts w:ascii="Montserrat" w:hAnsi="Montserrat" w:cs="Arial"/>
          <w:i/>
          <w:iCs/>
          <w:sz w:val="18"/>
          <w:szCs w:val="18"/>
          <w:lang w:val="es-ES_tradnl"/>
        </w:rPr>
      </w:pPr>
    </w:p>
    <w:p w14:paraId="06231F3E" w14:textId="77777777" w:rsidR="00870F3C" w:rsidRPr="00E3725E" w:rsidRDefault="00870F3C" w:rsidP="00870F3C">
      <w:pPr>
        <w:ind w:left="284" w:right="532"/>
        <w:jc w:val="both"/>
        <w:rPr>
          <w:rFonts w:ascii="Montserrat" w:hAnsi="Montserrat" w:cs="Arial"/>
          <w:i/>
          <w:iCs/>
          <w:sz w:val="18"/>
          <w:szCs w:val="18"/>
          <w:lang w:val="es-ES_tradnl"/>
        </w:rPr>
      </w:pPr>
      <w:r w:rsidRPr="00E3725E">
        <w:rPr>
          <w:rFonts w:ascii="Montserrat" w:hAnsi="Montserrat" w:cs="Arial"/>
          <w:i/>
          <w:iCs/>
          <w:sz w:val="18"/>
          <w:szCs w:val="18"/>
          <w:lang w:val="es-ES_tradnl"/>
        </w:rPr>
        <w:t>“2.1.2</w:t>
      </w:r>
      <w:r>
        <w:rPr>
          <w:rFonts w:ascii="Montserrat" w:hAnsi="Montserrat" w:cs="Arial"/>
          <w:i/>
          <w:iCs/>
          <w:sz w:val="18"/>
          <w:szCs w:val="18"/>
          <w:lang w:val="es-ES_tradnl"/>
        </w:rPr>
        <w:t>4</w:t>
      </w:r>
      <w:r w:rsidRPr="00E3725E">
        <w:rPr>
          <w:rFonts w:ascii="Montserrat" w:hAnsi="Montserrat" w:cs="Arial"/>
          <w:i/>
          <w:iCs/>
          <w:sz w:val="18"/>
          <w:szCs w:val="18"/>
          <w:lang w:val="es-ES_tradnl"/>
        </w:rPr>
        <w:t xml:space="preserve"> P</w:t>
      </w:r>
      <w:r w:rsidRPr="00EA4E77">
        <w:rPr>
          <w:rFonts w:ascii="Montserrat" w:hAnsi="Montserrat" w:cs="Arial"/>
          <w:i/>
          <w:iCs/>
          <w:sz w:val="18"/>
          <w:szCs w:val="18"/>
          <w:lang w:val="es-ES_tradnl"/>
        </w:rPr>
        <w:t>rocedimiento que debe observarse para hacer público el resultado de la opinión del</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cumplimiento de obligaciones fiscales</w:t>
      </w:r>
    </w:p>
    <w:p w14:paraId="0C7235EA" w14:textId="77777777" w:rsidR="00870F3C" w:rsidRPr="00E3725E" w:rsidRDefault="00870F3C" w:rsidP="00870F3C">
      <w:pPr>
        <w:ind w:left="284" w:right="532"/>
        <w:jc w:val="both"/>
        <w:rPr>
          <w:rFonts w:ascii="Montserrat" w:hAnsi="Montserrat" w:cs="Arial"/>
          <w:i/>
          <w:iCs/>
          <w:sz w:val="18"/>
          <w:szCs w:val="18"/>
          <w:lang w:val="es-ES_tradnl"/>
        </w:rPr>
      </w:pPr>
    </w:p>
    <w:p w14:paraId="148B01D1" w14:textId="77777777" w:rsidR="00870F3C" w:rsidRPr="00E3725E" w:rsidRDefault="00870F3C" w:rsidP="00870F3C">
      <w:pPr>
        <w:ind w:left="284" w:right="532"/>
        <w:jc w:val="both"/>
        <w:rPr>
          <w:rFonts w:ascii="Montserrat" w:hAnsi="Montserrat" w:cs="Arial"/>
          <w:i/>
          <w:iCs/>
          <w:sz w:val="18"/>
          <w:szCs w:val="18"/>
          <w:lang w:val="es-ES_tradnl"/>
        </w:rPr>
      </w:pPr>
      <w:r w:rsidRPr="00EA4E77">
        <w:rPr>
          <w:rFonts w:ascii="Montserrat" w:hAnsi="Montserrat" w:cs="Arial"/>
          <w:i/>
          <w:iCs/>
          <w:sz w:val="18"/>
          <w:szCs w:val="18"/>
          <w:lang w:val="es-ES_tradnl"/>
        </w:rPr>
        <w:t>Para los efectos del artículo 32-D del CFF, los contribuyentes podrán autorizar al SAT a</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hacer público el resultado de su opinión del cumplimiento de obligaciones fiscales, para lo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cual deberán realizar el siguiente procedimient</w:t>
      </w:r>
      <w:r w:rsidRPr="00E3725E">
        <w:rPr>
          <w:rFonts w:ascii="Montserrat" w:hAnsi="Montserrat" w:cs="Arial"/>
          <w:i/>
          <w:iCs/>
          <w:sz w:val="18"/>
          <w:szCs w:val="18"/>
          <w:lang w:val="es-ES_tradnl"/>
        </w:rPr>
        <w:t>o: […]</w:t>
      </w:r>
    </w:p>
    <w:p w14:paraId="33D15E0F" w14:textId="77777777" w:rsidR="00870F3C" w:rsidRPr="00E3725E" w:rsidRDefault="00870F3C" w:rsidP="00870F3C">
      <w:pPr>
        <w:ind w:left="284" w:right="532"/>
        <w:jc w:val="both"/>
        <w:rPr>
          <w:rFonts w:ascii="Montserrat" w:hAnsi="Montserrat" w:cs="Arial"/>
          <w:i/>
          <w:iCs/>
          <w:sz w:val="18"/>
          <w:szCs w:val="18"/>
          <w:lang w:val="es-ES_tradnl"/>
        </w:rPr>
      </w:pPr>
    </w:p>
    <w:p w14:paraId="02122298" w14:textId="77777777" w:rsidR="00870F3C" w:rsidRPr="00E3725E" w:rsidRDefault="00870F3C" w:rsidP="00870F3C">
      <w:pPr>
        <w:ind w:left="284" w:right="532"/>
        <w:jc w:val="both"/>
        <w:rPr>
          <w:rFonts w:ascii="Montserrat" w:hAnsi="Montserrat" w:cs="Arial"/>
          <w:i/>
          <w:iCs/>
          <w:sz w:val="18"/>
          <w:szCs w:val="18"/>
          <w:lang w:val="es-ES_tradnl"/>
        </w:rPr>
      </w:pPr>
      <w:r w:rsidRPr="00EA4E77">
        <w:rPr>
          <w:rFonts w:ascii="Montserrat" w:hAnsi="Montserrat" w:cs="Arial"/>
          <w:i/>
          <w:iCs/>
          <w:sz w:val="18"/>
          <w:szCs w:val="18"/>
          <w:lang w:val="es-ES_tradnl"/>
        </w:rPr>
        <w:t>Para los efectos del artículo 32-D, último párrafo del CFF, los proveedores de cualquier</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autoridad, entidad, órgano u organismo de los Poderes Legislativo, Ejecutivo y Judicial, de</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la Federación, de las Entidades Federativas y de los Municipios, órganos autónomos,</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partidos políticos, fideicomisos y fondos, así como cualquier persona física, moral 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sindicato, que reciban y ejerzan recursos públicos federales y cualquier ente público,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deberán hacer público el resultado de la opinión del cumplimiento a través del procedimiento</w:t>
      </w:r>
      <w:r>
        <w:rPr>
          <w:rFonts w:ascii="Montserrat" w:hAnsi="Montserrat" w:cs="Arial"/>
          <w:i/>
          <w:iCs/>
          <w:sz w:val="18"/>
          <w:szCs w:val="18"/>
          <w:lang w:val="es-ES_tradnl"/>
        </w:rPr>
        <w:t xml:space="preserve"> </w:t>
      </w:r>
      <w:r w:rsidRPr="00EA4E77">
        <w:rPr>
          <w:rFonts w:ascii="Montserrat" w:hAnsi="Montserrat" w:cs="Arial"/>
          <w:i/>
          <w:iCs/>
          <w:sz w:val="18"/>
          <w:szCs w:val="18"/>
          <w:lang w:val="es-ES_tradnl"/>
        </w:rPr>
        <w:t>anteriormente</w:t>
      </w:r>
      <w:r>
        <w:rPr>
          <w:rFonts w:ascii="Montserrat" w:hAnsi="Montserrat" w:cs="Arial"/>
          <w:i/>
          <w:iCs/>
          <w:sz w:val="18"/>
          <w:szCs w:val="18"/>
          <w:lang w:val="es-ES_tradnl"/>
        </w:rPr>
        <w:t xml:space="preserve"> descrito</w:t>
      </w:r>
      <w:r w:rsidRPr="00E3725E">
        <w:rPr>
          <w:rFonts w:ascii="Montserrat" w:hAnsi="Montserrat" w:cs="Arial"/>
          <w:i/>
          <w:iCs/>
          <w:sz w:val="18"/>
          <w:szCs w:val="18"/>
          <w:lang w:val="es-ES_tradnl"/>
        </w:rPr>
        <w:t>.[…]”</w:t>
      </w:r>
    </w:p>
    <w:p w14:paraId="59B1CF61" w14:textId="77777777" w:rsidR="00077B51" w:rsidRPr="00400C33" w:rsidRDefault="00077B51" w:rsidP="003A666B">
      <w:pPr>
        <w:ind w:right="49"/>
        <w:jc w:val="both"/>
        <w:rPr>
          <w:rFonts w:ascii="Montserrat" w:hAnsi="Montserrat" w:cs="Arial"/>
          <w:sz w:val="20"/>
          <w:szCs w:val="20"/>
          <w:lang w:val="es-ES_tradnl"/>
        </w:rPr>
      </w:pPr>
    </w:p>
    <w:p w14:paraId="736D0B08" w14:textId="77777777" w:rsidR="008017F5" w:rsidRPr="00400C33" w:rsidRDefault="008017F5" w:rsidP="003A666B">
      <w:pPr>
        <w:pStyle w:val="Ttulo1"/>
        <w:numPr>
          <w:ilvl w:val="0"/>
          <w:numId w:val="21"/>
        </w:numPr>
        <w:spacing w:before="0" w:after="0"/>
        <w:ind w:right="49"/>
        <w:rPr>
          <w:rFonts w:ascii="Montserrat" w:hAnsi="Montserrat" w:cs="Arial"/>
          <w:sz w:val="20"/>
          <w:szCs w:val="20"/>
          <w:lang w:val="es-ES_tradnl"/>
        </w:rPr>
      </w:pPr>
      <w:bookmarkStart w:id="104" w:name="_Toc166754538"/>
      <w:r w:rsidRPr="00400C33">
        <w:rPr>
          <w:rFonts w:ascii="Montserrat" w:hAnsi="Montserrat" w:cs="Arial"/>
          <w:sz w:val="20"/>
          <w:szCs w:val="20"/>
          <w:lang w:val="es-ES_tradnl"/>
        </w:rPr>
        <w:t>REQUISITOS QUE LOS LICITANTES DEBEN CUMPLIR</w:t>
      </w:r>
      <w:bookmarkEnd w:id="97"/>
      <w:r w:rsidRPr="00400C33">
        <w:rPr>
          <w:rFonts w:ascii="Montserrat" w:hAnsi="Montserrat" w:cs="Arial"/>
          <w:sz w:val="20"/>
          <w:szCs w:val="20"/>
          <w:lang w:val="es-ES_tradnl"/>
        </w:rPr>
        <w:t>.</w:t>
      </w:r>
      <w:bookmarkEnd w:id="98"/>
      <w:bookmarkEnd w:id="104"/>
    </w:p>
    <w:p w14:paraId="394D2931" w14:textId="77777777" w:rsidR="008017F5" w:rsidRPr="00400C33" w:rsidRDefault="008017F5" w:rsidP="003A666B">
      <w:pPr>
        <w:ind w:left="-284" w:right="49" w:firstLine="709"/>
        <w:jc w:val="both"/>
        <w:rPr>
          <w:rFonts w:ascii="Montserrat" w:hAnsi="Montserrat" w:cs="Arial"/>
          <w:sz w:val="20"/>
          <w:szCs w:val="20"/>
          <w:lang w:eastAsia="ar-SA"/>
        </w:rPr>
      </w:pPr>
    </w:p>
    <w:p w14:paraId="60321D3B" w14:textId="6B89A1B5" w:rsidR="000E688D" w:rsidRPr="00400C33" w:rsidRDefault="000E688D" w:rsidP="003A666B">
      <w:pPr>
        <w:ind w:right="49"/>
        <w:jc w:val="both"/>
        <w:rPr>
          <w:rFonts w:ascii="Montserrat" w:hAnsi="Montserrat" w:cs="Arial"/>
          <w:sz w:val="20"/>
          <w:szCs w:val="20"/>
        </w:rPr>
      </w:pPr>
      <w:r w:rsidRPr="00400C33">
        <w:rPr>
          <w:rFonts w:ascii="Montserrat" w:hAnsi="Montserrat" w:cs="Arial"/>
          <w:sz w:val="20"/>
          <w:szCs w:val="20"/>
        </w:rPr>
        <w:t xml:space="preserve">Con fundamento en los artículos 26 Bis fracción II y 34 de la LAASSP, el licitante deberá remitir a través del sistema CompraNet, la documentación legal, su </w:t>
      </w:r>
      <w:r w:rsidR="0020144C" w:rsidRPr="00400C33">
        <w:rPr>
          <w:rFonts w:ascii="Montserrat" w:hAnsi="Montserrat" w:cs="Arial"/>
          <w:sz w:val="20"/>
          <w:szCs w:val="20"/>
        </w:rPr>
        <w:t>propuesta</w:t>
      </w:r>
      <w:r w:rsidRPr="00400C33">
        <w:rPr>
          <w:rFonts w:ascii="Montserrat" w:hAnsi="Montserrat" w:cs="Arial"/>
          <w:sz w:val="20"/>
          <w:szCs w:val="20"/>
        </w:rPr>
        <w:t xml:space="preserve"> técnica y </w:t>
      </w:r>
      <w:r w:rsidR="0020144C" w:rsidRPr="00400C33">
        <w:rPr>
          <w:rFonts w:ascii="Montserrat" w:hAnsi="Montserrat" w:cs="Arial"/>
          <w:sz w:val="20"/>
          <w:szCs w:val="20"/>
        </w:rPr>
        <w:t xml:space="preserve">propuesta </w:t>
      </w:r>
      <w:r w:rsidRPr="00400C33">
        <w:rPr>
          <w:rFonts w:ascii="Montserrat" w:hAnsi="Montserrat" w:cs="Arial"/>
          <w:sz w:val="20"/>
          <w:szCs w:val="20"/>
        </w:rPr>
        <w:t>económica firmada</w:t>
      </w:r>
      <w:r w:rsidR="003F281F" w:rsidRPr="00400C33">
        <w:rPr>
          <w:rFonts w:ascii="Montserrat" w:hAnsi="Montserrat" w:cs="Arial"/>
          <w:sz w:val="20"/>
          <w:szCs w:val="20"/>
        </w:rPr>
        <w:t>s</w:t>
      </w:r>
      <w:r w:rsidRPr="00400C33">
        <w:rPr>
          <w:rFonts w:ascii="Montserrat" w:hAnsi="Montserrat" w:cs="Arial"/>
          <w:sz w:val="20"/>
          <w:szCs w:val="20"/>
        </w:rPr>
        <w:t xml:space="preserve"> con la firm</w:t>
      </w:r>
      <w:r w:rsidR="00C44F60" w:rsidRPr="00400C33">
        <w:rPr>
          <w:rFonts w:ascii="Montserrat" w:hAnsi="Montserrat" w:cs="Arial"/>
          <w:sz w:val="20"/>
          <w:szCs w:val="20"/>
        </w:rPr>
        <w:t>a electrónica avanzada que emitió</w:t>
      </w:r>
      <w:r w:rsidRPr="00400C33">
        <w:rPr>
          <w:rFonts w:ascii="Montserrat" w:hAnsi="Montserrat" w:cs="Arial"/>
          <w:sz w:val="20"/>
          <w:szCs w:val="20"/>
        </w:rPr>
        <w:t xml:space="preserve"> el SAT</w:t>
      </w:r>
      <w:r w:rsidR="00820827" w:rsidRPr="00400C33">
        <w:rPr>
          <w:rFonts w:ascii="Montserrat" w:hAnsi="Montserrat" w:cs="Arial"/>
          <w:sz w:val="20"/>
          <w:szCs w:val="20"/>
        </w:rPr>
        <w:t xml:space="preserve"> en favor</w:t>
      </w:r>
      <w:r w:rsidR="00C44F60" w:rsidRPr="00400C33">
        <w:rPr>
          <w:rFonts w:ascii="Montserrat" w:hAnsi="Montserrat" w:cs="Arial"/>
          <w:sz w:val="20"/>
          <w:szCs w:val="20"/>
        </w:rPr>
        <w:t xml:space="preserve"> del licitante, para el cumplimiento de sus obligaciones fiscales.</w:t>
      </w:r>
    </w:p>
    <w:p w14:paraId="7D9857DE" w14:textId="77777777" w:rsidR="000E688D" w:rsidRPr="00400C33" w:rsidRDefault="000E688D" w:rsidP="003A666B">
      <w:pPr>
        <w:tabs>
          <w:tab w:val="left" w:pos="1089"/>
        </w:tabs>
        <w:ind w:right="49"/>
        <w:jc w:val="both"/>
        <w:rPr>
          <w:rFonts w:ascii="Montserrat" w:hAnsi="Montserrat" w:cs="Arial"/>
          <w:sz w:val="20"/>
          <w:szCs w:val="20"/>
        </w:rPr>
      </w:pPr>
    </w:p>
    <w:p w14:paraId="586FCE04" w14:textId="77777777" w:rsidR="000E688D" w:rsidRPr="00400C33" w:rsidRDefault="000E688D" w:rsidP="003A666B">
      <w:pPr>
        <w:ind w:right="49"/>
        <w:jc w:val="both"/>
        <w:rPr>
          <w:rFonts w:ascii="Montserrat" w:hAnsi="Montserrat" w:cs="Arial"/>
          <w:sz w:val="20"/>
          <w:szCs w:val="20"/>
        </w:rPr>
      </w:pPr>
      <w:r w:rsidRPr="00400C33">
        <w:rPr>
          <w:rFonts w:ascii="Montserrat" w:hAnsi="Montserrat" w:cs="Arial"/>
          <w:sz w:val="20"/>
          <w:szCs w:val="20"/>
        </w:rPr>
        <w:t>La falta de firma electrónica en la propuesta técnica o económica será motivo de desechamiento</w:t>
      </w:r>
      <w:r w:rsidR="0020144C" w:rsidRPr="00400C33">
        <w:rPr>
          <w:rFonts w:ascii="Montserrat" w:hAnsi="Montserrat" w:cs="Arial"/>
          <w:sz w:val="20"/>
          <w:szCs w:val="20"/>
        </w:rPr>
        <w:t xml:space="preserve"> de la proposición</w:t>
      </w:r>
      <w:r w:rsidRPr="00400C33">
        <w:rPr>
          <w:rFonts w:ascii="Montserrat" w:hAnsi="Montserrat" w:cs="Arial"/>
          <w:sz w:val="20"/>
          <w:szCs w:val="20"/>
        </w:rPr>
        <w:t>, pues afecta la solvencia de la misma.</w:t>
      </w:r>
      <w:r w:rsidR="00364E2A" w:rsidRPr="00400C33">
        <w:rPr>
          <w:rFonts w:ascii="Montserrat" w:hAnsi="Montserrat" w:cs="Arial"/>
          <w:sz w:val="20"/>
          <w:szCs w:val="20"/>
        </w:rPr>
        <w:t xml:space="preserve"> En </w:t>
      </w:r>
      <w:r w:rsidR="00814C8D" w:rsidRPr="00400C33">
        <w:rPr>
          <w:rFonts w:ascii="Montserrat" w:hAnsi="Montserrat" w:cs="Arial"/>
          <w:sz w:val="20"/>
          <w:szCs w:val="20"/>
        </w:rPr>
        <w:t>caso de propuestas conjuntas, la</w:t>
      </w:r>
      <w:r w:rsidR="00364E2A" w:rsidRPr="00400C33">
        <w:rPr>
          <w:rFonts w:ascii="Montserrat" w:hAnsi="Montserrat" w:cs="Arial"/>
          <w:sz w:val="20"/>
          <w:szCs w:val="20"/>
        </w:rPr>
        <w:t xml:space="preserve"> proposición deberá ser firmada electrónicamente por aquel consorciado designado en el convenio como representante común.</w:t>
      </w:r>
    </w:p>
    <w:p w14:paraId="543F5EB9" w14:textId="77777777" w:rsidR="00F45CE5" w:rsidRPr="00400C33" w:rsidRDefault="00F45CE5" w:rsidP="003A666B">
      <w:pPr>
        <w:ind w:right="49"/>
        <w:jc w:val="both"/>
        <w:rPr>
          <w:rFonts w:ascii="Montserrat" w:hAnsi="Montserrat" w:cs="Arial"/>
          <w:sz w:val="20"/>
          <w:szCs w:val="20"/>
        </w:rPr>
      </w:pPr>
    </w:p>
    <w:p w14:paraId="1E21AEEF" w14:textId="77777777" w:rsidR="001A5EF3" w:rsidRPr="00400C33" w:rsidRDefault="001A5EF3" w:rsidP="003A666B">
      <w:pPr>
        <w:ind w:right="49"/>
        <w:jc w:val="both"/>
        <w:rPr>
          <w:rFonts w:ascii="Montserrat" w:hAnsi="Montserrat" w:cs="Arial"/>
          <w:sz w:val="20"/>
          <w:szCs w:val="20"/>
        </w:rPr>
      </w:pPr>
      <w:r w:rsidRPr="00400C33">
        <w:rPr>
          <w:rFonts w:ascii="Montserrat" w:hAnsi="Montserrat" w:cs="Arial"/>
          <w:sz w:val="20"/>
          <w:szCs w:val="20"/>
        </w:rPr>
        <w:t xml:space="preserve">De acuerdo a lo dispuesto en el artículo 50 del Reglamento, cada uno de los documentos que integren la proposición y aquéllos distintos a ésta, </w:t>
      </w:r>
      <w:r w:rsidR="0020144C" w:rsidRPr="00400C33">
        <w:rPr>
          <w:rFonts w:ascii="Montserrat" w:hAnsi="Montserrat" w:cs="Arial"/>
          <w:sz w:val="20"/>
          <w:szCs w:val="20"/>
        </w:rPr>
        <w:t xml:space="preserve">deberán estar foliados </w:t>
      </w:r>
      <w:r w:rsidRPr="00400C33">
        <w:rPr>
          <w:rFonts w:ascii="Montserrat" w:hAnsi="Montserrat" w:cs="Arial"/>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400C33">
        <w:rPr>
          <w:rFonts w:ascii="Montserrat" w:hAnsi="Montserrat" w:cs="Arial"/>
          <w:sz w:val="20"/>
          <w:szCs w:val="20"/>
        </w:rPr>
        <w:t>en varios archivos electrónicos, de conformidad a los parámetros establecidos por la Convocante en el expediente electrónico correspondiente.</w:t>
      </w:r>
      <w:r w:rsidR="00B04E1E" w:rsidRPr="00400C33">
        <w:rPr>
          <w:rFonts w:ascii="Montserrat" w:hAnsi="Montserrat" w:cs="Arial"/>
          <w:sz w:val="20"/>
          <w:szCs w:val="20"/>
        </w:rPr>
        <w:t xml:space="preserve"> </w:t>
      </w:r>
      <w:r w:rsidR="00B04E1E" w:rsidRPr="00400C33">
        <w:rPr>
          <w:rFonts w:ascii="Montserrat" w:hAnsi="Montserrat" w:cs="Arial"/>
          <w:b/>
          <w:sz w:val="20"/>
          <w:szCs w:val="20"/>
        </w:rPr>
        <w:t>Sólo la falta absoluta de folio será causa de desechamiento, cuando</w:t>
      </w:r>
      <w:r w:rsidR="00116087" w:rsidRPr="00400C33">
        <w:rPr>
          <w:rFonts w:ascii="Montserrat" w:hAnsi="Montserrat"/>
        </w:rPr>
        <w:t xml:space="preserve"> </w:t>
      </w:r>
      <w:r w:rsidR="00116087" w:rsidRPr="00400C33">
        <w:rPr>
          <w:rFonts w:ascii="Montserrat" w:hAnsi="Montserrat" w:cs="Arial"/>
          <w:b/>
          <w:sz w:val="20"/>
          <w:szCs w:val="20"/>
        </w:rPr>
        <w:t>se constate que no mantienen continuidad en las hojas que integran la proposición</w:t>
      </w:r>
      <w:r w:rsidR="00B04E1E" w:rsidRPr="00400C33">
        <w:rPr>
          <w:rFonts w:ascii="Montserrat" w:hAnsi="Montserrat" w:cs="Arial"/>
          <w:b/>
          <w:sz w:val="20"/>
          <w:szCs w:val="20"/>
        </w:rPr>
        <w:t xml:space="preserve"> esta circunstancia impid</w:t>
      </w:r>
      <w:r w:rsidR="0020144C" w:rsidRPr="00400C33">
        <w:rPr>
          <w:rFonts w:ascii="Montserrat" w:hAnsi="Montserrat" w:cs="Arial"/>
          <w:b/>
          <w:sz w:val="20"/>
          <w:szCs w:val="20"/>
        </w:rPr>
        <w:t>a</w:t>
      </w:r>
      <w:r w:rsidR="00B04E1E" w:rsidRPr="00400C33">
        <w:rPr>
          <w:rFonts w:ascii="Montserrat" w:hAnsi="Montserrat" w:cs="Arial"/>
          <w:b/>
          <w:sz w:val="20"/>
          <w:szCs w:val="20"/>
        </w:rPr>
        <w:t xml:space="preserve"> llevar a cabo su </w:t>
      </w:r>
      <w:r w:rsidR="00B04E1E" w:rsidRPr="00400C33">
        <w:rPr>
          <w:rFonts w:ascii="Montserrat" w:hAnsi="Montserrat" w:cs="Arial"/>
          <w:b/>
          <w:sz w:val="20"/>
          <w:szCs w:val="20"/>
          <w:lang w:eastAsia="ar-SA"/>
        </w:rPr>
        <w:t>evaluación y por tanto, afecte la solvencia de la proposición.</w:t>
      </w:r>
    </w:p>
    <w:p w14:paraId="0D40C47E" w14:textId="77777777" w:rsidR="00396A81" w:rsidRDefault="00396A81" w:rsidP="003A666B">
      <w:pPr>
        <w:ind w:right="49"/>
        <w:jc w:val="both"/>
        <w:rPr>
          <w:rFonts w:ascii="Montserrat" w:eastAsia="Times New Roman" w:hAnsi="Montserrat" w:cs="Arial"/>
          <w:sz w:val="20"/>
          <w:szCs w:val="20"/>
          <w:lang w:eastAsia="es-ES"/>
        </w:rPr>
      </w:pPr>
    </w:p>
    <w:p w14:paraId="62D2119F" w14:textId="77777777" w:rsidR="00A16EEA" w:rsidRPr="00400C33" w:rsidRDefault="00A16EEA" w:rsidP="003A666B">
      <w:pPr>
        <w:ind w:right="49"/>
        <w:jc w:val="both"/>
        <w:rPr>
          <w:rFonts w:ascii="Montserrat" w:eastAsia="Times New Roman" w:hAnsi="Montserrat" w:cs="Arial"/>
          <w:sz w:val="20"/>
          <w:szCs w:val="20"/>
          <w:lang w:eastAsia="es-ES"/>
        </w:rPr>
      </w:pPr>
    </w:p>
    <w:p w14:paraId="08BEDC0F" w14:textId="77777777" w:rsidR="000774AF" w:rsidRPr="00400C33" w:rsidRDefault="00BF3535" w:rsidP="003A666B">
      <w:pPr>
        <w:pStyle w:val="Ttulo2"/>
        <w:numPr>
          <w:ilvl w:val="1"/>
          <w:numId w:val="21"/>
        </w:numPr>
        <w:tabs>
          <w:tab w:val="num" w:pos="0"/>
        </w:tabs>
        <w:spacing w:before="0" w:after="0"/>
        <w:ind w:left="0" w:right="49" w:firstLine="0"/>
        <w:rPr>
          <w:rFonts w:ascii="Montserrat" w:hAnsi="Montserrat" w:cs="Arial"/>
          <w:i w:val="0"/>
          <w:sz w:val="20"/>
          <w:lang w:val="es-ES_tradnl"/>
        </w:rPr>
      </w:pPr>
      <w:bookmarkStart w:id="105" w:name="_Toc442265824"/>
      <w:bookmarkStart w:id="106" w:name="_Toc166754539"/>
      <w:r w:rsidRPr="00400C33">
        <w:rPr>
          <w:rFonts w:ascii="Montserrat" w:hAnsi="Montserrat" w:cs="Arial"/>
          <w:i w:val="0"/>
          <w:sz w:val="20"/>
          <w:lang w:val="es-ES_tradnl"/>
        </w:rPr>
        <w:t xml:space="preserve">Documentación </w:t>
      </w:r>
      <w:r w:rsidR="00D17EF9" w:rsidRPr="00400C33">
        <w:rPr>
          <w:rFonts w:ascii="Montserrat" w:hAnsi="Montserrat" w:cs="Arial"/>
          <w:i w:val="0"/>
          <w:sz w:val="20"/>
          <w:lang w:val="es-ES_tradnl"/>
        </w:rPr>
        <w:t>L</w:t>
      </w:r>
      <w:r w:rsidRPr="00400C33">
        <w:rPr>
          <w:rFonts w:ascii="Montserrat" w:hAnsi="Montserrat" w:cs="Arial"/>
          <w:i w:val="0"/>
          <w:sz w:val="20"/>
          <w:lang w:val="es-ES_tradnl"/>
        </w:rPr>
        <w:t>egal</w:t>
      </w:r>
      <w:r w:rsidR="00D17EF9" w:rsidRPr="00400C33">
        <w:rPr>
          <w:rFonts w:ascii="Montserrat" w:hAnsi="Montserrat" w:cs="Arial"/>
          <w:i w:val="0"/>
          <w:sz w:val="20"/>
          <w:lang w:val="es-ES_tradnl"/>
        </w:rPr>
        <w:t>-Administrativa.</w:t>
      </w:r>
      <w:bookmarkEnd w:id="106"/>
    </w:p>
    <w:p w14:paraId="1D0CED77" w14:textId="77777777" w:rsidR="000774AF" w:rsidRPr="00400C33" w:rsidRDefault="000774AF" w:rsidP="003A666B">
      <w:pPr>
        <w:ind w:right="49"/>
        <w:rPr>
          <w:rFonts w:ascii="Montserrat" w:hAnsi="Montserrat"/>
          <w:sz w:val="20"/>
          <w:szCs w:val="20"/>
          <w:lang w:val="es-ES_tradnl" w:eastAsia="ar-SA"/>
        </w:rPr>
      </w:pPr>
    </w:p>
    <w:p w14:paraId="13FEA2AF" w14:textId="51A564F2" w:rsidR="001E0589" w:rsidRPr="00400C33" w:rsidRDefault="000774AF"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El licitante deberá presentar los siguientes documentos</w:t>
      </w:r>
      <w:r w:rsidR="00147DAD" w:rsidRPr="00400C33">
        <w:rPr>
          <w:rFonts w:ascii="Montserrat" w:hAnsi="Montserrat" w:cs="Arial"/>
          <w:sz w:val="20"/>
          <w:szCs w:val="20"/>
          <w:lang w:val="es-ES_tradnl"/>
        </w:rPr>
        <w:t xml:space="preserve"> debidamente </w:t>
      </w:r>
      <w:r w:rsidR="00E93D95" w:rsidRPr="00400C33">
        <w:rPr>
          <w:rFonts w:ascii="Montserrat" w:hAnsi="Montserrat" w:cs="Arial"/>
          <w:sz w:val="20"/>
          <w:szCs w:val="20"/>
          <w:lang w:val="es-ES_tradnl"/>
        </w:rPr>
        <w:t>requisitados</w:t>
      </w:r>
      <w:r w:rsidR="00B13B04" w:rsidRPr="00400C33">
        <w:rPr>
          <w:rFonts w:ascii="Montserrat" w:hAnsi="Montserrat" w:cs="Arial"/>
          <w:sz w:val="20"/>
          <w:szCs w:val="20"/>
          <w:lang w:val="es-ES_tradnl"/>
        </w:rPr>
        <w:t>,</w:t>
      </w:r>
      <w:r w:rsidR="00E93D95" w:rsidRPr="00400C33">
        <w:rPr>
          <w:rFonts w:ascii="Montserrat" w:hAnsi="Montserrat" w:cs="Arial"/>
          <w:sz w:val="20"/>
          <w:szCs w:val="20"/>
          <w:lang w:val="es-ES_tradnl"/>
        </w:rPr>
        <w:t xml:space="preserve"> </w:t>
      </w:r>
      <w:r w:rsidR="00147DAD" w:rsidRPr="00400C33">
        <w:rPr>
          <w:rFonts w:ascii="Montserrat" w:hAnsi="Montserrat" w:cs="Arial"/>
          <w:sz w:val="20"/>
          <w:szCs w:val="20"/>
          <w:lang w:val="es-ES_tradnl"/>
        </w:rPr>
        <w:t>foliados</w:t>
      </w:r>
      <w:r w:rsidR="001E0589" w:rsidRPr="00400C33">
        <w:rPr>
          <w:rFonts w:ascii="Montserrat" w:hAnsi="Montserrat" w:cs="Arial"/>
          <w:sz w:val="20"/>
          <w:szCs w:val="20"/>
          <w:lang w:val="es-ES_tradnl"/>
        </w:rPr>
        <w:t xml:space="preserve"> </w:t>
      </w:r>
      <w:r w:rsidR="00E93D95" w:rsidRPr="00400C33">
        <w:rPr>
          <w:rFonts w:ascii="Montserrat" w:hAnsi="Montserrat" w:cs="Arial"/>
          <w:sz w:val="20"/>
          <w:szCs w:val="20"/>
          <w:lang w:val="es-ES_tradnl"/>
        </w:rPr>
        <w:t>y suscritos por</w:t>
      </w:r>
      <w:r w:rsidR="00B91E71" w:rsidRPr="00400C33">
        <w:rPr>
          <w:rFonts w:ascii="Montserrat" w:hAnsi="Montserrat" w:cs="Arial"/>
          <w:sz w:val="20"/>
          <w:szCs w:val="20"/>
          <w:lang w:val="es-ES_tradnl"/>
        </w:rPr>
        <w:t xml:space="preserve"> la persona facultada para ello</w:t>
      </w:r>
      <w:r w:rsidR="00E207A7" w:rsidRPr="00400C33">
        <w:rPr>
          <w:rFonts w:ascii="Montserrat" w:hAnsi="Montserrat" w:cs="Arial"/>
          <w:sz w:val="20"/>
          <w:szCs w:val="20"/>
          <w:lang w:val="es-ES_tradnl"/>
        </w:rPr>
        <w:t>.</w:t>
      </w:r>
    </w:p>
    <w:p w14:paraId="511E74E6" w14:textId="1877855B" w:rsidR="00E207A7" w:rsidRPr="00400C33" w:rsidRDefault="00E207A7" w:rsidP="003A666B">
      <w:pPr>
        <w:ind w:right="49"/>
        <w:jc w:val="both"/>
        <w:rPr>
          <w:rFonts w:ascii="Montserrat" w:hAnsi="Montserrat" w:cs="Arial"/>
          <w:sz w:val="20"/>
          <w:szCs w:val="20"/>
          <w:lang w:val="es-ES_tradnl"/>
        </w:rPr>
      </w:pPr>
    </w:p>
    <w:p w14:paraId="4EC28591" w14:textId="77777777" w:rsidR="00CF4706" w:rsidRPr="00400C33" w:rsidRDefault="00933AF3" w:rsidP="003A666B">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107" w:name="_Toc21360540"/>
      <w:bookmarkStart w:id="108" w:name="_Toc166754540"/>
      <w:r w:rsidRPr="00400C33">
        <w:rPr>
          <w:rFonts w:ascii="Montserrat" w:hAnsi="Montserrat" w:cs="Arial"/>
          <w:i w:val="0"/>
          <w:sz w:val="20"/>
          <w:lang w:val="es-ES_tradnl"/>
        </w:rPr>
        <w:t>Documentos que afectan la solvencia de la proposición y</w:t>
      </w:r>
      <w:bookmarkEnd w:id="107"/>
      <w:r w:rsidRPr="00400C33">
        <w:rPr>
          <w:rFonts w:ascii="Montserrat" w:hAnsi="Montserrat" w:cs="Arial"/>
          <w:i w:val="0"/>
          <w:sz w:val="20"/>
          <w:lang w:val="es-ES_tradnl"/>
        </w:rPr>
        <w:t xml:space="preserve"> cuyo incumplimiento u omisión motivará su desechamiento.</w:t>
      </w:r>
      <w:bookmarkEnd w:id="108"/>
      <w:r w:rsidRPr="00400C33">
        <w:rPr>
          <w:rFonts w:ascii="Montserrat" w:hAnsi="Montserrat" w:cs="Arial"/>
          <w:i w:val="0"/>
          <w:sz w:val="20"/>
          <w:lang w:val="es-ES_tradnl"/>
        </w:rPr>
        <w:t xml:space="preserve"> </w:t>
      </w:r>
    </w:p>
    <w:p w14:paraId="178ADEC6" w14:textId="77777777" w:rsidR="00CF4706" w:rsidRPr="00400C33" w:rsidRDefault="00CF4706" w:rsidP="003A666B">
      <w:pPr>
        <w:pStyle w:val="Prrafodelista"/>
        <w:ind w:left="360" w:right="49"/>
        <w:jc w:val="both"/>
        <w:rPr>
          <w:rFonts w:ascii="Montserrat" w:hAnsi="Montserrat" w:cs="Arial"/>
          <w:b/>
          <w:sz w:val="20"/>
          <w:szCs w:val="20"/>
          <w:lang w:val="es-ES_tradnl"/>
        </w:rPr>
      </w:pPr>
    </w:p>
    <w:p w14:paraId="45911644" w14:textId="77777777" w:rsidR="00CF4706" w:rsidRPr="00400C33" w:rsidRDefault="00CF4706" w:rsidP="003A666B">
      <w:pPr>
        <w:pStyle w:val="Ttulo3"/>
        <w:numPr>
          <w:ilvl w:val="0"/>
          <w:numId w:val="22"/>
        </w:numPr>
        <w:spacing w:before="0" w:after="0"/>
        <w:ind w:right="49"/>
        <w:rPr>
          <w:rFonts w:ascii="Montserrat" w:hAnsi="Montserrat" w:cs="Arial"/>
          <w:sz w:val="20"/>
          <w:szCs w:val="20"/>
        </w:rPr>
      </w:pPr>
      <w:bookmarkStart w:id="109" w:name="_Toc21360541"/>
      <w:bookmarkStart w:id="110" w:name="_Toc166754541"/>
      <w:r w:rsidRPr="00400C33">
        <w:rPr>
          <w:rFonts w:ascii="Montserrat" w:hAnsi="Montserrat" w:cs="Arial"/>
          <w:sz w:val="20"/>
          <w:szCs w:val="20"/>
        </w:rPr>
        <w:t>Acreditamiento de Personalidad Jurídica y datos de notificación.</w:t>
      </w:r>
      <w:bookmarkEnd w:id="109"/>
      <w:bookmarkEnd w:id="110"/>
    </w:p>
    <w:p w14:paraId="6A0FFB5A" w14:textId="77777777" w:rsidR="00CF4706" w:rsidRPr="00400C33" w:rsidRDefault="00CF4706" w:rsidP="003A666B">
      <w:pPr>
        <w:ind w:right="49"/>
        <w:jc w:val="both"/>
        <w:rPr>
          <w:rFonts w:ascii="Montserrat" w:hAnsi="Montserrat" w:cs="Arial"/>
          <w:sz w:val="20"/>
          <w:szCs w:val="20"/>
        </w:rPr>
      </w:pPr>
    </w:p>
    <w:p w14:paraId="022AA4EF" w14:textId="1E9A12DD" w:rsidR="00CF4706" w:rsidRDefault="00CF4706" w:rsidP="00966055">
      <w:pPr>
        <w:ind w:left="360" w:right="49"/>
        <w:jc w:val="both"/>
        <w:rPr>
          <w:rFonts w:ascii="Montserrat" w:hAnsi="Montserrat" w:cs="Arial"/>
          <w:b/>
          <w:bCs/>
          <w:sz w:val="20"/>
          <w:szCs w:val="20"/>
        </w:rPr>
      </w:pPr>
      <w:r w:rsidRPr="00400C33">
        <w:rPr>
          <w:rFonts w:ascii="Montserrat" w:hAnsi="Montserrat" w:cs="Arial"/>
          <w:sz w:val="20"/>
          <w:szCs w:val="20"/>
        </w:rPr>
        <w:t xml:space="preserve">Escrito </w:t>
      </w:r>
      <w:r w:rsidRPr="00400C33">
        <w:rPr>
          <w:rFonts w:ascii="Montserrat" w:hAnsi="Montserrat" w:cs="Arial"/>
          <w:b/>
          <w:bCs/>
          <w:sz w:val="20"/>
          <w:szCs w:val="20"/>
        </w:rPr>
        <w:t>Bajo Protesta de Decir Verdad</w:t>
      </w:r>
      <w:r w:rsidRPr="00400C33">
        <w:rPr>
          <w:rFonts w:ascii="Montserrat" w:hAnsi="Montserrat" w:cs="Arial"/>
          <w:sz w:val="20"/>
          <w:szCs w:val="20"/>
        </w:rPr>
        <w:t>, en el que manifieste que cuenta con facultades suficientes para comprometerse</w:t>
      </w:r>
      <w:r w:rsidR="0085705A" w:rsidRPr="00400C33">
        <w:rPr>
          <w:rFonts w:ascii="Montserrat" w:hAnsi="Montserrat" w:cs="Arial"/>
          <w:sz w:val="20"/>
          <w:szCs w:val="20"/>
        </w:rPr>
        <w:t xml:space="preserve"> y suscribir</w:t>
      </w:r>
      <w:r w:rsidRPr="00400C33">
        <w:rPr>
          <w:rFonts w:ascii="Montserrat" w:hAnsi="Montserrat" w:cs="Arial"/>
          <w:sz w:val="20"/>
          <w:szCs w:val="20"/>
        </w:rPr>
        <w:t xml:space="preserve"> por sí o por su representada</w:t>
      </w:r>
      <w:r w:rsidR="0020144C" w:rsidRPr="00400C33">
        <w:rPr>
          <w:rFonts w:ascii="Montserrat" w:hAnsi="Montserrat" w:cs="Arial"/>
          <w:sz w:val="20"/>
          <w:szCs w:val="20"/>
        </w:rPr>
        <w:t xml:space="preserve"> la proposición</w:t>
      </w:r>
      <w:r w:rsidR="00966055" w:rsidRPr="00400C33">
        <w:rPr>
          <w:rFonts w:ascii="Montserrat" w:hAnsi="Montserrat" w:cs="Arial"/>
          <w:sz w:val="20"/>
          <w:szCs w:val="20"/>
        </w:rPr>
        <w:t xml:space="preserve"> y en su caso firma del contrato</w:t>
      </w:r>
      <w:r w:rsidR="008B0C84" w:rsidRPr="00400C33">
        <w:rPr>
          <w:rFonts w:ascii="Montserrat" w:hAnsi="Montserrat" w:cs="Arial"/>
          <w:sz w:val="20"/>
          <w:szCs w:val="20"/>
        </w:rPr>
        <w:t>, que el domicilio señalado es el lugar donde recibirá toda clase de notificaciones, que los cambios o modificaciones que se realicen en cualquier momento a los datos contenidos en el presente documento y durante la vigencia del contrato que, en su caso, sea suscrito, deberán ser comunicados, dentro de los cinco días hábiles siguientes a la fecha en que se generen y que acepta que las notificaciones se realizarán de acuerdo a las establecidas en los artículos 35 y 36 de la Ley Federal de Procedimiento Administrativo,</w:t>
      </w:r>
      <w:r w:rsidR="00966055" w:rsidRPr="00400C33">
        <w:rPr>
          <w:rFonts w:ascii="Montserrat" w:hAnsi="Montserrat" w:cs="Arial"/>
          <w:b/>
          <w:bCs/>
          <w:sz w:val="20"/>
          <w:szCs w:val="20"/>
        </w:rPr>
        <w:t xml:space="preserve"> </w:t>
      </w:r>
      <w:r w:rsidR="00966055" w:rsidRPr="00400C33">
        <w:rPr>
          <w:rFonts w:ascii="Montserrat" w:hAnsi="Montserrat" w:cs="Arial"/>
          <w:sz w:val="20"/>
          <w:szCs w:val="20"/>
        </w:rPr>
        <w:t>conforme al</w:t>
      </w:r>
      <w:r w:rsidR="00966055" w:rsidRPr="00400C33">
        <w:rPr>
          <w:rFonts w:ascii="Montserrat" w:hAnsi="Montserrat" w:cs="Arial"/>
          <w:b/>
          <w:bCs/>
          <w:sz w:val="20"/>
          <w:szCs w:val="20"/>
        </w:rPr>
        <w:t xml:space="preserve"> </w:t>
      </w:r>
      <w:r w:rsidR="00EA5F5E" w:rsidRPr="00400C33">
        <w:rPr>
          <w:rFonts w:ascii="Montserrat" w:hAnsi="Montserrat" w:cs="Arial"/>
          <w:b/>
          <w:bCs/>
          <w:sz w:val="20"/>
          <w:szCs w:val="20"/>
        </w:rPr>
        <w:t>Anexo I</w:t>
      </w:r>
      <w:r w:rsidR="006926A3" w:rsidRPr="00400C33">
        <w:rPr>
          <w:rFonts w:ascii="Montserrat" w:hAnsi="Montserrat" w:cs="Arial"/>
          <w:b/>
          <w:bCs/>
          <w:sz w:val="20"/>
          <w:szCs w:val="20"/>
        </w:rPr>
        <w:t>I</w:t>
      </w:r>
      <w:r w:rsidR="00EA5F5E" w:rsidRPr="00400C33">
        <w:rPr>
          <w:rFonts w:ascii="Montserrat" w:hAnsi="Montserrat" w:cs="Arial"/>
          <w:b/>
          <w:bCs/>
          <w:sz w:val="20"/>
          <w:szCs w:val="20"/>
        </w:rPr>
        <w:t>.</w:t>
      </w:r>
    </w:p>
    <w:p w14:paraId="39061441" w14:textId="77777777" w:rsidR="00CF4706" w:rsidRPr="00400C33" w:rsidRDefault="00CF4706" w:rsidP="003A666B">
      <w:pPr>
        <w:ind w:right="49"/>
        <w:jc w:val="both"/>
        <w:rPr>
          <w:rFonts w:ascii="Montserrat" w:hAnsi="Montserrat" w:cs="Arial"/>
          <w:b/>
          <w:sz w:val="20"/>
          <w:szCs w:val="20"/>
          <w:lang w:val="es-ES"/>
        </w:rPr>
      </w:pPr>
    </w:p>
    <w:p w14:paraId="3943DAA2" w14:textId="77777777" w:rsidR="00F06655" w:rsidRPr="00400C33" w:rsidRDefault="00F06655" w:rsidP="003A666B">
      <w:pPr>
        <w:pStyle w:val="Ttulo3"/>
        <w:numPr>
          <w:ilvl w:val="0"/>
          <w:numId w:val="22"/>
        </w:numPr>
        <w:spacing w:before="0" w:after="0"/>
        <w:ind w:right="49"/>
        <w:rPr>
          <w:rFonts w:ascii="Montserrat" w:hAnsi="Montserrat" w:cs="Arial"/>
          <w:sz w:val="20"/>
          <w:szCs w:val="20"/>
        </w:rPr>
      </w:pPr>
      <w:bookmarkStart w:id="111" w:name="_Toc512338695"/>
      <w:bookmarkStart w:id="112" w:name="_Toc21001923"/>
      <w:bookmarkStart w:id="113" w:name="_Toc166754542"/>
      <w:r w:rsidRPr="00400C33">
        <w:rPr>
          <w:rFonts w:ascii="Montserrat" w:hAnsi="Montserrat" w:cs="Arial"/>
          <w:sz w:val="20"/>
          <w:szCs w:val="20"/>
        </w:rPr>
        <w:t xml:space="preserve">Escrito </w:t>
      </w:r>
      <w:bookmarkEnd w:id="111"/>
      <w:r w:rsidRPr="00400C33">
        <w:rPr>
          <w:rFonts w:ascii="Montserrat" w:hAnsi="Montserrat" w:cs="Arial"/>
          <w:sz w:val="20"/>
          <w:szCs w:val="20"/>
        </w:rPr>
        <w:t>para la manifestación del origen de los bienes.</w:t>
      </w:r>
      <w:bookmarkEnd w:id="112"/>
      <w:bookmarkEnd w:id="113"/>
    </w:p>
    <w:p w14:paraId="7B273B3C" w14:textId="77777777" w:rsidR="00CF4706" w:rsidRPr="00400C33" w:rsidRDefault="00CF4706" w:rsidP="003A666B">
      <w:pPr>
        <w:ind w:left="369"/>
        <w:rPr>
          <w:rFonts w:ascii="Montserrat" w:hAnsi="Montserrat" w:cs="Arial"/>
          <w:sz w:val="20"/>
          <w:szCs w:val="20"/>
        </w:rPr>
      </w:pPr>
    </w:p>
    <w:p w14:paraId="2B186A74" w14:textId="64F1DB6B" w:rsidR="00CF4706" w:rsidRPr="00400C33" w:rsidRDefault="00CF4706" w:rsidP="003A666B">
      <w:pPr>
        <w:ind w:left="360" w:right="49"/>
        <w:jc w:val="both"/>
        <w:rPr>
          <w:rFonts w:ascii="Montserrat" w:hAnsi="Montserrat" w:cs="Arial"/>
          <w:sz w:val="20"/>
          <w:szCs w:val="20"/>
        </w:rPr>
      </w:pPr>
      <w:bookmarkStart w:id="114" w:name="_Toc21360543"/>
      <w:r w:rsidRPr="00400C33">
        <w:rPr>
          <w:rFonts w:ascii="Montserrat" w:hAnsi="Montserrat" w:cs="Arial"/>
          <w:sz w:val="20"/>
          <w:szCs w:val="20"/>
        </w:rPr>
        <w:t xml:space="preserve">Tratándose de licitantes que oferten bienes de </w:t>
      </w:r>
      <w:r w:rsidRPr="00400C33">
        <w:rPr>
          <w:rFonts w:ascii="Montserrat" w:hAnsi="Montserrat" w:cs="Arial"/>
          <w:b/>
          <w:bCs/>
          <w:sz w:val="20"/>
          <w:szCs w:val="20"/>
        </w:rPr>
        <w:t>origen nacional que cumplen con lo establecido en el artículo 28, fracción I de la LAASSP</w:t>
      </w:r>
      <w:r w:rsidRPr="00400C33">
        <w:rPr>
          <w:rFonts w:ascii="Montserrat" w:hAnsi="Montserrat" w:cs="Arial"/>
          <w:sz w:val="20"/>
          <w:szCs w:val="20"/>
        </w:rPr>
        <w:t xml:space="preserve">, deberán presentar escrito </w:t>
      </w:r>
      <w:r w:rsidRPr="00400C33">
        <w:rPr>
          <w:rFonts w:ascii="Montserrat" w:hAnsi="Montserrat" w:cs="Arial"/>
          <w:b/>
          <w:bCs/>
          <w:sz w:val="20"/>
          <w:szCs w:val="20"/>
        </w:rPr>
        <w:t>Bajo Protesta de Decir Verdad</w:t>
      </w:r>
      <w:r w:rsidRPr="00400C33">
        <w:rPr>
          <w:rFonts w:ascii="Montserrat" w:hAnsi="Montserrat" w:cs="Arial"/>
          <w:sz w:val="20"/>
          <w:szCs w:val="20"/>
        </w:rPr>
        <w:t xml:space="preserve">, en el cual así lo manifiesten conforme al </w:t>
      </w:r>
      <w:r w:rsidRPr="00400C33">
        <w:rPr>
          <w:rFonts w:ascii="Montserrat" w:hAnsi="Montserrat" w:cs="Arial"/>
          <w:b/>
          <w:bCs/>
          <w:sz w:val="20"/>
          <w:szCs w:val="20"/>
        </w:rPr>
        <w:t xml:space="preserve">Anexo </w:t>
      </w:r>
      <w:r w:rsidR="006926A3" w:rsidRPr="00400C33">
        <w:rPr>
          <w:rFonts w:ascii="Montserrat" w:hAnsi="Montserrat" w:cs="Arial"/>
          <w:b/>
          <w:bCs/>
          <w:sz w:val="20"/>
          <w:szCs w:val="20"/>
        </w:rPr>
        <w:t>III</w:t>
      </w:r>
      <w:r w:rsidRPr="00400C33">
        <w:rPr>
          <w:rFonts w:ascii="Montserrat" w:hAnsi="Montserrat" w:cs="Arial"/>
          <w:b/>
          <w:bCs/>
          <w:sz w:val="20"/>
          <w:szCs w:val="20"/>
        </w:rPr>
        <w:t xml:space="preserve"> </w:t>
      </w:r>
      <w:r w:rsidRPr="00400C33">
        <w:rPr>
          <w:rFonts w:ascii="Montserrat" w:hAnsi="Montserrat" w:cs="Arial"/>
          <w:sz w:val="20"/>
          <w:szCs w:val="20"/>
        </w:rPr>
        <w:t xml:space="preserve">(el escrito será suscrito por el representante legal del licitante y preferentemente en papel membretado del mismo); </w:t>
      </w:r>
      <w:r w:rsidRPr="00400C33">
        <w:rPr>
          <w:rFonts w:ascii="Montserrat" w:hAnsi="Montserrat" w:cs="Arial"/>
          <w:b/>
          <w:bCs/>
          <w:sz w:val="20"/>
          <w:szCs w:val="20"/>
        </w:rPr>
        <w:t>o</w:t>
      </w:r>
      <w:r w:rsidRPr="00400C33">
        <w:rPr>
          <w:rFonts w:ascii="Montserrat" w:hAnsi="Montserrat" w:cs="Arial"/>
          <w:sz w:val="20"/>
          <w:szCs w:val="20"/>
        </w:rPr>
        <w:t xml:space="preserve"> en caso de que los bienes cumplan </w:t>
      </w:r>
      <w:r w:rsidRPr="00400C33">
        <w:rPr>
          <w:rFonts w:ascii="Montserrat" w:hAnsi="Montserrat" w:cs="Arial"/>
          <w:b/>
          <w:bCs/>
          <w:sz w:val="20"/>
          <w:szCs w:val="20"/>
        </w:rPr>
        <w:t>con el origen nacional conforme a las reglas de origen</w:t>
      </w:r>
      <w:r w:rsidRPr="00400C33">
        <w:rPr>
          <w:rFonts w:ascii="Montserrat" w:hAnsi="Montserrat" w:cs="Arial"/>
          <w:sz w:val="20"/>
          <w:szCs w:val="20"/>
        </w:rPr>
        <w:t xml:space="preserve"> correspondientes a los capítulos de compras del sector público de los tratados de libre comercio deberán presentar escrito </w:t>
      </w:r>
      <w:r w:rsidRPr="00400C33">
        <w:rPr>
          <w:rFonts w:ascii="Montserrat" w:hAnsi="Montserrat" w:cs="Arial"/>
          <w:b/>
          <w:bCs/>
          <w:sz w:val="20"/>
          <w:szCs w:val="20"/>
        </w:rPr>
        <w:t>Bajo Protesta de Decir Verdad</w:t>
      </w:r>
      <w:r w:rsidRPr="00400C33">
        <w:rPr>
          <w:rFonts w:ascii="Montserrat" w:hAnsi="Montserrat" w:cs="Arial"/>
          <w:sz w:val="20"/>
          <w:szCs w:val="20"/>
        </w:rPr>
        <w:t xml:space="preserve">, en el cual así lo manifiesten conforme al </w:t>
      </w:r>
      <w:r w:rsidRPr="00400C33">
        <w:rPr>
          <w:rFonts w:ascii="Montserrat" w:hAnsi="Montserrat" w:cs="Arial"/>
          <w:b/>
          <w:bCs/>
          <w:sz w:val="20"/>
          <w:szCs w:val="20"/>
        </w:rPr>
        <w:t xml:space="preserve">Anexo </w:t>
      </w:r>
      <w:r w:rsidR="006926A3" w:rsidRPr="00400C33">
        <w:rPr>
          <w:rFonts w:ascii="Montserrat" w:hAnsi="Montserrat" w:cs="Arial"/>
          <w:b/>
          <w:bCs/>
          <w:sz w:val="20"/>
          <w:szCs w:val="20"/>
        </w:rPr>
        <w:t>III</w:t>
      </w:r>
      <w:r w:rsidRPr="00400C33">
        <w:rPr>
          <w:rFonts w:ascii="Montserrat" w:hAnsi="Montserrat" w:cs="Arial"/>
          <w:b/>
          <w:bCs/>
          <w:sz w:val="20"/>
          <w:szCs w:val="20"/>
        </w:rPr>
        <w:t xml:space="preserve">-A </w:t>
      </w:r>
      <w:r w:rsidRPr="00400C33">
        <w:rPr>
          <w:rFonts w:ascii="Montserrat" w:hAnsi="Montserrat" w:cs="Arial"/>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14:paraId="62B8AF24" w14:textId="77777777" w:rsidR="00CF4706" w:rsidRPr="00400C33" w:rsidRDefault="00CF4706" w:rsidP="003A666B">
      <w:pPr>
        <w:ind w:left="360" w:right="49"/>
        <w:jc w:val="both"/>
        <w:rPr>
          <w:rFonts w:ascii="Montserrat" w:hAnsi="Montserrat" w:cs="Arial"/>
          <w:sz w:val="20"/>
          <w:szCs w:val="20"/>
        </w:rPr>
      </w:pPr>
    </w:p>
    <w:p w14:paraId="544D72A4" w14:textId="3A33E19C" w:rsidR="003535E3" w:rsidRPr="00400C33" w:rsidRDefault="00CF4706" w:rsidP="003535E3">
      <w:pPr>
        <w:ind w:left="360" w:right="49"/>
        <w:jc w:val="both"/>
        <w:rPr>
          <w:rFonts w:ascii="Montserrat" w:hAnsi="Montserrat" w:cs="Arial"/>
          <w:sz w:val="20"/>
          <w:szCs w:val="20"/>
        </w:rPr>
      </w:pPr>
      <w:bookmarkStart w:id="115" w:name="_Toc429555950"/>
      <w:r w:rsidRPr="00400C33">
        <w:rPr>
          <w:rFonts w:ascii="Montserrat" w:hAnsi="Montserrat" w:cs="Arial"/>
          <w:sz w:val="20"/>
          <w:szCs w:val="20"/>
        </w:rPr>
        <w:t xml:space="preserve">Los licitantes que oferten </w:t>
      </w:r>
      <w:r w:rsidRPr="00400C33">
        <w:rPr>
          <w:rFonts w:ascii="Montserrat" w:hAnsi="Montserrat" w:cs="Arial"/>
          <w:b/>
          <w:bCs/>
          <w:sz w:val="20"/>
          <w:szCs w:val="20"/>
        </w:rPr>
        <w:t>bienes de importación</w:t>
      </w:r>
      <w:r w:rsidRPr="00400C33">
        <w:rPr>
          <w:rFonts w:ascii="Montserrat" w:hAnsi="Montserrat" w:cs="Arial"/>
          <w:sz w:val="20"/>
          <w:szCs w:val="20"/>
        </w:rPr>
        <w:t xml:space="preserve">, deberán presentar escrito </w:t>
      </w:r>
      <w:r w:rsidRPr="00400C33">
        <w:rPr>
          <w:rFonts w:ascii="Montserrat" w:hAnsi="Montserrat" w:cs="Arial"/>
          <w:b/>
          <w:bCs/>
          <w:sz w:val="20"/>
          <w:szCs w:val="20"/>
        </w:rPr>
        <w:t>Bajo Protesta de Decir Verdad</w:t>
      </w:r>
      <w:r w:rsidRPr="00400C33">
        <w:rPr>
          <w:rFonts w:ascii="Montserrat" w:hAnsi="Montserrat" w:cs="Arial"/>
          <w:sz w:val="20"/>
          <w:szCs w:val="20"/>
        </w:rPr>
        <w:t xml:space="preserve">, manifestando que cumplen con las reglas de origen establecidas en el capítulo de compras del sector público del tratado que corresponda, conforme al </w:t>
      </w:r>
      <w:r w:rsidRPr="00400C33">
        <w:rPr>
          <w:rFonts w:ascii="Montserrat" w:hAnsi="Montserrat" w:cs="Arial"/>
          <w:b/>
          <w:bCs/>
          <w:sz w:val="20"/>
          <w:szCs w:val="20"/>
        </w:rPr>
        <w:t xml:space="preserve">Anexo </w:t>
      </w:r>
      <w:r w:rsidR="006926A3" w:rsidRPr="00400C33">
        <w:rPr>
          <w:rFonts w:ascii="Montserrat" w:hAnsi="Montserrat" w:cs="Arial"/>
          <w:b/>
          <w:bCs/>
          <w:sz w:val="20"/>
          <w:szCs w:val="20"/>
        </w:rPr>
        <w:t>I</w:t>
      </w:r>
      <w:r w:rsidRPr="00400C33">
        <w:rPr>
          <w:rFonts w:ascii="Montserrat" w:hAnsi="Montserrat" w:cs="Arial"/>
          <w:b/>
          <w:bCs/>
          <w:sz w:val="20"/>
          <w:szCs w:val="20"/>
        </w:rPr>
        <w:t xml:space="preserve">V </w:t>
      </w:r>
      <w:r w:rsidRPr="00400C33">
        <w:rPr>
          <w:rFonts w:ascii="Montserrat" w:hAnsi="Montserrat" w:cs="Arial"/>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115"/>
    </w:p>
    <w:p w14:paraId="5057EAE5" w14:textId="77777777" w:rsidR="00077B51" w:rsidRPr="00400C33" w:rsidRDefault="00077B51" w:rsidP="003A666B">
      <w:pPr>
        <w:ind w:left="360" w:right="49"/>
        <w:jc w:val="both"/>
        <w:rPr>
          <w:rFonts w:ascii="Montserrat" w:hAnsi="Montserrat" w:cs="Arial"/>
          <w:sz w:val="20"/>
          <w:szCs w:val="20"/>
        </w:rPr>
      </w:pPr>
    </w:p>
    <w:p w14:paraId="6510015A" w14:textId="77777777" w:rsidR="00CF4706" w:rsidRPr="00400C33" w:rsidRDefault="00CF4706" w:rsidP="003A666B">
      <w:pPr>
        <w:pStyle w:val="Ttulo3"/>
        <w:numPr>
          <w:ilvl w:val="0"/>
          <w:numId w:val="22"/>
        </w:numPr>
        <w:spacing w:before="0" w:after="0"/>
        <w:ind w:right="49"/>
        <w:rPr>
          <w:rFonts w:ascii="Montserrat" w:hAnsi="Montserrat" w:cs="Arial"/>
          <w:sz w:val="20"/>
          <w:szCs w:val="20"/>
          <w:lang w:val="es-ES_tradnl"/>
        </w:rPr>
      </w:pPr>
      <w:bookmarkStart w:id="116" w:name="_Toc166754543"/>
      <w:r w:rsidRPr="00400C33">
        <w:rPr>
          <w:rFonts w:ascii="Montserrat" w:hAnsi="Montserrat" w:cs="Arial"/>
          <w:sz w:val="20"/>
          <w:szCs w:val="20"/>
          <w:lang w:val="es-ES_tradnl"/>
        </w:rPr>
        <w:t>Escrito de los supuestos establecidos en los artículos 50 y 60 de la LAASSP.</w:t>
      </w:r>
      <w:bookmarkEnd w:id="114"/>
      <w:bookmarkEnd w:id="116"/>
    </w:p>
    <w:p w14:paraId="3210D28E" w14:textId="77777777" w:rsidR="00CF4706" w:rsidRPr="00400C33" w:rsidRDefault="00CF4706" w:rsidP="003A666B">
      <w:pPr>
        <w:ind w:right="49"/>
        <w:jc w:val="both"/>
        <w:rPr>
          <w:rFonts w:ascii="Montserrat" w:hAnsi="Montserrat" w:cs="Arial"/>
          <w:b/>
          <w:sz w:val="20"/>
          <w:szCs w:val="20"/>
          <w:lang w:val="es-ES_tradnl"/>
        </w:rPr>
      </w:pPr>
    </w:p>
    <w:p w14:paraId="4A6A6AE6" w14:textId="430F7127" w:rsidR="00CF4706" w:rsidRPr="00400C33" w:rsidRDefault="00CF4706" w:rsidP="003A666B">
      <w:pPr>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Escrito </w:t>
      </w:r>
      <w:r w:rsidRPr="00400C33">
        <w:rPr>
          <w:rFonts w:ascii="Montserrat" w:hAnsi="Montserrat" w:cs="Arial"/>
          <w:b/>
          <w:bCs/>
          <w:sz w:val="20"/>
          <w:szCs w:val="20"/>
        </w:rPr>
        <w:t>Bajo Protesta de Decir Verdad</w:t>
      </w:r>
      <w:r w:rsidRPr="00400C33">
        <w:rPr>
          <w:rFonts w:ascii="Montserrat" w:hAnsi="Montserrat" w:cs="Arial"/>
          <w:sz w:val="20"/>
          <w:szCs w:val="20"/>
          <w:lang w:val="es-ES_tradnl"/>
        </w:rPr>
        <w:t xml:space="preserve">, que no se ubica en los supuestos establecidos en los artículos 50 y 60 de la LAASSP, de acuerdo con el </w:t>
      </w:r>
      <w:r w:rsidRPr="00400C33">
        <w:rPr>
          <w:rFonts w:ascii="Montserrat" w:hAnsi="Montserrat" w:cs="Arial"/>
          <w:b/>
          <w:sz w:val="20"/>
          <w:szCs w:val="20"/>
          <w:lang w:val="es-ES_tradnl"/>
        </w:rPr>
        <w:t xml:space="preserve">Anexo V </w:t>
      </w:r>
      <w:r w:rsidRPr="00400C33">
        <w:rPr>
          <w:rFonts w:ascii="Montserrat" w:hAnsi="Montserrat" w:cs="Arial"/>
          <w:sz w:val="20"/>
          <w:szCs w:val="20"/>
          <w:lang w:val="es-ES_tradnl"/>
        </w:rPr>
        <w:t xml:space="preserve">de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w:t>
      </w:r>
    </w:p>
    <w:p w14:paraId="6F93E72C" w14:textId="77777777" w:rsidR="00CF4706" w:rsidRPr="00400C33" w:rsidRDefault="00CF4706" w:rsidP="003A666B">
      <w:pPr>
        <w:ind w:right="49"/>
        <w:jc w:val="both"/>
        <w:rPr>
          <w:rFonts w:ascii="Montserrat" w:hAnsi="Montserrat" w:cs="Arial"/>
          <w:i/>
          <w:sz w:val="20"/>
          <w:szCs w:val="20"/>
          <w:u w:val="single"/>
          <w:lang w:eastAsia="ar-SA"/>
        </w:rPr>
      </w:pPr>
    </w:p>
    <w:p w14:paraId="18187939" w14:textId="1AC0A80E" w:rsidR="00CF4706" w:rsidRPr="00400C33" w:rsidRDefault="00CF4706" w:rsidP="003A666B">
      <w:pPr>
        <w:pStyle w:val="Ttulo3"/>
        <w:numPr>
          <w:ilvl w:val="0"/>
          <w:numId w:val="22"/>
        </w:numPr>
        <w:spacing w:before="0" w:after="0"/>
        <w:ind w:right="49"/>
        <w:rPr>
          <w:rFonts w:ascii="Montserrat" w:hAnsi="Montserrat" w:cs="Arial"/>
          <w:sz w:val="20"/>
          <w:szCs w:val="20"/>
          <w:lang w:val="es-ES_tradnl"/>
        </w:rPr>
      </w:pPr>
      <w:bookmarkStart w:id="117" w:name="_Toc21360544"/>
      <w:bookmarkStart w:id="118" w:name="_Toc166754544"/>
      <w:r w:rsidRPr="00400C33">
        <w:rPr>
          <w:rFonts w:ascii="Montserrat" w:hAnsi="Montserrat" w:cs="Arial"/>
          <w:sz w:val="20"/>
          <w:szCs w:val="20"/>
          <w:lang w:val="es-ES_tradnl"/>
        </w:rPr>
        <w:t>Declaración de Integridad</w:t>
      </w:r>
      <w:bookmarkEnd w:id="117"/>
      <w:r w:rsidR="001A5AF1" w:rsidRPr="00400C33">
        <w:rPr>
          <w:rFonts w:ascii="Montserrat" w:hAnsi="Montserrat" w:cs="Arial"/>
          <w:sz w:val="20"/>
          <w:szCs w:val="20"/>
          <w:lang w:val="es-ES_tradnl"/>
        </w:rPr>
        <w:t>.</w:t>
      </w:r>
      <w:bookmarkEnd w:id="118"/>
    </w:p>
    <w:p w14:paraId="7DEF4B75" w14:textId="77777777" w:rsidR="00CF4706" w:rsidRPr="00400C33" w:rsidRDefault="00CF4706" w:rsidP="003A666B">
      <w:pPr>
        <w:ind w:left="284" w:right="49"/>
        <w:jc w:val="both"/>
        <w:rPr>
          <w:rFonts w:ascii="Montserrat" w:hAnsi="Montserrat" w:cs="Arial"/>
          <w:sz w:val="20"/>
          <w:szCs w:val="20"/>
          <w:lang w:val="es-ES_tradnl"/>
        </w:rPr>
      </w:pPr>
    </w:p>
    <w:p w14:paraId="602EB9D8" w14:textId="10F9421F" w:rsidR="00CF4706" w:rsidRPr="00400C33" w:rsidRDefault="00CF4706" w:rsidP="003A666B">
      <w:pPr>
        <w:ind w:left="360" w:right="49"/>
        <w:jc w:val="both"/>
        <w:rPr>
          <w:rFonts w:ascii="Montserrat" w:hAnsi="Montserrat" w:cs="Arial"/>
          <w:bCs/>
          <w:sz w:val="20"/>
          <w:szCs w:val="20"/>
          <w:lang w:val="es-ES_tradnl"/>
        </w:rPr>
      </w:pPr>
      <w:r w:rsidRPr="00400C33">
        <w:rPr>
          <w:rFonts w:ascii="Montserrat" w:hAnsi="Montserrat" w:cs="Arial"/>
          <w:sz w:val="20"/>
          <w:szCs w:val="20"/>
          <w:lang w:val="es-ES_tradnl"/>
        </w:rPr>
        <w:t xml:space="preserve">Declaración de integridad, en la que el licitante manifieste, </w:t>
      </w:r>
      <w:r w:rsidRPr="00400C33">
        <w:rPr>
          <w:rFonts w:ascii="Montserrat" w:hAnsi="Montserrat" w:cs="Arial"/>
          <w:b/>
          <w:bCs/>
          <w:sz w:val="20"/>
          <w:szCs w:val="20"/>
        </w:rPr>
        <w:t>Bajo Protesta de Decir Verdad</w:t>
      </w:r>
      <w:r w:rsidRPr="00400C33">
        <w:rPr>
          <w:rFonts w:ascii="Montserrat" w:hAnsi="Montserrat" w:cs="Arial"/>
          <w:sz w:val="20"/>
          <w:szCs w:val="20"/>
        </w:rPr>
        <w:t xml:space="preserve">, </w:t>
      </w:r>
      <w:r w:rsidRPr="00400C33">
        <w:rPr>
          <w:rFonts w:ascii="Montserrat" w:hAnsi="Montserrat" w:cs="Arial"/>
          <w:sz w:val="20"/>
          <w:szCs w:val="20"/>
          <w:lang w:val="es-ES_tradnl"/>
        </w:rPr>
        <w:t>que la empresa qu</w:t>
      </w:r>
      <w:r w:rsidR="006C1215" w:rsidRPr="00400C33">
        <w:rPr>
          <w:rFonts w:ascii="Montserrat" w:hAnsi="Montserrat" w:cs="Arial"/>
          <w:sz w:val="20"/>
          <w:szCs w:val="20"/>
          <w:lang w:val="es-ES_tradnl"/>
        </w:rPr>
        <w:t>e representa se abstendrá por sí</w:t>
      </w:r>
      <w:r w:rsidRPr="00400C33">
        <w:rPr>
          <w:rFonts w:ascii="Montserrat" w:hAnsi="Montserrat" w:cs="Arial"/>
          <w:sz w:val="20"/>
          <w:szCs w:val="20"/>
          <w:lang w:val="es-ES_tradnl"/>
        </w:rPr>
        <w:t xml:space="preserve">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Pr="00400C33">
        <w:rPr>
          <w:rFonts w:ascii="Montserrat" w:hAnsi="Montserrat" w:cs="Arial"/>
          <w:sz w:val="20"/>
          <w:szCs w:val="20"/>
        </w:rPr>
        <w:t xml:space="preserve">asimismo que dicha empresa por sí misma o por interpósita persona, se abstendrá de llevar a cabo cualquier acto que implique trasgresión a las disposiciones de la LAASSP y </w:t>
      </w:r>
      <w:r w:rsidR="00A76048" w:rsidRPr="00400C33">
        <w:rPr>
          <w:rFonts w:ascii="Montserrat" w:hAnsi="Montserrat" w:cs="Arial"/>
          <w:sz w:val="20"/>
          <w:szCs w:val="20"/>
        </w:rPr>
        <w:t>el</w:t>
      </w:r>
      <w:r w:rsidRPr="00400C33">
        <w:rPr>
          <w:rFonts w:ascii="Montserrat" w:hAnsi="Montserrat" w:cs="Arial"/>
          <w:sz w:val="20"/>
          <w:szCs w:val="20"/>
        </w:rPr>
        <w:t xml:space="preserve"> Reglamento; así como a lo dispuesto en general por la Ley Federal de Competencia Económica</w:t>
      </w:r>
      <w:r w:rsidRPr="00400C33">
        <w:rPr>
          <w:rFonts w:ascii="Montserrat" w:hAnsi="Montserrat" w:cs="Arial"/>
          <w:sz w:val="20"/>
          <w:szCs w:val="20"/>
          <w:lang w:val="es-ES_tradnl"/>
        </w:rPr>
        <w:t>. Que la empresa así como el(los) producto(s) que oferta no se encuentran sancionados por la SSA y COFEPRIS</w:t>
      </w:r>
      <w:r w:rsidRPr="00400C33">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400C33">
        <w:rPr>
          <w:rFonts w:ascii="Montserrat" w:hAnsi="Montserrat" w:cs="Arial"/>
          <w:b/>
          <w:bCs/>
          <w:sz w:val="20"/>
          <w:szCs w:val="20"/>
          <w:lang w:val="es-ES_tradnl"/>
        </w:rPr>
        <w:t xml:space="preserve">Anexo </w:t>
      </w:r>
      <w:r w:rsidR="00B06C74" w:rsidRPr="00400C33">
        <w:rPr>
          <w:rFonts w:ascii="Montserrat" w:hAnsi="Montserrat" w:cs="Arial"/>
          <w:b/>
          <w:bCs/>
          <w:sz w:val="20"/>
          <w:szCs w:val="20"/>
          <w:lang w:val="es-ES_tradnl"/>
        </w:rPr>
        <w:t>VI</w:t>
      </w:r>
      <w:r w:rsidRPr="00400C33">
        <w:rPr>
          <w:rFonts w:ascii="Montserrat" w:hAnsi="Montserrat" w:cs="Arial"/>
          <w:b/>
          <w:bCs/>
          <w:sz w:val="20"/>
          <w:szCs w:val="20"/>
          <w:lang w:val="es-ES_tradnl"/>
        </w:rPr>
        <w:t xml:space="preserve"> </w:t>
      </w:r>
      <w:r w:rsidRPr="00400C33">
        <w:rPr>
          <w:rFonts w:ascii="Montserrat" w:hAnsi="Montserrat" w:cs="Arial"/>
          <w:bCs/>
          <w:sz w:val="20"/>
          <w:szCs w:val="20"/>
          <w:lang w:val="es-ES_tradnl"/>
        </w:rPr>
        <w:t xml:space="preserve">de la </w:t>
      </w:r>
      <w:r w:rsidR="000612DF" w:rsidRPr="00400C33">
        <w:rPr>
          <w:rFonts w:ascii="Montserrat" w:hAnsi="Montserrat" w:cs="Arial"/>
          <w:bCs/>
          <w:sz w:val="20"/>
          <w:szCs w:val="20"/>
          <w:lang w:val="es-ES_tradnl"/>
        </w:rPr>
        <w:t>Convocatoria</w:t>
      </w:r>
      <w:r w:rsidRPr="00400C33">
        <w:rPr>
          <w:rFonts w:ascii="Montserrat" w:hAnsi="Montserrat" w:cs="Arial"/>
          <w:bCs/>
          <w:sz w:val="20"/>
          <w:szCs w:val="20"/>
          <w:lang w:val="es-ES_tradnl"/>
        </w:rPr>
        <w:t>.</w:t>
      </w:r>
    </w:p>
    <w:p w14:paraId="7B9C747F" w14:textId="77777777" w:rsidR="00CF4706" w:rsidRPr="00400C33" w:rsidRDefault="00CF4706" w:rsidP="003A666B">
      <w:pPr>
        <w:pStyle w:val="Prrafodelista"/>
        <w:ind w:left="1560" w:right="49" w:hanging="709"/>
        <w:rPr>
          <w:rFonts w:ascii="Montserrat" w:hAnsi="Montserrat" w:cs="Arial"/>
          <w:b/>
          <w:i/>
          <w:sz w:val="20"/>
          <w:szCs w:val="20"/>
        </w:rPr>
      </w:pPr>
    </w:p>
    <w:p w14:paraId="3C2E34F5" w14:textId="77777777" w:rsidR="00CF4706" w:rsidRPr="00400C33" w:rsidRDefault="00CF4706" w:rsidP="003A666B">
      <w:pPr>
        <w:pStyle w:val="Ttulo3"/>
        <w:numPr>
          <w:ilvl w:val="0"/>
          <w:numId w:val="22"/>
        </w:numPr>
        <w:spacing w:before="0" w:after="0"/>
        <w:ind w:right="49"/>
        <w:rPr>
          <w:rFonts w:ascii="Montserrat" w:hAnsi="Montserrat" w:cs="Arial"/>
          <w:sz w:val="20"/>
          <w:szCs w:val="20"/>
          <w:lang w:val="es-ES_tradnl"/>
        </w:rPr>
      </w:pPr>
      <w:bookmarkStart w:id="119" w:name="_Toc21360546"/>
      <w:bookmarkStart w:id="120" w:name="_Toc166754545"/>
      <w:r w:rsidRPr="00400C33">
        <w:rPr>
          <w:rFonts w:ascii="Montserrat" w:hAnsi="Montserrat" w:cs="Arial"/>
          <w:sz w:val="20"/>
          <w:szCs w:val="20"/>
          <w:lang w:val="es-ES_tradnl"/>
        </w:rPr>
        <w:t>Convenio de participación conjunta.</w:t>
      </w:r>
      <w:bookmarkEnd w:id="119"/>
      <w:bookmarkEnd w:id="120"/>
    </w:p>
    <w:p w14:paraId="53B2688E" w14:textId="77777777" w:rsidR="00CF4706" w:rsidRPr="00400C33" w:rsidRDefault="00CF4706" w:rsidP="003A666B">
      <w:pPr>
        <w:ind w:left="709" w:right="49"/>
        <w:jc w:val="both"/>
        <w:rPr>
          <w:rFonts w:ascii="Montserrat" w:hAnsi="Montserrat" w:cs="Arial"/>
          <w:sz w:val="20"/>
          <w:szCs w:val="20"/>
          <w:lang w:val="es-ES_tradnl"/>
        </w:rPr>
      </w:pPr>
    </w:p>
    <w:p w14:paraId="7E61E959" w14:textId="07AB8F07" w:rsidR="00597CDD" w:rsidRPr="00400C33" w:rsidRDefault="00CF4706" w:rsidP="003A666B">
      <w:pPr>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En caso de presentar </w:t>
      </w:r>
      <w:r w:rsidR="0020144C" w:rsidRPr="00400C33">
        <w:rPr>
          <w:rFonts w:ascii="Montserrat" w:hAnsi="Montserrat" w:cs="Arial"/>
          <w:sz w:val="20"/>
          <w:szCs w:val="20"/>
          <w:lang w:val="es-ES_tradnl"/>
        </w:rPr>
        <w:t>proposición</w:t>
      </w:r>
      <w:r w:rsidRPr="00400C33">
        <w:rPr>
          <w:rFonts w:ascii="Montserrat" w:hAnsi="Montserrat" w:cs="Arial"/>
          <w:sz w:val="20"/>
          <w:szCs w:val="20"/>
          <w:lang w:val="es-ES_tradnl"/>
        </w:rPr>
        <w:t xml:space="preserve"> conjunta, cada una de las personas agrupadas deberá presentar en forma individual los siguientes escritos: </w:t>
      </w:r>
      <w:r w:rsidRPr="00400C33">
        <w:rPr>
          <w:rFonts w:ascii="Montserrat" w:hAnsi="Montserrat" w:cs="Arial"/>
          <w:sz w:val="20"/>
          <w:szCs w:val="20"/>
        </w:rPr>
        <w:t xml:space="preserve">Acreditamiento de personalidad jurídica y datos de notificación </w:t>
      </w:r>
      <w:r w:rsidRPr="00400C33">
        <w:rPr>
          <w:rFonts w:ascii="Montserrat" w:hAnsi="Montserrat" w:cs="Arial"/>
          <w:b/>
          <w:sz w:val="20"/>
          <w:szCs w:val="20"/>
        </w:rPr>
        <w:t xml:space="preserve">(Anexo </w:t>
      </w:r>
      <w:r w:rsidR="00B06C74" w:rsidRPr="00400C33">
        <w:rPr>
          <w:rFonts w:ascii="Montserrat" w:hAnsi="Montserrat" w:cs="Arial"/>
          <w:b/>
          <w:sz w:val="20"/>
          <w:szCs w:val="20"/>
        </w:rPr>
        <w:t>I</w:t>
      </w:r>
      <w:r w:rsidR="006926A3" w:rsidRPr="00400C33">
        <w:rPr>
          <w:rFonts w:ascii="Montserrat" w:hAnsi="Montserrat" w:cs="Arial"/>
          <w:b/>
          <w:sz w:val="20"/>
          <w:szCs w:val="20"/>
        </w:rPr>
        <w:t>I</w:t>
      </w:r>
      <w:r w:rsidRPr="00400C33">
        <w:rPr>
          <w:rFonts w:ascii="Montserrat" w:hAnsi="Montserrat" w:cs="Arial"/>
          <w:b/>
          <w:sz w:val="20"/>
          <w:szCs w:val="20"/>
        </w:rPr>
        <w:t>)</w:t>
      </w:r>
      <w:r w:rsidR="00B04E1E" w:rsidRPr="00400C33">
        <w:rPr>
          <w:rFonts w:ascii="Montserrat" w:hAnsi="Montserrat" w:cs="Arial"/>
          <w:sz w:val="20"/>
          <w:szCs w:val="20"/>
        </w:rPr>
        <w:t>;</w:t>
      </w:r>
      <w:r w:rsidR="00597CDD" w:rsidRPr="00400C33">
        <w:rPr>
          <w:rFonts w:ascii="Montserrat" w:hAnsi="Montserrat" w:cs="Arial"/>
          <w:sz w:val="20"/>
          <w:szCs w:val="20"/>
        </w:rPr>
        <w:t xml:space="preserve"> e</w:t>
      </w:r>
      <w:r w:rsidRPr="00400C33">
        <w:rPr>
          <w:rFonts w:ascii="Montserrat" w:hAnsi="Montserrat" w:cs="Arial"/>
          <w:sz w:val="20"/>
          <w:szCs w:val="20"/>
        </w:rPr>
        <w:t xml:space="preserve">scrito de los supuestos establecidos en los artículos 50 y 60 de la LAASSP </w:t>
      </w:r>
      <w:r w:rsidR="00597CDD" w:rsidRPr="00400C33">
        <w:rPr>
          <w:rFonts w:ascii="Montserrat" w:hAnsi="Montserrat" w:cs="Arial"/>
          <w:b/>
          <w:sz w:val="20"/>
          <w:szCs w:val="20"/>
        </w:rPr>
        <w:t>(Anexo V)</w:t>
      </w:r>
      <w:r w:rsidR="00597CDD" w:rsidRPr="00400C33">
        <w:rPr>
          <w:rFonts w:ascii="Montserrat" w:hAnsi="Montserrat" w:cs="Arial"/>
          <w:sz w:val="20"/>
          <w:szCs w:val="20"/>
        </w:rPr>
        <w:t xml:space="preserve">, </w:t>
      </w:r>
      <w:r w:rsidRPr="00400C33">
        <w:rPr>
          <w:rFonts w:ascii="Montserrat" w:hAnsi="Montserrat" w:cs="Arial"/>
          <w:sz w:val="20"/>
          <w:szCs w:val="20"/>
        </w:rPr>
        <w:t xml:space="preserve">Declaración de Integridad </w:t>
      </w:r>
      <w:r w:rsidRPr="00400C33">
        <w:rPr>
          <w:rFonts w:ascii="Montserrat" w:hAnsi="Montserrat" w:cs="Arial"/>
          <w:b/>
          <w:sz w:val="20"/>
          <w:szCs w:val="20"/>
        </w:rPr>
        <w:t xml:space="preserve">(Anexo </w:t>
      </w:r>
      <w:r w:rsidR="00B06C74" w:rsidRPr="00400C33">
        <w:rPr>
          <w:rFonts w:ascii="Montserrat" w:hAnsi="Montserrat" w:cs="Arial"/>
          <w:b/>
          <w:sz w:val="20"/>
          <w:szCs w:val="20"/>
        </w:rPr>
        <w:t>VI</w:t>
      </w:r>
      <w:r w:rsidRPr="00400C33">
        <w:rPr>
          <w:rFonts w:ascii="Montserrat" w:hAnsi="Montserrat" w:cs="Arial"/>
          <w:b/>
          <w:sz w:val="20"/>
          <w:szCs w:val="20"/>
        </w:rPr>
        <w:t>)</w:t>
      </w:r>
      <w:r w:rsidRPr="00400C33">
        <w:rPr>
          <w:rFonts w:ascii="Montserrat" w:hAnsi="Montserrat" w:cs="Arial"/>
          <w:sz w:val="20"/>
          <w:szCs w:val="20"/>
        </w:rPr>
        <w:t xml:space="preserve"> y e</w:t>
      </w:r>
      <w:r w:rsidRPr="00400C33">
        <w:rPr>
          <w:rFonts w:ascii="Montserrat" w:hAnsi="Montserrat" w:cs="Arial"/>
          <w:sz w:val="20"/>
          <w:szCs w:val="20"/>
          <w:lang w:val="es-ES_tradnl"/>
        </w:rPr>
        <w:t>n su caso</w:t>
      </w:r>
      <w:r w:rsidR="0020144C" w:rsidRPr="00400C33">
        <w:rPr>
          <w:rFonts w:ascii="Montserrat" w:hAnsi="Montserrat" w:cs="Arial"/>
          <w:sz w:val="20"/>
          <w:szCs w:val="20"/>
          <w:lang w:val="es-ES_tradnl"/>
        </w:rPr>
        <w:t>,</w:t>
      </w:r>
      <w:r w:rsidRPr="00400C33">
        <w:rPr>
          <w:rFonts w:ascii="Montserrat" w:hAnsi="Montserrat" w:cs="Arial"/>
          <w:sz w:val="20"/>
          <w:szCs w:val="20"/>
          <w:lang w:val="es-ES_tradnl"/>
        </w:rPr>
        <w:t xml:space="preserve"> Estratificación de las </w:t>
      </w:r>
      <w:r w:rsidR="008B3EE9"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icro, </w:t>
      </w:r>
      <w:r w:rsidR="008B3EE9" w:rsidRPr="00400C33">
        <w:rPr>
          <w:rFonts w:ascii="Montserrat" w:hAnsi="Montserrat" w:cs="Arial"/>
          <w:sz w:val="20"/>
          <w:szCs w:val="20"/>
          <w:lang w:val="es-ES_tradnl"/>
        </w:rPr>
        <w:t>P</w:t>
      </w:r>
      <w:r w:rsidRPr="00400C33">
        <w:rPr>
          <w:rFonts w:ascii="Montserrat" w:hAnsi="Montserrat" w:cs="Arial"/>
          <w:sz w:val="20"/>
          <w:szCs w:val="20"/>
          <w:lang w:val="es-ES_tradnl"/>
        </w:rPr>
        <w:t xml:space="preserve">equeñas y </w:t>
      </w:r>
      <w:r w:rsidR="008B3EE9"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edianas </w:t>
      </w:r>
      <w:r w:rsidR="008B3EE9" w:rsidRPr="00400C33">
        <w:rPr>
          <w:rFonts w:ascii="Montserrat" w:hAnsi="Montserrat" w:cs="Arial"/>
          <w:sz w:val="20"/>
          <w:szCs w:val="20"/>
          <w:lang w:val="es-ES_tradnl"/>
        </w:rPr>
        <w:t>E</w:t>
      </w:r>
      <w:r w:rsidRPr="00400C33">
        <w:rPr>
          <w:rFonts w:ascii="Montserrat" w:hAnsi="Montserrat" w:cs="Arial"/>
          <w:sz w:val="20"/>
          <w:szCs w:val="20"/>
          <w:lang w:val="es-ES_tradnl"/>
        </w:rPr>
        <w:t xml:space="preserve">mpresas </w:t>
      </w:r>
      <w:r w:rsidR="00597CDD" w:rsidRPr="00400C33">
        <w:rPr>
          <w:rFonts w:ascii="Montserrat" w:hAnsi="Montserrat" w:cs="Arial"/>
          <w:b/>
          <w:sz w:val="20"/>
          <w:szCs w:val="20"/>
          <w:lang w:val="es-ES_tradnl"/>
        </w:rPr>
        <w:t xml:space="preserve">(Anexo </w:t>
      </w:r>
      <w:r w:rsidR="006926A3" w:rsidRPr="00400C33">
        <w:rPr>
          <w:rFonts w:ascii="Montserrat" w:hAnsi="Montserrat" w:cs="Arial"/>
          <w:b/>
          <w:sz w:val="20"/>
          <w:szCs w:val="20"/>
          <w:lang w:val="es-ES_tradnl"/>
        </w:rPr>
        <w:t>VIII</w:t>
      </w:r>
      <w:r w:rsidR="00597CDD" w:rsidRPr="00400C33">
        <w:rPr>
          <w:rFonts w:ascii="Montserrat" w:hAnsi="Montserrat" w:cs="Arial"/>
          <w:b/>
          <w:sz w:val="20"/>
          <w:szCs w:val="20"/>
          <w:lang w:val="es-ES_tradnl"/>
        </w:rPr>
        <w:t>)</w:t>
      </w:r>
      <w:r w:rsidR="00597CDD" w:rsidRPr="00400C33">
        <w:rPr>
          <w:rFonts w:ascii="Montserrat" w:hAnsi="Montserrat" w:cs="Arial"/>
          <w:sz w:val="20"/>
          <w:szCs w:val="20"/>
          <w:lang w:val="es-ES_tradnl"/>
        </w:rPr>
        <w:t>.</w:t>
      </w:r>
    </w:p>
    <w:p w14:paraId="0D41EC67" w14:textId="77777777" w:rsidR="00597CDD" w:rsidRPr="00400C33" w:rsidRDefault="00597CDD" w:rsidP="003A666B">
      <w:pPr>
        <w:ind w:left="360" w:right="49"/>
        <w:jc w:val="both"/>
        <w:rPr>
          <w:rFonts w:ascii="Montserrat" w:hAnsi="Montserrat" w:cs="Arial"/>
          <w:sz w:val="20"/>
          <w:szCs w:val="20"/>
          <w:lang w:val="es-ES_tradnl"/>
        </w:rPr>
      </w:pPr>
    </w:p>
    <w:p w14:paraId="44AAC30D" w14:textId="77777777" w:rsidR="00F147C8" w:rsidRPr="00400C33" w:rsidRDefault="00CF4706" w:rsidP="00F147C8">
      <w:pPr>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En caso de </w:t>
      </w:r>
      <w:r w:rsidR="00C40448" w:rsidRPr="00400C33">
        <w:rPr>
          <w:rFonts w:ascii="Montserrat" w:hAnsi="Montserrat" w:cs="Arial"/>
          <w:sz w:val="20"/>
          <w:szCs w:val="20"/>
          <w:lang w:val="es-ES_tradnl"/>
        </w:rPr>
        <w:t xml:space="preserve">presentar proposición conjunta y </w:t>
      </w:r>
      <w:r w:rsidRPr="00400C33">
        <w:rPr>
          <w:rFonts w:ascii="Montserrat" w:hAnsi="Montserrat" w:cs="Arial"/>
          <w:sz w:val="20"/>
          <w:szCs w:val="20"/>
          <w:lang w:val="es-ES_tradnl"/>
        </w:rPr>
        <w:t>no se presente el convenio de participación conjunta</w:t>
      </w:r>
      <w:r w:rsidR="006926A3" w:rsidRPr="00400C33">
        <w:rPr>
          <w:rFonts w:ascii="Montserrat" w:hAnsi="Montserrat" w:cs="Arial"/>
          <w:sz w:val="20"/>
          <w:szCs w:val="20"/>
          <w:lang w:val="es-ES_tradnl"/>
        </w:rPr>
        <w:t xml:space="preserve"> </w:t>
      </w:r>
      <w:r w:rsidR="006926A3" w:rsidRPr="00400C33">
        <w:rPr>
          <w:rFonts w:ascii="Montserrat" w:hAnsi="Montserrat" w:cs="Arial"/>
          <w:b/>
          <w:bCs/>
          <w:sz w:val="20"/>
          <w:szCs w:val="20"/>
          <w:lang w:val="es-ES_tradnl"/>
        </w:rPr>
        <w:t>(</w:t>
      </w:r>
      <w:r w:rsidR="006926A3" w:rsidRPr="00400C33">
        <w:rPr>
          <w:rFonts w:ascii="Montserrat" w:hAnsi="Montserrat" w:cs="Arial"/>
          <w:b/>
          <w:sz w:val="20"/>
          <w:szCs w:val="20"/>
          <w:lang w:val="es-ES_tradnl"/>
        </w:rPr>
        <w:t>Anexo I)</w:t>
      </w:r>
      <w:r w:rsidR="00B04E1E" w:rsidRPr="00400C33">
        <w:rPr>
          <w:rFonts w:ascii="Montserrat" w:hAnsi="Montserrat" w:cs="Arial"/>
          <w:sz w:val="20"/>
          <w:szCs w:val="20"/>
          <w:lang w:val="es-ES_tradnl"/>
        </w:rPr>
        <w:t xml:space="preserve"> o el presentado no cumpla con las disposiciones legales y reglamentarias</w:t>
      </w:r>
      <w:r w:rsidR="003A6298" w:rsidRPr="00400C33">
        <w:rPr>
          <w:rFonts w:ascii="Montserrat" w:hAnsi="Montserrat" w:cs="Arial"/>
          <w:sz w:val="20"/>
          <w:szCs w:val="20"/>
          <w:lang w:val="es-ES_tradnl"/>
        </w:rPr>
        <w:t xml:space="preserve"> establecidas en el artículo 44 del Reglamento</w:t>
      </w:r>
      <w:r w:rsidRPr="00400C33">
        <w:rPr>
          <w:rFonts w:ascii="Montserrat" w:hAnsi="Montserrat" w:cs="Arial"/>
          <w:sz w:val="20"/>
          <w:szCs w:val="20"/>
          <w:lang w:val="es-ES_tradnl"/>
        </w:rPr>
        <w:t xml:space="preserve">, </w:t>
      </w:r>
      <w:r w:rsidR="003A6298" w:rsidRPr="00400C33">
        <w:rPr>
          <w:rFonts w:ascii="Montserrat" w:hAnsi="Montserrat" w:cs="Arial"/>
          <w:sz w:val="20"/>
          <w:szCs w:val="20"/>
          <w:lang w:val="es-ES_tradnl"/>
        </w:rPr>
        <w:t xml:space="preserve">se </w:t>
      </w:r>
      <w:r w:rsidRPr="00400C33">
        <w:rPr>
          <w:rFonts w:ascii="Montserrat" w:hAnsi="Montserrat" w:cs="Arial"/>
          <w:sz w:val="20"/>
          <w:szCs w:val="20"/>
          <w:lang w:val="es-ES_tradnl"/>
        </w:rPr>
        <w:t>afecta</w:t>
      </w:r>
      <w:r w:rsidR="003A6298" w:rsidRPr="00400C33">
        <w:rPr>
          <w:rFonts w:ascii="Montserrat" w:hAnsi="Montserrat" w:cs="Arial"/>
          <w:sz w:val="20"/>
          <w:szCs w:val="20"/>
          <w:lang w:val="es-ES_tradnl"/>
        </w:rPr>
        <w:t xml:space="preserve">ría </w:t>
      </w:r>
      <w:r w:rsidRPr="00400C33">
        <w:rPr>
          <w:rFonts w:ascii="Montserrat" w:hAnsi="Montserrat" w:cs="Arial"/>
          <w:sz w:val="20"/>
          <w:szCs w:val="20"/>
          <w:lang w:val="es-ES_tradnl"/>
        </w:rPr>
        <w:t xml:space="preserve">la solvencia de la </w:t>
      </w:r>
      <w:r w:rsidR="003A6298" w:rsidRPr="00400C33">
        <w:rPr>
          <w:rFonts w:ascii="Montserrat" w:hAnsi="Montserrat" w:cs="Arial"/>
          <w:sz w:val="20"/>
          <w:szCs w:val="20"/>
          <w:lang w:val="es-ES_tradnl"/>
        </w:rPr>
        <w:t>proposición, hecho que motivar</w:t>
      </w:r>
      <w:r w:rsidR="00F147C8" w:rsidRPr="00400C33">
        <w:rPr>
          <w:rFonts w:ascii="Montserrat" w:hAnsi="Montserrat" w:cs="Arial"/>
          <w:sz w:val="20"/>
          <w:szCs w:val="20"/>
          <w:lang w:val="es-ES_tradnl"/>
        </w:rPr>
        <w:t>á</w:t>
      </w:r>
      <w:r w:rsidRPr="00400C33">
        <w:rPr>
          <w:rFonts w:ascii="Montserrat" w:hAnsi="Montserrat" w:cs="Arial"/>
          <w:sz w:val="20"/>
          <w:szCs w:val="20"/>
          <w:lang w:val="es-ES_tradnl"/>
        </w:rPr>
        <w:t xml:space="preserve"> su desechamiento.</w:t>
      </w:r>
    </w:p>
    <w:p w14:paraId="1C9228F1" w14:textId="77777777" w:rsidR="00F147C8" w:rsidRPr="00400C33" w:rsidRDefault="00F147C8" w:rsidP="00F147C8">
      <w:pPr>
        <w:ind w:left="360" w:right="49"/>
        <w:jc w:val="both"/>
        <w:rPr>
          <w:rFonts w:ascii="Montserrat" w:hAnsi="Montserrat" w:cs="Arial"/>
          <w:sz w:val="20"/>
          <w:szCs w:val="20"/>
          <w:lang w:val="es-ES_tradnl"/>
        </w:rPr>
      </w:pPr>
    </w:p>
    <w:p w14:paraId="6E7512FD" w14:textId="1E0C30DC" w:rsidR="00F147C8" w:rsidRPr="00400C33" w:rsidRDefault="00F147C8" w:rsidP="00F147C8">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400C33">
        <w:rPr>
          <w:rFonts w:ascii="Montserrat" w:hAnsi="Montserrat" w:cs="Arial"/>
          <w:b/>
          <w:i/>
          <w:noProof w:val="0"/>
          <w:sz w:val="16"/>
          <w:szCs w:val="16"/>
          <w:u w:val="single"/>
          <w:lang w:val="es-ES_tradnl" w:eastAsia="ar-SA"/>
        </w:rPr>
        <w:t>Si el licitante no presenta proposición conjunta, no será necesario integrar a su proposición el Anexo I, incluir el anexo con la leyenda no aplica o incluir escrito en el cual manifieste no presentar proposición conjunta, lo cual no será considerado como causal de desechamiento.</w:t>
      </w:r>
    </w:p>
    <w:p w14:paraId="0DCB68A9" w14:textId="77777777" w:rsidR="00A015E0" w:rsidRPr="00400C33" w:rsidRDefault="00A015E0" w:rsidP="0091580D">
      <w:pPr>
        <w:ind w:left="360" w:right="49"/>
        <w:jc w:val="both"/>
        <w:rPr>
          <w:rFonts w:ascii="Montserrat" w:hAnsi="Montserrat" w:cs="Arial"/>
          <w:sz w:val="20"/>
          <w:szCs w:val="20"/>
          <w:lang w:val="es-ES_tradnl"/>
        </w:rPr>
      </w:pPr>
    </w:p>
    <w:p w14:paraId="3E387B1B" w14:textId="77777777" w:rsidR="00CF4706" w:rsidRPr="00400C33" w:rsidRDefault="00933AF3" w:rsidP="003A666B">
      <w:pPr>
        <w:pStyle w:val="Ttulo2"/>
        <w:numPr>
          <w:ilvl w:val="2"/>
          <w:numId w:val="42"/>
        </w:numPr>
        <w:tabs>
          <w:tab w:val="num" w:pos="284"/>
        </w:tabs>
        <w:spacing w:before="0" w:after="0"/>
        <w:ind w:left="426" w:right="49" w:hanging="426"/>
        <w:jc w:val="both"/>
        <w:rPr>
          <w:rFonts w:ascii="Montserrat" w:hAnsi="Montserrat" w:cs="Arial"/>
          <w:i w:val="0"/>
          <w:sz w:val="20"/>
          <w:lang w:val="es-ES_tradnl"/>
        </w:rPr>
      </w:pPr>
      <w:bookmarkStart w:id="121" w:name="_Toc21360547"/>
      <w:bookmarkStart w:id="122" w:name="_Toc166754546"/>
      <w:r w:rsidRPr="00400C33">
        <w:rPr>
          <w:rFonts w:ascii="Montserrat" w:hAnsi="Montserrat" w:cs="Arial"/>
          <w:i w:val="0"/>
          <w:sz w:val="20"/>
          <w:lang w:val="es-ES_tradnl"/>
        </w:rPr>
        <w:t xml:space="preserve">Documentos que no afectan la solvencia de la </w:t>
      </w:r>
      <w:r w:rsidR="004B7CE7" w:rsidRPr="00400C33">
        <w:rPr>
          <w:rFonts w:ascii="Montserrat" w:hAnsi="Montserrat" w:cs="Arial"/>
          <w:i w:val="0"/>
          <w:sz w:val="20"/>
          <w:lang w:val="es-ES_tradnl"/>
        </w:rPr>
        <w:t>proposición, por lo que el  incumplimiento u omisión, no es causal de desechamiento</w:t>
      </w:r>
      <w:bookmarkEnd w:id="121"/>
      <w:r w:rsidR="000C5B01" w:rsidRPr="00400C33">
        <w:rPr>
          <w:rFonts w:ascii="Montserrat" w:hAnsi="Montserrat" w:cs="Arial"/>
          <w:i w:val="0"/>
          <w:sz w:val="20"/>
          <w:lang w:val="es-ES_tradnl"/>
        </w:rPr>
        <w:t>.</w:t>
      </w:r>
      <w:bookmarkEnd w:id="122"/>
    </w:p>
    <w:p w14:paraId="17D78C55" w14:textId="77777777" w:rsidR="00644150" w:rsidRPr="00400C33" w:rsidRDefault="00644150" w:rsidP="003A666B">
      <w:pPr>
        <w:ind w:right="49"/>
        <w:rPr>
          <w:rFonts w:ascii="Montserrat" w:hAnsi="Montserrat" w:cs="Arial"/>
          <w:b/>
          <w:bCs/>
          <w:sz w:val="20"/>
          <w:szCs w:val="20"/>
          <w:lang w:val="es-ES_tradnl"/>
        </w:rPr>
      </w:pPr>
    </w:p>
    <w:p w14:paraId="432F6455" w14:textId="77777777" w:rsidR="000C5B01" w:rsidRPr="00400C33" w:rsidRDefault="000C5B01" w:rsidP="003A666B">
      <w:pPr>
        <w:pStyle w:val="Ttulo3"/>
        <w:numPr>
          <w:ilvl w:val="0"/>
          <w:numId w:val="43"/>
        </w:numPr>
        <w:spacing w:before="0" w:after="0"/>
        <w:ind w:right="49"/>
        <w:rPr>
          <w:rFonts w:ascii="Montserrat" w:hAnsi="Montserrat" w:cs="Arial"/>
          <w:sz w:val="20"/>
          <w:szCs w:val="20"/>
          <w:lang w:val="es-ES_tradnl"/>
        </w:rPr>
      </w:pPr>
      <w:bookmarkStart w:id="123" w:name="_Toc21360548"/>
      <w:bookmarkStart w:id="124" w:name="_Toc166754547"/>
      <w:r w:rsidRPr="00400C33">
        <w:rPr>
          <w:rFonts w:ascii="Montserrat" w:hAnsi="Montserrat" w:cs="Arial"/>
          <w:sz w:val="20"/>
          <w:szCs w:val="20"/>
          <w:lang w:val="es-ES_tradnl"/>
        </w:rPr>
        <w:t xml:space="preserve">Estratificación de las </w:t>
      </w:r>
      <w:r w:rsidR="008B3EE9"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icro, </w:t>
      </w:r>
      <w:r w:rsidR="008B3EE9" w:rsidRPr="00400C33">
        <w:rPr>
          <w:rFonts w:ascii="Montserrat" w:hAnsi="Montserrat" w:cs="Arial"/>
          <w:sz w:val="20"/>
          <w:szCs w:val="20"/>
          <w:lang w:val="es-ES_tradnl"/>
        </w:rPr>
        <w:t>P</w:t>
      </w:r>
      <w:r w:rsidRPr="00400C33">
        <w:rPr>
          <w:rFonts w:ascii="Montserrat" w:hAnsi="Montserrat" w:cs="Arial"/>
          <w:sz w:val="20"/>
          <w:szCs w:val="20"/>
          <w:lang w:val="es-ES_tradnl"/>
        </w:rPr>
        <w:t xml:space="preserve">equeñas y </w:t>
      </w:r>
      <w:r w:rsidR="008B3EE9"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edianas </w:t>
      </w:r>
      <w:r w:rsidR="008B3EE9" w:rsidRPr="00400C33">
        <w:rPr>
          <w:rFonts w:ascii="Montserrat" w:hAnsi="Montserrat" w:cs="Arial"/>
          <w:sz w:val="20"/>
          <w:szCs w:val="20"/>
          <w:lang w:val="es-ES_tradnl"/>
        </w:rPr>
        <w:t>E</w:t>
      </w:r>
      <w:r w:rsidRPr="00400C33">
        <w:rPr>
          <w:rFonts w:ascii="Montserrat" w:hAnsi="Montserrat" w:cs="Arial"/>
          <w:sz w:val="20"/>
          <w:szCs w:val="20"/>
          <w:lang w:val="es-ES_tradnl"/>
        </w:rPr>
        <w:t>mpresas (MIPYMES).</w:t>
      </w:r>
      <w:bookmarkEnd w:id="123"/>
      <w:bookmarkEnd w:id="124"/>
    </w:p>
    <w:p w14:paraId="0C28E75A" w14:textId="77777777" w:rsidR="000C5B01" w:rsidRPr="00400C33" w:rsidRDefault="000C5B01" w:rsidP="003A666B">
      <w:pPr>
        <w:ind w:left="284" w:right="49"/>
        <w:jc w:val="both"/>
        <w:rPr>
          <w:rFonts w:ascii="Montserrat" w:hAnsi="Montserrat" w:cs="Arial"/>
          <w:sz w:val="20"/>
          <w:szCs w:val="20"/>
          <w:lang w:val="es-ES_tradnl"/>
        </w:rPr>
      </w:pPr>
    </w:p>
    <w:p w14:paraId="18400C57" w14:textId="4209F71C" w:rsidR="000C5B01" w:rsidRPr="00400C33" w:rsidRDefault="000C5B01" w:rsidP="003A666B">
      <w:pPr>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En su caso, escrito </w:t>
      </w:r>
      <w:r w:rsidRPr="00400C33">
        <w:rPr>
          <w:rFonts w:ascii="Montserrat" w:hAnsi="Montserrat" w:cs="Arial"/>
          <w:b/>
          <w:bCs/>
          <w:sz w:val="20"/>
          <w:szCs w:val="20"/>
        </w:rPr>
        <w:t>Bajo Protesta de Decir Verdad</w:t>
      </w:r>
      <w:r w:rsidRPr="00400C33">
        <w:rPr>
          <w:rFonts w:ascii="Montserrat" w:hAnsi="Montserrat" w:cs="Arial"/>
          <w:sz w:val="20"/>
          <w:szCs w:val="20"/>
        </w:rPr>
        <w:t xml:space="preserve">, </w:t>
      </w:r>
      <w:r w:rsidRPr="00400C33">
        <w:rPr>
          <w:rFonts w:ascii="Montserrat" w:hAnsi="Montserrat" w:cs="Arial"/>
          <w:sz w:val="20"/>
          <w:szCs w:val="20"/>
          <w:lang w:val="es-ES_tradnl"/>
        </w:rPr>
        <w:t xml:space="preserve">que el licitante cuenta con estratificación como </w:t>
      </w:r>
      <w:r w:rsidR="00D34045"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icro, </w:t>
      </w:r>
      <w:r w:rsidR="00D34045" w:rsidRPr="00400C33">
        <w:rPr>
          <w:rFonts w:ascii="Montserrat" w:hAnsi="Montserrat" w:cs="Arial"/>
          <w:sz w:val="20"/>
          <w:szCs w:val="20"/>
          <w:lang w:val="es-ES_tradnl"/>
        </w:rPr>
        <w:t>P</w:t>
      </w:r>
      <w:r w:rsidRPr="00400C33">
        <w:rPr>
          <w:rFonts w:ascii="Montserrat" w:hAnsi="Montserrat" w:cs="Arial"/>
          <w:sz w:val="20"/>
          <w:szCs w:val="20"/>
          <w:lang w:val="es-ES_tradnl"/>
        </w:rPr>
        <w:t xml:space="preserve">equeña o </w:t>
      </w:r>
      <w:r w:rsidR="00D34045" w:rsidRPr="00400C33">
        <w:rPr>
          <w:rFonts w:ascii="Montserrat" w:hAnsi="Montserrat" w:cs="Arial"/>
          <w:sz w:val="20"/>
          <w:szCs w:val="20"/>
          <w:lang w:val="es-ES_tradnl"/>
        </w:rPr>
        <w:t>M</w:t>
      </w:r>
      <w:r w:rsidRPr="00400C33">
        <w:rPr>
          <w:rFonts w:ascii="Montserrat" w:hAnsi="Montserrat" w:cs="Arial"/>
          <w:sz w:val="20"/>
          <w:szCs w:val="20"/>
          <w:lang w:val="es-ES_tradnl"/>
        </w:rPr>
        <w:t xml:space="preserve">ediana empresa, de acuerdo con el </w:t>
      </w:r>
      <w:r w:rsidRPr="00400C33">
        <w:rPr>
          <w:rFonts w:ascii="Montserrat" w:hAnsi="Montserrat" w:cs="Arial"/>
          <w:b/>
          <w:sz w:val="20"/>
          <w:szCs w:val="20"/>
          <w:lang w:val="es-ES_tradnl"/>
        </w:rPr>
        <w:t xml:space="preserve">Anexo </w:t>
      </w:r>
      <w:r w:rsidR="006926A3" w:rsidRPr="00400C33">
        <w:rPr>
          <w:rFonts w:ascii="Montserrat" w:hAnsi="Montserrat" w:cs="Arial"/>
          <w:b/>
          <w:sz w:val="20"/>
          <w:szCs w:val="20"/>
          <w:lang w:val="es-ES_tradnl"/>
        </w:rPr>
        <w:t>VIII</w:t>
      </w:r>
      <w:r w:rsidRPr="00400C33">
        <w:rPr>
          <w:rFonts w:ascii="Montserrat" w:hAnsi="Montserrat" w:cs="Arial"/>
          <w:b/>
          <w:sz w:val="20"/>
          <w:szCs w:val="20"/>
          <w:lang w:val="es-ES_tradnl"/>
        </w:rPr>
        <w:t xml:space="preserve"> </w:t>
      </w:r>
      <w:r w:rsidRPr="00400C33">
        <w:rPr>
          <w:rFonts w:ascii="Montserrat" w:hAnsi="Montserrat" w:cs="Arial"/>
          <w:sz w:val="20"/>
          <w:szCs w:val="20"/>
          <w:lang w:val="es-ES_tradnl"/>
        </w:rPr>
        <w:t xml:space="preserve">de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w:t>
      </w:r>
    </w:p>
    <w:p w14:paraId="6C261243" w14:textId="77777777" w:rsidR="000C5B01" w:rsidRPr="00400C33" w:rsidRDefault="000C5B01" w:rsidP="003A666B">
      <w:pPr>
        <w:ind w:right="49"/>
        <w:jc w:val="both"/>
        <w:rPr>
          <w:rFonts w:ascii="Montserrat" w:hAnsi="Montserrat" w:cs="Arial"/>
          <w:sz w:val="20"/>
          <w:szCs w:val="20"/>
          <w:lang w:val="es-ES_tradnl"/>
        </w:rPr>
      </w:pPr>
    </w:p>
    <w:p w14:paraId="0B977813" w14:textId="2DD40A28" w:rsidR="000C5B01" w:rsidRPr="00400C33" w:rsidRDefault="000C5B01"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r w:rsidRPr="00400C33">
        <w:rPr>
          <w:rFonts w:ascii="Montserrat" w:hAnsi="Montserrat" w:cs="Arial"/>
          <w:b/>
          <w:i/>
          <w:noProof w:val="0"/>
          <w:sz w:val="16"/>
          <w:szCs w:val="16"/>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w:t>
      </w:r>
      <w:r w:rsidR="00DC4342" w:rsidRPr="00400C33">
        <w:rPr>
          <w:rFonts w:ascii="Montserrat" w:hAnsi="Montserrat" w:cs="Arial"/>
          <w:b/>
          <w:i/>
          <w:noProof w:val="0"/>
          <w:sz w:val="16"/>
          <w:szCs w:val="16"/>
          <w:u w:val="single"/>
          <w:lang w:val="es-ES_tradnl" w:eastAsia="ar-SA"/>
        </w:rPr>
        <w:t>VIII</w:t>
      </w:r>
      <w:r w:rsidRPr="00400C33">
        <w:rPr>
          <w:rFonts w:ascii="Montserrat" w:hAnsi="Montserrat" w:cs="Arial"/>
          <w:b/>
          <w:i/>
          <w:noProof w:val="0"/>
          <w:sz w:val="16"/>
          <w:szCs w:val="16"/>
          <w:u w:val="single"/>
          <w:lang w:val="es-ES_tradnl" w:eastAsia="ar-SA"/>
        </w:rPr>
        <w:t xml:space="preserve">, </w:t>
      </w:r>
      <w:r w:rsidR="00714AEB" w:rsidRPr="00400C33">
        <w:rPr>
          <w:rFonts w:ascii="Montserrat" w:hAnsi="Montserrat" w:cs="Arial"/>
          <w:b/>
          <w:i/>
          <w:noProof w:val="0"/>
          <w:sz w:val="16"/>
          <w:szCs w:val="16"/>
          <w:u w:val="single"/>
          <w:lang w:val="es-ES_tradnl" w:eastAsia="ar-SA"/>
        </w:rPr>
        <w:t xml:space="preserve">incluir el anexo con la leyenda no aplica </w:t>
      </w:r>
      <w:r w:rsidRPr="00400C33">
        <w:rPr>
          <w:rFonts w:ascii="Montserrat" w:hAnsi="Montserrat" w:cs="Arial"/>
          <w:b/>
          <w:i/>
          <w:noProof w:val="0"/>
          <w:sz w:val="16"/>
          <w:szCs w:val="16"/>
          <w:u w:val="single"/>
          <w:lang w:val="es-ES_tradnl" w:eastAsia="ar-SA"/>
        </w:rPr>
        <w:t xml:space="preserve">o integrar un </w:t>
      </w:r>
      <w:r w:rsidR="00F74C83" w:rsidRPr="00400C33">
        <w:rPr>
          <w:rFonts w:ascii="Montserrat" w:hAnsi="Montserrat" w:cs="Arial"/>
          <w:b/>
          <w:i/>
          <w:noProof w:val="0"/>
          <w:sz w:val="16"/>
          <w:szCs w:val="16"/>
          <w:u w:val="single"/>
          <w:lang w:val="es-ES_tradnl" w:eastAsia="ar-SA"/>
        </w:rPr>
        <w:t>escrito</w:t>
      </w:r>
      <w:r w:rsidRPr="00400C33">
        <w:rPr>
          <w:rFonts w:ascii="Montserrat" w:hAnsi="Montserrat" w:cs="Arial"/>
          <w:b/>
          <w:i/>
          <w:noProof w:val="0"/>
          <w:sz w:val="16"/>
          <w:szCs w:val="16"/>
          <w:u w:val="single"/>
          <w:lang w:val="es-ES_tradnl" w:eastAsia="ar-SA"/>
        </w:rPr>
        <w:t xml:space="preserve"> en el cual manifieste algún otro tipo de sector o estratificación al cual pertenezca. En </w:t>
      </w:r>
      <w:r w:rsidR="00F74C83" w:rsidRPr="00400C33">
        <w:rPr>
          <w:rFonts w:ascii="Montserrat" w:hAnsi="Montserrat" w:cs="Arial"/>
          <w:b/>
          <w:i/>
          <w:noProof w:val="0"/>
          <w:sz w:val="16"/>
          <w:szCs w:val="16"/>
          <w:u w:val="single"/>
          <w:lang w:val="es-ES_tradnl" w:eastAsia="ar-SA"/>
        </w:rPr>
        <w:t>consecuencia,</w:t>
      </w:r>
      <w:r w:rsidRPr="00400C33">
        <w:rPr>
          <w:rFonts w:ascii="Montserrat" w:hAnsi="Montserrat" w:cs="Arial"/>
          <w:b/>
          <w:i/>
          <w:noProof w:val="0"/>
          <w:sz w:val="16"/>
          <w:szCs w:val="16"/>
          <w:u w:val="single"/>
          <w:lang w:val="es-ES_tradnl" w:eastAsia="ar-SA"/>
        </w:rPr>
        <w:t xml:space="preserve"> no será considerado como causal de desechamiento.</w:t>
      </w:r>
    </w:p>
    <w:p w14:paraId="4CE61B63" w14:textId="77777777" w:rsidR="000C5B01" w:rsidRPr="00400C33" w:rsidRDefault="000C5B01" w:rsidP="003A666B">
      <w:pPr>
        <w:ind w:right="49"/>
        <w:rPr>
          <w:rFonts w:ascii="Montserrat" w:hAnsi="Montserrat" w:cs="Arial"/>
          <w:b/>
          <w:bCs/>
          <w:sz w:val="20"/>
          <w:szCs w:val="20"/>
          <w:lang w:val="es-ES_tradnl"/>
        </w:rPr>
      </w:pPr>
    </w:p>
    <w:p w14:paraId="32B57E6E" w14:textId="77777777" w:rsidR="00CF4706" w:rsidRPr="00400C33" w:rsidRDefault="00CF4706" w:rsidP="003A666B">
      <w:pPr>
        <w:pStyle w:val="Ttulo3"/>
        <w:numPr>
          <w:ilvl w:val="0"/>
          <w:numId w:val="43"/>
        </w:numPr>
        <w:spacing w:before="0" w:after="0"/>
        <w:ind w:right="49"/>
        <w:rPr>
          <w:rFonts w:ascii="Montserrat" w:hAnsi="Montserrat" w:cs="Arial"/>
          <w:sz w:val="20"/>
          <w:szCs w:val="20"/>
          <w:lang w:val="es-ES_tradnl"/>
        </w:rPr>
      </w:pPr>
      <w:bookmarkStart w:id="125" w:name="_Toc21360549"/>
      <w:bookmarkStart w:id="126" w:name="_Toc166754548"/>
      <w:r w:rsidRPr="00400C33">
        <w:rPr>
          <w:rFonts w:ascii="Montserrat" w:hAnsi="Montserrat" w:cs="Arial"/>
          <w:sz w:val="20"/>
          <w:szCs w:val="20"/>
          <w:lang w:val="es-ES_tradnl"/>
        </w:rPr>
        <w:t>Información reservada y confidencial.</w:t>
      </w:r>
      <w:bookmarkEnd w:id="125"/>
      <w:bookmarkEnd w:id="126"/>
    </w:p>
    <w:p w14:paraId="77C01727" w14:textId="77777777" w:rsidR="00CF4706" w:rsidRPr="00400C33" w:rsidRDefault="00CF4706" w:rsidP="003A666B">
      <w:pPr>
        <w:ind w:right="49"/>
        <w:jc w:val="both"/>
        <w:rPr>
          <w:rFonts w:ascii="Montserrat" w:hAnsi="Montserrat" w:cs="Arial"/>
          <w:sz w:val="20"/>
          <w:szCs w:val="20"/>
          <w:lang w:val="es-ES_tradnl"/>
        </w:rPr>
      </w:pPr>
    </w:p>
    <w:p w14:paraId="1F45212A" w14:textId="76ADF557" w:rsidR="00CF4706" w:rsidRPr="00400C33" w:rsidRDefault="00CF4706" w:rsidP="003A666B">
      <w:pPr>
        <w:ind w:left="360"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400C33">
        <w:rPr>
          <w:rFonts w:ascii="Montserrat" w:hAnsi="Montserrat" w:cs="Arial"/>
          <w:b/>
          <w:sz w:val="20"/>
          <w:szCs w:val="20"/>
          <w:lang w:val="es-ES_tradnl"/>
        </w:rPr>
        <w:t xml:space="preserve">Anexo </w:t>
      </w:r>
      <w:r w:rsidR="006926A3" w:rsidRPr="00400C33">
        <w:rPr>
          <w:rFonts w:ascii="Montserrat" w:hAnsi="Montserrat" w:cs="Arial"/>
          <w:b/>
          <w:sz w:val="20"/>
          <w:szCs w:val="20"/>
          <w:lang w:val="es-ES_tradnl"/>
        </w:rPr>
        <w:t>I</w:t>
      </w:r>
      <w:r w:rsidR="00381029" w:rsidRPr="00400C33">
        <w:rPr>
          <w:rFonts w:ascii="Montserrat" w:hAnsi="Montserrat" w:cs="Arial"/>
          <w:b/>
          <w:sz w:val="20"/>
          <w:szCs w:val="20"/>
          <w:lang w:val="es-ES_tradnl"/>
        </w:rPr>
        <w:t>X</w:t>
      </w:r>
      <w:r w:rsidR="00381029" w:rsidRPr="00400C33">
        <w:rPr>
          <w:rFonts w:ascii="Montserrat" w:hAnsi="Montserrat" w:cs="Arial"/>
          <w:sz w:val="20"/>
          <w:szCs w:val="20"/>
          <w:lang w:val="es-ES_tradnl"/>
        </w:rPr>
        <w:t xml:space="preserve"> </w:t>
      </w:r>
      <w:r w:rsidR="00381029" w:rsidRPr="00400C33">
        <w:rPr>
          <w:rFonts w:ascii="Montserrat" w:hAnsi="Montserrat" w:cs="Arial"/>
          <w:b/>
          <w:sz w:val="20"/>
          <w:szCs w:val="20"/>
          <w:lang w:val="es-ES_tradnl"/>
        </w:rPr>
        <w:t xml:space="preserve">Información Reservada y Confidencial </w:t>
      </w:r>
      <w:r w:rsidRPr="00400C33">
        <w:rPr>
          <w:rFonts w:ascii="Montserrat" w:hAnsi="Montserrat" w:cs="Arial"/>
          <w:sz w:val="20"/>
          <w:szCs w:val="20"/>
          <w:lang w:val="es-ES_tradnl"/>
        </w:rPr>
        <w:t xml:space="preserve">de la presente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Cabe señalar que de no clasificarse la información por parte del Licitante en los términos señalados, o no señalar motivo y fundamento de la clasificación, la información presentada como parte de su proposición técnica, legal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0AA9FAED" w14:textId="360C145D" w:rsidR="00A654A7" w:rsidRPr="00400C33" w:rsidRDefault="00A654A7" w:rsidP="003A666B">
      <w:pPr>
        <w:ind w:left="360" w:right="49"/>
        <w:jc w:val="both"/>
        <w:rPr>
          <w:rFonts w:ascii="Montserrat" w:hAnsi="Montserrat" w:cs="Arial"/>
          <w:sz w:val="20"/>
          <w:szCs w:val="20"/>
          <w:lang w:val="es-ES_tradnl"/>
        </w:rPr>
      </w:pPr>
    </w:p>
    <w:p w14:paraId="08760B74" w14:textId="7A869E3C"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27" w:name="_Hlk136264495"/>
      <w:r w:rsidRPr="00400C3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27"/>
    </w:p>
    <w:p w14:paraId="3A16149C" w14:textId="77777777" w:rsidR="00CF4706" w:rsidRPr="00400C33" w:rsidRDefault="00CF4706" w:rsidP="003A666B">
      <w:pPr>
        <w:tabs>
          <w:tab w:val="left" w:pos="6094"/>
        </w:tabs>
        <w:ind w:right="49"/>
        <w:jc w:val="both"/>
        <w:rPr>
          <w:rFonts w:ascii="Montserrat" w:hAnsi="Montserrat" w:cs="Arial"/>
          <w:sz w:val="20"/>
          <w:szCs w:val="20"/>
          <w:lang w:val="es-ES_tradnl"/>
        </w:rPr>
      </w:pPr>
    </w:p>
    <w:p w14:paraId="7C218207" w14:textId="77777777" w:rsidR="00CF4706" w:rsidRPr="00400C33" w:rsidRDefault="00CF4706" w:rsidP="003A666B">
      <w:pPr>
        <w:pStyle w:val="Ttulo3"/>
        <w:numPr>
          <w:ilvl w:val="0"/>
          <w:numId w:val="43"/>
        </w:numPr>
        <w:spacing w:before="0" w:after="0"/>
        <w:ind w:right="49"/>
        <w:jc w:val="both"/>
        <w:rPr>
          <w:rFonts w:ascii="Montserrat" w:hAnsi="Montserrat" w:cs="Arial"/>
          <w:sz w:val="20"/>
          <w:szCs w:val="20"/>
          <w:lang w:val="es-ES_tradnl"/>
        </w:rPr>
      </w:pPr>
      <w:bookmarkStart w:id="128" w:name="_Toc21360551"/>
      <w:bookmarkStart w:id="129" w:name="_Toc166754549"/>
      <w:r w:rsidRPr="00400C33">
        <w:rPr>
          <w:rFonts w:ascii="Montserrat" w:hAnsi="Montserrat" w:cs="Arial"/>
          <w:sz w:val="20"/>
          <w:szCs w:val="20"/>
          <w:lang w:val="es-ES_tradnl"/>
        </w:rPr>
        <w:t xml:space="preserve">Escrito </w:t>
      </w:r>
      <w:bookmarkEnd w:id="128"/>
      <w:r w:rsidR="000A4323" w:rsidRPr="00400C33">
        <w:rPr>
          <w:rFonts w:ascii="Montserrat" w:hAnsi="Montserrat" w:cs="Arial"/>
          <w:sz w:val="20"/>
          <w:szCs w:val="20"/>
          <w:lang w:val="es-ES_tradnl"/>
        </w:rPr>
        <w:t>de Declaración de No Colusión Comisión Federal Competencia Económica.</w:t>
      </w:r>
      <w:bookmarkEnd w:id="129"/>
    </w:p>
    <w:p w14:paraId="2C86532F" w14:textId="77777777" w:rsidR="00CF4706" w:rsidRPr="00400C33" w:rsidRDefault="00CF4706" w:rsidP="003A666B">
      <w:pPr>
        <w:ind w:left="360" w:right="49"/>
        <w:jc w:val="both"/>
        <w:rPr>
          <w:rFonts w:ascii="Montserrat" w:hAnsi="Montserrat" w:cs="Arial"/>
          <w:sz w:val="20"/>
          <w:szCs w:val="20"/>
          <w:lang w:val="es-ES_tradnl"/>
        </w:rPr>
      </w:pPr>
    </w:p>
    <w:p w14:paraId="383209AB" w14:textId="28333697" w:rsidR="000A4323" w:rsidRPr="00400C33" w:rsidRDefault="000A4323" w:rsidP="003A666B">
      <w:pPr>
        <w:ind w:left="360" w:right="49"/>
        <w:jc w:val="both"/>
        <w:rPr>
          <w:rFonts w:ascii="Montserrat" w:hAnsi="Montserrat" w:cs="Arial"/>
          <w:b/>
          <w:sz w:val="20"/>
          <w:szCs w:val="20"/>
        </w:rPr>
      </w:pPr>
      <w:r w:rsidRPr="00400C33">
        <w:rPr>
          <w:rFonts w:ascii="Montserrat" w:hAnsi="Montserrat" w:cs="Arial"/>
          <w:sz w:val="20"/>
          <w:szCs w:val="20"/>
          <w:lang w:val="es-ES_tradnl"/>
        </w:rPr>
        <w:t>Escrito mediante el cual el licitante manifieste una declaración de no colusión, Comisión Federal de Competencia Económica.</w:t>
      </w:r>
      <w:r w:rsidRPr="00400C33">
        <w:rPr>
          <w:rFonts w:ascii="Montserrat" w:hAnsi="Montserrat" w:cs="Arial"/>
          <w:sz w:val="20"/>
          <w:szCs w:val="20"/>
        </w:rPr>
        <w:t xml:space="preserve"> </w:t>
      </w:r>
      <w:r w:rsidRPr="00400C33">
        <w:rPr>
          <w:rFonts w:ascii="Montserrat" w:hAnsi="Montserrat" w:cs="Arial"/>
          <w:b/>
          <w:sz w:val="20"/>
          <w:szCs w:val="20"/>
        </w:rPr>
        <w:t>Anexo XI.</w:t>
      </w:r>
    </w:p>
    <w:p w14:paraId="4FC1FE18" w14:textId="603DC43F" w:rsidR="00A654A7" w:rsidRPr="00400C33" w:rsidRDefault="00A654A7" w:rsidP="003A666B">
      <w:pPr>
        <w:ind w:left="360" w:right="49"/>
        <w:jc w:val="both"/>
        <w:rPr>
          <w:rFonts w:ascii="Montserrat" w:hAnsi="Montserrat" w:cs="Arial"/>
          <w:b/>
          <w:sz w:val="20"/>
          <w:szCs w:val="20"/>
        </w:rPr>
      </w:pPr>
    </w:p>
    <w:p w14:paraId="3C9E8372" w14:textId="7929D2A9"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0" w:name="_Hlk136264548"/>
      <w:r w:rsidRPr="00400C3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30"/>
    </w:p>
    <w:p w14:paraId="72A9A58F" w14:textId="77777777" w:rsidR="00CF4706" w:rsidRPr="00400C33" w:rsidRDefault="00CF4706" w:rsidP="003A666B">
      <w:pPr>
        <w:ind w:left="360" w:right="49"/>
        <w:jc w:val="both"/>
        <w:rPr>
          <w:rFonts w:ascii="Montserrat" w:hAnsi="Montserrat" w:cs="Arial"/>
          <w:sz w:val="20"/>
          <w:szCs w:val="20"/>
          <w:lang w:val="es-ES_tradnl"/>
        </w:rPr>
      </w:pPr>
    </w:p>
    <w:p w14:paraId="714140E1" w14:textId="77777777" w:rsidR="00CF4706" w:rsidRPr="00400C33" w:rsidRDefault="00CF4706" w:rsidP="003A666B">
      <w:pPr>
        <w:pStyle w:val="Ttulo3"/>
        <w:numPr>
          <w:ilvl w:val="0"/>
          <w:numId w:val="43"/>
        </w:numPr>
        <w:spacing w:before="0" w:after="0"/>
        <w:ind w:right="49"/>
        <w:rPr>
          <w:rFonts w:ascii="Montserrat" w:hAnsi="Montserrat" w:cs="Arial"/>
          <w:sz w:val="20"/>
          <w:szCs w:val="20"/>
          <w:lang w:val="es-ES_tradnl"/>
        </w:rPr>
      </w:pPr>
      <w:bookmarkStart w:id="131" w:name="_Toc21360553"/>
      <w:bookmarkStart w:id="132" w:name="_Toc166754550"/>
      <w:r w:rsidRPr="00400C33">
        <w:rPr>
          <w:rFonts w:ascii="Montserrat" w:hAnsi="Montserrat" w:cs="Arial"/>
          <w:sz w:val="20"/>
          <w:szCs w:val="20"/>
          <w:lang w:val="es-ES_tradnl"/>
        </w:rPr>
        <w:t>Protocolo de actuación en materia de contrataciones públicas y otorgamiento y prórroga de licencias, permisos, autorizaciones y concesiones.</w:t>
      </w:r>
      <w:bookmarkEnd w:id="131"/>
      <w:bookmarkEnd w:id="132"/>
    </w:p>
    <w:p w14:paraId="6F62E129" w14:textId="77777777" w:rsidR="00CF4706" w:rsidRPr="00400C33" w:rsidRDefault="00CF4706" w:rsidP="003A666B">
      <w:pPr>
        <w:ind w:left="360"/>
        <w:rPr>
          <w:rFonts w:ascii="Montserrat" w:hAnsi="Montserrat" w:cs="Arial"/>
          <w:sz w:val="20"/>
          <w:szCs w:val="20"/>
        </w:rPr>
      </w:pPr>
    </w:p>
    <w:p w14:paraId="3F64D19D" w14:textId="03D315B2" w:rsidR="00CF4706" w:rsidRPr="00400C33" w:rsidRDefault="00CF4706" w:rsidP="003A666B">
      <w:pPr>
        <w:ind w:left="360"/>
        <w:jc w:val="both"/>
        <w:rPr>
          <w:rFonts w:ascii="Montserrat" w:eastAsia="Times New Roman" w:hAnsi="Montserrat" w:cs="Arial"/>
          <w:bCs/>
          <w:sz w:val="20"/>
          <w:szCs w:val="20"/>
          <w:lang w:val="es-ES" w:eastAsia="es-ES"/>
        </w:rPr>
      </w:pPr>
      <w:r w:rsidRPr="00400C33">
        <w:rPr>
          <w:rFonts w:ascii="Montserrat" w:eastAsia="Times New Roman" w:hAnsi="Montserrat" w:cs="Arial"/>
          <w:sz w:val="20"/>
          <w:szCs w:val="20"/>
          <w:lang w:val="es-ES" w:eastAsia="es-ES"/>
        </w:rPr>
        <w:t>A fin de fomentar las mejores prácticas en la prevención de conflictos de interés, los particulares podrán fo</w:t>
      </w:r>
      <w:r w:rsidR="00644150" w:rsidRPr="00400C33">
        <w:rPr>
          <w:rFonts w:ascii="Montserrat" w:eastAsia="Times New Roman" w:hAnsi="Montserrat" w:cs="Arial"/>
          <w:sz w:val="20"/>
          <w:szCs w:val="20"/>
          <w:lang w:val="es-ES" w:eastAsia="es-ES"/>
        </w:rPr>
        <w:t>r</w:t>
      </w:r>
      <w:r w:rsidRPr="00400C33">
        <w:rPr>
          <w:rFonts w:ascii="Montserrat" w:eastAsia="Times New Roman" w:hAnsi="Montserrat" w:cs="Arial"/>
          <w:sz w:val="20"/>
          <w:szCs w:val="20"/>
          <w:lang w:val="es-ES" w:eastAsia="es-ES"/>
        </w:rPr>
        <w:t xml:space="preserve">mular el manifiesto señalado en los numerales 2 y 3 del Anexo Segundo del Acuerdo por el que se expide el “Protocolo de Actuación en materia de Contrataciones Públicas y Otorgamiento y Prórroga de Licencias, Permisos, Autorizaciones y Concesiones”, para personas físicas o, en su caso, para personas morales, el cual podrá realizarse a través de la dirección electrónica </w:t>
      </w:r>
      <w:bookmarkStart w:id="133" w:name="_Hlk130500189"/>
      <w:r w:rsidR="000A1F29" w:rsidRPr="00400C33">
        <w:rPr>
          <w:rFonts w:ascii="Montserrat" w:eastAsia="Times New Roman" w:hAnsi="Montserrat" w:cs="Arial"/>
          <w:sz w:val="20"/>
          <w:szCs w:val="20"/>
          <w:lang w:val="es-ES" w:eastAsia="es-ES"/>
        </w:rPr>
        <w:fldChar w:fldCharType="begin"/>
      </w:r>
      <w:r w:rsidR="000A1F29" w:rsidRPr="00400C33">
        <w:rPr>
          <w:rFonts w:ascii="Montserrat" w:eastAsia="Times New Roman" w:hAnsi="Montserrat" w:cs="Arial"/>
          <w:sz w:val="20"/>
          <w:szCs w:val="20"/>
          <w:lang w:val="es-ES" w:eastAsia="es-ES"/>
        </w:rPr>
        <w:instrText xml:space="preserve"> HYPERLINK "https://manifiesto.funcionpublica.gob.mx" </w:instrText>
      </w:r>
      <w:r w:rsidR="000A1F29" w:rsidRPr="00400C33">
        <w:rPr>
          <w:rFonts w:ascii="Montserrat" w:eastAsia="Times New Roman" w:hAnsi="Montserrat" w:cs="Arial"/>
          <w:sz w:val="20"/>
          <w:szCs w:val="20"/>
          <w:lang w:val="es-ES" w:eastAsia="es-ES"/>
        </w:rPr>
      </w:r>
      <w:r w:rsidR="000A1F29" w:rsidRPr="00400C33">
        <w:rPr>
          <w:rFonts w:ascii="Montserrat" w:eastAsia="Times New Roman" w:hAnsi="Montserrat" w:cs="Arial"/>
          <w:sz w:val="20"/>
          <w:szCs w:val="20"/>
          <w:lang w:val="es-ES" w:eastAsia="es-ES"/>
        </w:rPr>
        <w:fldChar w:fldCharType="separate"/>
      </w:r>
      <w:r w:rsidR="000A1F29" w:rsidRPr="00400C33">
        <w:rPr>
          <w:rStyle w:val="Hipervnculo"/>
          <w:rFonts w:ascii="Montserrat" w:eastAsia="Times New Roman" w:hAnsi="Montserrat" w:cs="Arial"/>
          <w:sz w:val="20"/>
          <w:szCs w:val="20"/>
          <w:lang w:val="es-ES" w:eastAsia="es-ES"/>
        </w:rPr>
        <w:t>https://manifiesto.funcionpublica.gob.mx</w:t>
      </w:r>
      <w:r w:rsidR="000A1F29" w:rsidRPr="00400C33">
        <w:rPr>
          <w:rFonts w:ascii="Montserrat" w:eastAsia="Times New Roman" w:hAnsi="Montserrat" w:cs="Arial"/>
          <w:sz w:val="20"/>
          <w:szCs w:val="20"/>
          <w:lang w:val="es-ES" w:eastAsia="es-ES"/>
        </w:rPr>
        <w:fldChar w:fldCharType="end"/>
      </w:r>
      <w:bookmarkEnd w:id="133"/>
      <w:r w:rsidRPr="00400C33">
        <w:rPr>
          <w:rFonts w:ascii="Montserrat" w:eastAsia="Times New Roman" w:hAnsi="Montserrat" w:cs="Arial"/>
          <w:sz w:val="20"/>
          <w:szCs w:val="20"/>
          <w:lang w:val="es-ES" w:eastAsia="es-ES"/>
        </w:rPr>
        <w:t xml:space="preserve">, siendo este medio electrónico de comunicación el único para presentarlo. El Sistema generará un </w:t>
      </w:r>
      <w:r w:rsidRPr="00400C33">
        <w:rPr>
          <w:rFonts w:ascii="Montserrat" w:eastAsia="Times New Roman" w:hAnsi="Montserrat" w:cs="Arial"/>
          <w:b/>
          <w:sz w:val="20"/>
          <w:szCs w:val="20"/>
          <w:lang w:val="es-ES" w:eastAsia="es-ES"/>
        </w:rPr>
        <w:t>acuse de presentación del manifiesto</w:t>
      </w:r>
      <w:r w:rsidRPr="00400C33">
        <w:rPr>
          <w:rFonts w:ascii="Montserrat" w:eastAsia="Times New Roman" w:hAnsi="Montserrat" w:cs="Arial"/>
          <w:sz w:val="20"/>
          <w:szCs w:val="20"/>
          <w:lang w:val="es-ES" w:eastAsia="es-ES"/>
        </w:rPr>
        <w:t xml:space="preserve">, mismo que </w:t>
      </w:r>
      <w:r w:rsidR="003A6298" w:rsidRPr="00400C33">
        <w:rPr>
          <w:rFonts w:ascii="Montserrat" w:eastAsia="Times New Roman" w:hAnsi="Montserrat" w:cs="Arial"/>
          <w:sz w:val="20"/>
          <w:szCs w:val="20"/>
          <w:lang w:val="es-ES" w:eastAsia="es-ES"/>
        </w:rPr>
        <w:t>formará</w:t>
      </w:r>
      <w:r w:rsidRPr="00400C33">
        <w:rPr>
          <w:rFonts w:ascii="Montserrat" w:eastAsia="Times New Roman" w:hAnsi="Montserrat" w:cs="Arial"/>
          <w:sz w:val="20"/>
          <w:szCs w:val="20"/>
          <w:lang w:val="es-ES" w:eastAsia="es-ES"/>
        </w:rPr>
        <w:t xml:space="preserve"> parte de su proposición, de conformidad con la Guía de Operación del Sistema del Manifiesto de los Particulares, disponible en la misma dirección electrónica, lo anterior en términos del </w:t>
      </w:r>
      <w:r w:rsidR="003001C6" w:rsidRPr="00400C33">
        <w:rPr>
          <w:rFonts w:ascii="Montserrat" w:eastAsia="Times New Roman" w:hAnsi="Montserrat" w:cs="Arial"/>
          <w:b/>
          <w:sz w:val="20"/>
          <w:szCs w:val="20"/>
          <w:lang w:val="es-ES" w:eastAsia="es-ES"/>
        </w:rPr>
        <w:t>numeral 1</w:t>
      </w:r>
      <w:r w:rsidR="00881239" w:rsidRPr="00400C33">
        <w:rPr>
          <w:rFonts w:ascii="Montserrat" w:eastAsia="Times New Roman" w:hAnsi="Montserrat" w:cs="Arial"/>
          <w:b/>
          <w:sz w:val="20"/>
          <w:szCs w:val="20"/>
          <w:lang w:val="es-ES" w:eastAsia="es-ES"/>
        </w:rPr>
        <w:t>3</w:t>
      </w:r>
      <w:r w:rsidRPr="00400C33">
        <w:rPr>
          <w:rFonts w:ascii="Montserrat" w:eastAsia="Times New Roman" w:hAnsi="Montserrat" w:cs="Arial"/>
          <w:sz w:val="20"/>
          <w:szCs w:val="20"/>
          <w:lang w:val="es-ES" w:eastAsia="es-ES"/>
        </w:rPr>
        <w:t xml:space="preserve"> de la presente </w:t>
      </w:r>
      <w:r w:rsidR="000612DF" w:rsidRPr="00400C33">
        <w:rPr>
          <w:rFonts w:ascii="Montserrat" w:eastAsia="Times New Roman" w:hAnsi="Montserrat" w:cs="Arial"/>
          <w:sz w:val="20"/>
          <w:szCs w:val="20"/>
          <w:lang w:val="es-ES" w:eastAsia="es-ES"/>
        </w:rPr>
        <w:t>Convocatoria</w:t>
      </w:r>
      <w:r w:rsidR="00D532C4" w:rsidRPr="00400C33">
        <w:rPr>
          <w:rFonts w:ascii="Montserrat" w:eastAsia="Times New Roman" w:hAnsi="Montserrat" w:cs="Arial"/>
          <w:bCs/>
          <w:sz w:val="20"/>
          <w:szCs w:val="20"/>
          <w:lang w:val="es-ES" w:eastAsia="es-ES"/>
        </w:rPr>
        <w:t>.</w:t>
      </w:r>
    </w:p>
    <w:p w14:paraId="53F411EC" w14:textId="556076C8" w:rsidR="00A654A7" w:rsidRPr="00400C33" w:rsidRDefault="00A654A7" w:rsidP="003A666B">
      <w:pPr>
        <w:ind w:left="360"/>
        <w:jc w:val="both"/>
        <w:rPr>
          <w:rFonts w:ascii="Montserrat" w:eastAsia="Times New Roman" w:hAnsi="Montserrat" w:cs="Arial"/>
          <w:bCs/>
          <w:sz w:val="20"/>
          <w:szCs w:val="20"/>
          <w:lang w:val="es-ES" w:eastAsia="es-ES"/>
        </w:rPr>
      </w:pPr>
    </w:p>
    <w:p w14:paraId="1E478EBA" w14:textId="77777777"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4" w:name="_Hlk136264570"/>
      <w:r w:rsidRPr="00400C33">
        <w:rPr>
          <w:rFonts w:ascii="Montserrat" w:hAnsi="Montserrat" w:cs="Arial"/>
          <w:b/>
          <w:i/>
          <w:noProof w:val="0"/>
          <w:sz w:val="16"/>
          <w:szCs w:val="16"/>
          <w:u w:val="single"/>
          <w:lang w:val="es-ES_tradnl" w:eastAsia="ar-SA"/>
        </w:rPr>
        <w:t>El acuse de presentación del manifiesto es considerado un documento que no afectan la solvencia de la proposición, por lo que el incumplimiento u omisión, no es causal de desechamiento.</w:t>
      </w:r>
    </w:p>
    <w:bookmarkEnd w:id="134"/>
    <w:p w14:paraId="19CA4748" w14:textId="77777777" w:rsidR="00DC7DEA" w:rsidRPr="00400C33" w:rsidRDefault="00DC7DEA" w:rsidP="003A666B">
      <w:pPr>
        <w:ind w:right="49"/>
        <w:jc w:val="both"/>
        <w:rPr>
          <w:rFonts w:ascii="Montserrat" w:hAnsi="Montserrat" w:cs="Arial"/>
          <w:sz w:val="20"/>
          <w:szCs w:val="20"/>
        </w:rPr>
      </w:pPr>
    </w:p>
    <w:p w14:paraId="001D676F" w14:textId="77777777" w:rsidR="00CF4706" w:rsidRPr="00400C33" w:rsidRDefault="00CF4706" w:rsidP="003A666B">
      <w:pPr>
        <w:pStyle w:val="Ttulo3"/>
        <w:numPr>
          <w:ilvl w:val="0"/>
          <w:numId w:val="43"/>
        </w:numPr>
        <w:spacing w:before="0" w:after="0"/>
        <w:ind w:right="49"/>
        <w:rPr>
          <w:rFonts w:ascii="Montserrat" w:hAnsi="Montserrat" w:cs="Arial"/>
          <w:sz w:val="20"/>
          <w:szCs w:val="20"/>
          <w:lang w:val="es-ES_tradnl"/>
        </w:rPr>
      </w:pPr>
      <w:bookmarkStart w:id="135" w:name="_Toc456183872"/>
      <w:bookmarkStart w:id="136" w:name="_Toc21360554"/>
      <w:bookmarkStart w:id="137" w:name="_Toc166754551"/>
      <w:r w:rsidRPr="00400C33">
        <w:rPr>
          <w:rFonts w:ascii="Montserrat" w:hAnsi="Montserrat" w:cs="Arial"/>
          <w:sz w:val="20"/>
          <w:szCs w:val="20"/>
          <w:lang w:val="es-ES_tradnl"/>
        </w:rPr>
        <w:t>Relación de entrega de documentación que debe presentar el licitante.</w:t>
      </w:r>
      <w:bookmarkEnd w:id="135"/>
      <w:bookmarkEnd w:id="136"/>
      <w:bookmarkEnd w:id="137"/>
    </w:p>
    <w:p w14:paraId="0315AB60" w14:textId="77777777" w:rsidR="00CF4706" w:rsidRPr="00400C33" w:rsidRDefault="00CF4706" w:rsidP="003A666B">
      <w:pPr>
        <w:rPr>
          <w:rFonts w:ascii="Montserrat" w:hAnsi="Montserrat"/>
          <w:sz w:val="20"/>
          <w:szCs w:val="20"/>
          <w:lang w:val="es-ES_tradnl" w:eastAsia="ar-SA"/>
        </w:rPr>
      </w:pPr>
    </w:p>
    <w:p w14:paraId="715C2F21" w14:textId="78F8128F" w:rsidR="00CF4706" w:rsidRPr="00400C33" w:rsidRDefault="00CF4706" w:rsidP="003A666B">
      <w:pPr>
        <w:ind w:left="360" w:right="49"/>
        <w:jc w:val="both"/>
        <w:rPr>
          <w:rFonts w:ascii="Montserrat" w:hAnsi="Montserrat" w:cs="Arial"/>
          <w:sz w:val="20"/>
          <w:szCs w:val="20"/>
        </w:rPr>
      </w:pPr>
      <w:r w:rsidRPr="00400C33">
        <w:rPr>
          <w:rFonts w:ascii="Montserrat" w:hAnsi="Montserrat" w:cs="Arial"/>
          <w:sz w:val="20"/>
          <w:szCs w:val="20"/>
        </w:rPr>
        <w:t xml:space="preserve">En el </w:t>
      </w:r>
      <w:r w:rsidRPr="00400C33">
        <w:rPr>
          <w:rFonts w:ascii="Montserrat" w:hAnsi="Montserrat" w:cs="Arial"/>
          <w:b/>
          <w:sz w:val="20"/>
          <w:szCs w:val="20"/>
        </w:rPr>
        <w:t>Anexo X</w:t>
      </w:r>
      <w:r w:rsidR="00A14E70" w:rsidRPr="00400C33">
        <w:rPr>
          <w:rFonts w:ascii="Montserrat" w:hAnsi="Montserrat" w:cs="Arial"/>
          <w:b/>
          <w:sz w:val="20"/>
          <w:szCs w:val="20"/>
        </w:rPr>
        <w:t>III</w:t>
      </w:r>
      <w:r w:rsidRPr="00400C33">
        <w:rPr>
          <w:rFonts w:ascii="Montserrat" w:hAnsi="Montserrat" w:cs="Arial"/>
          <w:sz w:val="20"/>
          <w:szCs w:val="20"/>
        </w:rPr>
        <w:t xml:space="preserve"> de la </w:t>
      </w:r>
      <w:r w:rsidR="000612DF" w:rsidRPr="00400C33">
        <w:rPr>
          <w:rFonts w:ascii="Montserrat" w:hAnsi="Montserrat" w:cs="Arial"/>
          <w:sz w:val="20"/>
          <w:szCs w:val="20"/>
        </w:rPr>
        <w:t>Convocatoria</w:t>
      </w:r>
      <w:r w:rsidRPr="00400C33">
        <w:rPr>
          <w:rFonts w:ascii="Montserrat" w:hAnsi="Montserrat" w:cs="Arial"/>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400C33">
        <w:rPr>
          <w:rFonts w:ascii="Montserrat" w:hAnsi="Montserrat" w:cs="Arial"/>
          <w:sz w:val="20"/>
          <w:szCs w:val="20"/>
        </w:rPr>
        <w:t>en varios archivos electrónicos, de conformidad a los parámetros establecidos por la Convocante en el expediente electrónico que se genere en CompraNet.</w:t>
      </w:r>
    </w:p>
    <w:p w14:paraId="7C9119E3" w14:textId="57275EA2" w:rsidR="00A654A7" w:rsidRPr="00400C33" w:rsidRDefault="00A654A7" w:rsidP="003A666B">
      <w:pPr>
        <w:ind w:left="360" w:right="49"/>
        <w:jc w:val="both"/>
        <w:rPr>
          <w:rFonts w:ascii="Montserrat" w:hAnsi="Montserrat" w:cs="Arial"/>
          <w:sz w:val="20"/>
          <w:szCs w:val="20"/>
        </w:rPr>
      </w:pPr>
    </w:p>
    <w:p w14:paraId="1C6645F2" w14:textId="1BED52C4"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38" w:name="_Hlk136264579"/>
      <w:r w:rsidRPr="00400C33">
        <w:rPr>
          <w:rFonts w:ascii="Montserrat" w:hAnsi="Montserrat" w:cs="Arial"/>
          <w:b/>
          <w:i/>
          <w:noProof w:val="0"/>
          <w:sz w:val="16"/>
          <w:szCs w:val="16"/>
          <w:u w:val="single"/>
          <w:lang w:val="es-ES_tradnl" w:eastAsia="ar-SA"/>
        </w:rPr>
        <w:t>La relación de entrega de documentación es considerada un documento que no afectan la solvencia de la proposición, por lo que el incumplimiento u omisión, no es causal de desechamiento.</w:t>
      </w:r>
      <w:bookmarkEnd w:id="138"/>
    </w:p>
    <w:p w14:paraId="78890879" w14:textId="77777777" w:rsidR="00551587" w:rsidRPr="00400C33" w:rsidRDefault="00551587" w:rsidP="003A666B">
      <w:pPr>
        <w:ind w:right="49"/>
        <w:rPr>
          <w:rFonts w:ascii="Montserrat" w:hAnsi="Montserrat" w:cs="Arial"/>
          <w:sz w:val="20"/>
          <w:szCs w:val="20"/>
        </w:rPr>
      </w:pPr>
    </w:p>
    <w:p w14:paraId="3C1701EB" w14:textId="1B3E4FED" w:rsidR="00FF1D3D" w:rsidRPr="00400C33" w:rsidRDefault="00FF1D3D" w:rsidP="003A666B">
      <w:pPr>
        <w:pStyle w:val="Ttulo3"/>
        <w:numPr>
          <w:ilvl w:val="0"/>
          <w:numId w:val="43"/>
        </w:numPr>
        <w:spacing w:before="0" w:after="0"/>
        <w:ind w:right="49"/>
        <w:jc w:val="both"/>
        <w:rPr>
          <w:rFonts w:ascii="Montserrat" w:hAnsi="Montserrat" w:cs="Arial"/>
          <w:sz w:val="20"/>
          <w:szCs w:val="20"/>
          <w:lang w:val="es-ES_tradnl"/>
        </w:rPr>
      </w:pPr>
      <w:bookmarkStart w:id="139" w:name="_Toc21719293"/>
      <w:bookmarkStart w:id="140" w:name="_Toc166754552"/>
      <w:r w:rsidRPr="00400C33">
        <w:rPr>
          <w:rFonts w:ascii="Montserrat" w:hAnsi="Montserrat" w:cs="Arial"/>
          <w:sz w:val="20"/>
          <w:szCs w:val="20"/>
          <w:lang w:val="es-ES_tradnl"/>
        </w:rPr>
        <w:t xml:space="preserve">Aviso de privacidad </w:t>
      </w:r>
      <w:r w:rsidR="00A654A7" w:rsidRPr="00400C33">
        <w:rPr>
          <w:rFonts w:ascii="Montserrat" w:hAnsi="Montserrat" w:cs="Arial"/>
          <w:sz w:val="20"/>
          <w:szCs w:val="20"/>
          <w:lang w:val="es-ES_tradnl"/>
        </w:rPr>
        <w:t xml:space="preserve">integral o </w:t>
      </w:r>
      <w:r w:rsidRPr="00400C33">
        <w:rPr>
          <w:rFonts w:ascii="Montserrat" w:hAnsi="Montserrat" w:cs="Arial"/>
          <w:sz w:val="20"/>
          <w:szCs w:val="20"/>
          <w:lang w:val="es-ES_tradnl"/>
        </w:rPr>
        <w:t>simplificado de los procedimientos de adquisiciones de bienes, arrendamientos y contratación de servicios.</w:t>
      </w:r>
      <w:bookmarkEnd w:id="139"/>
      <w:bookmarkEnd w:id="140"/>
    </w:p>
    <w:p w14:paraId="59B166DE" w14:textId="77777777" w:rsidR="00FF1D3D" w:rsidRPr="00400C33" w:rsidRDefault="00FF1D3D" w:rsidP="003A666B">
      <w:pPr>
        <w:jc w:val="both"/>
        <w:rPr>
          <w:rFonts w:ascii="Montserrat" w:hAnsi="Montserrat"/>
          <w:sz w:val="20"/>
          <w:szCs w:val="20"/>
          <w:lang w:val="es-ES_tradnl" w:eastAsia="ar-SA"/>
        </w:rPr>
      </w:pPr>
    </w:p>
    <w:p w14:paraId="6DF0E8CC" w14:textId="77777777" w:rsidR="00A654A7" w:rsidRPr="00400C33" w:rsidRDefault="00A654A7" w:rsidP="00A654A7">
      <w:pPr>
        <w:ind w:left="360" w:right="49"/>
        <w:jc w:val="both"/>
        <w:rPr>
          <w:rFonts w:ascii="Montserrat" w:hAnsi="Montserrat" w:cs="Arial"/>
          <w:b/>
          <w:sz w:val="20"/>
          <w:szCs w:val="20"/>
          <w:lang w:eastAsia="ar-SA"/>
        </w:rPr>
      </w:pPr>
      <w:r w:rsidRPr="00400C33">
        <w:rPr>
          <w:rFonts w:ascii="Montserrat" w:hAnsi="Montserrat" w:cs="Arial"/>
          <w:sz w:val="20"/>
          <w:szCs w:val="20"/>
          <w:lang w:eastAsia="ar-SA"/>
        </w:rPr>
        <w:t xml:space="preserve">Escrito de aviso de privacidad firmado por el representante legal del lictante, de conformidad con lo establecido en el </w:t>
      </w:r>
      <w:r w:rsidRPr="00400C33">
        <w:rPr>
          <w:rFonts w:ascii="Montserrat" w:hAnsi="Montserrat" w:cs="Arial"/>
          <w:b/>
          <w:sz w:val="20"/>
          <w:szCs w:val="20"/>
          <w:lang w:eastAsia="ar-SA"/>
        </w:rPr>
        <w:t>numeral 14</w:t>
      </w:r>
      <w:r w:rsidRPr="00400C33">
        <w:rPr>
          <w:rFonts w:ascii="Montserrat" w:hAnsi="Montserrat" w:cs="Arial"/>
          <w:sz w:val="20"/>
          <w:szCs w:val="20"/>
          <w:lang w:eastAsia="ar-SA"/>
        </w:rPr>
        <w:t xml:space="preserve"> y </w:t>
      </w:r>
      <w:r w:rsidRPr="00400C33">
        <w:rPr>
          <w:rFonts w:ascii="Montserrat" w:hAnsi="Montserrat" w:cs="Arial"/>
          <w:b/>
          <w:sz w:val="20"/>
          <w:szCs w:val="20"/>
          <w:lang w:eastAsia="ar-SA"/>
        </w:rPr>
        <w:t>Anexo XII.</w:t>
      </w:r>
    </w:p>
    <w:p w14:paraId="6F585CD4" w14:textId="2BEE29BA" w:rsidR="00A654A7" w:rsidRPr="00400C33" w:rsidRDefault="00A654A7" w:rsidP="00A654A7">
      <w:pPr>
        <w:ind w:right="49"/>
        <w:jc w:val="both"/>
        <w:rPr>
          <w:rFonts w:ascii="Montserrat" w:hAnsi="Montserrat" w:cs="Arial"/>
          <w:b/>
          <w:sz w:val="20"/>
          <w:szCs w:val="20"/>
          <w:lang w:eastAsia="ar-SA"/>
        </w:rPr>
      </w:pPr>
    </w:p>
    <w:p w14:paraId="6AC39005" w14:textId="45527096"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1" w:name="_Hlk136264589"/>
      <w:r w:rsidRPr="00400C3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41"/>
    </w:p>
    <w:p w14:paraId="51D769FD" w14:textId="77777777" w:rsidR="00B04E1E" w:rsidRPr="00400C33" w:rsidRDefault="00B04E1E" w:rsidP="003A666B">
      <w:pPr>
        <w:ind w:left="360" w:right="49"/>
        <w:jc w:val="both"/>
        <w:rPr>
          <w:rFonts w:ascii="Montserrat" w:hAnsi="Montserrat" w:cs="Arial"/>
          <w:b/>
          <w:sz w:val="20"/>
          <w:szCs w:val="20"/>
          <w:lang w:eastAsia="ar-SA"/>
        </w:rPr>
      </w:pPr>
    </w:p>
    <w:p w14:paraId="5009DEC8" w14:textId="77777777" w:rsidR="00B04E1E" w:rsidRPr="00400C33" w:rsidRDefault="00B04E1E" w:rsidP="003A666B">
      <w:pPr>
        <w:pStyle w:val="Ttulo3"/>
        <w:numPr>
          <w:ilvl w:val="0"/>
          <w:numId w:val="43"/>
        </w:numPr>
        <w:spacing w:before="0" w:after="0"/>
        <w:ind w:right="49"/>
        <w:rPr>
          <w:rFonts w:ascii="Montserrat" w:hAnsi="Montserrat" w:cs="Arial"/>
          <w:sz w:val="20"/>
          <w:szCs w:val="20"/>
          <w:lang w:val="es-ES_tradnl"/>
        </w:rPr>
      </w:pPr>
      <w:bookmarkStart w:id="142" w:name="_Toc166754553"/>
      <w:r w:rsidRPr="00400C33">
        <w:rPr>
          <w:rFonts w:ascii="Montserrat" w:hAnsi="Montserrat" w:cs="Arial"/>
          <w:sz w:val="20"/>
          <w:szCs w:val="20"/>
          <w:lang w:val="es-ES_tradnl"/>
        </w:rPr>
        <w:t>Escrito de aceptación de las disposiciones del sistema CompraNet</w:t>
      </w:r>
      <w:bookmarkEnd w:id="142"/>
    </w:p>
    <w:p w14:paraId="25B490A0" w14:textId="77777777" w:rsidR="00B04E1E" w:rsidRPr="00400C33" w:rsidRDefault="00B04E1E" w:rsidP="003A666B">
      <w:pPr>
        <w:rPr>
          <w:rFonts w:ascii="Montserrat" w:hAnsi="Montserrat"/>
          <w:sz w:val="20"/>
          <w:szCs w:val="20"/>
          <w:lang w:val="es-ES_tradnl" w:eastAsia="ar-SA"/>
        </w:rPr>
      </w:pPr>
    </w:p>
    <w:p w14:paraId="69A73711" w14:textId="5DCAC79C" w:rsidR="00A654A7" w:rsidRPr="00400C33" w:rsidRDefault="00B04E1E" w:rsidP="00A654A7">
      <w:pPr>
        <w:ind w:left="360" w:right="49"/>
        <w:jc w:val="both"/>
        <w:rPr>
          <w:rFonts w:ascii="Montserrat" w:hAnsi="Montserrat" w:cs="Arial"/>
          <w:sz w:val="20"/>
          <w:szCs w:val="20"/>
          <w:lang w:val="es-ES_tradnl"/>
        </w:rPr>
      </w:pPr>
      <w:r w:rsidRPr="00400C33">
        <w:rPr>
          <w:rFonts w:ascii="Montserrat" w:hAnsi="Montserrat" w:cs="Arial"/>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14:paraId="475899D1" w14:textId="77777777" w:rsidR="00A654A7" w:rsidRPr="00400C33" w:rsidRDefault="00A654A7" w:rsidP="00A654A7">
      <w:pPr>
        <w:ind w:left="360" w:right="49"/>
        <w:jc w:val="both"/>
        <w:rPr>
          <w:rFonts w:ascii="Montserrat" w:hAnsi="Montserrat" w:cs="Arial"/>
          <w:sz w:val="20"/>
          <w:szCs w:val="20"/>
          <w:lang w:val="es-ES_tradnl"/>
        </w:rPr>
      </w:pPr>
    </w:p>
    <w:p w14:paraId="40DFED81" w14:textId="0FF8161D"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3" w:name="_Hlk136264599"/>
      <w:r w:rsidRPr="00400C33">
        <w:rPr>
          <w:rFonts w:ascii="Montserrat" w:hAnsi="Montserrat" w:cs="Arial"/>
          <w:b/>
          <w:i/>
          <w:noProof w:val="0"/>
          <w:sz w:val="16"/>
          <w:szCs w:val="16"/>
          <w:u w:val="single"/>
          <w:lang w:val="es-ES_tradnl" w:eastAsia="ar-SA"/>
        </w:rPr>
        <w:t>El escrito referido es considerado un documento que no afectan la solvencia de la proposición, por lo que el incumplimiento u omisión, no es causal de desechamiento.</w:t>
      </w:r>
      <w:bookmarkEnd w:id="143"/>
    </w:p>
    <w:p w14:paraId="4B210BF7" w14:textId="77777777" w:rsidR="00456E1F" w:rsidRPr="00400C33" w:rsidRDefault="00456E1F" w:rsidP="003A666B">
      <w:pPr>
        <w:ind w:left="360" w:right="49"/>
        <w:jc w:val="both"/>
        <w:rPr>
          <w:rFonts w:ascii="Montserrat" w:hAnsi="Montserrat" w:cs="Arial"/>
          <w:b/>
          <w:sz w:val="20"/>
          <w:szCs w:val="20"/>
          <w:lang w:val="es-ES_tradnl"/>
        </w:rPr>
      </w:pPr>
    </w:p>
    <w:p w14:paraId="7B80AF5E" w14:textId="77777777" w:rsidR="0003300F" w:rsidRPr="00400C33" w:rsidRDefault="00DF275E" w:rsidP="003A666B">
      <w:pPr>
        <w:pStyle w:val="Ttulo3"/>
        <w:numPr>
          <w:ilvl w:val="0"/>
          <w:numId w:val="43"/>
        </w:numPr>
        <w:spacing w:before="0" w:after="0"/>
        <w:ind w:right="49"/>
        <w:jc w:val="both"/>
        <w:rPr>
          <w:rFonts w:ascii="Montserrat" w:hAnsi="Montserrat" w:cs="Arial"/>
          <w:iCs/>
          <w:sz w:val="20"/>
          <w:szCs w:val="20"/>
          <w:lang w:eastAsia="es-ES"/>
        </w:rPr>
      </w:pPr>
      <w:bookmarkStart w:id="144" w:name="_Toc166754554"/>
      <w:r w:rsidRPr="00400C33">
        <w:rPr>
          <w:rFonts w:ascii="Montserrat" w:hAnsi="Montserrat" w:cs="Arial"/>
          <w:iCs/>
          <w:sz w:val="20"/>
          <w:szCs w:val="20"/>
          <w:lang w:eastAsia="es-ES"/>
        </w:rPr>
        <w:t xml:space="preserve">Opiniones </w:t>
      </w:r>
      <w:r w:rsidR="00D532C4" w:rsidRPr="00400C33">
        <w:rPr>
          <w:rFonts w:ascii="Montserrat" w:hAnsi="Montserrat" w:cs="Arial"/>
          <w:iCs/>
          <w:sz w:val="20"/>
          <w:szCs w:val="20"/>
          <w:lang w:eastAsia="es-ES"/>
        </w:rPr>
        <w:t>positiva</w:t>
      </w:r>
      <w:r w:rsidRPr="00400C33">
        <w:rPr>
          <w:rFonts w:ascii="Montserrat" w:hAnsi="Montserrat" w:cs="Arial"/>
          <w:iCs/>
          <w:sz w:val="20"/>
          <w:szCs w:val="20"/>
          <w:lang w:eastAsia="es-ES"/>
        </w:rPr>
        <w:t>s</w:t>
      </w:r>
      <w:r w:rsidR="00D532C4" w:rsidRPr="00400C33">
        <w:rPr>
          <w:rFonts w:ascii="Montserrat" w:hAnsi="Montserrat" w:cs="Arial"/>
          <w:iCs/>
          <w:sz w:val="20"/>
          <w:szCs w:val="20"/>
          <w:lang w:eastAsia="es-ES"/>
        </w:rPr>
        <w:t xml:space="preserve"> de cumplimiento de obligaciones</w:t>
      </w:r>
      <w:r w:rsidRPr="00400C33">
        <w:rPr>
          <w:rFonts w:ascii="Montserrat" w:hAnsi="Montserrat" w:cs="Arial"/>
          <w:iCs/>
          <w:sz w:val="20"/>
          <w:szCs w:val="20"/>
          <w:lang w:eastAsia="es-ES"/>
        </w:rPr>
        <w:t xml:space="preserve"> fiscales, en materia de seguridad social y de pago de aportaciones patronales</w:t>
      </w:r>
      <w:r w:rsidR="00D532C4" w:rsidRPr="00400C33">
        <w:rPr>
          <w:rFonts w:ascii="Montserrat" w:hAnsi="Montserrat" w:cs="Arial"/>
          <w:iCs/>
          <w:sz w:val="20"/>
          <w:szCs w:val="20"/>
          <w:lang w:eastAsia="es-ES"/>
        </w:rPr>
        <w:t>.</w:t>
      </w:r>
      <w:bookmarkEnd w:id="144"/>
    </w:p>
    <w:p w14:paraId="12D4AC33" w14:textId="77777777" w:rsidR="0003300F" w:rsidRPr="00400C33" w:rsidRDefault="0003300F" w:rsidP="003A666B">
      <w:pPr>
        <w:tabs>
          <w:tab w:val="left" w:pos="3909"/>
        </w:tabs>
        <w:suppressAutoHyphens/>
        <w:ind w:right="49"/>
        <w:jc w:val="both"/>
        <w:rPr>
          <w:rFonts w:ascii="Montserrat" w:hAnsi="Montserrat" w:cs="Arial"/>
          <w:iCs/>
          <w:sz w:val="20"/>
          <w:szCs w:val="20"/>
          <w:lang w:eastAsia="es-ES"/>
        </w:rPr>
      </w:pPr>
    </w:p>
    <w:p w14:paraId="1A718E42" w14:textId="3D3210D2" w:rsidR="0003300F" w:rsidRPr="00400C33" w:rsidRDefault="0003300F" w:rsidP="00A654A7">
      <w:pPr>
        <w:pStyle w:val="Prrafodelista"/>
        <w:numPr>
          <w:ilvl w:val="0"/>
          <w:numId w:val="41"/>
        </w:numPr>
        <w:ind w:right="49"/>
        <w:jc w:val="both"/>
        <w:rPr>
          <w:rFonts w:ascii="Montserrat" w:eastAsiaTheme="minorHAnsi" w:hAnsi="Montserrat" w:cs="Arial"/>
          <w:b/>
          <w:bCs/>
          <w:sz w:val="20"/>
          <w:szCs w:val="20"/>
          <w:lang w:val="es-ES_tradnl"/>
        </w:rPr>
      </w:pPr>
      <w:r w:rsidRPr="00400C33">
        <w:rPr>
          <w:rFonts w:ascii="Montserrat" w:eastAsiaTheme="minorHAnsi" w:hAnsi="Montserrat" w:cs="Arial"/>
          <w:sz w:val="20"/>
          <w:szCs w:val="20"/>
          <w:lang w:val="es-ES_tradnl"/>
        </w:rPr>
        <w:t>Opinión positiva de cumplimiento de obligaciones fiscales emitida por el SAT, en términos del artículo 32-D del Código Fiscal de la Federación.</w:t>
      </w:r>
    </w:p>
    <w:p w14:paraId="132BC27B" w14:textId="77777777" w:rsidR="00A654A7" w:rsidRPr="00400C33" w:rsidRDefault="00A654A7" w:rsidP="00A654A7">
      <w:pPr>
        <w:ind w:left="357" w:right="49"/>
        <w:jc w:val="both"/>
        <w:rPr>
          <w:rFonts w:ascii="Montserrat" w:hAnsi="Montserrat" w:cs="Arial"/>
          <w:b/>
          <w:bCs/>
          <w:sz w:val="20"/>
          <w:szCs w:val="20"/>
          <w:lang w:val="es-ES_tradnl"/>
        </w:rPr>
      </w:pPr>
    </w:p>
    <w:p w14:paraId="10D09F3C" w14:textId="77777777" w:rsidR="00A654A7" w:rsidRPr="00400C33" w:rsidRDefault="00A654A7" w:rsidP="00A654A7">
      <w:pPr>
        <w:pStyle w:val="Prrafodelista"/>
        <w:numPr>
          <w:ilvl w:val="0"/>
          <w:numId w:val="41"/>
        </w:numPr>
        <w:ind w:right="49"/>
        <w:jc w:val="both"/>
        <w:rPr>
          <w:rFonts w:ascii="Montserrat" w:hAnsi="Montserrat" w:cs="Arial"/>
          <w:b/>
          <w:sz w:val="20"/>
          <w:szCs w:val="20"/>
          <w:lang w:val="es-ES_tradnl"/>
        </w:rPr>
      </w:pPr>
      <w:r w:rsidRPr="00400C33">
        <w:rPr>
          <w:rFonts w:ascii="Montserrat" w:hAnsi="Montserrat" w:cs="Arial"/>
          <w:sz w:val="20"/>
          <w:szCs w:val="20"/>
          <w:lang w:val="es-ES_tradnl"/>
        </w:rPr>
        <w:t>Opinión 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Acuerdo ACDO.AS2.HCT.250423/106.P.DIR por el que se aprobaron las Disposiciones transitorias aplicables a las Reglas de carácter general para la obtención de la opinión del cumplimiento de obligaciones fiscales en materia de seguridad social, publicado en el Diario Oficial de la Federación el 4 de mayo de 2023.</w:t>
      </w:r>
    </w:p>
    <w:p w14:paraId="4E5DFF5A" w14:textId="77777777" w:rsidR="00EA5F5E" w:rsidRPr="00400C33" w:rsidRDefault="00EA5F5E" w:rsidP="003A666B">
      <w:pPr>
        <w:pStyle w:val="Prrafodelista"/>
        <w:ind w:left="720" w:right="49"/>
        <w:jc w:val="both"/>
        <w:rPr>
          <w:rFonts w:ascii="Montserrat" w:hAnsi="Montserrat" w:cs="Arial"/>
          <w:sz w:val="20"/>
          <w:szCs w:val="20"/>
          <w:lang w:val="es-ES_tradnl"/>
        </w:rPr>
      </w:pPr>
    </w:p>
    <w:p w14:paraId="33959B24" w14:textId="38E4977F" w:rsidR="000B2B37" w:rsidRPr="00400C33" w:rsidRDefault="000B2B37" w:rsidP="003A666B">
      <w:pPr>
        <w:pStyle w:val="Prrafodelista"/>
        <w:numPr>
          <w:ilvl w:val="0"/>
          <w:numId w:val="41"/>
        </w:numPr>
        <w:ind w:right="49"/>
        <w:jc w:val="both"/>
        <w:rPr>
          <w:rFonts w:ascii="Montserrat" w:eastAsiaTheme="minorHAnsi" w:hAnsi="Montserrat" w:cs="Arial"/>
          <w:b/>
          <w:sz w:val="20"/>
          <w:szCs w:val="20"/>
          <w:lang w:val="es-ES_tradnl" w:eastAsia="en-US"/>
        </w:rPr>
      </w:pPr>
      <w:r w:rsidRPr="00400C33">
        <w:rPr>
          <w:rFonts w:ascii="Montserrat" w:eastAsiaTheme="minorHAnsi" w:hAnsi="Montserrat" w:cs="Arial"/>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14:paraId="06AE7BB6" w14:textId="77777777" w:rsidR="0010345D" w:rsidRPr="00400C33" w:rsidRDefault="0010345D" w:rsidP="003A666B">
      <w:pPr>
        <w:pStyle w:val="Prrafodelista"/>
        <w:rPr>
          <w:rFonts w:ascii="Montserrat" w:eastAsiaTheme="minorHAnsi" w:hAnsi="Montserrat" w:cs="Arial"/>
          <w:b/>
          <w:sz w:val="20"/>
          <w:szCs w:val="20"/>
          <w:lang w:val="es-ES_tradnl" w:eastAsia="en-US"/>
        </w:rPr>
      </w:pPr>
    </w:p>
    <w:p w14:paraId="281769D6" w14:textId="71ADE863" w:rsidR="00407DE9" w:rsidRPr="00400C33" w:rsidRDefault="0010345D" w:rsidP="005A713F">
      <w:pPr>
        <w:ind w:left="360" w:right="49"/>
        <w:jc w:val="both"/>
        <w:rPr>
          <w:rFonts w:ascii="Montserrat" w:hAnsi="Montserrat" w:cs="Arial"/>
          <w:sz w:val="20"/>
          <w:szCs w:val="20"/>
          <w:lang w:val="es-ES_tradnl"/>
        </w:rPr>
      </w:pPr>
      <w:bookmarkStart w:id="145" w:name="_Hlk129954139"/>
      <w:r w:rsidRPr="00400C33">
        <w:rPr>
          <w:rFonts w:ascii="Montserrat" w:hAnsi="Montserrat" w:cs="Arial"/>
          <w:sz w:val="20"/>
          <w:szCs w:val="20"/>
          <w:lang w:val="es-ES_tradnl"/>
        </w:rPr>
        <w:t>Cabe señalar que en caso de presentar l</w:t>
      </w:r>
      <w:r w:rsidR="0074536E" w:rsidRPr="00400C33">
        <w:rPr>
          <w:rFonts w:ascii="Montserrat" w:hAnsi="Montserrat" w:cs="Arial"/>
          <w:sz w:val="20"/>
          <w:szCs w:val="20"/>
          <w:lang w:val="es-ES_tradnl"/>
        </w:rPr>
        <w:t>os</w:t>
      </w:r>
      <w:r w:rsidRPr="00400C33">
        <w:rPr>
          <w:rFonts w:ascii="Montserrat" w:hAnsi="Montserrat" w:cs="Arial"/>
          <w:sz w:val="20"/>
          <w:szCs w:val="20"/>
          <w:lang w:val="es-ES_tradnl"/>
        </w:rPr>
        <w:t xml:space="preserve"> documento</w:t>
      </w:r>
      <w:r w:rsidR="0074536E" w:rsidRPr="00400C33">
        <w:rPr>
          <w:rFonts w:ascii="Montserrat" w:hAnsi="Montserrat" w:cs="Arial"/>
          <w:sz w:val="20"/>
          <w:szCs w:val="20"/>
          <w:lang w:val="es-ES_tradnl"/>
        </w:rPr>
        <w:t>s</w:t>
      </w:r>
      <w:r w:rsidRPr="00400C33">
        <w:rPr>
          <w:rFonts w:ascii="Montserrat" w:hAnsi="Montserrat" w:cs="Arial"/>
          <w:sz w:val="20"/>
          <w:szCs w:val="20"/>
          <w:lang w:val="es-ES_tradnl"/>
        </w:rPr>
        <w:t xml:space="preserve"> referido</w:t>
      </w:r>
      <w:r w:rsidR="0074536E" w:rsidRPr="00400C33">
        <w:rPr>
          <w:rFonts w:ascii="Montserrat" w:hAnsi="Montserrat" w:cs="Arial"/>
          <w:sz w:val="20"/>
          <w:szCs w:val="20"/>
          <w:lang w:val="es-ES_tradnl"/>
        </w:rPr>
        <w:t>s</w:t>
      </w:r>
      <w:r w:rsidRPr="00400C33">
        <w:rPr>
          <w:rFonts w:ascii="Montserrat" w:hAnsi="Montserrat" w:cs="Arial"/>
          <w:sz w:val="20"/>
          <w:szCs w:val="20"/>
          <w:lang w:val="es-ES_tradnl"/>
        </w:rPr>
        <w:t xml:space="preserve">, </w:t>
      </w:r>
      <w:r w:rsidRPr="00400C33">
        <w:rPr>
          <w:rFonts w:ascii="Montserrat" w:hAnsi="Montserrat" w:cs="Arial"/>
          <w:b/>
          <w:bCs/>
          <w:sz w:val="20"/>
          <w:szCs w:val="20"/>
          <w:lang w:val="es-ES_tradnl"/>
        </w:rPr>
        <w:t>no se va a validar la fecha de emisión de</w:t>
      </w:r>
      <w:r w:rsidR="0074536E" w:rsidRPr="00400C33">
        <w:rPr>
          <w:rFonts w:ascii="Montserrat" w:hAnsi="Montserrat" w:cs="Arial"/>
          <w:b/>
          <w:bCs/>
          <w:sz w:val="20"/>
          <w:szCs w:val="20"/>
          <w:lang w:val="es-ES_tradnl"/>
        </w:rPr>
        <w:t xml:space="preserve"> </w:t>
      </w:r>
      <w:r w:rsidRPr="00400C33">
        <w:rPr>
          <w:rFonts w:ascii="Montserrat" w:hAnsi="Montserrat" w:cs="Arial"/>
          <w:b/>
          <w:bCs/>
          <w:sz w:val="20"/>
          <w:szCs w:val="20"/>
          <w:lang w:val="es-ES_tradnl"/>
        </w:rPr>
        <w:t>l</w:t>
      </w:r>
      <w:r w:rsidR="0074536E" w:rsidRPr="00400C33">
        <w:rPr>
          <w:rFonts w:ascii="Montserrat" w:hAnsi="Montserrat" w:cs="Arial"/>
          <w:b/>
          <w:bCs/>
          <w:sz w:val="20"/>
          <w:szCs w:val="20"/>
          <w:lang w:val="es-ES_tradnl"/>
        </w:rPr>
        <w:t>os</w:t>
      </w:r>
      <w:r w:rsidRPr="00400C33">
        <w:rPr>
          <w:rFonts w:ascii="Montserrat" w:hAnsi="Montserrat" w:cs="Arial"/>
          <w:b/>
          <w:bCs/>
          <w:sz w:val="20"/>
          <w:szCs w:val="20"/>
          <w:lang w:val="es-ES_tradnl"/>
        </w:rPr>
        <w:t xml:space="preserve"> mismo</w:t>
      </w:r>
      <w:r w:rsidR="0074536E" w:rsidRPr="00400C33">
        <w:rPr>
          <w:rFonts w:ascii="Montserrat" w:hAnsi="Montserrat" w:cs="Arial"/>
          <w:b/>
          <w:bCs/>
          <w:sz w:val="20"/>
          <w:szCs w:val="20"/>
          <w:lang w:val="es-ES_tradnl"/>
        </w:rPr>
        <w:t>s</w:t>
      </w:r>
      <w:r w:rsidR="00A654A7" w:rsidRPr="00400C33">
        <w:rPr>
          <w:rFonts w:ascii="Montserrat" w:hAnsi="Montserrat" w:cs="Arial"/>
          <w:sz w:val="20"/>
          <w:szCs w:val="20"/>
          <w:lang w:val="es-ES_tradnl"/>
        </w:rPr>
        <w:t>, es decir, la fecha de los documentos podrá ser de hasta un día antes de la fecha en que se lleve a acabo el Acto de Presentación y Apertura de Proposiciones,</w:t>
      </w:r>
      <w:r w:rsidRPr="00400C33">
        <w:rPr>
          <w:rFonts w:ascii="Montserrat" w:hAnsi="Montserrat" w:cs="Arial"/>
          <w:sz w:val="20"/>
          <w:szCs w:val="20"/>
          <w:lang w:val="es-ES_tradnl"/>
        </w:rPr>
        <w:t xml:space="preserve"> en el entendido que la obligatoriedad de presentar dicha</w:t>
      </w:r>
      <w:r w:rsidR="0074536E" w:rsidRPr="00400C33">
        <w:rPr>
          <w:rFonts w:ascii="Montserrat" w:hAnsi="Montserrat" w:cs="Arial"/>
          <w:sz w:val="20"/>
          <w:szCs w:val="20"/>
          <w:lang w:val="es-ES_tradnl"/>
        </w:rPr>
        <w:t>s</w:t>
      </w:r>
      <w:r w:rsidRPr="00400C33">
        <w:rPr>
          <w:rFonts w:ascii="Montserrat" w:hAnsi="Montserrat" w:cs="Arial"/>
          <w:sz w:val="20"/>
          <w:szCs w:val="20"/>
          <w:lang w:val="es-ES_tradnl"/>
        </w:rPr>
        <w:t xml:space="preserve"> opini</w:t>
      </w:r>
      <w:r w:rsidR="0074536E" w:rsidRPr="00400C33">
        <w:rPr>
          <w:rFonts w:ascii="Montserrat" w:hAnsi="Montserrat" w:cs="Arial"/>
          <w:sz w:val="20"/>
          <w:szCs w:val="20"/>
          <w:lang w:val="es-ES_tradnl"/>
        </w:rPr>
        <w:t>ones</w:t>
      </w:r>
      <w:r w:rsidRPr="00400C33">
        <w:rPr>
          <w:rFonts w:ascii="Montserrat" w:hAnsi="Montserrat" w:cs="Arial"/>
          <w:sz w:val="20"/>
          <w:szCs w:val="20"/>
          <w:lang w:val="es-ES_tradnl"/>
        </w:rPr>
        <w:t xml:space="preserve"> vigente</w:t>
      </w:r>
      <w:r w:rsidR="0074536E" w:rsidRPr="00400C33">
        <w:rPr>
          <w:rFonts w:ascii="Montserrat" w:hAnsi="Montserrat" w:cs="Arial"/>
          <w:sz w:val="20"/>
          <w:szCs w:val="20"/>
          <w:lang w:val="es-ES_tradnl"/>
        </w:rPr>
        <w:t>s</w:t>
      </w:r>
      <w:r w:rsidRPr="00400C33">
        <w:rPr>
          <w:rFonts w:ascii="Montserrat" w:hAnsi="Montserrat" w:cs="Arial"/>
          <w:sz w:val="20"/>
          <w:szCs w:val="20"/>
          <w:lang w:val="es-ES_tradnl"/>
        </w:rPr>
        <w:t xml:space="preserve"> y en sentido positivo,</w:t>
      </w:r>
      <w:r w:rsidR="006650FC" w:rsidRPr="00400C33">
        <w:rPr>
          <w:rFonts w:ascii="Montserrat" w:hAnsi="Montserrat" w:cs="Arial"/>
          <w:sz w:val="20"/>
          <w:szCs w:val="20"/>
          <w:lang w:val="es-ES_tradnl"/>
        </w:rPr>
        <w:t xml:space="preserve"> además para la opinión de cumplimiento de obligaciones fiscales emitida por el SAT hacer público el resultado de dicha opinión, </w:t>
      </w:r>
      <w:r w:rsidRPr="00400C33">
        <w:rPr>
          <w:rFonts w:ascii="Montserrat" w:hAnsi="Montserrat" w:cs="Arial"/>
          <w:sz w:val="20"/>
          <w:szCs w:val="20"/>
          <w:lang w:val="es-ES_tradnl"/>
        </w:rPr>
        <w:t>es para el Licitante que resulte adjudicado, al momento de formalizar el contrato</w:t>
      </w:r>
      <w:bookmarkEnd w:id="145"/>
      <w:r w:rsidR="006650FC" w:rsidRPr="00400C33">
        <w:rPr>
          <w:rFonts w:ascii="Montserrat" w:hAnsi="Montserrat" w:cs="Arial"/>
          <w:sz w:val="20"/>
          <w:szCs w:val="20"/>
          <w:lang w:val="es-ES_tradnl"/>
        </w:rPr>
        <w:t>.</w:t>
      </w:r>
    </w:p>
    <w:p w14:paraId="604E0D80" w14:textId="77777777" w:rsidR="00A654A7" w:rsidRPr="00400C33" w:rsidRDefault="00A654A7" w:rsidP="005A713F">
      <w:pPr>
        <w:ind w:left="360" w:right="49"/>
        <w:jc w:val="both"/>
        <w:rPr>
          <w:rFonts w:ascii="Montserrat" w:hAnsi="Montserrat" w:cs="Arial"/>
          <w:sz w:val="20"/>
          <w:szCs w:val="20"/>
          <w:lang w:val="es-ES_tradnl"/>
        </w:rPr>
      </w:pPr>
    </w:p>
    <w:p w14:paraId="0136F8CB" w14:textId="2D68D233"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6" w:name="_Hlk136264612"/>
      <w:r w:rsidRPr="00400C33">
        <w:rPr>
          <w:rFonts w:ascii="Montserrat" w:hAnsi="Montserrat" w:cs="Arial"/>
          <w:b/>
          <w:i/>
          <w:noProof w:val="0"/>
          <w:sz w:val="16"/>
          <w:szCs w:val="16"/>
          <w:u w:val="single"/>
          <w:lang w:val="es-ES_tradnl" w:eastAsia="ar-SA"/>
        </w:rPr>
        <w:t>Los documentos referidos son considerados documentos que no afectan la solvencia de la proposición, por lo que el incumplimiento u omisión, no es causal de desechamiento.</w:t>
      </w:r>
      <w:bookmarkEnd w:id="146"/>
    </w:p>
    <w:p w14:paraId="5B1F2C77" w14:textId="77777777" w:rsidR="005A713F" w:rsidRPr="00400C33" w:rsidRDefault="005A713F" w:rsidP="005A713F">
      <w:pPr>
        <w:ind w:left="360" w:right="49"/>
        <w:jc w:val="both"/>
        <w:rPr>
          <w:rFonts w:ascii="Montserrat" w:hAnsi="Montserrat" w:cs="Arial"/>
          <w:b/>
          <w:sz w:val="20"/>
          <w:szCs w:val="20"/>
          <w:lang w:val="es-ES_tradnl"/>
        </w:rPr>
      </w:pPr>
    </w:p>
    <w:p w14:paraId="3C0D4306" w14:textId="292D4EA5" w:rsidR="000A4323" w:rsidRPr="00400C33" w:rsidRDefault="000A4323" w:rsidP="003A666B">
      <w:pPr>
        <w:pStyle w:val="Ttulo3"/>
        <w:numPr>
          <w:ilvl w:val="0"/>
          <w:numId w:val="43"/>
        </w:numPr>
        <w:spacing w:before="0" w:after="0"/>
        <w:ind w:right="49"/>
        <w:jc w:val="both"/>
        <w:rPr>
          <w:rFonts w:ascii="Montserrat" w:hAnsi="Montserrat" w:cs="Arial"/>
          <w:iCs/>
          <w:sz w:val="20"/>
          <w:szCs w:val="20"/>
          <w:lang w:eastAsia="es-ES"/>
        </w:rPr>
      </w:pPr>
      <w:bookmarkStart w:id="147" w:name="_Toc87614441"/>
      <w:bookmarkStart w:id="148" w:name="_Toc166754555"/>
      <w:r w:rsidRPr="00400C33">
        <w:rPr>
          <w:rFonts w:ascii="Montserrat" w:hAnsi="Montserrat" w:cs="Arial"/>
          <w:iCs/>
          <w:sz w:val="20"/>
          <w:szCs w:val="20"/>
          <w:lang w:eastAsia="es-ES"/>
        </w:rPr>
        <w:t>Escrito para consultar opinión de cumplimiento 32-D</w:t>
      </w:r>
      <w:bookmarkEnd w:id="147"/>
      <w:r w:rsidR="00092EB7" w:rsidRPr="00400C33">
        <w:rPr>
          <w:rFonts w:ascii="Montserrat" w:hAnsi="Montserrat" w:cs="Arial"/>
          <w:iCs/>
          <w:sz w:val="20"/>
          <w:szCs w:val="20"/>
          <w:lang w:eastAsia="es-ES"/>
        </w:rPr>
        <w:t>.</w:t>
      </w:r>
      <w:bookmarkEnd w:id="148"/>
    </w:p>
    <w:p w14:paraId="63D0FF44" w14:textId="77777777" w:rsidR="000A4323" w:rsidRPr="00400C33" w:rsidRDefault="000A4323" w:rsidP="003A666B">
      <w:pPr>
        <w:rPr>
          <w:rFonts w:ascii="Montserrat" w:hAnsi="Montserrat" w:cs="Arial"/>
          <w:sz w:val="20"/>
          <w:szCs w:val="20"/>
          <w:lang w:val="es-ES_tradnl"/>
        </w:rPr>
      </w:pPr>
    </w:p>
    <w:p w14:paraId="63DDB57C" w14:textId="120D9E46" w:rsidR="000A4323" w:rsidRPr="00400C33" w:rsidRDefault="000A4323" w:rsidP="003A666B">
      <w:pPr>
        <w:ind w:left="360"/>
        <w:jc w:val="both"/>
        <w:rPr>
          <w:rFonts w:ascii="Montserrat" w:hAnsi="Montserrat" w:cs="Arial"/>
          <w:b/>
          <w:sz w:val="20"/>
          <w:szCs w:val="20"/>
          <w:lang w:val="es-ES_tradnl"/>
        </w:rPr>
      </w:pPr>
      <w:r w:rsidRPr="00400C33">
        <w:rPr>
          <w:rFonts w:ascii="Montserrat" w:hAnsi="Montserrat" w:cs="Arial"/>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400C33">
        <w:rPr>
          <w:rFonts w:ascii="Montserrat" w:hAnsi="Montserrat" w:cs="Arial"/>
          <w:b/>
          <w:sz w:val="20"/>
          <w:szCs w:val="20"/>
          <w:lang w:val="es-ES_tradnl"/>
        </w:rPr>
        <w:t>Anexo XI</w:t>
      </w:r>
      <w:r w:rsidR="00A14E70" w:rsidRPr="00400C33">
        <w:rPr>
          <w:rFonts w:ascii="Montserrat" w:hAnsi="Montserrat" w:cs="Arial"/>
          <w:b/>
          <w:sz w:val="20"/>
          <w:szCs w:val="20"/>
          <w:lang w:val="es-ES_tradnl"/>
        </w:rPr>
        <w:t>V</w:t>
      </w:r>
    </w:p>
    <w:p w14:paraId="2F7D8ED1" w14:textId="77777777" w:rsidR="00A654A7" w:rsidRPr="00400C33" w:rsidRDefault="00A654A7" w:rsidP="003A666B">
      <w:pPr>
        <w:ind w:left="360"/>
        <w:jc w:val="both"/>
        <w:rPr>
          <w:rFonts w:ascii="Montserrat" w:hAnsi="Montserrat" w:cs="Arial"/>
          <w:b/>
          <w:sz w:val="20"/>
          <w:szCs w:val="20"/>
          <w:lang w:val="es-ES_tradnl"/>
        </w:rPr>
      </w:pPr>
    </w:p>
    <w:p w14:paraId="7B34B9B3" w14:textId="77777777"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49" w:name="_Hlk136264621"/>
      <w:r w:rsidRPr="00400C33">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bookmarkEnd w:id="149"/>
    <w:p w14:paraId="4B883176" w14:textId="77777777" w:rsidR="000A4323" w:rsidRDefault="000A4323" w:rsidP="003A666B">
      <w:pPr>
        <w:rPr>
          <w:rFonts w:ascii="Montserrat" w:hAnsi="Montserrat" w:cs="Arial"/>
          <w:sz w:val="20"/>
          <w:szCs w:val="20"/>
          <w:lang w:val="es-ES_tradnl"/>
        </w:rPr>
      </w:pPr>
    </w:p>
    <w:p w14:paraId="42DE466C" w14:textId="4A2EE55C" w:rsidR="000A4323" w:rsidRPr="00400C33" w:rsidRDefault="000A4323" w:rsidP="003A666B">
      <w:pPr>
        <w:pStyle w:val="Ttulo3"/>
        <w:numPr>
          <w:ilvl w:val="0"/>
          <w:numId w:val="43"/>
        </w:numPr>
        <w:spacing w:before="0" w:after="0"/>
        <w:ind w:right="49"/>
        <w:jc w:val="both"/>
        <w:rPr>
          <w:rFonts w:ascii="Montserrat" w:hAnsi="Montserrat" w:cs="Arial"/>
          <w:iCs/>
          <w:sz w:val="20"/>
          <w:szCs w:val="20"/>
          <w:lang w:eastAsia="es-ES"/>
        </w:rPr>
      </w:pPr>
      <w:bookmarkStart w:id="150" w:name="_Toc87614442"/>
      <w:bookmarkStart w:id="151" w:name="_Toc166754556"/>
      <w:r w:rsidRPr="00400C33">
        <w:rPr>
          <w:rFonts w:ascii="Montserrat" w:hAnsi="Montserrat" w:cs="Arial"/>
          <w:iCs/>
          <w:sz w:val="20"/>
          <w:szCs w:val="20"/>
          <w:lang w:eastAsia="es-ES"/>
        </w:rPr>
        <w:t>Escrito donde el licitante manifieste si utliza el esquema de subcontratación</w:t>
      </w:r>
      <w:bookmarkEnd w:id="150"/>
      <w:r w:rsidR="00092EB7" w:rsidRPr="00400C33">
        <w:rPr>
          <w:rFonts w:ascii="Montserrat" w:hAnsi="Montserrat" w:cs="Arial"/>
          <w:iCs/>
          <w:sz w:val="20"/>
          <w:szCs w:val="20"/>
          <w:lang w:eastAsia="es-ES"/>
        </w:rPr>
        <w:t>.</w:t>
      </w:r>
      <w:bookmarkEnd w:id="151"/>
    </w:p>
    <w:p w14:paraId="64406CCE" w14:textId="77777777" w:rsidR="000A4323" w:rsidRPr="00400C33" w:rsidRDefault="000A4323" w:rsidP="003A666B">
      <w:pPr>
        <w:rPr>
          <w:rFonts w:ascii="Montserrat" w:hAnsi="Montserrat" w:cs="Arial"/>
          <w:sz w:val="20"/>
          <w:szCs w:val="20"/>
          <w:lang w:val="es-ES_tradnl"/>
        </w:rPr>
      </w:pPr>
    </w:p>
    <w:p w14:paraId="169B174B" w14:textId="3CC25F0F" w:rsidR="000A4323" w:rsidRPr="00400C33" w:rsidRDefault="000A4323" w:rsidP="003A666B">
      <w:pPr>
        <w:ind w:left="360"/>
        <w:jc w:val="both"/>
        <w:rPr>
          <w:rFonts w:ascii="Montserrat" w:hAnsi="Montserrat" w:cs="Arial"/>
          <w:b/>
          <w:sz w:val="20"/>
          <w:szCs w:val="20"/>
          <w:lang w:val="es-ES_tradnl"/>
        </w:rPr>
      </w:pPr>
      <w:r w:rsidRPr="00400C33">
        <w:rPr>
          <w:rFonts w:ascii="Montserrat" w:hAnsi="Montserrat" w:cs="Arial"/>
          <w:sz w:val="20"/>
          <w:szCs w:val="20"/>
          <w:lang w:val="es-ES_tradnl"/>
        </w:rPr>
        <w:t>Escrito donde el licitante manifieste si ut</w:t>
      </w:r>
      <w:r w:rsidR="00A00CB9" w:rsidRPr="00400C33">
        <w:rPr>
          <w:rFonts w:ascii="Montserrat" w:hAnsi="Montserrat" w:cs="Arial"/>
          <w:sz w:val="20"/>
          <w:szCs w:val="20"/>
          <w:lang w:val="es-ES_tradnl"/>
        </w:rPr>
        <w:t>i</w:t>
      </w:r>
      <w:r w:rsidRPr="00400C33">
        <w:rPr>
          <w:rFonts w:ascii="Montserrat" w:hAnsi="Montserrat" w:cs="Arial"/>
          <w:sz w:val="20"/>
          <w:szCs w:val="20"/>
          <w:lang w:val="es-ES_tradnl"/>
        </w:rPr>
        <w:t xml:space="preserve">liza el esquema de subcontratación de servicios u obras especializadas. </w:t>
      </w:r>
      <w:r w:rsidRPr="00400C33">
        <w:rPr>
          <w:rFonts w:ascii="Montserrat" w:hAnsi="Montserrat" w:cs="Arial"/>
          <w:b/>
          <w:sz w:val="20"/>
          <w:szCs w:val="20"/>
          <w:lang w:val="es-ES_tradnl"/>
        </w:rPr>
        <w:t>Anexo XV</w:t>
      </w:r>
    </w:p>
    <w:p w14:paraId="07C59E64" w14:textId="77777777" w:rsidR="00A654A7" w:rsidRPr="00400C33" w:rsidRDefault="00A654A7" w:rsidP="003A666B">
      <w:pPr>
        <w:ind w:left="360"/>
        <w:jc w:val="both"/>
        <w:rPr>
          <w:rFonts w:ascii="Montserrat" w:hAnsi="Montserrat" w:cs="Arial"/>
          <w:b/>
          <w:sz w:val="20"/>
          <w:szCs w:val="20"/>
          <w:lang w:val="es-ES_tradnl"/>
        </w:rPr>
      </w:pPr>
    </w:p>
    <w:p w14:paraId="3E8C984F" w14:textId="2B5517EC"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52" w:name="_Hlk136264642"/>
      <w:r w:rsidRPr="00400C33">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bookmarkEnd w:id="152"/>
    </w:p>
    <w:p w14:paraId="0BE34F5E" w14:textId="2A687A14" w:rsidR="003A666B" w:rsidRPr="00400C33" w:rsidRDefault="003A666B" w:rsidP="003A666B">
      <w:pPr>
        <w:ind w:left="360"/>
        <w:jc w:val="both"/>
        <w:rPr>
          <w:rFonts w:ascii="Montserrat" w:hAnsi="Montserrat" w:cs="Arial"/>
          <w:b/>
          <w:sz w:val="20"/>
          <w:szCs w:val="20"/>
          <w:lang w:val="es-ES_tradnl"/>
        </w:rPr>
      </w:pPr>
    </w:p>
    <w:p w14:paraId="3BE67638" w14:textId="77777777" w:rsidR="003A666B" w:rsidRPr="00400C33" w:rsidRDefault="003A666B" w:rsidP="003A666B">
      <w:pPr>
        <w:pStyle w:val="Ttulo3"/>
        <w:numPr>
          <w:ilvl w:val="0"/>
          <w:numId w:val="43"/>
        </w:numPr>
        <w:spacing w:before="0" w:after="0"/>
        <w:ind w:right="49"/>
        <w:jc w:val="both"/>
        <w:rPr>
          <w:rFonts w:ascii="Montserrat" w:hAnsi="Montserrat" w:cs="Arial"/>
          <w:iCs/>
          <w:sz w:val="20"/>
          <w:szCs w:val="20"/>
          <w:lang w:eastAsia="es-ES"/>
        </w:rPr>
      </w:pPr>
      <w:bookmarkStart w:id="153" w:name="_Toc166754557"/>
      <w:r w:rsidRPr="00400C33">
        <w:rPr>
          <w:rFonts w:ascii="Montserrat" w:hAnsi="Montserrat" w:cs="Arial"/>
          <w:iCs/>
          <w:sz w:val="20"/>
          <w:szCs w:val="20"/>
          <w:lang w:eastAsia="es-ES"/>
        </w:rPr>
        <w:t>Dirección de correo electrónico del licitante</w:t>
      </w:r>
      <w:bookmarkEnd w:id="153"/>
    </w:p>
    <w:p w14:paraId="135203D6" w14:textId="77777777" w:rsidR="003A666B" w:rsidRPr="00400C33" w:rsidRDefault="003A666B" w:rsidP="003A666B">
      <w:pPr>
        <w:ind w:right="49"/>
        <w:jc w:val="both"/>
        <w:rPr>
          <w:rFonts w:ascii="Montserrat" w:hAnsi="Montserrat" w:cs="Arial"/>
          <w:sz w:val="20"/>
          <w:szCs w:val="20"/>
        </w:rPr>
      </w:pPr>
    </w:p>
    <w:p w14:paraId="4C69D2C7" w14:textId="64E46C36" w:rsidR="003A666B" w:rsidRPr="00400C33" w:rsidRDefault="003A666B" w:rsidP="003A666B">
      <w:pPr>
        <w:ind w:left="360"/>
        <w:jc w:val="both"/>
        <w:rPr>
          <w:rFonts w:ascii="Montserrat" w:hAnsi="Montserrat" w:cs="Arial"/>
          <w:sz w:val="20"/>
          <w:szCs w:val="20"/>
        </w:rPr>
      </w:pPr>
      <w:r w:rsidRPr="00400C33">
        <w:rPr>
          <w:rFonts w:ascii="Montserrat" w:hAnsi="Montserrat" w:cs="Arial"/>
          <w:sz w:val="20"/>
          <w:szCs w:val="20"/>
        </w:rPr>
        <w:t>Escrito</w:t>
      </w:r>
      <w:r w:rsidRPr="00400C33">
        <w:rPr>
          <w:rFonts w:ascii="Montserrat" w:hAnsi="Montserrat" w:cs="Arial"/>
          <w:bCs/>
          <w:sz w:val="20"/>
          <w:szCs w:val="20"/>
        </w:rPr>
        <w:t xml:space="preserve"> libre</w:t>
      </w:r>
      <w:r w:rsidRPr="00400C33">
        <w:rPr>
          <w:rFonts w:ascii="Montserrat" w:hAnsi="Montserrat" w:cs="Arial"/>
          <w:sz w:val="20"/>
          <w:szCs w:val="20"/>
        </w:rPr>
        <w:t xml:space="preserve">, en el que el licitante manifieste una o más cuentas de correo electrónico del licitante en las cuales el IMSS pueda realizar cualquier tipo de notificación del procedimiento de contratación que nos ocupa. </w:t>
      </w:r>
    </w:p>
    <w:p w14:paraId="2A1832DA" w14:textId="77777777" w:rsidR="00A654A7" w:rsidRPr="00400C33" w:rsidRDefault="00A654A7" w:rsidP="003A666B">
      <w:pPr>
        <w:ind w:left="360"/>
        <w:jc w:val="both"/>
        <w:rPr>
          <w:rFonts w:ascii="Montserrat" w:hAnsi="Montserrat" w:cs="Arial"/>
          <w:b/>
          <w:bCs/>
          <w:sz w:val="20"/>
          <w:szCs w:val="20"/>
        </w:rPr>
      </w:pPr>
    </w:p>
    <w:p w14:paraId="714879E9" w14:textId="77777777" w:rsidR="00A654A7" w:rsidRPr="00400C33" w:rsidRDefault="00A654A7" w:rsidP="00A654A7">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54" w:name="_Hlk136264649"/>
      <w:r w:rsidRPr="00400C33">
        <w:rPr>
          <w:rFonts w:ascii="Montserrat" w:hAnsi="Montserrat" w:cs="Arial"/>
          <w:b/>
          <w:i/>
          <w:noProof w:val="0"/>
          <w:sz w:val="16"/>
          <w:szCs w:val="16"/>
          <w:u w:val="single"/>
          <w:lang w:val="es-ES_tradnl" w:eastAsia="ar-SA"/>
        </w:rPr>
        <w:t>El escrito referido es considerado un documento que no afecta la solvencia de la proposición, por lo que el incumplimiento u omisión, no es causal de desechamiento.</w:t>
      </w:r>
    </w:p>
    <w:bookmarkEnd w:id="154"/>
    <w:p w14:paraId="49A22C19" w14:textId="77777777" w:rsidR="003E1649" w:rsidRPr="00400C33" w:rsidRDefault="003E1649" w:rsidP="003A666B">
      <w:pPr>
        <w:ind w:right="49"/>
        <w:rPr>
          <w:rFonts w:ascii="Montserrat" w:hAnsi="Montserrat" w:cs="Arial"/>
          <w:sz w:val="20"/>
          <w:szCs w:val="20"/>
        </w:rPr>
      </w:pPr>
    </w:p>
    <w:p w14:paraId="6D487B31" w14:textId="77777777" w:rsidR="008017F5" w:rsidRPr="00400C33" w:rsidRDefault="00822D4D" w:rsidP="003A666B">
      <w:pPr>
        <w:pStyle w:val="Ttulo2"/>
        <w:numPr>
          <w:ilvl w:val="1"/>
          <w:numId w:val="42"/>
        </w:numPr>
        <w:spacing w:before="0" w:after="0"/>
        <w:ind w:left="0" w:right="49" w:firstLine="0"/>
        <w:rPr>
          <w:rFonts w:ascii="Montserrat" w:hAnsi="Montserrat" w:cs="Arial"/>
          <w:i w:val="0"/>
          <w:sz w:val="20"/>
          <w:lang w:val="es-ES_tradnl"/>
        </w:rPr>
      </w:pPr>
      <w:bookmarkStart w:id="155" w:name="_Toc166754558"/>
      <w:r w:rsidRPr="00400C33">
        <w:rPr>
          <w:rFonts w:ascii="Montserrat" w:hAnsi="Montserrat" w:cs="Arial"/>
          <w:i w:val="0"/>
          <w:sz w:val="20"/>
          <w:lang w:val="es-ES_tradnl"/>
        </w:rPr>
        <w:t xml:space="preserve">Propuesta </w:t>
      </w:r>
      <w:r w:rsidR="003A6298" w:rsidRPr="00400C33">
        <w:rPr>
          <w:rFonts w:ascii="Montserrat" w:hAnsi="Montserrat" w:cs="Arial"/>
          <w:i w:val="0"/>
          <w:sz w:val="20"/>
          <w:lang w:val="es-ES_tradnl"/>
        </w:rPr>
        <w:t>T</w:t>
      </w:r>
      <w:r w:rsidRPr="00400C33">
        <w:rPr>
          <w:rFonts w:ascii="Montserrat" w:hAnsi="Montserrat" w:cs="Arial"/>
          <w:i w:val="0"/>
          <w:sz w:val="20"/>
          <w:lang w:val="es-ES_tradnl"/>
        </w:rPr>
        <w:t>écnic</w:t>
      </w:r>
      <w:bookmarkEnd w:id="105"/>
      <w:r w:rsidRPr="00400C33">
        <w:rPr>
          <w:rFonts w:ascii="Montserrat" w:hAnsi="Montserrat" w:cs="Arial"/>
          <w:i w:val="0"/>
          <w:sz w:val="20"/>
          <w:lang w:val="es-ES_tradnl"/>
        </w:rPr>
        <w:t>a</w:t>
      </w:r>
      <w:r w:rsidR="003A6298" w:rsidRPr="00400C33">
        <w:rPr>
          <w:rFonts w:ascii="Montserrat" w:hAnsi="Montserrat" w:cs="Arial"/>
          <w:i w:val="0"/>
          <w:sz w:val="20"/>
          <w:lang w:val="es-ES_tradnl"/>
        </w:rPr>
        <w:t>.</w:t>
      </w:r>
      <w:bookmarkEnd w:id="155"/>
    </w:p>
    <w:p w14:paraId="10AAE8A9" w14:textId="77777777" w:rsidR="008017F5" w:rsidRPr="00400C33" w:rsidRDefault="008017F5" w:rsidP="003A666B">
      <w:pPr>
        <w:tabs>
          <w:tab w:val="left" w:pos="3909"/>
        </w:tabs>
        <w:suppressAutoHyphens/>
        <w:ind w:right="49"/>
        <w:jc w:val="both"/>
        <w:rPr>
          <w:rFonts w:ascii="Montserrat" w:hAnsi="Montserrat" w:cs="Arial"/>
          <w:sz w:val="20"/>
          <w:szCs w:val="20"/>
          <w:lang w:eastAsia="ar-SA"/>
        </w:rPr>
      </w:pPr>
    </w:p>
    <w:p w14:paraId="07AC5791" w14:textId="77777777" w:rsidR="007A102B" w:rsidRPr="00400C33" w:rsidRDefault="007A102B" w:rsidP="003A666B">
      <w:pPr>
        <w:tabs>
          <w:tab w:val="left" w:pos="3909"/>
        </w:tabs>
        <w:suppressAutoHyphens/>
        <w:ind w:right="49"/>
        <w:jc w:val="both"/>
        <w:rPr>
          <w:rFonts w:ascii="Montserrat" w:hAnsi="Montserrat" w:cs="Arial"/>
          <w:sz w:val="20"/>
          <w:szCs w:val="20"/>
          <w:lang w:eastAsia="ar-SA"/>
        </w:rPr>
      </w:pPr>
      <w:r w:rsidRPr="00400C33">
        <w:rPr>
          <w:rFonts w:ascii="Montserrat" w:hAnsi="Montserrat" w:cs="Arial"/>
          <w:sz w:val="20"/>
          <w:szCs w:val="20"/>
          <w:lang w:eastAsia="ar-SA"/>
        </w:rPr>
        <w:t xml:space="preserve">Deberá integrar a su propuesta técnica </w:t>
      </w:r>
      <w:r w:rsidRPr="00400C33">
        <w:rPr>
          <w:rFonts w:ascii="Montserrat" w:hAnsi="Montserrat" w:cs="Arial"/>
          <w:sz w:val="20"/>
          <w:szCs w:val="20"/>
          <w:lang w:val="es-ES_tradnl"/>
        </w:rPr>
        <w:t>debidamente requisitada, foliada y suscrita por la persona facultada para ello,</w:t>
      </w:r>
      <w:r w:rsidRPr="00400C33">
        <w:rPr>
          <w:rFonts w:ascii="Montserrat" w:hAnsi="Montserrat" w:cs="Arial"/>
          <w:sz w:val="20"/>
          <w:szCs w:val="20"/>
          <w:lang w:eastAsia="ar-SA"/>
        </w:rPr>
        <w:t xml:space="preserve"> los documentos siguientes:</w:t>
      </w:r>
    </w:p>
    <w:p w14:paraId="79A803AE" w14:textId="77777777" w:rsidR="007A102B" w:rsidRPr="00400C33" w:rsidRDefault="007A102B" w:rsidP="003A666B">
      <w:pPr>
        <w:tabs>
          <w:tab w:val="left" w:pos="3909"/>
        </w:tabs>
        <w:suppressAutoHyphens/>
        <w:ind w:right="49"/>
        <w:jc w:val="both"/>
        <w:rPr>
          <w:rFonts w:ascii="Montserrat" w:hAnsi="Montserrat" w:cs="Arial"/>
          <w:sz w:val="20"/>
          <w:szCs w:val="20"/>
          <w:lang w:eastAsia="ar-SA"/>
        </w:rPr>
      </w:pPr>
    </w:p>
    <w:p w14:paraId="3DA21848" w14:textId="77777777" w:rsidR="0030064A" w:rsidRPr="00400C33" w:rsidRDefault="0030064A" w:rsidP="003A666B">
      <w:pPr>
        <w:pStyle w:val="Ttulo3"/>
        <w:numPr>
          <w:ilvl w:val="0"/>
          <w:numId w:val="30"/>
        </w:numPr>
        <w:spacing w:before="0" w:after="0"/>
        <w:ind w:right="49"/>
        <w:jc w:val="both"/>
        <w:rPr>
          <w:rFonts w:ascii="Montserrat" w:hAnsi="Montserrat" w:cs="Arial"/>
          <w:b w:val="0"/>
          <w:color w:val="000000" w:themeColor="text1"/>
          <w:sz w:val="20"/>
          <w:szCs w:val="20"/>
        </w:rPr>
      </w:pPr>
      <w:bookmarkStart w:id="156" w:name="_Toc442265825"/>
      <w:bookmarkStart w:id="157" w:name="_Toc166754559"/>
      <w:r w:rsidRPr="00400C33">
        <w:rPr>
          <w:rFonts w:ascii="Montserrat" w:hAnsi="Montserrat" w:cs="Arial"/>
          <w:sz w:val="20"/>
          <w:szCs w:val="20"/>
        </w:rPr>
        <w:t>Propuesta Técnica</w:t>
      </w:r>
      <w:r w:rsidR="003A6298" w:rsidRPr="00400C33">
        <w:rPr>
          <w:rFonts w:ascii="Montserrat" w:hAnsi="Montserrat" w:cs="Arial"/>
          <w:sz w:val="20"/>
          <w:szCs w:val="20"/>
        </w:rPr>
        <w:t>.</w:t>
      </w:r>
      <w:bookmarkEnd w:id="157"/>
    </w:p>
    <w:p w14:paraId="0E8A558E" w14:textId="77777777" w:rsidR="0030064A" w:rsidRPr="00400C33" w:rsidRDefault="0030064A" w:rsidP="003A666B">
      <w:pPr>
        <w:ind w:left="357" w:right="49"/>
        <w:jc w:val="both"/>
        <w:rPr>
          <w:rFonts w:ascii="Montserrat" w:hAnsi="Montserrat" w:cs="Arial"/>
          <w:b/>
          <w:sz w:val="20"/>
          <w:szCs w:val="20"/>
        </w:rPr>
      </w:pPr>
    </w:p>
    <w:p w14:paraId="6C00E26E" w14:textId="50C23A2C" w:rsidR="007B7203" w:rsidRPr="00400C33" w:rsidRDefault="007B7203" w:rsidP="003A666B">
      <w:pPr>
        <w:ind w:left="357" w:right="49"/>
        <w:jc w:val="both"/>
        <w:rPr>
          <w:rFonts w:ascii="Montserrat" w:hAnsi="Montserrat" w:cs="Arial"/>
          <w:color w:val="000000" w:themeColor="text1"/>
          <w:sz w:val="20"/>
          <w:szCs w:val="20"/>
        </w:rPr>
      </w:pPr>
      <w:bookmarkStart w:id="158" w:name="_Hlk129004021"/>
      <w:r w:rsidRPr="00400C33">
        <w:rPr>
          <w:rFonts w:ascii="Montserrat" w:hAnsi="Montserrat" w:cs="Arial"/>
          <w:sz w:val="20"/>
          <w:szCs w:val="20"/>
          <w:lang w:eastAsia="ar-SA"/>
        </w:rPr>
        <w:t xml:space="preserve">La propuesta técnica deberá contener las especificaciones técnicas, la información y documentación requerida en la presente </w:t>
      </w:r>
      <w:r w:rsidR="000612DF" w:rsidRPr="00400C33">
        <w:rPr>
          <w:rFonts w:ascii="Montserrat" w:hAnsi="Montserrat" w:cs="Arial"/>
          <w:sz w:val="20"/>
          <w:szCs w:val="20"/>
          <w:lang w:eastAsia="ar-SA"/>
        </w:rPr>
        <w:t>Convocatoria</w:t>
      </w:r>
      <w:r w:rsidRPr="00400C33">
        <w:rPr>
          <w:rFonts w:ascii="Montserrat" w:hAnsi="Montserrat" w:cs="Arial"/>
          <w:sz w:val="20"/>
          <w:szCs w:val="20"/>
          <w:lang w:eastAsia="ar-SA"/>
        </w:rPr>
        <w:t xml:space="preserve">, en sus anexos y </w:t>
      </w:r>
      <w:r w:rsidR="006C1215" w:rsidRPr="00400C33">
        <w:rPr>
          <w:rFonts w:ascii="Montserrat" w:hAnsi="Montserrat" w:cs="Arial"/>
          <w:sz w:val="20"/>
          <w:szCs w:val="20"/>
          <w:lang w:eastAsia="ar-SA"/>
        </w:rPr>
        <w:t xml:space="preserve">considerando el resultado de la </w:t>
      </w:r>
      <w:r w:rsidRPr="00400C33">
        <w:rPr>
          <w:rFonts w:ascii="Montserrat" w:hAnsi="Montserrat" w:cs="Arial"/>
          <w:sz w:val="20"/>
          <w:szCs w:val="20"/>
          <w:lang w:eastAsia="ar-SA"/>
        </w:rPr>
        <w:t>junta de aclaraciones</w:t>
      </w:r>
      <w:r w:rsidR="006C1215" w:rsidRPr="00400C33">
        <w:rPr>
          <w:rFonts w:ascii="Montserrat" w:hAnsi="Montserrat" w:cs="Arial"/>
          <w:sz w:val="20"/>
          <w:szCs w:val="20"/>
          <w:lang w:val="es-ES_tradnl"/>
        </w:rPr>
        <w:t>;</w:t>
      </w:r>
      <w:r w:rsidR="00EC1232" w:rsidRPr="00400C33">
        <w:rPr>
          <w:rFonts w:ascii="Montserrat" w:hAnsi="Montserrat" w:cs="Arial"/>
          <w:sz w:val="20"/>
          <w:szCs w:val="20"/>
          <w:lang w:val="es-ES_tradnl"/>
        </w:rPr>
        <w:t xml:space="preserve"> </w:t>
      </w:r>
      <w:r w:rsidR="004C4E62" w:rsidRPr="00400C33">
        <w:rPr>
          <w:rFonts w:ascii="Montserrat" w:hAnsi="Montserrat" w:cs="Arial"/>
          <w:sz w:val="20"/>
          <w:szCs w:val="20"/>
          <w:lang w:val="es-ES_tradnl"/>
        </w:rPr>
        <w:t xml:space="preserve">foliada </w:t>
      </w:r>
      <w:r w:rsidRPr="00400C33">
        <w:rPr>
          <w:rFonts w:ascii="Montserrat" w:hAnsi="Montserrat" w:cs="Arial"/>
          <w:sz w:val="20"/>
          <w:szCs w:val="20"/>
          <w:lang w:val="es-ES_tradnl"/>
        </w:rPr>
        <w:t>y suscrita con firma electrónica</w:t>
      </w:r>
      <w:r w:rsidR="00E2087F" w:rsidRPr="00400C33">
        <w:rPr>
          <w:rFonts w:ascii="Montserrat" w:hAnsi="Montserrat" w:cs="Arial"/>
          <w:sz w:val="20"/>
          <w:szCs w:val="20"/>
          <w:lang w:val="es-ES_tradnl"/>
        </w:rPr>
        <w:t xml:space="preserve"> avanzada que emite el SAT</w:t>
      </w:r>
      <w:r w:rsidR="006C1215" w:rsidRPr="00400C33">
        <w:rPr>
          <w:rFonts w:ascii="Montserrat" w:hAnsi="Montserrat" w:cs="Arial"/>
          <w:sz w:val="20"/>
          <w:szCs w:val="20"/>
          <w:lang w:val="es-ES_tradnl"/>
        </w:rPr>
        <w:t xml:space="preserve"> en favor del licitante </w:t>
      </w:r>
      <w:r w:rsidR="003F281F" w:rsidRPr="00400C33">
        <w:rPr>
          <w:rFonts w:ascii="Montserrat" w:hAnsi="Montserrat" w:cs="Arial"/>
          <w:sz w:val="20"/>
          <w:szCs w:val="20"/>
          <w:lang w:val="es-ES_tradnl"/>
        </w:rPr>
        <w:t>(</w:t>
      </w:r>
      <w:r w:rsidR="006C1215" w:rsidRPr="00400C33">
        <w:rPr>
          <w:rFonts w:ascii="Montserrat" w:hAnsi="Montserrat" w:cs="Arial"/>
          <w:sz w:val="20"/>
          <w:szCs w:val="20"/>
          <w:lang w:val="es-ES_tradnl"/>
        </w:rPr>
        <w:t>persona física o moral</w:t>
      </w:r>
      <w:r w:rsidR="003F281F" w:rsidRPr="00400C33">
        <w:rPr>
          <w:rFonts w:ascii="Montserrat" w:hAnsi="Montserrat" w:cs="Arial"/>
          <w:sz w:val="20"/>
          <w:szCs w:val="20"/>
          <w:lang w:val="es-ES_tradnl"/>
        </w:rPr>
        <w:t>)</w:t>
      </w:r>
      <w:r w:rsidR="006C1215" w:rsidRPr="00400C33">
        <w:rPr>
          <w:rFonts w:ascii="Montserrat" w:hAnsi="Montserrat" w:cs="Arial"/>
          <w:sz w:val="20"/>
          <w:szCs w:val="20"/>
          <w:lang w:val="es-ES_tradnl"/>
        </w:rPr>
        <w:t>, para el cumplimiento de sus obligaciones fiscales, p</w:t>
      </w:r>
      <w:r w:rsidRPr="00400C33">
        <w:rPr>
          <w:rFonts w:ascii="Montserrat" w:hAnsi="Montserrat" w:cs="Arial"/>
          <w:color w:val="000000" w:themeColor="text1"/>
          <w:sz w:val="20"/>
          <w:szCs w:val="20"/>
        </w:rPr>
        <w:t>ara lo cual podrá hacer uso del formato</w:t>
      </w:r>
      <w:r w:rsidR="00325E62" w:rsidRPr="00400C33">
        <w:rPr>
          <w:rFonts w:ascii="Montserrat" w:hAnsi="Montserrat" w:cs="Arial"/>
          <w:color w:val="000000" w:themeColor="text1"/>
          <w:sz w:val="20"/>
          <w:szCs w:val="20"/>
        </w:rPr>
        <w:t xml:space="preserve"> adjunto a la </w:t>
      </w:r>
      <w:r w:rsidR="000612DF" w:rsidRPr="00400C33">
        <w:rPr>
          <w:rFonts w:ascii="Montserrat" w:hAnsi="Montserrat" w:cs="Arial"/>
          <w:color w:val="000000" w:themeColor="text1"/>
          <w:sz w:val="20"/>
          <w:szCs w:val="20"/>
        </w:rPr>
        <w:t>Convocatoria</w:t>
      </w:r>
      <w:r w:rsidR="00325E62" w:rsidRPr="00400C33">
        <w:rPr>
          <w:rFonts w:ascii="Montserrat" w:hAnsi="Montserrat" w:cs="Arial"/>
          <w:color w:val="000000" w:themeColor="text1"/>
          <w:sz w:val="20"/>
          <w:szCs w:val="20"/>
          <w:lang w:val="es-ES"/>
        </w:rPr>
        <w:t xml:space="preserve"> denominado: </w:t>
      </w:r>
      <w:r w:rsidR="00373F68" w:rsidRPr="00400C33">
        <w:rPr>
          <w:rFonts w:ascii="Montserrat" w:hAnsi="Montserrat" w:cs="Arial"/>
          <w:b/>
          <w:i/>
          <w:color w:val="000000" w:themeColor="text1"/>
          <w:sz w:val="20"/>
          <w:szCs w:val="20"/>
        </w:rPr>
        <w:t>Anexo Formato de Propuesta Técnica</w:t>
      </w:r>
      <w:r w:rsidR="003F56BE" w:rsidRPr="00400C33">
        <w:rPr>
          <w:rFonts w:ascii="Montserrat" w:hAnsi="Montserrat" w:cs="Arial"/>
          <w:color w:val="000000" w:themeColor="text1"/>
          <w:sz w:val="20"/>
          <w:szCs w:val="20"/>
        </w:rPr>
        <w:t>, en caso de no usa</w:t>
      </w:r>
      <w:r w:rsidR="004C4E62" w:rsidRPr="00400C33">
        <w:rPr>
          <w:rFonts w:ascii="Montserrat" w:hAnsi="Montserrat" w:cs="Arial"/>
          <w:color w:val="000000" w:themeColor="text1"/>
          <w:sz w:val="20"/>
          <w:szCs w:val="20"/>
        </w:rPr>
        <w:t>r</w:t>
      </w:r>
      <w:r w:rsidR="003F56BE" w:rsidRPr="00400C33">
        <w:rPr>
          <w:rFonts w:ascii="Montserrat" w:hAnsi="Montserrat" w:cs="Arial"/>
          <w:color w:val="000000" w:themeColor="text1"/>
          <w:sz w:val="20"/>
          <w:szCs w:val="20"/>
        </w:rPr>
        <w:t xml:space="preserve"> </w:t>
      </w:r>
      <w:r w:rsidR="00A41170" w:rsidRPr="00400C33">
        <w:rPr>
          <w:rFonts w:ascii="Montserrat" w:hAnsi="Montserrat" w:cs="Arial"/>
          <w:color w:val="000000" w:themeColor="text1"/>
          <w:sz w:val="20"/>
          <w:szCs w:val="20"/>
        </w:rPr>
        <w:t>el</w:t>
      </w:r>
      <w:r w:rsidRPr="00400C33">
        <w:rPr>
          <w:rFonts w:ascii="Montserrat" w:hAnsi="Montserrat" w:cs="Arial"/>
          <w:color w:val="000000" w:themeColor="text1"/>
          <w:sz w:val="20"/>
          <w:szCs w:val="20"/>
        </w:rPr>
        <w:t xml:space="preserve"> formato, el documento remitido, deberá contener los mismos datos solicitados. </w:t>
      </w:r>
    </w:p>
    <w:bookmarkEnd w:id="158"/>
    <w:p w14:paraId="78FB787D" w14:textId="77777777" w:rsidR="007B7203" w:rsidRPr="00400C33" w:rsidRDefault="007B7203" w:rsidP="003A666B">
      <w:pPr>
        <w:pStyle w:val="Prrafodelista"/>
        <w:suppressAutoHyphens/>
        <w:ind w:left="360" w:right="49"/>
        <w:contextualSpacing/>
        <w:jc w:val="both"/>
        <w:rPr>
          <w:rFonts w:ascii="Montserrat" w:hAnsi="Montserrat" w:cs="Arial"/>
          <w:color w:val="000000" w:themeColor="text1"/>
          <w:sz w:val="20"/>
          <w:szCs w:val="20"/>
        </w:rPr>
      </w:pPr>
    </w:p>
    <w:p w14:paraId="624A4E37" w14:textId="5DCFB271" w:rsidR="007B7203" w:rsidRPr="00400C33" w:rsidRDefault="007B7203" w:rsidP="003A666B">
      <w:pPr>
        <w:pStyle w:val="Prrafodelista"/>
        <w:suppressAutoHyphens/>
        <w:autoSpaceDE w:val="0"/>
        <w:ind w:left="360" w:right="49"/>
        <w:jc w:val="both"/>
        <w:rPr>
          <w:rFonts w:ascii="Montserrat" w:hAnsi="Montserrat" w:cs="Arial"/>
          <w:b/>
          <w:i/>
          <w:noProof w:val="0"/>
          <w:sz w:val="16"/>
          <w:szCs w:val="16"/>
          <w:u w:val="single"/>
          <w:lang w:val="es-ES_tradnl" w:eastAsia="ar-SA"/>
        </w:rPr>
      </w:pPr>
      <w:bookmarkStart w:id="159" w:name="_Hlk129005386"/>
      <w:r w:rsidRPr="00400C33">
        <w:rPr>
          <w:rFonts w:ascii="Montserrat" w:hAnsi="Montserrat" w:cs="Arial"/>
          <w:b/>
          <w:i/>
          <w:noProof w:val="0"/>
          <w:sz w:val="16"/>
          <w:szCs w:val="16"/>
          <w:u w:val="single"/>
          <w:lang w:val="es-ES_tradnl" w:eastAsia="ar-SA"/>
        </w:rPr>
        <w:t xml:space="preserve">La falta de presentación de la documentación </w:t>
      </w:r>
      <w:r w:rsidR="004A0CCF" w:rsidRPr="00400C33">
        <w:rPr>
          <w:rFonts w:ascii="Montserrat" w:hAnsi="Montserrat" w:cs="Arial"/>
          <w:b/>
          <w:i/>
          <w:noProof w:val="0"/>
          <w:sz w:val="16"/>
          <w:szCs w:val="16"/>
          <w:u w:val="single"/>
          <w:lang w:val="es-ES_tradnl" w:eastAsia="ar-SA"/>
        </w:rPr>
        <w:t xml:space="preserve">o el incumplimiento de los requisitos establecidos </w:t>
      </w:r>
      <w:r w:rsidRPr="00400C33">
        <w:rPr>
          <w:rFonts w:ascii="Montserrat" w:hAnsi="Montserrat" w:cs="Arial"/>
          <w:b/>
          <w:i/>
          <w:noProof w:val="0"/>
          <w:sz w:val="16"/>
          <w:szCs w:val="16"/>
          <w:u w:val="single"/>
          <w:lang w:val="es-ES_tradnl" w:eastAsia="ar-SA"/>
        </w:rPr>
        <w:t xml:space="preserve">afecta la solvencia de </w:t>
      </w:r>
      <w:r w:rsidR="00830902" w:rsidRPr="00400C33">
        <w:rPr>
          <w:rFonts w:ascii="Montserrat" w:hAnsi="Montserrat" w:cs="Arial"/>
          <w:b/>
          <w:i/>
          <w:noProof w:val="0"/>
          <w:sz w:val="16"/>
          <w:szCs w:val="16"/>
          <w:u w:val="single"/>
          <w:lang w:val="es-ES_tradnl" w:eastAsia="ar-SA"/>
        </w:rPr>
        <w:t>la</w:t>
      </w:r>
      <w:r w:rsidRPr="00400C33">
        <w:rPr>
          <w:rFonts w:ascii="Montserrat" w:hAnsi="Montserrat" w:cs="Arial"/>
          <w:b/>
          <w:i/>
          <w:noProof w:val="0"/>
          <w:sz w:val="16"/>
          <w:szCs w:val="16"/>
          <w:u w:val="single"/>
          <w:lang w:val="es-ES_tradnl" w:eastAsia="ar-SA"/>
        </w:rPr>
        <w:t xml:space="preserve"> propuesta y mot</w:t>
      </w:r>
      <w:r w:rsidR="005858BF" w:rsidRPr="00400C33">
        <w:rPr>
          <w:rFonts w:ascii="Montserrat" w:hAnsi="Montserrat" w:cs="Arial"/>
          <w:b/>
          <w:i/>
          <w:noProof w:val="0"/>
          <w:sz w:val="16"/>
          <w:szCs w:val="16"/>
          <w:u w:val="single"/>
          <w:lang w:val="es-ES_tradnl" w:eastAsia="ar-SA"/>
        </w:rPr>
        <w:t>ivará</w:t>
      </w:r>
      <w:r w:rsidRPr="00400C33">
        <w:rPr>
          <w:rFonts w:ascii="Montserrat" w:hAnsi="Montserrat" w:cs="Arial"/>
          <w:b/>
          <w:i/>
          <w:noProof w:val="0"/>
          <w:sz w:val="16"/>
          <w:szCs w:val="16"/>
          <w:u w:val="single"/>
          <w:lang w:val="es-ES_tradnl" w:eastAsia="ar-SA"/>
        </w:rPr>
        <w:t xml:space="preserve"> su desechamiento.</w:t>
      </w:r>
    </w:p>
    <w:bookmarkEnd w:id="159"/>
    <w:p w14:paraId="124697A2" w14:textId="77777777" w:rsidR="00E50CE9" w:rsidRPr="00400C33" w:rsidRDefault="00E50CE9" w:rsidP="003A666B">
      <w:pPr>
        <w:pStyle w:val="Prrafodelista"/>
        <w:suppressAutoHyphens/>
        <w:autoSpaceDE w:val="0"/>
        <w:ind w:left="360" w:right="49"/>
        <w:jc w:val="both"/>
        <w:rPr>
          <w:rFonts w:ascii="Montserrat" w:hAnsi="Montserrat" w:cs="Arial"/>
          <w:b/>
          <w:i/>
          <w:noProof w:val="0"/>
          <w:sz w:val="20"/>
          <w:szCs w:val="20"/>
          <w:u w:val="single"/>
          <w:lang w:val="es-ES_tradnl" w:eastAsia="ar-SA"/>
        </w:rPr>
      </w:pPr>
    </w:p>
    <w:p w14:paraId="514333E3" w14:textId="77777777" w:rsidR="00800EE9" w:rsidRPr="00400C33" w:rsidRDefault="00800EE9" w:rsidP="003A666B">
      <w:pPr>
        <w:pStyle w:val="Ttulo3"/>
        <w:numPr>
          <w:ilvl w:val="0"/>
          <w:numId w:val="30"/>
        </w:numPr>
        <w:spacing w:before="0" w:after="0"/>
        <w:ind w:right="49"/>
        <w:jc w:val="both"/>
        <w:rPr>
          <w:rFonts w:ascii="Montserrat" w:hAnsi="Montserrat" w:cs="Arial"/>
          <w:sz w:val="20"/>
          <w:szCs w:val="20"/>
          <w:lang w:val="es-ES"/>
        </w:rPr>
      </w:pPr>
      <w:bookmarkStart w:id="160" w:name="_Toc166754560"/>
      <w:r w:rsidRPr="00400C33">
        <w:rPr>
          <w:rFonts w:ascii="Montserrat" w:hAnsi="Montserrat" w:cs="Arial"/>
          <w:sz w:val="20"/>
          <w:szCs w:val="20"/>
          <w:lang w:val="es-ES"/>
        </w:rPr>
        <w:t>Cumplimiento de normas.</w:t>
      </w:r>
      <w:bookmarkEnd w:id="160"/>
    </w:p>
    <w:p w14:paraId="1A2A60F6" w14:textId="77777777" w:rsidR="00800EE9" w:rsidRPr="00400C33" w:rsidRDefault="00800EE9" w:rsidP="003A666B">
      <w:pPr>
        <w:tabs>
          <w:tab w:val="left" w:pos="1276"/>
          <w:tab w:val="left" w:pos="15889"/>
        </w:tabs>
        <w:suppressAutoHyphens/>
        <w:overflowPunct w:val="0"/>
        <w:autoSpaceDE w:val="0"/>
        <w:ind w:left="709" w:right="49" w:hanging="709"/>
        <w:jc w:val="both"/>
        <w:textAlignment w:val="baseline"/>
        <w:rPr>
          <w:rFonts w:ascii="Montserrat" w:eastAsia="Times New Roman" w:hAnsi="Montserrat" w:cs="Arial"/>
          <w:b/>
          <w:bCs/>
          <w:strike/>
          <w:sz w:val="20"/>
          <w:szCs w:val="20"/>
          <w:lang w:val="es-ES_tradnl" w:eastAsia="ar-SA"/>
        </w:rPr>
      </w:pPr>
    </w:p>
    <w:p w14:paraId="66D67A82" w14:textId="368BA698" w:rsidR="0058188B" w:rsidRPr="00400C33" w:rsidRDefault="001276EA" w:rsidP="003A666B">
      <w:pPr>
        <w:ind w:left="357" w:right="49"/>
        <w:jc w:val="both"/>
        <w:rPr>
          <w:rFonts w:ascii="Montserrat" w:hAnsi="Montserrat" w:cs="Arial"/>
          <w:b/>
          <w:i/>
          <w:color w:val="000000" w:themeColor="text1"/>
          <w:sz w:val="20"/>
          <w:szCs w:val="20"/>
          <w:lang w:val="es-ES"/>
        </w:rPr>
      </w:pPr>
      <w:bookmarkStart w:id="161" w:name="_Hlk129005399"/>
      <w:r w:rsidRPr="00400C33">
        <w:rPr>
          <w:rFonts w:ascii="Montserrat" w:hAnsi="Montserrat" w:cs="Arial"/>
          <w:color w:val="000000" w:themeColor="text1"/>
          <w:sz w:val="20"/>
          <w:szCs w:val="20"/>
          <w:lang w:val="es-ES"/>
        </w:rPr>
        <w:t>El licit</w:t>
      </w:r>
      <w:r w:rsidR="00E7556F" w:rsidRPr="00400C33">
        <w:rPr>
          <w:rFonts w:ascii="Montserrat" w:hAnsi="Montserrat" w:cs="Arial"/>
          <w:color w:val="000000" w:themeColor="text1"/>
          <w:sz w:val="20"/>
          <w:szCs w:val="20"/>
          <w:lang w:val="es-ES"/>
        </w:rPr>
        <w:t>a</w:t>
      </w:r>
      <w:r w:rsidRPr="00400C33">
        <w:rPr>
          <w:rFonts w:ascii="Montserrat" w:hAnsi="Montserrat" w:cs="Arial"/>
          <w:color w:val="000000" w:themeColor="text1"/>
          <w:sz w:val="20"/>
          <w:szCs w:val="20"/>
          <w:lang w:val="es-ES"/>
        </w:rPr>
        <w:t>nte d</w:t>
      </w:r>
      <w:r w:rsidR="00800EE9" w:rsidRPr="00400C33">
        <w:rPr>
          <w:rFonts w:ascii="Montserrat" w:hAnsi="Montserrat" w:cs="Arial"/>
          <w:color w:val="000000" w:themeColor="text1"/>
          <w:sz w:val="20"/>
          <w:szCs w:val="20"/>
          <w:lang w:val="es-ES"/>
        </w:rPr>
        <w:t xml:space="preserve">eberá presentar la documentación que acredite el cumplimiento de especificaciones y normas conforme se indica en </w:t>
      </w:r>
      <w:r w:rsidR="00A41170" w:rsidRPr="00400C33">
        <w:rPr>
          <w:rFonts w:ascii="Montserrat" w:hAnsi="Montserrat" w:cs="Arial"/>
          <w:color w:val="000000" w:themeColor="text1"/>
          <w:sz w:val="20"/>
          <w:szCs w:val="20"/>
          <w:lang w:val="es-ES"/>
        </w:rPr>
        <w:t>el</w:t>
      </w:r>
      <w:r w:rsidR="00800EE9" w:rsidRPr="00400C33">
        <w:rPr>
          <w:rFonts w:ascii="Montserrat" w:hAnsi="Montserrat" w:cs="Arial"/>
          <w:color w:val="000000" w:themeColor="text1"/>
          <w:sz w:val="20"/>
          <w:szCs w:val="20"/>
          <w:lang w:val="es-ES"/>
        </w:rPr>
        <w:t xml:space="preserve"> </w:t>
      </w:r>
      <w:r w:rsidR="00347EA1" w:rsidRPr="00400C33">
        <w:rPr>
          <w:rFonts w:ascii="Montserrat" w:hAnsi="Montserrat" w:cs="Arial"/>
          <w:color w:val="000000" w:themeColor="text1"/>
          <w:sz w:val="20"/>
          <w:szCs w:val="20"/>
          <w:lang w:val="es-ES"/>
        </w:rPr>
        <w:t>documento</w:t>
      </w:r>
      <w:r w:rsidR="00800EE9" w:rsidRPr="00400C33">
        <w:rPr>
          <w:rFonts w:ascii="Montserrat" w:hAnsi="Montserrat" w:cs="Arial"/>
          <w:color w:val="000000" w:themeColor="text1"/>
          <w:sz w:val="20"/>
          <w:szCs w:val="20"/>
          <w:lang w:val="es-ES"/>
        </w:rPr>
        <w:t xml:space="preserve"> adjunto a la </w:t>
      </w:r>
      <w:r w:rsidR="000612DF" w:rsidRPr="00400C33">
        <w:rPr>
          <w:rFonts w:ascii="Montserrat" w:hAnsi="Montserrat" w:cs="Arial"/>
          <w:color w:val="000000" w:themeColor="text1"/>
          <w:sz w:val="20"/>
          <w:szCs w:val="20"/>
          <w:lang w:val="es-ES"/>
        </w:rPr>
        <w:t>Convocatoria</w:t>
      </w:r>
      <w:r w:rsidR="00800EE9" w:rsidRPr="00400C33">
        <w:rPr>
          <w:rFonts w:ascii="Montserrat" w:hAnsi="Montserrat" w:cs="Arial"/>
          <w:color w:val="000000" w:themeColor="text1"/>
          <w:sz w:val="20"/>
          <w:szCs w:val="20"/>
          <w:lang w:val="es-ES"/>
        </w:rPr>
        <w:t xml:space="preserve"> denominado: </w:t>
      </w:r>
      <w:r w:rsidR="00323BF3" w:rsidRPr="00400C33">
        <w:rPr>
          <w:rFonts w:ascii="Montserrat" w:hAnsi="Montserrat" w:cs="Arial"/>
          <w:b/>
          <w:sz w:val="20"/>
          <w:szCs w:val="20"/>
          <w:lang w:val="es-ES_tradnl"/>
        </w:rPr>
        <w:t xml:space="preserve">Anexo </w:t>
      </w:r>
      <w:r w:rsidR="00323BF3" w:rsidRPr="00400C33">
        <w:rPr>
          <w:rFonts w:ascii="Montserrat" w:hAnsi="Montserrat" w:cs="Arial"/>
          <w:b/>
          <w:color w:val="000000" w:themeColor="text1"/>
          <w:sz w:val="20"/>
          <w:szCs w:val="20"/>
        </w:rPr>
        <w:t>2 Anexo Técnico</w:t>
      </w:r>
      <w:r w:rsidR="00323BF3" w:rsidRPr="00400C33">
        <w:rPr>
          <w:rFonts w:ascii="Montserrat" w:hAnsi="Montserrat" w:cs="Arial"/>
          <w:b/>
          <w:color w:val="000000" w:themeColor="text1"/>
          <w:sz w:val="20"/>
          <w:szCs w:val="20"/>
          <w:lang w:val="es-ES"/>
        </w:rPr>
        <w:t xml:space="preserve">, </w:t>
      </w:r>
      <w:r w:rsidR="00323BF3" w:rsidRPr="00400C33">
        <w:rPr>
          <w:rFonts w:ascii="Montserrat" w:hAnsi="Montserrat" w:cs="Arial"/>
          <w:b/>
          <w:i/>
          <w:color w:val="000000" w:themeColor="text1"/>
          <w:sz w:val="20"/>
          <w:szCs w:val="20"/>
          <w:lang w:val="es-ES"/>
        </w:rPr>
        <w:t xml:space="preserve">numeral </w:t>
      </w:r>
      <w:r w:rsidR="00714AEB">
        <w:rPr>
          <w:rFonts w:ascii="Montserrat" w:hAnsi="Montserrat" w:cs="Arial"/>
          <w:b/>
          <w:i/>
          <w:color w:val="000000" w:themeColor="text1"/>
          <w:sz w:val="20"/>
          <w:szCs w:val="20"/>
          <w:lang w:val="es-ES"/>
        </w:rPr>
        <w:t>3</w:t>
      </w:r>
      <w:r w:rsidR="00323BF3" w:rsidRPr="00400C33">
        <w:rPr>
          <w:rFonts w:ascii="Montserrat" w:hAnsi="Montserrat" w:cs="Arial"/>
          <w:b/>
          <w:i/>
          <w:color w:val="000000" w:themeColor="text1"/>
          <w:sz w:val="20"/>
          <w:szCs w:val="20"/>
          <w:lang w:val="es-ES"/>
        </w:rPr>
        <w:t>. Norma o Especificación Técnica que deben de cumplir los bienes</w:t>
      </w:r>
      <w:r w:rsidR="005C26C1" w:rsidRPr="00400C33">
        <w:rPr>
          <w:rFonts w:ascii="Montserrat" w:hAnsi="Montserrat" w:cs="Arial"/>
          <w:color w:val="000000" w:themeColor="text1"/>
          <w:sz w:val="20"/>
          <w:szCs w:val="20"/>
          <w:lang w:val="es-ES"/>
        </w:rPr>
        <w:t>,</w:t>
      </w:r>
      <w:r w:rsidR="0058188B" w:rsidRPr="00400C33">
        <w:rPr>
          <w:rFonts w:ascii="Montserrat" w:hAnsi="Montserrat" w:cs="Arial"/>
          <w:color w:val="000000" w:themeColor="text1"/>
          <w:sz w:val="20"/>
          <w:szCs w:val="20"/>
          <w:lang w:val="es-ES"/>
        </w:rPr>
        <w:t xml:space="preserve"> </w:t>
      </w:r>
      <w:r w:rsidR="000A4323" w:rsidRPr="00400C33">
        <w:rPr>
          <w:rFonts w:ascii="Montserrat" w:hAnsi="Montserrat" w:cs="Arial"/>
          <w:color w:val="000000" w:themeColor="text1"/>
          <w:sz w:val="20"/>
          <w:szCs w:val="20"/>
          <w:lang w:val="es-ES"/>
        </w:rPr>
        <w:t>as</w:t>
      </w:r>
      <w:r w:rsidR="00D85CB6" w:rsidRPr="00400C33">
        <w:rPr>
          <w:rFonts w:ascii="Montserrat" w:hAnsi="Montserrat" w:cs="Arial"/>
          <w:color w:val="000000" w:themeColor="text1"/>
          <w:sz w:val="20"/>
          <w:szCs w:val="20"/>
          <w:lang w:val="es-ES"/>
        </w:rPr>
        <w:t xml:space="preserve">í como integrar </w:t>
      </w:r>
      <w:r w:rsidR="00A41170" w:rsidRPr="00400C33">
        <w:rPr>
          <w:rFonts w:ascii="Montserrat" w:hAnsi="Montserrat" w:cs="Arial"/>
          <w:color w:val="000000" w:themeColor="text1"/>
          <w:sz w:val="20"/>
          <w:szCs w:val="20"/>
          <w:lang w:val="es-ES"/>
        </w:rPr>
        <w:t>el</w:t>
      </w:r>
      <w:r w:rsidR="00D85CB6" w:rsidRPr="00400C33">
        <w:rPr>
          <w:rFonts w:ascii="Montserrat" w:hAnsi="Montserrat" w:cs="Arial"/>
          <w:color w:val="000000" w:themeColor="text1"/>
          <w:sz w:val="20"/>
          <w:szCs w:val="20"/>
          <w:lang w:val="es-ES"/>
        </w:rPr>
        <w:t xml:space="preserve"> f</w:t>
      </w:r>
      <w:r w:rsidR="000A4323" w:rsidRPr="00400C33">
        <w:rPr>
          <w:rFonts w:ascii="Montserrat" w:hAnsi="Montserrat" w:cs="Arial"/>
          <w:color w:val="000000" w:themeColor="text1"/>
          <w:sz w:val="20"/>
          <w:szCs w:val="20"/>
          <w:lang w:val="es-ES"/>
        </w:rPr>
        <w:t xml:space="preserve">ormato </w:t>
      </w:r>
      <w:r w:rsidR="00D85CB6" w:rsidRPr="00400C33">
        <w:rPr>
          <w:rFonts w:ascii="Montserrat" w:hAnsi="Montserrat" w:cs="Arial"/>
          <w:color w:val="000000" w:themeColor="text1"/>
          <w:sz w:val="20"/>
          <w:szCs w:val="20"/>
          <w:lang w:val="es-ES"/>
        </w:rPr>
        <w:t xml:space="preserve">de cumplimiento de normas </w:t>
      </w:r>
      <w:r w:rsidR="000A4323" w:rsidRPr="00400C33">
        <w:rPr>
          <w:rFonts w:ascii="Montserrat" w:hAnsi="Montserrat" w:cs="Arial"/>
          <w:color w:val="000000" w:themeColor="text1"/>
          <w:sz w:val="20"/>
          <w:szCs w:val="20"/>
          <w:lang w:val="es-ES"/>
        </w:rPr>
        <w:t>respectivo a los bienes que oferte</w:t>
      </w:r>
      <w:r w:rsidR="00D85CB6" w:rsidRPr="00400C33">
        <w:rPr>
          <w:rFonts w:ascii="Montserrat" w:hAnsi="Montserrat" w:cs="Arial"/>
          <w:color w:val="000000" w:themeColor="text1"/>
          <w:sz w:val="20"/>
          <w:szCs w:val="20"/>
          <w:lang w:val="es-ES"/>
        </w:rPr>
        <w:t>,</w:t>
      </w:r>
      <w:r w:rsidR="008B3EE9" w:rsidRPr="00400C33">
        <w:rPr>
          <w:rFonts w:ascii="Montserrat" w:hAnsi="Montserrat" w:cs="Arial"/>
          <w:bCs/>
          <w:color w:val="000000" w:themeColor="text1"/>
          <w:sz w:val="20"/>
          <w:szCs w:val="20"/>
          <w:lang w:val="es-ES"/>
        </w:rPr>
        <w:t xml:space="preserve"> </w:t>
      </w:r>
      <w:r w:rsidR="00A41170" w:rsidRPr="00400C33">
        <w:rPr>
          <w:rFonts w:ascii="Montserrat" w:hAnsi="Montserrat" w:cs="Arial"/>
          <w:bCs/>
          <w:color w:val="000000" w:themeColor="text1"/>
          <w:sz w:val="20"/>
          <w:szCs w:val="20"/>
          <w:lang w:val="es-ES"/>
        </w:rPr>
        <w:t>el</w:t>
      </w:r>
      <w:r w:rsidR="0058188B" w:rsidRPr="00400C33">
        <w:rPr>
          <w:rFonts w:ascii="Montserrat" w:hAnsi="Montserrat" w:cs="Arial"/>
          <w:bCs/>
          <w:color w:val="000000" w:themeColor="text1"/>
          <w:sz w:val="20"/>
          <w:szCs w:val="20"/>
          <w:lang w:val="es-ES"/>
        </w:rPr>
        <w:t xml:space="preserve"> </w:t>
      </w:r>
      <w:r w:rsidR="0058188B" w:rsidRPr="00400C33">
        <w:rPr>
          <w:rFonts w:ascii="Montserrat" w:hAnsi="Montserrat" w:cs="Arial"/>
          <w:color w:val="000000" w:themeColor="text1"/>
          <w:sz w:val="20"/>
          <w:szCs w:val="20"/>
          <w:lang w:val="es-ES"/>
        </w:rPr>
        <w:t xml:space="preserve">cual forma parte de la presente </w:t>
      </w:r>
      <w:r w:rsidR="000612DF" w:rsidRPr="00400C33">
        <w:rPr>
          <w:rFonts w:ascii="Montserrat" w:hAnsi="Montserrat" w:cs="Arial"/>
          <w:color w:val="000000" w:themeColor="text1"/>
          <w:sz w:val="20"/>
          <w:szCs w:val="20"/>
          <w:lang w:val="es-ES"/>
        </w:rPr>
        <w:t>Convocatoria</w:t>
      </w:r>
      <w:r w:rsidR="0058188B" w:rsidRPr="00400C33">
        <w:rPr>
          <w:rFonts w:ascii="Montserrat" w:hAnsi="Montserrat" w:cs="Arial"/>
          <w:color w:val="000000" w:themeColor="text1"/>
          <w:sz w:val="20"/>
          <w:szCs w:val="20"/>
          <w:lang w:val="es-ES"/>
        </w:rPr>
        <w:t>.</w:t>
      </w:r>
    </w:p>
    <w:bookmarkEnd w:id="161"/>
    <w:p w14:paraId="4D26AF75" w14:textId="77777777" w:rsidR="00800EE9" w:rsidRPr="00400C33" w:rsidRDefault="00800EE9" w:rsidP="003A666B">
      <w:pPr>
        <w:ind w:right="49"/>
        <w:jc w:val="both"/>
        <w:rPr>
          <w:rFonts w:ascii="Montserrat" w:eastAsia="Calibri" w:hAnsi="Montserrat" w:cs="Arial"/>
          <w:sz w:val="20"/>
          <w:szCs w:val="20"/>
        </w:rPr>
      </w:pPr>
    </w:p>
    <w:p w14:paraId="6025FA5D" w14:textId="41D68596" w:rsidR="00800EE9" w:rsidRPr="00400C33" w:rsidRDefault="00800EE9" w:rsidP="003A666B">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400C33">
        <w:rPr>
          <w:rFonts w:ascii="Montserrat" w:eastAsia="Calibri" w:hAnsi="Montserrat" w:cs="Arial"/>
          <w:b/>
          <w:i/>
          <w:sz w:val="16"/>
          <w:szCs w:val="16"/>
          <w:u w:val="single"/>
        </w:rPr>
        <w:t>La falta de presentación</w:t>
      </w:r>
      <w:r w:rsidR="00A23931" w:rsidRPr="00400C33">
        <w:rPr>
          <w:rFonts w:ascii="Montserrat" w:eastAsia="Calibri" w:hAnsi="Montserrat" w:cs="Arial"/>
          <w:b/>
          <w:i/>
          <w:sz w:val="16"/>
          <w:szCs w:val="16"/>
          <w:u w:val="single"/>
        </w:rPr>
        <w:t xml:space="preserve"> de la documentación </w:t>
      </w:r>
      <w:r w:rsidR="004A0CCF" w:rsidRPr="00400C33">
        <w:rPr>
          <w:rFonts w:ascii="Montserrat" w:hAnsi="Montserrat" w:cs="Arial"/>
          <w:b/>
          <w:i/>
          <w:noProof w:val="0"/>
          <w:sz w:val="16"/>
          <w:szCs w:val="16"/>
          <w:u w:val="single"/>
          <w:lang w:val="es-ES_tradnl" w:eastAsia="ar-SA"/>
        </w:rPr>
        <w:t xml:space="preserve">o el incumplimiento de los requisitos establecidos </w:t>
      </w:r>
      <w:r w:rsidRPr="00400C33">
        <w:rPr>
          <w:rFonts w:ascii="Montserrat" w:eastAsia="Calibri" w:hAnsi="Montserrat" w:cs="Arial"/>
          <w:b/>
          <w:i/>
          <w:sz w:val="16"/>
          <w:szCs w:val="16"/>
          <w:u w:val="single"/>
        </w:rPr>
        <w:t xml:space="preserve">afecta la solvencia de </w:t>
      </w:r>
      <w:r w:rsidR="00830902" w:rsidRPr="00400C33">
        <w:rPr>
          <w:rFonts w:ascii="Montserrat" w:eastAsia="Calibri" w:hAnsi="Montserrat" w:cs="Arial"/>
          <w:b/>
          <w:i/>
          <w:sz w:val="16"/>
          <w:szCs w:val="16"/>
          <w:u w:val="single"/>
        </w:rPr>
        <w:t>la</w:t>
      </w:r>
      <w:r w:rsidRPr="00400C33">
        <w:rPr>
          <w:rFonts w:ascii="Montserrat" w:eastAsia="Calibri" w:hAnsi="Montserrat" w:cs="Arial"/>
          <w:b/>
          <w:i/>
          <w:sz w:val="16"/>
          <w:szCs w:val="16"/>
          <w:u w:val="single"/>
        </w:rPr>
        <w:t xml:space="preserve"> propuesta y </w:t>
      </w:r>
      <w:r w:rsidR="005858BF" w:rsidRPr="00400C33">
        <w:rPr>
          <w:rFonts w:ascii="Montserrat" w:hAnsi="Montserrat" w:cs="Arial"/>
          <w:b/>
          <w:i/>
          <w:noProof w:val="0"/>
          <w:sz w:val="16"/>
          <w:szCs w:val="16"/>
          <w:u w:val="single"/>
          <w:lang w:val="es-ES_tradnl" w:eastAsia="ar-SA"/>
        </w:rPr>
        <w:t xml:space="preserve">motivará </w:t>
      </w:r>
      <w:r w:rsidRPr="00400C33">
        <w:rPr>
          <w:rFonts w:ascii="Montserrat" w:eastAsia="Calibri" w:hAnsi="Montserrat" w:cs="Arial"/>
          <w:b/>
          <w:i/>
          <w:sz w:val="16"/>
          <w:szCs w:val="16"/>
          <w:u w:val="single"/>
        </w:rPr>
        <w:t>su desechamiento.</w:t>
      </w:r>
    </w:p>
    <w:bookmarkEnd w:id="156"/>
    <w:p w14:paraId="173428EE" w14:textId="77777777" w:rsidR="003E1649" w:rsidRPr="00400C33" w:rsidRDefault="003E1649" w:rsidP="003A666B">
      <w:pPr>
        <w:ind w:left="709" w:right="49"/>
        <w:jc w:val="both"/>
        <w:rPr>
          <w:rFonts w:ascii="Montserrat" w:hAnsi="Montserrat" w:cs="Arial"/>
          <w:b/>
          <w:noProof w:val="0"/>
          <w:sz w:val="20"/>
          <w:szCs w:val="20"/>
          <w:lang w:val="es-ES_tradnl"/>
        </w:rPr>
      </w:pPr>
    </w:p>
    <w:p w14:paraId="7AD9DDA4" w14:textId="77777777" w:rsidR="009A3142" w:rsidRPr="00400C33" w:rsidRDefault="009A3142" w:rsidP="003A666B">
      <w:pPr>
        <w:pStyle w:val="Ttulo3"/>
        <w:numPr>
          <w:ilvl w:val="0"/>
          <w:numId w:val="30"/>
        </w:numPr>
        <w:spacing w:before="0" w:after="0"/>
        <w:ind w:right="49"/>
        <w:rPr>
          <w:rFonts w:ascii="Montserrat" w:hAnsi="Montserrat" w:cs="Arial"/>
          <w:sz w:val="20"/>
          <w:szCs w:val="20"/>
          <w:lang w:val="es-ES"/>
        </w:rPr>
      </w:pPr>
      <w:bookmarkStart w:id="162" w:name="_Toc527036177"/>
      <w:bookmarkStart w:id="163" w:name="_Hlk129005439"/>
      <w:bookmarkStart w:id="164" w:name="_Toc166754561"/>
      <w:r w:rsidRPr="00400C33">
        <w:rPr>
          <w:rFonts w:ascii="Montserrat" w:hAnsi="Montserrat" w:cs="Arial"/>
          <w:sz w:val="20"/>
          <w:szCs w:val="20"/>
          <w:lang w:val="es-ES"/>
        </w:rPr>
        <w:t>Registro Sanitario.</w:t>
      </w:r>
      <w:bookmarkEnd w:id="162"/>
      <w:bookmarkEnd w:id="164"/>
    </w:p>
    <w:p w14:paraId="1318C3E8" w14:textId="77777777" w:rsidR="009A3142" w:rsidRPr="00400C33" w:rsidRDefault="009A3142" w:rsidP="003A666B">
      <w:pPr>
        <w:suppressAutoHyphens/>
        <w:ind w:right="49"/>
        <w:jc w:val="both"/>
        <w:rPr>
          <w:rFonts w:ascii="Montserrat" w:eastAsia="Times New Roman" w:hAnsi="Montserrat" w:cs="Arial"/>
          <w:sz w:val="20"/>
          <w:szCs w:val="20"/>
          <w:lang w:val="es-ES" w:eastAsia="ar-SA"/>
        </w:rPr>
      </w:pPr>
    </w:p>
    <w:p w14:paraId="38206157" w14:textId="389543DE" w:rsidR="005D0848" w:rsidRPr="00400C33" w:rsidRDefault="00774C11" w:rsidP="003A666B">
      <w:pPr>
        <w:suppressAutoHyphens/>
        <w:ind w:left="360" w:right="49"/>
        <w:jc w:val="both"/>
        <w:rPr>
          <w:rFonts w:ascii="Montserrat" w:hAnsi="Montserrat" w:cs="Arial"/>
          <w:b/>
          <w:i/>
          <w:color w:val="000000" w:themeColor="text1"/>
          <w:sz w:val="20"/>
          <w:szCs w:val="20"/>
          <w:lang w:val="es-ES"/>
        </w:rPr>
      </w:pPr>
      <w:bookmarkStart w:id="165" w:name="_Hlk129954201"/>
      <w:r w:rsidRPr="00400C33">
        <w:rPr>
          <w:rFonts w:ascii="Montserrat" w:hAnsi="Montserrat" w:cs="Arial"/>
          <w:color w:val="000000" w:themeColor="text1"/>
          <w:sz w:val="20"/>
          <w:szCs w:val="20"/>
          <w:lang w:val="es-ES"/>
        </w:rPr>
        <w:t>L</w:t>
      </w:r>
      <w:r w:rsidR="005D0848" w:rsidRPr="00400C33">
        <w:rPr>
          <w:rFonts w:ascii="Montserrat" w:hAnsi="Montserrat" w:cs="Arial"/>
          <w:color w:val="000000" w:themeColor="text1"/>
          <w:sz w:val="20"/>
          <w:szCs w:val="20"/>
          <w:lang w:val="es-ES"/>
        </w:rPr>
        <w:t xml:space="preserve">os licitantes deberán integrar a su propuesta técnica copia legible del Registro Sanitario </w:t>
      </w:r>
      <w:r w:rsidRPr="00400C33">
        <w:rPr>
          <w:rFonts w:ascii="Montserrat" w:hAnsi="Montserrat" w:cs="Arial"/>
          <w:sz w:val="20"/>
          <w:szCs w:val="20"/>
          <w:lang w:val="es-ES"/>
        </w:rPr>
        <w:t>como</w:t>
      </w:r>
      <w:r w:rsidR="005D0848" w:rsidRPr="00400C33">
        <w:rPr>
          <w:rFonts w:ascii="Montserrat" w:hAnsi="Montserrat" w:cs="Arial"/>
          <w:sz w:val="20"/>
          <w:szCs w:val="20"/>
          <w:lang w:val="es-ES"/>
        </w:rPr>
        <w:t xml:space="preserve"> se </w:t>
      </w:r>
      <w:r w:rsidRPr="00400C33">
        <w:rPr>
          <w:rFonts w:ascii="Montserrat" w:hAnsi="Montserrat" w:cs="Arial"/>
          <w:sz w:val="20"/>
          <w:szCs w:val="20"/>
          <w:lang w:val="es-ES"/>
        </w:rPr>
        <w:t>indica</w:t>
      </w:r>
      <w:r w:rsidR="005D0848" w:rsidRPr="00400C33">
        <w:rPr>
          <w:rFonts w:ascii="Montserrat" w:hAnsi="Montserrat" w:cs="Arial"/>
          <w:sz w:val="20"/>
          <w:szCs w:val="20"/>
          <w:lang w:val="es-ES"/>
        </w:rPr>
        <w:t xml:space="preserve"> en </w:t>
      </w:r>
      <w:r w:rsidR="000D09B2" w:rsidRPr="00400C33">
        <w:rPr>
          <w:rFonts w:ascii="Montserrat" w:hAnsi="Montserrat" w:cs="Arial"/>
          <w:sz w:val="20"/>
          <w:szCs w:val="20"/>
          <w:lang w:val="es-ES"/>
        </w:rPr>
        <w:t>el</w:t>
      </w:r>
      <w:r w:rsidR="005D0848" w:rsidRPr="00400C33">
        <w:rPr>
          <w:rFonts w:ascii="Montserrat" w:hAnsi="Montserrat" w:cs="Arial"/>
          <w:sz w:val="20"/>
          <w:szCs w:val="20"/>
          <w:lang w:val="es-ES"/>
        </w:rPr>
        <w:t xml:space="preserve"> anexo denominado</w:t>
      </w:r>
      <w:r w:rsidR="005D0848" w:rsidRPr="00400C33">
        <w:rPr>
          <w:rFonts w:ascii="Montserrat" w:hAnsi="Montserrat" w:cs="Arial"/>
          <w:color w:val="000000" w:themeColor="text1"/>
          <w:sz w:val="20"/>
          <w:szCs w:val="20"/>
          <w:lang w:val="es-ES"/>
        </w:rPr>
        <w:t xml:space="preserve"> </w:t>
      </w:r>
      <w:r w:rsidR="0065416A" w:rsidRPr="00400C33">
        <w:rPr>
          <w:rFonts w:ascii="Montserrat" w:hAnsi="Montserrat" w:cs="Arial"/>
          <w:b/>
          <w:sz w:val="20"/>
          <w:szCs w:val="20"/>
          <w:lang w:val="es-ES_tradnl"/>
        </w:rPr>
        <w:t xml:space="preserve">Anexo </w:t>
      </w:r>
      <w:r w:rsidR="0065416A" w:rsidRPr="00400C33">
        <w:rPr>
          <w:rFonts w:ascii="Montserrat" w:hAnsi="Montserrat" w:cs="Arial"/>
          <w:b/>
          <w:color w:val="000000" w:themeColor="text1"/>
          <w:sz w:val="20"/>
          <w:szCs w:val="20"/>
        </w:rPr>
        <w:t>2 Anexo Técnico</w:t>
      </w:r>
      <w:r w:rsidR="0065416A" w:rsidRPr="00400C33">
        <w:rPr>
          <w:rFonts w:ascii="Montserrat" w:hAnsi="Montserrat" w:cs="Arial"/>
          <w:b/>
          <w:color w:val="000000" w:themeColor="text1"/>
          <w:sz w:val="20"/>
          <w:szCs w:val="20"/>
          <w:lang w:val="es-ES"/>
        </w:rPr>
        <w:t xml:space="preserve">, </w:t>
      </w:r>
      <w:r w:rsidR="0065416A" w:rsidRPr="00400C33">
        <w:rPr>
          <w:rFonts w:ascii="Montserrat" w:hAnsi="Montserrat" w:cs="Arial"/>
          <w:b/>
          <w:i/>
          <w:color w:val="000000" w:themeColor="text1"/>
          <w:sz w:val="20"/>
          <w:szCs w:val="20"/>
          <w:lang w:val="es-ES"/>
        </w:rPr>
        <w:t xml:space="preserve">numeral </w:t>
      </w:r>
      <w:r w:rsidR="0039695B">
        <w:rPr>
          <w:rFonts w:ascii="Montserrat" w:hAnsi="Montserrat" w:cs="Arial"/>
          <w:b/>
          <w:i/>
          <w:color w:val="000000" w:themeColor="text1"/>
          <w:sz w:val="20"/>
          <w:szCs w:val="20"/>
          <w:lang w:val="es-ES"/>
        </w:rPr>
        <w:t>5</w:t>
      </w:r>
      <w:r w:rsidR="0065416A" w:rsidRPr="00400C33">
        <w:rPr>
          <w:rFonts w:ascii="Montserrat" w:hAnsi="Montserrat" w:cs="Arial"/>
          <w:b/>
          <w:i/>
          <w:color w:val="000000" w:themeColor="text1"/>
          <w:sz w:val="20"/>
          <w:szCs w:val="20"/>
          <w:lang w:val="es-ES"/>
        </w:rPr>
        <w:t>. Registro Sanitario</w:t>
      </w:r>
      <w:r w:rsidR="005D0848" w:rsidRPr="00400C33">
        <w:rPr>
          <w:rFonts w:ascii="Montserrat" w:hAnsi="Montserrat" w:cs="Arial"/>
          <w:b/>
          <w:i/>
          <w:color w:val="000000" w:themeColor="text1"/>
          <w:sz w:val="20"/>
          <w:szCs w:val="20"/>
          <w:lang w:val="es-ES"/>
        </w:rPr>
        <w:t>.</w:t>
      </w:r>
    </w:p>
    <w:bookmarkEnd w:id="165"/>
    <w:p w14:paraId="4D431A13" w14:textId="77777777" w:rsidR="009A3142" w:rsidRPr="00400C33" w:rsidRDefault="009A3142" w:rsidP="003A666B">
      <w:pPr>
        <w:suppressAutoHyphens/>
        <w:ind w:left="360" w:right="49"/>
        <w:jc w:val="both"/>
        <w:rPr>
          <w:rFonts w:ascii="Montserrat" w:hAnsi="Montserrat" w:cs="Arial"/>
          <w:color w:val="000000" w:themeColor="text1"/>
          <w:sz w:val="16"/>
          <w:szCs w:val="16"/>
          <w:lang w:val="es-ES"/>
        </w:rPr>
      </w:pPr>
    </w:p>
    <w:p w14:paraId="224C3215" w14:textId="0AF89C36" w:rsidR="00A23931" w:rsidRPr="00400C33" w:rsidRDefault="00A23931" w:rsidP="003A666B">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bookmarkStart w:id="166" w:name="_LICENCIAS,_AUTORIZACIONES_Y"/>
      <w:bookmarkStart w:id="167" w:name="_Toc442265827"/>
      <w:bookmarkEnd w:id="166"/>
      <w:r w:rsidRPr="00400C33">
        <w:rPr>
          <w:rFonts w:ascii="Montserrat" w:eastAsia="Calibri" w:hAnsi="Montserrat" w:cs="Arial"/>
          <w:b/>
          <w:i/>
          <w:sz w:val="16"/>
          <w:szCs w:val="16"/>
          <w:u w:val="single"/>
        </w:rPr>
        <w:t xml:space="preserve">La falta de presentación de la documentación </w:t>
      </w:r>
      <w:r w:rsidRPr="00400C33">
        <w:rPr>
          <w:rFonts w:ascii="Montserrat" w:hAnsi="Montserrat" w:cs="Arial"/>
          <w:b/>
          <w:i/>
          <w:noProof w:val="0"/>
          <w:sz w:val="16"/>
          <w:szCs w:val="16"/>
          <w:u w:val="single"/>
          <w:lang w:val="es-ES_tradnl" w:eastAsia="ar-SA"/>
        </w:rPr>
        <w:t xml:space="preserve">o el incumplimiento de los requisitos </w:t>
      </w:r>
      <w:r w:rsidR="00C007DF" w:rsidRPr="00400C33">
        <w:rPr>
          <w:rFonts w:ascii="Montserrat" w:hAnsi="Montserrat" w:cs="Arial"/>
          <w:b/>
          <w:i/>
          <w:noProof w:val="0"/>
          <w:sz w:val="16"/>
          <w:szCs w:val="16"/>
          <w:u w:val="single"/>
          <w:lang w:val="es-ES_tradnl" w:eastAsia="ar-SA"/>
        </w:rPr>
        <w:t>establecidos</w:t>
      </w:r>
      <w:r w:rsidRPr="00400C33">
        <w:rPr>
          <w:rFonts w:ascii="Montserrat" w:hAnsi="Montserrat" w:cs="Arial"/>
          <w:b/>
          <w:i/>
          <w:noProof w:val="0"/>
          <w:sz w:val="16"/>
          <w:szCs w:val="16"/>
          <w:u w:val="single"/>
          <w:lang w:val="es-ES_tradnl" w:eastAsia="ar-SA"/>
        </w:rPr>
        <w:t xml:space="preserve"> </w:t>
      </w:r>
      <w:r w:rsidRPr="00400C33">
        <w:rPr>
          <w:rFonts w:ascii="Montserrat" w:eastAsia="Calibri" w:hAnsi="Montserrat" w:cs="Arial"/>
          <w:b/>
          <w:i/>
          <w:sz w:val="16"/>
          <w:szCs w:val="16"/>
          <w:u w:val="single"/>
        </w:rPr>
        <w:t xml:space="preserve">afecta la solvencia de la propuesta y </w:t>
      </w:r>
      <w:r w:rsidRPr="00400C33">
        <w:rPr>
          <w:rFonts w:ascii="Montserrat" w:hAnsi="Montserrat" w:cs="Arial"/>
          <w:b/>
          <w:i/>
          <w:noProof w:val="0"/>
          <w:sz w:val="16"/>
          <w:szCs w:val="16"/>
          <w:u w:val="single"/>
          <w:lang w:val="es-ES_tradnl" w:eastAsia="ar-SA"/>
        </w:rPr>
        <w:t xml:space="preserve">motivará </w:t>
      </w:r>
      <w:r w:rsidRPr="00400C33">
        <w:rPr>
          <w:rFonts w:ascii="Montserrat" w:eastAsia="Calibri" w:hAnsi="Montserrat" w:cs="Arial"/>
          <w:b/>
          <w:i/>
          <w:sz w:val="16"/>
          <w:szCs w:val="16"/>
          <w:u w:val="single"/>
        </w:rPr>
        <w:t>su desechamiento.</w:t>
      </w:r>
    </w:p>
    <w:bookmarkEnd w:id="163"/>
    <w:p w14:paraId="495AACBE" w14:textId="77777777" w:rsidR="00AC1CA1" w:rsidRPr="00400C33" w:rsidRDefault="00AC1CA1" w:rsidP="003A666B">
      <w:pPr>
        <w:tabs>
          <w:tab w:val="left" w:pos="965"/>
        </w:tabs>
        <w:suppressAutoHyphens/>
        <w:autoSpaceDE w:val="0"/>
        <w:ind w:right="49"/>
        <w:jc w:val="both"/>
        <w:rPr>
          <w:rFonts w:ascii="Montserrat" w:eastAsia="Times New Roman" w:hAnsi="Montserrat" w:cs="Arial"/>
          <w:b/>
          <w:bCs/>
          <w:strike/>
          <w:sz w:val="20"/>
          <w:szCs w:val="20"/>
          <w:lang w:val="es-ES_tradnl" w:eastAsia="ar-SA"/>
        </w:rPr>
      </w:pPr>
    </w:p>
    <w:p w14:paraId="47754C97" w14:textId="77777777" w:rsidR="009A3142" w:rsidRPr="00400C33" w:rsidRDefault="009A3142" w:rsidP="003A666B">
      <w:pPr>
        <w:pStyle w:val="Ttulo3"/>
        <w:numPr>
          <w:ilvl w:val="0"/>
          <w:numId w:val="30"/>
        </w:numPr>
        <w:spacing w:before="0" w:after="0"/>
        <w:ind w:right="49"/>
        <w:jc w:val="both"/>
        <w:rPr>
          <w:rFonts w:ascii="Montserrat" w:hAnsi="Montserrat" w:cs="Arial"/>
          <w:sz w:val="20"/>
          <w:szCs w:val="20"/>
          <w:shd w:val="clear" w:color="auto" w:fill="00FF00"/>
          <w:lang w:val="es-ES"/>
        </w:rPr>
      </w:pPr>
      <w:bookmarkStart w:id="168" w:name="_Toc527036179"/>
      <w:bookmarkStart w:id="169" w:name="_Toc166754562"/>
      <w:r w:rsidRPr="00400C33">
        <w:rPr>
          <w:rFonts w:ascii="Montserrat" w:hAnsi="Montserrat" w:cs="Arial"/>
          <w:sz w:val="20"/>
          <w:szCs w:val="20"/>
          <w:lang w:val="es-ES"/>
        </w:rPr>
        <w:t>Licencias y Avisos.</w:t>
      </w:r>
      <w:bookmarkEnd w:id="167"/>
      <w:bookmarkEnd w:id="168"/>
      <w:bookmarkEnd w:id="169"/>
    </w:p>
    <w:p w14:paraId="7A082766" w14:textId="77777777" w:rsidR="009A3142" w:rsidRPr="00400C33" w:rsidRDefault="009A3142" w:rsidP="003A666B">
      <w:pPr>
        <w:suppressAutoHyphens/>
        <w:ind w:left="1276" w:right="49" w:hanging="283"/>
        <w:jc w:val="both"/>
        <w:rPr>
          <w:rFonts w:ascii="Montserrat" w:eastAsia="Times New Roman" w:hAnsi="Montserrat" w:cs="Arial"/>
          <w:sz w:val="20"/>
          <w:szCs w:val="20"/>
          <w:shd w:val="clear" w:color="auto" w:fill="FFFF00"/>
          <w:lang w:val="es-ES" w:eastAsia="ar-SA"/>
        </w:rPr>
      </w:pPr>
    </w:p>
    <w:p w14:paraId="25DC7F80" w14:textId="6DAA08DA" w:rsidR="009A3142" w:rsidRPr="00400C33" w:rsidRDefault="009A3142" w:rsidP="003A666B">
      <w:pPr>
        <w:ind w:left="357" w:right="49"/>
        <w:jc w:val="both"/>
        <w:rPr>
          <w:rFonts w:ascii="Montserrat" w:hAnsi="Montserrat" w:cs="Arial"/>
          <w:sz w:val="20"/>
          <w:szCs w:val="20"/>
        </w:rPr>
      </w:pPr>
      <w:bookmarkStart w:id="170" w:name="_Hlk129954210"/>
      <w:bookmarkStart w:id="171" w:name="_Hlk129005458"/>
      <w:r w:rsidRPr="00400C33">
        <w:rPr>
          <w:rFonts w:ascii="Montserrat" w:hAnsi="Montserrat" w:cs="Arial"/>
          <w:color w:val="000000" w:themeColor="text1"/>
          <w:sz w:val="20"/>
          <w:szCs w:val="20"/>
          <w:lang w:val="es-ES"/>
        </w:rPr>
        <w:t xml:space="preserve">El licitante deberá acompañar la documentación que acredite el cumplimiento de Licencias, Autorizaciones y Permisos conforme se indica en </w:t>
      </w:r>
      <w:r w:rsidR="000D09B2" w:rsidRPr="00400C33">
        <w:rPr>
          <w:rFonts w:ascii="Montserrat" w:hAnsi="Montserrat" w:cs="Arial"/>
          <w:color w:val="000000" w:themeColor="text1"/>
          <w:sz w:val="20"/>
          <w:szCs w:val="20"/>
          <w:lang w:val="es-ES"/>
        </w:rPr>
        <w:t>el</w:t>
      </w:r>
      <w:r w:rsidRPr="00400C33">
        <w:rPr>
          <w:rFonts w:ascii="Montserrat" w:hAnsi="Montserrat" w:cs="Arial"/>
          <w:color w:val="000000" w:themeColor="text1"/>
          <w:sz w:val="20"/>
          <w:szCs w:val="20"/>
          <w:lang w:val="es-ES"/>
        </w:rPr>
        <w:t xml:space="preserve"> documento adjunto a la </w:t>
      </w:r>
      <w:r w:rsidR="000612DF" w:rsidRPr="00400C33">
        <w:rPr>
          <w:rFonts w:ascii="Montserrat" w:hAnsi="Montserrat" w:cs="Arial"/>
          <w:color w:val="000000" w:themeColor="text1"/>
          <w:sz w:val="20"/>
          <w:szCs w:val="20"/>
          <w:lang w:val="es-ES"/>
        </w:rPr>
        <w:t>Convocatoria</w:t>
      </w:r>
      <w:r w:rsidRPr="00400C33">
        <w:rPr>
          <w:rFonts w:ascii="Montserrat" w:hAnsi="Montserrat" w:cs="Arial"/>
          <w:color w:val="000000" w:themeColor="text1"/>
          <w:sz w:val="20"/>
          <w:szCs w:val="20"/>
          <w:lang w:val="es-ES"/>
        </w:rPr>
        <w:t xml:space="preserve"> denominado: </w:t>
      </w:r>
      <w:r w:rsidR="00104FFA" w:rsidRPr="00400C33">
        <w:rPr>
          <w:rFonts w:ascii="Montserrat" w:hAnsi="Montserrat" w:cs="Arial"/>
          <w:b/>
          <w:sz w:val="20"/>
          <w:szCs w:val="20"/>
          <w:lang w:val="es-ES_tradnl"/>
        </w:rPr>
        <w:t xml:space="preserve">Anexo </w:t>
      </w:r>
      <w:r w:rsidR="00104FFA" w:rsidRPr="00400C33">
        <w:rPr>
          <w:rFonts w:ascii="Montserrat" w:hAnsi="Montserrat" w:cs="Arial"/>
          <w:b/>
          <w:color w:val="000000" w:themeColor="text1"/>
          <w:sz w:val="20"/>
          <w:szCs w:val="20"/>
        </w:rPr>
        <w:t>2 Anexo Técnico</w:t>
      </w:r>
      <w:r w:rsidR="00104FFA" w:rsidRPr="00400C33">
        <w:rPr>
          <w:rFonts w:ascii="Montserrat" w:hAnsi="Montserrat" w:cs="Arial"/>
          <w:b/>
          <w:color w:val="000000" w:themeColor="text1"/>
          <w:sz w:val="20"/>
          <w:szCs w:val="20"/>
          <w:lang w:val="es-ES"/>
        </w:rPr>
        <w:t xml:space="preserve">, </w:t>
      </w:r>
      <w:r w:rsidR="00104FFA" w:rsidRPr="00400C33">
        <w:rPr>
          <w:rFonts w:ascii="Montserrat" w:hAnsi="Montserrat" w:cs="Arial"/>
          <w:b/>
          <w:i/>
          <w:color w:val="000000" w:themeColor="text1"/>
          <w:sz w:val="20"/>
          <w:szCs w:val="20"/>
          <w:lang w:val="es-ES"/>
        </w:rPr>
        <w:t xml:space="preserve">numeral </w:t>
      </w:r>
      <w:r w:rsidR="0039695B">
        <w:rPr>
          <w:rFonts w:ascii="Montserrat" w:hAnsi="Montserrat" w:cs="Arial"/>
          <w:b/>
          <w:i/>
          <w:color w:val="000000" w:themeColor="text1"/>
          <w:sz w:val="20"/>
          <w:szCs w:val="20"/>
          <w:lang w:val="es-ES"/>
        </w:rPr>
        <w:t>4</w:t>
      </w:r>
      <w:r w:rsidR="00104FFA" w:rsidRPr="00400C33">
        <w:rPr>
          <w:rFonts w:ascii="Montserrat" w:hAnsi="Montserrat" w:cs="Arial"/>
          <w:b/>
          <w:i/>
          <w:color w:val="000000" w:themeColor="text1"/>
          <w:sz w:val="20"/>
          <w:szCs w:val="20"/>
          <w:lang w:val="es-ES"/>
        </w:rPr>
        <w:t>. Licencias y Avisos.</w:t>
      </w:r>
    </w:p>
    <w:bookmarkEnd w:id="170"/>
    <w:p w14:paraId="17140654" w14:textId="77777777" w:rsidR="009A3142" w:rsidRPr="00400C33" w:rsidRDefault="009A3142" w:rsidP="003A666B">
      <w:pPr>
        <w:ind w:right="49"/>
        <w:jc w:val="both"/>
        <w:rPr>
          <w:rFonts w:ascii="Montserrat" w:eastAsia="Calibri" w:hAnsi="Montserrat" w:cs="Arial"/>
          <w:sz w:val="20"/>
          <w:szCs w:val="20"/>
        </w:rPr>
      </w:pPr>
    </w:p>
    <w:p w14:paraId="76437A29" w14:textId="1555176D" w:rsidR="00281DFD" w:rsidRPr="00400C33" w:rsidRDefault="00281DFD" w:rsidP="003A666B">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400C33">
        <w:rPr>
          <w:rFonts w:ascii="Montserrat" w:eastAsia="Calibri" w:hAnsi="Montserrat" w:cs="Arial"/>
          <w:b/>
          <w:i/>
          <w:sz w:val="16"/>
          <w:szCs w:val="16"/>
          <w:u w:val="single"/>
        </w:rPr>
        <w:t xml:space="preserve">La falta de presentación de la </w:t>
      </w:r>
      <w:r w:rsidR="00C007DF" w:rsidRPr="00400C33">
        <w:rPr>
          <w:rFonts w:ascii="Montserrat" w:eastAsia="Calibri" w:hAnsi="Montserrat" w:cs="Arial"/>
          <w:b/>
          <w:i/>
          <w:sz w:val="16"/>
          <w:szCs w:val="16"/>
          <w:u w:val="single"/>
        </w:rPr>
        <w:t>documentación o</w:t>
      </w:r>
      <w:r w:rsidRPr="00400C33">
        <w:rPr>
          <w:rFonts w:ascii="Montserrat" w:hAnsi="Montserrat" w:cs="Arial"/>
          <w:b/>
          <w:i/>
          <w:noProof w:val="0"/>
          <w:sz w:val="16"/>
          <w:szCs w:val="16"/>
          <w:u w:val="single"/>
          <w:lang w:val="es-ES_tradnl" w:eastAsia="ar-SA"/>
        </w:rPr>
        <w:t xml:space="preserve"> el incumplimiento de los requisitos </w:t>
      </w:r>
      <w:r w:rsidR="00C007DF" w:rsidRPr="00400C33">
        <w:rPr>
          <w:rFonts w:ascii="Montserrat" w:hAnsi="Montserrat" w:cs="Arial"/>
          <w:b/>
          <w:i/>
          <w:noProof w:val="0"/>
          <w:sz w:val="16"/>
          <w:szCs w:val="16"/>
          <w:u w:val="single"/>
          <w:lang w:val="es-ES_tradnl" w:eastAsia="ar-SA"/>
        </w:rPr>
        <w:t>establecidos</w:t>
      </w:r>
      <w:r w:rsidRPr="00400C33">
        <w:rPr>
          <w:rFonts w:ascii="Montserrat" w:hAnsi="Montserrat" w:cs="Arial"/>
          <w:b/>
          <w:i/>
          <w:noProof w:val="0"/>
          <w:sz w:val="16"/>
          <w:szCs w:val="16"/>
          <w:u w:val="single"/>
          <w:lang w:val="es-ES_tradnl" w:eastAsia="ar-SA"/>
        </w:rPr>
        <w:t xml:space="preserve"> </w:t>
      </w:r>
      <w:r w:rsidRPr="00400C33">
        <w:rPr>
          <w:rFonts w:ascii="Montserrat" w:eastAsia="Calibri" w:hAnsi="Montserrat" w:cs="Arial"/>
          <w:b/>
          <w:i/>
          <w:sz w:val="16"/>
          <w:szCs w:val="16"/>
          <w:u w:val="single"/>
        </w:rPr>
        <w:t xml:space="preserve">afecta la solvencia de la propuesta y </w:t>
      </w:r>
      <w:r w:rsidRPr="00400C33">
        <w:rPr>
          <w:rFonts w:ascii="Montserrat" w:hAnsi="Montserrat" w:cs="Arial"/>
          <w:b/>
          <w:i/>
          <w:noProof w:val="0"/>
          <w:sz w:val="16"/>
          <w:szCs w:val="16"/>
          <w:u w:val="single"/>
          <w:lang w:val="es-ES_tradnl" w:eastAsia="ar-SA"/>
        </w:rPr>
        <w:t xml:space="preserve">motivará </w:t>
      </w:r>
      <w:r w:rsidRPr="00400C33">
        <w:rPr>
          <w:rFonts w:ascii="Montserrat" w:eastAsia="Calibri" w:hAnsi="Montserrat" w:cs="Arial"/>
          <w:b/>
          <w:i/>
          <w:sz w:val="16"/>
          <w:szCs w:val="16"/>
          <w:u w:val="single"/>
        </w:rPr>
        <w:t>su desechamiento.</w:t>
      </w:r>
    </w:p>
    <w:bookmarkEnd w:id="171"/>
    <w:p w14:paraId="08662C8D" w14:textId="77777777" w:rsidR="00903665" w:rsidRPr="00400C33" w:rsidRDefault="00903665" w:rsidP="004E05A0">
      <w:pPr>
        <w:suppressAutoHyphens/>
        <w:autoSpaceDE w:val="0"/>
        <w:ind w:right="49"/>
        <w:jc w:val="both"/>
        <w:rPr>
          <w:rFonts w:ascii="Montserrat" w:eastAsia="Times New Roman" w:hAnsi="Montserrat" w:cs="Arial"/>
          <w:noProof w:val="0"/>
          <w:sz w:val="20"/>
          <w:szCs w:val="20"/>
          <w:lang w:val="es-ES_tradnl" w:eastAsia="ar-SA"/>
        </w:rPr>
      </w:pPr>
    </w:p>
    <w:p w14:paraId="7AE04834" w14:textId="77777777" w:rsidR="009A3142" w:rsidRPr="00400C33" w:rsidRDefault="009A3142" w:rsidP="003A666B">
      <w:pPr>
        <w:pStyle w:val="Ttulo3"/>
        <w:numPr>
          <w:ilvl w:val="0"/>
          <w:numId w:val="30"/>
        </w:numPr>
        <w:spacing w:before="0" w:after="0"/>
        <w:ind w:right="49"/>
        <w:jc w:val="both"/>
        <w:rPr>
          <w:rFonts w:ascii="Montserrat" w:hAnsi="Montserrat" w:cs="Arial"/>
          <w:bCs w:val="0"/>
          <w:sz w:val="20"/>
          <w:szCs w:val="20"/>
        </w:rPr>
      </w:pPr>
      <w:bookmarkStart w:id="172" w:name="_Toc527036180"/>
      <w:bookmarkStart w:id="173" w:name="_Toc166754563"/>
      <w:r w:rsidRPr="00400C33">
        <w:rPr>
          <w:rFonts w:ascii="Montserrat" w:hAnsi="Montserrat" w:cs="Arial"/>
          <w:bCs w:val="0"/>
          <w:sz w:val="20"/>
          <w:szCs w:val="20"/>
        </w:rPr>
        <w:t>Folletos o catálogos o fotografías o manuales, entre otros para comprobar las especificaciones técnicas requeridas.</w:t>
      </w:r>
      <w:bookmarkEnd w:id="172"/>
      <w:bookmarkEnd w:id="173"/>
    </w:p>
    <w:p w14:paraId="093EF951" w14:textId="77777777" w:rsidR="009A3142" w:rsidRPr="00400C33" w:rsidRDefault="009A3142" w:rsidP="003A666B">
      <w:pPr>
        <w:ind w:left="284" w:right="49"/>
        <w:jc w:val="both"/>
        <w:rPr>
          <w:rFonts w:ascii="Montserrat" w:hAnsi="Montserrat" w:cs="Arial"/>
          <w:b/>
          <w:bCs/>
          <w:sz w:val="20"/>
          <w:szCs w:val="20"/>
          <w:lang w:eastAsia="ar-SA"/>
        </w:rPr>
      </w:pPr>
    </w:p>
    <w:p w14:paraId="4FEF46CE" w14:textId="58085538" w:rsidR="009A3142" w:rsidRPr="00400C33" w:rsidRDefault="009A3142" w:rsidP="003A666B">
      <w:pPr>
        <w:ind w:left="357" w:right="49"/>
        <w:jc w:val="both"/>
        <w:rPr>
          <w:rFonts w:ascii="Montserrat" w:hAnsi="Montserrat" w:cs="Arial"/>
          <w:bCs/>
          <w:iCs/>
          <w:color w:val="000000"/>
          <w:sz w:val="20"/>
          <w:szCs w:val="20"/>
        </w:rPr>
      </w:pPr>
      <w:bookmarkStart w:id="174" w:name="_Hlk129954219"/>
      <w:bookmarkStart w:id="175" w:name="_Hlk129005469"/>
      <w:r w:rsidRPr="00400C33">
        <w:rPr>
          <w:rFonts w:ascii="Montserrat" w:hAnsi="Montserrat" w:cs="Arial"/>
          <w:color w:val="000000"/>
          <w:sz w:val="20"/>
          <w:szCs w:val="20"/>
        </w:rPr>
        <w:t>Se deberá presentar c</w:t>
      </w:r>
      <w:r w:rsidRPr="00400C33">
        <w:rPr>
          <w:rFonts w:ascii="Montserrat" w:hAnsi="Montserrat" w:cs="Arial"/>
          <w:color w:val="000000"/>
          <w:sz w:val="20"/>
          <w:szCs w:val="20"/>
          <w:lang w:val="es-ES"/>
        </w:rPr>
        <w:t xml:space="preserve">onforme se indica en </w:t>
      </w:r>
      <w:r w:rsidR="000D09B2" w:rsidRPr="00400C33">
        <w:rPr>
          <w:rFonts w:ascii="Montserrat" w:hAnsi="Montserrat" w:cs="Arial"/>
          <w:color w:val="000000"/>
          <w:sz w:val="20"/>
          <w:szCs w:val="20"/>
          <w:lang w:val="es-ES"/>
        </w:rPr>
        <w:t>el</w:t>
      </w:r>
      <w:r w:rsidRPr="00400C33">
        <w:rPr>
          <w:rFonts w:ascii="Montserrat" w:hAnsi="Montserrat" w:cs="Arial"/>
          <w:color w:val="000000"/>
          <w:sz w:val="20"/>
          <w:szCs w:val="20"/>
          <w:lang w:val="es-ES"/>
        </w:rPr>
        <w:t xml:space="preserve"> documento adjunto a la </w:t>
      </w:r>
      <w:r w:rsidR="000612DF" w:rsidRPr="00400C33">
        <w:rPr>
          <w:rFonts w:ascii="Montserrat" w:hAnsi="Montserrat" w:cs="Arial"/>
          <w:color w:val="000000"/>
          <w:sz w:val="20"/>
          <w:szCs w:val="20"/>
          <w:lang w:val="es-ES"/>
        </w:rPr>
        <w:t>Convocatoria</w:t>
      </w:r>
      <w:r w:rsidRPr="00400C33">
        <w:rPr>
          <w:rFonts w:ascii="Montserrat" w:hAnsi="Montserrat" w:cs="Arial"/>
          <w:color w:val="000000"/>
          <w:sz w:val="20"/>
          <w:szCs w:val="20"/>
          <w:lang w:val="es-ES"/>
        </w:rPr>
        <w:t xml:space="preserve"> denominado: </w:t>
      </w:r>
      <w:r w:rsidR="00104FFA" w:rsidRPr="00400C33">
        <w:rPr>
          <w:rFonts w:ascii="Montserrat" w:hAnsi="Montserrat" w:cs="Arial"/>
          <w:b/>
          <w:sz w:val="20"/>
          <w:szCs w:val="20"/>
          <w:lang w:val="es-ES_tradnl"/>
        </w:rPr>
        <w:t xml:space="preserve">Anexo </w:t>
      </w:r>
      <w:r w:rsidR="00104FFA" w:rsidRPr="00400C33">
        <w:rPr>
          <w:rFonts w:ascii="Montserrat" w:hAnsi="Montserrat" w:cs="Arial"/>
          <w:b/>
          <w:color w:val="000000" w:themeColor="text1"/>
          <w:sz w:val="20"/>
          <w:szCs w:val="20"/>
        </w:rPr>
        <w:t>2 Anexo Técnico</w:t>
      </w:r>
      <w:r w:rsidR="00104FFA" w:rsidRPr="00400C33">
        <w:rPr>
          <w:rFonts w:ascii="Montserrat" w:hAnsi="Montserrat" w:cs="Arial"/>
          <w:b/>
          <w:color w:val="000000" w:themeColor="text1"/>
          <w:sz w:val="20"/>
          <w:szCs w:val="20"/>
          <w:lang w:val="es-ES"/>
        </w:rPr>
        <w:t xml:space="preserve">, </w:t>
      </w:r>
      <w:r w:rsidR="00104FFA" w:rsidRPr="00400C33">
        <w:rPr>
          <w:rFonts w:ascii="Montserrat" w:hAnsi="Montserrat" w:cs="Arial"/>
          <w:b/>
          <w:i/>
          <w:color w:val="000000" w:themeColor="text1"/>
          <w:sz w:val="20"/>
          <w:szCs w:val="20"/>
          <w:lang w:val="es-ES"/>
        </w:rPr>
        <w:t xml:space="preserve">numeral </w:t>
      </w:r>
      <w:r w:rsidR="0039695B">
        <w:rPr>
          <w:rFonts w:ascii="Montserrat" w:hAnsi="Montserrat" w:cs="Arial"/>
          <w:b/>
          <w:i/>
          <w:color w:val="000000" w:themeColor="text1"/>
          <w:sz w:val="20"/>
          <w:szCs w:val="20"/>
          <w:lang w:val="es-ES"/>
        </w:rPr>
        <w:t>6</w:t>
      </w:r>
      <w:r w:rsidR="00104FFA" w:rsidRPr="00400C33">
        <w:rPr>
          <w:rFonts w:ascii="Montserrat" w:hAnsi="Montserrat" w:cs="Arial"/>
          <w:b/>
          <w:i/>
          <w:color w:val="000000" w:themeColor="text1"/>
          <w:sz w:val="20"/>
          <w:szCs w:val="20"/>
          <w:lang w:val="es-ES"/>
        </w:rPr>
        <w:t>. Folletos, catálogos, fotografías, manuales entre otros.</w:t>
      </w:r>
    </w:p>
    <w:bookmarkEnd w:id="174"/>
    <w:p w14:paraId="297C3763" w14:textId="77777777" w:rsidR="009A3142" w:rsidRPr="00400C33" w:rsidRDefault="009A3142" w:rsidP="003A666B">
      <w:pPr>
        <w:ind w:left="357" w:right="49"/>
        <w:jc w:val="both"/>
        <w:rPr>
          <w:rFonts w:ascii="Montserrat" w:hAnsi="Montserrat" w:cs="Arial"/>
          <w:sz w:val="20"/>
          <w:szCs w:val="20"/>
        </w:rPr>
      </w:pPr>
    </w:p>
    <w:p w14:paraId="1D658FAF" w14:textId="05DB7045" w:rsidR="00281DFD" w:rsidRPr="00400C33" w:rsidRDefault="00281DFD" w:rsidP="003A666B">
      <w:pPr>
        <w:tabs>
          <w:tab w:val="left" w:pos="1276"/>
          <w:tab w:val="left" w:pos="15889"/>
        </w:tabs>
        <w:suppressAutoHyphens/>
        <w:overflowPunct w:val="0"/>
        <w:autoSpaceDE w:val="0"/>
        <w:ind w:left="357" w:right="49"/>
        <w:jc w:val="both"/>
        <w:textAlignment w:val="baseline"/>
        <w:rPr>
          <w:rFonts w:ascii="Montserrat" w:eastAsia="Times New Roman" w:hAnsi="Montserrat" w:cs="Arial"/>
          <w:b/>
          <w:bCs/>
          <w:strike/>
          <w:sz w:val="16"/>
          <w:szCs w:val="16"/>
          <w:lang w:val="es-ES_tradnl" w:eastAsia="ar-SA"/>
        </w:rPr>
      </w:pPr>
      <w:r w:rsidRPr="00400C33">
        <w:rPr>
          <w:rFonts w:ascii="Montserrat" w:eastAsia="Calibri" w:hAnsi="Montserrat" w:cs="Arial"/>
          <w:b/>
          <w:i/>
          <w:sz w:val="16"/>
          <w:szCs w:val="16"/>
          <w:u w:val="single"/>
        </w:rPr>
        <w:t xml:space="preserve">La falta de presentación de la </w:t>
      </w:r>
      <w:r w:rsidR="00C007DF" w:rsidRPr="00400C33">
        <w:rPr>
          <w:rFonts w:ascii="Montserrat" w:eastAsia="Calibri" w:hAnsi="Montserrat" w:cs="Arial"/>
          <w:b/>
          <w:i/>
          <w:sz w:val="16"/>
          <w:szCs w:val="16"/>
          <w:u w:val="single"/>
        </w:rPr>
        <w:t>documentación o</w:t>
      </w:r>
      <w:r w:rsidRPr="00400C33">
        <w:rPr>
          <w:rFonts w:ascii="Montserrat" w:hAnsi="Montserrat" w:cs="Arial"/>
          <w:b/>
          <w:i/>
          <w:noProof w:val="0"/>
          <w:sz w:val="16"/>
          <w:szCs w:val="16"/>
          <w:u w:val="single"/>
          <w:lang w:val="es-ES_tradnl" w:eastAsia="ar-SA"/>
        </w:rPr>
        <w:t xml:space="preserve"> el incumplimiento de los requisitos establecidos </w:t>
      </w:r>
      <w:r w:rsidRPr="00400C33">
        <w:rPr>
          <w:rFonts w:ascii="Montserrat" w:eastAsia="Calibri" w:hAnsi="Montserrat" w:cs="Arial"/>
          <w:b/>
          <w:i/>
          <w:sz w:val="16"/>
          <w:szCs w:val="16"/>
          <w:u w:val="single"/>
        </w:rPr>
        <w:t xml:space="preserve">afecta la solvencia de la propuesta y </w:t>
      </w:r>
      <w:r w:rsidRPr="00400C33">
        <w:rPr>
          <w:rFonts w:ascii="Montserrat" w:hAnsi="Montserrat" w:cs="Arial"/>
          <w:b/>
          <w:i/>
          <w:noProof w:val="0"/>
          <w:sz w:val="16"/>
          <w:szCs w:val="16"/>
          <w:u w:val="single"/>
          <w:lang w:val="es-ES_tradnl" w:eastAsia="ar-SA"/>
        </w:rPr>
        <w:t xml:space="preserve">motivará </w:t>
      </w:r>
      <w:r w:rsidRPr="00400C33">
        <w:rPr>
          <w:rFonts w:ascii="Montserrat" w:eastAsia="Calibri" w:hAnsi="Montserrat" w:cs="Arial"/>
          <w:b/>
          <w:i/>
          <w:sz w:val="16"/>
          <w:szCs w:val="16"/>
          <w:u w:val="single"/>
        </w:rPr>
        <w:t>su desechamiento.</w:t>
      </w:r>
    </w:p>
    <w:p w14:paraId="5C45E153" w14:textId="77777777" w:rsidR="00EC1232" w:rsidRDefault="00EC1232" w:rsidP="003A666B">
      <w:pPr>
        <w:ind w:right="49"/>
        <w:jc w:val="both"/>
        <w:rPr>
          <w:rFonts w:ascii="Montserrat" w:hAnsi="Montserrat" w:cs="Arial"/>
          <w:sz w:val="20"/>
          <w:szCs w:val="20"/>
        </w:rPr>
      </w:pPr>
      <w:bookmarkStart w:id="176" w:name="_Toc527036181"/>
      <w:bookmarkEnd w:id="175"/>
    </w:p>
    <w:p w14:paraId="496CABE8" w14:textId="77777777" w:rsidR="00A16EEA" w:rsidRPr="00400C33" w:rsidRDefault="00A16EEA" w:rsidP="003A666B">
      <w:pPr>
        <w:ind w:right="49"/>
        <w:jc w:val="both"/>
        <w:rPr>
          <w:rFonts w:ascii="Montserrat" w:hAnsi="Montserrat" w:cs="Arial"/>
          <w:sz w:val="20"/>
          <w:szCs w:val="20"/>
        </w:rPr>
      </w:pPr>
    </w:p>
    <w:p w14:paraId="7FE20231" w14:textId="77777777" w:rsidR="009A3142" w:rsidRPr="00400C33" w:rsidRDefault="009A3142" w:rsidP="003A666B">
      <w:pPr>
        <w:pStyle w:val="Ttulo3"/>
        <w:numPr>
          <w:ilvl w:val="0"/>
          <w:numId w:val="30"/>
        </w:numPr>
        <w:spacing w:before="0" w:after="0"/>
        <w:ind w:right="49"/>
        <w:jc w:val="both"/>
        <w:rPr>
          <w:rFonts w:ascii="Montserrat" w:hAnsi="Montserrat" w:cs="Arial"/>
          <w:sz w:val="20"/>
          <w:szCs w:val="20"/>
        </w:rPr>
      </w:pPr>
      <w:bookmarkStart w:id="177" w:name="_Hlk129005481"/>
      <w:bookmarkStart w:id="178" w:name="_Toc166754564"/>
      <w:r w:rsidRPr="00400C33">
        <w:rPr>
          <w:rFonts w:ascii="Montserrat" w:hAnsi="Montserrat" w:cs="Arial"/>
          <w:sz w:val="20"/>
          <w:szCs w:val="20"/>
        </w:rPr>
        <w:t>Carta de Respaldo</w:t>
      </w:r>
      <w:bookmarkEnd w:id="176"/>
      <w:r w:rsidR="00B97239" w:rsidRPr="00400C33">
        <w:rPr>
          <w:rFonts w:ascii="Montserrat" w:hAnsi="Montserrat" w:cs="Arial"/>
          <w:sz w:val="20"/>
          <w:szCs w:val="20"/>
        </w:rPr>
        <w:t>.</w:t>
      </w:r>
      <w:bookmarkEnd w:id="178"/>
    </w:p>
    <w:p w14:paraId="1C7B183A" w14:textId="77777777" w:rsidR="009A3142" w:rsidRPr="00400C33" w:rsidRDefault="009A3142" w:rsidP="003A666B">
      <w:pPr>
        <w:ind w:left="709" w:right="49"/>
        <w:jc w:val="both"/>
        <w:rPr>
          <w:rFonts w:ascii="Montserrat" w:hAnsi="Montserrat" w:cs="Arial"/>
          <w:sz w:val="20"/>
          <w:szCs w:val="20"/>
          <w:lang w:val="es-ES_tradnl"/>
        </w:rPr>
      </w:pPr>
    </w:p>
    <w:p w14:paraId="395D1774" w14:textId="49483FE0" w:rsidR="009A3142" w:rsidRPr="00400C33" w:rsidRDefault="009A3142" w:rsidP="003A666B">
      <w:pPr>
        <w:ind w:left="357" w:right="49"/>
        <w:jc w:val="both"/>
        <w:rPr>
          <w:rFonts w:ascii="Montserrat" w:hAnsi="Montserrat" w:cs="Arial"/>
          <w:sz w:val="20"/>
          <w:szCs w:val="20"/>
        </w:rPr>
      </w:pPr>
      <w:bookmarkStart w:id="179" w:name="_Hlk129954230"/>
      <w:r w:rsidRPr="00400C33">
        <w:rPr>
          <w:rFonts w:ascii="Montserrat" w:hAnsi="Montserrat" w:cs="Arial"/>
          <w:color w:val="000000" w:themeColor="text1"/>
          <w:sz w:val="20"/>
          <w:szCs w:val="20"/>
        </w:rPr>
        <w:t>Se deberá presentar</w:t>
      </w:r>
      <w:r w:rsidRPr="00400C33">
        <w:rPr>
          <w:rFonts w:ascii="Montserrat" w:hAnsi="Montserrat" w:cs="Arial"/>
          <w:color w:val="000000" w:themeColor="text1"/>
          <w:sz w:val="20"/>
          <w:szCs w:val="20"/>
          <w:lang w:val="es-ES"/>
        </w:rPr>
        <w:t xml:space="preserve"> conforme se indica en </w:t>
      </w:r>
      <w:r w:rsidR="001F6DBE" w:rsidRPr="00400C33">
        <w:rPr>
          <w:rFonts w:ascii="Montserrat" w:hAnsi="Montserrat" w:cs="Arial"/>
          <w:color w:val="000000" w:themeColor="text1"/>
          <w:sz w:val="20"/>
          <w:szCs w:val="20"/>
          <w:lang w:val="es-ES"/>
        </w:rPr>
        <w:t>el</w:t>
      </w:r>
      <w:r w:rsidRPr="00400C33">
        <w:rPr>
          <w:rFonts w:ascii="Montserrat" w:hAnsi="Montserrat" w:cs="Arial"/>
          <w:color w:val="000000" w:themeColor="text1"/>
          <w:sz w:val="20"/>
          <w:szCs w:val="20"/>
          <w:lang w:val="es-ES"/>
        </w:rPr>
        <w:t xml:space="preserve"> documento adjunto a la </w:t>
      </w:r>
      <w:r w:rsidR="000612DF" w:rsidRPr="00400C33">
        <w:rPr>
          <w:rFonts w:ascii="Montserrat" w:hAnsi="Montserrat" w:cs="Arial"/>
          <w:color w:val="000000" w:themeColor="text1"/>
          <w:sz w:val="20"/>
          <w:szCs w:val="20"/>
          <w:lang w:val="es-ES"/>
        </w:rPr>
        <w:t>Convocatoria</w:t>
      </w:r>
      <w:r w:rsidRPr="00400C33">
        <w:rPr>
          <w:rFonts w:ascii="Montserrat" w:hAnsi="Montserrat" w:cs="Arial"/>
          <w:color w:val="000000" w:themeColor="text1"/>
          <w:sz w:val="20"/>
          <w:szCs w:val="20"/>
          <w:lang w:val="es-ES"/>
        </w:rPr>
        <w:t xml:space="preserve"> denominado: </w:t>
      </w:r>
      <w:r w:rsidR="00E71543" w:rsidRPr="00400C33">
        <w:rPr>
          <w:rFonts w:ascii="Montserrat" w:hAnsi="Montserrat" w:cs="Arial"/>
          <w:b/>
          <w:sz w:val="20"/>
          <w:szCs w:val="20"/>
          <w:lang w:val="es-ES_tradnl"/>
        </w:rPr>
        <w:t xml:space="preserve">Anexo </w:t>
      </w:r>
      <w:r w:rsidR="00E71543" w:rsidRPr="00400C33">
        <w:rPr>
          <w:rFonts w:ascii="Montserrat" w:hAnsi="Montserrat" w:cs="Arial"/>
          <w:b/>
          <w:color w:val="000000" w:themeColor="text1"/>
          <w:sz w:val="20"/>
          <w:szCs w:val="20"/>
        </w:rPr>
        <w:t>2 Anexo Técnico</w:t>
      </w:r>
      <w:r w:rsidR="00E71543" w:rsidRPr="00400C33">
        <w:rPr>
          <w:rFonts w:ascii="Montserrat" w:hAnsi="Montserrat" w:cs="Arial"/>
          <w:b/>
          <w:color w:val="000000" w:themeColor="text1"/>
          <w:sz w:val="20"/>
          <w:szCs w:val="20"/>
          <w:lang w:val="es-ES"/>
        </w:rPr>
        <w:t xml:space="preserve">, </w:t>
      </w:r>
      <w:r w:rsidR="00E71543" w:rsidRPr="00400C33">
        <w:rPr>
          <w:rFonts w:ascii="Montserrat" w:hAnsi="Montserrat" w:cs="Arial"/>
          <w:b/>
          <w:i/>
          <w:color w:val="000000" w:themeColor="text1"/>
          <w:sz w:val="20"/>
          <w:szCs w:val="20"/>
          <w:lang w:val="es-ES"/>
        </w:rPr>
        <w:t xml:space="preserve">numeral </w:t>
      </w:r>
      <w:r w:rsidR="0039695B">
        <w:rPr>
          <w:rFonts w:ascii="Montserrat" w:hAnsi="Montserrat" w:cs="Arial"/>
          <w:b/>
          <w:i/>
          <w:color w:val="000000" w:themeColor="text1"/>
          <w:sz w:val="20"/>
          <w:szCs w:val="20"/>
          <w:lang w:val="es-ES"/>
        </w:rPr>
        <w:t>7</w:t>
      </w:r>
      <w:r w:rsidR="00E71543" w:rsidRPr="00400C33">
        <w:rPr>
          <w:rFonts w:ascii="Montserrat" w:hAnsi="Montserrat" w:cs="Arial"/>
          <w:b/>
          <w:i/>
          <w:color w:val="000000" w:themeColor="text1"/>
          <w:sz w:val="20"/>
          <w:szCs w:val="20"/>
          <w:lang w:val="es-ES"/>
        </w:rPr>
        <w:t>. Carta de Respaldo</w:t>
      </w:r>
      <w:r w:rsidR="00D85CB6" w:rsidRPr="00400C33">
        <w:rPr>
          <w:rFonts w:ascii="Montserrat" w:hAnsi="Montserrat" w:cs="Arial"/>
          <w:b/>
          <w:i/>
          <w:color w:val="000000" w:themeColor="text1"/>
          <w:sz w:val="20"/>
          <w:szCs w:val="20"/>
        </w:rPr>
        <w:t>,</w:t>
      </w:r>
      <w:r w:rsidRPr="00400C33">
        <w:rPr>
          <w:rFonts w:ascii="Montserrat" w:hAnsi="Montserrat" w:cs="Arial"/>
          <w:i/>
          <w:color w:val="000000" w:themeColor="text1"/>
          <w:sz w:val="20"/>
          <w:szCs w:val="20"/>
          <w:lang w:val="es-ES"/>
        </w:rPr>
        <w:t xml:space="preserve"> </w:t>
      </w:r>
      <w:r w:rsidR="00774C11" w:rsidRPr="00400C33">
        <w:rPr>
          <w:rFonts w:ascii="Montserrat" w:hAnsi="Montserrat" w:cs="Arial"/>
          <w:color w:val="000000" w:themeColor="text1"/>
          <w:sz w:val="20"/>
          <w:szCs w:val="20"/>
          <w:lang w:val="es-ES"/>
        </w:rPr>
        <w:t>así como integrar el formato</w:t>
      </w:r>
      <w:r w:rsidR="00D85CB6" w:rsidRPr="00400C33">
        <w:rPr>
          <w:rFonts w:ascii="Montserrat" w:hAnsi="Montserrat" w:cs="Arial"/>
          <w:color w:val="000000" w:themeColor="text1"/>
          <w:sz w:val="20"/>
          <w:szCs w:val="20"/>
          <w:lang w:val="es-ES"/>
        </w:rPr>
        <w:t xml:space="preserve"> de carta de respaldo respectivo a los bienes que oferte,</w:t>
      </w:r>
      <w:r w:rsidR="00D85CB6" w:rsidRPr="00400C33">
        <w:rPr>
          <w:rFonts w:ascii="Montserrat" w:hAnsi="Montserrat" w:cs="Arial"/>
          <w:b/>
          <w:color w:val="000000" w:themeColor="text1"/>
          <w:sz w:val="20"/>
          <w:szCs w:val="20"/>
          <w:lang w:val="es-ES"/>
        </w:rPr>
        <w:t xml:space="preserve"> </w:t>
      </w:r>
      <w:r w:rsidR="00774C11" w:rsidRPr="00400C33">
        <w:rPr>
          <w:rFonts w:ascii="Montserrat" w:hAnsi="Montserrat" w:cs="Arial"/>
          <w:color w:val="000000" w:themeColor="text1"/>
          <w:sz w:val="20"/>
          <w:szCs w:val="20"/>
          <w:lang w:val="es-ES"/>
        </w:rPr>
        <w:t>el cual forma</w:t>
      </w:r>
      <w:r w:rsidR="00D85CB6" w:rsidRPr="00400C33">
        <w:rPr>
          <w:rFonts w:ascii="Montserrat" w:hAnsi="Montserrat" w:cs="Arial"/>
          <w:color w:val="000000" w:themeColor="text1"/>
          <w:sz w:val="20"/>
          <w:szCs w:val="20"/>
          <w:lang w:val="es-ES"/>
        </w:rPr>
        <w:t xml:space="preserve"> parte de la presente Convocatoria</w:t>
      </w:r>
      <w:r w:rsidR="007D3DFE" w:rsidRPr="00400C33">
        <w:rPr>
          <w:rFonts w:ascii="Montserrat" w:hAnsi="Montserrat" w:cs="Arial"/>
          <w:i/>
          <w:color w:val="000000" w:themeColor="text1"/>
          <w:sz w:val="20"/>
          <w:szCs w:val="20"/>
        </w:rPr>
        <w:t>.</w:t>
      </w:r>
    </w:p>
    <w:bookmarkEnd w:id="179"/>
    <w:p w14:paraId="43598153" w14:textId="77777777" w:rsidR="009A3142" w:rsidRPr="00400C33" w:rsidRDefault="009A3142" w:rsidP="003A666B">
      <w:pPr>
        <w:ind w:left="357" w:right="49"/>
        <w:jc w:val="both"/>
        <w:rPr>
          <w:rFonts w:ascii="Montserrat" w:hAnsi="Montserrat" w:cs="Arial"/>
          <w:b/>
          <w:i/>
          <w:color w:val="000000" w:themeColor="text1"/>
          <w:sz w:val="20"/>
          <w:szCs w:val="20"/>
        </w:rPr>
      </w:pPr>
    </w:p>
    <w:p w14:paraId="78F7FF7B" w14:textId="02A05A53" w:rsidR="00A015E0" w:rsidRPr="00400C33" w:rsidRDefault="00281DFD" w:rsidP="00A015E0">
      <w:pPr>
        <w:tabs>
          <w:tab w:val="left" w:pos="1276"/>
          <w:tab w:val="left" w:pos="15889"/>
        </w:tabs>
        <w:suppressAutoHyphens/>
        <w:overflowPunct w:val="0"/>
        <w:autoSpaceDE w:val="0"/>
        <w:ind w:left="357" w:right="49"/>
        <w:jc w:val="both"/>
        <w:textAlignment w:val="baseline"/>
        <w:rPr>
          <w:rFonts w:ascii="Montserrat" w:eastAsia="Calibri" w:hAnsi="Montserrat" w:cs="Arial"/>
          <w:b/>
          <w:i/>
          <w:sz w:val="16"/>
          <w:szCs w:val="16"/>
          <w:u w:val="single"/>
        </w:rPr>
      </w:pPr>
      <w:r w:rsidRPr="00400C33">
        <w:rPr>
          <w:rFonts w:ascii="Montserrat" w:eastAsia="Calibri" w:hAnsi="Montserrat" w:cs="Arial"/>
          <w:b/>
          <w:i/>
          <w:sz w:val="16"/>
          <w:szCs w:val="16"/>
          <w:u w:val="single"/>
        </w:rPr>
        <w:t xml:space="preserve">La falta de presentación de la documentación </w:t>
      </w:r>
      <w:r w:rsidRPr="00400C33">
        <w:rPr>
          <w:rFonts w:ascii="Montserrat" w:hAnsi="Montserrat" w:cs="Arial"/>
          <w:b/>
          <w:i/>
          <w:noProof w:val="0"/>
          <w:sz w:val="16"/>
          <w:szCs w:val="16"/>
          <w:u w:val="single"/>
          <w:lang w:val="es-ES_tradnl" w:eastAsia="ar-SA"/>
        </w:rPr>
        <w:t xml:space="preserve">o el incumplimiento de los requisitos establecidos </w:t>
      </w:r>
      <w:r w:rsidRPr="00400C33">
        <w:rPr>
          <w:rFonts w:ascii="Montserrat" w:eastAsia="Calibri" w:hAnsi="Montserrat" w:cs="Arial"/>
          <w:b/>
          <w:i/>
          <w:sz w:val="16"/>
          <w:szCs w:val="16"/>
          <w:u w:val="single"/>
        </w:rPr>
        <w:t xml:space="preserve">afecta la solvencia de la propuesta y </w:t>
      </w:r>
      <w:r w:rsidRPr="00400C33">
        <w:rPr>
          <w:rFonts w:ascii="Montserrat" w:hAnsi="Montserrat" w:cs="Arial"/>
          <w:b/>
          <w:i/>
          <w:noProof w:val="0"/>
          <w:sz w:val="16"/>
          <w:szCs w:val="16"/>
          <w:u w:val="single"/>
          <w:lang w:val="es-ES_tradnl" w:eastAsia="ar-SA"/>
        </w:rPr>
        <w:t xml:space="preserve">motivará </w:t>
      </w:r>
      <w:r w:rsidRPr="00400C33">
        <w:rPr>
          <w:rFonts w:ascii="Montserrat" w:eastAsia="Calibri" w:hAnsi="Montserrat" w:cs="Arial"/>
          <w:b/>
          <w:i/>
          <w:sz w:val="16"/>
          <w:szCs w:val="16"/>
          <w:u w:val="single"/>
        </w:rPr>
        <w:t>su desechamiento.</w:t>
      </w:r>
    </w:p>
    <w:bookmarkEnd w:id="177"/>
    <w:p w14:paraId="6A6ADC8B" w14:textId="77777777" w:rsidR="00E4466D" w:rsidRPr="00400C33" w:rsidRDefault="00E4466D" w:rsidP="003A666B">
      <w:pPr>
        <w:suppressAutoHyphens/>
        <w:autoSpaceDE w:val="0"/>
        <w:ind w:left="360" w:right="49"/>
        <w:jc w:val="both"/>
        <w:rPr>
          <w:rFonts w:ascii="Montserrat" w:eastAsia="Times New Roman" w:hAnsi="Montserrat" w:cs="Arial"/>
          <w:b/>
          <w:i/>
          <w:noProof w:val="0"/>
          <w:sz w:val="20"/>
          <w:szCs w:val="20"/>
          <w:u w:val="single"/>
          <w:lang w:val="es-ES_tradnl" w:eastAsia="ar-SA"/>
        </w:rPr>
      </w:pPr>
    </w:p>
    <w:p w14:paraId="11846CFB" w14:textId="5C470338" w:rsidR="008017F5" w:rsidRPr="00400C33" w:rsidRDefault="00822D4D" w:rsidP="003A666B">
      <w:pPr>
        <w:pStyle w:val="Ttulo2"/>
        <w:numPr>
          <w:ilvl w:val="1"/>
          <w:numId w:val="42"/>
        </w:numPr>
        <w:spacing w:before="0" w:after="0"/>
        <w:ind w:left="0" w:right="49" w:firstLine="0"/>
        <w:rPr>
          <w:rFonts w:ascii="Montserrat" w:hAnsi="Montserrat" w:cs="Arial"/>
          <w:i w:val="0"/>
          <w:sz w:val="20"/>
          <w:lang w:val="es-ES_tradnl"/>
        </w:rPr>
      </w:pPr>
      <w:bookmarkStart w:id="180" w:name="_Toc166754565"/>
      <w:r w:rsidRPr="00400C33">
        <w:rPr>
          <w:rFonts w:ascii="Montserrat" w:hAnsi="Montserrat" w:cs="Arial"/>
          <w:i w:val="0"/>
          <w:sz w:val="20"/>
          <w:lang w:val="es-ES_tradnl"/>
        </w:rPr>
        <w:t>Propuesta económica</w:t>
      </w:r>
      <w:r w:rsidR="00857658" w:rsidRPr="00400C33">
        <w:rPr>
          <w:rFonts w:ascii="Montserrat" w:hAnsi="Montserrat" w:cs="Arial"/>
          <w:i w:val="0"/>
          <w:sz w:val="20"/>
          <w:lang w:val="es-ES_tradnl"/>
        </w:rPr>
        <w:t>.</w:t>
      </w:r>
      <w:bookmarkEnd w:id="180"/>
    </w:p>
    <w:p w14:paraId="2055876B" w14:textId="77777777" w:rsidR="00184FF7" w:rsidRPr="00400C33" w:rsidRDefault="00184FF7" w:rsidP="003A666B">
      <w:pPr>
        <w:ind w:right="49"/>
        <w:jc w:val="both"/>
        <w:rPr>
          <w:rFonts w:ascii="Montserrat" w:hAnsi="Montserrat" w:cs="Arial"/>
          <w:sz w:val="20"/>
          <w:szCs w:val="20"/>
          <w:lang w:val="es-ES_tradnl"/>
        </w:rPr>
      </w:pPr>
    </w:p>
    <w:p w14:paraId="0C38CA1F" w14:textId="28F165A8" w:rsidR="00D85CB6" w:rsidRPr="00400C33" w:rsidRDefault="00D85CB6" w:rsidP="003A666B">
      <w:pPr>
        <w:tabs>
          <w:tab w:val="left" w:pos="3909"/>
        </w:tabs>
        <w:suppressAutoHyphens/>
        <w:ind w:right="49"/>
        <w:jc w:val="both"/>
        <w:rPr>
          <w:rFonts w:ascii="Montserrat" w:hAnsi="Montserrat" w:cs="Arial"/>
          <w:sz w:val="20"/>
          <w:szCs w:val="20"/>
          <w:lang w:val="es-ES_tradnl"/>
        </w:rPr>
      </w:pPr>
      <w:bookmarkStart w:id="181" w:name="_Toc442265829"/>
      <w:r w:rsidRPr="00400C33">
        <w:rPr>
          <w:rFonts w:ascii="Montserrat" w:hAnsi="Montserrat" w:cs="Arial"/>
          <w:sz w:val="20"/>
          <w:szCs w:val="20"/>
          <w:lang w:eastAsia="ar-SA"/>
        </w:rPr>
        <w:t xml:space="preserve">El licitante deberá presentar su propuesta económica </w:t>
      </w:r>
      <w:r w:rsidRPr="00400C33">
        <w:rPr>
          <w:rFonts w:ascii="Montserrat" w:hAnsi="Montserrat" w:cs="Arial"/>
          <w:sz w:val="20"/>
          <w:szCs w:val="20"/>
          <w:lang w:val="es-ES_tradnl"/>
        </w:rPr>
        <w:t xml:space="preserve">debidamente requisitada con la información solicitada en el </w:t>
      </w:r>
      <w:r w:rsidRPr="00400C33">
        <w:rPr>
          <w:rFonts w:ascii="Montserrat" w:hAnsi="Montserrat" w:cs="Arial"/>
          <w:b/>
          <w:sz w:val="20"/>
          <w:szCs w:val="20"/>
          <w:lang w:val="es-ES_tradnl"/>
        </w:rPr>
        <w:t xml:space="preserve">Anexo </w:t>
      </w:r>
      <w:r w:rsidR="00A14E70" w:rsidRPr="00400C33">
        <w:rPr>
          <w:rFonts w:ascii="Montserrat" w:hAnsi="Montserrat" w:cs="Arial"/>
          <w:b/>
          <w:sz w:val="20"/>
          <w:szCs w:val="20"/>
          <w:lang w:val="es-ES_tradnl"/>
        </w:rPr>
        <w:t>VI</w:t>
      </w:r>
      <w:r w:rsidR="00802ACF" w:rsidRPr="00400C33">
        <w:rPr>
          <w:rFonts w:ascii="Montserrat" w:hAnsi="Montserrat" w:cs="Arial"/>
          <w:b/>
          <w:sz w:val="20"/>
          <w:szCs w:val="20"/>
          <w:lang w:val="es-ES_tradnl"/>
        </w:rPr>
        <w:t>I</w:t>
      </w:r>
      <w:r w:rsidRPr="00400C33">
        <w:rPr>
          <w:rFonts w:ascii="Montserrat" w:hAnsi="Montserrat" w:cs="Arial"/>
          <w:sz w:val="20"/>
          <w:szCs w:val="20"/>
          <w:lang w:val="es-ES_tradnl"/>
        </w:rPr>
        <w:t xml:space="preserve">, </w:t>
      </w:r>
      <w:r w:rsidRPr="00400C33">
        <w:rPr>
          <w:rFonts w:ascii="Montserrat" w:hAnsi="Montserrat" w:cs="Arial"/>
          <w:color w:val="000000" w:themeColor="text1"/>
          <w:sz w:val="20"/>
          <w:szCs w:val="20"/>
          <w:lang w:eastAsia="es-ES"/>
        </w:rPr>
        <w:t xml:space="preserve">en caso de no usar el formato señalado, el documento que se remita, deberá contener los mismos datos solicitados en el referido anexo; la cual deberá estar </w:t>
      </w:r>
      <w:r w:rsidRPr="00400C33">
        <w:rPr>
          <w:rFonts w:ascii="Montserrat" w:hAnsi="Montserrat" w:cs="Arial"/>
          <w:sz w:val="20"/>
          <w:szCs w:val="20"/>
          <w:lang w:val="es-ES_tradnl"/>
        </w:rPr>
        <w:t xml:space="preserve">foliada y suscrita con la firma electrónica avanzada que emite el SAT en favor del licitante </w:t>
      </w:r>
      <w:r w:rsidR="003F281F" w:rsidRPr="00400C33">
        <w:rPr>
          <w:rFonts w:ascii="Montserrat" w:hAnsi="Montserrat" w:cs="Arial"/>
          <w:sz w:val="20"/>
          <w:szCs w:val="20"/>
          <w:lang w:val="es-ES_tradnl"/>
        </w:rPr>
        <w:t>(</w:t>
      </w:r>
      <w:r w:rsidRPr="00400C33">
        <w:rPr>
          <w:rFonts w:ascii="Montserrat" w:hAnsi="Montserrat" w:cs="Arial"/>
          <w:sz w:val="20"/>
          <w:szCs w:val="20"/>
          <w:lang w:val="es-ES_tradnl"/>
        </w:rPr>
        <w:t>persona física o moral</w:t>
      </w:r>
      <w:r w:rsidR="003F281F" w:rsidRPr="00400C33">
        <w:rPr>
          <w:rFonts w:ascii="Montserrat" w:hAnsi="Montserrat" w:cs="Arial"/>
          <w:sz w:val="20"/>
          <w:szCs w:val="20"/>
          <w:lang w:val="es-ES_tradnl"/>
        </w:rPr>
        <w:t>)</w:t>
      </w:r>
      <w:r w:rsidRPr="00400C33">
        <w:rPr>
          <w:rFonts w:ascii="Montserrat" w:hAnsi="Montserrat" w:cs="Arial"/>
          <w:sz w:val="20"/>
          <w:szCs w:val="20"/>
          <w:lang w:val="es-ES_tradnl"/>
        </w:rPr>
        <w:t>, para el cumplimiento de sus obligaciones fiscales.</w:t>
      </w:r>
    </w:p>
    <w:p w14:paraId="79AECE37" w14:textId="77777777" w:rsidR="00D85CB6" w:rsidRPr="00400C33" w:rsidRDefault="00D85CB6" w:rsidP="003A666B">
      <w:pPr>
        <w:suppressAutoHyphens/>
        <w:ind w:right="49"/>
        <w:contextualSpacing/>
        <w:jc w:val="both"/>
        <w:rPr>
          <w:rFonts w:ascii="Montserrat" w:hAnsi="Montserrat" w:cs="Arial"/>
          <w:color w:val="000000" w:themeColor="text1"/>
          <w:sz w:val="20"/>
          <w:szCs w:val="20"/>
          <w:lang w:eastAsia="es-ES"/>
        </w:rPr>
      </w:pPr>
    </w:p>
    <w:p w14:paraId="422A14B5" w14:textId="77777777" w:rsidR="00D85CB6" w:rsidRPr="00400C33" w:rsidRDefault="00D85CB6"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El precio unitario ofertado, deberá indicarse a dos decimales, sin considerar el Impuesto al Valor Agregado, cuando el licitante no lo haya realizado así, la </w:t>
      </w:r>
      <w:r w:rsidR="00CA00A3" w:rsidRPr="00400C33">
        <w:rPr>
          <w:rFonts w:ascii="Montserrat" w:hAnsi="Montserrat" w:cs="Arial"/>
          <w:sz w:val="20"/>
          <w:szCs w:val="20"/>
          <w:lang w:val="es-ES_tradnl"/>
        </w:rPr>
        <w:t>C</w:t>
      </w:r>
      <w:r w:rsidRPr="00400C33">
        <w:rPr>
          <w:rFonts w:ascii="Montserrat" w:hAnsi="Montserrat" w:cs="Arial"/>
          <w:sz w:val="20"/>
          <w:szCs w:val="20"/>
          <w:lang w:val="es-ES_tradnl"/>
        </w:rPr>
        <w:t xml:space="preserve">onvocante truncará a dos decimales para efectos de la evaluación económica y </w:t>
      </w:r>
      <w:r w:rsidR="008B0D78" w:rsidRPr="00400C33">
        <w:rPr>
          <w:rFonts w:ascii="Montserrat" w:hAnsi="Montserrat" w:cs="Arial"/>
          <w:sz w:val="20"/>
          <w:szCs w:val="20"/>
          <w:lang w:val="es-ES_tradnl"/>
        </w:rPr>
        <w:t xml:space="preserve">en su caso la </w:t>
      </w:r>
      <w:r w:rsidRPr="00400C33">
        <w:rPr>
          <w:rFonts w:ascii="Montserrat" w:hAnsi="Montserrat" w:cs="Arial"/>
          <w:sz w:val="20"/>
          <w:szCs w:val="20"/>
          <w:lang w:val="es-ES_tradnl"/>
        </w:rPr>
        <w:t>adjudicación correspondiente.</w:t>
      </w:r>
    </w:p>
    <w:p w14:paraId="63693FFD" w14:textId="77777777" w:rsidR="00D85CB6" w:rsidRPr="00400C33" w:rsidRDefault="00D85CB6" w:rsidP="003A666B">
      <w:pPr>
        <w:ind w:right="49"/>
        <w:jc w:val="both"/>
        <w:rPr>
          <w:rFonts w:ascii="Montserrat" w:hAnsi="Montserrat" w:cs="Arial"/>
          <w:sz w:val="20"/>
          <w:szCs w:val="20"/>
          <w:lang w:val="es-ES_tradnl"/>
        </w:rPr>
      </w:pPr>
    </w:p>
    <w:p w14:paraId="008BB526" w14:textId="77777777" w:rsidR="00A16EEA" w:rsidRPr="00400C33" w:rsidRDefault="00A16EEA" w:rsidP="00A16EEA">
      <w:pPr>
        <w:ind w:right="49"/>
        <w:jc w:val="both"/>
        <w:rPr>
          <w:rFonts w:ascii="Montserrat" w:hAnsi="Montserrat" w:cs="Arial"/>
          <w:sz w:val="20"/>
          <w:szCs w:val="20"/>
          <w:lang w:val="es-ES_tradnl"/>
        </w:rPr>
      </w:pPr>
      <w:r w:rsidRPr="00400C33">
        <w:rPr>
          <w:rFonts w:ascii="Montserrat" w:hAnsi="Montserrat" w:cs="Arial"/>
          <w:sz w:val="20"/>
          <w:szCs w:val="20"/>
          <w:lang w:val="es-ES_tradnl"/>
        </w:rPr>
        <w:t>La información capturada en el sistema CompraNet deberá guardar congruencia con el contenido de la propuesta económica.</w:t>
      </w:r>
    </w:p>
    <w:p w14:paraId="4B245DB8" w14:textId="77777777" w:rsidR="00AD4ECE" w:rsidRPr="00A16EEA" w:rsidRDefault="00AD4ECE" w:rsidP="003A666B">
      <w:pPr>
        <w:suppressAutoHyphens/>
        <w:autoSpaceDE w:val="0"/>
        <w:ind w:right="49"/>
        <w:jc w:val="both"/>
        <w:rPr>
          <w:rFonts w:ascii="Montserrat" w:eastAsia="Times New Roman" w:hAnsi="Montserrat" w:cs="Arial"/>
          <w:b/>
          <w:i/>
          <w:noProof w:val="0"/>
          <w:sz w:val="16"/>
          <w:szCs w:val="16"/>
          <w:u w:val="single"/>
          <w:lang w:val="es-ES_tradnl" w:eastAsia="ar-SA"/>
        </w:rPr>
      </w:pPr>
    </w:p>
    <w:p w14:paraId="4D2C360F" w14:textId="77777777" w:rsidR="00AD4ECE" w:rsidRPr="00400C33" w:rsidRDefault="00AD4ECE" w:rsidP="003A666B">
      <w:pPr>
        <w:suppressAutoHyphens/>
        <w:autoSpaceDE w:val="0"/>
        <w:ind w:right="49"/>
        <w:jc w:val="both"/>
        <w:rPr>
          <w:rFonts w:ascii="Montserrat" w:eastAsia="Times New Roman" w:hAnsi="Montserrat" w:cs="Arial"/>
          <w:b/>
          <w:i/>
          <w:noProof w:val="0"/>
          <w:sz w:val="16"/>
          <w:szCs w:val="16"/>
          <w:u w:val="single"/>
          <w:lang w:val="es-ES_tradnl" w:eastAsia="ar-SA"/>
        </w:rPr>
      </w:pPr>
      <w:r w:rsidRPr="00400C33">
        <w:rPr>
          <w:rFonts w:ascii="Montserrat" w:eastAsia="Times New Roman" w:hAnsi="Montserrat" w:cs="Arial"/>
          <w:b/>
          <w:i/>
          <w:noProof w:val="0"/>
          <w:sz w:val="16"/>
          <w:szCs w:val="16"/>
          <w:u w:val="single"/>
          <w:lang w:val="es-ES_tradnl" w:eastAsia="ar-SA"/>
        </w:rPr>
        <w:t xml:space="preserve">La falta de presentación de la documentación en cita afecta la solvencia de </w:t>
      </w:r>
      <w:r w:rsidRPr="00400C33">
        <w:rPr>
          <w:rFonts w:ascii="Montserrat" w:eastAsia="Calibri" w:hAnsi="Montserrat" w:cs="Arial"/>
          <w:b/>
          <w:i/>
          <w:sz w:val="16"/>
          <w:szCs w:val="16"/>
          <w:u w:val="single"/>
        </w:rPr>
        <w:t xml:space="preserve">la </w:t>
      </w:r>
      <w:r w:rsidRPr="00400C33">
        <w:rPr>
          <w:rFonts w:ascii="Montserrat" w:eastAsia="Times New Roman" w:hAnsi="Montserrat" w:cs="Arial"/>
          <w:b/>
          <w:i/>
          <w:noProof w:val="0"/>
          <w:sz w:val="16"/>
          <w:szCs w:val="16"/>
          <w:u w:val="single"/>
          <w:lang w:val="es-ES_tradnl" w:eastAsia="ar-SA"/>
        </w:rPr>
        <w:t xml:space="preserve">propuesta y </w:t>
      </w:r>
      <w:r w:rsidRPr="00400C33">
        <w:rPr>
          <w:rFonts w:ascii="Montserrat" w:hAnsi="Montserrat" w:cs="Arial"/>
          <w:b/>
          <w:i/>
          <w:noProof w:val="0"/>
          <w:sz w:val="16"/>
          <w:szCs w:val="16"/>
          <w:u w:val="single"/>
          <w:lang w:val="es-ES_tradnl" w:eastAsia="ar-SA"/>
        </w:rPr>
        <w:t xml:space="preserve">motivará </w:t>
      </w:r>
      <w:r w:rsidRPr="00400C33">
        <w:rPr>
          <w:rFonts w:ascii="Montserrat" w:eastAsia="Times New Roman" w:hAnsi="Montserrat" w:cs="Arial"/>
          <w:b/>
          <w:i/>
          <w:noProof w:val="0"/>
          <w:sz w:val="16"/>
          <w:szCs w:val="16"/>
          <w:u w:val="single"/>
          <w:lang w:val="es-ES_tradnl" w:eastAsia="ar-SA"/>
        </w:rPr>
        <w:t>su desechamiento.</w:t>
      </w:r>
    </w:p>
    <w:p w14:paraId="6EB8BE02" w14:textId="77777777" w:rsidR="00903665" w:rsidRPr="005A21B7" w:rsidRDefault="00903665" w:rsidP="005A21B7">
      <w:pPr>
        <w:ind w:right="49"/>
        <w:jc w:val="both"/>
        <w:rPr>
          <w:rFonts w:ascii="Montserrat" w:hAnsi="Montserrat" w:cs="Arial"/>
          <w:sz w:val="20"/>
          <w:szCs w:val="20"/>
        </w:rPr>
      </w:pPr>
    </w:p>
    <w:p w14:paraId="311DF7BB" w14:textId="77777777" w:rsidR="00CF4706" w:rsidRPr="00400C33" w:rsidRDefault="00CF4706" w:rsidP="003A666B">
      <w:pPr>
        <w:pStyle w:val="Ttulo1"/>
        <w:numPr>
          <w:ilvl w:val="0"/>
          <w:numId w:val="42"/>
        </w:numPr>
        <w:spacing w:before="0" w:after="0"/>
        <w:ind w:right="49"/>
        <w:jc w:val="both"/>
        <w:rPr>
          <w:rFonts w:ascii="Montserrat" w:hAnsi="Montserrat" w:cs="Arial"/>
          <w:sz w:val="20"/>
          <w:szCs w:val="20"/>
          <w:lang w:val="es-ES_tradnl"/>
        </w:rPr>
      </w:pPr>
      <w:bookmarkStart w:id="182" w:name="_Toc166754566"/>
      <w:r w:rsidRPr="00400C33">
        <w:rPr>
          <w:rFonts w:ascii="Montserrat" w:hAnsi="Montserrat" w:cs="Arial"/>
          <w:sz w:val="20"/>
          <w:szCs w:val="20"/>
          <w:lang w:val="es-ES_tradnl"/>
        </w:rPr>
        <w:t>CRITERIOS ESPECÍFICOS CONFORME A LOS CUALES SE EVALUARÁN LAS PROPOSICIONES.</w:t>
      </w:r>
      <w:bookmarkEnd w:id="182"/>
    </w:p>
    <w:p w14:paraId="65B59108" w14:textId="77777777" w:rsidR="00CF4706" w:rsidRPr="00400C33" w:rsidRDefault="00CF4706" w:rsidP="003A666B">
      <w:pPr>
        <w:ind w:right="49"/>
        <w:rPr>
          <w:rFonts w:ascii="Montserrat" w:hAnsi="Montserrat"/>
          <w:sz w:val="20"/>
          <w:szCs w:val="20"/>
          <w:lang w:val="es-ES_tradnl" w:eastAsia="ar-SA"/>
        </w:rPr>
      </w:pPr>
    </w:p>
    <w:p w14:paraId="0189C06B" w14:textId="77777777" w:rsidR="007D350A" w:rsidRPr="00400C33" w:rsidRDefault="007D350A" w:rsidP="003A666B">
      <w:pPr>
        <w:jc w:val="both"/>
        <w:rPr>
          <w:rFonts w:ascii="Montserrat" w:hAnsi="Montserrat" w:cs="Arial"/>
          <w:sz w:val="20"/>
          <w:szCs w:val="20"/>
        </w:rPr>
      </w:pPr>
      <w:bookmarkStart w:id="183" w:name="_Hlk129005521"/>
      <w:r w:rsidRPr="00400C33">
        <w:rPr>
          <w:rFonts w:ascii="Montserrat" w:hAnsi="Montserrat" w:cs="Arial"/>
          <w:sz w:val="20"/>
          <w:szCs w:val="20"/>
        </w:rPr>
        <w:t xml:space="preserve">El presente procedimiento de contratación se llevará a cabo a través del criterio de evaluación Binario, de conformidad con lo señalado en el </w:t>
      </w:r>
      <w:r w:rsidR="003A6298" w:rsidRPr="00400C33">
        <w:rPr>
          <w:rFonts w:ascii="Montserrat" w:hAnsi="Montserrat" w:cs="Arial"/>
          <w:sz w:val="20"/>
          <w:szCs w:val="20"/>
        </w:rPr>
        <w:t xml:space="preserve">segundo párrafo del </w:t>
      </w:r>
      <w:r w:rsidRPr="00400C33">
        <w:rPr>
          <w:rFonts w:ascii="Montserrat" w:hAnsi="Montserrat" w:cs="Arial"/>
          <w:sz w:val="20"/>
          <w:szCs w:val="20"/>
        </w:rPr>
        <w:t xml:space="preserve">Artículo 36 de la LAASSP y 51 del </w:t>
      </w:r>
      <w:r w:rsidR="00651EA3" w:rsidRPr="00400C33">
        <w:rPr>
          <w:rFonts w:ascii="Montserrat" w:hAnsi="Montserrat" w:cs="Arial"/>
          <w:sz w:val="20"/>
          <w:szCs w:val="20"/>
        </w:rPr>
        <w:t>Reglamento</w:t>
      </w:r>
      <w:r w:rsidRPr="00400C33">
        <w:rPr>
          <w:rFonts w:ascii="Montserrat" w:hAnsi="Montserrat" w:cs="Arial"/>
          <w:sz w:val="20"/>
          <w:szCs w:val="20"/>
        </w:rPr>
        <w:t>, por lo que se p</w:t>
      </w:r>
      <w:r w:rsidR="00B51034" w:rsidRPr="00400C33">
        <w:rPr>
          <w:rFonts w:ascii="Montserrat" w:hAnsi="Montserrat" w:cs="Arial"/>
          <w:sz w:val="20"/>
          <w:szCs w:val="20"/>
        </w:rPr>
        <w:t>odrán</w:t>
      </w:r>
      <w:r w:rsidRPr="00400C33">
        <w:rPr>
          <w:rFonts w:ascii="Montserrat" w:hAnsi="Montserrat" w:cs="Arial"/>
          <w:sz w:val="20"/>
          <w:szCs w:val="20"/>
        </w:rPr>
        <w:t xml:space="preserve"> evaluar técnicamente al menos las dos proposiciones c</w:t>
      </w:r>
      <w:r w:rsidR="001309E1" w:rsidRPr="00400C33">
        <w:rPr>
          <w:rFonts w:ascii="Montserrat" w:hAnsi="Montserrat" w:cs="Arial"/>
          <w:sz w:val="20"/>
          <w:szCs w:val="20"/>
        </w:rPr>
        <w:t xml:space="preserve">uyo precio </w:t>
      </w:r>
      <w:r w:rsidR="00F929C2" w:rsidRPr="00400C33">
        <w:rPr>
          <w:rFonts w:ascii="Montserrat" w:hAnsi="Montserrat" w:cs="Arial"/>
          <w:sz w:val="20"/>
          <w:szCs w:val="20"/>
        </w:rPr>
        <w:t>sea</w:t>
      </w:r>
      <w:r w:rsidR="001309E1" w:rsidRPr="00400C33">
        <w:rPr>
          <w:rFonts w:ascii="Montserrat" w:hAnsi="Montserrat" w:cs="Arial"/>
          <w:sz w:val="20"/>
          <w:szCs w:val="20"/>
        </w:rPr>
        <w:t xml:space="preserve"> más bajo;</w:t>
      </w:r>
      <w:r w:rsidR="006723A9" w:rsidRPr="00400C33">
        <w:rPr>
          <w:rFonts w:ascii="Montserrat" w:hAnsi="Montserrat" w:cs="Arial"/>
          <w:sz w:val="20"/>
          <w:szCs w:val="20"/>
        </w:rPr>
        <w:t xml:space="preserve"> en</w:t>
      </w:r>
      <w:r w:rsidR="00B51034" w:rsidRPr="00400C33">
        <w:rPr>
          <w:rFonts w:ascii="Montserrat" w:hAnsi="Montserrat" w:cs="Arial"/>
          <w:sz w:val="20"/>
          <w:szCs w:val="20"/>
        </w:rPr>
        <w:t xml:space="preserve"> ese</w:t>
      </w:r>
      <w:r w:rsidR="006723A9" w:rsidRPr="00400C33">
        <w:rPr>
          <w:rFonts w:ascii="Montserrat" w:hAnsi="Montserrat" w:cs="Arial"/>
          <w:sz w:val="20"/>
          <w:szCs w:val="20"/>
        </w:rPr>
        <w:t xml:space="preserve"> caso</w:t>
      </w:r>
      <w:r w:rsidR="00B51034" w:rsidRPr="00400C33">
        <w:rPr>
          <w:rFonts w:ascii="Montserrat" w:hAnsi="Montserrat" w:cs="Arial"/>
          <w:sz w:val="20"/>
          <w:szCs w:val="20"/>
        </w:rPr>
        <w:t>, si</w:t>
      </w:r>
      <w:r w:rsidRPr="00400C33">
        <w:rPr>
          <w:rFonts w:ascii="Montserrat" w:hAnsi="Montserrat" w:cs="Arial"/>
          <w:sz w:val="20"/>
          <w:szCs w:val="20"/>
        </w:rPr>
        <w:t xml:space="preserve"> aquellas propuestas no cumpl</w:t>
      </w:r>
      <w:r w:rsidR="00B51034" w:rsidRPr="00400C33">
        <w:rPr>
          <w:rFonts w:ascii="Montserrat" w:hAnsi="Montserrat" w:cs="Arial"/>
          <w:sz w:val="20"/>
          <w:szCs w:val="20"/>
        </w:rPr>
        <w:t>e</w:t>
      </w:r>
      <w:r w:rsidRPr="00400C33">
        <w:rPr>
          <w:rFonts w:ascii="Montserrat" w:hAnsi="Montserrat" w:cs="Arial"/>
          <w:sz w:val="20"/>
          <w:szCs w:val="20"/>
        </w:rPr>
        <w:t>n con los aspectos técnicos, se realizará la evaluación de la propuesta que le siga en precio</w:t>
      </w:r>
      <w:r w:rsidR="00A459A1" w:rsidRPr="00400C33">
        <w:rPr>
          <w:rFonts w:ascii="Montserrat" w:hAnsi="Montserrat" w:cs="Arial"/>
          <w:sz w:val="20"/>
          <w:szCs w:val="20"/>
        </w:rPr>
        <w:t>.</w:t>
      </w:r>
    </w:p>
    <w:bookmarkEnd w:id="183"/>
    <w:p w14:paraId="41975AE4" w14:textId="0C5F98CF" w:rsidR="00AC1CA1" w:rsidRPr="00400C33" w:rsidRDefault="00AC1CA1" w:rsidP="003A666B">
      <w:pPr>
        <w:ind w:right="49"/>
        <w:rPr>
          <w:rFonts w:ascii="Montserrat" w:hAnsi="Montserrat"/>
          <w:sz w:val="20"/>
          <w:szCs w:val="20"/>
          <w:lang w:val="es-ES_tradnl" w:eastAsia="ar-SA"/>
        </w:rPr>
      </w:pPr>
    </w:p>
    <w:p w14:paraId="6015371B" w14:textId="345DCA90" w:rsidR="00CF4706" w:rsidRPr="00400C33" w:rsidRDefault="00CF4706" w:rsidP="003A666B">
      <w:pPr>
        <w:pStyle w:val="Ttulo2"/>
        <w:numPr>
          <w:ilvl w:val="1"/>
          <w:numId w:val="42"/>
        </w:numPr>
        <w:spacing w:before="0" w:after="0"/>
        <w:ind w:left="0" w:right="49" w:firstLine="0"/>
        <w:rPr>
          <w:rFonts w:ascii="Montserrat" w:hAnsi="Montserrat" w:cs="Arial"/>
          <w:i w:val="0"/>
          <w:sz w:val="20"/>
          <w:lang w:val="es-ES_tradnl"/>
        </w:rPr>
      </w:pPr>
      <w:bookmarkStart w:id="184" w:name="_Toc525225674"/>
      <w:bookmarkStart w:id="185" w:name="_Toc166754567"/>
      <w:r w:rsidRPr="00400C33">
        <w:rPr>
          <w:rFonts w:ascii="Montserrat" w:hAnsi="Montserrat" w:cs="Arial"/>
          <w:i w:val="0"/>
          <w:sz w:val="20"/>
          <w:lang w:val="es-ES_tradnl"/>
        </w:rPr>
        <w:t>Evaluación legal</w:t>
      </w:r>
      <w:bookmarkEnd w:id="184"/>
      <w:r w:rsidR="00D53FBB" w:rsidRPr="00400C33">
        <w:rPr>
          <w:rFonts w:ascii="Montserrat" w:hAnsi="Montserrat" w:cs="Arial"/>
          <w:i w:val="0"/>
          <w:sz w:val="20"/>
          <w:lang w:val="es-ES_tradnl"/>
        </w:rPr>
        <w:t>.</w:t>
      </w:r>
      <w:bookmarkEnd w:id="185"/>
      <w:r w:rsidRPr="00400C33">
        <w:rPr>
          <w:rFonts w:ascii="Montserrat" w:hAnsi="Montserrat" w:cs="Arial"/>
          <w:i w:val="0"/>
          <w:sz w:val="20"/>
          <w:lang w:val="es-ES_tradnl"/>
        </w:rPr>
        <w:t xml:space="preserve"> </w:t>
      </w:r>
    </w:p>
    <w:p w14:paraId="28F001E1" w14:textId="77777777" w:rsidR="00CF4706" w:rsidRPr="00400C33" w:rsidRDefault="00CF4706" w:rsidP="003A666B">
      <w:pPr>
        <w:suppressAutoHyphens/>
        <w:ind w:right="49"/>
        <w:jc w:val="both"/>
        <w:rPr>
          <w:rFonts w:ascii="Montserrat" w:hAnsi="Montserrat" w:cs="Arial"/>
          <w:i/>
          <w:sz w:val="20"/>
          <w:szCs w:val="20"/>
          <w:lang w:val="es-ES_tradnl"/>
        </w:rPr>
      </w:pPr>
    </w:p>
    <w:p w14:paraId="1A84E8A9" w14:textId="65B732F2" w:rsidR="00CF4706" w:rsidRPr="00400C33" w:rsidRDefault="00CF4706" w:rsidP="003A666B">
      <w:pPr>
        <w:tabs>
          <w:tab w:val="left" w:pos="2001"/>
        </w:tabs>
        <w:suppressAutoHyphens/>
        <w:ind w:right="49"/>
        <w:jc w:val="both"/>
        <w:rPr>
          <w:rFonts w:ascii="Montserrat" w:hAnsi="Montserrat" w:cs="Arial"/>
          <w:color w:val="000000" w:themeColor="text1"/>
          <w:sz w:val="20"/>
          <w:szCs w:val="20"/>
          <w:lang w:eastAsia="ar-SA"/>
        </w:rPr>
      </w:pPr>
      <w:r w:rsidRPr="00400C33">
        <w:rPr>
          <w:rFonts w:ascii="Montserrat" w:hAnsi="Montserrat" w:cs="Arial"/>
          <w:color w:val="000000" w:themeColor="text1"/>
          <w:sz w:val="20"/>
          <w:szCs w:val="20"/>
          <w:lang w:eastAsia="ar-SA"/>
        </w:rPr>
        <w:t xml:space="preserve">La evaluación legal será realizada por el Área Contratante, verificando </w:t>
      </w:r>
      <w:r w:rsidR="00E931F4" w:rsidRPr="00400C33">
        <w:rPr>
          <w:rFonts w:ascii="Montserrat" w:hAnsi="Montserrat" w:cs="Arial"/>
          <w:color w:val="000000" w:themeColor="text1"/>
          <w:sz w:val="20"/>
          <w:szCs w:val="20"/>
          <w:lang w:eastAsia="ar-SA"/>
        </w:rPr>
        <w:t>en primer término, que la proposición esté debidamente firmada en forma electrónica</w:t>
      </w:r>
      <w:r w:rsidR="003F281F" w:rsidRPr="00400C33">
        <w:rPr>
          <w:rFonts w:ascii="Montserrat" w:hAnsi="Montserrat"/>
        </w:rPr>
        <w:t xml:space="preserve"> </w:t>
      </w:r>
      <w:r w:rsidR="003F281F" w:rsidRPr="00400C33">
        <w:rPr>
          <w:rFonts w:ascii="Montserrat" w:hAnsi="Montserrat" w:cs="Arial"/>
          <w:color w:val="000000" w:themeColor="text1"/>
          <w:sz w:val="20"/>
          <w:szCs w:val="20"/>
          <w:lang w:eastAsia="ar-SA"/>
        </w:rPr>
        <w:t xml:space="preserve">con la firma electrónica que emite el SAT al licitante (persona física o moral) para el cumplimiento de obligaciones fiscales </w:t>
      </w:r>
      <w:r w:rsidR="00E931F4" w:rsidRPr="00400C33">
        <w:rPr>
          <w:rFonts w:ascii="Montserrat" w:hAnsi="Montserrat" w:cs="Arial"/>
          <w:color w:val="000000" w:themeColor="text1"/>
          <w:sz w:val="20"/>
          <w:szCs w:val="20"/>
          <w:lang w:eastAsia="ar-SA"/>
        </w:rPr>
        <w:t xml:space="preserve">; y luego se verificará </w:t>
      </w:r>
      <w:r w:rsidRPr="00400C33">
        <w:rPr>
          <w:rFonts w:ascii="Montserrat" w:hAnsi="Montserrat" w:cs="Arial"/>
          <w:color w:val="000000" w:themeColor="text1"/>
          <w:sz w:val="20"/>
          <w:szCs w:val="20"/>
          <w:lang w:eastAsia="ar-SA"/>
        </w:rPr>
        <w:t xml:space="preserve">que la documentación </w:t>
      </w:r>
      <w:r w:rsidR="00E931F4" w:rsidRPr="00400C33">
        <w:rPr>
          <w:rFonts w:ascii="Montserrat" w:hAnsi="Montserrat" w:cs="Arial"/>
          <w:color w:val="000000" w:themeColor="text1"/>
          <w:sz w:val="20"/>
          <w:szCs w:val="20"/>
          <w:lang w:eastAsia="ar-SA"/>
        </w:rPr>
        <w:t xml:space="preserve">legal </w:t>
      </w:r>
      <w:r w:rsidRPr="00400C33">
        <w:rPr>
          <w:rFonts w:ascii="Montserrat" w:hAnsi="Montserrat" w:cs="Arial"/>
          <w:color w:val="000000" w:themeColor="text1"/>
          <w:sz w:val="20"/>
          <w:szCs w:val="20"/>
          <w:lang w:eastAsia="ar-SA"/>
        </w:rPr>
        <w:t xml:space="preserve">presentada por el licitante cumpla con los requisitos solicitados en el numeral 4.1 de la </w:t>
      </w:r>
      <w:r w:rsidR="000612DF" w:rsidRPr="00400C33">
        <w:rPr>
          <w:rFonts w:ascii="Montserrat" w:hAnsi="Montserrat" w:cs="Arial"/>
          <w:color w:val="000000" w:themeColor="text1"/>
          <w:sz w:val="20"/>
          <w:szCs w:val="20"/>
          <w:lang w:eastAsia="ar-SA"/>
        </w:rPr>
        <w:t>Convocatoria</w:t>
      </w:r>
      <w:r w:rsidRPr="00400C33">
        <w:rPr>
          <w:rFonts w:ascii="Montserrat" w:hAnsi="Montserrat" w:cs="Arial"/>
          <w:color w:val="000000" w:themeColor="text1"/>
          <w:sz w:val="20"/>
          <w:szCs w:val="20"/>
          <w:lang w:eastAsia="ar-SA"/>
        </w:rPr>
        <w:t>, así como lo que se derive del a</w:t>
      </w:r>
      <w:r w:rsidR="00A459A1" w:rsidRPr="00400C33">
        <w:rPr>
          <w:rFonts w:ascii="Montserrat" w:hAnsi="Montserrat" w:cs="Arial"/>
          <w:color w:val="000000" w:themeColor="text1"/>
          <w:sz w:val="20"/>
          <w:szCs w:val="20"/>
          <w:lang w:eastAsia="ar-SA"/>
        </w:rPr>
        <w:t>cto de la junta de aclaraciones.</w:t>
      </w:r>
    </w:p>
    <w:p w14:paraId="77DE5FA7" w14:textId="77777777" w:rsidR="00CF4706" w:rsidRPr="00400C33" w:rsidRDefault="00CF4706" w:rsidP="003A666B">
      <w:pPr>
        <w:suppressAutoHyphens/>
        <w:ind w:right="49"/>
        <w:jc w:val="both"/>
        <w:rPr>
          <w:rFonts w:ascii="Montserrat" w:hAnsi="Montserrat" w:cs="Arial"/>
          <w:sz w:val="20"/>
          <w:szCs w:val="20"/>
          <w:lang w:val="es-ES_tradnl" w:eastAsia="ar-SA"/>
        </w:rPr>
      </w:pPr>
    </w:p>
    <w:p w14:paraId="290875B7" w14:textId="77777777" w:rsidR="00CF4706" w:rsidRPr="00400C33" w:rsidRDefault="00CF4706" w:rsidP="003A666B">
      <w:pPr>
        <w:suppressAutoHyphens/>
        <w:ind w:right="49"/>
        <w:jc w:val="both"/>
        <w:rPr>
          <w:rFonts w:ascii="Montserrat" w:hAnsi="Montserrat" w:cs="Arial"/>
          <w:sz w:val="20"/>
          <w:szCs w:val="20"/>
          <w:lang w:val="es-ES_tradnl" w:eastAsia="ar-SA"/>
        </w:rPr>
      </w:pPr>
      <w:r w:rsidRPr="00400C33">
        <w:rPr>
          <w:rFonts w:ascii="Montserrat" w:hAnsi="Montserrat" w:cs="Arial"/>
          <w:sz w:val="20"/>
          <w:szCs w:val="20"/>
          <w:lang w:val="es-ES_tradnl" w:eastAsia="ar-SA"/>
        </w:rPr>
        <w:t>En el caso del numeral 4.1</w:t>
      </w:r>
      <w:r w:rsidR="00381029" w:rsidRPr="00400C33">
        <w:rPr>
          <w:rFonts w:ascii="Montserrat" w:hAnsi="Montserrat" w:cs="Arial"/>
          <w:sz w:val="20"/>
          <w:szCs w:val="20"/>
          <w:lang w:val="es-ES_tradnl" w:eastAsia="ar-SA"/>
        </w:rPr>
        <w:t>.1</w:t>
      </w:r>
      <w:r w:rsidRPr="00400C33">
        <w:rPr>
          <w:rFonts w:ascii="Montserrat" w:hAnsi="Montserrat" w:cs="Arial"/>
          <w:sz w:val="20"/>
          <w:szCs w:val="20"/>
          <w:lang w:val="es-ES_tradnl" w:eastAsia="ar-SA"/>
        </w:rPr>
        <w:t xml:space="preserve"> </w:t>
      </w:r>
      <w:r w:rsidR="00D34045" w:rsidRPr="00400C33">
        <w:rPr>
          <w:rFonts w:ascii="Montserrat" w:hAnsi="Montserrat" w:cs="Arial"/>
          <w:sz w:val="20"/>
          <w:szCs w:val="20"/>
          <w:lang w:val="es-ES_tradnl" w:eastAsia="ar-SA"/>
        </w:rPr>
        <w:t>apartado</w:t>
      </w:r>
      <w:r w:rsidRPr="00400C33">
        <w:rPr>
          <w:rFonts w:ascii="Montserrat" w:hAnsi="Montserrat" w:cs="Arial"/>
          <w:sz w:val="20"/>
          <w:szCs w:val="20"/>
          <w:lang w:val="es-ES_tradnl" w:eastAsia="ar-SA"/>
        </w:rPr>
        <w:t xml:space="preserve"> </w:t>
      </w:r>
      <w:r w:rsidRPr="00400C33">
        <w:rPr>
          <w:rFonts w:ascii="Montserrat" w:hAnsi="Montserrat" w:cs="Arial"/>
          <w:b/>
          <w:sz w:val="20"/>
          <w:szCs w:val="20"/>
          <w:lang w:val="es-ES_tradnl" w:eastAsia="ar-SA"/>
        </w:rPr>
        <w:t>a</w:t>
      </w:r>
      <w:r w:rsidR="00D34045" w:rsidRPr="00400C33">
        <w:rPr>
          <w:rFonts w:ascii="Montserrat" w:hAnsi="Montserrat" w:cs="Arial"/>
          <w:sz w:val="20"/>
          <w:szCs w:val="20"/>
          <w:lang w:val="es-ES_tradnl" w:eastAsia="ar-SA"/>
        </w:rPr>
        <w:t>,</w:t>
      </w:r>
      <w:r w:rsidRPr="00400C33">
        <w:rPr>
          <w:rFonts w:ascii="Montserrat" w:hAnsi="Montserrat" w:cs="Arial"/>
          <w:sz w:val="20"/>
          <w:szCs w:val="20"/>
          <w:lang w:val="es-ES_tradnl" w:eastAsia="ar-SA"/>
        </w:rPr>
        <w:t xml:space="preserve"> los datos asentados en dicho documento, serán los que se utilizarán para la elaboración de los contratos correspondientes.</w:t>
      </w:r>
    </w:p>
    <w:p w14:paraId="4498C49F" w14:textId="77777777" w:rsidR="00CF4706" w:rsidRPr="00400C33" w:rsidRDefault="00CF4706" w:rsidP="003A666B">
      <w:pPr>
        <w:suppressAutoHyphens/>
        <w:ind w:right="49"/>
        <w:jc w:val="both"/>
        <w:rPr>
          <w:rFonts w:ascii="Montserrat" w:hAnsi="Montserrat" w:cs="Arial"/>
          <w:sz w:val="20"/>
          <w:szCs w:val="20"/>
          <w:lang w:val="es-ES_tradnl" w:eastAsia="ar-SA"/>
        </w:rPr>
      </w:pPr>
    </w:p>
    <w:p w14:paraId="33BBEB1E" w14:textId="768535ED" w:rsidR="00CF4706" w:rsidRPr="00400C33" w:rsidRDefault="00A52753" w:rsidP="003A666B">
      <w:pPr>
        <w:suppressAutoHyphens/>
        <w:ind w:right="49"/>
        <w:jc w:val="both"/>
        <w:rPr>
          <w:rFonts w:ascii="Montserrat" w:hAnsi="Montserrat" w:cs="Arial"/>
          <w:b/>
          <w:sz w:val="20"/>
          <w:szCs w:val="20"/>
          <w:lang w:val="es-ES_tradnl" w:eastAsia="ar-SA"/>
        </w:rPr>
      </w:pPr>
      <w:r w:rsidRPr="00400C33">
        <w:rPr>
          <w:rFonts w:ascii="Montserrat" w:hAnsi="Montserrat" w:cs="Arial"/>
          <w:sz w:val="20"/>
          <w:szCs w:val="20"/>
          <w:lang w:val="es-ES_tradnl" w:eastAsia="ar-SA"/>
        </w:rPr>
        <w:t>De los</w:t>
      </w:r>
      <w:r w:rsidR="00CF4706" w:rsidRPr="00400C33">
        <w:rPr>
          <w:rFonts w:ascii="Montserrat" w:hAnsi="Montserrat" w:cs="Arial"/>
          <w:sz w:val="20"/>
          <w:szCs w:val="20"/>
          <w:lang w:val="es-ES_tradnl" w:eastAsia="ar-SA"/>
        </w:rPr>
        <w:t xml:space="preserve"> escritos que se presenten con motivo de cumplir lo solicitado en el numeral 4.1</w:t>
      </w:r>
      <w:r w:rsidR="00381029" w:rsidRPr="00400C33">
        <w:rPr>
          <w:rFonts w:ascii="Montserrat" w:hAnsi="Montserrat" w:cs="Arial"/>
          <w:sz w:val="20"/>
          <w:szCs w:val="20"/>
          <w:lang w:val="es-ES_tradnl" w:eastAsia="ar-SA"/>
        </w:rPr>
        <w:t>.1</w:t>
      </w:r>
      <w:r w:rsidR="00CF4706" w:rsidRPr="00400C33">
        <w:rPr>
          <w:rFonts w:ascii="Montserrat" w:hAnsi="Montserrat" w:cs="Arial"/>
          <w:sz w:val="20"/>
          <w:szCs w:val="20"/>
          <w:lang w:val="es-ES_tradnl" w:eastAsia="ar-SA"/>
        </w:rPr>
        <w:t xml:space="preserve"> </w:t>
      </w:r>
      <w:r w:rsidR="00D34045" w:rsidRPr="00400C33">
        <w:rPr>
          <w:rFonts w:ascii="Montserrat" w:hAnsi="Montserrat" w:cs="Arial"/>
          <w:sz w:val="20"/>
          <w:szCs w:val="20"/>
          <w:lang w:val="es-ES_tradnl" w:eastAsia="ar-SA"/>
        </w:rPr>
        <w:t>apartado</w:t>
      </w:r>
      <w:r w:rsidR="00CF4706" w:rsidRPr="00400C33">
        <w:rPr>
          <w:rFonts w:ascii="Montserrat" w:hAnsi="Montserrat" w:cs="Arial"/>
          <w:sz w:val="20"/>
          <w:szCs w:val="20"/>
          <w:lang w:val="es-ES_tradnl" w:eastAsia="ar-SA"/>
        </w:rPr>
        <w:t xml:space="preserve"> </w:t>
      </w:r>
      <w:r w:rsidR="00D34045" w:rsidRPr="00400C33">
        <w:rPr>
          <w:rFonts w:ascii="Montserrat" w:hAnsi="Montserrat" w:cs="Arial"/>
          <w:b/>
          <w:sz w:val="20"/>
          <w:szCs w:val="20"/>
          <w:lang w:val="es-ES_tradnl" w:eastAsia="ar-SA"/>
        </w:rPr>
        <w:t>b</w:t>
      </w:r>
      <w:r w:rsidR="00CF4706" w:rsidRPr="00400C33">
        <w:rPr>
          <w:rFonts w:ascii="Montserrat" w:hAnsi="Montserrat" w:cs="Arial"/>
          <w:sz w:val="20"/>
          <w:szCs w:val="20"/>
          <w:lang w:val="es-ES_tradnl" w:eastAsia="ar-SA"/>
        </w:rPr>
        <w:t>, se verificará que sea</w:t>
      </w:r>
      <w:r w:rsidRPr="00400C33">
        <w:rPr>
          <w:rFonts w:ascii="Montserrat" w:hAnsi="Montserrat" w:cs="Arial"/>
          <w:sz w:val="20"/>
          <w:szCs w:val="20"/>
          <w:lang w:val="es-ES_tradnl" w:eastAsia="ar-SA"/>
        </w:rPr>
        <w:t>n</w:t>
      </w:r>
      <w:r w:rsidR="00CF4706" w:rsidRPr="00400C33">
        <w:rPr>
          <w:rFonts w:ascii="Montserrat" w:hAnsi="Montserrat" w:cs="Arial"/>
          <w:sz w:val="20"/>
          <w:szCs w:val="20"/>
          <w:lang w:val="es-ES_tradnl" w:eastAsia="ar-SA"/>
        </w:rPr>
        <w:t xml:space="preserve"> congruente</w:t>
      </w:r>
      <w:r w:rsidRPr="00400C33">
        <w:rPr>
          <w:rFonts w:ascii="Montserrat" w:hAnsi="Montserrat" w:cs="Arial"/>
          <w:sz w:val="20"/>
          <w:szCs w:val="20"/>
          <w:lang w:val="es-ES_tradnl" w:eastAsia="ar-SA"/>
        </w:rPr>
        <w:t>s</w:t>
      </w:r>
      <w:r w:rsidR="00CF4706" w:rsidRPr="00400C33">
        <w:rPr>
          <w:rFonts w:ascii="Montserrat" w:hAnsi="Montserrat" w:cs="Arial"/>
          <w:sz w:val="20"/>
          <w:szCs w:val="20"/>
          <w:lang w:val="es-ES_tradnl" w:eastAsia="ar-SA"/>
        </w:rPr>
        <w:t xml:space="preserve"> con la información proporcionada en el </w:t>
      </w:r>
      <w:r w:rsidR="00CF4706" w:rsidRPr="00400C33">
        <w:rPr>
          <w:rFonts w:ascii="Montserrat" w:hAnsi="Montserrat" w:cs="Arial"/>
          <w:b/>
          <w:sz w:val="20"/>
          <w:szCs w:val="20"/>
          <w:lang w:val="es-ES_tradnl" w:eastAsia="ar-SA"/>
        </w:rPr>
        <w:t xml:space="preserve">Anexo </w:t>
      </w:r>
      <w:r w:rsidR="00A14E70" w:rsidRPr="00400C33">
        <w:rPr>
          <w:rFonts w:ascii="Montserrat" w:hAnsi="Montserrat" w:cs="Arial"/>
          <w:b/>
          <w:sz w:val="20"/>
          <w:szCs w:val="20"/>
          <w:lang w:val="es-ES_tradnl" w:eastAsia="ar-SA"/>
        </w:rPr>
        <w:t>VI</w:t>
      </w:r>
      <w:r w:rsidR="00802ACF" w:rsidRPr="00400C33">
        <w:rPr>
          <w:rFonts w:ascii="Montserrat" w:hAnsi="Montserrat" w:cs="Arial"/>
          <w:b/>
          <w:sz w:val="20"/>
          <w:szCs w:val="20"/>
          <w:lang w:val="es-ES_tradnl" w:eastAsia="ar-SA"/>
        </w:rPr>
        <w:t>I</w:t>
      </w:r>
      <w:r w:rsidR="009D32E9" w:rsidRPr="00400C33">
        <w:rPr>
          <w:rFonts w:ascii="Montserrat" w:hAnsi="Montserrat" w:cs="Arial"/>
          <w:b/>
          <w:sz w:val="20"/>
          <w:szCs w:val="20"/>
          <w:lang w:val="es-ES_tradnl" w:eastAsia="ar-SA"/>
        </w:rPr>
        <w:t xml:space="preserve"> </w:t>
      </w:r>
      <w:r w:rsidR="00CF4706" w:rsidRPr="00400C33">
        <w:rPr>
          <w:rFonts w:ascii="Montserrat" w:hAnsi="Montserrat" w:cs="Arial"/>
          <w:b/>
          <w:sz w:val="20"/>
          <w:szCs w:val="20"/>
          <w:lang w:val="es-ES_tradnl" w:eastAsia="ar-SA"/>
        </w:rPr>
        <w:t>Propuesta Económica.</w:t>
      </w:r>
    </w:p>
    <w:p w14:paraId="4B37B231" w14:textId="77777777" w:rsidR="00CF4706" w:rsidRPr="00400C33" w:rsidRDefault="00CF4706" w:rsidP="003A666B">
      <w:pPr>
        <w:suppressAutoHyphens/>
        <w:ind w:right="49"/>
        <w:jc w:val="both"/>
        <w:rPr>
          <w:rFonts w:ascii="Montserrat" w:hAnsi="Montserrat" w:cs="Arial"/>
          <w:sz w:val="20"/>
          <w:szCs w:val="20"/>
          <w:lang w:val="es-ES_tradnl" w:eastAsia="ar-SA"/>
        </w:rPr>
      </w:pPr>
    </w:p>
    <w:p w14:paraId="4E9F931C" w14:textId="16F44307" w:rsidR="005B0E9F" w:rsidRPr="00400C33" w:rsidRDefault="005B0E9F" w:rsidP="005B0E9F">
      <w:pPr>
        <w:suppressAutoHyphens/>
        <w:ind w:right="49"/>
        <w:jc w:val="both"/>
        <w:rPr>
          <w:rFonts w:ascii="Montserrat" w:hAnsi="Montserrat" w:cs="Arial"/>
          <w:sz w:val="20"/>
          <w:szCs w:val="20"/>
          <w:lang w:val="es-ES_tradnl" w:eastAsia="ar-SA"/>
        </w:rPr>
      </w:pPr>
      <w:r w:rsidRPr="00400C33">
        <w:rPr>
          <w:rFonts w:ascii="Montserrat" w:hAnsi="Montserrat" w:cs="Arial"/>
          <w:sz w:val="20"/>
          <w:szCs w:val="20"/>
          <w:lang w:val="es-ES_tradnl" w:eastAsia="ar-SA"/>
        </w:rPr>
        <w:t>Se verificará la sección Proveedores Sancionados e Inhabilitados de la Plataforma Integral CompraNet y que corresponda con la manifestación presentada en cumplimiento al apartado</w:t>
      </w:r>
      <w:r w:rsidRPr="00400C33">
        <w:rPr>
          <w:rFonts w:ascii="Montserrat" w:hAnsi="Montserrat" w:cs="Arial"/>
          <w:b/>
          <w:bCs/>
          <w:sz w:val="20"/>
          <w:szCs w:val="20"/>
          <w:lang w:val="es-ES_tradnl" w:eastAsia="ar-SA"/>
        </w:rPr>
        <w:t xml:space="preserve"> c</w:t>
      </w:r>
      <w:r w:rsidRPr="00400C33">
        <w:rPr>
          <w:rFonts w:ascii="Montserrat" w:hAnsi="Montserrat" w:cs="Arial"/>
          <w:sz w:val="20"/>
          <w:szCs w:val="20"/>
          <w:lang w:val="es-ES_tradnl" w:eastAsia="ar-SA"/>
        </w:rPr>
        <w:t>. del numeral 4.1.1.</w:t>
      </w:r>
    </w:p>
    <w:p w14:paraId="6DE2BD5B" w14:textId="77777777" w:rsidR="00CF4706" w:rsidRPr="00400C33" w:rsidRDefault="00CF4706" w:rsidP="003A666B">
      <w:pPr>
        <w:suppressAutoHyphens/>
        <w:ind w:right="49"/>
        <w:jc w:val="both"/>
        <w:rPr>
          <w:rFonts w:ascii="Montserrat" w:hAnsi="Montserrat" w:cs="Arial"/>
          <w:sz w:val="20"/>
          <w:szCs w:val="20"/>
          <w:lang w:val="es-ES_tradnl" w:eastAsia="ar-SA"/>
        </w:rPr>
      </w:pPr>
    </w:p>
    <w:p w14:paraId="2E874B4A" w14:textId="77777777" w:rsidR="00066DB4" w:rsidRPr="00400C33" w:rsidRDefault="00CF4706" w:rsidP="003A666B">
      <w:pPr>
        <w:suppressAutoHyphens/>
        <w:ind w:right="49"/>
        <w:jc w:val="both"/>
        <w:rPr>
          <w:rFonts w:ascii="Montserrat" w:hAnsi="Montserrat" w:cs="Arial"/>
          <w:sz w:val="20"/>
          <w:szCs w:val="20"/>
          <w:lang w:val="es-ES_tradnl" w:eastAsia="ar-SA"/>
        </w:rPr>
      </w:pPr>
      <w:r w:rsidRPr="00400C33">
        <w:rPr>
          <w:rFonts w:ascii="Montserrat" w:hAnsi="Montserrat" w:cs="Arial"/>
          <w:sz w:val="20"/>
          <w:szCs w:val="20"/>
          <w:lang w:val="es-ES_tradnl" w:eastAsia="ar-SA"/>
        </w:rPr>
        <w:t>Se verificará que la carta de integridad solicitada en el</w:t>
      </w:r>
      <w:r w:rsidR="00066DB4" w:rsidRPr="00400C33">
        <w:rPr>
          <w:rFonts w:ascii="Montserrat" w:hAnsi="Montserrat" w:cs="Arial"/>
          <w:sz w:val="20"/>
          <w:szCs w:val="20"/>
          <w:lang w:val="es-ES_tradnl" w:eastAsia="ar-SA"/>
        </w:rPr>
        <w:t xml:space="preserve"> </w:t>
      </w:r>
      <w:r w:rsidR="00D34045" w:rsidRPr="00400C33">
        <w:rPr>
          <w:rFonts w:ascii="Montserrat" w:hAnsi="Montserrat" w:cs="Arial"/>
          <w:sz w:val="20"/>
          <w:szCs w:val="20"/>
          <w:lang w:val="es-ES_tradnl" w:eastAsia="ar-SA"/>
        </w:rPr>
        <w:t>apartado</w:t>
      </w:r>
      <w:r w:rsidR="00066DB4" w:rsidRPr="00400C33">
        <w:rPr>
          <w:rFonts w:ascii="Montserrat" w:hAnsi="Montserrat" w:cs="Arial"/>
          <w:sz w:val="20"/>
          <w:szCs w:val="20"/>
          <w:lang w:val="es-ES_tradnl" w:eastAsia="ar-SA"/>
        </w:rPr>
        <w:t xml:space="preserve"> </w:t>
      </w:r>
      <w:r w:rsidR="00D34045" w:rsidRPr="00400C33">
        <w:rPr>
          <w:rFonts w:ascii="Montserrat" w:hAnsi="Montserrat" w:cs="Arial"/>
          <w:b/>
          <w:sz w:val="20"/>
          <w:szCs w:val="20"/>
          <w:lang w:val="es-ES_tradnl" w:eastAsia="ar-SA"/>
        </w:rPr>
        <w:t>d</w:t>
      </w:r>
      <w:r w:rsidR="00066DB4" w:rsidRPr="00400C33">
        <w:rPr>
          <w:rFonts w:ascii="Montserrat" w:hAnsi="Montserrat" w:cs="Arial"/>
          <w:sz w:val="20"/>
          <w:szCs w:val="20"/>
          <w:lang w:val="es-ES_tradnl" w:eastAsia="ar-SA"/>
        </w:rPr>
        <w:t xml:space="preserve"> del numeral 4.1</w:t>
      </w:r>
      <w:r w:rsidR="00381029" w:rsidRPr="00400C33">
        <w:rPr>
          <w:rFonts w:ascii="Montserrat" w:hAnsi="Montserrat" w:cs="Arial"/>
          <w:sz w:val="20"/>
          <w:szCs w:val="20"/>
          <w:lang w:val="es-ES_tradnl" w:eastAsia="ar-SA"/>
        </w:rPr>
        <w:t>.1</w:t>
      </w:r>
      <w:r w:rsidR="00066DB4" w:rsidRPr="00400C33">
        <w:rPr>
          <w:rFonts w:ascii="Montserrat" w:hAnsi="Montserrat" w:cs="Arial"/>
          <w:sz w:val="20"/>
          <w:szCs w:val="20"/>
          <w:lang w:val="es-ES_tradnl" w:eastAsia="ar-SA"/>
        </w:rPr>
        <w:t xml:space="preserve"> contenga la información </w:t>
      </w:r>
      <w:r w:rsidR="00A52753" w:rsidRPr="00400C33">
        <w:rPr>
          <w:rFonts w:ascii="Montserrat" w:hAnsi="Montserrat" w:cs="Arial"/>
          <w:sz w:val="20"/>
          <w:szCs w:val="20"/>
          <w:lang w:val="es-ES_tradnl" w:eastAsia="ar-SA"/>
        </w:rPr>
        <w:t>requerida</w:t>
      </w:r>
      <w:r w:rsidR="00066DB4" w:rsidRPr="00400C33">
        <w:rPr>
          <w:rFonts w:ascii="Montserrat" w:hAnsi="Montserrat" w:cs="Arial"/>
          <w:sz w:val="20"/>
          <w:szCs w:val="20"/>
          <w:lang w:val="es-ES_tradnl" w:eastAsia="ar-SA"/>
        </w:rPr>
        <w:t>.</w:t>
      </w:r>
    </w:p>
    <w:p w14:paraId="176019D8" w14:textId="77777777" w:rsidR="00066DB4" w:rsidRPr="00400C33" w:rsidRDefault="00066DB4" w:rsidP="003A666B">
      <w:pPr>
        <w:suppressAutoHyphens/>
        <w:ind w:right="49"/>
        <w:jc w:val="both"/>
        <w:rPr>
          <w:rFonts w:ascii="Montserrat" w:hAnsi="Montserrat" w:cs="Arial"/>
          <w:sz w:val="20"/>
          <w:szCs w:val="20"/>
          <w:lang w:val="es-ES_tradnl" w:eastAsia="ar-SA"/>
        </w:rPr>
      </w:pPr>
    </w:p>
    <w:p w14:paraId="5CCC43A4" w14:textId="3546AC52" w:rsidR="009B76AF" w:rsidRPr="00400C33" w:rsidRDefault="00CF4706" w:rsidP="003A666B">
      <w:pPr>
        <w:suppressAutoHyphens/>
        <w:ind w:right="49"/>
        <w:jc w:val="both"/>
        <w:rPr>
          <w:rFonts w:ascii="Montserrat" w:hAnsi="Montserrat" w:cs="Arial"/>
          <w:sz w:val="20"/>
          <w:szCs w:val="20"/>
        </w:rPr>
      </w:pPr>
      <w:r w:rsidRPr="00400C33">
        <w:rPr>
          <w:rFonts w:ascii="Montserrat" w:hAnsi="Montserrat" w:cs="Arial"/>
          <w:sz w:val="20"/>
          <w:szCs w:val="20"/>
        </w:rPr>
        <w:t>En caso de que se presente proposición conjunta, se verificará que el convenio presentado</w:t>
      </w:r>
      <w:r w:rsidR="00A52753" w:rsidRPr="00400C33">
        <w:rPr>
          <w:rFonts w:ascii="Montserrat" w:hAnsi="Montserrat" w:cs="Arial"/>
          <w:sz w:val="20"/>
          <w:szCs w:val="20"/>
        </w:rPr>
        <w:t>;</w:t>
      </w:r>
      <w:r w:rsidRPr="00400C33">
        <w:rPr>
          <w:rFonts w:ascii="Montserrat" w:hAnsi="Montserrat" w:cs="Arial"/>
          <w:sz w:val="20"/>
          <w:szCs w:val="20"/>
        </w:rPr>
        <w:t xml:space="preserve"> cumpla con la información señalada en el </w:t>
      </w:r>
      <w:r w:rsidRPr="00400C33">
        <w:rPr>
          <w:rFonts w:ascii="Montserrat" w:hAnsi="Montserrat" w:cs="Arial"/>
          <w:b/>
          <w:sz w:val="20"/>
          <w:szCs w:val="20"/>
        </w:rPr>
        <w:t>Anexo I</w:t>
      </w:r>
      <w:r w:rsidR="00D27361" w:rsidRPr="00400C33">
        <w:rPr>
          <w:rFonts w:ascii="Montserrat" w:hAnsi="Montserrat" w:cs="Arial"/>
          <w:b/>
          <w:sz w:val="20"/>
          <w:szCs w:val="20"/>
        </w:rPr>
        <w:t xml:space="preserve"> Modelo de Convenio de Participación Conjunta</w:t>
      </w:r>
      <w:r w:rsidRPr="00400C33">
        <w:rPr>
          <w:rFonts w:ascii="Montserrat" w:hAnsi="Montserrat" w:cs="Arial"/>
          <w:b/>
          <w:sz w:val="20"/>
          <w:szCs w:val="20"/>
        </w:rPr>
        <w:t>.</w:t>
      </w:r>
      <w:r w:rsidR="00A52753" w:rsidRPr="00400C33">
        <w:rPr>
          <w:rFonts w:ascii="Montserrat" w:hAnsi="Montserrat" w:cs="Arial"/>
          <w:sz w:val="20"/>
          <w:szCs w:val="20"/>
        </w:rPr>
        <w:t xml:space="preserve"> El Á</w:t>
      </w:r>
      <w:r w:rsidR="009B76AF" w:rsidRPr="00400C33">
        <w:rPr>
          <w:rFonts w:ascii="Montserrat" w:hAnsi="Montserrat" w:cs="Arial"/>
          <w:sz w:val="20"/>
          <w:szCs w:val="20"/>
        </w:rPr>
        <w:t xml:space="preserve">rea </w:t>
      </w:r>
      <w:r w:rsidR="00A52753" w:rsidRPr="00400C33">
        <w:rPr>
          <w:rFonts w:ascii="Montserrat" w:hAnsi="Montserrat" w:cs="Arial"/>
          <w:sz w:val="20"/>
          <w:szCs w:val="20"/>
        </w:rPr>
        <w:t>C</w:t>
      </w:r>
      <w:r w:rsidR="009B76AF" w:rsidRPr="00400C33">
        <w:rPr>
          <w:rFonts w:ascii="Montserrat" w:hAnsi="Montserrat" w:cs="Arial"/>
          <w:sz w:val="20"/>
          <w:szCs w:val="20"/>
        </w:rPr>
        <w:t xml:space="preserve">ontratante evaluará los términos legales del convenio, y el </w:t>
      </w:r>
      <w:r w:rsidR="00A52753" w:rsidRPr="00400C33">
        <w:rPr>
          <w:rFonts w:ascii="Montserrat" w:hAnsi="Montserrat" w:cs="Arial"/>
          <w:sz w:val="20"/>
          <w:szCs w:val="20"/>
        </w:rPr>
        <w:t>Área T</w:t>
      </w:r>
      <w:r w:rsidR="009B76AF" w:rsidRPr="00400C33">
        <w:rPr>
          <w:rFonts w:ascii="Montserrat" w:hAnsi="Montserrat" w:cs="Arial"/>
          <w:sz w:val="20"/>
          <w:szCs w:val="20"/>
        </w:rPr>
        <w:t>écnica</w:t>
      </w:r>
      <w:r w:rsidR="003F281F" w:rsidRPr="00400C33">
        <w:rPr>
          <w:rFonts w:ascii="Montserrat" w:hAnsi="Montserrat" w:cs="Arial"/>
          <w:sz w:val="20"/>
          <w:szCs w:val="20"/>
        </w:rPr>
        <w:t>/Requirente</w:t>
      </w:r>
      <w:r w:rsidR="009B76AF" w:rsidRPr="00400C33">
        <w:rPr>
          <w:rFonts w:ascii="Montserrat" w:hAnsi="Montserrat" w:cs="Arial"/>
          <w:sz w:val="20"/>
          <w:szCs w:val="20"/>
        </w:rPr>
        <w:t>, la descripción de las partes objeto del contrato que corresponderá cumplir a cada integrante, en términos del numeral 4.2.2.1.15 del Manual Administrativo de Aplicación General en Materia de Adq</w:t>
      </w:r>
      <w:r w:rsidR="00C5324C" w:rsidRPr="00400C33">
        <w:rPr>
          <w:rFonts w:ascii="Montserrat" w:hAnsi="Montserrat" w:cs="Arial"/>
          <w:sz w:val="20"/>
          <w:szCs w:val="20"/>
        </w:rPr>
        <w:t>uisiciones</w:t>
      </w:r>
      <w:r w:rsidR="009B76AF" w:rsidRPr="00400C33">
        <w:rPr>
          <w:rFonts w:ascii="Montserrat" w:hAnsi="Montserrat" w:cs="Arial"/>
          <w:sz w:val="20"/>
          <w:szCs w:val="20"/>
        </w:rPr>
        <w:t>, Arrend</w:t>
      </w:r>
      <w:r w:rsidR="00C5324C" w:rsidRPr="00400C33">
        <w:rPr>
          <w:rFonts w:ascii="Montserrat" w:hAnsi="Montserrat" w:cs="Arial"/>
          <w:sz w:val="20"/>
          <w:szCs w:val="20"/>
        </w:rPr>
        <w:t xml:space="preserve">amientos </w:t>
      </w:r>
      <w:r w:rsidR="009B76AF" w:rsidRPr="00400C33">
        <w:rPr>
          <w:rFonts w:ascii="Montserrat" w:hAnsi="Montserrat" w:cs="Arial"/>
          <w:sz w:val="20"/>
          <w:szCs w:val="20"/>
        </w:rPr>
        <w:t>y Serv</w:t>
      </w:r>
      <w:r w:rsidR="00C5324C" w:rsidRPr="00400C33">
        <w:rPr>
          <w:rFonts w:ascii="Montserrat" w:hAnsi="Montserrat" w:cs="Arial"/>
          <w:sz w:val="20"/>
          <w:szCs w:val="20"/>
        </w:rPr>
        <w:t>icios</w:t>
      </w:r>
      <w:r w:rsidR="00A52753" w:rsidRPr="00400C33">
        <w:rPr>
          <w:rFonts w:ascii="Montserrat" w:hAnsi="Montserrat" w:cs="Arial"/>
          <w:sz w:val="20"/>
          <w:szCs w:val="20"/>
        </w:rPr>
        <w:t xml:space="preserve"> del Sector Público.</w:t>
      </w:r>
      <w:r w:rsidR="009B76AF" w:rsidRPr="00400C33">
        <w:rPr>
          <w:rFonts w:ascii="Montserrat" w:hAnsi="Montserrat" w:cs="Arial"/>
          <w:sz w:val="20"/>
          <w:szCs w:val="20"/>
        </w:rPr>
        <w:t xml:space="preserve"> </w:t>
      </w:r>
    </w:p>
    <w:p w14:paraId="234BD20E" w14:textId="77777777" w:rsidR="00AA2095" w:rsidRPr="00400C33" w:rsidRDefault="00AA2095" w:rsidP="003A666B">
      <w:pPr>
        <w:suppressAutoHyphens/>
        <w:ind w:right="49"/>
        <w:jc w:val="both"/>
        <w:rPr>
          <w:rFonts w:ascii="Montserrat" w:hAnsi="Montserrat" w:cs="Arial"/>
          <w:sz w:val="20"/>
          <w:szCs w:val="20"/>
        </w:rPr>
      </w:pPr>
    </w:p>
    <w:p w14:paraId="2EC63702" w14:textId="3784B065" w:rsidR="00AA2095" w:rsidRPr="00400C33" w:rsidRDefault="00AA2095" w:rsidP="003A666B">
      <w:pPr>
        <w:suppressAutoHyphens/>
        <w:ind w:right="49"/>
        <w:jc w:val="both"/>
        <w:rPr>
          <w:rFonts w:ascii="Montserrat" w:hAnsi="Montserrat" w:cs="Arial"/>
          <w:sz w:val="20"/>
          <w:szCs w:val="20"/>
        </w:rPr>
      </w:pPr>
      <w:r w:rsidRPr="00400C33">
        <w:rPr>
          <w:rFonts w:ascii="Montserrat" w:hAnsi="Montserrat" w:cs="Arial"/>
          <w:sz w:val="20"/>
          <w:szCs w:val="20"/>
        </w:rPr>
        <w:t xml:space="preserve">En su caso, se verificará la presentación y contenido del documento solicitado en el apartado </w:t>
      </w:r>
      <w:r w:rsidRPr="00400C33">
        <w:rPr>
          <w:rFonts w:ascii="Montserrat" w:hAnsi="Montserrat" w:cs="Arial"/>
          <w:b/>
          <w:sz w:val="20"/>
          <w:szCs w:val="20"/>
        </w:rPr>
        <w:t>a.</w:t>
      </w:r>
      <w:r w:rsidRPr="00400C33">
        <w:rPr>
          <w:rFonts w:ascii="Montserrat" w:hAnsi="Montserrat" w:cs="Arial"/>
          <w:sz w:val="20"/>
          <w:szCs w:val="20"/>
        </w:rPr>
        <w:t xml:space="preserve"> del numeral 4.1.2</w:t>
      </w:r>
      <w:r w:rsidR="008F0DD1" w:rsidRPr="00400C33">
        <w:rPr>
          <w:rFonts w:ascii="Montserrat" w:hAnsi="Montserrat" w:cs="Arial"/>
          <w:sz w:val="20"/>
          <w:szCs w:val="20"/>
        </w:rPr>
        <w:t>.</w:t>
      </w:r>
    </w:p>
    <w:p w14:paraId="2698AC6F" w14:textId="77777777" w:rsidR="00407DE9" w:rsidRPr="00400C33" w:rsidRDefault="00407DE9" w:rsidP="003A666B">
      <w:pPr>
        <w:suppressAutoHyphens/>
        <w:ind w:right="49"/>
        <w:jc w:val="both"/>
        <w:rPr>
          <w:rFonts w:ascii="Montserrat" w:hAnsi="Montserrat" w:cs="Arial"/>
          <w:sz w:val="20"/>
          <w:szCs w:val="20"/>
        </w:rPr>
      </w:pPr>
    </w:p>
    <w:p w14:paraId="788DAE97" w14:textId="77777777" w:rsidR="00CF4706" w:rsidRPr="00400C33" w:rsidRDefault="00CF4706" w:rsidP="003A666B">
      <w:pPr>
        <w:pStyle w:val="Ttulo2"/>
        <w:numPr>
          <w:ilvl w:val="1"/>
          <w:numId w:val="42"/>
        </w:numPr>
        <w:spacing w:before="0" w:after="0"/>
        <w:ind w:left="0" w:right="49" w:firstLine="0"/>
        <w:rPr>
          <w:rFonts w:ascii="Montserrat" w:hAnsi="Montserrat" w:cs="Arial"/>
          <w:i w:val="0"/>
          <w:sz w:val="20"/>
          <w:lang w:val="es-ES_tradnl"/>
        </w:rPr>
      </w:pPr>
      <w:bookmarkStart w:id="186" w:name="_Toc166754568"/>
      <w:r w:rsidRPr="00400C33">
        <w:rPr>
          <w:rFonts w:ascii="Montserrat" w:hAnsi="Montserrat" w:cs="Arial"/>
          <w:i w:val="0"/>
          <w:sz w:val="20"/>
          <w:lang w:val="es-ES_tradnl"/>
        </w:rPr>
        <w:t>Evaluación de la propuesta técnica.</w:t>
      </w:r>
      <w:bookmarkEnd w:id="186"/>
      <w:r w:rsidRPr="00400C33">
        <w:rPr>
          <w:rFonts w:ascii="Montserrat" w:hAnsi="Montserrat" w:cs="Arial"/>
          <w:i w:val="0"/>
          <w:sz w:val="20"/>
          <w:lang w:val="es-ES_tradnl"/>
        </w:rPr>
        <w:t xml:space="preserve"> </w:t>
      </w:r>
    </w:p>
    <w:p w14:paraId="6E6FD435" w14:textId="77777777" w:rsidR="00CF4706" w:rsidRPr="00400C33" w:rsidRDefault="00CF4706" w:rsidP="003A666B">
      <w:pPr>
        <w:suppressAutoHyphens/>
        <w:ind w:right="49"/>
        <w:jc w:val="both"/>
        <w:rPr>
          <w:rFonts w:ascii="Montserrat" w:eastAsia="Times New Roman" w:hAnsi="Montserrat" w:cs="Arial"/>
          <w:sz w:val="20"/>
          <w:szCs w:val="20"/>
          <w:lang w:val="es-ES_tradnl" w:eastAsia="ar-SA"/>
        </w:rPr>
      </w:pPr>
    </w:p>
    <w:p w14:paraId="532CF11C" w14:textId="74A66A6F" w:rsidR="00CF4706" w:rsidRPr="00400C33" w:rsidRDefault="00CF4706" w:rsidP="003A666B">
      <w:pPr>
        <w:suppressAutoHyphens/>
        <w:ind w:right="49"/>
        <w:jc w:val="both"/>
        <w:rPr>
          <w:rFonts w:ascii="Montserrat" w:eastAsia="Times New Roman" w:hAnsi="Montserrat" w:cs="Arial"/>
          <w:b/>
          <w:sz w:val="20"/>
          <w:szCs w:val="20"/>
          <w:lang w:val="es-ES_tradnl" w:eastAsia="ar-SA"/>
        </w:rPr>
      </w:pPr>
      <w:bookmarkStart w:id="187" w:name="_Hlk129954260"/>
      <w:bookmarkStart w:id="188" w:name="_Hlk129005714"/>
      <w:r w:rsidRPr="00400C33">
        <w:rPr>
          <w:rFonts w:ascii="Montserrat" w:hAnsi="Montserrat" w:cs="Arial"/>
          <w:sz w:val="20"/>
          <w:szCs w:val="20"/>
        </w:rPr>
        <w:t xml:space="preserve">La evaluación técnica de las proposiciones será a cargo de los servidores públicos indicados en el rubro Evaluación Técnica del documento adjunto a la </w:t>
      </w:r>
      <w:r w:rsidR="000612DF" w:rsidRPr="00400C33">
        <w:rPr>
          <w:rFonts w:ascii="Montserrat" w:hAnsi="Montserrat" w:cs="Arial"/>
          <w:sz w:val="20"/>
          <w:szCs w:val="20"/>
        </w:rPr>
        <w:t>Convocatoria</w:t>
      </w:r>
      <w:r w:rsidRPr="00400C33">
        <w:rPr>
          <w:rFonts w:ascii="Montserrat" w:hAnsi="Montserrat" w:cs="Arial"/>
          <w:sz w:val="20"/>
          <w:szCs w:val="20"/>
        </w:rPr>
        <w:t xml:space="preserve"> denominado</w:t>
      </w:r>
      <w:r w:rsidR="00E71543" w:rsidRPr="00400C33">
        <w:rPr>
          <w:rFonts w:ascii="Montserrat" w:hAnsi="Montserrat" w:cs="Arial"/>
          <w:sz w:val="20"/>
          <w:szCs w:val="20"/>
        </w:rPr>
        <w:t>:</w:t>
      </w:r>
      <w:r w:rsidRPr="00400C33">
        <w:rPr>
          <w:rFonts w:ascii="Montserrat" w:hAnsi="Montserrat" w:cs="Arial"/>
          <w:sz w:val="20"/>
          <w:szCs w:val="20"/>
        </w:rPr>
        <w:t xml:space="preserve"> </w:t>
      </w:r>
      <w:r w:rsidR="00E71543" w:rsidRPr="00400C33">
        <w:rPr>
          <w:rFonts w:ascii="Montserrat" w:hAnsi="Montserrat" w:cs="Arial"/>
          <w:b/>
          <w:sz w:val="20"/>
          <w:szCs w:val="20"/>
        </w:rPr>
        <w:t xml:space="preserve">Anexo 2 Anexo Técnico </w:t>
      </w:r>
      <w:r w:rsidR="00FA3075" w:rsidRPr="00400C33">
        <w:rPr>
          <w:rFonts w:ascii="Montserrat" w:hAnsi="Montserrat" w:cs="Arial"/>
          <w:sz w:val="20"/>
          <w:szCs w:val="20"/>
        </w:rPr>
        <w:t>apartado</w:t>
      </w:r>
      <w:r w:rsidR="00FA3075" w:rsidRPr="00400C33">
        <w:rPr>
          <w:rFonts w:ascii="Montserrat" w:hAnsi="Montserrat" w:cs="Arial"/>
          <w:b/>
          <w:sz w:val="20"/>
          <w:szCs w:val="20"/>
        </w:rPr>
        <w:t xml:space="preserve"> Evaluación Técnica</w:t>
      </w:r>
      <w:r w:rsidR="00E71543" w:rsidRPr="00400C33">
        <w:rPr>
          <w:rFonts w:ascii="Montserrat" w:hAnsi="Montserrat" w:cs="Arial"/>
          <w:b/>
          <w:sz w:val="20"/>
          <w:szCs w:val="20"/>
        </w:rPr>
        <w:t>.</w:t>
      </w:r>
    </w:p>
    <w:bookmarkEnd w:id="187"/>
    <w:p w14:paraId="7E2AA2C0" w14:textId="77777777" w:rsidR="00CF4706" w:rsidRPr="00400C33" w:rsidRDefault="00CF4706" w:rsidP="003A666B">
      <w:pPr>
        <w:suppressAutoHyphens/>
        <w:ind w:right="49"/>
        <w:jc w:val="both"/>
        <w:rPr>
          <w:rFonts w:ascii="Montserrat" w:eastAsia="Times New Roman" w:hAnsi="Montserrat" w:cs="Arial"/>
          <w:sz w:val="20"/>
          <w:szCs w:val="20"/>
          <w:lang w:val="es-ES_tradnl" w:eastAsia="ar-SA"/>
        </w:rPr>
      </w:pPr>
    </w:p>
    <w:p w14:paraId="44B288F3" w14:textId="2EDCD385" w:rsidR="00CF4706" w:rsidRPr="00400C33" w:rsidRDefault="00CF4706" w:rsidP="003A666B">
      <w:pPr>
        <w:suppressAutoHyphens/>
        <w:ind w:right="49"/>
        <w:jc w:val="both"/>
        <w:rPr>
          <w:rFonts w:ascii="Montserrat" w:hAnsi="Montserrat" w:cs="Arial"/>
          <w:sz w:val="20"/>
          <w:szCs w:val="20"/>
        </w:rPr>
      </w:pPr>
      <w:bookmarkStart w:id="189" w:name="_Hlk129954266"/>
      <w:r w:rsidRPr="00400C33">
        <w:rPr>
          <w:rFonts w:ascii="Montserrat" w:hAnsi="Montserrat" w:cs="Arial"/>
          <w:sz w:val="20"/>
          <w:szCs w:val="20"/>
        </w:rPr>
        <w:t xml:space="preserve">Con fundamento en lo dispuesto por el artículo 36 de la LAASSP, se evaluará </w:t>
      </w:r>
      <w:r w:rsidR="003F281F" w:rsidRPr="00400C33">
        <w:rPr>
          <w:rFonts w:ascii="Montserrat" w:hAnsi="Montserrat" w:cs="Arial"/>
          <w:sz w:val="20"/>
          <w:szCs w:val="20"/>
        </w:rPr>
        <w:t xml:space="preserve">a través del criterior </w:t>
      </w:r>
      <w:r w:rsidRPr="00400C33">
        <w:rPr>
          <w:rFonts w:ascii="Montserrat" w:hAnsi="Montserrat" w:cs="Arial"/>
          <w:sz w:val="20"/>
          <w:szCs w:val="20"/>
        </w:rPr>
        <w:t>binari</w:t>
      </w:r>
      <w:r w:rsidR="003F281F" w:rsidRPr="00400C33">
        <w:rPr>
          <w:rFonts w:ascii="Montserrat" w:hAnsi="Montserrat" w:cs="Arial"/>
          <w:sz w:val="20"/>
          <w:szCs w:val="20"/>
        </w:rPr>
        <w:t>o</w:t>
      </w:r>
      <w:r w:rsidRPr="00400C33">
        <w:rPr>
          <w:rFonts w:ascii="Montserrat" w:hAnsi="Montserrat" w:cs="Arial"/>
          <w:sz w:val="20"/>
          <w:szCs w:val="20"/>
        </w:rPr>
        <w:t xml:space="preserve">, por lo que se procederá a evaluar técnicamente al menos las dos proposiciones cuyo precio </w:t>
      </w:r>
      <w:r w:rsidR="008B0D78" w:rsidRPr="00400C33">
        <w:rPr>
          <w:rFonts w:ascii="Montserrat" w:hAnsi="Montserrat" w:cs="Arial"/>
          <w:sz w:val="20"/>
          <w:szCs w:val="20"/>
        </w:rPr>
        <w:t>sea</w:t>
      </w:r>
      <w:r w:rsidRPr="00400C33">
        <w:rPr>
          <w:rFonts w:ascii="Montserrat" w:hAnsi="Montserrat" w:cs="Arial"/>
          <w:sz w:val="20"/>
          <w:szCs w:val="20"/>
        </w:rPr>
        <w:t xml:space="preserve"> más bajo</w:t>
      </w:r>
      <w:r w:rsidR="00C5324C" w:rsidRPr="00400C33">
        <w:rPr>
          <w:rFonts w:ascii="Montserrat" w:hAnsi="Montserrat" w:cs="Arial"/>
          <w:sz w:val="20"/>
          <w:szCs w:val="20"/>
        </w:rPr>
        <w:t>;</w:t>
      </w:r>
      <w:r w:rsidRPr="00400C33">
        <w:rPr>
          <w:rFonts w:ascii="Montserrat" w:hAnsi="Montserrat" w:cs="Arial"/>
          <w:sz w:val="20"/>
          <w:szCs w:val="20"/>
        </w:rPr>
        <w:t xml:space="preserve"> en caso de </w:t>
      </w:r>
      <w:r w:rsidR="00C5324C" w:rsidRPr="00400C33">
        <w:rPr>
          <w:rFonts w:ascii="Montserrat" w:hAnsi="Montserrat" w:cs="Arial"/>
          <w:sz w:val="20"/>
          <w:szCs w:val="20"/>
        </w:rPr>
        <w:t xml:space="preserve">que </w:t>
      </w:r>
      <w:r w:rsidRPr="00400C33">
        <w:rPr>
          <w:rFonts w:ascii="Montserrat" w:hAnsi="Montserrat" w:cs="Arial"/>
          <w:sz w:val="20"/>
          <w:szCs w:val="20"/>
        </w:rPr>
        <w:t xml:space="preserve">aquellas </w:t>
      </w:r>
      <w:r w:rsidR="002F252F" w:rsidRPr="00400C33">
        <w:rPr>
          <w:rFonts w:ascii="Montserrat" w:hAnsi="Montserrat" w:cs="Arial"/>
          <w:sz w:val="20"/>
          <w:szCs w:val="20"/>
        </w:rPr>
        <w:t>proposiciones</w:t>
      </w:r>
      <w:r w:rsidRPr="00400C33">
        <w:rPr>
          <w:rFonts w:ascii="Montserrat" w:hAnsi="Montserrat" w:cs="Arial"/>
          <w:sz w:val="20"/>
          <w:szCs w:val="20"/>
        </w:rPr>
        <w:t xml:space="preserve"> no cumplan con los aspectos técnicos, se realizará la evaluación de la que le siga en precio, de conformidad a lo señalado en </w:t>
      </w:r>
      <w:r w:rsidR="009D5D44" w:rsidRPr="00400C33">
        <w:rPr>
          <w:rFonts w:ascii="Montserrat" w:hAnsi="Montserrat" w:cs="Arial"/>
          <w:sz w:val="20"/>
          <w:szCs w:val="20"/>
        </w:rPr>
        <w:t>el</w:t>
      </w:r>
      <w:r w:rsidRPr="00400C33">
        <w:rPr>
          <w:rFonts w:ascii="Montserrat" w:hAnsi="Montserrat" w:cs="Arial"/>
          <w:sz w:val="20"/>
          <w:szCs w:val="20"/>
        </w:rPr>
        <w:t xml:space="preserve"> documento adjunto a la </w:t>
      </w:r>
      <w:r w:rsidR="000612DF" w:rsidRPr="00400C33">
        <w:rPr>
          <w:rFonts w:ascii="Montserrat" w:hAnsi="Montserrat" w:cs="Arial"/>
          <w:sz w:val="20"/>
          <w:szCs w:val="20"/>
        </w:rPr>
        <w:t>Convocatoria</w:t>
      </w:r>
      <w:r w:rsidRPr="00400C33">
        <w:rPr>
          <w:rFonts w:ascii="Montserrat" w:hAnsi="Montserrat" w:cs="Arial"/>
          <w:sz w:val="20"/>
          <w:szCs w:val="20"/>
        </w:rPr>
        <w:t xml:space="preserve"> denominado: </w:t>
      </w:r>
      <w:r w:rsidR="00E71543" w:rsidRPr="00A16EEA">
        <w:rPr>
          <w:rFonts w:ascii="Montserrat" w:hAnsi="Montserrat" w:cs="Arial"/>
          <w:b/>
          <w:bCs/>
          <w:sz w:val="20"/>
          <w:szCs w:val="20"/>
        </w:rPr>
        <w:t xml:space="preserve">Anexo 2 Anexo Técnico </w:t>
      </w:r>
      <w:r w:rsidR="009D5D44" w:rsidRPr="00A16EEA">
        <w:rPr>
          <w:rFonts w:ascii="Montserrat" w:hAnsi="Montserrat" w:cs="Arial"/>
          <w:b/>
          <w:bCs/>
          <w:sz w:val="20"/>
          <w:szCs w:val="20"/>
        </w:rPr>
        <w:t>(</w:t>
      </w:r>
      <w:r w:rsidR="00DF6948" w:rsidRPr="00A16EEA">
        <w:rPr>
          <w:rFonts w:ascii="Montserrat" w:hAnsi="Montserrat" w:cs="Arial"/>
          <w:b/>
          <w:color w:val="000000" w:themeColor="text1"/>
          <w:sz w:val="20"/>
          <w:szCs w:val="20"/>
          <w:lang w:val="es-ES"/>
        </w:rPr>
        <w:t>Criterios de Evaluación Técnica</w:t>
      </w:r>
      <w:r w:rsidR="009D5D44" w:rsidRPr="00A16EEA">
        <w:rPr>
          <w:rFonts w:ascii="Montserrat" w:hAnsi="Montserrat" w:cs="Arial"/>
          <w:b/>
          <w:color w:val="000000" w:themeColor="text1"/>
          <w:sz w:val="20"/>
          <w:szCs w:val="20"/>
          <w:lang w:val="es-ES"/>
        </w:rPr>
        <w:t>)</w:t>
      </w:r>
      <w:r w:rsidR="00CE6154" w:rsidRPr="00A16EEA">
        <w:rPr>
          <w:rFonts w:ascii="Montserrat" w:hAnsi="Montserrat" w:cs="Arial"/>
          <w:b/>
          <w:color w:val="000000" w:themeColor="text1"/>
          <w:sz w:val="20"/>
          <w:szCs w:val="20"/>
          <w:lang w:val="es-ES"/>
        </w:rPr>
        <w:t>.</w:t>
      </w:r>
    </w:p>
    <w:bookmarkEnd w:id="188"/>
    <w:bookmarkEnd w:id="189"/>
    <w:p w14:paraId="68269F11" w14:textId="77777777" w:rsidR="00407DE9" w:rsidRPr="00400C33" w:rsidRDefault="00407DE9" w:rsidP="003A666B">
      <w:pPr>
        <w:jc w:val="both"/>
        <w:rPr>
          <w:rFonts w:ascii="Montserrat" w:hAnsi="Montserrat" w:cs="Arial"/>
          <w:sz w:val="20"/>
          <w:szCs w:val="20"/>
        </w:rPr>
      </w:pPr>
    </w:p>
    <w:p w14:paraId="02C64B06" w14:textId="77777777" w:rsidR="00CF4706" w:rsidRPr="00400C33" w:rsidRDefault="00CF4706" w:rsidP="003A666B">
      <w:pPr>
        <w:pStyle w:val="Ttulo2"/>
        <w:numPr>
          <w:ilvl w:val="1"/>
          <w:numId w:val="42"/>
        </w:numPr>
        <w:spacing w:before="0" w:after="0"/>
        <w:ind w:left="0" w:right="49" w:firstLine="0"/>
        <w:rPr>
          <w:rFonts w:ascii="Montserrat" w:hAnsi="Montserrat" w:cs="Arial"/>
          <w:i w:val="0"/>
          <w:sz w:val="20"/>
          <w:lang w:val="es-ES_tradnl"/>
        </w:rPr>
      </w:pPr>
      <w:bookmarkStart w:id="190" w:name="_Toc166754569"/>
      <w:r w:rsidRPr="00400C33">
        <w:rPr>
          <w:rFonts w:ascii="Montserrat" w:hAnsi="Montserrat" w:cs="Arial"/>
          <w:i w:val="0"/>
          <w:sz w:val="20"/>
          <w:lang w:val="es-ES_tradnl"/>
        </w:rPr>
        <w:t>Evaluación de la propuesta económica.</w:t>
      </w:r>
      <w:bookmarkEnd w:id="190"/>
    </w:p>
    <w:p w14:paraId="0C38CD1F" w14:textId="77777777" w:rsidR="00CF4706" w:rsidRPr="00400C33" w:rsidRDefault="00CF4706" w:rsidP="003A666B">
      <w:pPr>
        <w:ind w:right="49"/>
        <w:jc w:val="both"/>
        <w:rPr>
          <w:rFonts w:ascii="Montserrat" w:hAnsi="Montserrat" w:cs="Arial"/>
          <w:sz w:val="20"/>
          <w:szCs w:val="20"/>
        </w:rPr>
      </w:pPr>
    </w:p>
    <w:p w14:paraId="7A21CA9E" w14:textId="77777777" w:rsidR="00D85CB6" w:rsidRPr="00400C33" w:rsidRDefault="00D85CB6" w:rsidP="003A666B">
      <w:pPr>
        <w:ind w:right="49"/>
        <w:jc w:val="both"/>
        <w:rPr>
          <w:rFonts w:ascii="Montserrat" w:hAnsi="Montserrat" w:cs="Arial"/>
          <w:sz w:val="20"/>
          <w:szCs w:val="20"/>
        </w:rPr>
      </w:pPr>
      <w:r w:rsidRPr="00400C33">
        <w:rPr>
          <w:rFonts w:ascii="Montserrat" w:hAnsi="Montserrat" w:cs="Arial"/>
          <w:sz w:val="20"/>
          <w:szCs w:val="20"/>
        </w:rPr>
        <w:t>La evaluación de las proposiciones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14:paraId="7D67149C" w14:textId="77777777" w:rsidR="00D85CB6" w:rsidRPr="00400C33" w:rsidRDefault="00D85CB6" w:rsidP="003A666B">
      <w:pPr>
        <w:ind w:right="49"/>
        <w:jc w:val="both"/>
        <w:rPr>
          <w:rFonts w:ascii="Montserrat" w:hAnsi="Montserrat" w:cs="Arial"/>
          <w:sz w:val="20"/>
          <w:szCs w:val="20"/>
        </w:rPr>
      </w:pPr>
    </w:p>
    <w:p w14:paraId="768E9416" w14:textId="7A5F1ED1" w:rsidR="00D85CB6" w:rsidRPr="00400C33" w:rsidRDefault="00D85CB6" w:rsidP="003A666B">
      <w:pPr>
        <w:pStyle w:val="Prrafodelista"/>
        <w:numPr>
          <w:ilvl w:val="0"/>
          <w:numId w:val="20"/>
        </w:numPr>
        <w:ind w:left="709" w:right="49" w:hanging="283"/>
        <w:jc w:val="both"/>
        <w:rPr>
          <w:rFonts w:ascii="Montserrat" w:hAnsi="Montserrat" w:cs="Arial"/>
          <w:sz w:val="20"/>
          <w:szCs w:val="20"/>
        </w:rPr>
      </w:pPr>
      <w:r w:rsidRPr="00400C33">
        <w:rPr>
          <w:rFonts w:ascii="Montserrat" w:hAnsi="Montserrat" w:cs="Arial"/>
          <w:sz w:val="20"/>
          <w:szCs w:val="20"/>
        </w:rPr>
        <w:t xml:space="preserve">Se verificará que la propuesta económica y datos contenidos en el </w:t>
      </w:r>
      <w:r w:rsidRPr="00400C33">
        <w:rPr>
          <w:rFonts w:ascii="Montserrat" w:hAnsi="Montserrat" w:cs="Arial"/>
          <w:b/>
          <w:sz w:val="20"/>
          <w:szCs w:val="20"/>
        </w:rPr>
        <w:t xml:space="preserve">Anexo </w:t>
      </w:r>
      <w:r w:rsidR="00A14E70" w:rsidRPr="00400C33">
        <w:rPr>
          <w:rFonts w:ascii="Montserrat" w:hAnsi="Montserrat" w:cs="Arial"/>
          <w:b/>
          <w:sz w:val="20"/>
          <w:szCs w:val="20"/>
        </w:rPr>
        <w:t>VI</w:t>
      </w:r>
      <w:r w:rsidR="00802ACF" w:rsidRPr="00400C33">
        <w:rPr>
          <w:rFonts w:ascii="Montserrat" w:hAnsi="Montserrat" w:cs="Arial"/>
          <w:b/>
          <w:sz w:val="20"/>
          <w:szCs w:val="20"/>
        </w:rPr>
        <w:t>I</w:t>
      </w:r>
      <w:r w:rsidRPr="00400C33">
        <w:rPr>
          <w:rFonts w:ascii="Montserrat" w:hAnsi="Montserrat" w:cs="Arial"/>
          <w:sz w:val="20"/>
          <w:szCs w:val="20"/>
        </w:rPr>
        <w:t>,  cumplan con los requisitos establecidos en la actual Convocatoria; analizando las operaciones aritméticas.</w:t>
      </w:r>
    </w:p>
    <w:p w14:paraId="56D41417" w14:textId="77777777" w:rsidR="00D85CB6" w:rsidRPr="00400C33" w:rsidRDefault="00D85CB6" w:rsidP="003A666B">
      <w:pPr>
        <w:ind w:right="49"/>
        <w:jc w:val="both"/>
        <w:rPr>
          <w:rFonts w:ascii="Montserrat" w:hAnsi="Montserrat" w:cs="Arial"/>
          <w:sz w:val="20"/>
          <w:szCs w:val="20"/>
          <w:lang w:val="es-ES"/>
        </w:rPr>
      </w:pPr>
    </w:p>
    <w:p w14:paraId="21139930" w14:textId="77777777" w:rsidR="00D85CB6" w:rsidRPr="00400C33" w:rsidRDefault="00D85CB6" w:rsidP="003A666B">
      <w:pPr>
        <w:pStyle w:val="Prrafodelista"/>
        <w:numPr>
          <w:ilvl w:val="0"/>
          <w:numId w:val="20"/>
        </w:numPr>
        <w:ind w:left="709" w:right="49" w:hanging="283"/>
        <w:jc w:val="both"/>
        <w:rPr>
          <w:rFonts w:ascii="Montserrat" w:hAnsi="Montserrat" w:cs="Arial"/>
          <w:sz w:val="20"/>
          <w:szCs w:val="20"/>
          <w:lang w:val="es-ES_tradnl"/>
        </w:rPr>
      </w:pPr>
      <w:r w:rsidRPr="00400C33">
        <w:rPr>
          <w:rFonts w:ascii="Montserrat" w:hAnsi="Montserrat" w:cs="Arial"/>
          <w:sz w:val="20"/>
          <w:szCs w:val="20"/>
          <w:lang w:eastAsia="ar-SA"/>
        </w:rPr>
        <w:t xml:space="preserve">La evaluación económica se realizará conforme lo establece el artículo 51 del Reglamento. </w:t>
      </w:r>
    </w:p>
    <w:p w14:paraId="07E89052" w14:textId="77777777" w:rsidR="00D85CB6" w:rsidRPr="00400C33" w:rsidRDefault="00D85CB6" w:rsidP="003A666B">
      <w:pPr>
        <w:pStyle w:val="Prrafodelista"/>
        <w:ind w:left="709" w:right="49"/>
        <w:jc w:val="both"/>
        <w:rPr>
          <w:rFonts w:ascii="Montserrat" w:hAnsi="Montserrat" w:cs="Arial"/>
          <w:sz w:val="20"/>
          <w:szCs w:val="20"/>
          <w:lang w:val="es-ES_tradnl"/>
        </w:rPr>
      </w:pPr>
    </w:p>
    <w:p w14:paraId="767FD2B6" w14:textId="411D2D83" w:rsidR="00870F3C" w:rsidRPr="00A16EEA" w:rsidRDefault="00870F3C" w:rsidP="00870F3C">
      <w:pPr>
        <w:pStyle w:val="Prrafodelista"/>
        <w:numPr>
          <w:ilvl w:val="0"/>
          <w:numId w:val="20"/>
        </w:numPr>
        <w:ind w:left="709" w:right="49" w:hanging="283"/>
        <w:jc w:val="both"/>
        <w:rPr>
          <w:rFonts w:ascii="Montserrat" w:hAnsi="Montserrat" w:cs="Arial"/>
          <w:color w:val="000000" w:themeColor="text1"/>
          <w:sz w:val="20"/>
          <w:szCs w:val="20"/>
        </w:rPr>
      </w:pPr>
      <w:r w:rsidRPr="00A16EEA">
        <w:rPr>
          <w:rFonts w:ascii="Montserrat" w:hAnsi="Montserrat" w:cs="Arial"/>
          <w:color w:val="000000" w:themeColor="text1"/>
          <w:sz w:val="20"/>
          <w:szCs w:val="20"/>
        </w:rPr>
        <w:t xml:space="preserve">Se analizarán los precios unitarios, cantidades e importes ofertados conforme a los datos contenidos en su propuesta económica </w:t>
      </w:r>
      <w:r w:rsidRPr="00A16EEA">
        <w:rPr>
          <w:rFonts w:ascii="Montserrat" w:hAnsi="Montserrat" w:cs="Arial"/>
          <w:b/>
          <w:color w:val="000000" w:themeColor="text1"/>
          <w:sz w:val="20"/>
          <w:szCs w:val="20"/>
        </w:rPr>
        <w:t>Anexo VII</w:t>
      </w:r>
      <w:r w:rsidR="00A16EEA" w:rsidRPr="00A16EEA">
        <w:rPr>
          <w:rFonts w:ascii="Montserrat" w:hAnsi="Montserrat" w:cs="Arial"/>
          <w:bCs/>
          <w:color w:val="000000" w:themeColor="text1"/>
          <w:sz w:val="20"/>
          <w:szCs w:val="20"/>
        </w:rPr>
        <w:t>.</w:t>
      </w:r>
    </w:p>
    <w:p w14:paraId="0131B4EA" w14:textId="77777777" w:rsidR="00D85CB6" w:rsidRPr="00400C33" w:rsidRDefault="00D85CB6" w:rsidP="003A666B">
      <w:pPr>
        <w:pStyle w:val="Prrafodelista"/>
        <w:rPr>
          <w:rFonts w:ascii="Montserrat" w:hAnsi="Montserrat" w:cs="Arial"/>
          <w:color w:val="000000" w:themeColor="text1"/>
          <w:sz w:val="20"/>
          <w:szCs w:val="20"/>
        </w:rPr>
      </w:pPr>
    </w:p>
    <w:p w14:paraId="6AF619CC" w14:textId="77777777" w:rsidR="00D85CB6" w:rsidRPr="00400C33" w:rsidRDefault="00D85CB6" w:rsidP="003A666B">
      <w:pPr>
        <w:pStyle w:val="Prrafodelista"/>
        <w:numPr>
          <w:ilvl w:val="0"/>
          <w:numId w:val="20"/>
        </w:numPr>
        <w:ind w:left="709" w:right="49" w:hanging="283"/>
        <w:jc w:val="both"/>
        <w:rPr>
          <w:rFonts w:ascii="Montserrat" w:hAnsi="Montserrat" w:cs="Arial"/>
          <w:sz w:val="20"/>
          <w:szCs w:val="20"/>
        </w:rPr>
      </w:pPr>
      <w:r w:rsidRPr="00400C33">
        <w:rPr>
          <w:rFonts w:ascii="Montserrat" w:hAnsi="Montserrat" w:cs="Arial"/>
          <w:sz w:val="20"/>
          <w:szCs w:val="20"/>
        </w:rPr>
        <w:t>En caso de que se detecte un error de cálculo en alguna proposición, se podrá llevar a cabo su rectificación cuando la corrección no implique la modificación del precio unitario ofertado.</w:t>
      </w:r>
    </w:p>
    <w:p w14:paraId="7E488810" w14:textId="77777777" w:rsidR="00D85CB6" w:rsidRPr="00400C33" w:rsidRDefault="00D85CB6" w:rsidP="003A666B">
      <w:pPr>
        <w:pStyle w:val="Prrafodelista"/>
        <w:rPr>
          <w:rFonts w:ascii="Montserrat" w:hAnsi="Montserrat" w:cs="Arial"/>
          <w:sz w:val="20"/>
          <w:szCs w:val="20"/>
        </w:rPr>
      </w:pPr>
    </w:p>
    <w:p w14:paraId="3F98DB34" w14:textId="337FD1BB" w:rsidR="00D85CB6" w:rsidRPr="00400C33" w:rsidRDefault="00D85CB6" w:rsidP="003A666B">
      <w:pPr>
        <w:pStyle w:val="Prrafodelista"/>
        <w:numPr>
          <w:ilvl w:val="0"/>
          <w:numId w:val="20"/>
        </w:numPr>
        <w:ind w:left="709" w:right="49" w:hanging="283"/>
        <w:jc w:val="both"/>
        <w:rPr>
          <w:rFonts w:ascii="Montserrat" w:hAnsi="Montserrat" w:cs="Arial"/>
          <w:sz w:val="20"/>
          <w:szCs w:val="20"/>
        </w:rPr>
      </w:pPr>
      <w:r w:rsidRPr="00400C33">
        <w:rPr>
          <w:rFonts w:ascii="Montserrat" w:hAnsi="Montserrat" w:cs="Arial"/>
          <w:sz w:val="20"/>
          <w:szCs w:val="20"/>
        </w:rPr>
        <w:t>La evaluación de las prop</w:t>
      </w:r>
      <w:r w:rsidR="00CC6FFD" w:rsidRPr="00400C33">
        <w:rPr>
          <w:rFonts w:ascii="Montserrat" w:hAnsi="Montserrat" w:cs="Arial"/>
          <w:sz w:val="20"/>
          <w:szCs w:val="20"/>
        </w:rPr>
        <w:t>uestas</w:t>
      </w:r>
      <w:r w:rsidRPr="00400C33">
        <w:rPr>
          <w:rFonts w:ascii="Montserrat" w:hAnsi="Montserrat" w:cs="Arial"/>
          <w:sz w:val="20"/>
          <w:szCs w:val="20"/>
        </w:rPr>
        <w:t xml:space="preserve"> se realizará por partida y la adjudicacion se realizará a quien </w:t>
      </w:r>
      <w:r w:rsidR="00E66F5D" w:rsidRPr="00400C33">
        <w:rPr>
          <w:rFonts w:ascii="Montserrat" w:hAnsi="Montserrat" w:cs="Arial"/>
          <w:sz w:val="20"/>
          <w:szCs w:val="20"/>
        </w:rPr>
        <w:t>oferte</w:t>
      </w:r>
      <w:r w:rsidRPr="00400C33">
        <w:rPr>
          <w:rFonts w:ascii="Montserrat" w:hAnsi="Montserrat" w:cs="Arial"/>
          <w:sz w:val="20"/>
          <w:szCs w:val="20"/>
        </w:rPr>
        <w:t xml:space="preserve"> el precio más bajo por </w:t>
      </w:r>
      <w:r w:rsidRPr="00400C33">
        <w:rPr>
          <w:rFonts w:ascii="Montserrat" w:hAnsi="Montserrat" w:cs="Arial"/>
          <w:color w:val="000000" w:themeColor="text1"/>
          <w:sz w:val="20"/>
          <w:szCs w:val="20"/>
        </w:rPr>
        <w:t>partida ofertada</w:t>
      </w:r>
      <w:r w:rsidRPr="00400C33">
        <w:rPr>
          <w:rFonts w:ascii="Montserrat" w:hAnsi="Montserrat" w:cs="Arial"/>
          <w:sz w:val="20"/>
          <w:szCs w:val="20"/>
        </w:rPr>
        <w:t xml:space="preserve"> en la Propuesta Económica presentada en el </w:t>
      </w:r>
      <w:r w:rsidRPr="00400C33">
        <w:rPr>
          <w:rFonts w:ascii="Montserrat" w:hAnsi="Montserrat" w:cs="Arial"/>
          <w:b/>
          <w:sz w:val="20"/>
          <w:szCs w:val="20"/>
        </w:rPr>
        <w:t xml:space="preserve">Anexo </w:t>
      </w:r>
      <w:r w:rsidR="00A14E70" w:rsidRPr="00400C33">
        <w:rPr>
          <w:rFonts w:ascii="Montserrat" w:hAnsi="Montserrat" w:cs="Arial"/>
          <w:b/>
          <w:sz w:val="20"/>
          <w:szCs w:val="20"/>
        </w:rPr>
        <w:t>VI</w:t>
      </w:r>
      <w:r w:rsidR="00802ACF" w:rsidRPr="00400C33">
        <w:rPr>
          <w:rFonts w:ascii="Montserrat" w:hAnsi="Montserrat" w:cs="Arial"/>
          <w:b/>
          <w:sz w:val="20"/>
          <w:szCs w:val="20"/>
        </w:rPr>
        <w:t>I</w:t>
      </w:r>
      <w:r w:rsidRPr="00400C33">
        <w:rPr>
          <w:rFonts w:ascii="Montserrat" w:hAnsi="Montserrat" w:cs="Arial"/>
          <w:b/>
          <w:sz w:val="20"/>
          <w:szCs w:val="20"/>
        </w:rPr>
        <w:t>.</w:t>
      </w:r>
    </w:p>
    <w:p w14:paraId="661E2A70" w14:textId="77777777" w:rsidR="00D85CB6" w:rsidRPr="00400C33" w:rsidRDefault="00D85CB6" w:rsidP="003A666B">
      <w:pPr>
        <w:pStyle w:val="Prrafodelista"/>
        <w:ind w:left="709" w:right="49"/>
        <w:jc w:val="both"/>
        <w:rPr>
          <w:rFonts w:ascii="Montserrat" w:hAnsi="Montserrat" w:cs="Arial"/>
          <w:sz w:val="20"/>
          <w:szCs w:val="20"/>
        </w:rPr>
      </w:pPr>
    </w:p>
    <w:p w14:paraId="2E4EEEA5" w14:textId="77777777" w:rsidR="00D85CB6" w:rsidRPr="00400C33" w:rsidRDefault="00D85CB6" w:rsidP="003A666B">
      <w:pPr>
        <w:pStyle w:val="Prrafodelista"/>
        <w:ind w:left="709" w:right="49"/>
        <w:jc w:val="both"/>
        <w:rPr>
          <w:rFonts w:ascii="Montserrat" w:hAnsi="Montserrat" w:cs="Arial"/>
          <w:sz w:val="20"/>
          <w:szCs w:val="20"/>
        </w:rPr>
      </w:pPr>
      <w:r w:rsidRPr="00400C33">
        <w:rPr>
          <w:rFonts w:ascii="Montserrat" w:hAnsi="Montserrat" w:cs="Arial"/>
          <w:sz w:val="20"/>
          <w:szCs w:val="20"/>
        </w:rPr>
        <w:t xml:space="preserve">La asignación se realizará de acuerdo con las reglas y fuentes de abastecimiento establecidas en el numeral </w:t>
      </w:r>
      <w:r w:rsidRPr="00400C33">
        <w:rPr>
          <w:rFonts w:ascii="Montserrat" w:hAnsi="Montserrat" w:cs="Arial"/>
          <w:b/>
          <w:bCs/>
          <w:sz w:val="20"/>
          <w:szCs w:val="20"/>
        </w:rPr>
        <w:t>2.</w:t>
      </w:r>
      <w:r w:rsidR="00E66F5D" w:rsidRPr="00400C33">
        <w:rPr>
          <w:rFonts w:ascii="Montserrat" w:hAnsi="Montserrat" w:cs="Arial"/>
          <w:b/>
          <w:bCs/>
          <w:sz w:val="20"/>
          <w:szCs w:val="20"/>
        </w:rPr>
        <w:t>6</w:t>
      </w:r>
      <w:r w:rsidRPr="00400C33">
        <w:rPr>
          <w:rFonts w:ascii="Montserrat" w:hAnsi="Montserrat" w:cs="Arial"/>
          <w:b/>
          <w:bCs/>
          <w:sz w:val="20"/>
          <w:szCs w:val="20"/>
        </w:rPr>
        <w:t xml:space="preserve"> </w:t>
      </w:r>
      <w:r w:rsidR="00747B55" w:rsidRPr="00400C33">
        <w:rPr>
          <w:rFonts w:ascii="Montserrat" w:hAnsi="Montserrat" w:cs="Arial"/>
          <w:b/>
          <w:bCs/>
          <w:sz w:val="20"/>
          <w:szCs w:val="20"/>
        </w:rPr>
        <w:t>Forma de adjudicación.</w:t>
      </w:r>
    </w:p>
    <w:p w14:paraId="2525EF42" w14:textId="77777777" w:rsidR="00D85CB6" w:rsidRPr="00400C33" w:rsidRDefault="00D85CB6" w:rsidP="003A666B">
      <w:pPr>
        <w:pStyle w:val="Prrafodelista"/>
        <w:rPr>
          <w:rFonts w:ascii="Montserrat" w:hAnsi="Montserrat" w:cs="Arial"/>
          <w:sz w:val="20"/>
          <w:szCs w:val="20"/>
        </w:rPr>
      </w:pPr>
    </w:p>
    <w:p w14:paraId="3B587D1C" w14:textId="11DF5EBF" w:rsidR="00D85CB6" w:rsidRPr="00400C33" w:rsidRDefault="00D85CB6" w:rsidP="003A666B">
      <w:pPr>
        <w:pStyle w:val="Prrafodelista"/>
        <w:numPr>
          <w:ilvl w:val="0"/>
          <w:numId w:val="20"/>
        </w:numPr>
        <w:ind w:left="709" w:right="49" w:hanging="283"/>
        <w:jc w:val="both"/>
        <w:rPr>
          <w:rFonts w:ascii="Montserrat" w:hAnsi="Montserrat" w:cs="Arial"/>
          <w:sz w:val="20"/>
          <w:szCs w:val="20"/>
        </w:rPr>
      </w:pPr>
      <w:r w:rsidRPr="00400C33">
        <w:rPr>
          <w:rFonts w:ascii="Montserrat" w:hAnsi="Montserrat" w:cs="Arial"/>
          <w:sz w:val="20"/>
          <w:szCs w:val="20"/>
        </w:rPr>
        <w:t xml:space="preserve">Para el caso de que el licitante quiera acreditarse con calidad de MIPYME, deberá indicarlo en su Propuesta Económica </w:t>
      </w:r>
      <w:r w:rsidRPr="00400C33">
        <w:rPr>
          <w:rFonts w:ascii="Montserrat" w:hAnsi="Montserrat" w:cs="Arial"/>
          <w:b/>
          <w:sz w:val="20"/>
          <w:szCs w:val="20"/>
        </w:rPr>
        <w:t xml:space="preserve">Anexo </w:t>
      </w:r>
      <w:r w:rsidR="00A14E70" w:rsidRPr="00400C33">
        <w:rPr>
          <w:rFonts w:ascii="Montserrat" w:hAnsi="Montserrat" w:cs="Arial"/>
          <w:b/>
          <w:sz w:val="20"/>
          <w:szCs w:val="20"/>
        </w:rPr>
        <w:t>VI</w:t>
      </w:r>
      <w:r w:rsidR="00802ACF" w:rsidRPr="00400C33">
        <w:rPr>
          <w:rFonts w:ascii="Montserrat" w:hAnsi="Montserrat" w:cs="Arial"/>
          <w:b/>
          <w:sz w:val="20"/>
          <w:szCs w:val="20"/>
        </w:rPr>
        <w:t>I</w:t>
      </w:r>
      <w:r w:rsidRPr="00400C33">
        <w:rPr>
          <w:rFonts w:ascii="Montserrat" w:hAnsi="Montserrat" w:cs="Arial"/>
          <w:sz w:val="20"/>
          <w:szCs w:val="20"/>
        </w:rPr>
        <w:t xml:space="preserve">, en el campo previsto en dicho anexo, además de acompañar la documentación requerida (presentación del </w:t>
      </w:r>
      <w:r w:rsidRPr="00400C33">
        <w:rPr>
          <w:rFonts w:ascii="Montserrat" w:hAnsi="Montserrat" w:cs="Arial"/>
          <w:b/>
          <w:sz w:val="20"/>
          <w:szCs w:val="20"/>
        </w:rPr>
        <w:t xml:space="preserve">Anexo </w:t>
      </w:r>
      <w:r w:rsidR="00A14E70" w:rsidRPr="00400C33">
        <w:rPr>
          <w:rFonts w:ascii="Montserrat" w:hAnsi="Montserrat" w:cs="Arial"/>
          <w:b/>
          <w:sz w:val="20"/>
          <w:szCs w:val="20"/>
        </w:rPr>
        <w:t>VIII</w:t>
      </w:r>
      <w:r w:rsidRPr="00400C33">
        <w:rPr>
          <w:rFonts w:ascii="Montserrat" w:hAnsi="Montserrat" w:cs="Arial"/>
          <w:sz w:val="20"/>
          <w:szCs w:val="20"/>
        </w:rPr>
        <w:t>).</w:t>
      </w:r>
    </w:p>
    <w:p w14:paraId="4CC4759C" w14:textId="77777777" w:rsidR="00D85CB6" w:rsidRPr="00400C33" w:rsidRDefault="00D85CB6" w:rsidP="003A666B">
      <w:pPr>
        <w:pStyle w:val="Prrafodelista"/>
        <w:ind w:left="709" w:right="49"/>
        <w:jc w:val="both"/>
        <w:rPr>
          <w:rFonts w:ascii="Montserrat" w:hAnsi="Montserrat" w:cs="Arial"/>
          <w:sz w:val="20"/>
          <w:szCs w:val="20"/>
        </w:rPr>
      </w:pPr>
    </w:p>
    <w:p w14:paraId="27E0C4BB" w14:textId="77777777" w:rsidR="00D85CB6" w:rsidRPr="00400C33" w:rsidRDefault="00D85CB6" w:rsidP="003A666B">
      <w:pPr>
        <w:pStyle w:val="Prrafodelista"/>
        <w:numPr>
          <w:ilvl w:val="0"/>
          <w:numId w:val="20"/>
        </w:numPr>
        <w:ind w:left="709" w:right="49" w:hanging="283"/>
        <w:jc w:val="both"/>
        <w:rPr>
          <w:rFonts w:ascii="Montserrat" w:hAnsi="Montserrat" w:cs="Arial"/>
          <w:sz w:val="20"/>
          <w:szCs w:val="20"/>
        </w:rPr>
      </w:pPr>
      <w:r w:rsidRPr="00400C33">
        <w:rPr>
          <w:rFonts w:ascii="Montserrat" w:hAnsi="Montserrat" w:cs="Arial"/>
          <w:sz w:val="20"/>
          <w:szCs w:val="20"/>
        </w:rPr>
        <w:t>Los precios ofertados, deberán ser fijos durante la vigencia del contrato y no se encontrarán sujetos a ajustes.</w:t>
      </w:r>
    </w:p>
    <w:p w14:paraId="74E7F25A" w14:textId="77777777" w:rsidR="00D85CB6" w:rsidRPr="00400C33" w:rsidRDefault="00D85CB6" w:rsidP="003A666B">
      <w:pPr>
        <w:pStyle w:val="Prrafodelista"/>
        <w:ind w:left="709" w:right="49"/>
        <w:jc w:val="both"/>
        <w:rPr>
          <w:rFonts w:ascii="Montserrat" w:hAnsi="Montserrat" w:cs="Arial"/>
          <w:sz w:val="20"/>
          <w:szCs w:val="20"/>
        </w:rPr>
      </w:pPr>
    </w:p>
    <w:p w14:paraId="01495E49" w14:textId="77777777" w:rsidR="00D85CB6" w:rsidRPr="00400C33" w:rsidRDefault="00D85CB6" w:rsidP="003A666B">
      <w:pPr>
        <w:pStyle w:val="Prrafodelista"/>
        <w:numPr>
          <w:ilvl w:val="0"/>
          <w:numId w:val="20"/>
        </w:numPr>
        <w:ind w:left="709" w:right="49" w:hanging="283"/>
        <w:jc w:val="both"/>
        <w:rPr>
          <w:rFonts w:ascii="Montserrat" w:hAnsi="Montserrat" w:cs="Arial"/>
          <w:sz w:val="20"/>
          <w:szCs w:val="20"/>
        </w:rPr>
      </w:pPr>
      <w:r w:rsidRPr="00400C33">
        <w:rPr>
          <w:rFonts w:ascii="Montserrat" w:hAnsi="Montserrat" w:cs="Arial"/>
          <w:sz w:val="20"/>
          <w:szCs w:val="20"/>
        </w:rPr>
        <w:t xml:space="preserve">Los bienes objeto de esta licitación pública deberán cotizarse en pesos mexicanos, sin incluir el IVA. </w:t>
      </w:r>
    </w:p>
    <w:p w14:paraId="76B2C619" w14:textId="77777777" w:rsidR="00D85CB6" w:rsidRPr="00400C33" w:rsidRDefault="00D85CB6" w:rsidP="003A666B">
      <w:pPr>
        <w:pStyle w:val="Prrafodelista"/>
        <w:rPr>
          <w:rFonts w:ascii="Montserrat" w:hAnsi="Montserrat" w:cs="Arial"/>
          <w:sz w:val="20"/>
          <w:szCs w:val="20"/>
        </w:rPr>
      </w:pPr>
    </w:p>
    <w:p w14:paraId="43669409" w14:textId="77777777" w:rsidR="00D85CB6" w:rsidRPr="00400C33" w:rsidRDefault="00D85CB6" w:rsidP="003A666B">
      <w:pPr>
        <w:tabs>
          <w:tab w:val="left" w:pos="3909"/>
        </w:tabs>
        <w:suppressAutoHyphens/>
        <w:ind w:right="49"/>
        <w:jc w:val="both"/>
        <w:rPr>
          <w:rFonts w:ascii="Montserrat" w:hAnsi="Montserrat" w:cs="Arial"/>
          <w:sz w:val="20"/>
          <w:szCs w:val="20"/>
        </w:rPr>
      </w:pPr>
      <w:r w:rsidRPr="00400C33">
        <w:rPr>
          <w:rFonts w:ascii="Montserrat" w:hAnsi="Montserrat" w:cs="Arial"/>
          <w:sz w:val="20"/>
          <w:szCs w:val="20"/>
        </w:rPr>
        <w:t>En caso de que el licitante indique un precio unitario con más de dos decimales, dicho precio se truncará a dos decimales, lo cual se asentará en el acta correspondiente.</w:t>
      </w:r>
    </w:p>
    <w:p w14:paraId="441E2ED8" w14:textId="77777777" w:rsidR="00407DE9" w:rsidRPr="00400C33" w:rsidRDefault="00407DE9" w:rsidP="003A666B">
      <w:pPr>
        <w:tabs>
          <w:tab w:val="left" w:pos="3909"/>
        </w:tabs>
        <w:suppressAutoHyphens/>
        <w:ind w:right="49"/>
        <w:jc w:val="both"/>
        <w:rPr>
          <w:rFonts w:ascii="Montserrat" w:hAnsi="Montserrat" w:cs="Arial"/>
          <w:sz w:val="20"/>
          <w:szCs w:val="20"/>
        </w:rPr>
      </w:pPr>
    </w:p>
    <w:p w14:paraId="1CE1C71F" w14:textId="77777777" w:rsidR="004B3A70" w:rsidRPr="00400C33" w:rsidRDefault="00CF4706" w:rsidP="003A666B">
      <w:pPr>
        <w:pStyle w:val="Ttulo1"/>
        <w:numPr>
          <w:ilvl w:val="0"/>
          <w:numId w:val="42"/>
        </w:numPr>
        <w:spacing w:before="0" w:after="0"/>
        <w:ind w:right="49"/>
        <w:jc w:val="both"/>
        <w:rPr>
          <w:rFonts w:ascii="Montserrat" w:hAnsi="Montserrat" w:cs="Arial"/>
          <w:sz w:val="20"/>
          <w:szCs w:val="20"/>
          <w:lang w:val="es-ES_tradnl"/>
        </w:rPr>
      </w:pPr>
      <w:bookmarkStart w:id="191" w:name="_Toc166754570"/>
      <w:r w:rsidRPr="00400C33">
        <w:rPr>
          <w:rFonts w:ascii="Montserrat" w:hAnsi="Montserrat" w:cs="Arial"/>
          <w:sz w:val="20"/>
          <w:szCs w:val="20"/>
          <w:lang w:val="es-ES_tradnl"/>
        </w:rPr>
        <w:t>CAUSALES EXPRESAS DE DESECHAMIENTO.</w:t>
      </w:r>
      <w:bookmarkEnd w:id="181"/>
      <w:bookmarkEnd w:id="191"/>
    </w:p>
    <w:p w14:paraId="1CA0C4DC" w14:textId="77777777" w:rsidR="00BB56EC" w:rsidRPr="00400C33" w:rsidRDefault="00BB56EC" w:rsidP="003A666B">
      <w:pPr>
        <w:ind w:left="-284" w:right="49"/>
        <w:jc w:val="both"/>
        <w:rPr>
          <w:rFonts w:ascii="Montserrat" w:hAnsi="Montserrat" w:cs="Arial"/>
          <w:b/>
          <w:sz w:val="20"/>
          <w:szCs w:val="20"/>
          <w:lang w:val="es-ES_tradnl"/>
        </w:rPr>
      </w:pPr>
    </w:p>
    <w:p w14:paraId="5EACE22B" w14:textId="77777777" w:rsidR="009E1D2C" w:rsidRPr="00400C33" w:rsidRDefault="001F14EB"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S</w:t>
      </w:r>
      <w:r w:rsidR="009E1D2C" w:rsidRPr="00400C33">
        <w:rPr>
          <w:rFonts w:ascii="Montserrat" w:hAnsi="Montserrat" w:cs="Arial"/>
          <w:sz w:val="20"/>
          <w:szCs w:val="20"/>
          <w:lang w:val="es-ES_tradnl"/>
        </w:rPr>
        <w:t xml:space="preserve">erá causal de desechamiento: </w:t>
      </w:r>
    </w:p>
    <w:p w14:paraId="296D78F1" w14:textId="77777777" w:rsidR="00106C60" w:rsidRPr="00400C33" w:rsidRDefault="00106C60" w:rsidP="003A666B">
      <w:pPr>
        <w:pStyle w:val="Prrafodelista"/>
        <w:ind w:left="720" w:right="49"/>
        <w:jc w:val="both"/>
        <w:rPr>
          <w:rFonts w:ascii="Montserrat" w:hAnsi="Montserrat" w:cs="Arial"/>
          <w:sz w:val="20"/>
          <w:szCs w:val="20"/>
          <w:lang w:val="es-ES_tradnl"/>
        </w:rPr>
      </w:pPr>
    </w:p>
    <w:p w14:paraId="67C58FEA" w14:textId="4F8D304A" w:rsidR="009E1D2C" w:rsidRPr="00400C33" w:rsidRDefault="009E1D2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Cuando no presente escrito</w:t>
      </w:r>
      <w:r w:rsidR="00CC6FFD" w:rsidRPr="00400C33">
        <w:rPr>
          <w:rFonts w:ascii="Montserrat" w:hAnsi="Montserrat" w:cs="Arial"/>
          <w:sz w:val="20"/>
          <w:szCs w:val="20"/>
          <w:lang w:val="es-ES_tradnl"/>
        </w:rPr>
        <w:t xml:space="preserve"> o de presentarlo no lo haga con la leyenda</w:t>
      </w:r>
      <w:r w:rsidRPr="00400C33">
        <w:rPr>
          <w:rFonts w:ascii="Montserrat" w:hAnsi="Montserrat" w:cs="Arial"/>
          <w:sz w:val="20"/>
          <w:szCs w:val="20"/>
          <w:lang w:val="es-ES_tradnl"/>
        </w:rPr>
        <w:t xml:space="preserve"> </w:t>
      </w:r>
      <w:r w:rsidR="00106C60" w:rsidRPr="00400C33">
        <w:rPr>
          <w:rFonts w:ascii="Montserrat" w:hAnsi="Montserrat" w:cs="Arial"/>
          <w:b/>
          <w:sz w:val="20"/>
          <w:szCs w:val="20"/>
          <w:lang w:val="es-ES_tradnl"/>
        </w:rPr>
        <w:t>“B</w:t>
      </w:r>
      <w:r w:rsidRPr="00400C33">
        <w:rPr>
          <w:rFonts w:ascii="Montserrat" w:hAnsi="Montserrat" w:cs="Arial"/>
          <w:b/>
          <w:sz w:val="20"/>
          <w:szCs w:val="20"/>
          <w:lang w:val="es-ES_tradnl"/>
        </w:rPr>
        <w:t>ajo protesta de decir verdad</w:t>
      </w:r>
      <w:r w:rsidR="00106C60" w:rsidRPr="00400C33">
        <w:rPr>
          <w:rFonts w:ascii="Montserrat" w:hAnsi="Montserrat" w:cs="Arial"/>
          <w:sz w:val="20"/>
          <w:szCs w:val="20"/>
          <w:lang w:val="es-ES_tradnl"/>
        </w:rPr>
        <w:t>”</w:t>
      </w:r>
      <w:r w:rsidRPr="00400C33">
        <w:rPr>
          <w:rFonts w:ascii="Montserrat" w:hAnsi="Montserrat" w:cs="Arial"/>
          <w:sz w:val="20"/>
          <w:szCs w:val="20"/>
          <w:lang w:val="es-ES_tradnl"/>
        </w:rPr>
        <w:t xml:space="preserve">, de que el licitante no se ubica en los supuestos establecidos en los artículos 50 y 60 de la LAASSP, de acuerdo con el </w:t>
      </w:r>
      <w:r w:rsidR="000E204D" w:rsidRPr="00400C33">
        <w:rPr>
          <w:rFonts w:ascii="Montserrat" w:hAnsi="Montserrat" w:cs="Arial"/>
          <w:b/>
          <w:sz w:val="20"/>
          <w:szCs w:val="20"/>
          <w:lang w:val="es-ES_tradnl"/>
        </w:rPr>
        <w:t xml:space="preserve">Anexo </w:t>
      </w:r>
      <w:r w:rsidR="00590754" w:rsidRPr="00400C33">
        <w:rPr>
          <w:rFonts w:ascii="Montserrat" w:hAnsi="Montserrat" w:cs="Arial"/>
          <w:b/>
          <w:sz w:val="20"/>
          <w:szCs w:val="20"/>
          <w:lang w:val="es-ES_tradnl"/>
        </w:rPr>
        <w:t>V</w:t>
      </w:r>
      <w:r w:rsidRPr="00400C33">
        <w:rPr>
          <w:rFonts w:ascii="Montserrat" w:hAnsi="Montserrat" w:cs="Arial"/>
          <w:b/>
          <w:sz w:val="20"/>
          <w:szCs w:val="20"/>
          <w:lang w:val="es-ES_tradnl"/>
        </w:rPr>
        <w:t xml:space="preserve"> </w:t>
      </w:r>
      <w:r w:rsidRPr="00400C33">
        <w:rPr>
          <w:rFonts w:ascii="Montserrat" w:hAnsi="Montserrat" w:cs="Arial"/>
          <w:sz w:val="20"/>
          <w:szCs w:val="20"/>
          <w:lang w:val="es-ES_tradnl"/>
        </w:rPr>
        <w:t xml:space="preserve">de la </w:t>
      </w:r>
      <w:r w:rsidR="000612DF" w:rsidRPr="00400C33">
        <w:rPr>
          <w:rFonts w:ascii="Montserrat" w:hAnsi="Montserrat" w:cs="Arial"/>
          <w:sz w:val="20"/>
          <w:szCs w:val="20"/>
          <w:lang w:val="es-ES_tradnl"/>
        </w:rPr>
        <w:t>Convocatoria</w:t>
      </w:r>
      <w:r w:rsidR="002037C2" w:rsidRPr="00400C33">
        <w:rPr>
          <w:rFonts w:ascii="Montserrat" w:hAnsi="Montserrat" w:cs="Arial"/>
          <w:b/>
          <w:sz w:val="20"/>
          <w:szCs w:val="20"/>
          <w:lang w:val="es-ES_tradnl"/>
        </w:rPr>
        <w:t>, o bien se compruebe f</w:t>
      </w:r>
      <w:r w:rsidR="00094901" w:rsidRPr="00400C33">
        <w:rPr>
          <w:rFonts w:ascii="Montserrat" w:hAnsi="Montserrat" w:cs="Arial"/>
          <w:b/>
          <w:sz w:val="20"/>
          <w:szCs w:val="20"/>
          <w:lang w:val="es-ES_tradnl"/>
        </w:rPr>
        <w:t>e</w:t>
      </w:r>
      <w:r w:rsidR="002037C2" w:rsidRPr="00400C33">
        <w:rPr>
          <w:rFonts w:ascii="Montserrat" w:hAnsi="Montserrat" w:cs="Arial"/>
          <w:b/>
          <w:sz w:val="20"/>
          <w:szCs w:val="20"/>
          <w:lang w:val="es-ES_tradnl"/>
        </w:rPr>
        <w:t>hacientemente que la manifestación es falsa.</w:t>
      </w:r>
    </w:p>
    <w:p w14:paraId="212EE019" w14:textId="77777777" w:rsidR="00066F6F" w:rsidRPr="00400C33" w:rsidRDefault="00066F6F" w:rsidP="003A666B">
      <w:pPr>
        <w:pStyle w:val="Prrafodelista"/>
        <w:ind w:left="720" w:right="49"/>
        <w:jc w:val="both"/>
        <w:rPr>
          <w:rFonts w:ascii="Montserrat" w:hAnsi="Montserrat" w:cs="Arial"/>
          <w:sz w:val="20"/>
          <w:szCs w:val="20"/>
          <w:lang w:val="es-ES_tradnl"/>
        </w:rPr>
      </w:pPr>
    </w:p>
    <w:p w14:paraId="1E57DBA0" w14:textId="3D5729E0" w:rsidR="00683062" w:rsidRPr="00400C33" w:rsidRDefault="009E1D2C" w:rsidP="003A666B">
      <w:pPr>
        <w:pStyle w:val="Prrafodelista"/>
        <w:numPr>
          <w:ilvl w:val="0"/>
          <w:numId w:val="19"/>
        </w:numPr>
        <w:ind w:right="49"/>
        <w:jc w:val="both"/>
        <w:rPr>
          <w:rFonts w:ascii="Montserrat" w:hAnsi="Montserrat" w:cs="Arial"/>
          <w:bCs/>
          <w:sz w:val="20"/>
          <w:szCs w:val="20"/>
          <w:lang w:val="es-ES_tradnl"/>
        </w:rPr>
      </w:pPr>
      <w:r w:rsidRPr="00400C33">
        <w:rPr>
          <w:rFonts w:ascii="Montserrat" w:hAnsi="Montserrat" w:cs="Arial"/>
          <w:sz w:val="20"/>
          <w:szCs w:val="20"/>
          <w:lang w:val="es-ES_tradnl"/>
        </w:rPr>
        <w:t xml:space="preserve">Cuando no presente escrito </w:t>
      </w:r>
      <w:r w:rsidR="00CC6FFD" w:rsidRPr="00400C33">
        <w:rPr>
          <w:rFonts w:ascii="Montserrat" w:hAnsi="Montserrat" w:cs="Arial"/>
          <w:sz w:val="20"/>
          <w:szCs w:val="20"/>
          <w:lang w:val="es-ES_tradnl"/>
        </w:rPr>
        <w:t xml:space="preserve">o de presentarlo no lo haga con la leyenda </w:t>
      </w:r>
      <w:r w:rsidR="00106C60" w:rsidRPr="00400C33">
        <w:rPr>
          <w:rFonts w:ascii="Montserrat" w:hAnsi="Montserrat" w:cs="Arial"/>
          <w:b/>
          <w:sz w:val="20"/>
          <w:szCs w:val="20"/>
          <w:lang w:val="es-ES_tradnl"/>
        </w:rPr>
        <w:t>“Bajo protesta de decir verdad</w:t>
      </w:r>
      <w:r w:rsidR="00106C60" w:rsidRPr="00400C33">
        <w:rPr>
          <w:rFonts w:ascii="Montserrat" w:hAnsi="Montserrat" w:cs="Arial"/>
          <w:sz w:val="20"/>
          <w:szCs w:val="20"/>
          <w:lang w:val="es-ES_tradnl"/>
        </w:rPr>
        <w:t xml:space="preserve">” </w:t>
      </w:r>
      <w:r w:rsidR="00683062" w:rsidRPr="00400C33">
        <w:rPr>
          <w:rFonts w:ascii="Montserrat" w:hAnsi="Montserrat" w:cs="Arial"/>
          <w:sz w:val="20"/>
          <w:szCs w:val="20"/>
          <w:lang w:val="es-ES_tradnl"/>
        </w:rPr>
        <w:t xml:space="preserve">que la empresa que representa se abstendrá por si misma o a través de interpósita persona, de adoptar conductas para que los servidores públicos, induzcan o alteren las evaluaciones de las proposiciones, el resultado del procedimiento u otros aspectos que le otorguen condiciones más ventajosas con relación a los demás participantes, </w:t>
      </w:r>
      <w:r w:rsidR="00683062" w:rsidRPr="00400C33">
        <w:rPr>
          <w:rFonts w:ascii="Montserrat" w:hAnsi="Montserrat" w:cs="Arial"/>
          <w:sz w:val="20"/>
          <w:szCs w:val="20"/>
        </w:rPr>
        <w:t xml:space="preserve">asimismo que dicha empresa por sí misma o por interpósita persona, se abstendrá de llevar a cabo cualquier acto que implique trasgresión a las disposiciones de la LAASSP y </w:t>
      </w:r>
      <w:r w:rsidR="009B7B27" w:rsidRPr="00400C33">
        <w:rPr>
          <w:rFonts w:ascii="Montserrat" w:hAnsi="Montserrat" w:cs="Arial"/>
          <w:sz w:val="20"/>
          <w:szCs w:val="20"/>
        </w:rPr>
        <w:t>el</w:t>
      </w:r>
      <w:r w:rsidR="00683062" w:rsidRPr="00400C33">
        <w:rPr>
          <w:rFonts w:ascii="Montserrat" w:hAnsi="Montserrat" w:cs="Arial"/>
          <w:sz w:val="20"/>
          <w:szCs w:val="20"/>
        </w:rPr>
        <w:t xml:space="preserve"> Reglamento; así como a lo dispuesto en general por la Ley Federal de Competencia Económica</w:t>
      </w:r>
      <w:r w:rsidR="00683062" w:rsidRPr="00400C33">
        <w:rPr>
          <w:rFonts w:ascii="Montserrat" w:hAnsi="Montserrat" w:cs="Arial"/>
          <w:sz w:val="20"/>
          <w:szCs w:val="20"/>
          <w:lang w:val="es-ES_tradnl"/>
        </w:rPr>
        <w:t>. Que la empresa y el(los) producto(s) no se encuentran sancionados por la SSA y COFEPRIS</w:t>
      </w:r>
      <w:r w:rsidR="00683062" w:rsidRPr="00400C33">
        <w:rPr>
          <w:rFonts w:ascii="Montserrat" w:hAnsi="Montserrat" w:cs="Arial"/>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683062" w:rsidRPr="00400C33">
        <w:rPr>
          <w:rFonts w:ascii="Montserrat" w:hAnsi="Montserrat" w:cs="Arial"/>
          <w:b/>
          <w:bCs/>
          <w:sz w:val="20"/>
          <w:szCs w:val="20"/>
          <w:lang w:val="es-ES_tradnl"/>
        </w:rPr>
        <w:t xml:space="preserve">Anexo </w:t>
      </w:r>
      <w:r w:rsidR="00802ACF" w:rsidRPr="00400C33">
        <w:rPr>
          <w:rFonts w:ascii="Montserrat" w:hAnsi="Montserrat" w:cs="Arial"/>
          <w:b/>
          <w:bCs/>
          <w:sz w:val="20"/>
          <w:szCs w:val="20"/>
          <w:lang w:val="es-ES_tradnl"/>
        </w:rPr>
        <w:t>VI</w:t>
      </w:r>
      <w:r w:rsidR="00683062" w:rsidRPr="00400C33">
        <w:rPr>
          <w:rFonts w:ascii="Montserrat" w:hAnsi="Montserrat" w:cs="Arial"/>
          <w:b/>
          <w:bCs/>
          <w:sz w:val="20"/>
          <w:szCs w:val="20"/>
          <w:lang w:val="es-ES_tradnl"/>
        </w:rPr>
        <w:t xml:space="preserve"> </w:t>
      </w:r>
      <w:r w:rsidR="00683062" w:rsidRPr="00400C33">
        <w:rPr>
          <w:rFonts w:ascii="Montserrat" w:hAnsi="Montserrat" w:cs="Arial"/>
          <w:bCs/>
          <w:sz w:val="20"/>
          <w:szCs w:val="20"/>
          <w:lang w:val="es-ES_tradnl"/>
        </w:rPr>
        <w:t xml:space="preserve">de la </w:t>
      </w:r>
      <w:r w:rsidR="000612DF" w:rsidRPr="00400C33">
        <w:rPr>
          <w:rFonts w:ascii="Montserrat" w:hAnsi="Montserrat" w:cs="Arial"/>
          <w:bCs/>
          <w:sz w:val="20"/>
          <w:szCs w:val="20"/>
          <w:lang w:val="es-ES_tradnl"/>
        </w:rPr>
        <w:t>Convocatoria</w:t>
      </w:r>
      <w:r w:rsidR="00683062" w:rsidRPr="00400C33">
        <w:rPr>
          <w:rFonts w:ascii="Montserrat" w:hAnsi="Montserrat" w:cs="Arial"/>
          <w:bCs/>
          <w:sz w:val="20"/>
          <w:szCs w:val="20"/>
          <w:lang w:val="es-ES_tradnl"/>
        </w:rPr>
        <w:t>.</w:t>
      </w:r>
    </w:p>
    <w:p w14:paraId="2B9159F9" w14:textId="77777777" w:rsidR="009E1D2C" w:rsidRPr="00400C33" w:rsidRDefault="009E1D2C" w:rsidP="003A666B">
      <w:pPr>
        <w:pStyle w:val="Prrafodelista"/>
        <w:ind w:left="720" w:right="49"/>
        <w:jc w:val="both"/>
        <w:rPr>
          <w:rFonts w:ascii="Montserrat" w:hAnsi="Montserrat" w:cs="Arial"/>
          <w:sz w:val="20"/>
          <w:szCs w:val="20"/>
        </w:rPr>
      </w:pPr>
    </w:p>
    <w:p w14:paraId="02357EED" w14:textId="77777777" w:rsidR="009E1D2C" w:rsidRPr="00400C33" w:rsidRDefault="009E1D2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Si se comprueba que algún licitante ha acordado con otro u otros elevar el costo de los bienes objeto de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o cualquier otro acuerdo que tenga como fin obtener una ventaja sobre los d</w:t>
      </w:r>
      <w:r w:rsidR="009B44C1" w:rsidRPr="00400C33">
        <w:rPr>
          <w:rFonts w:ascii="Montserrat" w:hAnsi="Montserrat" w:cs="Arial"/>
          <w:sz w:val="20"/>
          <w:szCs w:val="20"/>
          <w:lang w:val="es-ES_tradnl"/>
        </w:rPr>
        <w:t>emás licitantes.</w:t>
      </w:r>
    </w:p>
    <w:p w14:paraId="5952F8ED" w14:textId="77777777" w:rsidR="00D42C16" w:rsidRPr="00400C33" w:rsidRDefault="00D42C16" w:rsidP="003A666B">
      <w:pPr>
        <w:pStyle w:val="Prrafodelista"/>
        <w:ind w:right="49"/>
        <w:rPr>
          <w:rFonts w:ascii="Montserrat" w:hAnsi="Montserrat" w:cs="Arial"/>
          <w:sz w:val="20"/>
          <w:szCs w:val="20"/>
          <w:lang w:val="es-ES_tradnl"/>
        </w:rPr>
      </w:pPr>
    </w:p>
    <w:p w14:paraId="5F248A18" w14:textId="1A847A91" w:rsidR="009E1D2C" w:rsidRPr="00400C33" w:rsidRDefault="009E1D2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La falta de presentación de los escritos o manifestaciones </w:t>
      </w:r>
      <w:r w:rsidR="007A5F84" w:rsidRPr="00400C33">
        <w:rPr>
          <w:rFonts w:ascii="Montserrat" w:hAnsi="Montserrat" w:cs="Arial"/>
          <w:sz w:val="20"/>
          <w:szCs w:val="20"/>
          <w:lang w:val="es-ES_tradnl"/>
        </w:rPr>
        <w:t>“</w:t>
      </w:r>
      <w:r w:rsidR="00BA0F13" w:rsidRPr="00400C33">
        <w:rPr>
          <w:rFonts w:ascii="Montserrat" w:hAnsi="Montserrat" w:cs="Arial"/>
          <w:b/>
          <w:sz w:val="20"/>
          <w:szCs w:val="20"/>
          <w:lang w:val="es-ES_tradnl"/>
        </w:rPr>
        <w:t xml:space="preserve">Bajo </w:t>
      </w:r>
      <w:r w:rsidRPr="00400C33">
        <w:rPr>
          <w:rFonts w:ascii="Montserrat" w:hAnsi="Montserrat" w:cs="Arial"/>
          <w:b/>
          <w:sz w:val="20"/>
          <w:szCs w:val="20"/>
          <w:lang w:val="es-ES_tradnl"/>
        </w:rPr>
        <w:t>protesta de decir verdad</w:t>
      </w:r>
      <w:r w:rsidR="007A5F84" w:rsidRPr="00400C33">
        <w:rPr>
          <w:rFonts w:ascii="Montserrat" w:hAnsi="Montserrat" w:cs="Arial"/>
          <w:b/>
          <w:sz w:val="20"/>
          <w:szCs w:val="20"/>
          <w:lang w:val="es-ES_tradnl"/>
        </w:rPr>
        <w:t>”</w:t>
      </w:r>
      <w:r w:rsidRPr="00400C33">
        <w:rPr>
          <w:rFonts w:ascii="Montserrat" w:hAnsi="Montserrat" w:cs="Arial"/>
          <w:sz w:val="20"/>
          <w:szCs w:val="20"/>
          <w:lang w:val="es-ES_tradnl"/>
        </w:rPr>
        <w:t xml:space="preserve">, que se soliciten como requisito de participación en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será motivo de desechamiento, por incumplir las disposiciones jurídicas que los establecen, conforme al artículo 39 penúltimo párrafo de</w:t>
      </w:r>
      <w:r w:rsidR="00B617B3" w:rsidRPr="00400C33">
        <w:rPr>
          <w:rFonts w:ascii="Montserrat" w:hAnsi="Montserrat" w:cs="Arial"/>
          <w:sz w:val="20"/>
          <w:szCs w:val="20"/>
          <w:lang w:val="es-ES_tradnl"/>
        </w:rPr>
        <w:t>l Reglamento</w:t>
      </w:r>
      <w:r w:rsidR="00964F69" w:rsidRPr="00400C33">
        <w:rPr>
          <w:rFonts w:ascii="Montserrat" w:hAnsi="Montserrat" w:cs="Arial"/>
          <w:sz w:val="20"/>
          <w:szCs w:val="20"/>
          <w:lang w:val="es-ES_tradnl"/>
        </w:rPr>
        <w:t>.</w:t>
      </w:r>
    </w:p>
    <w:p w14:paraId="17D29E14" w14:textId="77777777" w:rsidR="0016650A" w:rsidRPr="00400C33" w:rsidRDefault="0016650A" w:rsidP="003A666B">
      <w:pPr>
        <w:pStyle w:val="Prrafodelista"/>
        <w:ind w:left="720" w:right="49"/>
        <w:jc w:val="both"/>
        <w:rPr>
          <w:rFonts w:ascii="Montserrat" w:hAnsi="Montserrat" w:cs="Arial"/>
          <w:sz w:val="20"/>
          <w:szCs w:val="20"/>
          <w:lang w:val="es-ES_tradnl"/>
        </w:rPr>
      </w:pPr>
    </w:p>
    <w:p w14:paraId="06071333" w14:textId="060512A8" w:rsidR="0016650A" w:rsidRPr="00400C33" w:rsidRDefault="0016650A"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Cuando la información proporcionada en cumplimiento del numeral 4.1</w:t>
      </w:r>
      <w:r w:rsidR="00D34045" w:rsidRPr="00400C33">
        <w:rPr>
          <w:rFonts w:ascii="Montserrat" w:hAnsi="Montserrat" w:cs="Arial"/>
          <w:sz w:val="20"/>
          <w:szCs w:val="20"/>
          <w:lang w:val="es-ES_tradnl"/>
        </w:rPr>
        <w:t>.1</w:t>
      </w:r>
      <w:r w:rsidRPr="00400C33">
        <w:rPr>
          <w:rFonts w:ascii="Montserrat" w:hAnsi="Montserrat" w:cs="Arial"/>
          <w:sz w:val="20"/>
          <w:szCs w:val="20"/>
          <w:lang w:val="es-ES_tradnl"/>
        </w:rPr>
        <w:t xml:space="preserve"> </w:t>
      </w:r>
      <w:r w:rsidR="00D34045" w:rsidRPr="00400C33">
        <w:rPr>
          <w:rFonts w:ascii="Montserrat" w:hAnsi="Montserrat" w:cs="Arial"/>
          <w:sz w:val="20"/>
          <w:szCs w:val="20"/>
          <w:lang w:val="es-ES_tradnl"/>
        </w:rPr>
        <w:t>apartado</w:t>
      </w:r>
      <w:r w:rsidRPr="00400C33">
        <w:rPr>
          <w:rFonts w:ascii="Montserrat" w:hAnsi="Montserrat" w:cs="Arial"/>
          <w:sz w:val="20"/>
          <w:szCs w:val="20"/>
          <w:lang w:val="es-ES_tradnl"/>
        </w:rPr>
        <w:t xml:space="preserve"> </w:t>
      </w:r>
      <w:r w:rsidRPr="00400C33">
        <w:rPr>
          <w:rFonts w:ascii="Montserrat" w:hAnsi="Montserrat" w:cs="Arial"/>
          <w:b/>
          <w:sz w:val="20"/>
          <w:szCs w:val="20"/>
          <w:lang w:val="es-ES_tradnl"/>
        </w:rPr>
        <w:t>b</w:t>
      </w:r>
      <w:r w:rsidRPr="00400C33">
        <w:rPr>
          <w:rFonts w:ascii="Montserrat" w:hAnsi="Montserrat" w:cs="Arial"/>
          <w:sz w:val="20"/>
          <w:szCs w:val="20"/>
          <w:lang w:val="es-ES_tradnl"/>
        </w:rPr>
        <w:t xml:space="preserve">, discrepe o no corresponda, </w:t>
      </w:r>
      <w:r w:rsidR="00E16EAC" w:rsidRPr="00400C33">
        <w:rPr>
          <w:rFonts w:ascii="Montserrat" w:hAnsi="Montserrat" w:cs="Arial"/>
          <w:sz w:val="20"/>
          <w:szCs w:val="20"/>
          <w:lang w:val="es-ES_tradnl"/>
        </w:rPr>
        <w:t xml:space="preserve">resulte incompleta o incongruente a la propocionada en el </w:t>
      </w:r>
      <w:r w:rsidR="00D85CB6" w:rsidRPr="00400C33">
        <w:rPr>
          <w:rFonts w:ascii="Montserrat" w:hAnsi="Montserrat" w:cs="Arial"/>
          <w:b/>
          <w:sz w:val="20"/>
          <w:szCs w:val="20"/>
          <w:lang w:val="es-ES_tradnl"/>
        </w:rPr>
        <w:t xml:space="preserve">Anexo </w:t>
      </w:r>
      <w:r w:rsidR="00A14E70" w:rsidRPr="00400C33">
        <w:rPr>
          <w:rFonts w:ascii="Montserrat" w:hAnsi="Montserrat" w:cs="Arial"/>
          <w:b/>
          <w:sz w:val="20"/>
          <w:szCs w:val="20"/>
          <w:lang w:val="es-ES_tradnl"/>
        </w:rPr>
        <w:t>VI</w:t>
      </w:r>
      <w:r w:rsidR="00802ACF" w:rsidRPr="00400C33">
        <w:rPr>
          <w:rFonts w:ascii="Montserrat" w:hAnsi="Montserrat" w:cs="Arial"/>
          <w:b/>
          <w:sz w:val="20"/>
          <w:szCs w:val="20"/>
          <w:lang w:val="es-ES_tradnl"/>
        </w:rPr>
        <w:t>I</w:t>
      </w:r>
      <w:r w:rsidR="00D85CB6" w:rsidRPr="00400C33">
        <w:rPr>
          <w:rFonts w:ascii="Montserrat" w:hAnsi="Montserrat" w:cs="Arial"/>
          <w:b/>
          <w:sz w:val="20"/>
          <w:szCs w:val="20"/>
          <w:lang w:val="es-ES_tradnl"/>
        </w:rPr>
        <w:t>.</w:t>
      </w:r>
    </w:p>
    <w:p w14:paraId="58784C44" w14:textId="77777777" w:rsidR="0084400A" w:rsidRPr="00400C33" w:rsidRDefault="0084400A" w:rsidP="003A666B">
      <w:pPr>
        <w:pStyle w:val="Prrafodelista"/>
        <w:ind w:left="720" w:right="49"/>
        <w:jc w:val="both"/>
        <w:rPr>
          <w:rFonts w:ascii="Montserrat" w:hAnsi="Montserrat" w:cs="Arial"/>
          <w:sz w:val="20"/>
          <w:szCs w:val="20"/>
        </w:rPr>
      </w:pPr>
    </w:p>
    <w:p w14:paraId="1A12A426" w14:textId="77777777" w:rsidR="00D05643" w:rsidRPr="00400C33" w:rsidRDefault="00D05643"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400C33">
        <w:rPr>
          <w:rFonts w:ascii="Montserrat" w:hAnsi="Montserrat" w:cs="Arial"/>
          <w:sz w:val="20"/>
          <w:szCs w:val="20"/>
          <w:lang w:val="es-ES_tradnl"/>
        </w:rPr>
        <w:t>C</w:t>
      </w:r>
      <w:r w:rsidRPr="00400C33">
        <w:rPr>
          <w:rFonts w:ascii="Montserrat" w:hAnsi="Montserrat" w:cs="Arial"/>
          <w:sz w:val="20"/>
          <w:szCs w:val="20"/>
          <w:lang w:val="es-ES_tradnl"/>
        </w:rPr>
        <w:t>onvocante evaluarla y determinar la solvencia de la proposición.</w:t>
      </w:r>
    </w:p>
    <w:p w14:paraId="582FF84E" w14:textId="77777777" w:rsidR="00D05643" w:rsidRPr="00400C33" w:rsidRDefault="00D05643" w:rsidP="003A666B">
      <w:pPr>
        <w:pStyle w:val="Prrafodelista"/>
        <w:ind w:left="720" w:right="49"/>
        <w:jc w:val="both"/>
        <w:rPr>
          <w:rFonts w:ascii="Montserrat" w:hAnsi="Montserrat" w:cs="Arial"/>
          <w:sz w:val="20"/>
          <w:szCs w:val="20"/>
        </w:rPr>
      </w:pPr>
    </w:p>
    <w:p w14:paraId="4355B282" w14:textId="03ADCC93" w:rsidR="009E1D2C" w:rsidRPr="00400C33" w:rsidRDefault="009E1D2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Que no cumplan </w:t>
      </w:r>
      <w:bookmarkStart w:id="192" w:name="_Hlk129006007"/>
      <w:r w:rsidRPr="00400C33">
        <w:rPr>
          <w:rFonts w:ascii="Montserrat" w:hAnsi="Montserrat" w:cs="Arial"/>
          <w:sz w:val="20"/>
          <w:szCs w:val="20"/>
          <w:lang w:val="es-ES_tradnl"/>
        </w:rPr>
        <w:t xml:space="preserve">con alguno de los requisitos establecidos en esta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contenidos en los numerales </w:t>
      </w:r>
      <w:r w:rsidR="000665C3" w:rsidRPr="00400C33">
        <w:rPr>
          <w:rFonts w:ascii="Montserrat" w:hAnsi="Montserrat" w:cs="Arial"/>
          <w:b/>
          <w:sz w:val="20"/>
          <w:szCs w:val="20"/>
          <w:lang w:val="es-ES_tradnl"/>
        </w:rPr>
        <w:t xml:space="preserve">2.2, </w:t>
      </w:r>
      <w:r w:rsidR="00DC2C9D" w:rsidRPr="00400C33">
        <w:rPr>
          <w:rFonts w:ascii="Montserrat" w:hAnsi="Montserrat" w:cs="Arial"/>
          <w:b/>
          <w:sz w:val="20"/>
          <w:szCs w:val="20"/>
          <w:lang w:val="es-ES_tradnl"/>
        </w:rPr>
        <w:t>2.4</w:t>
      </w:r>
      <w:r w:rsidR="000F2227" w:rsidRPr="00400C33">
        <w:rPr>
          <w:rFonts w:ascii="Montserrat" w:hAnsi="Montserrat" w:cs="Arial"/>
          <w:b/>
          <w:sz w:val="20"/>
          <w:szCs w:val="20"/>
          <w:lang w:val="es-ES_tradnl"/>
        </w:rPr>
        <w:t>,</w:t>
      </w:r>
      <w:r w:rsidR="00DC2C9D" w:rsidRPr="00400C33">
        <w:rPr>
          <w:rFonts w:ascii="Montserrat" w:hAnsi="Montserrat" w:cs="Arial"/>
          <w:b/>
          <w:sz w:val="20"/>
          <w:szCs w:val="20"/>
          <w:lang w:val="es-ES_tradnl"/>
        </w:rPr>
        <w:t xml:space="preserve"> </w:t>
      </w:r>
      <w:r w:rsidR="00236299" w:rsidRPr="00400C33">
        <w:rPr>
          <w:rFonts w:ascii="Montserrat" w:hAnsi="Montserrat" w:cs="Arial"/>
          <w:b/>
          <w:sz w:val="20"/>
          <w:szCs w:val="20"/>
          <w:lang w:val="es-ES_tradnl"/>
        </w:rPr>
        <w:t xml:space="preserve">2.5, </w:t>
      </w:r>
      <w:r w:rsidR="00DC2C9D" w:rsidRPr="00400C33">
        <w:rPr>
          <w:rFonts w:ascii="Montserrat" w:hAnsi="Montserrat" w:cs="Arial"/>
          <w:b/>
          <w:sz w:val="20"/>
          <w:szCs w:val="20"/>
          <w:lang w:val="es-ES_tradnl"/>
        </w:rPr>
        <w:t>2.6,</w:t>
      </w:r>
      <w:r w:rsidR="00066DB4" w:rsidRPr="00400C33">
        <w:rPr>
          <w:rFonts w:ascii="Montserrat" w:hAnsi="Montserrat" w:cs="Arial"/>
          <w:b/>
          <w:sz w:val="20"/>
          <w:szCs w:val="20"/>
          <w:lang w:val="es-ES_tradnl"/>
        </w:rPr>
        <w:t xml:space="preserve"> </w:t>
      </w:r>
      <w:r w:rsidR="002E33B8" w:rsidRPr="00400C33">
        <w:rPr>
          <w:rFonts w:ascii="Montserrat" w:hAnsi="Montserrat" w:cs="Arial"/>
          <w:b/>
          <w:sz w:val="20"/>
          <w:szCs w:val="20"/>
          <w:lang w:val="es-ES_tradnl"/>
        </w:rPr>
        <w:t xml:space="preserve">4, </w:t>
      </w:r>
      <w:r w:rsidR="000532BA" w:rsidRPr="00400C33">
        <w:rPr>
          <w:rFonts w:ascii="Montserrat" w:hAnsi="Montserrat" w:cs="Arial"/>
          <w:b/>
          <w:sz w:val="20"/>
          <w:szCs w:val="20"/>
          <w:lang w:val="es-ES_tradnl"/>
        </w:rPr>
        <w:t xml:space="preserve">4.1, 4.2, 4.3, </w:t>
      </w:r>
      <w:r w:rsidR="00DF6948" w:rsidRPr="00400C33">
        <w:rPr>
          <w:rFonts w:ascii="Montserrat" w:hAnsi="Montserrat" w:cs="Arial"/>
          <w:b/>
          <w:sz w:val="20"/>
          <w:szCs w:val="20"/>
          <w:lang w:val="es-ES_tradnl"/>
        </w:rPr>
        <w:t>Anexo Formato de Propuesta Técnica</w:t>
      </w:r>
      <w:r w:rsidR="00341801" w:rsidRPr="00400C33">
        <w:rPr>
          <w:rFonts w:ascii="Montserrat" w:hAnsi="Montserrat" w:cs="Arial"/>
          <w:b/>
          <w:sz w:val="20"/>
          <w:szCs w:val="20"/>
          <w:lang w:val="es-ES_tradnl"/>
        </w:rPr>
        <w:t xml:space="preserve">, Anexo </w:t>
      </w:r>
      <w:r w:rsidR="00890716" w:rsidRPr="00400C33">
        <w:rPr>
          <w:rFonts w:ascii="Montserrat" w:hAnsi="Montserrat" w:cs="Arial"/>
          <w:b/>
          <w:sz w:val="20"/>
          <w:szCs w:val="20"/>
          <w:lang w:val="es-ES_tradnl"/>
        </w:rPr>
        <w:t>VII</w:t>
      </w:r>
      <w:r w:rsidR="00341801" w:rsidRPr="00400C33">
        <w:rPr>
          <w:rFonts w:ascii="Montserrat" w:hAnsi="Montserrat" w:cs="Arial"/>
          <w:b/>
          <w:sz w:val="20"/>
          <w:szCs w:val="20"/>
          <w:lang w:val="es-ES_tradnl"/>
        </w:rPr>
        <w:t xml:space="preserve"> Propuesta Económica</w:t>
      </w:r>
      <w:r w:rsidR="000532BA" w:rsidRPr="00400C33">
        <w:rPr>
          <w:rFonts w:ascii="Montserrat" w:hAnsi="Montserrat" w:cs="Arial"/>
          <w:b/>
          <w:sz w:val="20"/>
          <w:szCs w:val="20"/>
          <w:lang w:val="es-ES_tradnl"/>
        </w:rPr>
        <w:t>,</w:t>
      </w:r>
      <w:r w:rsidR="000532BA" w:rsidRPr="00400C33">
        <w:rPr>
          <w:rFonts w:ascii="Montserrat" w:hAnsi="Montserrat" w:cs="Arial"/>
          <w:sz w:val="20"/>
          <w:szCs w:val="20"/>
          <w:lang w:val="es-ES_tradnl"/>
        </w:rPr>
        <w:t xml:space="preserve"> </w:t>
      </w:r>
      <w:r w:rsidR="00EC58F3" w:rsidRPr="00400C33">
        <w:rPr>
          <w:rFonts w:ascii="Montserrat" w:hAnsi="Montserrat" w:cs="Arial"/>
          <w:b/>
          <w:sz w:val="20"/>
          <w:szCs w:val="20"/>
          <w:lang w:val="es-ES_tradnl"/>
        </w:rPr>
        <w:t>Anexo  1 Requerimiento, Anexo 2 Anexo Técnico y Anexo 3 Términos y Condiciones</w:t>
      </w:r>
      <w:r w:rsidR="00256DD6" w:rsidRPr="00400C33">
        <w:rPr>
          <w:rFonts w:ascii="Montserrat" w:hAnsi="Montserrat" w:cs="Arial"/>
          <w:b/>
          <w:sz w:val="20"/>
          <w:szCs w:val="20"/>
          <w:lang w:val="es-ES_tradnl"/>
        </w:rPr>
        <w:t xml:space="preserve"> </w:t>
      </w:r>
      <w:r w:rsidR="00DF6948" w:rsidRPr="00400C33">
        <w:rPr>
          <w:rFonts w:ascii="Montserrat" w:hAnsi="Montserrat" w:cs="Arial"/>
          <w:b/>
          <w:sz w:val="20"/>
          <w:szCs w:val="20"/>
          <w:lang w:val="es-ES_tradnl"/>
        </w:rPr>
        <w:t>y Criterios de Evaluación Técnica</w:t>
      </w:r>
      <w:r w:rsidR="00341801" w:rsidRPr="00400C33">
        <w:rPr>
          <w:rFonts w:ascii="Montserrat" w:hAnsi="Montserrat" w:cs="Arial"/>
          <w:b/>
          <w:sz w:val="20"/>
          <w:szCs w:val="20"/>
          <w:lang w:val="es-ES_tradnl"/>
        </w:rPr>
        <w:t xml:space="preserve">, </w:t>
      </w:r>
      <w:r w:rsidRPr="00400C33">
        <w:rPr>
          <w:rFonts w:ascii="Montserrat" w:hAnsi="Montserrat" w:cs="Arial"/>
          <w:sz w:val="20"/>
          <w:szCs w:val="20"/>
          <w:lang w:val="es-ES_tradnl"/>
        </w:rPr>
        <w:t>así como los que se deriven del Acto de la Junta de Aclaraciones y, que con motivo de dicho incumplimiento se afecte la solvencia de la proposición, conforme a lo previsto en el último párrafo del artículo 36 de la LAASSP.</w:t>
      </w:r>
      <w:bookmarkEnd w:id="192"/>
    </w:p>
    <w:p w14:paraId="49AE0DD4" w14:textId="77777777" w:rsidR="00B20E50" w:rsidRPr="00400C33" w:rsidRDefault="00B20E50" w:rsidP="003A666B">
      <w:pPr>
        <w:pStyle w:val="Prrafodelista"/>
        <w:ind w:right="49"/>
        <w:rPr>
          <w:rFonts w:ascii="Montserrat" w:hAnsi="Montserrat" w:cs="Arial"/>
          <w:sz w:val="20"/>
          <w:szCs w:val="20"/>
          <w:lang w:val="es-ES_tradnl"/>
        </w:rPr>
      </w:pPr>
    </w:p>
    <w:p w14:paraId="6C50912D" w14:textId="767ADD89" w:rsidR="00870F3C" w:rsidRPr="00A16EEA" w:rsidRDefault="00870F3C" w:rsidP="00870F3C">
      <w:pPr>
        <w:pStyle w:val="Prrafodelista"/>
        <w:numPr>
          <w:ilvl w:val="0"/>
          <w:numId w:val="19"/>
        </w:numPr>
        <w:jc w:val="both"/>
        <w:rPr>
          <w:rFonts w:ascii="Montserrat" w:hAnsi="Montserrat" w:cs="Arial"/>
          <w:sz w:val="20"/>
          <w:szCs w:val="20"/>
          <w:lang w:val="es-ES_tradnl"/>
        </w:rPr>
      </w:pPr>
      <w:r w:rsidRPr="00A16EEA">
        <w:rPr>
          <w:rFonts w:ascii="Montserrat" w:hAnsi="Montserrat" w:cs="Arial"/>
          <w:sz w:val="20"/>
          <w:szCs w:val="20"/>
          <w:lang w:val="es-ES_tradnl"/>
        </w:rPr>
        <w:t>Cuando el licitante presente más de una propuesta económica para la misma partida</w:t>
      </w:r>
      <w:r w:rsidR="00A16EEA" w:rsidRPr="00A16EEA">
        <w:rPr>
          <w:rFonts w:ascii="Montserrat" w:hAnsi="Montserrat" w:cs="Arial"/>
          <w:sz w:val="20"/>
          <w:szCs w:val="20"/>
          <w:lang w:val="es-ES_tradnl"/>
        </w:rPr>
        <w:t>.</w:t>
      </w:r>
    </w:p>
    <w:p w14:paraId="239FDAAF" w14:textId="77777777" w:rsidR="000E73D4" w:rsidRPr="00400C33" w:rsidRDefault="000E73D4" w:rsidP="003A666B">
      <w:pPr>
        <w:pStyle w:val="Prrafodelista"/>
        <w:rPr>
          <w:rFonts w:ascii="Montserrat" w:hAnsi="Montserrat" w:cs="Arial"/>
          <w:sz w:val="20"/>
          <w:szCs w:val="20"/>
          <w:lang w:val="es-ES_tradnl"/>
        </w:rPr>
      </w:pPr>
    </w:p>
    <w:p w14:paraId="469536E1" w14:textId="77777777" w:rsidR="00EF30C0" w:rsidRPr="00400C33" w:rsidRDefault="00EF30C0" w:rsidP="003A666B">
      <w:pPr>
        <w:pStyle w:val="Prrafodelista"/>
        <w:numPr>
          <w:ilvl w:val="0"/>
          <w:numId w:val="19"/>
        </w:numPr>
        <w:ind w:right="49"/>
        <w:jc w:val="both"/>
        <w:rPr>
          <w:rFonts w:ascii="Montserrat" w:hAnsi="Montserrat" w:cs="Arial"/>
          <w:sz w:val="20"/>
          <w:szCs w:val="20"/>
          <w:lang w:val="es-ES_tradnl"/>
        </w:rPr>
      </w:pPr>
      <w:bookmarkStart w:id="193" w:name="_Hlk129006024"/>
      <w:r w:rsidRPr="00400C33">
        <w:rPr>
          <w:rFonts w:ascii="Montserrat" w:hAnsi="Montserrat" w:cs="Arial"/>
          <w:sz w:val="20"/>
          <w:szCs w:val="20"/>
          <w:lang w:val="es-ES_tradnl"/>
        </w:rPr>
        <w:t>Cuando la descripción y presentación del bien ofertado no sea igual a la descripción y presentaci</w:t>
      </w:r>
      <w:r w:rsidR="00426D02" w:rsidRPr="00400C33">
        <w:rPr>
          <w:rFonts w:ascii="Montserrat" w:hAnsi="Montserrat" w:cs="Arial"/>
          <w:sz w:val="20"/>
          <w:szCs w:val="20"/>
          <w:lang w:val="es-ES_tradnl"/>
        </w:rPr>
        <w:t>ó</w:t>
      </w:r>
      <w:r w:rsidRPr="00400C33">
        <w:rPr>
          <w:rFonts w:ascii="Montserrat" w:hAnsi="Montserrat" w:cs="Arial"/>
          <w:sz w:val="20"/>
          <w:szCs w:val="20"/>
          <w:lang w:val="es-ES_tradnl"/>
        </w:rPr>
        <w:t xml:space="preserve">n solicitada en la presente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w:t>
      </w:r>
    </w:p>
    <w:bookmarkEnd w:id="193"/>
    <w:p w14:paraId="65671E44" w14:textId="77777777" w:rsidR="00A27AB6" w:rsidRPr="00400C33" w:rsidRDefault="00A27AB6" w:rsidP="003A666B">
      <w:pPr>
        <w:pStyle w:val="Prrafodelista"/>
        <w:ind w:right="49"/>
        <w:rPr>
          <w:rFonts w:ascii="Montserrat" w:hAnsi="Montserrat" w:cs="Arial"/>
          <w:sz w:val="20"/>
          <w:szCs w:val="20"/>
          <w:lang w:val="es-ES_tradnl"/>
        </w:rPr>
      </w:pPr>
    </w:p>
    <w:p w14:paraId="40011050" w14:textId="307A35C9" w:rsidR="00190F6B" w:rsidRPr="00400C33" w:rsidRDefault="00E16EA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Cuando no cotice </w:t>
      </w:r>
      <w:r w:rsidR="00D85CB6" w:rsidRPr="00400C33">
        <w:rPr>
          <w:rFonts w:ascii="Montserrat" w:hAnsi="Montserrat" w:cs="Arial"/>
          <w:sz w:val="20"/>
          <w:szCs w:val="20"/>
          <w:lang w:val="es-ES_tradnl"/>
        </w:rPr>
        <w:t>la cantidad requerida para la</w:t>
      </w:r>
      <w:r w:rsidR="007D54BE" w:rsidRPr="00400C33">
        <w:rPr>
          <w:rFonts w:ascii="Montserrat" w:hAnsi="Montserrat" w:cs="Arial"/>
          <w:sz w:val="20"/>
          <w:szCs w:val="20"/>
          <w:lang w:val="es-ES_tradnl"/>
        </w:rPr>
        <w:t xml:space="preserve"> </w:t>
      </w:r>
      <w:r w:rsidR="00D85CB6" w:rsidRPr="00400C33">
        <w:rPr>
          <w:rFonts w:ascii="Montserrat" w:hAnsi="Montserrat" w:cs="Arial"/>
          <w:sz w:val="20"/>
          <w:szCs w:val="20"/>
          <w:lang w:val="es-ES_tradnl"/>
        </w:rPr>
        <w:t>partida que oferta</w:t>
      </w:r>
      <w:r w:rsidR="002F252F" w:rsidRPr="00400C33">
        <w:rPr>
          <w:rFonts w:ascii="Montserrat" w:hAnsi="Montserrat" w:cs="Arial"/>
          <w:sz w:val="20"/>
          <w:szCs w:val="20"/>
          <w:lang w:val="es-ES_tradnl"/>
        </w:rPr>
        <w:t xml:space="preserve">, </w:t>
      </w:r>
      <w:r w:rsidR="00190F6B" w:rsidRPr="00400C33">
        <w:rPr>
          <w:rFonts w:ascii="Montserrat" w:hAnsi="Montserrat" w:cs="Arial"/>
          <w:sz w:val="20"/>
          <w:szCs w:val="20"/>
          <w:lang w:val="es-ES_tradnl"/>
        </w:rPr>
        <w:t xml:space="preserve">de acuerdo con el documento adjunto a la </w:t>
      </w:r>
      <w:r w:rsidR="000612DF" w:rsidRPr="00400C33">
        <w:rPr>
          <w:rFonts w:ascii="Montserrat" w:hAnsi="Montserrat" w:cs="Arial"/>
          <w:sz w:val="20"/>
          <w:szCs w:val="20"/>
          <w:lang w:val="es-ES_tradnl"/>
        </w:rPr>
        <w:t>Convocatoria</w:t>
      </w:r>
      <w:r w:rsidR="00190F6B" w:rsidRPr="00400C33">
        <w:rPr>
          <w:rFonts w:ascii="Montserrat" w:hAnsi="Montserrat" w:cs="Arial"/>
          <w:sz w:val="20"/>
          <w:szCs w:val="20"/>
          <w:lang w:val="es-ES_tradnl"/>
        </w:rPr>
        <w:t xml:space="preserve"> denominado </w:t>
      </w:r>
      <w:r w:rsidR="00190F6B" w:rsidRPr="00400C33">
        <w:rPr>
          <w:rFonts w:ascii="Montserrat" w:hAnsi="Montserrat" w:cs="Arial"/>
          <w:b/>
          <w:sz w:val="20"/>
          <w:szCs w:val="20"/>
          <w:lang w:val="es-ES_tradnl"/>
        </w:rPr>
        <w:t>Anexo 1 Requerimiento</w:t>
      </w:r>
      <w:r w:rsidR="00747B55" w:rsidRPr="00400C33">
        <w:rPr>
          <w:rFonts w:ascii="Montserrat" w:hAnsi="Montserrat" w:cs="Arial"/>
          <w:bCs/>
          <w:sz w:val="20"/>
          <w:szCs w:val="20"/>
          <w:lang w:val="es-ES_tradnl"/>
        </w:rPr>
        <w:t xml:space="preserve"> y </w:t>
      </w:r>
      <w:r w:rsidR="00747B55" w:rsidRPr="00400C33">
        <w:rPr>
          <w:rFonts w:ascii="Montserrat" w:hAnsi="Montserrat" w:cs="Arial"/>
          <w:b/>
          <w:sz w:val="20"/>
          <w:szCs w:val="20"/>
          <w:lang w:val="es-ES_tradnl"/>
        </w:rPr>
        <w:t>numeral 2.6 Forma de adjudicación.</w:t>
      </w:r>
    </w:p>
    <w:p w14:paraId="03DB9F56" w14:textId="77777777" w:rsidR="00190F6B" w:rsidRPr="00400C33" w:rsidRDefault="00190F6B" w:rsidP="003A666B">
      <w:pPr>
        <w:pStyle w:val="Prrafodelista"/>
        <w:ind w:left="720" w:right="49"/>
        <w:jc w:val="both"/>
        <w:rPr>
          <w:rFonts w:ascii="Montserrat" w:hAnsi="Montserrat" w:cs="Arial"/>
          <w:sz w:val="20"/>
          <w:szCs w:val="20"/>
          <w:lang w:val="es-ES_tradnl"/>
        </w:rPr>
      </w:pPr>
    </w:p>
    <w:p w14:paraId="1B7C6AA7" w14:textId="77777777" w:rsidR="00E16EAC" w:rsidRPr="00400C33" w:rsidRDefault="00E16EAC" w:rsidP="003A666B">
      <w:pPr>
        <w:pStyle w:val="Prrafodelista"/>
        <w:numPr>
          <w:ilvl w:val="0"/>
          <w:numId w:val="19"/>
        </w:numPr>
        <w:ind w:right="49"/>
        <w:jc w:val="both"/>
        <w:rPr>
          <w:rFonts w:ascii="Montserrat" w:hAnsi="Montserrat" w:cs="Arial"/>
          <w:sz w:val="20"/>
          <w:szCs w:val="20"/>
          <w:lang w:val="es-ES_tradnl"/>
        </w:rPr>
      </w:pPr>
      <w:bookmarkStart w:id="194" w:name="_Hlk129006055"/>
      <w:r w:rsidRPr="00400C33">
        <w:rPr>
          <w:rFonts w:ascii="Montserrat" w:hAnsi="Montserrat" w:cs="Arial"/>
          <w:sz w:val="20"/>
          <w:szCs w:val="20"/>
          <w:lang w:val="es-ES_tradnl"/>
        </w:rPr>
        <w:t>Cuando la información contenida en los Registros Sanitarios y, en su caso, en los anexos resulte incompleta o incongruente respecto a las especificaciones ofertadas en la propuesta técnica.</w:t>
      </w:r>
    </w:p>
    <w:bookmarkEnd w:id="194"/>
    <w:p w14:paraId="0F145C4B" w14:textId="77777777" w:rsidR="00E16EAC" w:rsidRPr="00400C33" w:rsidRDefault="00E16EAC" w:rsidP="003A666B">
      <w:pPr>
        <w:pStyle w:val="Prrafodelista"/>
        <w:ind w:left="720" w:right="49"/>
        <w:jc w:val="both"/>
        <w:rPr>
          <w:rFonts w:ascii="Montserrat" w:hAnsi="Montserrat" w:cs="Arial"/>
          <w:sz w:val="20"/>
          <w:szCs w:val="20"/>
          <w:lang w:val="es-ES_tradnl"/>
        </w:rPr>
      </w:pPr>
    </w:p>
    <w:p w14:paraId="1B2551A3" w14:textId="77777777" w:rsidR="00E16EAC" w:rsidRPr="00400C33" w:rsidRDefault="00E16EAC" w:rsidP="003A666B">
      <w:pPr>
        <w:pStyle w:val="Prrafodelista"/>
        <w:numPr>
          <w:ilvl w:val="0"/>
          <w:numId w:val="19"/>
        </w:numPr>
        <w:ind w:right="49"/>
        <w:jc w:val="both"/>
        <w:rPr>
          <w:rFonts w:ascii="Montserrat" w:hAnsi="Montserrat" w:cs="Arial"/>
          <w:sz w:val="20"/>
          <w:szCs w:val="20"/>
          <w:lang w:val="es-ES_tradnl"/>
        </w:rPr>
      </w:pPr>
      <w:bookmarkStart w:id="195" w:name="_Hlk129006077"/>
      <w:r w:rsidRPr="00400C33">
        <w:rPr>
          <w:rFonts w:ascii="Montserrat" w:hAnsi="Montserrat" w:cs="Arial"/>
          <w:sz w:val="20"/>
          <w:szCs w:val="20"/>
          <w:lang w:val="es-ES_tradnl"/>
        </w:rPr>
        <w:t xml:space="preserve">Cuando la descripción de </w:t>
      </w:r>
      <w:r w:rsidR="002F252F" w:rsidRPr="00400C33">
        <w:rPr>
          <w:rFonts w:ascii="Montserrat" w:hAnsi="Montserrat" w:cs="Arial"/>
          <w:sz w:val="20"/>
          <w:szCs w:val="20"/>
          <w:lang w:val="es-ES_tradnl"/>
        </w:rPr>
        <w:t xml:space="preserve">la o </w:t>
      </w:r>
      <w:r w:rsidRPr="00400C33">
        <w:rPr>
          <w:rFonts w:ascii="Montserrat" w:hAnsi="Montserrat" w:cs="Arial"/>
          <w:sz w:val="20"/>
          <w:szCs w:val="20"/>
          <w:lang w:val="es-ES_tradnl"/>
        </w:rPr>
        <w:t xml:space="preserve">las partidas ofertadas, no corresponda </w:t>
      </w:r>
      <w:r w:rsidR="00066DB4" w:rsidRPr="00400C33">
        <w:rPr>
          <w:rFonts w:ascii="Montserrat" w:hAnsi="Montserrat" w:cs="Arial"/>
          <w:sz w:val="20"/>
          <w:szCs w:val="20"/>
          <w:lang w:val="es-ES_tradnl"/>
        </w:rPr>
        <w:t xml:space="preserve">al </w:t>
      </w:r>
      <w:r w:rsidR="005C26C1" w:rsidRPr="00400C33">
        <w:rPr>
          <w:rFonts w:ascii="Montserrat" w:hAnsi="Montserrat" w:cs="Arial"/>
          <w:sz w:val="20"/>
          <w:szCs w:val="20"/>
          <w:lang w:val="es-ES_tradnl"/>
        </w:rPr>
        <w:t>Compendio Nacional de Insumos para la Salud.</w:t>
      </w:r>
    </w:p>
    <w:bookmarkEnd w:id="195"/>
    <w:p w14:paraId="01B98A06" w14:textId="77777777" w:rsidR="00E16EAC" w:rsidRPr="00400C33" w:rsidRDefault="00E16EAC" w:rsidP="003A666B">
      <w:pPr>
        <w:pStyle w:val="Prrafodelista"/>
        <w:ind w:left="720" w:right="49"/>
        <w:jc w:val="both"/>
        <w:rPr>
          <w:rFonts w:ascii="Montserrat" w:hAnsi="Montserrat" w:cs="Arial"/>
          <w:sz w:val="20"/>
          <w:szCs w:val="20"/>
          <w:lang w:val="es-ES_tradnl"/>
        </w:rPr>
      </w:pPr>
    </w:p>
    <w:p w14:paraId="45F0B74F" w14:textId="77777777" w:rsidR="00D85CB6" w:rsidRPr="00400C33" w:rsidRDefault="00E16EA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400C33">
        <w:rPr>
          <w:rFonts w:ascii="Montserrat" w:hAnsi="Montserrat" w:cs="Arial"/>
          <w:sz w:val="20"/>
          <w:szCs w:val="20"/>
          <w:lang w:val="es-ES_tradnl"/>
        </w:rPr>
        <w:t>.</w:t>
      </w:r>
    </w:p>
    <w:p w14:paraId="3EB53535" w14:textId="77777777" w:rsidR="00D85CB6" w:rsidRPr="00400C33" w:rsidRDefault="00D85CB6" w:rsidP="003A666B">
      <w:pPr>
        <w:pStyle w:val="Prrafodelista"/>
        <w:rPr>
          <w:rFonts w:ascii="Montserrat" w:hAnsi="Montserrat" w:cs="Arial"/>
          <w:sz w:val="20"/>
          <w:szCs w:val="20"/>
          <w:lang w:val="es-ES_tradnl"/>
        </w:rPr>
      </w:pPr>
    </w:p>
    <w:p w14:paraId="48C70520" w14:textId="6FCBD38F" w:rsidR="0037738A" w:rsidRPr="00400C33" w:rsidRDefault="00D85CB6" w:rsidP="003A666B">
      <w:pPr>
        <w:pStyle w:val="Prrafodelista"/>
        <w:numPr>
          <w:ilvl w:val="0"/>
          <w:numId w:val="19"/>
        </w:numPr>
        <w:ind w:right="49"/>
        <w:jc w:val="both"/>
        <w:rPr>
          <w:rFonts w:ascii="Montserrat" w:hAnsi="Montserrat" w:cs="Arial"/>
          <w:sz w:val="20"/>
          <w:szCs w:val="20"/>
          <w:lang w:val="es-ES_tradnl"/>
        </w:rPr>
      </w:pPr>
      <w:bookmarkStart w:id="196" w:name="_Hlk129006208"/>
      <w:r w:rsidRPr="00400C33">
        <w:rPr>
          <w:rFonts w:ascii="Montserrat" w:hAnsi="Montserrat" w:cs="Arial"/>
          <w:sz w:val="20"/>
          <w:szCs w:val="20"/>
          <w:lang w:val="es-ES_tradnl"/>
        </w:rPr>
        <w:t xml:space="preserve">Cuando </w:t>
      </w:r>
      <w:r w:rsidR="0037738A" w:rsidRPr="00400C33">
        <w:rPr>
          <w:rFonts w:ascii="Montserrat" w:hAnsi="Montserrat" w:cs="Arial"/>
          <w:sz w:val="20"/>
          <w:szCs w:val="20"/>
          <w:lang w:val="es-ES_tradnl"/>
        </w:rPr>
        <w:t>anexen folletos y/o anexos técnicos, catálogos, fotografías, imágenes, instructivos y/o manuales del fabricante, así como aquellos otros documentos que presente en su proposición técnica, tales como certificados y cartas del fabricante, en otro idioma, sin adjuntar la traducción</w:t>
      </w:r>
      <w:r w:rsidR="00CC6FFD" w:rsidRPr="00400C33">
        <w:rPr>
          <w:rFonts w:ascii="Montserrat" w:hAnsi="Montserrat" w:cs="Arial"/>
          <w:sz w:val="20"/>
          <w:szCs w:val="20"/>
          <w:lang w:val="es-ES_tradnl"/>
        </w:rPr>
        <w:t xml:space="preserve"> </w:t>
      </w:r>
      <w:r w:rsidR="0037738A" w:rsidRPr="00400C33">
        <w:rPr>
          <w:rFonts w:ascii="Montserrat" w:hAnsi="Montserrat" w:cs="Arial"/>
          <w:sz w:val="20"/>
          <w:szCs w:val="20"/>
          <w:lang w:val="es-ES_tradnl"/>
        </w:rPr>
        <w:t xml:space="preserve">simple </w:t>
      </w:r>
      <w:r w:rsidR="00CC6FFD" w:rsidRPr="00400C33">
        <w:rPr>
          <w:rFonts w:ascii="Montserrat" w:hAnsi="Montserrat" w:cs="Arial"/>
          <w:sz w:val="20"/>
          <w:szCs w:val="20"/>
          <w:lang w:val="es-ES_tradnl"/>
        </w:rPr>
        <w:t xml:space="preserve">e íntegra </w:t>
      </w:r>
      <w:r w:rsidR="0037738A" w:rsidRPr="00400C33">
        <w:rPr>
          <w:rFonts w:ascii="Montserrat" w:hAnsi="Montserrat" w:cs="Arial"/>
          <w:sz w:val="20"/>
          <w:szCs w:val="20"/>
          <w:lang w:val="es-ES_tradnl"/>
        </w:rPr>
        <w:t xml:space="preserve">al español. </w:t>
      </w:r>
    </w:p>
    <w:bookmarkEnd w:id="196"/>
    <w:p w14:paraId="161C726C" w14:textId="77777777" w:rsidR="00E16EAC" w:rsidRPr="00400C33" w:rsidRDefault="00E16EAC" w:rsidP="003A666B">
      <w:pPr>
        <w:pStyle w:val="Prrafodelista"/>
        <w:ind w:left="720" w:right="49"/>
        <w:jc w:val="both"/>
        <w:rPr>
          <w:rFonts w:ascii="Montserrat" w:hAnsi="Montserrat" w:cs="Arial"/>
          <w:sz w:val="20"/>
          <w:szCs w:val="20"/>
          <w:lang w:val="es-ES_tradnl"/>
        </w:rPr>
      </w:pPr>
    </w:p>
    <w:p w14:paraId="5C5E4BE2" w14:textId="77777777" w:rsidR="00E16EAC" w:rsidRPr="00400C33" w:rsidRDefault="00E16EAC" w:rsidP="003A666B">
      <w:pPr>
        <w:pStyle w:val="Prrafodelista"/>
        <w:numPr>
          <w:ilvl w:val="0"/>
          <w:numId w:val="19"/>
        </w:numPr>
        <w:ind w:right="49"/>
        <w:jc w:val="both"/>
        <w:rPr>
          <w:rFonts w:ascii="Montserrat" w:hAnsi="Montserrat" w:cs="Arial"/>
          <w:sz w:val="20"/>
          <w:szCs w:val="20"/>
          <w:lang w:val="es-ES_tradnl"/>
        </w:rPr>
      </w:pPr>
      <w:bookmarkStart w:id="197" w:name="_Hlk129006294"/>
      <w:r w:rsidRPr="00400C33">
        <w:rPr>
          <w:rFonts w:ascii="Montserrat" w:hAnsi="Montserrat" w:cs="Arial"/>
          <w:sz w:val="20"/>
          <w:szCs w:val="20"/>
          <w:lang w:val="es-ES_tradnl"/>
        </w:rPr>
        <w:t>Cuando no exista correspondencia, resulten incompletos o incongruentes los datos asentados en su propuesta técnica,</w:t>
      </w:r>
      <w:r w:rsidRPr="00400C33">
        <w:rPr>
          <w:rFonts w:ascii="Montserrat" w:hAnsi="Montserrat" w:cs="Arial"/>
          <w:b/>
          <w:sz w:val="20"/>
          <w:szCs w:val="20"/>
          <w:lang w:val="es-ES_tradnl"/>
        </w:rPr>
        <w:t xml:space="preserve"> </w:t>
      </w:r>
      <w:r w:rsidRPr="00400C33">
        <w:rPr>
          <w:rFonts w:ascii="Montserrat" w:hAnsi="Montserrat" w:cs="Arial"/>
          <w:sz w:val="20"/>
          <w:szCs w:val="20"/>
          <w:lang w:val="es-ES_tradnl"/>
        </w:rPr>
        <w:t>entre los documentos presentados por el licitante y el soporte documental requerido.</w:t>
      </w:r>
    </w:p>
    <w:bookmarkEnd w:id="197"/>
    <w:p w14:paraId="28921537" w14:textId="77777777" w:rsidR="00E16EAC" w:rsidRPr="00400C33" w:rsidRDefault="00E16EAC" w:rsidP="003A666B">
      <w:pPr>
        <w:pStyle w:val="Prrafodelista"/>
        <w:rPr>
          <w:rFonts w:ascii="Montserrat" w:hAnsi="Montserrat" w:cs="Arial"/>
          <w:sz w:val="20"/>
          <w:szCs w:val="20"/>
          <w:lang w:val="es-ES_tradnl"/>
        </w:rPr>
      </w:pPr>
    </w:p>
    <w:p w14:paraId="074498FB" w14:textId="6EAF73EC" w:rsidR="00E16EAC" w:rsidRPr="00400C33" w:rsidRDefault="00E16EAC"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Cuando sólo se presente la propuesta técnica y no se presente la propuesta económica de la(s) partida(s), que oferte, o viceversa</w:t>
      </w:r>
      <w:r w:rsidR="00BA0856" w:rsidRPr="00400C33">
        <w:rPr>
          <w:rFonts w:ascii="Montserrat" w:hAnsi="Montserrat" w:cs="Arial"/>
          <w:sz w:val="20"/>
          <w:szCs w:val="20"/>
          <w:lang w:val="es-ES_tradnl"/>
        </w:rPr>
        <w:t>.</w:t>
      </w:r>
    </w:p>
    <w:p w14:paraId="6DAD78EC" w14:textId="77777777" w:rsidR="00E16EAC" w:rsidRPr="00400C33" w:rsidRDefault="00E16EAC" w:rsidP="003A666B">
      <w:pPr>
        <w:pStyle w:val="Prrafodelista"/>
        <w:rPr>
          <w:rFonts w:ascii="Montserrat" w:hAnsi="Montserrat" w:cs="Arial"/>
          <w:sz w:val="20"/>
          <w:szCs w:val="20"/>
          <w:lang w:val="es-ES_tradnl"/>
        </w:rPr>
      </w:pPr>
    </w:p>
    <w:p w14:paraId="68062451" w14:textId="77777777" w:rsidR="00E16EAC" w:rsidRPr="00400C33" w:rsidRDefault="00E16EAC" w:rsidP="003A666B">
      <w:pPr>
        <w:pStyle w:val="Prrafodelista"/>
        <w:numPr>
          <w:ilvl w:val="0"/>
          <w:numId w:val="19"/>
        </w:numPr>
        <w:ind w:right="49"/>
        <w:jc w:val="both"/>
        <w:rPr>
          <w:rFonts w:ascii="Montserrat" w:hAnsi="Montserrat" w:cs="Arial"/>
          <w:sz w:val="20"/>
          <w:szCs w:val="20"/>
          <w:lang w:val="es-ES_tradnl"/>
        </w:rPr>
      </w:pPr>
      <w:bookmarkStart w:id="198" w:name="_Hlk129006324"/>
      <w:r w:rsidRPr="00400C33">
        <w:rPr>
          <w:rFonts w:ascii="Montserrat" w:hAnsi="Montserrat" w:cs="Arial"/>
          <w:sz w:val="20"/>
          <w:szCs w:val="20"/>
          <w:lang w:val="es-ES_tradnl"/>
        </w:rPr>
        <w:t xml:space="preserve">Cuando en su propuesta técnica se verifique que los bienes ofertados no indiquen el número de la clave a 14 dígitos, establecida en el documento adjunto a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denominado </w:t>
      </w:r>
      <w:r w:rsidR="007D3DFE" w:rsidRPr="00400C33">
        <w:rPr>
          <w:rFonts w:ascii="Montserrat" w:hAnsi="Montserrat" w:cs="Arial"/>
          <w:b/>
          <w:sz w:val="20"/>
          <w:szCs w:val="20"/>
          <w:lang w:val="es-ES_tradnl"/>
        </w:rPr>
        <w:t xml:space="preserve">Anexo 1 </w:t>
      </w:r>
      <w:r w:rsidRPr="00400C33">
        <w:rPr>
          <w:rFonts w:ascii="Montserrat" w:hAnsi="Montserrat" w:cs="Arial"/>
          <w:b/>
          <w:sz w:val="20"/>
          <w:szCs w:val="20"/>
          <w:lang w:val="es-ES_tradnl"/>
        </w:rPr>
        <w:t>Requerimiento.</w:t>
      </w:r>
    </w:p>
    <w:bookmarkEnd w:id="198"/>
    <w:p w14:paraId="4EAC342E" w14:textId="77777777" w:rsidR="00E16EAC" w:rsidRPr="00400C33" w:rsidRDefault="00E16EAC" w:rsidP="003A666B">
      <w:pPr>
        <w:pStyle w:val="Prrafodelista"/>
        <w:ind w:right="49"/>
        <w:rPr>
          <w:rFonts w:ascii="Montserrat" w:hAnsi="Montserrat" w:cs="Arial"/>
          <w:sz w:val="20"/>
          <w:szCs w:val="20"/>
          <w:lang w:val="es-ES_tradnl"/>
        </w:rPr>
      </w:pPr>
    </w:p>
    <w:p w14:paraId="3F5AB31C" w14:textId="77777777" w:rsidR="00E8314D" w:rsidRPr="00400C33" w:rsidRDefault="00E8314D" w:rsidP="003A666B">
      <w:pPr>
        <w:pStyle w:val="Prrafodelista"/>
        <w:numPr>
          <w:ilvl w:val="0"/>
          <w:numId w:val="19"/>
        </w:numPr>
        <w:ind w:right="49"/>
        <w:jc w:val="both"/>
        <w:rPr>
          <w:rFonts w:ascii="Montserrat" w:hAnsi="Montserrat" w:cs="Arial"/>
          <w:sz w:val="20"/>
          <w:szCs w:val="20"/>
          <w:lang w:val="es-ES_tradnl"/>
        </w:rPr>
      </w:pPr>
      <w:r w:rsidRPr="00400C33">
        <w:rPr>
          <w:rFonts w:ascii="Montserrat" w:hAnsi="Montserrat" w:cs="Arial"/>
          <w:sz w:val="20"/>
          <w:szCs w:val="20"/>
          <w:lang w:val="es-ES_tradnl"/>
        </w:rPr>
        <w:t>Cuando las proposiciones no estén firmadas electrónicamente co</w:t>
      </w:r>
      <w:r w:rsidR="00E931F4" w:rsidRPr="00400C33">
        <w:rPr>
          <w:rFonts w:ascii="Montserrat" w:hAnsi="Montserrat" w:cs="Arial"/>
          <w:sz w:val="20"/>
          <w:szCs w:val="20"/>
          <w:lang w:val="es-ES_tradnl"/>
        </w:rPr>
        <w:t>n la firma electrónica que emitó</w:t>
      </w:r>
      <w:r w:rsidRPr="00400C33">
        <w:rPr>
          <w:rFonts w:ascii="Montserrat" w:hAnsi="Montserrat" w:cs="Arial"/>
          <w:sz w:val="20"/>
          <w:szCs w:val="20"/>
          <w:lang w:val="es-ES_tradnl"/>
        </w:rPr>
        <w:t xml:space="preserve"> el SAT</w:t>
      </w:r>
      <w:r w:rsidR="005F6222" w:rsidRPr="00400C33">
        <w:rPr>
          <w:rFonts w:ascii="Montserrat" w:hAnsi="Montserrat" w:cs="Arial"/>
          <w:sz w:val="20"/>
          <w:szCs w:val="20"/>
          <w:lang w:val="es-ES_tradnl"/>
        </w:rPr>
        <w:t xml:space="preserve"> </w:t>
      </w:r>
      <w:r w:rsidR="00E931F4" w:rsidRPr="00400C33">
        <w:rPr>
          <w:rFonts w:ascii="Montserrat" w:hAnsi="Montserrat" w:cs="Arial"/>
          <w:sz w:val="20"/>
          <w:szCs w:val="20"/>
          <w:lang w:val="es-ES_tradnl"/>
        </w:rPr>
        <w:t xml:space="preserve">en favor del licitante </w:t>
      </w:r>
      <w:r w:rsidR="005F6222" w:rsidRPr="00400C33">
        <w:rPr>
          <w:rFonts w:ascii="Montserrat" w:hAnsi="Montserrat" w:cs="Arial"/>
          <w:sz w:val="20"/>
          <w:szCs w:val="20"/>
          <w:lang w:val="es-ES_tradnl"/>
        </w:rPr>
        <w:t>para el cumplimiento de</w:t>
      </w:r>
      <w:r w:rsidR="00E931F4" w:rsidRPr="00400C33">
        <w:rPr>
          <w:rFonts w:ascii="Montserrat" w:hAnsi="Montserrat" w:cs="Arial"/>
          <w:sz w:val="20"/>
          <w:szCs w:val="20"/>
          <w:lang w:val="es-ES_tradnl"/>
        </w:rPr>
        <w:t xml:space="preserve"> sus</w:t>
      </w:r>
      <w:r w:rsidR="005F6222" w:rsidRPr="00400C33">
        <w:rPr>
          <w:rFonts w:ascii="Montserrat" w:hAnsi="Montserrat" w:cs="Arial"/>
          <w:sz w:val="20"/>
          <w:szCs w:val="20"/>
          <w:lang w:val="es-ES_tradnl"/>
        </w:rPr>
        <w:t xml:space="preserve"> obligaciones fiscales; y tratándose de </w:t>
      </w:r>
      <w:r w:rsidR="008E38D3" w:rsidRPr="00400C33">
        <w:rPr>
          <w:rFonts w:ascii="Montserrat" w:hAnsi="Montserrat" w:cs="Arial"/>
          <w:sz w:val="20"/>
          <w:szCs w:val="20"/>
          <w:lang w:val="es-ES_tradnl"/>
        </w:rPr>
        <w:t>proposiciones</w:t>
      </w:r>
      <w:r w:rsidR="005F6222" w:rsidRPr="00400C33">
        <w:rPr>
          <w:rFonts w:ascii="Montserrat" w:hAnsi="Montserrat" w:cs="Arial"/>
          <w:sz w:val="20"/>
          <w:szCs w:val="20"/>
          <w:lang w:val="es-ES_tradnl"/>
        </w:rPr>
        <w:t xml:space="preserve"> conjuntas, cuando no sea firmada la proposición por el integrante del consorcio designado como representante común</w:t>
      </w:r>
      <w:r w:rsidR="00116087" w:rsidRPr="00400C33">
        <w:rPr>
          <w:rFonts w:ascii="Montserrat" w:hAnsi="Montserrat" w:cs="Arial"/>
          <w:sz w:val="20"/>
          <w:szCs w:val="20"/>
          <w:lang w:val="es-ES_tradnl"/>
        </w:rPr>
        <w:t>, o cuando ésta no sea válida.</w:t>
      </w:r>
    </w:p>
    <w:p w14:paraId="15961051" w14:textId="77777777" w:rsidR="00E16EAC" w:rsidRPr="00400C33" w:rsidRDefault="00E16EAC" w:rsidP="003A666B">
      <w:pPr>
        <w:pStyle w:val="Prrafodelista"/>
        <w:ind w:left="720" w:right="49"/>
        <w:jc w:val="both"/>
        <w:rPr>
          <w:rFonts w:ascii="Montserrat" w:hAnsi="Montserrat" w:cs="Arial"/>
          <w:sz w:val="20"/>
          <w:szCs w:val="20"/>
          <w:lang w:val="es-ES_tradnl"/>
        </w:rPr>
      </w:pPr>
    </w:p>
    <w:p w14:paraId="38FCB06B" w14:textId="77777777" w:rsidR="00E16EAC" w:rsidRPr="00400C33" w:rsidRDefault="00E16EAC" w:rsidP="003A666B">
      <w:pPr>
        <w:pStyle w:val="Prrafodelista"/>
        <w:numPr>
          <w:ilvl w:val="0"/>
          <w:numId w:val="19"/>
        </w:numPr>
        <w:ind w:right="49"/>
        <w:jc w:val="both"/>
        <w:rPr>
          <w:rFonts w:ascii="Montserrat" w:hAnsi="Montserrat" w:cs="Arial"/>
          <w:sz w:val="20"/>
          <w:szCs w:val="20"/>
          <w:lang w:val="es-ES_tradnl"/>
        </w:rPr>
      </w:pPr>
      <w:bookmarkStart w:id="199" w:name="_Hlk129006346"/>
      <w:r w:rsidRPr="00400C33">
        <w:rPr>
          <w:rFonts w:ascii="Montserrat" w:hAnsi="Montserrat" w:cs="Arial"/>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w:t>
      </w:r>
      <w:r w:rsidR="00C86FE0" w:rsidRPr="00400C33">
        <w:rPr>
          <w:rFonts w:ascii="Montserrat" w:hAnsi="Montserrat" w:cs="Arial"/>
          <w:sz w:val="20"/>
          <w:szCs w:val="20"/>
          <w:lang w:val="es-ES_tradnl"/>
        </w:rPr>
        <w:t xml:space="preserve">  </w:t>
      </w:r>
      <w:r w:rsidRPr="00400C33">
        <w:rPr>
          <w:rFonts w:ascii="Montserrat" w:hAnsi="Montserrat" w:cs="Arial"/>
          <w:sz w:val="20"/>
          <w:szCs w:val="20"/>
          <w:lang w:val="es-ES_tradnl"/>
        </w:rPr>
        <w:t>enero de 2008.</w:t>
      </w:r>
    </w:p>
    <w:p w14:paraId="5108CD2A" w14:textId="77777777" w:rsidR="00D613FC" w:rsidRPr="00400C33" w:rsidRDefault="00D613FC" w:rsidP="003A666B">
      <w:pPr>
        <w:pStyle w:val="Prrafodelista"/>
        <w:rPr>
          <w:rFonts w:ascii="Montserrat" w:hAnsi="Montserrat" w:cs="Arial"/>
          <w:sz w:val="20"/>
          <w:szCs w:val="20"/>
          <w:lang w:val="es-ES_tradnl"/>
        </w:rPr>
      </w:pPr>
    </w:p>
    <w:p w14:paraId="59B3AB5C" w14:textId="609CBB0B" w:rsidR="00D613FC" w:rsidRPr="00400C33" w:rsidRDefault="00D613FC" w:rsidP="003A666B">
      <w:pPr>
        <w:pStyle w:val="Prrafodelista"/>
        <w:numPr>
          <w:ilvl w:val="0"/>
          <w:numId w:val="19"/>
        </w:numPr>
        <w:jc w:val="both"/>
        <w:rPr>
          <w:rFonts w:ascii="Montserrat" w:hAnsi="Montserrat" w:cs="Arial"/>
          <w:sz w:val="20"/>
          <w:szCs w:val="20"/>
          <w:lang w:val="es-ES_tradnl"/>
        </w:rPr>
      </w:pPr>
      <w:r w:rsidRPr="00400C33">
        <w:rPr>
          <w:rFonts w:ascii="Montserrat" w:hAnsi="Montserrat" w:cs="Arial"/>
          <w:sz w:val="20"/>
          <w:szCs w:val="20"/>
          <w:lang w:val="es-ES_tradnl"/>
        </w:rPr>
        <w:t>Cuando los precios ofertados se consideren como no aceptables o no convenientes, de conformidad con el artículo 51 del Reglamento.</w:t>
      </w:r>
    </w:p>
    <w:bookmarkEnd w:id="199"/>
    <w:p w14:paraId="5CC1BFDD" w14:textId="77777777" w:rsidR="00E16EAC" w:rsidRPr="00400C33" w:rsidRDefault="00E16EAC" w:rsidP="003A666B">
      <w:pPr>
        <w:pStyle w:val="Prrafodelista"/>
        <w:ind w:right="49"/>
        <w:rPr>
          <w:rFonts w:ascii="Montserrat" w:hAnsi="Montserrat" w:cs="Arial"/>
          <w:sz w:val="20"/>
          <w:szCs w:val="20"/>
          <w:lang w:val="es-ES_tradnl"/>
        </w:rPr>
      </w:pPr>
    </w:p>
    <w:p w14:paraId="0FEA5A27" w14:textId="410612EF" w:rsidR="00B41575" w:rsidRPr="00400C33" w:rsidRDefault="00B41575" w:rsidP="003A666B">
      <w:pPr>
        <w:pStyle w:val="Prrafodelista"/>
        <w:numPr>
          <w:ilvl w:val="0"/>
          <w:numId w:val="19"/>
        </w:numPr>
        <w:tabs>
          <w:tab w:val="left" w:pos="2001"/>
        </w:tabs>
        <w:suppressAutoHyphens/>
        <w:ind w:right="49"/>
        <w:jc w:val="both"/>
        <w:rPr>
          <w:rFonts w:ascii="Montserrat" w:hAnsi="Montserrat" w:cs="Arial"/>
          <w:color w:val="000000" w:themeColor="text1"/>
          <w:sz w:val="20"/>
          <w:szCs w:val="20"/>
          <w:lang w:eastAsia="ar-SA"/>
        </w:rPr>
      </w:pPr>
      <w:r w:rsidRPr="00400C33">
        <w:rPr>
          <w:rFonts w:ascii="Montserrat" w:hAnsi="Montserrat" w:cs="Arial"/>
          <w:color w:val="000000" w:themeColor="text1"/>
          <w:sz w:val="20"/>
          <w:szCs w:val="20"/>
          <w:lang w:eastAsia="ar-SA"/>
        </w:rPr>
        <w:t xml:space="preserve">En caso de </w:t>
      </w:r>
      <w:r w:rsidR="008E38D3" w:rsidRPr="00400C33">
        <w:rPr>
          <w:rFonts w:ascii="Montserrat" w:hAnsi="Montserrat" w:cs="Arial"/>
          <w:color w:val="000000" w:themeColor="text1"/>
          <w:sz w:val="20"/>
          <w:szCs w:val="20"/>
          <w:lang w:eastAsia="ar-SA"/>
        </w:rPr>
        <w:t>la presentación de una proposición</w:t>
      </w:r>
      <w:r w:rsidRPr="00400C33">
        <w:rPr>
          <w:rFonts w:ascii="Montserrat" w:hAnsi="Montserrat" w:cs="Arial"/>
          <w:color w:val="000000" w:themeColor="text1"/>
          <w:sz w:val="20"/>
          <w:szCs w:val="20"/>
          <w:lang w:eastAsia="ar-SA"/>
        </w:rPr>
        <w:t xml:space="preserve"> conjunta, cuando no se </w:t>
      </w:r>
      <w:r w:rsidR="008E38D3" w:rsidRPr="00400C33">
        <w:rPr>
          <w:rFonts w:ascii="Montserrat" w:hAnsi="Montserrat" w:cs="Arial"/>
          <w:color w:val="000000" w:themeColor="text1"/>
          <w:sz w:val="20"/>
          <w:szCs w:val="20"/>
          <w:lang w:eastAsia="ar-SA"/>
        </w:rPr>
        <w:t>incluya</w:t>
      </w:r>
      <w:r w:rsidRPr="00400C33">
        <w:rPr>
          <w:rFonts w:ascii="Montserrat" w:hAnsi="Montserrat" w:cs="Arial"/>
          <w:color w:val="000000" w:themeColor="text1"/>
          <w:sz w:val="20"/>
          <w:szCs w:val="20"/>
          <w:lang w:eastAsia="ar-SA"/>
        </w:rPr>
        <w:t xml:space="preserve"> el convenio respectivo o de presentarlo, no cumpl</w:t>
      </w:r>
      <w:r w:rsidR="00CC6FFD" w:rsidRPr="00400C33">
        <w:rPr>
          <w:rFonts w:ascii="Montserrat" w:hAnsi="Montserrat" w:cs="Arial"/>
          <w:color w:val="000000" w:themeColor="text1"/>
          <w:sz w:val="20"/>
          <w:szCs w:val="20"/>
          <w:lang w:eastAsia="ar-SA"/>
        </w:rPr>
        <w:t>a</w:t>
      </w:r>
      <w:r w:rsidRPr="00400C33">
        <w:rPr>
          <w:rFonts w:ascii="Montserrat" w:hAnsi="Montserrat" w:cs="Arial"/>
          <w:color w:val="000000" w:themeColor="text1"/>
          <w:sz w:val="20"/>
          <w:szCs w:val="20"/>
          <w:lang w:eastAsia="ar-SA"/>
        </w:rPr>
        <w:t xml:space="preserve"> con lo establecido en los artículos 34 de la LAASSP y 44 del </w:t>
      </w:r>
      <w:r w:rsidR="00116087" w:rsidRPr="00400C33">
        <w:rPr>
          <w:rFonts w:ascii="Montserrat" w:hAnsi="Montserrat" w:cs="Arial"/>
          <w:color w:val="000000" w:themeColor="text1"/>
          <w:sz w:val="20"/>
          <w:szCs w:val="20"/>
          <w:lang w:eastAsia="ar-SA"/>
        </w:rPr>
        <w:t>Reglamento</w:t>
      </w:r>
      <w:r w:rsidRPr="00400C33">
        <w:rPr>
          <w:rFonts w:ascii="Montserrat" w:hAnsi="Montserrat" w:cs="Arial"/>
          <w:color w:val="000000" w:themeColor="text1"/>
          <w:sz w:val="20"/>
          <w:szCs w:val="20"/>
          <w:lang w:eastAsia="ar-SA"/>
        </w:rPr>
        <w:t xml:space="preserve">, o cuando cada uno de los integrantes no presente de forma individual los documentos exigidos en el numeral </w:t>
      </w:r>
      <w:r w:rsidR="00D42A0C" w:rsidRPr="00400C33">
        <w:rPr>
          <w:rFonts w:ascii="Montserrat" w:hAnsi="Montserrat" w:cs="Arial"/>
          <w:color w:val="000000" w:themeColor="text1"/>
          <w:sz w:val="20"/>
          <w:szCs w:val="20"/>
          <w:lang w:eastAsia="ar-SA"/>
        </w:rPr>
        <w:t>3.</w:t>
      </w:r>
      <w:r w:rsidR="005A5A88" w:rsidRPr="00400C33">
        <w:rPr>
          <w:rFonts w:ascii="Montserrat" w:hAnsi="Montserrat" w:cs="Arial"/>
          <w:color w:val="000000" w:themeColor="text1"/>
          <w:sz w:val="20"/>
          <w:szCs w:val="20"/>
          <w:lang w:eastAsia="ar-SA"/>
        </w:rPr>
        <w:t>6</w:t>
      </w:r>
      <w:r w:rsidR="00D42A0C" w:rsidRPr="00400C33">
        <w:rPr>
          <w:rFonts w:ascii="Montserrat" w:hAnsi="Montserrat" w:cs="Arial"/>
          <w:color w:val="000000" w:themeColor="text1"/>
          <w:sz w:val="20"/>
          <w:szCs w:val="20"/>
          <w:lang w:eastAsia="ar-SA"/>
        </w:rPr>
        <w:t xml:space="preserve"> y 4.1.1 apartado </w:t>
      </w:r>
      <w:r w:rsidR="00D42A0C" w:rsidRPr="00400C33">
        <w:rPr>
          <w:rFonts w:ascii="Montserrat" w:hAnsi="Montserrat" w:cs="Arial"/>
          <w:b/>
          <w:bCs/>
          <w:color w:val="000000" w:themeColor="text1"/>
          <w:sz w:val="20"/>
          <w:szCs w:val="20"/>
          <w:lang w:eastAsia="ar-SA"/>
        </w:rPr>
        <w:t>e</w:t>
      </w:r>
      <w:r w:rsidRPr="00400C33">
        <w:rPr>
          <w:rFonts w:ascii="Montserrat" w:hAnsi="Montserrat" w:cs="Arial"/>
          <w:color w:val="000000" w:themeColor="text1"/>
          <w:sz w:val="20"/>
          <w:szCs w:val="20"/>
          <w:lang w:eastAsia="ar-SA"/>
        </w:rPr>
        <w:t xml:space="preserve"> de esta </w:t>
      </w:r>
      <w:r w:rsidR="000612DF" w:rsidRPr="00400C33">
        <w:rPr>
          <w:rFonts w:ascii="Montserrat" w:hAnsi="Montserrat" w:cs="Arial"/>
          <w:color w:val="000000" w:themeColor="text1"/>
          <w:sz w:val="20"/>
          <w:szCs w:val="20"/>
          <w:lang w:eastAsia="ar-SA"/>
        </w:rPr>
        <w:t>Convocatoria</w:t>
      </w:r>
      <w:r w:rsidRPr="00400C33">
        <w:rPr>
          <w:rFonts w:ascii="Montserrat" w:hAnsi="Montserrat" w:cs="Arial"/>
          <w:color w:val="000000" w:themeColor="text1"/>
          <w:sz w:val="20"/>
          <w:szCs w:val="20"/>
          <w:lang w:eastAsia="ar-SA"/>
        </w:rPr>
        <w:t>.</w:t>
      </w:r>
    </w:p>
    <w:p w14:paraId="3618522F" w14:textId="77777777" w:rsidR="00407DE9" w:rsidRPr="00400C33" w:rsidRDefault="00407DE9" w:rsidP="003A666B">
      <w:pPr>
        <w:pStyle w:val="Prrafodelista"/>
        <w:rPr>
          <w:rFonts w:ascii="Montserrat" w:hAnsi="Montserrat" w:cs="Arial"/>
          <w:sz w:val="20"/>
          <w:szCs w:val="20"/>
          <w:lang w:val="es-ES_tradnl"/>
        </w:rPr>
      </w:pPr>
    </w:p>
    <w:p w14:paraId="2D71F097" w14:textId="77777777" w:rsidR="00D1134A" w:rsidRPr="00400C33" w:rsidRDefault="00CF4706" w:rsidP="003A666B">
      <w:pPr>
        <w:pStyle w:val="Ttulo1"/>
        <w:numPr>
          <w:ilvl w:val="0"/>
          <w:numId w:val="42"/>
        </w:numPr>
        <w:spacing w:before="0" w:after="0"/>
        <w:ind w:right="49"/>
        <w:jc w:val="both"/>
        <w:rPr>
          <w:rFonts w:ascii="Montserrat" w:hAnsi="Montserrat" w:cs="Arial"/>
          <w:sz w:val="20"/>
          <w:szCs w:val="20"/>
          <w:lang w:val="es-ES_tradnl"/>
        </w:rPr>
      </w:pPr>
      <w:bookmarkStart w:id="200" w:name="_Toc166754571"/>
      <w:bookmarkEnd w:id="99"/>
      <w:r w:rsidRPr="00400C33">
        <w:rPr>
          <w:rFonts w:ascii="Montserrat" w:hAnsi="Montserrat" w:cs="Arial"/>
          <w:sz w:val="20"/>
          <w:szCs w:val="20"/>
          <w:lang w:val="es-ES_tradnl"/>
        </w:rPr>
        <w:t>DE LA ADJUDICACIÓN.</w:t>
      </w:r>
      <w:bookmarkEnd w:id="200"/>
    </w:p>
    <w:p w14:paraId="0727A408" w14:textId="77777777" w:rsidR="00D1134A" w:rsidRPr="00400C33" w:rsidRDefault="00D1134A" w:rsidP="003A666B">
      <w:pPr>
        <w:suppressAutoHyphens/>
        <w:ind w:left="-284" w:right="49"/>
        <w:jc w:val="both"/>
        <w:rPr>
          <w:rFonts w:ascii="Montserrat" w:hAnsi="Montserrat" w:cs="Arial"/>
          <w:sz w:val="20"/>
          <w:szCs w:val="20"/>
          <w:lang w:val="es-ES_tradnl"/>
        </w:rPr>
      </w:pPr>
    </w:p>
    <w:p w14:paraId="16CC6BD9" w14:textId="79E1BA91" w:rsidR="00F56C32" w:rsidRPr="00400C33" w:rsidRDefault="00F56C32" w:rsidP="003A666B">
      <w:pPr>
        <w:suppressAutoHyphens/>
        <w:ind w:right="49"/>
        <w:jc w:val="both"/>
        <w:rPr>
          <w:rFonts w:ascii="Montserrat" w:eastAsia="Times New Roman" w:hAnsi="Montserrat" w:cs="Arial"/>
          <w:sz w:val="20"/>
          <w:szCs w:val="20"/>
          <w:lang w:val="es-ES" w:eastAsia="ar-SA"/>
        </w:rPr>
      </w:pPr>
      <w:bookmarkStart w:id="201" w:name="_Hlk129006391"/>
      <w:r w:rsidRPr="00400C33">
        <w:rPr>
          <w:rFonts w:ascii="Montserrat" w:eastAsia="Times New Roman" w:hAnsi="Montserrat" w:cs="Arial"/>
          <w:sz w:val="20"/>
          <w:szCs w:val="20"/>
          <w:lang w:val="es-ES" w:eastAsia="ar-SA"/>
        </w:rPr>
        <w:t xml:space="preserve">La adjudicación será por partida conforme al </w:t>
      </w:r>
      <w:r w:rsidR="00D613FC" w:rsidRPr="00400C33">
        <w:rPr>
          <w:rFonts w:ascii="Montserrat" w:eastAsia="Times New Roman" w:hAnsi="Montserrat" w:cs="Arial"/>
          <w:sz w:val="20"/>
          <w:szCs w:val="20"/>
          <w:lang w:val="es-ES" w:eastAsia="ar-SA"/>
        </w:rPr>
        <w:t>a</w:t>
      </w:r>
      <w:r w:rsidRPr="00400C33">
        <w:rPr>
          <w:rFonts w:ascii="Montserrat" w:eastAsia="Times New Roman" w:hAnsi="Montserrat" w:cs="Arial"/>
          <w:sz w:val="20"/>
          <w:szCs w:val="20"/>
          <w:lang w:val="es-ES" w:eastAsia="ar-SA"/>
        </w:rPr>
        <w:t xml:space="preserve">nexo denominado </w:t>
      </w:r>
      <w:r w:rsidRPr="00400C33">
        <w:rPr>
          <w:rFonts w:ascii="Montserrat" w:hAnsi="Montserrat" w:cs="Arial"/>
          <w:b/>
          <w:sz w:val="20"/>
          <w:szCs w:val="20"/>
          <w:lang w:val="es-ES_tradnl"/>
        </w:rPr>
        <w:t>Anexo 1 Requerimiento</w:t>
      </w:r>
      <w:r w:rsidRPr="00400C33">
        <w:rPr>
          <w:rFonts w:ascii="Montserrat" w:hAnsi="Montserrat" w:cs="Arial"/>
          <w:sz w:val="20"/>
          <w:szCs w:val="20"/>
          <w:lang w:val="es-ES_tradnl"/>
        </w:rPr>
        <w:t xml:space="preserve"> y al numeral </w:t>
      </w:r>
      <w:r w:rsidRPr="00400C33">
        <w:rPr>
          <w:rFonts w:ascii="Montserrat" w:hAnsi="Montserrat" w:cs="Arial"/>
          <w:b/>
          <w:sz w:val="20"/>
          <w:szCs w:val="20"/>
          <w:lang w:val="es-ES_tradnl"/>
        </w:rPr>
        <w:t>2.</w:t>
      </w:r>
      <w:r w:rsidR="000F2227" w:rsidRPr="00400C33">
        <w:rPr>
          <w:rFonts w:ascii="Montserrat" w:hAnsi="Montserrat" w:cs="Arial"/>
          <w:b/>
          <w:sz w:val="20"/>
          <w:szCs w:val="20"/>
          <w:lang w:val="es-ES_tradnl"/>
        </w:rPr>
        <w:t>6</w:t>
      </w:r>
      <w:r w:rsidRPr="00400C33">
        <w:rPr>
          <w:rFonts w:ascii="Montserrat" w:hAnsi="Montserrat" w:cs="Arial"/>
          <w:b/>
          <w:sz w:val="20"/>
          <w:szCs w:val="20"/>
          <w:lang w:val="es-ES_tradnl"/>
        </w:rPr>
        <w:t xml:space="preserve"> Forma de Adjudicación</w:t>
      </w:r>
      <w:r w:rsidRPr="00400C33">
        <w:rPr>
          <w:rFonts w:ascii="Montserrat" w:hAnsi="Montserrat" w:cs="Arial"/>
          <w:sz w:val="20"/>
          <w:szCs w:val="20"/>
          <w:lang w:val="es-ES_tradnl"/>
        </w:rPr>
        <w:t xml:space="preserve">, </w:t>
      </w:r>
      <w:r w:rsidRPr="00400C33">
        <w:rPr>
          <w:rFonts w:ascii="Montserrat" w:eastAsia="Times New Roman" w:hAnsi="Montserrat" w:cs="Arial"/>
          <w:sz w:val="20"/>
          <w:szCs w:val="20"/>
          <w:lang w:val="es-ES" w:eastAsia="ar-SA"/>
        </w:rPr>
        <w:t xml:space="preserve">al(los) licitante(s) cuya(s) oferta(s) resulte(n) solvente(s) porque cumple(n),  conforme a los criterios de evaluación establecidos, con los requisitos legales, técnicos y económicos de la Convocatoria y </w:t>
      </w:r>
      <w:r w:rsidR="00116087" w:rsidRPr="00400C33">
        <w:rPr>
          <w:rFonts w:ascii="Montserrat" w:eastAsia="Times New Roman" w:hAnsi="Montserrat" w:cs="Arial"/>
          <w:sz w:val="20"/>
          <w:szCs w:val="20"/>
          <w:lang w:val="es-ES" w:eastAsia="ar-SA"/>
        </w:rPr>
        <w:t>oferte</w:t>
      </w:r>
      <w:r w:rsidRPr="00400C33">
        <w:rPr>
          <w:rFonts w:ascii="Montserrat" w:eastAsia="Times New Roman" w:hAnsi="Montserrat" w:cs="Arial"/>
          <w:sz w:val="20"/>
          <w:szCs w:val="20"/>
          <w:lang w:val="es-ES" w:eastAsia="ar-SA"/>
        </w:rPr>
        <w:t xml:space="preserve"> el precio más bajo</w:t>
      </w:r>
      <w:r w:rsidRPr="00400C33">
        <w:rPr>
          <w:rFonts w:ascii="Montserrat" w:hAnsi="Montserrat" w:cs="Arial"/>
          <w:sz w:val="20"/>
          <w:szCs w:val="20"/>
        </w:rPr>
        <w:t xml:space="preserve">. </w:t>
      </w:r>
    </w:p>
    <w:bookmarkEnd w:id="201"/>
    <w:p w14:paraId="3B522C5D" w14:textId="77777777" w:rsidR="00DD53EC" w:rsidRPr="00400C33" w:rsidRDefault="00DD53EC" w:rsidP="003A666B">
      <w:pPr>
        <w:suppressAutoHyphens/>
        <w:ind w:right="49"/>
        <w:jc w:val="both"/>
        <w:rPr>
          <w:rFonts w:ascii="Montserrat" w:eastAsia="Times New Roman" w:hAnsi="Montserrat" w:cs="Arial"/>
          <w:sz w:val="20"/>
          <w:szCs w:val="20"/>
          <w:lang w:val="es-ES" w:eastAsia="ar-SA"/>
        </w:rPr>
      </w:pPr>
    </w:p>
    <w:p w14:paraId="5A7CBF07" w14:textId="24BF2132" w:rsidR="00F56C32" w:rsidRPr="00400C33" w:rsidRDefault="00F56C32" w:rsidP="003A666B">
      <w:pPr>
        <w:ind w:right="49"/>
        <w:jc w:val="both"/>
        <w:rPr>
          <w:rFonts w:ascii="Montserrat" w:eastAsia="Times New Roman" w:hAnsi="Montserrat" w:cs="Arial"/>
          <w:sz w:val="20"/>
          <w:szCs w:val="20"/>
          <w:lang w:val="es-ES" w:eastAsia="ar-SA"/>
        </w:rPr>
      </w:pPr>
      <w:r w:rsidRPr="00400C33">
        <w:rPr>
          <w:rFonts w:ascii="Montserrat" w:hAnsi="Montserrat" w:cs="Arial"/>
          <w:sz w:val="20"/>
          <w:szCs w:val="20"/>
          <w:lang w:val="es-ES" w:eastAsia="ar-SA"/>
        </w:rPr>
        <w:t xml:space="preserve">En el supuesto de existir empate en el precio más bajo </w:t>
      </w:r>
      <w:r w:rsidRPr="00400C33">
        <w:rPr>
          <w:rFonts w:ascii="Montserrat" w:eastAsia="Times New Roman" w:hAnsi="Montserrat" w:cs="Arial"/>
          <w:sz w:val="20"/>
          <w:szCs w:val="20"/>
          <w:lang w:val="es-ES" w:eastAsia="ar-SA"/>
        </w:rPr>
        <w:t>se realizará la adjudicación del contrato a favor del licitante que resulte ganador del sorteo por insaculación que realice la Convocante, en presencia del OIC</w:t>
      </w:r>
      <w:r w:rsidR="00CA00A3" w:rsidRPr="00400C33">
        <w:rPr>
          <w:rFonts w:ascii="Montserrat" w:eastAsia="Times New Roman" w:hAnsi="Montserrat" w:cs="Arial"/>
          <w:sz w:val="20"/>
          <w:szCs w:val="20"/>
          <w:lang w:val="es-ES" w:eastAsia="ar-SA"/>
        </w:rPr>
        <w:t>,</w:t>
      </w:r>
      <w:r w:rsidRPr="00400C33">
        <w:rPr>
          <w:rFonts w:ascii="Montserrat" w:eastAsia="Times New Roman" w:hAnsi="Montserrat" w:cs="Arial"/>
          <w:sz w:val="20"/>
          <w:szCs w:val="20"/>
          <w:lang w:val="es-ES" w:eastAsia="ar-SA"/>
        </w:rPr>
        <w:t xml:space="preserve"> conforme el artículo 54 del Reglamento.</w:t>
      </w:r>
    </w:p>
    <w:p w14:paraId="7EB9682D" w14:textId="77777777" w:rsidR="00F56C32" w:rsidRPr="00400C33" w:rsidRDefault="00F56C32" w:rsidP="003A666B">
      <w:pPr>
        <w:ind w:right="49"/>
        <w:jc w:val="both"/>
        <w:rPr>
          <w:rFonts w:ascii="Montserrat" w:hAnsi="Montserrat" w:cs="Arial"/>
          <w:sz w:val="20"/>
          <w:szCs w:val="20"/>
          <w:lang w:val="es-ES" w:eastAsia="ar-SA"/>
        </w:rPr>
      </w:pPr>
    </w:p>
    <w:p w14:paraId="29DE711F" w14:textId="0EABF9AD" w:rsidR="00F56C32" w:rsidRPr="00400C33" w:rsidRDefault="00F56C32" w:rsidP="003A666B">
      <w:pPr>
        <w:ind w:right="49"/>
        <w:jc w:val="both"/>
        <w:rPr>
          <w:rFonts w:ascii="Montserrat" w:eastAsia="Times New Roman" w:hAnsi="Montserrat" w:cs="Arial"/>
          <w:sz w:val="20"/>
          <w:szCs w:val="20"/>
          <w:lang w:val="es-ES" w:eastAsia="ar-SA"/>
        </w:rPr>
      </w:pPr>
      <w:r w:rsidRPr="00400C33">
        <w:rPr>
          <w:rFonts w:ascii="Montserrat" w:hAnsi="Montserrat" w:cs="Arial"/>
          <w:sz w:val="20"/>
          <w:szCs w:val="20"/>
          <w:lang w:val="es-ES" w:eastAsia="ar-SA"/>
        </w:rPr>
        <w:t>Por tratarse de una Licitación Pública Internacional Bajo la Cobertura de Tratados de Libre Comercio, no aplicará el criterio de desemp</w:t>
      </w:r>
      <w:r w:rsidR="00AF70C6" w:rsidRPr="00400C33">
        <w:rPr>
          <w:rFonts w:ascii="Montserrat" w:hAnsi="Montserrat" w:cs="Arial"/>
          <w:sz w:val="20"/>
          <w:szCs w:val="20"/>
          <w:lang w:val="es-ES" w:eastAsia="ar-SA"/>
        </w:rPr>
        <w:t>a</w:t>
      </w:r>
      <w:r w:rsidRPr="00400C33">
        <w:rPr>
          <w:rFonts w:ascii="Montserrat" w:hAnsi="Montserrat" w:cs="Arial"/>
          <w:sz w:val="20"/>
          <w:szCs w:val="20"/>
          <w:lang w:val="es-ES" w:eastAsia="ar-SA"/>
        </w:rPr>
        <w:t>te que da preferencia a las Micro, Pequeñas y Medianas Empresas, de conformidad con el numeral 4.2.2.1.18 del Manual Administrativo de Aplicación General en Materia de Adquisiciones, Arrendamientos y Servicios del Sector Público.</w:t>
      </w:r>
    </w:p>
    <w:p w14:paraId="6F8B48D3" w14:textId="77777777" w:rsidR="00407DE9" w:rsidRDefault="00407DE9" w:rsidP="003A666B">
      <w:pPr>
        <w:ind w:right="49"/>
        <w:jc w:val="both"/>
        <w:rPr>
          <w:rFonts w:ascii="Montserrat" w:hAnsi="Montserrat" w:cs="Arial"/>
          <w:sz w:val="20"/>
          <w:szCs w:val="20"/>
          <w:lang w:val="es-ES"/>
        </w:rPr>
      </w:pPr>
    </w:p>
    <w:p w14:paraId="2C48CDA3" w14:textId="77777777" w:rsidR="00A16EEA" w:rsidRPr="00400C33" w:rsidRDefault="00A16EEA" w:rsidP="003A666B">
      <w:pPr>
        <w:ind w:right="49"/>
        <w:jc w:val="both"/>
        <w:rPr>
          <w:rFonts w:ascii="Montserrat" w:hAnsi="Montserrat" w:cs="Arial"/>
          <w:sz w:val="20"/>
          <w:szCs w:val="20"/>
          <w:lang w:val="es-ES"/>
        </w:rPr>
      </w:pPr>
    </w:p>
    <w:p w14:paraId="706DDDB8" w14:textId="77777777" w:rsidR="0008517F" w:rsidRPr="00400C33" w:rsidRDefault="0008517F" w:rsidP="003A666B">
      <w:pPr>
        <w:pStyle w:val="Ttulo1"/>
        <w:numPr>
          <w:ilvl w:val="0"/>
          <w:numId w:val="42"/>
        </w:numPr>
        <w:spacing w:before="0" w:after="0"/>
        <w:ind w:right="49"/>
        <w:rPr>
          <w:rFonts w:ascii="Montserrat" w:hAnsi="Montserrat" w:cs="Arial"/>
          <w:sz w:val="20"/>
          <w:szCs w:val="20"/>
          <w:lang w:val="es-ES_tradnl"/>
        </w:rPr>
      </w:pPr>
      <w:bookmarkStart w:id="202" w:name="_Toc442383393"/>
      <w:bookmarkStart w:id="203" w:name="_Toc442383592"/>
      <w:bookmarkStart w:id="204" w:name="_Toc442383721"/>
      <w:bookmarkStart w:id="205" w:name="_Toc367205802"/>
      <w:bookmarkStart w:id="206" w:name="_Toc166754572"/>
      <w:r w:rsidRPr="00400C33">
        <w:rPr>
          <w:rFonts w:ascii="Montserrat" w:hAnsi="Montserrat" w:cs="Arial"/>
          <w:sz w:val="20"/>
          <w:szCs w:val="20"/>
          <w:lang w:val="es-ES_tradnl"/>
        </w:rPr>
        <w:t>INCONFORMIDADES.</w:t>
      </w:r>
      <w:bookmarkEnd w:id="206"/>
    </w:p>
    <w:p w14:paraId="41DFD441" w14:textId="77777777" w:rsidR="00DD53EC" w:rsidRPr="00400C33" w:rsidRDefault="00DD53EC" w:rsidP="003A666B">
      <w:pPr>
        <w:ind w:left="-284" w:right="49"/>
        <w:jc w:val="both"/>
        <w:rPr>
          <w:rFonts w:ascii="Montserrat" w:hAnsi="Montserrat" w:cs="Arial"/>
          <w:i/>
          <w:sz w:val="20"/>
          <w:szCs w:val="20"/>
          <w:lang w:val="es-ES_tradnl"/>
        </w:rPr>
      </w:pPr>
    </w:p>
    <w:p w14:paraId="42DE978E" w14:textId="314052EA" w:rsidR="0008517F" w:rsidRPr="00400C33" w:rsidRDefault="0008517F" w:rsidP="003A666B">
      <w:p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w:t>
      </w:r>
      <w:r w:rsidR="00207FA8" w:rsidRPr="00400C33">
        <w:rPr>
          <w:rFonts w:ascii="Montserrat" w:hAnsi="Montserrat" w:cs="Arial"/>
          <w:sz w:val="20"/>
          <w:szCs w:val="20"/>
          <w:lang w:val="es-ES_tradnl"/>
        </w:rPr>
        <w:t xml:space="preserve">Demarcación Territorial </w:t>
      </w:r>
      <w:r w:rsidRPr="00400C33">
        <w:rPr>
          <w:rFonts w:ascii="Montserrat" w:hAnsi="Montserrat" w:cs="Arial"/>
          <w:sz w:val="20"/>
          <w:szCs w:val="20"/>
          <w:lang w:val="es-ES_tradnl"/>
        </w:rPr>
        <w:t>Álvaro Obregón,</w:t>
      </w:r>
      <w:r w:rsidR="000517D3" w:rsidRPr="00400C33">
        <w:rPr>
          <w:rFonts w:ascii="Montserrat" w:hAnsi="Montserrat" w:cs="Arial"/>
          <w:sz w:val="20"/>
          <w:szCs w:val="20"/>
          <w:lang w:val="es-ES_tradnl"/>
        </w:rPr>
        <w:t xml:space="preserve"> </w:t>
      </w:r>
      <w:r w:rsidR="00546BF2" w:rsidRPr="00400C33">
        <w:rPr>
          <w:rFonts w:ascii="Montserrat" w:hAnsi="Montserrat" w:cs="Arial"/>
          <w:sz w:val="20"/>
          <w:szCs w:val="20"/>
          <w:lang w:val="es-ES_tradnl"/>
        </w:rPr>
        <w:t>Ciudad de México</w:t>
      </w:r>
      <w:r w:rsidR="000517D3" w:rsidRPr="00400C33">
        <w:rPr>
          <w:rFonts w:ascii="Montserrat" w:hAnsi="Montserrat" w:cs="Arial"/>
          <w:sz w:val="20"/>
          <w:szCs w:val="20"/>
          <w:lang w:val="es-ES_tradnl"/>
        </w:rPr>
        <w:t xml:space="preserve"> o ante el Órgano Interno de Control </w:t>
      </w:r>
      <w:r w:rsidRPr="00400C33">
        <w:rPr>
          <w:rFonts w:ascii="Montserrat" w:hAnsi="Montserrat" w:cs="Arial"/>
          <w:sz w:val="20"/>
          <w:szCs w:val="20"/>
          <w:lang w:val="es-ES_tradnl"/>
        </w:rPr>
        <w:t xml:space="preserve">en el IMSS ubicado en. Av. Revolución número 1586, Colonia San Ángel, </w:t>
      </w:r>
      <w:r w:rsidR="00207FA8" w:rsidRPr="00400C33">
        <w:rPr>
          <w:rFonts w:ascii="Montserrat" w:hAnsi="Montserrat" w:cs="Arial"/>
          <w:sz w:val="20"/>
          <w:szCs w:val="20"/>
          <w:lang w:val="es-ES_tradnl"/>
        </w:rPr>
        <w:t xml:space="preserve">Demarcación Territorial </w:t>
      </w:r>
      <w:r w:rsidRPr="00400C33">
        <w:rPr>
          <w:rFonts w:ascii="Montserrat" w:hAnsi="Montserrat" w:cs="Arial"/>
          <w:sz w:val="20"/>
          <w:szCs w:val="20"/>
          <w:lang w:val="es-ES_tradnl"/>
        </w:rPr>
        <w:t>Álvaro Obregón, C.P. 01000, Ciudad de México.</w:t>
      </w:r>
    </w:p>
    <w:p w14:paraId="70690989" w14:textId="77777777" w:rsidR="0008517F" w:rsidRPr="00400C33" w:rsidRDefault="0008517F" w:rsidP="003A666B">
      <w:pPr>
        <w:ind w:right="49"/>
        <w:jc w:val="both"/>
        <w:rPr>
          <w:rFonts w:ascii="Montserrat" w:hAnsi="Montserrat" w:cs="Arial"/>
          <w:sz w:val="20"/>
          <w:szCs w:val="20"/>
          <w:lang w:val="es-ES_tradnl"/>
        </w:rPr>
      </w:pPr>
    </w:p>
    <w:p w14:paraId="089FBCA4" w14:textId="564CEB5D" w:rsidR="0008517F" w:rsidRPr="00400C33" w:rsidRDefault="0008517F" w:rsidP="003A666B">
      <w:pPr>
        <w:ind w:right="49"/>
        <w:jc w:val="both"/>
        <w:rPr>
          <w:rFonts w:ascii="Montserrat" w:hAnsi="Montserrat" w:cs="Arial"/>
          <w:sz w:val="20"/>
          <w:szCs w:val="20"/>
          <w:lang w:val="es-ES_tradnl"/>
        </w:rPr>
      </w:pPr>
      <w:bookmarkStart w:id="207" w:name="_Hlk129006423"/>
      <w:r w:rsidRPr="00400C33">
        <w:rPr>
          <w:rFonts w:ascii="Montserrat" w:hAnsi="Montserrat" w:cs="Arial"/>
          <w:sz w:val="20"/>
          <w:szCs w:val="20"/>
          <w:lang w:val="es-ES_tradnl"/>
        </w:rPr>
        <w:t>Asimismo, se señala que tales inconformidades podrán presentarse mediante el sistema CompraNet en la dirección electrónica</w:t>
      </w:r>
      <w:r w:rsidR="00D621D3" w:rsidRPr="00400C33">
        <w:rPr>
          <w:rFonts w:ascii="Montserrat" w:hAnsi="Montserrat" w:cs="Arial"/>
          <w:sz w:val="20"/>
          <w:szCs w:val="20"/>
          <w:lang w:val="es-ES_tradnl"/>
        </w:rPr>
        <w:t xml:space="preserve"> </w:t>
      </w:r>
      <w:hyperlink r:id="rId12" w:history="1">
        <w:r w:rsidR="00D621D3" w:rsidRPr="00400C33">
          <w:rPr>
            <w:rStyle w:val="Hipervnculo"/>
            <w:rFonts w:ascii="Montserrat" w:hAnsi="Montserrat" w:cs="Arial"/>
            <w:sz w:val="20"/>
            <w:szCs w:val="20"/>
            <w:lang w:val="es-ES_tradnl"/>
          </w:rPr>
          <w:t>https://upcp-compranet.hacienda.gob.mx</w:t>
        </w:r>
      </w:hyperlink>
      <w:r w:rsidR="00D621D3" w:rsidRPr="00400C33">
        <w:rPr>
          <w:rFonts w:ascii="Montserrat" w:hAnsi="Montserrat" w:cs="Arial"/>
          <w:sz w:val="20"/>
          <w:szCs w:val="20"/>
          <w:lang w:val="es-ES_tradnl"/>
        </w:rPr>
        <w:t>, l</w:t>
      </w:r>
      <w:r w:rsidRPr="00400C33">
        <w:rPr>
          <w:rFonts w:ascii="Montserrat" w:hAnsi="Montserrat" w:cs="Arial"/>
          <w:sz w:val="20"/>
          <w:szCs w:val="20"/>
          <w:lang w:val="es-ES_tradnl"/>
        </w:rPr>
        <w:t xml:space="preserve">o anterior, contra actos del procedimiento de contratación que contravengan las disposiciones que rigen las materias objeto del mencionado ordenamiento. </w:t>
      </w:r>
    </w:p>
    <w:bookmarkEnd w:id="207"/>
    <w:p w14:paraId="116AC9DF" w14:textId="77777777" w:rsidR="00407DE9" w:rsidRDefault="00407DE9" w:rsidP="003A666B">
      <w:pPr>
        <w:ind w:right="49"/>
        <w:jc w:val="both"/>
        <w:rPr>
          <w:rFonts w:ascii="Montserrat" w:hAnsi="Montserrat" w:cs="Arial"/>
          <w:sz w:val="20"/>
          <w:szCs w:val="20"/>
          <w:lang w:val="es-ES_tradnl"/>
        </w:rPr>
      </w:pPr>
    </w:p>
    <w:p w14:paraId="0C1F53D5" w14:textId="77777777" w:rsidR="00A16EEA" w:rsidRPr="00400C33" w:rsidRDefault="00A16EEA" w:rsidP="003A666B">
      <w:pPr>
        <w:ind w:right="49"/>
        <w:jc w:val="both"/>
        <w:rPr>
          <w:rFonts w:ascii="Montserrat" w:hAnsi="Montserrat" w:cs="Arial"/>
          <w:sz w:val="20"/>
          <w:szCs w:val="20"/>
          <w:lang w:val="es-ES_tradnl"/>
        </w:rPr>
      </w:pPr>
    </w:p>
    <w:p w14:paraId="78740515" w14:textId="77777777" w:rsidR="00CF1DDF" w:rsidRPr="00400C33" w:rsidRDefault="006E70FB" w:rsidP="003A666B">
      <w:pPr>
        <w:pStyle w:val="Ttulo1"/>
        <w:numPr>
          <w:ilvl w:val="0"/>
          <w:numId w:val="42"/>
        </w:numPr>
        <w:spacing w:before="0" w:after="0"/>
        <w:ind w:right="49"/>
        <w:jc w:val="both"/>
        <w:rPr>
          <w:rFonts w:ascii="Montserrat" w:hAnsi="Montserrat" w:cs="Arial"/>
          <w:sz w:val="20"/>
          <w:szCs w:val="20"/>
          <w:lang w:val="es-ES_tradnl"/>
        </w:rPr>
      </w:pPr>
      <w:bookmarkStart w:id="208" w:name="_Toc525225679"/>
      <w:bookmarkStart w:id="209" w:name="_Toc166754573"/>
      <w:r w:rsidRPr="00400C33">
        <w:rPr>
          <w:rFonts w:ascii="Montserrat" w:hAnsi="Montserrat" w:cs="Arial"/>
          <w:sz w:val="20"/>
          <w:szCs w:val="20"/>
          <w:lang w:val="es-ES_tradnl"/>
        </w:rPr>
        <w:t>DECLARA</w:t>
      </w:r>
      <w:r w:rsidR="0076047D" w:rsidRPr="00400C33">
        <w:rPr>
          <w:rFonts w:ascii="Montserrat" w:hAnsi="Montserrat" w:cs="Arial"/>
          <w:sz w:val="20"/>
          <w:szCs w:val="20"/>
          <w:lang w:val="es-ES_tradnl"/>
        </w:rPr>
        <w:t>CIÓN DE</w:t>
      </w:r>
      <w:r w:rsidRPr="00400C33">
        <w:rPr>
          <w:rFonts w:ascii="Montserrat" w:hAnsi="Montserrat" w:cs="Arial"/>
          <w:sz w:val="20"/>
          <w:szCs w:val="20"/>
          <w:lang w:val="es-ES_tradnl"/>
        </w:rPr>
        <w:t xml:space="preserve"> DESIERTA O</w:t>
      </w:r>
      <w:r w:rsidR="00E10EFA" w:rsidRPr="00400C33">
        <w:rPr>
          <w:rFonts w:ascii="Montserrat" w:hAnsi="Montserrat" w:cs="Arial"/>
          <w:sz w:val="20"/>
          <w:szCs w:val="20"/>
          <w:lang w:val="es-ES_tradnl"/>
        </w:rPr>
        <w:t xml:space="preserve"> </w:t>
      </w:r>
      <w:r w:rsidR="00CF1DDF" w:rsidRPr="00400C33">
        <w:rPr>
          <w:rFonts w:ascii="Montserrat" w:hAnsi="Montserrat" w:cs="Arial"/>
          <w:sz w:val="20"/>
          <w:szCs w:val="20"/>
          <w:lang w:val="es-ES_tradnl"/>
        </w:rPr>
        <w:t xml:space="preserve">CANCELACIÓN DE LA LICITACIÓN, </w:t>
      </w:r>
      <w:r w:rsidR="008E38D3" w:rsidRPr="00400C33">
        <w:rPr>
          <w:rFonts w:ascii="Montserrat" w:hAnsi="Montserrat" w:cs="Arial"/>
          <w:sz w:val="20"/>
          <w:szCs w:val="20"/>
          <w:lang w:val="es-ES_tradnl"/>
        </w:rPr>
        <w:t xml:space="preserve">O </w:t>
      </w:r>
      <w:r w:rsidR="00CF1DDF" w:rsidRPr="00400C33">
        <w:rPr>
          <w:rFonts w:ascii="Montserrat" w:hAnsi="Montserrat" w:cs="Arial"/>
          <w:sz w:val="20"/>
          <w:szCs w:val="20"/>
          <w:lang w:val="es-ES_tradnl"/>
        </w:rPr>
        <w:t>PARTIDA(S)</w:t>
      </w:r>
      <w:bookmarkEnd w:id="208"/>
      <w:r w:rsidR="008E38D3" w:rsidRPr="00400C33">
        <w:rPr>
          <w:rFonts w:ascii="Montserrat" w:hAnsi="Montserrat" w:cs="Arial"/>
          <w:sz w:val="20"/>
          <w:szCs w:val="20"/>
          <w:lang w:val="es-ES_tradnl"/>
        </w:rPr>
        <w:t>.</w:t>
      </w:r>
      <w:bookmarkEnd w:id="209"/>
    </w:p>
    <w:p w14:paraId="15F3E227" w14:textId="77777777" w:rsidR="00E10EFA" w:rsidRPr="00400C33" w:rsidRDefault="00E10EFA" w:rsidP="003A666B">
      <w:pPr>
        <w:rPr>
          <w:rFonts w:ascii="Montserrat" w:hAnsi="Montserrat"/>
          <w:lang w:val="es-ES_tradnl" w:eastAsia="ar-SA"/>
        </w:rPr>
      </w:pPr>
    </w:p>
    <w:p w14:paraId="4837BED2" w14:textId="47DCB004" w:rsidR="00E10EFA" w:rsidRPr="00400C33" w:rsidRDefault="00E10EFA" w:rsidP="003A666B">
      <w:pPr>
        <w:ind w:right="49"/>
        <w:jc w:val="both"/>
        <w:rPr>
          <w:rFonts w:ascii="Montserrat" w:hAnsi="Montserrat" w:cs="Arial"/>
          <w:sz w:val="20"/>
          <w:szCs w:val="20"/>
          <w:lang w:val="es-ES_tradnl"/>
        </w:rPr>
      </w:pPr>
      <w:r w:rsidRPr="00400C33">
        <w:rPr>
          <w:rFonts w:ascii="Montserrat" w:hAnsi="Montserrat" w:cs="Arial"/>
          <w:sz w:val="20"/>
          <w:szCs w:val="20"/>
        </w:rPr>
        <w:t>Con fundamento en l</w:t>
      </w:r>
      <w:r w:rsidR="00173428" w:rsidRPr="00400C33">
        <w:rPr>
          <w:rFonts w:ascii="Montserrat" w:hAnsi="Montserrat" w:cs="Arial"/>
          <w:sz w:val="20"/>
          <w:szCs w:val="20"/>
        </w:rPr>
        <w:t>os</w:t>
      </w:r>
      <w:r w:rsidRPr="00400C33">
        <w:rPr>
          <w:rFonts w:ascii="Montserrat" w:hAnsi="Montserrat" w:cs="Arial"/>
          <w:sz w:val="20"/>
          <w:szCs w:val="20"/>
        </w:rPr>
        <w:t xml:space="preserve"> artículo</w:t>
      </w:r>
      <w:r w:rsidR="00173428" w:rsidRPr="00400C33">
        <w:rPr>
          <w:rFonts w:ascii="Montserrat" w:hAnsi="Montserrat" w:cs="Arial"/>
          <w:sz w:val="20"/>
          <w:szCs w:val="20"/>
        </w:rPr>
        <w:t>s</w:t>
      </w:r>
      <w:r w:rsidRPr="00400C33">
        <w:rPr>
          <w:rFonts w:ascii="Montserrat" w:hAnsi="Montserrat" w:cs="Arial"/>
          <w:sz w:val="20"/>
          <w:szCs w:val="20"/>
        </w:rPr>
        <w:t xml:space="preserve"> </w:t>
      </w:r>
      <w:r w:rsidRPr="00400C33">
        <w:rPr>
          <w:rFonts w:ascii="Montserrat" w:hAnsi="Montserrat" w:cs="Arial"/>
          <w:sz w:val="20"/>
          <w:szCs w:val="20"/>
          <w:lang w:val="es-ES"/>
        </w:rPr>
        <w:t xml:space="preserve">38 de la </w:t>
      </w:r>
      <w:r w:rsidRPr="00400C33">
        <w:rPr>
          <w:rFonts w:ascii="Montserrat" w:hAnsi="Montserrat" w:cs="Arial"/>
          <w:noProof w:val="0"/>
          <w:sz w:val="20"/>
          <w:szCs w:val="20"/>
          <w:lang w:eastAsia="ar-SA"/>
        </w:rPr>
        <w:t>LAASSP</w:t>
      </w:r>
      <w:r w:rsidR="00116087" w:rsidRPr="00400C33">
        <w:rPr>
          <w:rFonts w:ascii="Montserrat" w:hAnsi="Montserrat" w:cs="Arial"/>
          <w:noProof w:val="0"/>
          <w:sz w:val="20"/>
          <w:szCs w:val="20"/>
          <w:lang w:eastAsia="ar-SA"/>
        </w:rPr>
        <w:t xml:space="preserve"> y 58 del Reglamento</w:t>
      </w:r>
      <w:r w:rsidRPr="00400C33">
        <w:rPr>
          <w:rFonts w:ascii="Montserrat" w:hAnsi="Montserrat" w:cs="Arial"/>
          <w:sz w:val="20"/>
          <w:szCs w:val="20"/>
          <w:lang w:val="es-ES_tradnl"/>
        </w:rPr>
        <w:t>, la Convocante, procederá a declarar desierta la licitación</w:t>
      </w:r>
      <w:r w:rsidR="00890F8A" w:rsidRPr="00400C33">
        <w:t xml:space="preserve"> </w:t>
      </w:r>
      <w:r w:rsidR="00890F8A" w:rsidRPr="00400C33">
        <w:rPr>
          <w:rFonts w:ascii="Montserrat" w:hAnsi="Montserrat" w:cs="Arial"/>
          <w:sz w:val="20"/>
          <w:szCs w:val="20"/>
          <w:lang w:val="es-ES_tradnl"/>
        </w:rPr>
        <w:t>o partida(s)</w:t>
      </w:r>
      <w:r w:rsidRPr="00400C33">
        <w:rPr>
          <w:rFonts w:ascii="Montserrat" w:hAnsi="Montserrat" w:cs="Arial"/>
          <w:sz w:val="20"/>
          <w:szCs w:val="20"/>
          <w:lang w:val="es-ES_tradnl"/>
        </w:rPr>
        <w:t>, cuando:</w:t>
      </w:r>
    </w:p>
    <w:p w14:paraId="1DA0512A" w14:textId="77777777" w:rsidR="00E10EFA" w:rsidRPr="00400C33" w:rsidRDefault="00E10EFA" w:rsidP="003A666B">
      <w:pPr>
        <w:ind w:right="49"/>
        <w:jc w:val="both"/>
        <w:rPr>
          <w:rFonts w:ascii="Montserrat" w:hAnsi="Montserrat" w:cs="Arial"/>
          <w:sz w:val="20"/>
          <w:szCs w:val="20"/>
          <w:lang w:val="es-ES_tradnl"/>
        </w:rPr>
      </w:pPr>
    </w:p>
    <w:p w14:paraId="2A5667B0" w14:textId="77777777" w:rsidR="00E10EFA" w:rsidRPr="00400C33" w:rsidRDefault="00E10EFA" w:rsidP="003A666B">
      <w:pPr>
        <w:pStyle w:val="Prrafodelista"/>
        <w:numPr>
          <w:ilvl w:val="0"/>
          <w:numId w:val="3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No se </w:t>
      </w:r>
      <w:r w:rsidR="0076047D" w:rsidRPr="00400C33">
        <w:rPr>
          <w:rFonts w:ascii="Montserrat" w:hAnsi="Montserrat" w:cs="Arial"/>
          <w:sz w:val="20"/>
          <w:szCs w:val="20"/>
          <w:lang w:val="es-ES_tradnl"/>
        </w:rPr>
        <w:t xml:space="preserve">reciban </w:t>
      </w:r>
      <w:r w:rsidRPr="00400C33">
        <w:rPr>
          <w:rFonts w:ascii="Montserrat" w:hAnsi="Montserrat" w:cs="Arial"/>
          <w:sz w:val="20"/>
          <w:szCs w:val="20"/>
          <w:lang w:val="es-ES_tradnl"/>
        </w:rPr>
        <w:t>proposiciones en el Acto de Presentación y Apertura de Proposiciones.</w:t>
      </w:r>
    </w:p>
    <w:p w14:paraId="4FD4A3F4" w14:textId="77777777" w:rsidR="00E10EFA" w:rsidRPr="00400C33" w:rsidRDefault="00E10EFA" w:rsidP="003A666B">
      <w:pPr>
        <w:pStyle w:val="Prrafodelista"/>
        <w:numPr>
          <w:ilvl w:val="0"/>
          <w:numId w:val="39"/>
        </w:numPr>
        <w:ind w:right="49"/>
        <w:jc w:val="both"/>
        <w:rPr>
          <w:rFonts w:ascii="Montserrat" w:hAnsi="Montserrat" w:cs="Arial"/>
          <w:sz w:val="20"/>
          <w:szCs w:val="20"/>
          <w:lang w:val="es-ES_tradnl"/>
        </w:rPr>
      </w:pPr>
      <w:r w:rsidRPr="00400C33">
        <w:rPr>
          <w:rFonts w:ascii="Montserrat" w:hAnsi="Montserrat" w:cs="Arial"/>
          <w:sz w:val="20"/>
          <w:szCs w:val="20"/>
          <w:lang w:val="es-ES_tradnl"/>
        </w:rPr>
        <w:t xml:space="preserve">Las  proposiciones presentadas no reúnan los requisitos </w:t>
      </w:r>
      <w:r w:rsidR="0076047D" w:rsidRPr="00400C33">
        <w:rPr>
          <w:rFonts w:ascii="Montserrat" w:hAnsi="Montserrat" w:cs="Arial"/>
          <w:sz w:val="20"/>
          <w:szCs w:val="20"/>
          <w:lang w:val="es-ES_tradnl"/>
        </w:rPr>
        <w:t>solicitados en</w:t>
      </w:r>
      <w:r w:rsidRPr="00400C33">
        <w:rPr>
          <w:rFonts w:ascii="Montserrat" w:hAnsi="Montserrat" w:cs="Arial"/>
          <w:sz w:val="20"/>
          <w:szCs w:val="20"/>
          <w:lang w:val="es-ES_tradnl"/>
        </w:rPr>
        <w:t xml:space="preserve"> la </w:t>
      </w:r>
      <w:r w:rsidR="000612DF" w:rsidRPr="00400C33">
        <w:rPr>
          <w:rFonts w:ascii="Montserrat" w:hAnsi="Montserrat" w:cs="Arial"/>
          <w:sz w:val="20"/>
          <w:szCs w:val="20"/>
          <w:lang w:val="es-ES_tradnl"/>
        </w:rPr>
        <w:t>Convocatoria</w:t>
      </w:r>
      <w:r w:rsidRPr="00400C33">
        <w:rPr>
          <w:rFonts w:ascii="Montserrat" w:hAnsi="Montserrat" w:cs="Arial"/>
          <w:sz w:val="20"/>
          <w:szCs w:val="20"/>
          <w:lang w:val="es-ES_tradnl"/>
        </w:rPr>
        <w:t xml:space="preserve"> a la Licitación.</w:t>
      </w:r>
    </w:p>
    <w:p w14:paraId="2BA29964" w14:textId="77777777" w:rsidR="00CF1DDF" w:rsidRPr="00400C33" w:rsidRDefault="00CF1DDF" w:rsidP="003A666B">
      <w:pPr>
        <w:suppressAutoHyphens/>
        <w:ind w:right="49" w:firstLine="709"/>
        <w:jc w:val="both"/>
        <w:rPr>
          <w:rFonts w:ascii="Montserrat" w:eastAsia="Times New Roman" w:hAnsi="Montserrat" w:cs="Arial"/>
          <w:sz w:val="20"/>
          <w:szCs w:val="20"/>
          <w:lang w:val="es-ES_tradnl" w:eastAsia="ar-SA"/>
        </w:rPr>
      </w:pPr>
    </w:p>
    <w:p w14:paraId="17E34B53" w14:textId="77777777" w:rsidR="00CF1DDF" w:rsidRPr="00400C33" w:rsidRDefault="006E70FB" w:rsidP="003A666B">
      <w:pPr>
        <w:suppressAutoHyphens/>
        <w:ind w:right="49"/>
        <w:jc w:val="both"/>
        <w:rPr>
          <w:rFonts w:ascii="Montserrat" w:hAnsi="Montserrat" w:cs="Arial"/>
          <w:sz w:val="20"/>
          <w:szCs w:val="20"/>
        </w:rPr>
      </w:pPr>
      <w:r w:rsidRPr="00400C33">
        <w:rPr>
          <w:rFonts w:ascii="Montserrat" w:eastAsia="Times New Roman" w:hAnsi="Montserrat" w:cs="Arial"/>
          <w:sz w:val="20"/>
          <w:szCs w:val="20"/>
          <w:lang w:val="es-ES" w:eastAsia="ar-SA"/>
        </w:rPr>
        <w:t>Para el caso de la cancelación, l</w:t>
      </w:r>
      <w:r w:rsidR="00CF1DDF" w:rsidRPr="00400C33">
        <w:rPr>
          <w:rFonts w:ascii="Montserrat" w:eastAsia="Times New Roman" w:hAnsi="Montserrat" w:cs="Arial"/>
          <w:sz w:val="20"/>
          <w:szCs w:val="20"/>
          <w:lang w:val="es-ES" w:eastAsia="ar-SA"/>
        </w:rPr>
        <w:t>a Convocante podrá cancelar la presente licitación, o partida(s) incluid</w:t>
      </w:r>
      <w:r w:rsidR="008E38D3" w:rsidRPr="00400C33">
        <w:rPr>
          <w:rFonts w:ascii="Montserrat" w:eastAsia="Times New Roman" w:hAnsi="Montserrat" w:cs="Arial"/>
          <w:sz w:val="20"/>
          <w:szCs w:val="20"/>
          <w:lang w:val="es-ES" w:eastAsia="ar-SA"/>
        </w:rPr>
        <w:t>a</w:t>
      </w:r>
      <w:r w:rsidR="00E87B29" w:rsidRPr="00400C33">
        <w:rPr>
          <w:rFonts w:ascii="Montserrat" w:eastAsia="Times New Roman" w:hAnsi="Montserrat" w:cs="Arial"/>
          <w:sz w:val="20"/>
          <w:szCs w:val="20"/>
          <w:lang w:val="es-ES" w:eastAsia="ar-SA"/>
        </w:rPr>
        <w:t>(</w:t>
      </w:r>
      <w:r w:rsidR="00CF1DDF" w:rsidRPr="00400C33">
        <w:rPr>
          <w:rFonts w:ascii="Montserrat" w:eastAsia="Times New Roman" w:hAnsi="Montserrat" w:cs="Arial"/>
          <w:sz w:val="20"/>
          <w:szCs w:val="20"/>
          <w:lang w:val="es-ES" w:eastAsia="ar-SA"/>
        </w:rPr>
        <w:t>s</w:t>
      </w:r>
      <w:r w:rsidR="00E87B29" w:rsidRPr="00400C33">
        <w:rPr>
          <w:rFonts w:ascii="Montserrat" w:eastAsia="Times New Roman" w:hAnsi="Montserrat" w:cs="Arial"/>
          <w:sz w:val="20"/>
          <w:szCs w:val="20"/>
          <w:lang w:val="es-ES" w:eastAsia="ar-SA"/>
        </w:rPr>
        <w:t>)</w:t>
      </w:r>
      <w:r w:rsidR="00CF1DDF" w:rsidRPr="00400C33">
        <w:rPr>
          <w:rFonts w:ascii="Montserrat" w:eastAsia="Times New Roman" w:hAnsi="Montserrat" w:cs="Arial"/>
          <w:sz w:val="20"/>
          <w:szCs w:val="20"/>
          <w:lang w:val="es-ES" w:eastAsia="ar-SA"/>
        </w:rPr>
        <w:t xml:space="preserve"> en ésta, por caso fortuito o fuerza mayor; de igual manera se podrá cancelar cuando existan circunstancias debidamente justificadas que provoquen la</w:t>
      </w:r>
      <w:r w:rsidR="00CF1DDF" w:rsidRPr="00400C33">
        <w:rPr>
          <w:rFonts w:ascii="Montserrat" w:eastAsia="Times New Roman" w:hAnsi="Montserrat" w:cs="Arial"/>
          <w:b/>
          <w:sz w:val="20"/>
          <w:szCs w:val="20"/>
          <w:lang w:val="es-ES" w:eastAsia="ar-SA"/>
        </w:rPr>
        <w:t xml:space="preserve"> </w:t>
      </w:r>
      <w:r w:rsidR="00CF1DDF" w:rsidRPr="00400C33">
        <w:rPr>
          <w:rFonts w:ascii="Montserrat" w:eastAsia="Times New Roman" w:hAnsi="Montserrat" w:cs="Arial"/>
          <w:sz w:val="20"/>
          <w:szCs w:val="20"/>
          <w:lang w:val="es-ES" w:eastAsia="ar-SA"/>
        </w:rPr>
        <w:t xml:space="preserve">extinción de la necesidad, </w:t>
      </w:r>
      <w:r w:rsidR="0087563A" w:rsidRPr="00400C33">
        <w:rPr>
          <w:rFonts w:ascii="Montserrat" w:eastAsia="Times New Roman" w:hAnsi="Montserrat" w:cs="Arial"/>
          <w:sz w:val="20"/>
          <w:szCs w:val="20"/>
          <w:lang w:val="es-ES" w:eastAsia="ar-SA"/>
        </w:rPr>
        <w:t>o</w:t>
      </w:r>
      <w:r w:rsidR="00CF1DDF" w:rsidRPr="00400C33">
        <w:rPr>
          <w:rFonts w:ascii="Montserrat" w:eastAsia="Times New Roman" w:hAnsi="Montserrat" w:cs="Arial"/>
          <w:sz w:val="20"/>
          <w:szCs w:val="20"/>
          <w:lang w:val="es-ES" w:eastAsia="ar-SA"/>
        </w:rPr>
        <w:t xml:space="preserve"> que de continuarse con el procedimiento de contratación se pudiera ocasionar un daño o perjuicio al </w:t>
      </w:r>
      <w:r w:rsidR="00CF1DDF" w:rsidRPr="00400C33">
        <w:rPr>
          <w:rFonts w:ascii="Montserrat" w:hAnsi="Montserrat" w:cs="Arial"/>
          <w:sz w:val="20"/>
          <w:szCs w:val="20"/>
        </w:rPr>
        <w:t>IMSS</w:t>
      </w:r>
      <w:r w:rsidR="00E072F5" w:rsidRPr="00400C33">
        <w:rPr>
          <w:rFonts w:ascii="Montserrat" w:hAnsi="Montserrat" w:cs="Arial"/>
          <w:sz w:val="20"/>
          <w:szCs w:val="20"/>
        </w:rPr>
        <w:t xml:space="preserve">, previo a la comunicación del fallo por </w:t>
      </w:r>
      <w:r w:rsidR="00C03881" w:rsidRPr="00400C33">
        <w:rPr>
          <w:rFonts w:ascii="Montserrat" w:hAnsi="Montserrat" w:cs="Arial"/>
          <w:sz w:val="20"/>
          <w:szCs w:val="20"/>
        </w:rPr>
        <w:t>parte d</w:t>
      </w:r>
      <w:r w:rsidR="00E072F5" w:rsidRPr="00400C33">
        <w:rPr>
          <w:rFonts w:ascii="Montserrat" w:hAnsi="Montserrat" w:cs="Arial"/>
          <w:sz w:val="20"/>
          <w:szCs w:val="20"/>
        </w:rPr>
        <w:t>el Área Requirente.</w:t>
      </w:r>
    </w:p>
    <w:p w14:paraId="25F7E522" w14:textId="1D5195DC" w:rsidR="00903665" w:rsidRDefault="00903665" w:rsidP="003A666B">
      <w:pPr>
        <w:suppressAutoHyphens/>
        <w:ind w:right="49"/>
        <w:jc w:val="both"/>
        <w:rPr>
          <w:rFonts w:ascii="Montserrat" w:eastAsia="Times New Roman" w:hAnsi="Montserrat" w:cs="Arial"/>
          <w:sz w:val="20"/>
          <w:szCs w:val="20"/>
          <w:lang w:val="es-ES" w:eastAsia="ar-SA"/>
        </w:rPr>
      </w:pPr>
    </w:p>
    <w:p w14:paraId="5A4B2A5A" w14:textId="77777777" w:rsidR="00C848A3" w:rsidRPr="00400C33" w:rsidRDefault="00C848A3" w:rsidP="003A666B">
      <w:pPr>
        <w:suppressAutoHyphens/>
        <w:ind w:right="49"/>
        <w:jc w:val="both"/>
        <w:rPr>
          <w:rFonts w:ascii="Montserrat" w:eastAsia="Times New Roman" w:hAnsi="Montserrat" w:cs="Arial"/>
          <w:sz w:val="20"/>
          <w:szCs w:val="20"/>
          <w:lang w:val="es-ES" w:eastAsia="ar-SA"/>
        </w:rPr>
      </w:pPr>
    </w:p>
    <w:p w14:paraId="36B1A51B" w14:textId="77777777" w:rsidR="00D1134A" w:rsidRPr="00400C33" w:rsidRDefault="00D1134A" w:rsidP="003A666B">
      <w:pPr>
        <w:pStyle w:val="Ttulo1"/>
        <w:numPr>
          <w:ilvl w:val="0"/>
          <w:numId w:val="42"/>
        </w:numPr>
        <w:spacing w:before="0" w:after="0"/>
        <w:ind w:right="49"/>
        <w:jc w:val="both"/>
        <w:rPr>
          <w:rFonts w:ascii="Montserrat" w:hAnsi="Montserrat" w:cs="Arial"/>
          <w:sz w:val="20"/>
          <w:szCs w:val="20"/>
          <w:lang w:val="es-ES_tradnl"/>
        </w:rPr>
      </w:pPr>
      <w:bookmarkStart w:id="210" w:name="_Toc166754574"/>
      <w:bookmarkEnd w:id="202"/>
      <w:bookmarkEnd w:id="203"/>
      <w:bookmarkEnd w:id="204"/>
      <w:bookmarkEnd w:id="205"/>
      <w:r w:rsidRPr="00400C33">
        <w:rPr>
          <w:rFonts w:ascii="Montserrat" w:hAnsi="Montserrat" w:cs="Arial"/>
          <w:sz w:val="20"/>
          <w:szCs w:val="20"/>
          <w:lang w:val="es-ES_tradnl"/>
        </w:rPr>
        <w:t>FORMATOS QUE FACILITARÁN Y AGILIZARÁN LA PRESENTACIÓN Y RECEPCIÓN DE LAS PROPOSICIONES.</w:t>
      </w:r>
      <w:bookmarkEnd w:id="210"/>
    </w:p>
    <w:p w14:paraId="5817C543" w14:textId="77777777" w:rsidR="0013386F" w:rsidRPr="00400C33" w:rsidRDefault="0013386F" w:rsidP="003A666B">
      <w:pPr>
        <w:rPr>
          <w:rFonts w:ascii="Montserrat" w:hAnsi="Montserrat"/>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CC73D4" w:rsidRPr="00400C33" w14:paraId="63FF6DCC" w14:textId="77777777" w:rsidTr="00A546D5">
        <w:trPr>
          <w:cantSplit/>
          <w:tblHeader/>
          <w:jc w:val="center"/>
        </w:trPr>
        <w:tc>
          <w:tcPr>
            <w:tcW w:w="1039" w:type="pct"/>
            <w:shd w:val="clear" w:color="auto" w:fill="BFBFBF" w:themeFill="background1" w:themeFillShade="BF"/>
          </w:tcPr>
          <w:p w14:paraId="22F78DFB" w14:textId="77777777" w:rsidR="00CC73D4" w:rsidRPr="00400C33" w:rsidRDefault="00CC73D4" w:rsidP="003A666B">
            <w:pPr>
              <w:ind w:right="49"/>
              <w:jc w:val="center"/>
              <w:rPr>
                <w:rFonts w:ascii="Montserrat" w:hAnsi="Montserrat" w:cs="Arial"/>
                <w:b/>
                <w:sz w:val="18"/>
                <w:szCs w:val="18"/>
                <w:lang w:val="es-ES_tradnl" w:eastAsia="ar-SA"/>
              </w:rPr>
            </w:pPr>
            <w:r w:rsidRPr="00400C33">
              <w:rPr>
                <w:rFonts w:ascii="Montserrat" w:hAnsi="Montserrat" w:cs="Arial"/>
                <w:b/>
                <w:sz w:val="18"/>
                <w:szCs w:val="18"/>
                <w:lang w:val="es-ES_tradnl" w:eastAsia="ar-SA"/>
              </w:rPr>
              <w:t>Número</w:t>
            </w:r>
          </w:p>
        </w:tc>
        <w:tc>
          <w:tcPr>
            <w:tcW w:w="3961" w:type="pct"/>
            <w:shd w:val="clear" w:color="auto" w:fill="BFBFBF" w:themeFill="background1" w:themeFillShade="BF"/>
          </w:tcPr>
          <w:p w14:paraId="0E0EAC94" w14:textId="77777777" w:rsidR="00CC73D4" w:rsidRPr="00400C33" w:rsidRDefault="00CC73D4" w:rsidP="003A666B">
            <w:pPr>
              <w:ind w:right="49"/>
              <w:jc w:val="center"/>
              <w:rPr>
                <w:rFonts w:ascii="Montserrat" w:hAnsi="Montserrat" w:cs="Arial"/>
                <w:b/>
                <w:sz w:val="18"/>
                <w:szCs w:val="18"/>
                <w:lang w:val="es-ES_tradnl" w:eastAsia="ar-SA"/>
              </w:rPr>
            </w:pPr>
            <w:r w:rsidRPr="00400C33">
              <w:rPr>
                <w:rFonts w:ascii="Montserrat" w:hAnsi="Montserrat" w:cs="Arial"/>
                <w:b/>
                <w:sz w:val="18"/>
                <w:szCs w:val="18"/>
                <w:lang w:val="es-ES_tradnl" w:eastAsia="ar-SA"/>
              </w:rPr>
              <w:t>Descripción</w:t>
            </w:r>
          </w:p>
        </w:tc>
      </w:tr>
      <w:tr w:rsidR="00CC73D4" w:rsidRPr="00400C33" w14:paraId="65FDBA9F" w14:textId="77777777" w:rsidTr="0044035E">
        <w:trPr>
          <w:cantSplit/>
          <w:jc w:val="center"/>
        </w:trPr>
        <w:tc>
          <w:tcPr>
            <w:tcW w:w="1039" w:type="pct"/>
            <w:vAlign w:val="center"/>
          </w:tcPr>
          <w:p w14:paraId="5924289D" w14:textId="28F3687F" w:rsidR="00CC73D4" w:rsidRPr="00400C33" w:rsidRDefault="00C86FE0"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I</w:t>
            </w:r>
          </w:p>
        </w:tc>
        <w:tc>
          <w:tcPr>
            <w:tcW w:w="3961" w:type="pct"/>
            <w:vAlign w:val="center"/>
          </w:tcPr>
          <w:p w14:paraId="5B36F264" w14:textId="15657A9A" w:rsidR="00CC73D4" w:rsidRPr="00400C33" w:rsidRDefault="00C0620A"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Modelo de Convenio de Participación Conjunta</w:t>
            </w:r>
            <w:r w:rsidR="005A21B7">
              <w:rPr>
                <w:rFonts w:ascii="Montserrat" w:hAnsi="Montserrat" w:cs="Arial"/>
                <w:sz w:val="18"/>
                <w:szCs w:val="18"/>
                <w:lang w:val="es-ES_tradnl" w:eastAsia="ar-SA"/>
              </w:rPr>
              <w:t>.</w:t>
            </w:r>
          </w:p>
        </w:tc>
      </w:tr>
      <w:tr w:rsidR="00CC73D4" w:rsidRPr="00400C33" w14:paraId="05A56570" w14:textId="77777777" w:rsidTr="0044035E">
        <w:trPr>
          <w:cantSplit/>
          <w:jc w:val="center"/>
        </w:trPr>
        <w:tc>
          <w:tcPr>
            <w:tcW w:w="1039" w:type="pct"/>
            <w:vAlign w:val="center"/>
          </w:tcPr>
          <w:p w14:paraId="51ED4CDD" w14:textId="0BCA1E96" w:rsidR="00CC73D4" w:rsidRPr="00400C33" w:rsidRDefault="00A40FC9"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C86FE0" w:rsidRPr="00400C33">
              <w:rPr>
                <w:rFonts w:ascii="Montserrat" w:hAnsi="Montserrat" w:cs="Arial"/>
                <w:sz w:val="18"/>
                <w:szCs w:val="18"/>
                <w:lang w:val="es-ES_tradnl" w:eastAsia="ar-SA"/>
              </w:rPr>
              <w:t>I</w:t>
            </w:r>
            <w:r w:rsidR="00A14E70" w:rsidRPr="00400C33">
              <w:rPr>
                <w:rFonts w:ascii="Montserrat" w:hAnsi="Montserrat" w:cs="Arial"/>
                <w:sz w:val="18"/>
                <w:szCs w:val="18"/>
                <w:lang w:val="es-ES_tradnl" w:eastAsia="ar-SA"/>
              </w:rPr>
              <w:t>I</w:t>
            </w:r>
          </w:p>
        </w:tc>
        <w:tc>
          <w:tcPr>
            <w:tcW w:w="3961" w:type="pct"/>
            <w:vAlign w:val="center"/>
          </w:tcPr>
          <w:p w14:paraId="17AA91BB" w14:textId="11B2DA18" w:rsidR="00CC73D4" w:rsidRPr="00400C33" w:rsidRDefault="00CC73D4"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Acr</w:t>
            </w:r>
            <w:r w:rsidR="00DA516A" w:rsidRPr="00400C33">
              <w:rPr>
                <w:rFonts w:ascii="Montserrat" w:hAnsi="Montserrat" w:cs="Arial"/>
                <w:sz w:val="18"/>
                <w:szCs w:val="18"/>
                <w:lang w:val="es-ES_tradnl" w:eastAsia="ar-SA"/>
              </w:rPr>
              <w:t>editamiento de Personalidad Jurí</w:t>
            </w:r>
            <w:r w:rsidRPr="00400C33">
              <w:rPr>
                <w:rFonts w:ascii="Montserrat" w:hAnsi="Montserrat" w:cs="Arial"/>
                <w:sz w:val="18"/>
                <w:szCs w:val="18"/>
                <w:lang w:val="es-ES_tradnl" w:eastAsia="ar-SA"/>
              </w:rPr>
              <w:t>dica y Datos de Notificación</w:t>
            </w:r>
            <w:r w:rsidR="005A21B7">
              <w:rPr>
                <w:rFonts w:ascii="Montserrat" w:hAnsi="Montserrat" w:cs="Arial"/>
                <w:sz w:val="18"/>
                <w:szCs w:val="18"/>
                <w:lang w:val="es-ES_tradnl" w:eastAsia="ar-SA"/>
              </w:rPr>
              <w:t>.</w:t>
            </w:r>
          </w:p>
        </w:tc>
      </w:tr>
      <w:tr w:rsidR="00291C2C" w:rsidRPr="00400C33" w14:paraId="54153104" w14:textId="77777777" w:rsidTr="0044035E">
        <w:trPr>
          <w:cantSplit/>
          <w:jc w:val="center"/>
        </w:trPr>
        <w:tc>
          <w:tcPr>
            <w:tcW w:w="1039" w:type="pct"/>
            <w:vAlign w:val="center"/>
          </w:tcPr>
          <w:p w14:paraId="35313D80" w14:textId="04B9E93E" w:rsidR="00291C2C" w:rsidRPr="00400C33" w:rsidRDefault="00291C2C"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A14E70" w:rsidRPr="00400C33">
              <w:rPr>
                <w:rFonts w:ascii="Montserrat" w:hAnsi="Montserrat" w:cs="Arial"/>
                <w:sz w:val="18"/>
                <w:szCs w:val="18"/>
                <w:lang w:val="es-ES_tradnl" w:eastAsia="ar-SA"/>
              </w:rPr>
              <w:t>III</w:t>
            </w:r>
            <w:r w:rsidRPr="00400C33">
              <w:rPr>
                <w:rFonts w:ascii="Montserrat" w:hAnsi="Montserrat" w:cs="Arial"/>
                <w:sz w:val="18"/>
                <w:szCs w:val="18"/>
                <w:lang w:val="es-ES_tradnl" w:eastAsia="ar-SA"/>
              </w:rPr>
              <w:t xml:space="preserve"> y </w:t>
            </w:r>
            <w:r w:rsidR="00A14E70" w:rsidRPr="00400C33">
              <w:rPr>
                <w:rFonts w:ascii="Montserrat" w:hAnsi="Montserrat" w:cs="Arial"/>
                <w:sz w:val="18"/>
                <w:szCs w:val="18"/>
                <w:lang w:val="es-ES_tradnl" w:eastAsia="ar-SA"/>
              </w:rPr>
              <w:t>III</w:t>
            </w:r>
            <w:r w:rsidRPr="00400C33">
              <w:rPr>
                <w:rFonts w:ascii="Montserrat" w:hAnsi="Montserrat" w:cs="Arial"/>
                <w:sz w:val="18"/>
                <w:szCs w:val="18"/>
                <w:lang w:val="es-ES_tradnl" w:eastAsia="ar-SA"/>
              </w:rPr>
              <w:t>-A</w:t>
            </w:r>
          </w:p>
        </w:tc>
        <w:tc>
          <w:tcPr>
            <w:tcW w:w="3961" w:type="pct"/>
            <w:vAlign w:val="center"/>
          </w:tcPr>
          <w:p w14:paraId="3D1119BD" w14:textId="6E000453" w:rsidR="00291C2C" w:rsidRPr="00400C33" w:rsidRDefault="008954F2"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Manifiesto de origen de los Bienes (nacionales conforme al artículo 28 fracción I de la LAASSP o nacionales conforme a las reglas de origen de algún tratado de libre comercio)</w:t>
            </w:r>
            <w:r w:rsidR="005A21B7">
              <w:rPr>
                <w:rFonts w:ascii="Montserrat" w:hAnsi="Montserrat" w:cs="Arial"/>
                <w:sz w:val="18"/>
                <w:szCs w:val="18"/>
                <w:lang w:val="es-ES_tradnl" w:eastAsia="ar-SA"/>
              </w:rPr>
              <w:t>.</w:t>
            </w:r>
          </w:p>
        </w:tc>
      </w:tr>
      <w:tr w:rsidR="00291C2C" w:rsidRPr="00400C33" w14:paraId="3CAE967E" w14:textId="77777777" w:rsidTr="0044035E">
        <w:trPr>
          <w:cantSplit/>
          <w:jc w:val="center"/>
        </w:trPr>
        <w:tc>
          <w:tcPr>
            <w:tcW w:w="1039" w:type="pct"/>
            <w:vAlign w:val="center"/>
          </w:tcPr>
          <w:p w14:paraId="4C0639A0" w14:textId="03DAA741" w:rsidR="00291C2C" w:rsidRPr="00400C33" w:rsidRDefault="00C86FE0"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A14E70" w:rsidRPr="00400C33">
              <w:rPr>
                <w:rFonts w:ascii="Montserrat" w:hAnsi="Montserrat" w:cs="Arial"/>
                <w:sz w:val="18"/>
                <w:szCs w:val="18"/>
                <w:lang w:val="es-ES_tradnl" w:eastAsia="ar-SA"/>
              </w:rPr>
              <w:t>I</w:t>
            </w:r>
            <w:r w:rsidRPr="00400C33">
              <w:rPr>
                <w:rFonts w:ascii="Montserrat" w:hAnsi="Montserrat" w:cs="Arial"/>
                <w:sz w:val="18"/>
                <w:szCs w:val="18"/>
                <w:lang w:val="es-ES_tradnl" w:eastAsia="ar-SA"/>
              </w:rPr>
              <w:t>V</w:t>
            </w:r>
          </w:p>
        </w:tc>
        <w:tc>
          <w:tcPr>
            <w:tcW w:w="3961" w:type="pct"/>
            <w:vAlign w:val="center"/>
          </w:tcPr>
          <w:p w14:paraId="25DD7A6E" w14:textId="54AC387D" w:rsidR="00291C2C" w:rsidRPr="00400C33" w:rsidRDefault="0044035E"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Manifiesto de origen de los Bienes (países socios comerciales)</w:t>
            </w:r>
            <w:r w:rsidR="005A21B7">
              <w:rPr>
                <w:rFonts w:ascii="Montserrat" w:hAnsi="Montserrat" w:cs="Arial"/>
                <w:sz w:val="18"/>
                <w:szCs w:val="18"/>
                <w:lang w:val="es-ES_tradnl" w:eastAsia="ar-SA"/>
              </w:rPr>
              <w:t>.</w:t>
            </w:r>
          </w:p>
        </w:tc>
      </w:tr>
      <w:tr w:rsidR="00CC73D4" w:rsidRPr="00400C33" w14:paraId="68C94BC3" w14:textId="77777777" w:rsidTr="0044035E">
        <w:trPr>
          <w:cantSplit/>
          <w:jc w:val="center"/>
        </w:trPr>
        <w:tc>
          <w:tcPr>
            <w:tcW w:w="1039" w:type="pct"/>
            <w:vAlign w:val="center"/>
          </w:tcPr>
          <w:p w14:paraId="10D03306" w14:textId="52DBBCB3" w:rsidR="00CC73D4" w:rsidRPr="00400C33" w:rsidRDefault="00A40FC9"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V</w:t>
            </w:r>
          </w:p>
        </w:tc>
        <w:tc>
          <w:tcPr>
            <w:tcW w:w="3961" w:type="pct"/>
            <w:vAlign w:val="center"/>
          </w:tcPr>
          <w:p w14:paraId="1E421917" w14:textId="03725825" w:rsidR="00CC73D4" w:rsidRPr="00400C33" w:rsidRDefault="00CC73D4"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Escrito de los supuestos establecidos en los artículos 50 y 60 de la LAASSP</w:t>
            </w:r>
            <w:r w:rsidR="005A21B7">
              <w:rPr>
                <w:rFonts w:ascii="Montserrat" w:hAnsi="Montserrat" w:cs="Arial"/>
                <w:sz w:val="18"/>
                <w:szCs w:val="18"/>
                <w:lang w:val="es-ES_tradnl" w:eastAsia="ar-SA"/>
              </w:rPr>
              <w:t>.</w:t>
            </w:r>
          </w:p>
        </w:tc>
      </w:tr>
      <w:tr w:rsidR="00CC73D4" w:rsidRPr="00400C33" w14:paraId="7AFF9795" w14:textId="77777777" w:rsidTr="0044035E">
        <w:trPr>
          <w:cantSplit/>
          <w:jc w:val="center"/>
        </w:trPr>
        <w:tc>
          <w:tcPr>
            <w:tcW w:w="1039" w:type="pct"/>
            <w:vAlign w:val="center"/>
          </w:tcPr>
          <w:p w14:paraId="0D6C71D4" w14:textId="6B690C2D" w:rsidR="00CC73D4" w:rsidRPr="00400C33" w:rsidRDefault="00A40FC9"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C86FE0" w:rsidRPr="00400C33">
              <w:rPr>
                <w:rFonts w:ascii="Montserrat" w:hAnsi="Montserrat" w:cs="Arial"/>
                <w:sz w:val="18"/>
                <w:szCs w:val="18"/>
                <w:lang w:val="es-ES_tradnl" w:eastAsia="ar-SA"/>
              </w:rPr>
              <w:t>VI</w:t>
            </w:r>
          </w:p>
        </w:tc>
        <w:tc>
          <w:tcPr>
            <w:tcW w:w="3961" w:type="pct"/>
            <w:vAlign w:val="center"/>
          </w:tcPr>
          <w:p w14:paraId="14577A68" w14:textId="5B23B20C" w:rsidR="00CC73D4" w:rsidRPr="00400C33" w:rsidRDefault="00CC73D4"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Declaración de Integridad</w:t>
            </w:r>
            <w:r w:rsidR="005A21B7">
              <w:rPr>
                <w:rFonts w:ascii="Montserrat" w:hAnsi="Montserrat" w:cs="Arial"/>
                <w:sz w:val="18"/>
                <w:szCs w:val="18"/>
                <w:lang w:val="es-ES_tradnl" w:eastAsia="ar-SA"/>
              </w:rPr>
              <w:t>.</w:t>
            </w:r>
          </w:p>
        </w:tc>
      </w:tr>
      <w:tr w:rsidR="00CC73D4" w:rsidRPr="00400C33" w14:paraId="5C4459D3" w14:textId="77777777" w:rsidTr="0044035E">
        <w:trPr>
          <w:cantSplit/>
          <w:jc w:val="center"/>
        </w:trPr>
        <w:tc>
          <w:tcPr>
            <w:tcW w:w="1039" w:type="pct"/>
            <w:vAlign w:val="center"/>
          </w:tcPr>
          <w:p w14:paraId="3A672AFC" w14:textId="523A2EE7" w:rsidR="00CC73D4" w:rsidRPr="00400C33" w:rsidRDefault="00047D92"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A14E70" w:rsidRPr="00400C33">
              <w:rPr>
                <w:rFonts w:ascii="Montserrat" w:hAnsi="Montserrat" w:cs="Arial"/>
                <w:sz w:val="18"/>
                <w:szCs w:val="18"/>
                <w:lang w:val="es-ES_tradnl" w:eastAsia="ar-SA"/>
              </w:rPr>
              <w:t>VII</w:t>
            </w:r>
          </w:p>
        </w:tc>
        <w:tc>
          <w:tcPr>
            <w:tcW w:w="3961" w:type="pct"/>
            <w:vAlign w:val="center"/>
          </w:tcPr>
          <w:p w14:paraId="22E8E921" w14:textId="4C51046D" w:rsidR="00CC73D4" w:rsidRPr="00400C33" w:rsidRDefault="00CC73D4"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Propuesta Econ</w:t>
            </w:r>
            <w:r w:rsidR="00A00CB9" w:rsidRPr="00400C33">
              <w:rPr>
                <w:rFonts w:ascii="Montserrat" w:hAnsi="Montserrat" w:cs="Arial"/>
                <w:sz w:val="18"/>
                <w:szCs w:val="18"/>
                <w:lang w:val="es-ES_tradnl" w:eastAsia="ar-SA"/>
              </w:rPr>
              <w:t>ó</w:t>
            </w:r>
            <w:r w:rsidRPr="00400C33">
              <w:rPr>
                <w:rFonts w:ascii="Montserrat" w:hAnsi="Montserrat" w:cs="Arial"/>
                <w:sz w:val="18"/>
                <w:szCs w:val="18"/>
                <w:lang w:val="es-ES_tradnl" w:eastAsia="ar-SA"/>
              </w:rPr>
              <w:t>mica</w:t>
            </w:r>
            <w:r w:rsidR="005A21B7">
              <w:rPr>
                <w:rFonts w:ascii="Montserrat" w:hAnsi="Montserrat" w:cs="Arial"/>
                <w:sz w:val="18"/>
                <w:szCs w:val="18"/>
                <w:lang w:val="es-ES_tradnl" w:eastAsia="ar-SA"/>
              </w:rPr>
              <w:t>.</w:t>
            </w:r>
          </w:p>
        </w:tc>
      </w:tr>
      <w:tr w:rsidR="00CC73D4" w:rsidRPr="00400C33" w14:paraId="15E0E17F" w14:textId="77777777" w:rsidTr="0044035E">
        <w:trPr>
          <w:cantSplit/>
          <w:jc w:val="center"/>
        </w:trPr>
        <w:tc>
          <w:tcPr>
            <w:tcW w:w="1039" w:type="pct"/>
            <w:vAlign w:val="center"/>
          </w:tcPr>
          <w:p w14:paraId="4536CE64" w14:textId="7E6A26FD" w:rsidR="00CC73D4" w:rsidRPr="00400C33" w:rsidRDefault="00047D92"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A14E70" w:rsidRPr="00400C33">
              <w:rPr>
                <w:rFonts w:ascii="Montserrat" w:hAnsi="Montserrat" w:cs="Arial"/>
                <w:sz w:val="18"/>
                <w:szCs w:val="18"/>
                <w:lang w:val="es-ES_tradnl" w:eastAsia="ar-SA"/>
              </w:rPr>
              <w:t>VIII</w:t>
            </w:r>
          </w:p>
        </w:tc>
        <w:tc>
          <w:tcPr>
            <w:tcW w:w="3961" w:type="pct"/>
            <w:vAlign w:val="center"/>
          </w:tcPr>
          <w:p w14:paraId="6298AAE4" w14:textId="50A45B57" w:rsidR="00CC73D4" w:rsidRPr="00400C33" w:rsidRDefault="00C0620A"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Estratificación de las Micro, Pequeñas y Medianas empresas</w:t>
            </w:r>
            <w:r w:rsidR="00C733AE" w:rsidRPr="00400C33">
              <w:rPr>
                <w:rFonts w:ascii="Montserrat" w:hAnsi="Montserrat" w:cs="Arial"/>
                <w:sz w:val="18"/>
                <w:szCs w:val="18"/>
                <w:lang w:val="es-ES_tradnl" w:eastAsia="ar-SA"/>
              </w:rPr>
              <w:t xml:space="preserve"> (MIPYMES)</w:t>
            </w:r>
            <w:r w:rsidR="005A21B7">
              <w:rPr>
                <w:rFonts w:ascii="Montserrat" w:hAnsi="Montserrat" w:cs="Arial"/>
                <w:sz w:val="18"/>
                <w:szCs w:val="18"/>
                <w:lang w:val="es-ES_tradnl" w:eastAsia="ar-SA"/>
              </w:rPr>
              <w:t>.</w:t>
            </w:r>
          </w:p>
        </w:tc>
      </w:tr>
      <w:tr w:rsidR="00CC73D4" w:rsidRPr="00400C33" w14:paraId="3E6FDD9B" w14:textId="77777777" w:rsidTr="0044035E">
        <w:trPr>
          <w:cantSplit/>
          <w:jc w:val="center"/>
        </w:trPr>
        <w:tc>
          <w:tcPr>
            <w:tcW w:w="1039" w:type="pct"/>
            <w:vAlign w:val="center"/>
          </w:tcPr>
          <w:p w14:paraId="6F37717E" w14:textId="0655AF67" w:rsidR="00CC73D4" w:rsidRPr="00400C33" w:rsidRDefault="00047D92"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 xml:space="preserve">Anexo </w:t>
            </w:r>
            <w:r w:rsidR="00A14E70" w:rsidRPr="00400C33">
              <w:rPr>
                <w:rFonts w:ascii="Montserrat" w:hAnsi="Montserrat" w:cs="Arial"/>
                <w:sz w:val="18"/>
                <w:szCs w:val="18"/>
                <w:lang w:val="es-ES_tradnl" w:eastAsia="ar-SA"/>
              </w:rPr>
              <w:t>I</w:t>
            </w:r>
            <w:r w:rsidRPr="00400C33">
              <w:rPr>
                <w:rFonts w:ascii="Montserrat" w:hAnsi="Montserrat" w:cs="Arial"/>
                <w:sz w:val="18"/>
                <w:szCs w:val="18"/>
                <w:lang w:val="es-ES_tradnl" w:eastAsia="ar-SA"/>
              </w:rPr>
              <w:t>X</w:t>
            </w:r>
          </w:p>
        </w:tc>
        <w:tc>
          <w:tcPr>
            <w:tcW w:w="3961" w:type="pct"/>
            <w:vAlign w:val="center"/>
          </w:tcPr>
          <w:p w14:paraId="3D09DCFE" w14:textId="77777777" w:rsidR="00CC73D4" w:rsidRPr="00400C33" w:rsidRDefault="00CC73D4"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Información reservada y confidencial.</w:t>
            </w:r>
          </w:p>
        </w:tc>
      </w:tr>
      <w:tr w:rsidR="00F7187B" w:rsidRPr="00400C33" w14:paraId="0D596672" w14:textId="77777777" w:rsidTr="0044035E">
        <w:trPr>
          <w:cantSplit/>
          <w:trHeight w:val="54"/>
          <w:jc w:val="center"/>
        </w:trPr>
        <w:tc>
          <w:tcPr>
            <w:tcW w:w="1039" w:type="pct"/>
            <w:vAlign w:val="center"/>
          </w:tcPr>
          <w:p w14:paraId="64955B46" w14:textId="70B8A3A9" w:rsidR="00F7187B" w:rsidRPr="00400C33" w:rsidRDefault="00047D92"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XI</w:t>
            </w:r>
          </w:p>
        </w:tc>
        <w:tc>
          <w:tcPr>
            <w:tcW w:w="3961" w:type="pct"/>
            <w:vAlign w:val="center"/>
          </w:tcPr>
          <w:p w14:paraId="50DB6FB5" w14:textId="5677E54B" w:rsidR="00F7187B" w:rsidRPr="00400C33" w:rsidRDefault="00F56C32" w:rsidP="0044035E">
            <w:pPr>
              <w:ind w:right="49"/>
              <w:jc w:val="center"/>
              <w:rPr>
                <w:rFonts w:ascii="Montserrat" w:hAnsi="Montserrat" w:cs="Arial"/>
                <w:sz w:val="18"/>
                <w:szCs w:val="18"/>
                <w:lang w:val="es-ES_tradnl" w:eastAsia="ar-SA"/>
              </w:rPr>
            </w:pPr>
            <w:r w:rsidRPr="00400C33">
              <w:rPr>
                <w:rFonts w:ascii="Montserrat" w:hAnsi="Montserrat" w:cs="Arial"/>
                <w:sz w:val="18"/>
                <w:szCs w:val="18"/>
              </w:rPr>
              <w:t>Declaración de No Colusión Comisión Federal de Competencia</w:t>
            </w:r>
            <w:r w:rsidR="005A21B7">
              <w:rPr>
                <w:rFonts w:ascii="Montserrat" w:hAnsi="Montserrat" w:cs="Arial"/>
                <w:sz w:val="18"/>
                <w:szCs w:val="18"/>
              </w:rPr>
              <w:t>.</w:t>
            </w:r>
          </w:p>
        </w:tc>
      </w:tr>
      <w:tr w:rsidR="00C54188" w:rsidRPr="00400C33" w14:paraId="0FE29087" w14:textId="77777777" w:rsidTr="0044035E">
        <w:trPr>
          <w:cantSplit/>
          <w:trHeight w:val="54"/>
          <w:jc w:val="center"/>
        </w:trPr>
        <w:tc>
          <w:tcPr>
            <w:tcW w:w="1039" w:type="pct"/>
            <w:vAlign w:val="center"/>
          </w:tcPr>
          <w:p w14:paraId="39BBE846" w14:textId="6C434D5D" w:rsidR="00C54188" w:rsidRPr="00400C33" w:rsidRDefault="00C54188" w:rsidP="0044035E">
            <w:pPr>
              <w:ind w:right="49"/>
              <w:jc w:val="center"/>
              <w:rPr>
                <w:rFonts w:ascii="Montserrat" w:hAnsi="Montserrat" w:cs="Arial"/>
                <w:sz w:val="18"/>
                <w:szCs w:val="18"/>
              </w:rPr>
            </w:pPr>
            <w:r w:rsidRPr="00400C33">
              <w:rPr>
                <w:rFonts w:ascii="Montserrat" w:hAnsi="Montserrat" w:cs="Arial"/>
                <w:sz w:val="18"/>
                <w:szCs w:val="18"/>
              </w:rPr>
              <w:t>Anexo X</w:t>
            </w:r>
            <w:r w:rsidR="00A14E70" w:rsidRPr="00400C33">
              <w:rPr>
                <w:rFonts w:ascii="Montserrat" w:hAnsi="Montserrat" w:cs="Arial"/>
                <w:sz w:val="18"/>
                <w:szCs w:val="18"/>
              </w:rPr>
              <w:t>II</w:t>
            </w:r>
          </w:p>
        </w:tc>
        <w:tc>
          <w:tcPr>
            <w:tcW w:w="3961" w:type="pct"/>
            <w:vAlign w:val="center"/>
          </w:tcPr>
          <w:p w14:paraId="78CA9C7E" w14:textId="59CADC72" w:rsidR="00C54188" w:rsidRPr="00400C33" w:rsidRDefault="00C54188" w:rsidP="0044035E">
            <w:pPr>
              <w:ind w:right="49"/>
              <w:jc w:val="center"/>
              <w:rPr>
                <w:rFonts w:ascii="Montserrat" w:hAnsi="Montserrat" w:cs="Arial"/>
                <w:sz w:val="18"/>
                <w:szCs w:val="18"/>
              </w:rPr>
            </w:pPr>
            <w:r w:rsidRPr="00400C33">
              <w:rPr>
                <w:rFonts w:ascii="Montserrat" w:hAnsi="Montserrat" w:cs="Arial"/>
                <w:sz w:val="18"/>
                <w:szCs w:val="18"/>
              </w:rPr>
              <w:t>Aviso de privacidad</w:t>
            </w:r>
            <w:r w:rsidR="0044035E" w:rsidRPr="00400C33">
              <w:rPr>
                <w:rFonts w:ascii="Montserrat" w:hAnsi="Montserrat" w:cs="Arial"/>
                <w:sz w:val="18"/>
                <w:szCs w:val="18"/>
              </w:rPr>
              <w:t xml:space="preserve"> integral o simplificado</w:t>
            </w:r>
            <w:r w:rsidRPr="00400C33">
              <w:rPr>
                <w:rFonts w:ascii="Montserrat" w:hAnsi="Montserrat" w:cs="Arial"/>
                <w:sz w:val="18"/>
                <w:szCs w:val="18"/>
              </w:rPr>
              <w:t xml:space="preserve"> de los procedimientos de adquisiciones de bienes, arrendamientos y contratación de servicios</w:t>
            </w:r>
            <w:r w:rsidR="005A21B7">
              <w:rPr>
                <w:rFonts w:ascii="Montserrat" w:hAnsi="Montserrat" w:cs="Arial"/>
                <w:sz w:val="18"/>
                <w:szCs w:val="18"/>
              </w:rPr>
              <w:t>.</w:t>
            </w:r>
          </w:p>
        </w:tc>
      </w:tr>
      <w:tr w:rsidR="00047D92" w:rsidRPr="00400C33" w14:paraId="3FFC6245" w14:textId="77777777" w:rsidTr="0044035E">
        <w:trPr>
          <w:cantSplit/>
          <w:trHeight w:val="54"/>
          <w:jc w:val="center"/>
        </w:trPr>
        <w:tc>
          <w:tcPr>
            <w:tcW w:w="1039" w:type="pct"/>
            <w:vAlign w:val="center"/>
          </w:tcPr>
          <w:p w14:paraId="01CF3D2D" w14:textId="2C0F0CD9" w:rsidR="00047D92" w:rsidRPr="00400C33" w:rsidRDefault="00C86FE0"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X</w:t>
            </w:r>
            <w:r w:rsidR="00A14E70" w:rsidRPr="00400C33">
              <w:rPr>
                <w:rFonts w:ascii="Montserrat" w:hAnsi="Montserrat" w:cs="Arial"/>
                <w:sz w:val="18"/>
                <w:szCs w:val="18"/>
                <w:lang w:val="es-ES_tradnl" w:eastAsia="ar-SA"/>
              </w:rPr>
              <w:t>III</w:t>
            </w:r>
          </w:p>
        </w:tc>
        <w:tc>
          <w:tcPr>
            <w:tcW w:w="3961" w:type="pct"/>
            <w:vAlign w:val="center"/>
          </w:tcPr>
          <w:p w14:paraId="066A8852" w14:textId="77777777" w:rsidR="00047D92" w:rsidRPr="00400C33" w:rsidRDefault="00047D92" w:rsidP="0044035E">
            <w:pPr>
              <w:ind w:right="49"/>
              <w:jc w:val="center"/>
              <w:rPr>
                <w:rFonts w:ascii="Montserrat" w:hAnsi="Montserrat" w:cs="Arial"/>
                <w:sz w:val="18"/>
                <w:szCs w:val="18"/>
              </w:rPr>
            </w:pPr>
            <w:r w:rsidRPr="00400C33">
              <w:rPr>
                <w:rFonts w:ascii="Montserrat" w:hAnsi="Montserrat" w:cs="Arial"/>
                <w:sz w:val="18"/>
                <w:szCs w:val="18"/>
                <w:lang w:val="es-ES_tradnl" w:eastAsia="ar-SA"/>
              </w:rPr>
              <w:t>Relación de entrega de documentación.</w:t>
            </w:r>
          </w:p>
        </w:tc>
      </w:tr>
      <w:tr w:rsidR="004F41BC" w:rsidRPr="00400C33" w14:paraId="18FEE911" w14:textId="77777777" w:rsidTr="0044035E">
        <w:trPr>
          <w:cantSplit/>
          <w:trHeight w:val="54"/>
          <w:jc w:val="center"/>
        </w:trPr>
        <w:tc>
          <w:tcPr>
            <w:tcW w:w="1039" w:type="pct"/>
            <w:vAlign w:val="center"/>
          </w:tcPr>
          <w:p w14:paraId="5052CF8A" w14:textId="4D175798" w:rsidR="004F41BC" w:rsidRPr="00400C33" w:rsidRDefault="004F41BC" w:rsidP="0044035E">
            <w:pPr>
              <w:jc w:val="center"/>
              <w:rPr>
                <w:rFonts w:ascii="Montserrat" w:hAnsi="Montserrat"/>
              </w:rPr>
            </w:pPr>
            <w:r w:rsidRPr="00400C33">
              <w:rPr>
                <w:rFonts w:ascii="Montserrat" w:hAnsi="Montserrat" w:cs="Arial"/>
                <w:sz w:val="18"/>
                <w:szCs w:val="18"/>
                <w:lang w:val="es-ES_tradnl" w:eastAsia="ar-SA"/>
              </w:rPr>
              <w:t>Anexo X</w:t>
            </w:r>
            <w:r w:rsidR="00A14E70" w:rsidRPr="00400C33">
              <w:rPr>
                <w:rFonts w:ascii="Montserrat" w:hAnsi="Montserrat" w:cs="Arial"/>
                <w:sz w:val="18"/>
                <w:szCs w:val="18"/>
                <w:lang w:val="es-ES_tradnl" w:eastAsia="ar-SA"/>
              </w:rPr>
              <w:t>IV</w:t>
            </w:r>
          </w:p>
        </w:tc>
        <w:tc>
          <w:tcPr>
            <w:tcW w:w="3961" w:type="pct"/>
            <w:vAlign w:val="center"/>
          </w:tcPr>
          <w:p w14:paraId="13F0D3ED" w14:textId="00230030" w:rsidR="004F41BC" w:rsidRPr="00400C33" w:rsidRDefault="004F41BC"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Escrito para Consultar Opinión de Cumplimiento 32-D</w:t>
            </w:r>
            <w:r w:rsidR="005A21B7">
              <w:rPr>
                <w:rFonts w:ascii="Montserrat" w:hAnsi="Montserrat" w:cs="Arial"/>
                <w:sz w:val="18"/>
                <w:szCs w:val="18"/>
                <w:lang w:val="es-ES_tradnl" w:eastAsia="ar-SA"/>
              </w:rPr>
              <w:t>.</w:t>
            </w:r>
          </w:p>
        </w:tc>
      </w:tr>
      <w:tr w:rsidR="004F41BC" w:rsidRPr="00400C33" w14:paraId="15EF48DD" w14:textId="77777777" w:rsidTr="0044035E">
        <w:trPr>
          <w:cantSplit/>
          <w:trHeight w:val="54"/>
          <w:jc w:val="center"/>
        </w:trPr>
        <w:tc>
          <w:tcPr>
            <w:tcW w:w="1039" w:type="pct"/>
            <w:vAlign w:val="center"/>
          </w:tcPr>
          <w:p w14:paraId="063FECF9" w14:textId="6E85C553" w:rsidR="004F41BC" w:rsidRPr="00400C33" w:rsidRDefault="004F41BC" w:rsidP="0044035E">
            <w:pPr>
              <w:jc w:val="center"/>
              <w:rPr>
                <w:rFonts w:ascii="Montserrat" w:hAnsi="Montserrat"/>
              </w:rPr>
            </w:pPr>
            <w:r w:rsidRPr="00400C33">
              <w:rPr>
                <w:rFonts w:ascii="Montserrat" w:hAnsi="Montserrat" w:cs="Arial"/>
                <w:sz w:val="18"/>
                <w:szCs w:val="18"/>
                <w:lang w:val="es-ES_tradnl" w:eastAsia="ar-SA"/>
              </w:rPr>
              <w:t>Anexo XV</w:t>
            </w:r>
          </w:p>
        </w:tc>
        <w:tc>
          <w:tcPr>
            <w:tcW w:w="3961" w:type="pct"/>
            <w:vAlign w:val="center"/>
          </w:tcPr>
          <w:p w14:paraId="5D72BDFC" w14:textId="0BFCE67D" w:rsidR="004F41BC" w:rsidRPr="00400C33" w:rsidRDefault="004F41BC"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Escrito donde el Licitante manifieste si utliza el Esquema de Subcontratación</w:t>
            </w:r>
            <w:r w:rsidR="005A21B7">
              <w:rPr>
                <w:rFonts w:ascii="Montserrat" w:hAnsi="Montserrat" w:cs="Arial"/>
                <w:sz w:val="18"/>
                <w:szCs w:val="18"/>
                <w:lang w:val="es-ES_tradnl" w:eastAsia="ar-SA"/>
              </w:rPr>
              <w:t>.</w:t>
            </w:r>
          </w:p>
        </w:tc>
      </w:tr>
      <w:tr w:rsidR="00E87B29" w:rsidRPr="00400C33" w14:paraId="6E9A5DB2" w14:textId="77777777" w:rsidTr="0044035E">
        <w:trPr>
          <w:cantSplit/>
          <w:trHeight w:val="54"/>
          <w:jc w:val="center"/>
        </w:trPr>
        <w:tc>
          <w:tcPr>
            <w:tcW w:w="1039" w:type="pct"/>
            <w:vAlign w:val="center"/>
          </w:tcPr>
          <w:p w14:paraId="5C1F11D2" w14:textId="77777777" w:rsidR="009D5D44" w:rsidRPr="00400C33" w:rsidRDefault="00E87B29"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Documento</w:t>
            </w:r>
          </w:p>
          <w:p w14:paraId="17CAF15F" w14:textId="2EFB7A7C" w:rsidR="00E87B29" w:rsidRPr="00400C33" w:rsidRDefault="00E87B29"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Adjunto</w:t>
            </w:r>
          </w:p>
        </w:tc>
        <w:tc>
          <w:tcPr>
            <w:tcW w:w="3961" w:type="pct"/>
            <w:vAlign w:val="center"/>
          </w:tcPr>
          <w:p w14:paraId="47464A3A" w14:textId="1EE921A5" w:rsidR="00E87B29" w:rsidRPr="00400C33" w:rsidRDefault="00B9439C"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Formato de Propuesta Técnica</w:t>
            </w:r>
            <w:r w:rsidR="005A21B7">
              <w:rPr>
                <w:rFonts w:ascii="Montserrat" w:hAnsi="Montserrat" w:cs="Arial"/>
                <w:sz w:val="18"/>
                <w:szCs w:val="18"/>
                <w:lang w:val="es-ES_tradnl" w:eastAsia="ar-SA"/>
              </w:rPr>
              <w:t>.</w:t>
            </w:r>
          </w:p>
        </w:tc>
      </w:tr>
      <w:tr w:rsidR="00E87B29" w:rsidRPr="00400C33" w14:paraId="36D1AADC" w14:textId="77777777" w:rsidTr="0044035E">
        <w:trPr>
          <w:cantSplit/>
          <w:trHeight w:val="54"/>
          <w:jc w:val="center"/>
        </w:trPr>
        <w:tc>
          <w:tcPr>
            <w:tcW w:w="1039" w:type="pct"/>
            <w:vAlign w:val="center"/>
          </w:tcPr>
          <w:p w14:paraId="33097292" w14:textId="637CB5AA" w:rsidR="00E87B29" w:rsidRPr="00400C33" w:rsidRDefault="00E87B29"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Documento</w:t>
            </w:r>
            <w:r w:rsidR="00C848A3">
              <w:rPr>
                <w:rFonts w:ascii="Montserrat" w:hAnsi="Montserrat" w:cs="Arial"/>
                <w:sz w:val="18"/>
                <w:szCs w:val="18"/>
                <w:lang w:val="es-ES_tradnl" w:eastAsia="ar-SA"/>
              </w:rPr>
              <w:t xml:space="preserve"> </w:t>
            </w:r>
            <w:r w:rsidRPr="00400C33">
              <w:rPr>
                <w:rFonts w:ascii="Montserrat" w:hAnsi="Montserrat" w:cs="Arial"/>
                <w:sz w:val="18"/>
                <w:szCs w:val="18"/>
                <w:lang w:val="es-ES_tradnl" w:eastAsia="ar-SA"/>
              </w:rPr>
              <w:t>Adjunto</w:t>
            </w:r>
          </w:p>
        </w:tc>
        <w:tc>
          <w:tcPr>
            <w:tcW w:w="3961" w:type="pct"/>
            <w:vAlign w:val="center"/>
          </w:tcPr>
          <w:p w14:paraId="0C7D1D17" w14:textId="70BC89BC" w:rsidR="008B20B8" w:rsidRPr="00400C33" w:rsidRDefault="006571F8"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Formato de cumplimiento de normas</w:t>
            </w:r>
            <w:r w:rsidR="005A21B7">
              <w:rPr>
                <w:rFonts w:ascii="Montserrat" w:hAnsi="Montserrat" w:cs="Arial"/>
                <w:sz w:val="18"/>
                <w:szCs w:val="18"/>
                <w:lang w:val="es-ES_tradnl" w:eastAsia="ar-SA"/>
              </w:rPr>
              <w:t>.</w:t>
            </w:r>
          </w:p>
        </w:tc>
      </w:tr>
      <w:tr w:rsidR="005A21B7" w:rsidRPr="00400C33" w14:paraId="1F9E7304" w14:textId="77777777" w:rsidTr="005A21B7">
        <w:trPr>
          <w:cantSplit/>
          <w:trHeight w:val="474"/>
          <w:jc w:val="center"/>
        </w:trPr>
        <w:tc>
          <w:tcPr>
            <w:tcW w:w="1039" w:type="pct"/>
            <w:vAlign w:val="center"/>
          </w:tcPr>
          <w:p w14:paraId="249499E8" w14:textId="1D794244" w:rsidR="005A21B7" w:rsidRPr="00400C33" w:rsidRDefault="005A21B7" w:rsidP="005A21B7">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Documentos Adjuntos</w:t>
            </w:r>
          </w:p>
        </w:tc>
        <w:tc>
          <w:tcPr>
            <w:tcW w:w="3961" w:type="pct"/>
            <w:vAlign w:val="center"/>
          </w:tcPr>
          <w:p w14:paraId="0755E20F" w14:textId="77777777" w:rsidR="005A21B7" w:rsidRDefault="005A21B7" w:rsidP="005A21B7">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Formato de Carta de Respaldo</w:t>
            </w:r>
            <w:r>
              <w:rPr>
                <w:rFonts w:ascii="Montserrat" w:hAnsi="Montserrat" w:cs="Arial"/>
                <w:sz w:val="18"/>
                <w:szCs w:val="18"/>
                <w:lang w:val="es-ES_tradnl" w:eastAsia="ar-SA"/>
              </w:rPr>
              <w:t xml:space="preserve"> claves que requieren registro sanitario.</w:t>
            </w:r>
          </w:p>
          <w:p w14:paraId="73E126E7" w14:textId="19A0A0D9" w:rsidR="005A21B7" w:rsidRPr="00400C33" w:rsidRDefault="005A21B7" w:rsidP="005A21B7">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Formato de Carta de Respaldo</w:t>
            </w:r>
            <w:r>
              <w:rPr>
                <w:rFonts w:ascii="Montserrat" w:hAnsi="Montserrat" w:cs="Arial"/>
                <w:sz w:val="18"/>
                <w:szCs w:val="18"/>
                <w:lang w:val="es-ES_tradnl" w:eastAsia="ar-SA"/>
              </w:rPr>
              <w:t xml:space="preserve"> claves que no requieren registro sanitario.</w:t>
            </w:r>
          </w:p>
        </w:tc>
      </w:tr>
    </w:tbl>
    <w:p w14:paraId="5DC625BF" w14:textId="7CBCAEBB" w:rsidR="00903665" w:rsidRPr="00400C33" w:rsidRDefault="00903665" w:rsidP="003A666B">
      <w:pPr>
        <w:ind w:right="49"/>
        <w:rPr>
          <w:rFonts w:ascii="Montserrat" w:hAnsi="Montserrat"/>
          <w:sz w:val="20"/>
          <w:szCs w:val="20"/>
          <w:lang w:val="es-ES_tradnl" w:eastAsia="ar-SA"/>
        </w:rPr>
      </w:pPr>
    </w:p>
    <w:p w14:paraId="6D882A00" w14:textId="77777777" w:rsidR="00407DE9" w:rsidRPr="00400C33" w:rsidRDefault="00407DE9" w:rsidP="003A666B">
      <w:pPr>
        <w:ind w:right="49"/>
        <w:rPr>
          <w:rFonts w:ascii="Montserrat" w:hAnsi="Montserrat"/>
          <w:sz w:val="20"/>
          <w:szCs w:val="20"/>
          <w:lang w:val="es-ES_tradnl" w:eastAsia="ar-SA"/>
        </w:rPr>
      </w:pPr>
    </w:p>
    <w:p w14:paraId="67FDCCC0" w14:textId="77777777" w:rsidR="00EB6D4D" w:rsidRPr="00400C33" w:rsidRDefault="00EB6D4D" w:rsidP="003A666B">
      <w:pPr>
        <w:pStyle w:val="Ttulo1"/>
        <w:numPr>
          <w:ilvl w:val="0"/>
          <w:numId w:val="42"/>
        </w:numPr>
        <w:spacing w:before="0" w:after="0"/>
        <w:ind w:right="49"/>
        <w:jc w:val="both"/>
        <w:rPr>
          <w:rFonts w:ascii="Montserrat" w:hAnsi="Montserrat" w:cs="Arial"/>
          <w:sz w:val="20"/>
          <w:szCs w:val="20"/>
          <w:lang w:val="es-ES_tradnl"/>
        </w:rPr>
      </w:pPr>
      <w:bookmarkStart w:id="211" w:name="_Toc166754575"/>
      <w:r w:rsidRPr="00400C33">
        <w:rPr>
          <w:rFonts w:ascii="Montserrat" w:hAnsi="Montserrat" w:cs="Arial"/>
          <w:sz w:val="20"/>
          <w:szCs w:val="20"/>
          <w:lang w:val="es-ES_tradnl"/>
        </w:rPr>
        <w:t xml:space="preserve">DOCUMENTOS QUE FORMAN PARTE DE LA </w:t>
      </w:r>
      <w:r w:rsidR="000612DF" w:rsidRPr="00400C33">
        <w:rPr>
          <w:rFonts w:ascii="Montserrat" w:hAnsi="Montserrat" w:cs="Arial"/>
          <w:sz w:val="20"/>
          <w:szCs w:val="20"/>
          <w:lang w:val="es-ES_tradnl"/>
        </w:rPr>
        <w:t>CONVOCATORIA</w:t>
      </w:r>
      <w:bookmarkEnd w:id="211"/>
    </w:p>
    <w:p w14:paraId="0EA4C329" w14:textId="77777777" w:rsidR="00EB6D4D" w:rsidRPr="00400C33" w:rsidRDefault="00EB6D4D" w:rsidP="003A666B">
      <w:pPr>
        <w:ind w:right="49"/>
        <w:rPr>
          <w:rFonts w:ascii="Montserrat" w:hAnsi="Montserrat"/>
          <w:sz w:val="20"/>
          <w:szCs w:val="20"/>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EB6D4D" w:rsidRPr="00400C33" w14:paraId="50838207" w14:textId="77777777" w:rsidTr="00D437FA">
        <w:trPr>
          <w:tblHeader/>
          <w:jc w:val="center"/>
        </w:trPr>
        <w:tc>
          <w:tcPr>
            <w:tcW w:w="1039" w:type="pct"/>
            <w:shd w:val="clear" w:color="auto" w:fill="BFBFBF" w:themeFill="background1" w:themeFillShade="BF"/>
          </w:tcPr>
          <w:p w14:paraId="61DFB477" w14:textId="77777777" w:rsidR="00EB6D4D" w:rsidRPr="00400C33" w:rsidRDefault="00EB6D4D" w:rsidP="003A666B">
            <w:pPr>
              <w:ind w:right="49"/>
              <w:jc w:val="center"/>
              <w:rPr>
                <w:rFonts w:ascii="Montserrat" w:hAnsi="Montserrat" w:cs="Arial"/>
                <w:b/>
                <w:sz w:val="18"/>
                <w:szCs w:val="18"/>
                <w:lang w:val="es-ES_tradnl" w:eastAsia="ar-SA"/>
              </w:rPr>
            </w:pPr>
            <w:r w:rsidRPr="00400C33">
              <w:rPr>
                <w:rFonts w:ascii="Montserrat" w:hAnsi="Montserrat" w:cs="Arial"/>
                <w:b/>
                <w:sz w:val="18"/>
                <w:szCs w:val="18"/>
                <w:lang w:val="es-ES_tradnl" w:eastAsia="ar-SA"/>
              </w:rPr>
              <w:t>Número</w:t>
            </w:r>
          </w:p>
        </w:tc>
        <w:tc>
          <w:tcPr>
            <w:tcW w:w="3961" w:type="pct"/>
            <w:shd w:val="clear" w:color="auto" w:fill="BFBFBF" w:themeFill="background1" w:themeFillShade="BF"/>
          </w:tcPr>
          <w:p w14:paraId="5E1B1863" w14:textId="77777777" w:rsidR="00EB6D4D" w:rsidRPr="00400C33" w:rsidRDefault="00EB6D4D" w:rsidP="003A666B">
            <w:pPr>
              <w:ind w:right="49"/>
              <w:jc w:val="center"/>
              <w:rPr>
                <w:rFonts w:ascii="Montserrat" w:hAnsi="Montserrat" w:cs="Arial"/>
                <w:b/>
                <w:sz w:val="18"/>
                <w:szCs w:val="18"/>
                <w:lang w:val="es-ES_tradnl" w:eastAsia="ar-SA"/>
              </w:rPr>
            </w:pPr>
            <w:r w:rsidRPr="00400C33">
              <w:rPr>
                <w:rFonts w:ascii="Montserrat" w:hAnsi="Montserrat" w:cs="Arial"/>
                <w:b/>
                <w:sz w:val="18"/>
                <w:szCs w:val="18"/>
                <w:lang w:val="es-ES_tradnl" w:eastAsia="ar-SA"/>
              </w:rPr>
              <w:t>Descripción</w:t>
            </w:r>
          </w:p>
        </w:tc>
      </w:tr>
      <w:tr w:rsidR="00EB6D4D" w:rsidRPr="00400C33" w14:paraId="7B066306" w14:textId="77777777" w:rsidTr="0044035E">
        <w:trPr>
          <w:trHeight w:val="54"/>
          <w:jc w:val="center"/>
        </w:trPr>
        <w:tc>
          <w:tcPr>
            <w:tcW w:w="1039" w:type="pct"/>
            <w:vAlign w:val="center"/>
          </w:tcPr>
          <w:p w14:paraId="60202E3E" w14:textId="77777777" w:rsidR="00EB6D4D" w:rsidRPr="00400C33" w:rsidRDefault="00EB6D4D" w:rsidP="0044035E">
            <w:pPr>
              <w:jc w:val="center"/>
              <w:rPr>
                <w:rFonts w:ascii="Montserrat" w:hAnsi="Montserrat"/>
                <w:sz w:val="18"/>
                <w:szCs w:val="18"/>
              </w:rPr>
            </w:pPr>
            <w:r w:rsidRPr="00400C33">
              <w:rPr>
                <w:rFonts w:ascii="Montserrat" w:hAnsi="Montserrat" w:cs="Arial"/>
                <w:sz w:val="18"/>
                <w:szCs w:val="18"/>
                <w:lang w:val="es-ES_tradnl" w:eastAsia="ar-SA"/>
              </w:rPr>
              <w:t>Documento Adjunto</w:t>
            </w:r>
          </w:p>
        </w:tc>
        <w:tc>
          <w:tcPr>
            <w:tcW w:w="3961" w:type="pct"/>
            <w:vAlign w:val="center"/>
          </w:tcPr>
          <w:p w14:paraId="4AF6D997" w14:textId="26BCCBF7" w:rsidR="00EB6D4D" w:rsidRPr="00400C33" w:rsidRDefault="00EB6D4D"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1 Requerimiento.</w:t>
            </w:r>
          </w:p>
        </w:tc>
      </w:tr>
      <w:tr w:rsidR="00EB6D4D" w:rsidRPr="00400C33" w14:paraId="47E50A38" w14:textId="77777777" w:rsidTr="0044035E">
        <w:trPr>
          <w:trHeight w:val="54"/>
          <w:jc w:val="center"/>
        </w:trPr>
        <w:tc>
          <w:tcPr>
            <w:tcW w:w="1039" w:type="pct"/>
            <w:vAlign w:val="center"/>
          </w:tcPr>
          <w:p w14:paraId="3F11CFF8" w14:textId="77777777" w:rsidR="00EB6D4D" w:rsidRPr="00400C33" w:rsidRDefault="00EB6D4D" w:rsidP="0044035E">
            <w:pPr>
              <w:jc w:val="center"/>
              <w:rPr>
                <w:rFonts w:ascii="Montserrat" w:hAnsi="Montserrat"/>
                <w:sz w:val="18"/>
                <w:szCs w:val="18"/>
              </w:rPr>
            </w:pPr>
            <w:r w:rsidRPr="00400C33">
              <w:rPr>
                <w:rFonts w:ascii="Montserrat" w:hAnsi="Montserrat" w:cs="Arial"/>
                <w:sz w:val="18"/>
                <w:szCs w:val="18"/>
                <w:lang w:val="es-ES_tradnl" w:eastAsia="ar-SA"/>
              </w:rPr>
              <w:t>Documento Adjunto</w:t>
            </w:r>
          </w:p>
        </w:tc>
        <w:tc>
          <w:tcPr>
            <w:tcW w:w="3961" w:type="pct"/>
            <w:vAlign w:val="center"/>
          </w:tcPr>
          <w:p w14:paraId="062EAE65" w14:textId="4045B860" w:rsidR="00EB6D4D" w:rsidRPr="00400C33" w:rsidRDefault="006571F8"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2 Anexo Técnico</w:t>
            </w:r>
            <w:r w:rsidR="005A21B7">
              <w:rPr>
                <w:rFonts w:ascii="Montserrat" w:hAnsi="Montserrat" w:cs="Arial"/>
                <w:sz w:val="18"/>
                <w:szCs w:val="18"/>
                <w:lang w:val="es-ES_tradnl" w:eastAsia="ar-SA"/>
              </w:rPr>
              <w:t>.</w:t>
            </w:r>
          </w:p>
        </w:tc>
      </w:tr>
      <w:tr w:rsidR="00EB6D4D" w:rsidRPr="00400C33" w14:paraId="70C2AB35" w14:textId="77777777" w:rsidTr="0044035E">
        <w:trPr>
          <w:trHeight w:val="54"/>
          <w:jc w:val="center"/>
        </w:trPr>
        <w:tc>
          <w:tcPr>
            <w:tcW w:w="1039" w:type="pct"/>
            <w:vAlign w:val="center"/>
          </w:tcPr>
          <w:p w14:paraId="38C5E2A8" w14:textId="77777777" w:rsidR="00EB6D4D" w:rsidRPr="00400C33" w:rsidRDefault="00EB6D4D" w:rsidP="0044035E">
            <w:pPr>
              <w:jc w:val="center"/>
              <w:rPr>
                <w:rFonts w:ascii="Montserrat" w:hAnsi="Montserrat"/>
                <w:sz w:val="18"/>
                <w:szCs w:val="18"/>
              </w:rPr>
            </w:pPr>
            <w:r w:rsidRPr="00400C33">
              <w:rPr>
                <w:rFonts w:ascii="Montserrat" w:hAnsi="Montserrat" w:cs="Arial"/>
                <w:sz w:val="18"/>
                <w:szCs w:val="18"/>
                <w:lang w:val="es-ES_tradnl" w:eastAsia="ar-SA"/>
              </w:rPr>
              <w:t>Documento Adjunto</w:t>
            </w:r>
          </w:p>
        </w:tc>
        <w:tc>
          <w:tcPr>
            <w:tcW w:w="3961" w:type="pct"/>
            <w:vAlign w:val="center"/>
          </w:tcPr>
          <w:p w14:paraId="64D8EB2B" w14:textId="4DBF0940" w:rsidR="00EB6D4D" w:rsidRPr="00400C33" w:rsidRDefault="006571F8"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Anexo 3 Términos y Condiciones</w:t>
            </w:r>
            <w:r w:rsidR="005A21B7">
              <w:rPr>
                <w:rFonts w:ascii="Montserrat" w:hAnsi="Montserrat" w:cs="Arial"/>
                <w:sz w:val="18"/>
                <w:szCs w:val="18"/>
                <w:lang w:val="es-ES_tradnl" w:eastAsia="ar-SA"/>
              </w:rPr>
              <w:t>.</w:t>
            </w:r>
          </w:p>
        </w:tc>
      </w:tr>
      <w:tr w:rsidR="00EB6D4D" w:rsidRPr="00400C33" w14:paraId="42BF5F84" w14:textId="77777777" w:rsidTr="0044035E">
        <w:trPr>
          <w:trHeight w:val="54"/>
          <w:jc w:val="center"/>
        </w:trPr>
        <w:tc>
          <w:tcPr>
            <w:tcW w:w="1039" w:type="pct"/>
            <w:vAlign w:val="center"/>
          </w:tcPr>
          <w:p w14:paraId="5DE23C98" w14:textId="77777777" w:rsidR="00EB6D4D" w:rsidRPr="00400C33" w:rsidRDefault="00EB6D4D"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Documento Adjunto</w:t>
            </w:r>
          </w:p>
        </w:tc>
        <w:tc>
          <w:tcPr>
            <w:tcW w:w="3961" w:type="pct"/>
            <w:vAlign w:val="center"/>
          </w:tcPr>
          <w:p w14:paraId="4B3B7334" w14:textId="34D2B5F1" w:rsidR="00EB6D4D" w:rsidRPr="00400C33" w:rsidRDefault="00EB6D4D"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Modelo de Contrato</w:t>
            </w:r>
            <w:r w:rsidR="005A21B7">
              <w:rPr>
                <w:rFonts w:ascii="Montserrat" w:hAnsi="Montserrat" w:cs="Arial"/>
                <w:sz w:val="18"/>
                <w:szCs w:val="18"/>
                <w:lang w:val="es-ES_tradnl" w:eastAsia="ar-SA"/>
              </w:rPr>
              <w:t>.</w:t>
            </w:r>
          </w:p>
        </w:tc>
      </w:tr>
      <w:tr w:rsidR="00EB6D4D" w:rsidRPr="00400C33" w14:paraId="55FD2454" w14:textId="77777777" w:rsidTr="0044035E">
        <w:trPr>
          <w:trHeight w:val="54"/>
          <w:jc w:val="center"/>
        </w:trPr>
        <w:tc>
          <w:tcPr>
            <w:tcW w:w="1039" w:type="pct"/>
            <w:vAlign w:val="center"/>
          </w:tcPr>
          <w:p w14:paraId="476A5E38" w14:textId="77777777" w:rsidR="00EB6D4D" w:rsidRPr="00400C33" w:rsidRDefault="00EB6D4D"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Documento Adjunto</w:t>
            </w:r>
          </w:p>
        </w:tc>
        <w:tc>
          <w:tcPr>
            <w:tcW w:w="3961" w:type="pct"/>
            <w:vAlign w:val="center"/>
          </w:tcPr>
          <w:p w14:paraId="56AD6B60" w14:textId="5150AC26" w:rsidR="00EB6D4D" w:rsidRPr="00400C33" w:rsidRDefault="00EB6D4D" w:rsidP="0044035E">
            <w:pPr>
              <w:ind w:right="49"/>
              <w:jc w:val="center"/>
              <w:rPr>
                <w:rFonts w:ascii="Montserrat" w:hAnsi="Montserrat" w:cs="Arial"/>
                <w:sz w:val="18"/>
                <w:szCs w:val="18"/>
                <w:lang w:val="es-ES_tradnl" w:eastAsia="ar-SA"/>
              </w:rPr>
            </w:pPr>
            <w:r w:rsidRPr="00400C33">
              <w:rPr>
                <w:rFonts w:ascii="Montserrat" w:hAnsi="Montserrat" w:cs="Arial"/>
                <w:sz w:val="18"/>
                <w:szCs w:val="18"/>
                <w:lang w:val="es-ES_tradnl" w:eastAsia="ar-SA"/>
              </w:rPr>
              <w:t>Documentación Legal Solicitada para la Elaboración de Contratos</w:t>
            </w:r>
            <w:r w:rsidR="005A21B7">
              <w:rPr>
                <w:rFonts w:ascii="Montserrat" w:hAnsi="Montserrat" w:cs="Arial"/>
                <w:sz w:val="18"/>
                <w:szCs w:val="18"/>
                <w:lang w:val="es-ES_tradnl" w:eastAsia="ar-SA"/>
              </w:rPr>
              <w:t>.</w:t>
            </w:r>
          </w:p>
        </w:tc>
      </w:tr>
    </w:tbl>
    <w:p w14:paraId="5F8B4400" w14:textId="77777777" w:rsidR="00407DE9" w:rsidRDefault="00407DE9" w:rsidP="003A666B">
      <w:pPr>
        <w:ind w:right="49"/>
        <w:rPr>
          <w:rFonts w:ascii="Montserrat" w:hAnsi="Montserrat"/>
          <w:sz w:val="20"/>
          <w:szCs w:val="20"/>
          <w:lang w:val="es-ES_tradnl" w:eastAsia="ar-SA"/>
        </w:rPr>
      </w:pPr>
    </w:p>
    <w:p w14:paraId="6528DE02" w14:textId="77777777" w:rsidR="00C848A3" w:rsidRPr="00400C33" w:rsidRDefault="00C848A3" w:rsidP="003A666B">
      <w:pPr>
        <w:ind w:right="49"/>
        <w:rPr>
          <w:rFonts w:ascii="Montserrat" w:hAnsi="Montserrat"/>
          <w:sz w:val="20"/>
          <w:szCs w:val="20"/>
          <w:lang w:val="es-ES_tradnl" w:eastAsia="ar-SA"/>
        </w:rPr>
      </w:pPr>
    </w:p>
    <w:p w14:paraId="1EBF4F8A" w14:textId="77777777" w:rsidR="002D5EBE" w:rsidRPr="00400C33" w:rsidRDefault="003C7C9D" w:rsidP="003A666B">
      <w:pPr>
        <w:pStyle w:val="Ttulo1"/>
        <w:numPr>
          <w:ilvl w:val="0"/>
          <w:numId w:val="42"/>
        </w:numPr>
        <w:spacing w:before="0" w:after="0"/>
        <w:ind w:right="49"/>
        <w:jc w:val="both"/>
        <w:rPr>
          <w:rFonts w:ascii="Montserrat" w:hAnsi="Montserrat" w:cs="Arial"/>
          <w:sz w:val="20"/>
          <w:szCs w:val="20"/>
          <w:lang w:val="es-ES_tradnl"/>
        </w:rPr>
      </w:pPr>
      <w:bookmarkStart w:id="212" w:name="_Toc166754576"/>
      <w:r w:rsidRPr="00400C33">
        <w:rPr>
          <w:rFonts w:ascii="Montserrat" w:hAnsi="Montserrat" w:cs="Arial"/>
          <w:sz w:val="20"/>
          <w:szCs w:val="20"/>
          <w:lang w:val="es-ES_tradnl"/>
        </w:rPr>
        <w:t>NOTA INFORMATIVA OCDE.</w:t>
      </w:r>
      <w:bookmarkEnd w:id="212"/>
    </w:p>
    <w:p w14:paraId="2C5B1B2B" w14:textId="77777777" w:rsidR="00600ED3" w:rsidRPr="00400C33" w:rsidRDefault="00600ED3" w:rsidP="003A666B">
      <w:pPr>
        <w:suppressAutoHyphens/>
        <w:ind w:right="49"/>
        <w:jc w:val="both"/>
        <w:rPr>
          <w:rFonts w:ascii="Montserrat" w:eastAsia="Times New Roman" w:hAnsi="Montserrat" w:cs="Arial"/>
          <w:sz w:val="20"/>
          <w:szCs w:val="20"/>
          <w:lang w:val="es-ES_tradnl" w:eastAsia="ar-SA"/>
        </w:rPr>
      </w:pPr>
    </w:p>
    <w:p w14:paraId="3E2DFB07" w14:textId="77777777" w:rsidR="00E70622" w:rsidRPr="00400C33" w:rsidRDefault="00E70622" w:rsidP="003A666B">
      <w:pPr>
        <w:ind w:right="28"/>
        <w:jc w:val="both"/>
        <w:rPr>
          <w:rFonts w:ascii="Montserrat" w:hAnsi="Montserrat" w:cs="Arial"/>
          <w:sz w:val="20"/>
          <w:szCs w:val="20"/>
          <w:lang w:eastAsia="es-ES"/>
        </w:rPr>
      </w:pPr>
      <w:r w:rsidRPr="00400C33">
        <w:rPr>
          <w:rFonts w:ascii="Montserrat" w:hAnsi="Montserrat" w:cs="Arial"/>
          <w:sz w:val="20"/>
          <w:szCs w:val="20"/>
          <w:lang w:eastAsia="es-ES"/>
        </w:rPr>
        <w:t>Nota informativa para participantes de países miembros de la Organización para la Cooperación y el Desarrollo Económico (OCDE) y firmantes de la Convención para Co</w:t>
      </w:r>
      <w:r w:rsidR="00546BF2" w:rsidRPr="00400C33">
        <w:rPr>
          <w:rFonts w:ascii="Montserrat" w:hAnsi="Montserrat" w:cs="Arial"/>
          <w:sz w:val="20"/>
          <w:szCs w:val="20"/>
          <w:lang w:eastAsia="es-ES"/>
        </w:rPr>
        <w:t>m</w:t>
      </w:r>
      <w:r w:rsidRPr="00400C33">
        <w:rPr>
          <w:rFonts w:ascii="Montserrat" w:hAnsi="Montserrat" w:cs="Arial"/>
          <w:sz w:val="20"/>
          <w:szCs w:val="20"/>
          <w:lang w:eastAsia="es-ES"/>
        </w:rPr>
        <w:t>batir el Cohecho de Servidores Públicos Extranjeros en Transacciones Comerciales Internacionales.</w:t>
      </w:r>
    </w:p>
    <w:p w14:paraId="050418CC" w14:textId="77777777" w:rsidR="00E70622" w:rsidRPr="00400C33" w:rsidRDefault="00E70622" w:rsidP="003A666B">
      <w:pPr>
        <w:ind w:right="28"/>
        <w:jc w:val="both"/>
        <w:rPr>
          <w:rFonts w:ascii="Montserrat" w:hAnsi="Montserrat" w:cs="Arial"/>
          <w:sz w:val="20"/>
          <w:szCs w:val="20"/>
          <w:lang w:eastAsia="es-ES"/>
        </w:rPr>
      </w:pPr>
    </w:p>
    <w:p w14:paraId="0937EC6E" w14:textId="534147A1" w:rsidR="00E70622" w:rsidRPr="00400C33" w:rsidRDefault="00E70622" w:rsidP="003A666B">
      <w:pPr>
        <w:ind w:right="28"/>
        <w:jc w:val="both"/>
        <w:rPr>
          <w:rFonts w:ascii="Montserrat" w:hAnsi="Montserrat" w:cs="Arial"/>
          <w:b/>
          <w:sz w:val="20"/>
          <w:szCs w:val="20"/>
          <w:lang w:eastAsia="es-ES"/>
        </w:rPr>
      </w:pPr>
      <w:r w:rsidRPr="00400C33">
        <w:rPr>
          <w:rFonts w:ascii="Montserrat" w:hAnsi="Montserrat" w:cs="Arial"/>
          <w:sz w:val="20"/>
          <w:szCs w:val="20"/>
          <w:lang w:eastAsia="es-ES"/>
        </w:rPr>
        <w:t>Esta nota es de carácter informativa por lo que no deberá incluirse en la proposición y no será causal de desechamiento la no presentación de la misma.</w:t>
      </w:r>
      <w:r w:rsidRPr="00400C33">
        <w:rPr>
          <w:rFonts w:ascii="Montserrat" w:hAnsi="Montserrat" w:cs="Arial"/>
          <w:b/>
          <w:sz w:val="20"/>
          <w:szCs w:val="20"/>
          <w:lang w:eastAsia="es-ES"/>
        </w:rPr>
        <w:t xml:space="preserve"> Anexo </w:t>
      </w:r>
      <w:r w:rsidR="00BB2D77" w:rsidRPr="00400C33">
        <w:rPr>
          <w:rFonts w:ascii="Montserrat" w:hAnsi="Montserrat" w:cs="Arial"/>
          <w:b/>
          <w:sz w:val="20"/>
          <w:szCs w:val="20"/>
          <w:lang w:eastAsia="es-ES"/>
        </w:rPr>
        <w:t>X</w:t>
      </w:r>
      <w:r w:rsidR="00CF4706" w:rsidRPr="00400C33">
        <w:rPr>
          <w:rFonts w:ascii="Montserrat" w:hAnsi="Montserrat" w:cs="Arial"/>
          <w:b/>
          <w:sz w:val="20"/>
          <w:szCs w:val="20"/>
          <w:lang w:eastAsia="es-ES"/>
        </w:rPr>
        <w:t>.</w:t>
      </w:r>
    </w:p>
    <w:p w14:paraId="13A49210" w14:textId="77777777" w:rsidR="004F44DE" w:rsidRDefault="004F44DE" w:rsidP="003A666B">
      <w:pPr>
        <w:ind w:right="28"/>
        <w:jc w:val="both"/>
        <w:rPr>
          <w:rFonts w:ascii="Montserrat" w:hAnsi="Montserrat" w:cs="Arial"/>
          <w:b/>
          <w:sz w:val="20"/>
          <w:szCs w:val="20"/>
          <w:lang w:eastAsia="es-ES"/>
        </w:rPr>
      </w:pPr>
    </w:p>
    <w:p w14:paraId="1DD464FD" w14:textId="77777777" w:rsidR="00C848A3" w:rsidRPr="00400C33" w:rsidRDefault="00C848A3" w:rsidP="003A666B">
      <w:pPr>
        <w:ind w:right="28"/>
        <w:jc w:val="both"/>
        <w:rPr>
          <w:rFonts w:ascii="Montserrat" w:hAnsi="Montserrat" w:cs="Arial"/>
          <w:b/>
          <w:sz w:val="20"/>
          <w:szCs w:val="20"/>
          <w:lang w:eastAsia="es-ES"/>
        </w:rPr>
      </w:pPr>
    </w:p>
    <w:p w14:paraId="64EFACAF" w14:textId="77777777" w:rsidR="009E0B03" w:rsidRPr="00400C33" w:rsidRDefault="009E0B03" w:rsidP="003A666B">
      <w:pPr>
        <w:pStyle w:val="Ttulo1"/>
        <w:numPr>
          <w:ilvl w:val="0"/>
          <w:numId w:val="42"/>
        </w:numPr>
        <w:spacing w:before="0" w:after="0"/>
        <w:ind w:right="49"/>
        <w:jc w:val="both"/>
        <w:rPr>
          <w:rFonts w:ascii="Montserrat" w:hAnsi="Montserrat" w:cs="Arial"/>
          <w:sz w:val="20"/>
          <w:szCs w:val="20"/>
          <w:lang w:val="es-ES_tradnl"/>
        </w:rPr>
      </w:pPr>
      <w:bookmarkStart w:id="213" w:name="_Toc509327671"/>
      <w:bookmarkStart w:id="214" w:name="_Toc166754577"/>
      <w:r w:rsidRPr="00400C33">
        <w:rPr>
          <w:rFonts w:ascii="Montserrat" w:hAnsi="Montserrat" w:cs="Arial"/>
          <w:sz w:val="20"/>
          <w:szCs w:val="20"/>
          <w:lang w:val="es-ES_tradnl"/>
        </w:rPr>
        <w:t>PROTOCOLO DE ACTUACIÓN EN MATERIA DE CONTRATACIONES PÚBLICAS Y OTORGAMIENTO Y PRÓRROGA DE LICENCIAS, PERMISOS, AUTORIZACIONES Y CONCESIONES.</w:t>
      </w:r>
      <w:bookmarkEnd w:id="213"/>
      <w:bookmarkEnd w:id="214"/>
    </w:p>
    <w:p w14:paraId="59C0A118" w14:textId="0AC0E993" w:rsidR="009E0B03" w:rsidRPr="00400C33" w:rsidRDefault="009E0B03" w:rsidP="003A666B">
      <w:pPr>
        <w:suppressAutoHyphens/>
        <w:ind w:right="49"/>
        <w:jc w:val="both"/>
        <w:rPr>
          <w:rFonts w:ascii="Montserrat" w:eastAsia="Times New Roman" w:hAnsi="Montserrat" w:cs="Arial"/>
          <w:sz w:val="20"/>
          <w:szCs w:val="20"/>
          <w:lang w:val="es-ES_tradnl" w:eastAsia="ar-SA"/>
        </w:rPr>
      </w:pPr>
    </w:p>
    <w:p w14:paraId="4DF108A9" w14:textId="77777777" w:rsidR="007D5B3E" w:rsidRPr="00400C33" w:rsidRDefault="007D5B3E" w:rsidP="003A666B">
      <w:pPr>
        <w:ind w:right="49"/>
        <w:jc w:val="both"/>
        <w:rPr>
          <w:rFonts w:ascii="Montserrat" w:hAnsi="Montserrat" w:cs="Arial"/>
          <w:sz w:val="20"/>
          <w:szCs w:val="20"/>
          <w:lang w:val="es-ES_tradnl" w:eastAsia="ar-SA"/>
        </w:rPr>
      </w:pPr>
      <w:r w:rsidRPr="00400C33">
        <w:rPr>
          <w:rFonts w:ascii="Montserrat" w:hAnsi="Montserrat" w:cs="Arial"/>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la sección de la Secretaría de la Función Pública, en el portal de la Ventanilla Única Nacional (gob.mx) a través de la liga </w:t>
      </w:r>
      <w:hyperlink r:id="rId13" w:history="1">
        <w:r w:rsidRPr="00400C33">
          <w:rPr>
            <w:rStyle w:val="Hipervnculo"/>
            <w:rFonts w:ascii="Montserrat" w:hAnsi="Montserrat" w:cs="Arial"/>
            <w:sz w:val="20"/>
            <w:szCs w:val="20"/>
            <w:lang w:val="es-ES_tradnl"/>
          </w:rPr>
          <w:t>www.gob.mx/sfp</w:t>
        </w:r>
      </w:hyperlink>
      <w:r w:rsidRPr="00400C33">
        <w:rPr>
          <w:rFonts w:ascii="Montserrat" w:hAnsi="Montserrat" w:cs="Arial"/>
          <w:sz w:val="20"/>
          <w:szCs w:val="20"/>
          <w:lang w:val="es-ES_tradnl" w:eastAsia="ar-SA"/>
        </w:rPr>
        <w:t xml:space="preserve">. En ese sentido se informa que los datos personales que se recaben con motivo del contacto con particulares serán protegidos y tratados conforme las disposiciones jurídicas aplicables. </w:t>
      </w:r>
    </w:p>
    <w:p w14:paraId="32E6074C" w14:textId="77777777" w:rsidR="007D5B3E" w:rsidRPr="00400C33" w:rsidRDefault="007D5B3E" w:rsidP="003A666B">
      <w:pPr>
        <w:ind w:right="49"/>
        <w:jc w:val="both"/>
        <w:rPr>
          <w:rFonts w:ascii="Montserrat" w:hAnsi="Montserrat" w:cs="Arial"/>
          <w:sz w:val="20"/>
          <w:szCs w:val="20"/>
          <w:lang w:val="es-ES_tradnl" w:eastAsia="ar-SA"/>
        </w:rPr>
      </w:pPr>
    </w:p>
    <w:p w14:paraId="3DB2C886" w14:textId="6C1FB43D" w:rsidR="007D5B3E" w:rsidRPr="00400C33" w:rsidRDefault="007D5B3E" w:rsidP="003A666B">
      <w:pPr>
        <w:ind w:right="49"/>
        <w:jc w:val="both"/>
        <w:rPr>
          <w:rFonts w:ascii="Montserrat" w:hAnsi="Montserrat" w:cs="Arial"/>
          <w:sz w:val="20"/>
          <w:szCs w:val="20"/>
          <w:lang w:val="es-ES_tradnl" w:eastAsia="ar-SA"/>
        </w:rPr>
      </w:pPr>
      <w:r w:rsidRPr="00400C33">
        <w:rPr>
          <w:rFonts w:ascii="Montserrat" w:hAnsi="Montserrat" w:cs="Arial"/>
          <w:sz w:val="20"/>
          <w:szCs w:val="20"/>
          <w:lang w:val="es-ES_tradnl" w:eastAsia="ar-SA"/>
        </w:rPr>
        <w:t>Asimismo, de conformidad con el numeral 2 del Anexo Segundo del referido Acuerdo se hace de conocimiento a los interesados en participar en el presente procedimiento que, tratándose de pe</w:t>
      </w:r>
      <w:r w:rsidR="00907215" w:rsidRPr="00400C33">
        <w:rPr>
          <w:rFonts w:ascii="Montserrat" w:hAnsi="Montserrat" w:cs="Arial"/>
          <w:sz w:val="20"/>
          <w:szCs w:val="20"/>
          <w:lang w:val="es-ES_tradnl" w:eastAsia="ar-SA"/>
        </w:rPr>
        <w:t>r</w:t>
      </w:r>
      <w:r w:rsidRPr="00400C33">
        <w:rPr>
          <w:rFonts w:ascii="Montserrat" w:hAnsi="Montserrat" w:cs="Arial"/>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0EC39553" w14:textId="77777777" w:rsidR="000C5B01" w:rsidRPr="00400C33" w:rsidRDefault="000C5B01" w:rsidP="003A666B">
      <w:pPr>
        <w:ind w:right="49"/>
        <w:jc w:val="both"/>
        <w:rPr>
          <w:rFonts w:ascii="Montserrat" w:hAnsi="Montserrat" w:cs="Arial"/>
          <w:sz w:val="20"/>
          <w:szCs w:val="20"/>
          <w:lang w:val="es-ES_tradnl" w:eastAsia="ar-SA"/>
        </w:rPr>
      </w:pPr>
    </w:p>
    <w:p w14:paraId="00444010"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400C33">
        <w:rPr>
          <w:rFonts w:ascii="Montserrat" w:eastAsia="Times New Roman" w:hAnsi="Montserrat" w:cs="Arial"/>
          <w:sz w:val="20"/>
          <w:szCs w:val="20"/>
          <w:lang w:val="es-ES_tradnl" w:eastAsia="ar-SA"/>
        </w:rPr>
        <w:t xml:space="preserve">Titulares </w:t>
      </w:r>
      <w:r w:rsidRPr="00400C33">
        <w:rPr>
          <w:rFonts w:ascii="Montserrat" w:eastAsia="Times New Roman" w:hAnsi="Montserrat" w:cs="Arial"/>
          <w:sz w:val="20"/>
          <w:szCs w:val="20"/>
          <w:lang w:val="es-ES_tradnl" w:eastAsia="ar-SA"/>
        </w:rPr>
        <w:t xml:space="preserve">de </w:t>
      </w:r>
      <w:r w:rsidR="00335597" w:rsidRPr="00400C33">
        <w:rPr>
          <w:rFonts w:ascii="Montserrat" w:eastAsia="Times New Roman" w:hAnsi="Montserrat" w:cs="Arial"/>
          <w:sz w:val="20"/>
          <w:szCs w:val="20"/>
          <w:lang w:val="es-ES_tradnl" w:eastAsia="ar-SA"/>
        </w:rPr>
        <w:t>Fiscalías Especializadas</w:t>
      </w:r>
      <w:r w:rsidRPr="00400C33">
        <w:rPr>
          <w:rFonts w:ascii="Montserrat" w:eastAsia="Times New Roman" w:hAnsi="Montserrat" w:cs="Arial"/>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 de la Función Pública.</w:t>
      </w:r>
    </w:p>
    <w:p w14:paraId="555A4E0C"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p>
    <w:p w14:paraId="047110F5"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00A44CC4"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p>
    <w:p w14:paraId="3A21B2CD"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14:paraId="39D533C6"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p>
    <w:p w14:paraId="432FF4F1" w14:textId="26337041" w:rsidR="009E0B03" w:rsidRPr="00400C33" w:rsidRDefault="009E0B03"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 xml:space="preserve">En ambos casos, los particulares formularán el manifiesto a través de la dirección electrónica </w:t>
      </w:r>
      <w:hyperlink r:id="rId14" w:history="1">
        <w:r w:rsidR="00AC6EEA" w:rsidRPr="00400C33">
          <w:rPr>
            <w:rStyle w:val="Hipervnculo"/>
            <w:rFonts w:ascii="Montserrat" w:eastAsia="Times New Roman" w:hAnsi="Montserrat" w:cs="Arial"/>
            <w:sz w:val="20"/>
            <w:szCs w:val="20"/>
            <w:lang w:val="es-ES" w:eastAsia="es-ES"/>
          </w:rPr>
          <w:t>https://manifiesto.funcionpublica.gob.mx</w:t>
        </w:r>
      </w:hyperlink>
      <w:r w:rsidRPr="00400C33">
        <w:rPr>
          <w:rFonts w:ascii="Montserrat" w:eastAsia="Times New Roman" w:hAnsi="Montserrat" w:cs="Arial"/>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21D49C5E"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p>
    <w:p w14:paraId="747F7B51"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14:paraId="59AAC2F8"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p>
    <w:p w14:paraId="07067758" w14:textId="77777777" w:rsidR="009E0B03" w:rsidRPr="00400C33" w:rsidRDefault="009E0B03"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14:paraId="08CEFB50" w14:textId="26EDFB7A" w:rsidR="00903665" w:rsidRPr="00400C33" w:rsidRDefault="00903665" w:rsidP="003A666B">
      <w:pPr>
        <w:suppressAutoHyphens/>
        <w:ind w:right="49"/>
        <w:rPr>
          <w:rFonts w:ascii="Montserrat" w:eastAsia="Times New Roman" w:hAnsi="Montserrat" w:cs="Arial"/>
          <w:sz w:val="20"/>
          <w:szCs w:val="20"/>
          <w:lang w:val="es-ES_tradnl" w:eastAsia="ar-SA"/>
        </w:rPr>
      </w:pPr>
    </w:p>
    <w:p w14:paraId="12D52CBF" w14:textId="77777777" w:rsidR="00407DE9" w:rsidRPr="00400C33" w:rsidRDefault="00407DE9" w:rsidP="003A666B">
      <w:pPr>
        <w:suppressAutoHyphens/>
        <w:ind w:right="49"/>
        <w:rPr>
          <w:rFonts w:ascii="Montserrat" w:eastAsia="Times New Roman" w:hAnsi="Montserrat" w:cs="Arial"/>
          <w:sz w:val="20"/>
          <w:szCs w:val="20"/>
          <w:lang w:val="es-ES_tradnl" w:eastAsia="ar-SA"/>
        </w:rPr>
      </w:pPr>
    </w:p>
    <w:p w14:paraId="6971D76C" w14:textId="597F4AD0" w:rsidR="00855D71" w:rsidRPr="00400C33" w:rsidRDefault="00855D71" w:rsidP="003A666B">
      <w:pPr>
        <w:pStyle w:val="Ttulo1"/>
        <w:numPr>
          <w:ilvl w:val="0"/>
          <w:numId w:val="42"/>
        </w:numPr>
        <w:spacing w:before="0" w:after="0"/>
        <w:ind w:right="49"/>
        <w:jc w:val="both"/>
        <w:rPr>
          <w:rFonts w:ascii="Montserrat" w:hAnsi="Montserrat" w:cs="Arial"/>
          <w:sz w:val="20"/>
          <w:szCs w:val="20"/>
          <w:lang w:val="es-ES_tradnl"/>
        </w:rPr>
      </w:pPr>
      <w:bookmarkStart w:id="215" w:name="_Toc21719335"/>
      <w:bookmarkStart w:id="216" w:name="_Toc166754578"/>
      <w:r w:rsidRPr="00400C33">
        <w:rPr>
          <w:rFonts w:ascii="Montserrat" w:hAnsi="Montserrat" w:cs="Arial"/>
          <w:sz w:val="20"/>
          <w:szCs w:val="20"/>
          <w:lang w:val="es-ES_tradnl"/>
        </w:rPr>
        <w:t xml:space="preserve">AVISO DE PRIVACIDAD </w:t>
      </w:r>
      <w:r w:rsidR="00A654A7" w:rsidRPr="00400C33">
        <w:rPr>
          <w:rFonts w:ascii="Montserrat" w:hAnsi="Montserrat" w:cs="Arial"/>
          <w:sz w:val="20"/>
          <w:szCs w:val="20"/>
          <w:lang w:val="es-ES_tradnl"/>
        </w:rPr>
        <w:t xml:space="preserve">INTEGRAL Y </w:t>
      </w:r>
      <w:r w:rsidRPr="00400C33">
        <w:rPr>
          <w:rFonts w:ascii="Montserrat" w:hAnsi="Montserrat" w:cs="Arial"/>
          <w:sz w:val="20"/>
          <w:szCs w:val="20"/>
          <w:lang w:val="es-ES_tradnl"/>
        </w:rPr>
        <w:t>SIMPLIFICADO DE LOS PROCEDIMIENTOS DE ADQUISICIONES DE BIENES, ARRENDAMIENTOS Y CONTRATACIÓN DE SERVICIOS.</w:t>
      </w:r>
      <w:bookmarkEnd w:id="215"/>
      <w:bookmarkEnd w:id="216"/>
    </w:p>
    <w:p w14:paraId="60539027" w14:textId="77777777" w:rsidR="00903665" w:rsidRPr="00400C33" w:rsidRDefault="00903665" w:rsidP="003A666B">
      <w:pPr>
        <w:suppressAutoHyphens/>
        <w:ind w:right="49"/>
        <w:rPr>
          <w:rFonts w:ascii="Montserrat" w:eastAsia="Times New Roman" w:hAnsi="Montserrat" w:cs="Arial"/>
          <w:sz w:val="20"/>
          <w:szCs w:val="20"/>
          <w:lang w:val="es-ES_tradnl" w:eastAsia="ar-SA"/>
        </w:rPr>
      </w:pPr>
    </w:p>
    <w:p w14:paraId="07250F81" w14:textId="77777777" w:rsidR="00855D71" w:rsidRPr="00400C33" w:rsidRDefault="00855D71"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“CompraNet”, no requiriéndose el consentimiento del titular de la información para permitir el acceso a la misma a través de una versión pública.</w:t>
      </w:r>
    </w:p>
    <w:p w14:paraId="33D076FF" w14:textId="77777777" w:rsidR="00855D71" w:rsidRPr="00400C33" w:rsidRDefault="00855D71" w:rsidP="003A666B">
      <w:pPr>
        <w:suppressAutoHyphens/>
        <w:ind w:right="49"/>
        <w:jc w:val="both"/>
        <w:rPr>
          <w:rFonts w:ascii="Montserrat" w:eastAsia="Times New Roman" w:hAnsi="Montserrat" w:cs="Arial"/>
          <w:sz w:val="20"/>
          <w:szCs w:val="20"/>
          <w:lang w:val="es-ES_tradnl" w:eastAsia="ar-SA"/>
        </w:rPr>
      </w:pPr>
    </w:p>
    <w:p w14:paraId="5F71D1C7" w14:textId="77777777" w:rsidR="00855D71" w:rsidRPr="00400C33" w:rsidRDefault="00855D71"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14:paraId="2C89A187" w14:textId="77777777" w:rsidR="00855D71" w:rsidRPr="00400C33" w:rsidRDefault="00855D71" w:rsidP="003A666B">
      <w:pPr>
        <w:suppressAutoHyphens/>
        <w:ind w:right="49"/>
        <w:jc w:val="both"/>
        <w:rPr>
          <w:rFonts w:ascii="Montserrat" w:eastAsia="Times New Roman" w:hAnsi="Montserrat" w:cs="Arial"/>
          <w:sz w:val="20"/>
          <w:szCs w:val="20"/>
          <w:lang w:val="es-ES_tradnl" w:eastAsia="ar-SA"/>
        </w:rPr>
      </w:pPr>
    </w:p>
    <w:p w14:paraId="3706708A" w14:textId="7EEB06B1" w:rsidR="00855D71" w:rsidRPr="00400C33" w:rsidRDefault="00855D71" w:rsidP="003A666B">
      <w:pPr>
        <w:suppressAutoHyphens/>
        <w:ind w:right="49"/>
        <w:jc w:val="both"/>
        <w:rPr>
          <w:rFonts w:ascii="Montserrat" w:eastAsia="Times New Roman" w:hAnsi="Montserrat" w:cs="Arial"/>
          <w:sz w:val="20"/>
          <w:szCs w:val="20"/>
          <w:lang w:val="es-ES_tradnl" w:eastAsia="ar-SA"/>
        </w:rPr>
      </w:pPr>
      <w:r w:rsidRPr="00400C33">
        <w:rPr>
          <w:rFonts w:ascii="Montserrat" w:eastAsia="Times New Roman" w:hAnsi="Montserrat" w:cs="Arial"/>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“CompraNet”, conforme a los criterios emitidos por el Instituto Nacional de Transparencia, Acceso a la Información y Protección de Datos Personales (INAI). </w:t>
      </w:r>
      <w:r w:rsidR="00C54188" w:rsidRPr="00400C33">
        <w:rPr>
          <w:rFonts w:ascii="Montserrat" w:eastAsia="Times New Roman" w:hAnsi="Montserrat" w:cs="Arial"/>
          <w:b/>
          <w:sz w:val="20"/>
          <w:szCs w:val="20"/>
          <w:lang w:val="es-ES_tradnl" w:eastAsia="ar-SA"/>
        </w:rPr>
        <w:t>Anexo X</w:t>
      </w:r>
      <w:r w:rsidR="00C86FE0" w:rsidRPr="00400C33">
        <w:rPr>
          <w:rFonts w:ascii="Montserrat" w:eastAsia="Times New Roman" w:hAnsi="Montserrat" w:cs="Arial"/>
          <w:b/>
          <w:sz w:val="20"/>
          <w:szCs w:val="20"/>
          <w:lang w:val="es-ES_tradnl" w:eastAsia="ar-SA"/>
        </w:rPr>
        <w:t>I</w:t>
      </w:r>
      <w:r w:rsidR="00ED670A" w:rsidRPr="00400C33">
        <w:rPr>
          <w:rFonts w:ascii="Montserrat" w:eastAsia="Times New Roman" w:hAnsi="Montserrat" w:cs="Arial"/>
          <w:b/>
          <w:sz w:val="20"/>
          <w:szCs w:val="20"/>
          <w:lang w:val="es-ES_tradnl" w:eastAsia="ar-SA"/>
        </w:rPr>
        <w:t>I</w:t>
      </w:r>
      <w:r w:rsidR="00C54188" w:rsidRPr="00400C33">
        <w:rPr>
          <w:rFonts w:ascii="Montserrat" w:eastAsia="Times New Roman" w:hAnsi="Montserrat" w:cs="Arial"/>
          <w:b/>
          <w:sz w:val="20"/>
          <w:szCs w:val="20"/>
          <w:lang w:val="es-ES_tradnl" w:eastAsia="ar-SA"/>
        </w:rPr>
        <w:t>.</w:t>
      </w:r>
    </w:p>
    <w:p w14:paraId="0D183654" w14:textId="77777777" w:rsidR="00CE1012" w:rsidRPr="00400C33" w:rsidRDefault="00CE1012" w:rsidP="003A666B">
      <w:pPr>
        <w:suppressAutoHyphens/>
        <w:ind w:right="49"/>
        <w:rPr>
          <w:rFonts w:ascii="Montserrat" w:eastAsia="Times New Roman" w:hAnsi="Montserrat" w:cs="Arial"/>
          <w:sz w:val="20"/>
          <w:szCs w:val="20"/>
          <w:lang w:val="es-ES_tradnl" w:eastAsia="ar-SA"/>
        </w:rPr>
      </w:pPr>
    </w:p>
    <w:p w14:paraId="74E8DFF9" w14:textId="77777777" w:rsidR="00855D71" w:rsidRDefault="00855D71" w:rsidP="003A666B">
      <w:pPr>
        <w:suppressAutoHyphens/>
        <w:ind w:right="49"/>
        <w:rPr>
          <w:rFonts w:ascii="Montserrat" w:eastAsia="Times New Roman" w:hAnsi="Montserrat" w:cs="Arial"/>
          <w:sz w:val="20"/>
          <w:szCs w:val="20"/>
          <w:lang w:val="es-ES_tradnl" w:eastAsia="ar-SA"/>
        </w:rPr>
      </w:pPr>
    </w:p>
    <w:p w14:paraId="3B99B937" w14:textId="77777777" w:rsidR="00C848A3" w:rsidRPr="00400C33" w:rsidRDefault="00C848A3" w:rsidP="003A666B">
      <w:pPr>
        <w:suppressAutoHyphens/>
        <w:ind w:right="49"/>
        <w:rPr>
          <w:rFonts w:ascii="Montserrat" w:eastAsia="Times New Roman" w:hAnsi="Montserrat" w:cs="Arial"/>
          <w:sz w:val="20"/>
          <w:szCs w:val="20"/>
          <w:lang w:val="es-ES_tradnl" w:eastAsia="ar-SA"/>
        </w:rPr>
      </w:pPr>
    </w:p>
    <w:p w14:paraId="24E53AC9" w14:textId="77777777" w:rsidR="00DE60C7" w:rsidRPr="00400C33" w:rsidRDefault="00DE60C7" w:rsidP="003A666B">
      <w:pPr>
        <w:suppressAutoHyphens/>
        <w:ind w:right="49"/>
        <w:rPr>
          <w:rFonts w:ascii="Montserrat" w:eastAsia="Times New Roman" w:hAnsi="Montserrat" w:cs="Arial"/>
          <w:sz w:val="20"/>
          <w:szCs w:val="20"/>
          <w:lang w:val="es-ES_tradnl" w:eastAsia="ar-SA"/>
        </w:rPr>
      </w:pPr>
    </w:p>
    <w:p w14:paraId="2F2B0633" w14:textId="77777777" w:rsidR="00895BCF" w:rsidRPr="00400C33" w:rsidRDefault="00895BCF" w:rsidP="003A666B">
      <w:pPr>
        <w:suppressAutoHyphens/>
        <w:ind w:right="49"/>
        <w:rPr>
          <w:rFonts w:ascii="Montserrat" w:eastAsia="Times New Roman" w:hAnsi="Montserrat" w:cs="Arial"/>
          <w:sz w:val="20"/>
          <w:szCs w:val="20"/>
          <w:lang w:val="es-ES_tradnl" w:eastAsia="ar-SA"/>
        </w:rPr>
      </w:pPr>
    </w:p>
    <w:p w14:paraId="516F8DBC" w14:textId="77777777" w:rsidR="00DE60C7" w:rsidRPr="00400C33" w:rsidRDefault="00DE60C7" w:rsidP="003A666B">
      <w:pPr>
        <w:suppressAutoHyphens/>
        <w:ind w:right="49"/>
        <w:jc w:val="center"/>
        <w:rPr>
          <w:rFonts w:ascii="Montserrat" w:eastAsia="Times New Roman" w:hAnsi="Montserrat" w:cs="Arial"/>
          <w:sz w:val="20"/>
          <w:szCs w:val="20"/>
          <w:lang w:val="es-ES_tradnl" w:eastAsia="ar-SA"/>
        </w:rPr>
      </w:pPr>
    </w:p>
    <w:p w14:paraId="3F9D4C79" w14:textId="77777777" w:rsidR="00C100CA" w:rsidRPr="00400C33" w:rsidRDefault="00C100CA" w:rsidP="003A666B">
      <w:pPr>
        <w:pStyle w:val="Default"/>
        <w:ind w:left="-142"/>
        <w:jc w:val="center"/>
        <w:rPr>
          <w:rFonts w:ascii="Montserrat" w:hAnsi="Montserrat" w:cs="Arial"/>
          <w:b/>
          <w:sz w:val="20"/>
          <w:szCs w:val="20"/>
        </w:rPr>
      </w:pPr>
      <w:r w:rsidRPr="00400C33">
        <w:rPr>
          <w:rFonts w:ascii="Montserrat" w:hAnsi="Montserrat" w:cs="Arial"/>
          <w:b/>
          <w:sz w:val="20"/>
          <w:szCs w:val="20"/>
        </w:rPr>
        <w:t>Mtr</w:t>
      </w:r>
      <w:r w:rsidR="00F57794" w:rsidRPr="00400C33">
        <w:rPr>
          <w:rFonts w:ascii="Montserrat" w:hAnsi="Montserrat" w:cs="Arial"/>
          <w:b/>
          <w:sz w:val="20"/>
          <w:szCs w:val="20"/>
        </w:rPr>
        <w:t>a</w:t>
      </w:r>
      <w:r w:rsidRPr="00400C33">
        <w:rPr>
          <w:rFonts w:ascii="Montserrat" w:hAnsi="Montserrat" w:cs="Arial"/>
          <w:b/>
          <w:sz w:val="20"/>
          <w:szCs w:val="20"/>
        </w:rPr>
        <w:t xml:space="preserve">. </w:t>
      </w:r>
      <w:r w:rsidR="00F57794" w:rsidRPr="00400C33">
        <w:rPr>
          <w:rFonts w:ascii="Montserrat" w:hAnsi="Montserrat" w:cs="Arial"/>
          <w:b/>
          <w:sz w:val="20"/>
          <w:szCs w:val="20"/>
        </w:rPr>
        <w:t>Araceli Sánchez Vega</w:t>
      </w:r>
      <w:r w:rsidRPr="00400C33">
        <w:rPr>
          <w:rFonts w:ascii="Montserrat" w:hAnsi="Montserrat" w:cs="Arial"/>
          <w:b/>
          <w:sz w:val="20"/>
          <w:szCs w:val="20"/>
        </w:rPr>
        <w:t>.</w:t>
      </w:r>
    </w:p>
    <w:p w14:paraId="108B9C5F" w14:textId="77777777" w:rsidR="00DE60C7" w:rsidRPr="00400C33" w:rsidRDefault="00C100CA" w:rsidP="003A666B">
      <w:pPr>
        <w:pStyle w:val="Default"/>
        <w:ind w:left="-142"/>
        <w:jc w:val="center"/>
        <w:rPr>
          <w:rFonts w:ascii="Montserrat" w:eastAsia="Calibri" w:hAnsi="Montserrat" w:cs="Arial"/>
          <w:sz w:val="20"/>
          <w:szCs w:val="20"/>
        </w:rPr>
      </w:pPr>
      <w:r w:rsidRPr="00400C33">
        <w:rPr>
          <w:rFonts w:ascii="Montserrat" w:eastAsia="Calibri" w:hAnsi="Montserrat" w:cs="Arial"/>
          <w:sz w:val="20"/>
          <w:szCs w:val="20"/>
        </w:rPr>
        <w:t xml:space="preserve">Titular de la División de </w:t>
      </w:r>
      <w:r w:rsidR="000736ED" w:rsidRPr="00400C33">
        <w:rPr>
          <w:rFonts w:ascii="Montserrat" w:eastAsia="Calibri" w:hAnsi="Montserrat" w:cs="Arial"/>
          <w:sz w:val="20"/>
          <w:szCs w:val="20"/>
        </w:rPr>
        <w:t xml:space="preserve">Bienes </w:t>
      </w:r>
      <w:r w:rsidRPr="00400C33">
        <w:rPr>
          <w:rFonts w:ascii="Montserrat" w:eastAsia="Calibri" w:hAnsi="Montserrat" w:cs="Arial"/>
          <w:sz w:val="20"/>
          <w:szCs w:val="20"/>
        </w:rPr>
        <w:t>Terapéuticos</w:t>
      </w:r>
    </w:p>
    <w:p w14:paraId="56FA96E4" w14:textId="77777777" w:rsidR="00022AC2" w:rsidRPr="00400C33" w:rsidRDefault="002D027E" w:rsidP="003A666B">
      <w:pPr>
        <w:suppressAutoHyphens/>
        <w:ind w:right="49"/>
        <w:jc w:val="center"/>
        <w:rPr>
          <w:rFonts w:ascii="Montserrat" w:eastAsia="Times New Roman" w:hAnsi="Montserrat" w:cs="Arial"/>
          <w:b/>
          <w:sz w:val="20"/>
          <w:szCs w:val="20"/>
          <w:lang w:val="es-ES" w:eastAsia="ar-SA"/>
        </w:rPr>
      </w:pPr>
      <w:r w:rsidRPr="00400C33">
        <w:rPr>
          <w:rFonts w:ascii="Montserrat" w:eastAsia="Times New Roman" w:hAnsi="Montserrat" w:cs="Arial"/>
          <w:b/>
          <w:sz w:val="20"/>
          <w:szCs w:val="20"/>
          <w:lang w:val="es-ES" w:eastAsia="ar-SA"/>
        </w:rPr>
        <w:t>Área Contratante</w:t>
      </w:r>
    </w:p>
    <w:p w14:paraId="667B9360" w14:textId="77777777" w:rsidR="00022AC2" w:rsidRPr="00400C33" w:rsidRDefault="00022AC2" w:rsidP="003A666B">
      <w:pPr>
        <w:suppressAutoHyphens/>
        <w:ind w:right="49"/>
        <w:jc w:val="center"/>
        <w:rPr>
          <w:rFonts w:ascii="Montserrat" w:eastAsia="Times New Roman" w:hAnsi="Montserrat" w:cs="Arial"/>
          <w:sz w:val="20"/>
          <w:szCs w:val="20"/>
          <w:lang w:val="es-ES" w:eastAsia="ar-SA"/>
        </w:rPr>
      </w:pPr>
      <w:r w:rsidRPr="00400C33">
        <w:rPr>
          <w:rFonts w:ascii="Montserrat" w:eastAsia="Times New Roman" w:hAnsi="Montserrat" w:cs="Arial"/>
          <w:sz w:val="20"/>
          <w:szCs w:val="20"/>
          <w:lang w:val="es-ES" w:eastAsia="ar-SA"/>
        </w:rPr>
        <w:t xml:space="preserve">Con fundamento en el </w:t>
      </w:r>
      <w:r w:rsidR="001A3BE2" w:rsidRPr="00400C33">
        <w:rPr>
          <w:rFonts w:ascii="Montserrat" w:eastAsia="Times New Roman" w:hAnsi="Montserrat" w:cs="Arial"/>
          <w:sz w:val="20"/>
          <w:szCs w:val="20"/>
          <w:lang w:val="es-ES" w:eastAsia="ar-SA"/>
        </w:rPr>
        <w:t>nu</w:t>
      </w:r>
      <w:r w:rsidR="00BB56EC" w:rsidRPr="00400C33">
        <w:rPr>
          <w:rFonts w:ascii="Montserrat" w:eastAsia="Times New Roman" w:hAnsi="Montserrat" w:cs="Arial"/>
          <w:sz w:val="20"/>
          <w:szCs w:val="20"/>
          <w:lang w:val="es-ES" w:eastAsia="ar-SA"/>
        </w:rPr>
        <w:t>m</w:t>
      </w:r>
      <w:r w:rsidR="001A3BE2" w:rsidRPr="00400C33">
        <w:rPr>
          <w:rFonts w:ascii="Montserrat" w:eastAsia="Times New Roman" w:hAnsi="Montserrat" w:cs="Arial"/>
          <w:sz w:val="20"/>
          <w:szCs w:val="20"/>
          <w:lang w:val="es-ES" w:eastAsia="ar-SA"/>
        </w:rPr>
        <w:t>e</w:t>
      </w:r>
      <w:r w:rsidR="00BB56EC" w:rsidRPr="00400C33">
        <w:rPr>
          <w:rFonts w:ascii="Montserrat" w:eastAsia="Times New Roman" w:hAnsi="Montserrat" w:cs="Arial"/>
          <w:sz w:val="20"/>
          <w:szCs w:val="20"/>
          <w:lang w:val="es-ES" w:eastAsia="ar-SA"/>
        </w:rPr>
        <w:t>ral</w:t>
      </w:r>
      <w:r w:rsidRPr="00400C33">
        <w:rPr>
          <w:rFonts w:ascii="Montserrat" w:eastAsia="Times New Roman" w:hAnsi="Montserrat" w:cs="Arial"/>
          <w:sz w:val="20"/>
          <w:szCs w:val="20"/>
          <w:lang w:val="es-ES" w:eastAsia="ar-SA"/>
        </w:rPr>
        <w:t xml:space="preserve"> 5.3.8 </w:t>
      </w:r>
      <w:r w:rsidR="00BB56EC" w:rsidRPr="00400C33">
        <w:rPr>
          <w:rFonts w:ascii="Montserrat" w:eastAsia="Times New Roman" w:hAnsi="Montserrat" w:cs="Arial"/>
          <w:sz w:val="20"/>
          <w:szCs w:val="20"/>
          <w:lang w:val="es-ES" w:eastAsia="ar-SA"/>
        </w:rPr>
        <w:t xml:space="preserve">inciso a) </w:t>
      </w:r>
      <w:r w:rsidRPr="00400C33">
        <w:rPr>
          <w:rFonts w:ascii="Montserrat" w:eastAsia="Times New Roman" w:hAnsi="Montserrat" w:cs="Arial"/>
          <w:sz w:val="20"/>
          <w:szCs w:val="20"/>
          <w:lang w:val="es-ES" w:eastAsia="ar-SA"/>
        </w:rPr>
        <w:t>de las Pol</w:t>
      </w:r>
      <w:r w:rsidR="00206D0E" w:rsidRPr="00400C33">
        <w:rPr>
          <w:rFonts w:ascii="Montserrat" w:eastAsia="Times New Roman" w:hAnsi="Montserrat" w:cs="Arial"/>
          <w:sz w:val="20"/>
          <w:szCs w:val="20"/>
          <w:lang w:val="es-ES" w:eastAsia="ar-SA"/>
        </w:rPr>
        <w:t>í</w:t>
      </w:r>
      <w:r w:rsidRPr="00400C33">
        <w:rPr>
          <w:rFonts w:ascii="Montserrat" w:eastAsia="Times New Roman" w:hAnsi="Montserrat" w:cs="Arial"/>
          <w:sz w:val="20"/>
          <w:szCs w:val="20"/>
          <w:lang w:val="es-ES" w:eastAsia="ar-SA"/>
        </w:rPr>
        <w:t>ticas, Bases</w:t>
      </w:r>
    </w:p>
    <w:p w14:paraId="2DD1AEF4" w14:textId="77777777" w:rsidR="00022AC2" w:rsidRPr="00400C33" w:rsidRDefault="00022AC2" w:rsidP="003A666B">
      <w:pPr>
        <w:suppressAutoHyphens/>
        <w:ind w:right="49"/>
        <w:jc w:val="center"/>
        <w:rPr>
          <w:rFonts w:ascii="Montserrat" w:eastAsia="Times New Roman" w:hAnsi="Montserrat" w:cs="Arial"/>
          <w:sz w:val="20"/>
          <w:szCs w:val="20"/>
          <w:lang w:val="es-ES" w:eastAsia="ar-SA"/>
        </w:rPr>
      </w:pPr>
      <w:r w:rsidRPr="00400C33">
        <w:rPr>
          <w:rFonts w:ascii="Montserrat" w:eastAsia="Times New Roman" w:hAnsi="Montserrat" w:cs="Arial"/>
          <w:sz w:val="20"/>
          <w:szCs w:val="20"/>
          <w:lang w:val="es-ES" w:eastAsia="ar-SA"/>
        </w:rPr>
        <w:t>y Lineamientos en Materia de Adquisiciones,</w:t>
      </w:r>
    </w:p>
    <w:p w14:paraId="6031A1C0" w14:textId="77777777" w:rsidR="00856707" w:rsidRPr="00400C33" w:rsidRDefault="00022AC2" w:rsidP="003A666B">
      <w:pPr>
        <w:suppressAutoHyphens/>
        <w:ind w:right="49"/>
        <w:jc w:val="center"/>
        <w:rPr>
          <w:rFonts w:ascii="Montserrat" w:eastAsia="Times New Roman" w:hAnsi="Montserrat" w:cs="Arial"/>
          <w:sz w:val="20"/>
          <w:szCs w:val="20"/>
          <w:lang w:val="es-ES" w:eastAsia="ar-SA"/>
        </w:rPr>
        <w:sectPr w:rsidR="00856707" w:rsidRPr="00400C33" w:rsidSect="00FF323A">
          <w:headerReference w:type="default" r:id="rId15"/>
          <w:footerReference w:type="default" r:id="rId16"/>
          <w:footnotePr>
            <w:pos w:val="beneathText"/>
          </w:footnotePr>
          <w:type w:val="nextColumn"/>
          <w:pgSz w:w="12240" w:h="15840" w:code="1"/>
          <w:pgMar w:top="1077" w:right="1701" w:bottom="1418" w:left="1701" w:header="709" w:footer="590" w:gutter="0"/>
          <w:cols w:space="720"/>
          <w:docGrid w:linePitch="360"/>
        </w:sectPr>
      </w:pPr>
      <w:r w:rsidRPr="00400C33">
        <w:rPr>
          <w:rFonts w:ascii="Montserrat" w:eastAsia="Times New Roman" w:hAnsi="Montserrat" w:cs="Arial"/>
          <w:sz w:val="20"/>
          <w:szCs w:val="20"/>
          <w:lang w:val="es-ES" w:eastAsia="ar-SA"/>
        </w:rPr>
        <w:t>Arrendamientos y Servicios del IMSS</w:t>
      </w:r>
    </w:p>
    <w:p w14:paraId="2E9073F3" w14:textId="77777777" w:rsidR="008958E6" w:rsidRPr="00400C33" w:rsidRDefault="008958E6" w:rsidP="003A666B">
      <w:pPr>
        <w:pStyle w:val="Textoindependiente"/>
        <w:spacing w:after="0"/>
        <w:jc w:val="both"/>
        <w:rPr>
          <w:rFonts w:ascii="Montserrat" w:hAnsi="Montserrat" w:cs="Arial"/>
          <w:sz w:val="20"/>
        </w:rPr>
      </w:pPr>
      <w:bookmarkStart w:id="217" w:name="_Toc460500938"/>
    </w:p>
    <w:p w14:paraId="76BD0797" w14:textId="6A425335" w:rsidR="00CE4301" w:rsidRPr="00400C33" w:rsidRDefault="00FC3335" w:rsidP="003A666B">
      <w:pPr>
        <w:pStyle w:val="Ttulo1"/>
        <w:spacing w:before="0" w:after="0"/>
        <w:ind w:left="360" w:right="49"/>
        <w:jc w:val="center"/>
        <w:rPr>
          <w:rFonts w:ascii="Montserrat" w:hAnsi="Montserrat" w:cs="Arial"/>
          <w:noProof w:val="0"/>
          <w:sz w:val="20"/>
          <w:szCs w:val="20"/>
          <w:lang w:val="es-ES"/>
        </w:rPr>
      </w:pPr>
      <w:bookmarkStart w:id="218" w:name="_Toc166754579"/>
      <w:r w:rsidRPr="00400C33">
        <w:rPr>
          <w:rFonts w:ascii="Montserrat" w:hAnsi="Montserrat" w:cs="Arial"/>
          <w:sz w:val="20"/>
          <w:szCs w:val="20"/>
        </w:rPr>
        <w:t>ANEXO</w:t>
      </w:r>
      <w:r w:rsidRPr="00400C33">
        <w:rPr>
          <w:rFonts w:ascii="Montserrat" w:hAnsi="Montserrat" w:cs="Arial"/>
          <w:noProof w:val="0"/>
          <w:sz w:val="20"/>
          <w:szCs w:val="20"/>
          <w:lang w:val="es-ES"/>
        </w:rPr>
        <w:t xml:space="preserve"> </w:t>
      </w:r>
      <w:r w:rsidR="00590754" w:rsidRPr="00400C33">
        <w:rPr>
          <w:rFonts w:ascii="Montserrat" w:hAnsi="Montserrat" w:cs="Arial"/>
          <w:noProof w:val="0"/>
          <w:sz w:val="20"/>
          <w:szCs w:val="20"/>
          <w:lang w:val="es-ES"/>
        </w:rPr>
        <w:t>I</w:t>
      </w:r>
      <w:r w:rsidRPr="00400C33">
        <w:rPr>
          <w:rFonts w:ascii="Montserrat" w:hAnsi="Montserrat" w:cs="Arial"/>
          <w:noProof w:val="0"/>
          <w:sz w:val="20"/>
          <w:szCs w:val="20"/>
          <w:lang w:val="es-ES"/>
        </w:rPr>
        <w:t xml:space="preserve"> </w:t>
      </w:r>
      <w:r w:rsidR="00C90756" w:rsidRPr="00400C33">
        <w:rPr>
          <w:rFonts w:ascii="Montserrat" w:hAnsi="Montserrat" w:cs="Arial"/>
          <w:noProof w:val="0"/>
          <w:sz w:val="20"/>
          <w:szCs w:val="20"/>
          <w:lang w:val="es-ES"/>
        </w:rPr>
        <w:br/>
      </w:r>
      <w:r w:rsidRPr="00400C33">
        <w:rPr>
          <w:rFonts w:ascii="Montserrat" w:hAnsi="Montserrat" w:cs="Arial"/>
          <w:sz w:val="20"/>
          <w:szCs w:val="20"/>
        </w:rPr>
        <w:t>MODELO DE CONVENIO DE PARTICIPACIÓN CONJUNTA</w:t>
      </w:r>
      <w:bookmarkEnd w:id="218"/>
    </w:p>
    <w:p w14:paraId="4CD935A6" w14:textId="77777777" w:rsidR="00D8575C" w:rsidRPr="00400C33" w:rsidRDefault="00D8575C" w:rsidP="003A666B">
      <w:pPr>
        <w:tabs>
          <w:tab w:val="left" w:pos="-19372"/>
          <w:tab w:val="left" w:pos="-18652"/>
          <w:tab w:val="left" w:pos="-17932"/>
          <w:tab w:val="left" w:pos="-17212"/>
          <w:tab w:val="left" w:pos="-16492"/>
          <w:tab w:val="left" w:pos="-15772"/>
          <w:tab w:val="left" w:pos="-15052"/>
          <w:tab w:val="left" w:pos="-14332"/>
        </w:tabs>
        <w:ind w:right="16"/>
        <w:jc w:val="center"/>
        <w:rPr>
          <w:rFonts w:ascii="Montserrat" w:hAnsi="Montserrat" w:cs="Arial"/>
          <w:b/>
          <w:sz w:val="20"/>
          <w:szCs w:val="20"/>
        </w:rPr>
      </w:pPr>
    </w:p>
    <w:p w14:paraId="42C66C08" w14:textId="77777777" w:rsidR="00CC6FFD" w:rsidRPr="00400C33" w:rsidRDefault="00CC6FFD" w:rsidP="003A666B">
      <w:pPr>
        <w:ind w:right="16"/>
        <w:jc w:val="center"/>
        <w:rPr>
          <w:rFonts w:ascii="Montserrat" w:hAnsi="Montserrat" w:cs="Arial"/>
          <w:b/>
          <w:bCs/>
          <w:i/>
          <w:iCs/>
          <w:sz w:val="18"/>
          <w:szCs w:val="18"/>
        </w:rPr>
      </w:pPr>
      <w:r w:rsidRPr="00400C33">
        <w:rPr>
          <w:rFonts w:ascii="Montserrat" w:hAnsi="Montserrat" w:cs="Arial"/>
          <w:i/>
          <w:iCs/>
          <w:sz w:val="18"/>
          <w:szCs w:val="18"/>
        </w:rPr>
        <w:t>(</w:t>
      </w:r>
      <w:r w:rsidRPr="00400C33">
        <w:rPr>
          <w:rFonts w:ascii="Montserrat" w:hAnsi="Montserrat" w:cs="Arial"/>
          <w:b/>
          <w:bCs/>
          <w:i/>
          <w:iCs/>
          <w:sz w:val="18"/>
          <w:szCs w:val="18"/>
        </w:rPr>
        <w:t xml:space="preserve">NOTA: EN CASO DE QUE EL LICITANTE NO PARTICIPE DE MANERA CONJUNTA, </w:t>
      </w:r>
    </w:p>
    <w:p w14:paraId="512B55EF" w14:textId="77777777" w:rsidR="00CC6FFD" w:rsidRPr="00400C33" w:rsidRDefault="00CC6FFD" w:rsidP="003A666B">
      <w:pPr>
        <w:ind w:right="16"/>
        <w:jc w:val="center"/>
        <w:rPr>
          <w:rFonts w:ascii="Montserrat" w:hAnsi="Montserrat" w:cs="Arial"/>
          <w:b/>
          <w:bCs/>
          <w:i/>
          <w:iCs/>
          <w:sz w:val="18"/>
          <w:szCs w:val="18"/>
        </w:rPr>
      </w:pPr>
      <w:r w:rsidRPr="00400C33">
        <w:rPr>
          <w:rFonts w:ascii="Montserrat" w:hAnsi="Montserrat" w:cs="Arial"/>
          <w:b/>
          <w:bCs/>
          <w:i/>
          <w:iCs/>
          <w:sz w:val="18"/>
          <w:szCs w:val="18"/>
        </w:rPr>
        <w:t>NO INTEGRARÁ ESTE ANEXO A SU PROPOSICIÓN Y NO SERÁ CAUSAL DE DESECHAMIENTO)</w:t>
      </w:r>
    </w:p>
    <w:p w14:paraId="068C824D" w14:textId="77777777" w:rsidR="00CC6FFD" w:rsidRPr="00400C33" w:rsidRDefault="00CC6FFD" w:rsidP="003A666B">
      <w:pPr>
        <w:ind w:right="16"/>
        <w:jc w:val="center"/>
        <w:rPr>
          <w:rFonts w:ascii="Montserrat" w:hAnsi="Montserrat" w:cs="Arial"/>
          <w:b/>
          <w:bCs/>
          <w:sz w:val="18"/>
          <w:szCs w:val="18"/>
        </w:rPr>
      </w:pPr>
    </w:p>
    <w:p w14:paraId="576F7A98" w14:textId="77777777" w:rsidR="00CC6FFD" w:rsidRPr="00400C33" w:rsidRDefault="00CC6FFD" w:rsidP="003A666B">
      <w:pPr>
        <w:pStyle w:val="Textoindependiente"/>
        <w:spacing w:after="0"/>
        <w:jc w:val="both"/>
        <w:rPr>
          <w:rFonts w:ascii="Montserrat" w:hAnsi="Montserrat" w:cs="Arial"/>
          <w:b/>
          <w:bCs/>
          <w:sz w:val="18"/>
          <w:szCs w:val="18"/>
        </w:rPr>
      </w:pPr>
      <w:r w:rsidRPr="00400C33">
        <w:rPr>
          <w:rFonts w:ascii="Montserrat" w:hAnsi="Montserrat" w:cs="Arial"/>
          <w:b/>
          <w:bCs/>
          <w:sz w:val="18"/>
          <w:szCs w:val="18"/>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6ABF0304" w14:textId="77777777" w:rsidR="00CC6FFD" w:rsidRPr="00400C33" w:rsidRDefault="00CC6FFD" w:rsidP="003A666B">
      <w:pPr>
        <w:pStyle w:val="Textoindependiente21"/>
        <w:rPr>
          <w:rFonts w:ascii="Montserrat" w:hAnsi="Montserrat" w:cs="Arial"/>
          <w:sz w:val="18"/>
          <w:szCs w:val="18"/>
        </w:rPr>
      </w:pPr>
    </w:p>
    <w:p w14:paraId="3CE39C93" w14:textId="77777777" w:rsidR="00CC6FFD" w:rsidRPr="00400C33" w:rsidRDefault="00CC6FFD" w:rsidP="003A666B">
      <w:pPr>
        <w:jc w:val="both"/>
        <w:rPr>
          <w:rFonts w:ascii="Montserrat" w:hAnsi="Montserrat" w:cs="Arial"/>
          <w:sz w:val="18"/>
          <w:szCs w:val="18"/>
        </w:rPr>
      </w:pPr>
      <w:r w:rsidRPr="00400C33">
        <w:rPr>
          <w:rFonts w:ascii="Montserrat" w:hAnsi="Montserrat" w:cs="Arial"/>
          <w:b/>
          <w:bCs/>
          <w:sz w:val="18"/>
          <w:szCs w:val="18"/>
        </w:rPr>
        <w:t>1. “EL PARTICIPANTE A”</w:t>
      </w:r>
      <w:r w:rsidRPr="00400C33">
        <w:rPr>
          <w:rFonts w:ascii="Montserrat" w:hAnsi="Montserrat" w:cs="Arial"/>
          <w:sz w:val="18"/>
          <w:szCs w:val="18"/>
        </w:rPr>
        <w:t>, DECLARA QUE:</w:t>
      </w:r>
    </w:p>
    <w:p w14:paraId="02FA915E" w14:textId="77777777" w:rsidR="00CC6FFD" w:rsidRPr="00400C33" w:rsidRDefault="00CC6FFD" w:rsidP="003A666B">
      <w:pPr>
        <w:pStyle w:val="Textoindependiente32"/>
        <w:rPr>
          <w:rFonts w:ascii="Montserrat" w:hAnsi="Montserrat" w:cs="Arial"/>
          <w:sz w:val="18"/>
          <w:szCs w:val="18"/>
        </w:rPr>
      </w:pPr>
    </w:p>
    <w:p w14:paraId="61A76E15"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1.1</w:t>
      </w:r>
      <w:r w:rsidRPr="00400C33">
        <w:rPr>
          <w:rFonts w:ascii="Montserrat" w:hAnsi="Montserrat" w:cs="Arial"/>
          <w:b/>
          <w:bCs/>
          <w:sz w:val="18"/>
          <w:szCs w:val="18"/>
        </w:rPr>
        <w:tab/>
      </w:r>
      <w:r w:rsidRPr="00400C33">
        <w:rPr>
          <w:rFonts w:ascii="Montserrat" w:hAnsi="Montserrat" w:cs="Arial"/>
          <w:sz w:val="18"/>
          <w:szCs w:val="18"/>
        </w:rPr>
        <w:t xml:space="preserve">ES UNA SOCIEDAD LEGALMENTE CONSTITUIDA, DE CONFORMIDAD CON LAS LEYES MEXICANAS, SEGÚN CONSTA EN EL TESTIMONIO DE LA ESCRITURA PÚBLICA </w:t>
      </w:r>
      <w:r w:rsidRPr="00400C33">
        <w:rPr>
          <w:rFonts w:ascii="Montserrat" w:hAnsi="Montserrat" w:cs="Arial"/>
          <w:b/>
          <w:bCs/>
          <w:i/>
          <w:iCs/>
          <w:sz w:val="18"/>
          <w:szCs w:val="18"/>
          <w:u w:val="single"/>
        </w:rPr>
        <w:t>(PÓLIZA)</w:t>
      </w:r>
      <w:r w:rsidRPr="00400C33">
        <w:rPr>
          <w:rFonts w:ascii="Montserrat" w:hAnsi="Montserrat" w:cs="Arial"/>
          <w:sz w:val="18"/>
          <w:szCs w:val="18"/>
        </w:rPr>
        <w:t xml:space="preserve"> NÚMERO ____, DE FECHA ____, OTORGADA ANTE LA FE DEL LIC. ____ NOTARIO </w:t>
      </w:r>
      <w:r w:rsidRPr="00400C33">
        <w:rPr>
          <w:rFonts w:ascii="Montserrat" w:hAnsi="Montserrat" w:cs="Arial"/>
          <w:b/>
          <w:bCs/>
          <w:i/>
          <w:iCs/>
          <w:sz w:val="18"/>
          <w:szCs w:val="18"/>
          <w:u w:val="single"/>
        </w:rPr>
        <w:t>(CORREDOR)</w:t>
      </w:r>
      <w:r w:rsidRPr="00400C33">
        <w:rPr>
          <w:rFonts w:ascii="Montserrat" w:hAnsi="Montserrat" w:cs="Arial"/>
          <w:sz w:val="18"/>
          <w:szCs w:val="18"/>
        </w:rPr>
        <w:t xml:space="preserve"> PÚBLICO NÚMERO ____, DEL ____, E INSCRITA EN EL REGISTRO PÚBLICO DE LA PROPIEDAD Y DE COMERCIO DE ______, EN EL FOLIO MERCANTIL ____ DE FECHA _____.</w:t>
      </w:r>
    </w:p>
    <w:p w14:paraId="6F36F88A" w14:textId="77777777" w:rsidR="00CC6FFD" w:rsidRPr="00400C33" w:rsidRDefault="00CC6FFD" w:rsidP="003A666B">
      <w:pPr>
        <w:ind w:left="850" w:hanging="425"/>
        <w:jc w:val="both"/>
        <w:rPr>
          <w:rFonts w:ascii="Montserrat" w:hAnsi="Montserrat" w:cs="Arial"/>
          <w:sz w:val="18"/>
          <w:szCs w:val="18"/>
        </w:rPr>
      </w:pPr>
    </w:p>
    <w:p w14:paraId="2AE9BFF8" w14:textId="77777777" w:rsidR="00CC6FFD" w:rsidRPr="00400C33" w:rsidRDefault="00CC6FFD" w:rsidP="003A666B">
      <w:pPr>
        <w:ind w:left="426" w:hanging="1"/>
        <w:jc w:val="both"/>
        <w:rPr>
          <w:rFonts w:ascii="Montserrat" w:hAnsi="Montserrat" w:cs="Arial"/>
          <w:sz w:val="18"/>
          <w:szCs w:val="18"/>
        </w:rPr>
      </w:pPr>
      <w:r w:rsidRPr="00400C33">
        <w:rPr>
          <w:rFonts w:ascii="Montserrat" w:hAnsi="Montserrat" w:cs="Arial"/>
          <w:sz w:val="18"/>
          <w:szCs w:val="18"/>
        </w:rPr>
        <w:t>EL ACTA CONSTITUTIVA DE LA SOCIEDAD ____ (SI/NO) HA TENIDO REFORMAS Y MODIFICACIONES.|</w:t>
      </w:r>
    </w:p>
    <w:p w14:paraId="64764E0E" w14:textId="77777777" w:rsidR="00CC6FFD" w:rsidRPr="00400C33" w:rsidRDefault="00CC6FFD" w:rsidP="003A666B">
      <w:pPr>
        <w:ind w:left="850" w:hanging="425"/>
        <w:jc w:val="both"/>
        <w:rPr>
          <w:rFonts w:ascii="Montserrat" w:hAnsi="Montserrat" w:cs="Arial"/>
          <w:sz w:val="18"/>
          <w:szCs w:val="18"/>
        </w:rPr>
      </w:pPr>
    </w:p>
    <w:p w14:paraId="299D5B6F" w14:textId="77777777" w:rsidR="00CC6FFD" w:rsidRPr="00400C33" w:rsidRDefault="00CC6FFD" w:rsidP="003A666B">
      <w:pPr>
        <w:ind w:left="426" w:hanging="1"/>
        <w:jc w:val="both"/>
        <w:rPr>
          <w:rFonts w:ascii="Montserrat" w:hAnsi="Montserrat" w:cs="Arial"/>
          <w:i/>
          <w:iCs/>
          <w:sz w:val="18"/>
          <w:szCs w:val="18"/>
        </w:rPr>
      </w:pPr>
      <w:r w:rsidRPr="00400C33">
        <w:rPr>
          <w:rFonts w:ascii="Montserrat" w:hAnsi="Montserrat" w:cs="Arial"/>
          <w:i/>
          <w:iCs/>
          <w:sz w:val="18"/>
          <w:szCs w:val="18"/>
        </w:rPr>
        <w:t>Nota: En su caso, se deberán relacionar las escrituras en que consten las reformas o modificaciones de la sociedad.</w:t>
      </w:r>
    </w:p>
    <w:p w14:paraId="14C97DD4" w14:textId="77777777" w:rsidR="00CC6FFD" w:rsidRPr="00400C33" w:rsidRDefault="00CC6FFD" w:rsidP="003A666B">
      <w:pPr>
        <w:ind w:left="850" w:hanging="425"/>
        <w:jc w:val="both"/>
        <w:rPr>
          <w:rFonts w:ascii="Montserrat" w:hAnsi="Montserrat" w:cs="Arial"/>
          <w:sz w:val="18"/>
          <w:szCs w:val="18"/>
        </w:rPr>
      </w:pPr>
    </w:p>
    <w:p w14:paraId="10ECF2F4" w14:textId="77777777" w:rsidR="00CC6FFD" w:rsidRPr="00400C33" w:rsidRDefault="00CC6FFD" w:rsidP="003A666B">
      <w:pPr>
        <w:ind w:left="850" w:hanging="425"/>
        <w:jc w:val="both"/>
        <w:rPr>
          <w:rFonts w:ascii="Montserrat" w:hAnsi="Montserrat" w:cs="Arial"/>
          <w:sz w:val="18"/>
          <w:szCs w:val="18"/>
        </w:rPr>
      </w:pPr>
      <w:r w:rsidRPr="00400C33">
        <w:rPr>
          <w:rFonts w:ascii="Montserrat" w:hAnsi="Montserrat" w:cs="Arial"/>
          <w:sz w:val="18"/>
          <w:szCs w:val="18"/>
        </w:rPr>
        <w:t>LOS NOMBRES DE SUS SOCIOS SON:</w:t>
      </w:r>
    </w:p>
    <w:p w14:paraId="6D31324F" w14:textId="77777777" w:rsidR="00CC6FFD" w:rsidRPr="00400C33" w:rsidRDefault="00CC6FFD" w:rsidP="003A666B">
      <w:pPr>
        <w:ind w:left="850" w:hanging="425"/>
        <w:jc w:val="both"/>
        <w:rPr>
          <w:rFonts w:ascii="Montserrat" w:hAnsi="Montserrat" w:cs="Arial"/>
          <w:sz w:val="18"/>
          <w:szCs w:val="18"/>
        </w:rPr>
      </w:pPr>
    </w:p>
    <w:p w14:paraId="1363FF55" w14:textId="77777777" w:rsidR="00CC6FFD" w:rsidRPr="00400C33" w:rsidRDefault="00CC6FFD" w:rsidP="003A666B">
      <w:pPr>
        <w:ind w:left="850" w:hanging="425"/>
        <w:jc w:val="both"/>
        <w:rPr>
          <w:rFonts w:ascii="Montserrat" w:hAnsi="Montserrat" w:cs="Arial"/>
          <w:sz w:val="18"/>
          <w:szCs w:val="18"/>
        </w:rPr>
      </w:pPr>
      <w:r w:rsidRPr="00400C33">
        <w:rPr>
          <w:rFonts w:ascii="Montserrat" w:hAnsi="Montserrat" w:cs="Arial"/>
          <w:sz w:val="18"/>
          <w:szCs w:val="18"/>
        </w:rPr>
        <w:t>_____________________ CON REGISTRO FEDERAL DE CONTRIBUYENTES _____________.</w:t>
      </w:r>
    </w:p>
    <w:p w14:paraId="7E471274" w14:textId="77777777" w:rsidR="00CC6FFD" w:rsidRPr="00400C33" w:rsidRDefault="00CC6FFD" w:rsidP="003A666B">
      <w:pPr>
        <w:ind w:left="850" w:hanging="425"/>
        <w:jc w:val="both"/>
        <w:rPr>
          <w:rFonts w:ascii="Montserrat" w:hAnsi="Montserrat" w:cs="Arial"/>
          <w:sz w:val="18"/>
          <w:szCs w:val="18"/>
        </w:rPr>
      </w:pPr>
    </w:p>
    <w:p w14:paraId="079BDD49"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 xml:space="preserve">1.2 </w:t>
      </w:r>
      <w:r w:rsidRPr="00400C33">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0184F7CA" w14:textId="77777777" w:rsidR="00CC6FFD" w:rsidRPr="00400C33" w:rsidRDefault="00CC6FFD" w:rsidP="003A666B">
      <w:pPr>
        <w:pStyle w:val="Textoindependiente32"/>
        <w:rPr>
          <w:rFonts w:ascii="Montserrat" w:hAnsi="Montserrat" w:cs="Arial"/>
          <w:sz w:val="18"/>
          <w:szCs w:val="18"/>
        </w:rPr>
      </w:pPr>
    </w:p>
    <w:p w14:paraId="6522B1AF"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 xml:space="preserve">1.3 </w:t>
      </w:r>
      <w:r w:rsidRPr="00400C33">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400C33">
        <w:rPr>
          <w:rFonts w:ascii="Montserrat" w:hAnsi="Montserrat" w:cs="Arial"/>
          <w:b/>
          <w:bCs/>
          <w:sz w:val="18"/>
          <w:szCs w:val="18"/>
        </w:rPr>
        <w:t>“BAJO PROTESTA DE DECIR VERDAD”</w:t>
      </w:r>
      <w:r w:rsidRPr="00400C33">
        <w:rPr>
          <w:rFonts w:ascii="Montserrat" w:hAnsi="Montserrat" w:cs="Arial"/>
          <w:sz w:val="18"/>
          <w:szCs w:val="18"/>
        </w:rPr>
        <w:t>, QUE DICHAS FACULTADES NO LE HAN SIDO REVOCADAS, NI LIMITADAS O MODIFICADAS EN FORMA ALGUNA, A LA FECHA EN QUE SE SUSCRIBE EL PRESENTE INSTRUMENTO JURÍDICO.</w:t>
      </w:r>
    </w:p>
    <w:p w14:paraId="7F077458" w14:textId="77777777" w:rsidR="00CC6FFD" w:rsidRPr="00400C33" w:rsidRDefault="00CC6FFD" w:rsidP="003A666B">
      <w:pPr>
        <w:ind w:left="425" w:hanging="425"/>
        <w:jc w:val="both"/>
        <w:rPr>
          <w:rFonts w:ascii="Montserrat" w:hAnsi="Montserrat" w:cs="Arial"/>
          <w:sz w:val="18"/>
          <w:szCs w:val="18"/>
        </w:rPr>
      </w:pPr>
    </w:p>
    <w:p w14:paraId="5C073D3E" w14:textId="77777777" w:rsidR="00CC6FFD" w:rsidRPr="00400C33" w:rsidRDefault="00CC6FFD" w:rsidP="003A666B">
      <w:pPr>
        <w:ind w:left="425"/>
        <w:jc w:val="both"/>
        <w:rPr>
          <w:rFonts w:ascii="Montserrat" w:hAnsi="Montserrat" w:cs="Arial"/>
          <w:sz w:val="18"/>
          <w:szCs w:val="18"/>
        </w:rPr>
      </w:pPr>
      <w:r w:rsidRPr="00400C33">
        <w:rPr>
          <w:rFonts w:ascii="Montserrat" w:hAnsi="Montserrat" w:cs="Arial"/>
          <w:sz w:val="18"/>
          <w:szCs w:val="18"/>
        </w:rPr>
        <w:t>EL DOMICILIO DEL REPRESENTANTE LEGAL ES EL UBICADO EN ______________.</w:t>
      </w:r>
    </w:p>
    <w:p w14:paraId="1CC5554F" w14:textId="77777777" w:rsidR="00CC6FFD" w:rsidRPr="00400C33" w:rsidRDefault="00CC6FFD" w:rsidP="003A666B">
      <w:pPr>
        <w:pStyle w:val="Textoindependiente32"/>
        <w:rPr>
          <w:rFonts w:ascii="Montserrat" w:hAnsi="Montserrat" w:cs="Arial"/>
          <w:sz w:val="18"/>
          <w:szCs w:val="18"/>
        </w:rPr>
      </w:pPr>
    </w:p>
    <w:p w14:paraId="59666CBF"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 xml:space="preserve">1.4    </w:t>
      </w:r>
      <w:r w:rsidRPr="00400C33">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4966CC4E" w14:textId="77777777" w:rsidR="00CC6FFD" w:rsidRPr="00400C33" w:rsidRDefault="00CC6FFD" w:rsidP="003A666B">
      <w:pPr>
        <w:pStyle w:val="Textoindependiente32"/>
        <w:rPr>
          <w:rFonts w:ascii="Montserrat" w:hAnsi="Montserrat" w:cs="Arial"/>
          <w:sz w:val="18"/>
          <w:szCs w:val="18"/>
        </w:rPr>
      </w:pPr>
    </w:p>
    <w:p w14:paraId="07B89BEA"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 xml:space="preserve">1.5 </w:t>
      </w:r>
      <w:r w:rsidRPr="00400C33">
        <w:rPr>
          <w:rFonts w:ascii="Montserrat" w:hAnsi="Montserrat" w:cs="Arial"/>
          <w:b/>
          <w:bCs/>
          <w:sz w:val="18"/>
          <w:szCs w:val="18"/>
        </w:rPr>
        <w:tab/>
      </w:r>
      <w:r w:rsidRPr="00400C33">
        <w:rPr>
          <w:rFonts w:ascii="Montserrat" w:hAnsi="Montserrat" w:cs="Arial"/>
          <w:sz w:val="18"/>
          <w:szCs w:val="18"/>
        </w:rPr>
        <w:t>SEÑALA COMO DOMICILIO LEGAL PARA TODOS LOS EFECTOS QUE DERIVEN DEL PRESENTE CONVENIO, EL UBICADO EN: ___________________________</w:t>
      </w:r>
    </w:p>
    <w:p w14:paraId="50420FBD" w14:textId="77777777" w:rsidR="00CC6FFD" w:rsidRPr="00400C33" w:rsidRDefault="00CC6FFD" w:rsidP="003A666B">
      <w:pPr>
        <w:ind w:left="1985" w:hanging="851"/>
        <w:jc w:val="both"/>
        <w:rPr>
          <w:rFonts w:ascii="Montserrat" w:hAnsi="Montserrat" w:cs="Arial"/>
          <w:b/>
          <w:bCs/>
          <w:sz w:val="18"/>
          <w:szCs w:val="18"/>
        </w:rPr>
      </w:pPr>
    </w:p>
    <w:p w14:paraId="11629430" w14:textId="77777777" w:rsidR="00CC6FFD" w:rsidRPr="00400C33" w:rsidRDefault="00CC6FFD" w:rsidP="003A666B">
      <w:pPr>
        <w:ind w:left="567" w:hanging="567"/>
        <w:jc w:val="both"/>
        <w:rPr>
          <w:rFonts w:ascii="Montserrat" w:hAnsi="Montserrat" w:cs="Arial"/>
          <w:sz w:val="18"/>
          <w:szCs w:val="18"/>
        </w:rPr>
      </w:pPr>
      <w:r w:rsidRPr="00400C33">
        <w:rPr>
          <w:rFonts w:ascii="Montserrat" w:hAnsi="Montserrat" w:cs="Arial"/>
          <w:b/>
          <w:bCs/>
          <w:sz w:val="18"/>
          <w:szCs w:val="18"/>
        </w:rPr>
        <w:t>2. “EL PARTICIPANTE B”</w:t>
      </w:r>
      <w:r w:rsidRPr="00400C33">
        <w:rPr>
          <w:rFonts w:ascii="Montserrat" w:hAnsi="Montserrat" w:cs="Arial"/>
          <w:sz w:val="18"/>
          <w:szCs w:val="18"/>
        </w:rPr>
        <w:t>, DECLARA QUE:</w:t>
      </w:r>
    </w:p>
    <w:p w14:paraId="0DDBB6B4" w14:textId="77777777" w:rsidR="00CC6FFD" w:rsidRPr="00400C33" w:rsidRDefault="00CC6FFD" w:rsidP="003A666B">
      <w:pPr>
        <w:pStyle w:val="Textoindependiente32"/>
        <w:rPr>
          <w:rFonts w:ascii="Montserrat" w:hAnsi="Montserrat" w:cs="Arial"/>
          <w:sz w:val="18"/>
          <w:szCs w:val="18"/>
        </w:rPr>
      </w:pPr>
    </w:p>
    <w:p w14:paraId="40FCD2E2"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2.1</w:t>
      </w:r>
      <w:r w:rsidRPr="00400C33">
        <w:rPr>
          <w:rFonts w:ascii="Montserrat" w:hAnsi="Montserrat" w:cs="Arial"/>
          <w:b/>
          <w:bCs/>
          <w:sz w:val="18"/>
          <w:szCs w:val="18"/>
        </w:rPr>
        <w:tab/>
      </w:r>
      <w:r w:rsidRPr="00400C33">
        <w:rPr>
          <w:rFonts w:ascii="Montserrat" w:hAnsi="Montserrat" w:cs="Arial"/>
          <w:sz w:val="18"/>
          <w:szCs w:val="18"/>
        </w:rPr>
        <w:t xml:space="preserve">ES UNA SOCIEDAD LEGALMENTE CONSTITUIDA DE CONFORMIDAD CON LAS LEYES DE LOS ESTADOS UNIDOS MEXICANOS, SEGÚN CONSTA EL TESTIMONIO </w:t>
      </w:r>
      <w:r w:rsidRPr="00400C33">
        <w:rPr>
          <w:rFonts w:ascii="Montserrat" w:hAnsi="Montserrat" w:cs="Arial"/>
          <w:b/>
          <w:bCs/>
          <w:i/>
          <w:iCs/>
          <w:sz w:val="18"/>
          <w:szCs w:val="18"/>
          <w:u w:val="single"/>
        </w:rPr>
        <w:t>(PÓLIZA)</w:t>
      </w:r>
      <w:r w:rsidRPr="00400C33">
        <w:rPr>
          <w:rFonts w:ascii="Montserrat" w:hAnsi="Montserrat" w:cs="Arial"/>
          <w:sz w:val="18"/>
          <w:szCs w:val="18"/>
        </w:rPr>
        <w:t xml:space="preserve"> DE LA ESCRITURA PÚBLICA NÚMERO ___, DE FECHA ___, PASADA ANTE LA FE DEL LIC. ____ NOTARIO </w:t>
      </w:r>
      <w:r w:rsidRPr="00400C33">
        <w:rPr>
          <w:rFonts w:ascii="Montserrat" w:hAnsi="Montserrat" w:cs="Arial"/>
          <w:b/>
          <w:bCs/>
          <w:i/>
          <w:iCs/>
          <w:sz w:val="18"/>
          <w:szCs w:val="18"/>
          <w:u w:val="single"/>
        </w:rPr>
        <w:t>(CORREDOR)</w:t>
      </w:r>
      <w:r w:rsidRPr="00400C33">
        <w:rPr>
          <w:rFonts w:ascii="Montserrat" w:hAnsi="Montserrat" w:cs="Arial"/>
          <w:sz w:val="18"/>
          <w:szCs w:val="18"/>
        </w:rPr>
        <w:t xml:space="preserve"> PÚBLICO NÚMERO ___, DEL __, E INSCRITA EN EL REGISTRO PÚBLICO DE LA PROPIEDAD Y DEL COMERCIO, EN EL FOLIO MERCANTIL NÚMERO ____ DE FECHA ____.</w:t>
      </w:r>
    </w:p>
    <w:p w14:paraId="3E330A7C" w14:textId="77777777" w:rsidR="00CC6FFD" w:rsidRPr="00400C33" w:rsidRDefault="00CC6FFD" w:rsidP="003A666B">
      <w:pPr>
        <w:ind w:left="1208" w:hanging="851"/>
        <w:jc w:val="both"/>
        <w:rPr>
          <w:rFonts w:ascii="Montserrat" w:hAnsi="Montserrat" w:cs="Arial"/>
          <w:b/>
          <w:bCs/>
          <w:sz w:val="18"/>
          <w:szCs w:val="18"/>
        </w:rPr>
      </w:pPr>
    </w:p>
    <w:p w14:paraId="4725FD7B" w14:textId="77777777" w:rsidR="00CC6FFD" w:rsidRPr="00400C33" w:rsidRDefault="00CC6FFD" w:rsidP="003A666B">
      <w:pPr>
        <w:ind w:left="425"/>
        <w:jc w:val="both"/>
        <w:rPr>
          <w:rFonts w:ascii="Montserrat" w:hAnsi="Montserrat" w:cs="Arial"/>
          <w:sz w:val="18"/>
          <w:szCs w:val="18"/>
        </w:rPr>
      </w:pPr>
      <w:r w:rsidRPr="00400C33">
        <w:rPr>
          <w:rFonts w:ascii="Montserrat" w:hAnsi="Montserrat" w:cs="Arial"/>
          <w:sz w:val="18"/>
          <w:szCs w:val="18"/>
        </w:rPr>
        <w:t xml:space="preserve">EL ACTA CONSTITUTIVA DE LA SOCIEDAD __ </w:t>
      </w:r>
      <w:r w:rsidRPr="00400C33">
        <w:rPr>
          <w:rFonts w:ascii="Montserrat" w:hAnsi="Montserrat" w:cs="Arial"/>
          <w:b/>
          <w:bCs/>
          <w:i/>
          <w:iCs/>
          <w:sz w:val="18"/>
          <w:szCs w:val="18"/>
          <w:u w:val="single"/>
        </w:rPr>
        <w:t>(SI/NO)</w:t>
      </w:r>
      <w:r w:rsidRPr="00400C33">
        <w:rPr>
          <w:rFonts w:ascii="Montserrat" w:hAnsi="Montserrat" w:cs="Arial"/>
          <w:sz w:val="18"/>
          <w:szCs w:val="18"/>
        </w:rPr>
        <w:t xml:space="preserve"> HA TENIDO REFORMAS Y MODIFICACIONES.</w:t>
      </w:r>
    </w:p>
    <w:p w14:paraId="177A27A3" w14:textId="77777777" w:rsidR="00CC6FFD" w:rsidRPr="00400C33" w:rsidRDefault="00CC6FFD" w:rsidP="003A666B">
      <w:pPr>
        <w:ind w:left="425"/>
        <w:jc w:val="both"/>
        <w:rPr>
          <w:rFonts w:ascii="Montserrat" w:hAnsi="Montserrat" w:cs="Arial"/>
          <w:sz w:val="18"/>
          <w:szCs w:val="18"/>
        </w:rPr>
      </w:pPr>
    </w:p>
    <w:p w14:paraId="444F446C" w14:textId="77777777" w:rsidR="00CC6FFD" w:rsidRPr="00400C33" w:rsidRDefault="00CC6FFD" w:rsidP="003A666B">
      <w:pPr>
        <w:ind w:left="425"/>
        <w:jc w:val="both"/>
        <w:rPr>
          <w:rFonts w:ascii="Montserrat" w:hAnsi="Montserrat" w:cs="Arial"/>
          <w:i/>
          <w:iCs/>
          <w:sz w:val="18"/>
          <w:szCs w:val="18"/>
          <w:u w:val="single"/>
        </w:rPr>
      </w:pPr>
      <w:r w:rsidRPr="00400C33">
        <w:rPr>
          <w:rFonts w:ascii="Montserrat" w:hAnsi="Montserrat" w:cs="Arial"/>
          <w:i/>
          <w:iCs/>
          <w:sz w:val="18"/>
          <w:szCs w:val="18"/>
          <w:u w:val="single"/>
        </w:rPr>
        <w:t>Nota: En su caso, se deberán relacionar las escrituras en que consten las reformas o modificaciones de la sociedad.</w:t>
      </w:r>
    </w:p>
    <w:p w14:paraId="3000C385" w14:textId="77777777" w:rsidR="00CC6FFD" w:rsidRPr="00400C33" w:rsidRDefault="00CC6FFD" w:rsidP="003A666B">
      <w:pPr>
        <w:jc w:val="both"/>
        <w:rPr>
          <w:rFonts w:ascii="Montserrat" w:hAnsi="Montserrat" w:cs="Arial"/>
          <w:sz w:val="18"/>
          <w:szCs w:val="18"/>
        </w:rPr>
      </w:pPr>
    </w:p>
    <w:p w14:paraId="28598874" w14:textId="77777777" w:rsidR="00CC6FFD" w:rsidRPr="00400C33" w:rsidRDefault="00CC6FFD" w:rsidP="003A666B">
      <w:pPr>
        <w:ind w:left="425"/>
        <w:jc w:val="both"/>
        <w:rPr>
          <w:rFonts w:ascii="Montserrat" w:hAnsi="Montserrat" w:cs="Arial"/>
          <w:sz w:val="18"/>
          <w:szCs w:val="18"/>
        </w:rPr>
      </w:pPr>
      <w:r w:rsidRPr="00400C33">
        <w:rPr>
          <w:rFonts w:ascii="Montserrat" w:hAnsi="Montserrat" w:cs="Arial"/>
          <w:sz w:val="18"/>
          <w:szCs w:val="18"/>
        </w:rPr>
        <w:t>LOS NOMBRES DE SUS SOCIOS SON:</w:t>
      </w:r>
    </w:p>
    <w:p w14:paraId="0DD49A64" w14:textId="77777777" w:rsidR="00CC6FFD" w:rsidRPr="00400C33" w:rsidRDefault="00CC6FFD" w:rsidP="003A666B">
      <w:pPr>
        <w:ind w:left="425"/>
        <w:jc w:val="both"/>
        <w:rPr>
          <w:rFonts w:ascii="Montserrat" w:hAnsi="Montserrat" w:cs="Arial"/>
          <w:sz w:val="18"/>
          <w:szCs w:val="18"/>
        </w:rPr>
      </w:pPr>
    </w:p>
    <w:p w14:paraId="3033B669" w14:textId="77777777" w:rsidR="00CC6FFD" w:rsidRPr="00400C33" w:rsidRDefault="00CC6FFD" w:rsidP="003A666B">
      <w:pPr>
        <w:ind w:left="425"/>
        <w:jc w:val="both"/>
        <w:rPr>
          <w:rFonts w:ascii="Montserrat" w:hAnsi="Montserrat" w:cs="Arial"/>
          <w:sz w:val="18"/>
          <w:szCs w:val="18"/>
        </w:rPr>
      </w:pPr>
      <w:r w:rsidRPr="00400C33">
        <w:rPr>
          <w:rFonts w:ascii="Montserrat" w:hAnsi="Montserrat" w:cs="Arial"/>
          <w:sz w:val="18"/>
          <w:szCs w:val="18"/>
        </w:rPr>
        <w:t>_____________________ CON REGISTRO FEDERAL DE CONTRIBUYENTES ____.</w:t>
      </w:r>
    </w:p>
    <w:p w14:paraId="4AE9A9F1" w14:textId="77777777" w:rsidR="00CC6FFD" w:rsidRPr="00400C33" w:rsidRDefault="00CC6FFD" w:rsidP="003A666B">
      <w:pPr>
        <w:pStyle w:val="Textoindependiente32"/>
        <w:ind w:left="1222" w:hanging="865"/>
        <w:rPr>
          <w:rFonts w:ascii="Montserrat" w:hAnsi="Montserrat" w:cs="Arial"/>
          <w:sz w:val="18"/>
          <w:szCs w:val="18"/>
        </w:rPr>
      </w:pPr>
    </w:p>
    <w:p w14:paraId="01296D8D"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2.2</w:t>
      </w:r>
      <w:r w:rsidRPr="00400C33">
        <w:rPr>
          <w:rFonts w:ascii="Montserrat" w:hAnsi="Montserrat" w:cs="Arial"/>
          <w:b/>
          <w:bCs/>
          <w:sz w:val="18"/>
          <w:szCs w:val="18"/>
        </w:rPr>
        <w:tab/>
      </w:r>
      <w:r w:rsidRPr="00400C33">
        <w:rPr>
          <w:rFonts w:ascii="Montserrat" w:hAnsi="Montserrat" w:cs="Arial"/>
          <w:sz w:val="18"/>
          <w:szCs w:val="18"/>
        </w:rPr>
        <w:t>TIENE LOS SIGUIENTES REGISTROS OFICIALES: REGISTRO FEDERAL DE CONTRIBUYENTES NÚMERO __________ Y REGISTRO PATRONAL ANTE EL INSTITUTO MEXICANO DEL SEGURO SOCIAL NÚMERO _____.</w:t>
      </w:r>
    </w:p>
    <w:p w14:paraId="2D5C7C63" w14:textId="77777777" w:rsidR="00CC6FFD" w:rsidRPr="00400C33" w:rsidRDefault="00CC6FFD" w:rsidP="003A666B">
      <w:pPr>
        <w:pStyle w:val="Textoindependiente32"/>
        <w:rPr>
          <w:rFonts w:ascii="Montserrat" w:hAnsi="Montserrat" w:cs="Arial"/>
          <w:sz w:val="18"/>
          <w:szCs w:val="18"/>
        </w:rPr>
      </w:pPr>
    </w:p>
    <w:p w14:paraId="501CA45A"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2.3</w:t>
      </w:r>
      <w:r w:rsidRPr="00400C33">
        <w:rPr>
          <w:rFonts w:ascii="Montserrat" w:hAnsi="Montserrat" w:cs="Arial"/>
          <w:b/>
          <w:bCs/>
          <w:sz w:val="18"/>
          <w:szCs w:val="18"/>
        </w:rPr>
        <w:tab/>
      </w:r>
      <w:r w:rsidRPr="00400C33">
        <w:rPr>
          <w:rFonts w:ascii="Montserrat" w:hAnsi="Montserrat" w:cs="Arial"/>
          <w:sz w:val="18"/>
          <w:szCs w:val="18"/>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400C33">
        <w:rPr>
          <w:rFonts w:ascii="Montserrat" w:hAnsi="Montserrat" w:cs="Arial"/>
          <w:b/>
          <w:bCs/>
          <w:sz w:val="18"/>
          <w:szCs w:val="18"/>
        </w:rPr>
        <w:t>“BAJO PROTESTA DE DECIR VERDAD”</w:t>
      </w:r>
      <w:r w:rsidRPr="00400C33">
        <w:rPr>
          <w:rFonts w:ascii="Montserrat" w:hAnsi="Montserrat" w:cs="Arial"/>
          <w:sz w:val="18"/>
          <w:szCs w:val="18"/>
        </w:rPr>
        <w:t xml:space="preserve"> QUE DICHAS FACULTADES NO LE HAN SIDO REVOCADAS, NI LIMITADAS O MODIFICADAS EN FORMA ALGUNA, A LA FECHA EN QUE SE SUSCRIBE EL PRESENTE INSTRUMENTO JURÍDICO.</w:t>
      </w:r>
    </w:p>
    <w:p w14:paraId="75D9F37C" w14:textId="77777777" w:rsidR="00CC6FFD" w:rsidRPr="00400C33" w:rsidRDefault="00CC6FFD" w:rsidP="003A666B">
      <w:pPr>
        <w:ind w:left="1208" w:hanging="851"/>
        <w:jc w:val="both"/>
        <w:rPr>
          <w:rFonts w:ascii="Montserrat" w:hAnsi="Montserrat" w:cs="Arial"/>
          <w:b/>
          <w:bCs/>
          <w:sz w:val="18"/>
          <w:szCs w:val="18"/>
        </w:rPr>
      </w:pPr>
    </w:p>
    <w:p w14:paraId="455EDC06" w14:textId="77777777" w:rsidR="00CC6FFD" w:rsidRPr="00400C33" w:rsidRDefault="00CC6FFD" w:rsidP="003A666B">
      <w:pPr>
        <w:ind w:left="425"/>
        <w:jc w:val="both"/>
        <w:rPr>
          <w:rFonts w:ascii="Montserrat" w:hAnsi="Montserrat" w:cs="Arial"/>
          <w:sz w:val="18"/>
          <w:szCs w:val="18"/>
        </w:rPr>
      </w:pPr>
      <w:r w:rsidRPr="00400C33">
        <w:rPr>
          <w:rFonts w:ascii="Montserrat" w:hAnsi="Montserrat" w:cs="Arial"/>
          <w:sz w:val="18"/>
          <w:szCs w:val="18"/>
        </w:rPr>
        <w:t>EL DOMICILIO DE SU REPRESENTANTE LEGAL ES EL UBICADO EN _____.</w:t>
      </w:r>
    </w:p>
    <w:p w14:paraId="632BB54F" w14:textId="77777777" w:rsidR="00CC6FFD" w:rsidRPr="00400C33" w:rsidRDefault="00CC6FFD" w:rsidP="003A666B">
      <w:pPr>
        <w:pStyle w:val="Textoindependiente32"/>
        <w:rPr>
          <w:rFonts w:ascii="Montserrat" w:hAnsi="Montserrat" w:cs="Arial"/>
          <w:sz w:val="18"/>
          <w:szCs w:val="18"/>
        </w:rPr>
      </w:pPr>
    </w:p>
    <w:p w14:paraId="1ED77D74"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2.4</w:t>
      </w:r>
      <w:r w:rsidRPr="00400C33">
        <w:rPr>
          <w:rFonts w:ascii="Montserrat" w:hAnsi="Montserrat" w:cs="Arial"/>
          <w:b/>
          <w:bCs/>
          <w:sz w:val="18"/>
          <w:szCs w:val="18"/>
        </w:rPr>
        <w:tab/>
      </w:r>
      <w:r w:rsidRPr="00400C33">
        <w:rPr>
          <w:rFonts w:ascii="Montserrat" w:hAnsi="Montserrat" w:cs="Arial"/>
          <w:sz w:val="18"/>
          <w:szCs w:val="18"/>
        </w:rPr>
        <w:t>SU OBJETO SOCIAL, ENTRE OTROS CORRESPONDE A: ___________; POR LO QUE CUENTA CON LOS RECURSOS FINANCIEROS, TÉCNICOS, ADMINISTRATIVOS Y HUMANOS PARA OBLIGARSE, EN LOS TÉRMINOS Y CONDICIONES QUE SE ESTIPULAN EN EL PRESENTE CONVENIO.</w:t>
      </w:r>
    </w:p>
    <w:p w14:paraId="4BF4983E" w14:textId="77777777" w:rsidR="00CC6FFD" w:rsidRPr="00400C33" w:rsidRDefault="00CC6FFD" w:rsidP="003A666B">
      <w:pPr>
        <w:pStyle w:val="Textoindependiente32"/>
        <w:rPr>
          <w:rFonts w:ascii="Montserrat" w:hAnsi="Montserrat" w:cs="Arial"/>
          <w:sz w:val="18"/>
          <w:szCs w:val="18"/>
        </w:rPr>
      </w:pPr>
    </w:p>
    <w:p w14:paraId="018158D8"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2.5</w:t>
      </w:r>
      <w:r w:rsidRPr="00400C33">
        <w:rPr>
          <w:rFonts w:ascii="Montserrat" w:hAnsi="Montserrat" w:cs="Arial"/>
          <w:b/>
          <w:bCs/>
          <w:sz w:val="18"/>
          <w:szCs w:val="18"/>
        </w:rPr>
        <w:tab/>
      </w:r>
      <w:r w:rsidRPr="00400C33">
        <w:rPr>
          <w:rFonts w:ascii="Montserrat" w:hAnsi="Montserrat" w:cs="Arial"/>
          <w:sz w:val="18"/>
          <w:szCs w:val="18"/>
        </w:rPr>
        <w:t>SEÑALA COMO DOMICILIO LEGAL PARA TODOS LOS EFECTOS QUE DERIVEN DEL PRESENTE CONVENIO, EL UBICADO EN: ___________________________</w:t>
      </w:r>
    </w:p>
    <w:p w14:paraId="5A3A1389" w14:textId="77777777" w:rsidR="00CC6FFD" w:rsidRPr="00400C33" w:rsidRDefault="00CC6FFD" w:rsidP="003A666B">
      <w:pPr>
        <w:pStyle w:val="Textoindependiente21"/>
        <w:ind w:left="1563" w:hanging="540"/>
        <w:rPr>
          <w:rFonts w:ascii="Montserrat" w:hAnsi="Montserrat" w:cs="Arial"/>
          <w:sz w:val="18"/>
          <w:szCs w:val="18"/>
        </w:rPr>
      </w:pPr>
    </w:p>
    <w:p w14:paraId="010C4A0A" w14:textId="77777777" w:rsidR="00CC6FFD" w:rsidRPr="00400C33" w:rsidRDefault="00CC6FFD" w:rsidP="003A666B">
      <w:pPr>
        <w:pStyle w:val="Textoindependiente21"/>
        <w:ind w:left="425"/>
        <w:rPr>
          <w:rFonts w:ascii="Montserrat" w:hAnsi="Montserrat"/>
          <w:b/>
          <w:bCs/>
          <w:sz w:val="18"/>
          <w:szCs w:val="18"/>
        </w:rPr>
      </w:pPr>
      <w:r w:rsidRPr="00400C33">
        <w:rPr>
          <w:rFonts w:ascii="Montserrat" w:hAnsi="Montserrat"/>
          <w:b/>
          <w:bCs/>
          <w:i/>
          <w:iCs/>
          <w:sz w:val="18"/>
          <w:szCs w:val="18"/>
        </w:rPr>
        <w:t>(MENCIONAR E IDENTIFICAR A CUÁNTOS INTEGRANTES CONFORMAN LA PARTICIPACIÓN CONJUNTA PARA LA PRESENTACIÓN DE PROPUESTAS)</w:t>
      </w:r>
      <w:r w:rsidRPr="00400C33">
        <w:rPr>
          <w:rFonts w:ascii="Montserrat" w:hAnsi="Montserrat"/>
          <w:b/>
          <w:bCs/>
          <w:sz w:val="18"/>
          <w:szCs w:val="18"/>
        </w:rPr>
        <w:t>.</w:t>
      </w:r>
    </w:p>
    <w:p w14:paraId="4F81035A" w14:textId="77777777" w:rsidR="00CC6FFD" w:rsidRPr="00400C33" w:rsidRDefault="00CC6FFD" w:rsidP="003A666B">
      <w:pPr>
        <w:pStyle w:val="Textoindependiente21"/>
        <w:ind w:left="1985"/>
        <w:rPr>
          <w:rFonts w:ascii="Montserrat" w:hAnsi="Montserrat"/>
          <w:sz w:val="18"/>
          <w:szCs w:val="18"/>
        </w:rPr>
      </w:pPr>
    </w:p>
    <w:p w14:paraId="236A637F" w14:textId="77777777" w:rsidR="00CC6FFD" w:rsidRPr="00400C33" w:rsidRDefault="00CC6FFD" w:rsidP="003A666B">
      <w:pPr>
        <w:jc w:val="both"/>
        <w:rPr>
          <w:rFonts w:ascii="Montserrat" w:hAnsi="Montserrat" w:cs="Arial"/>
          <w:sz w:val="18"/>
          <w:szCs w:val="18"/>
        </w:rPr>
      </w:pPr>
      <w:r w:rsidRPr="00400C33">
        <w:rPr>
          <w:rFonts w:ascii="Montserrat" w:hAnsi="Montserrat" w:cs="Arial"/>
          <w:b/>
          <w:bCs/>
          <w:sz w:val="18"/>
          <w:szCs w:val="18"/>
        </w:rPr>
        <w:t>3. “LAS PARTES”</w:t>
      </w:r>
      <w:r w:rsidRPr="00400C33">
        <w:rPr>
          <w:rFonts w:ascii="Montserrat" w:hAnsi="Montserrat" w:cs="Arial"/>
          <w:sz w:val="18"/>
          <w:szCs w:val="18"/>
        </w:rPr>
        <w:t xml:space="preserve"> DECLARAN QUE:</w:t>
      </w:r>
    </w:p>
    <w:p w14:paraId="4377CF3C" w14:textId="77777777" w:rsidR="00CC6FFD" w:rsidRPr="00400C33" w:rsidRDefault="00CC6FFD" w:rsidP="003A666B">
      <w:pPr>
        <w:pStyle w:val="Textoindependiente32"/>
        <w:rPr>
          <w:rFonts w:ascii="Montserrat" w:hAnsi="Montserrat" w:cs="Arial"/>
          <w:sz w:val="18"/>
          <w:szCs w:val="18"/>
        </w:rPr>
      </w:pPr>
    </w:p>
    <w:p w14:paraId="6656114D" w14:textId="30BB2DF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3.1</w:t>
      </w:r>
      <w:r w:rsidRPr="00400C33">
        <w:rPr>
          <w:rFonts w:ascii="Montserrat" w:hAnsi="Montserrat" w:cs="Arial"/>
          <w:sz w:val="18"/>
          <w:szCs w:val="18"/>
        </w:rPr>
        <w:tab/>
        <w:t>CONOCEN LOS REQUISITOS Y CONDICIONES ESTIPULADAS EN  LA CONVOCATORIA A LA LICITACIÓN PÚBLICA INTERNACIONAL BAJO LA COBERTURA DE LOS TRATADOS DE LIBRE COMERCIO ____________.</w:t>
      </w:r>
    </w:p>
    <w:p w14:paraId="0EE2B561" w14:textId="77777777" w:rsidR="00CC6FFD" w:rsidRPr="00400C33" w:rsidRDefault="00CC6FFD" w:rsidP="003A666B">
      <w:pPr>
        <w:ind w:left="425" w:hanging="425"/>
        <w:jc w:val="both"/>
        <w:rPr>
          <w:rFonts w:ascii="Montserrat" w:hAnsi="Montserrat" w:cs="Arial"/>
          <w:sz w:val="18"/>
          <w:szCs w:val="18"/>
        </w:rPr>
      </w:pPr>
    </w:p>
    <w:p w14:paraId="2A550E20" w14:textId="77777777" w:rsidR="00CC6FFD" w:rsidRPr="00400C33" w:rsidRDefault="00CC6FFD" w:rsidP="003A666B">
      <w:pPr>
        <w:ind w:left="425" w:hanging="425"/>
        <w:jc w:val="both"/>
        <w:rPr>
          <w:rFonts w:ascii="Montserrat" w:hAnsi="Montserrat" w:cs="Arial"/>
          <w:sz w:val="18"/>
          <w:szCs w:val="18"/>
        </w:rPr>
      </w:pPr>
      <w:r w:rsidRPr="00400C33">
        <w:rPr>
          <w:rFonts w:ascii="Montserrat" w:hAnsi="Montserrat" w:cs="Arial"/>
          <w:b/>
          <w:bCs/>
          <w:sz w:val="18"/>
          <w:szCs w:val="18"/>
        </w:rPr>
        <w:t>3.2</w:t>
      </w:r>
      <w:r w:rsidRPr="00400C33">
        <w:rPr>
          <w:rFonts w:ascii="Montserrat" w:hAnsi="Montserrat" w:cs="Arial"/>
          <w:b/>
          <w:bCs/>
          <w:sz w:val="18"/>
          <w:szCs w:val="18"/>
        </w:rPr>
        <w:tab/>
      </w:r>
      <w:r w:rsidRPr="00400C33">
        <w:rPr>
          <w:rFonts w:ascii="Montserrat" w:hAnsi="Montserrat" w:cs="Arial"/>
          <w:sz w:val="18"/>
          <w:szCs w:val="18"/>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44 DE SU REGLAMENTO.</w:t>
      </w:r>
    </w:p>
    <w:p w14:paraId="1C0BAAD5" w14:textId="77777777" w:rsidR="00CC6FFD" w:rsidRPr="00400C33" w:rsidRDefault="00CC6FFD" w:rsidP="003A666B">
      <w:pPr>
        <w:pStyle w:val="Textoindependiente32"/>
        <w:rPr>
          <w:rFonts w:ascii="Montserrat" w:hAnsi="Montserrat" w:cs="Arial"/>
          <w:sz w:val="18"/>
          <w:szCs w:val="18"/>
        </w:rPr>
      </w:pPr>
    </w:p>
    <w:p w14:paraId="06A5729E" w14:textId="77777777" w:rsidR="00CC6FFD" w:rsidRPr="00400C33" w:rsidRDefault="00CC6FFD" w:rsidP="003A666B">
      <w:pPr>
        <w:pStyle w:val="Textoindependiente21"/>
        <w:ind w:left="426"/>
        <w:rPr>
          <w:rFonts w:ascii="Montserrat" w:hAnsi="Montserrat" w:cs="Arial"/>
          <w:sz w:val="18"/>
          <w:szCs w:val="18"/>
        </w:rPr>
      </w:pPr>
      <w:r w:rsidRPr="00400C33">
        <w:rPr>
          <w:rFonts w:ascii="Montserrat" w:hAnsi="Montserrat"/>
          <w:sz w:val="18"/>
          <w:szCs w:val="18"/>
        </w:rPr>
        <w:t>EXPUESTO LO ANTERIOR, LAS PARTES OTORGAN LAS SIGUIENTES:</w:t>
      </w:r>
    </w:p>
    <w:p w14:paraId="142AC495" w14:textId="77777777" w:rsidR="00CC6FFD" w:rsidRPr="00400C33" w:rsidRDefault="00CC6FFD" w:rsidP="003A666B">
      <w:pPr>
        <w:pStyle w:val="Textoindependiente21"/>
        <w:ind w:left="2340" w:hanging="540"/>
        <w:rPr>
          <w:rFonts w:ascii="Montserrat" w:hAnsi="Montserrat"/>
          <w:sz w:val="18"/>
          <w:szCs w:val="18"/>
        </w:rPr>
      </w:pPr>
    </w:p>
    <w:p w14:paraId="47C44FE9" w14:textId="77777777" w:rsidR="00CC6FFD" w:rsidRPr="00400C33" w:rsidRDefault="00CC6FFD" w:rsidP="003A666B">
      <w:pPr>
        <w:pStyle w:val="Textoindependiente21"/>
        <w:jc w:val="center"/>
        <w:rPr>
          <w:rFonts w:ascii="Montserrat" w:hAnsi="Montserrat"/>
          <w:b/>
          <w:bCs/>
          <w:sz w:val="18"/>
          <w:szCs w:val="18"/>
        </w:rPr>
      </w:pPr>
      <w:r w:rsidRPr="00400C33">
        <w:rPr>
          <w:rFonts w:ascii="Montserrat" w:hAnsi="Montserrat"/>
          <w:b/>
          <w:bCs/>
          <w:sz w:val="18"/>
          <w:szCs w:val="18"/>
        </w:rPr>
        <w:t>CLÁUSULAS</w:t>
      </w:r>
    </w:p>
    <w:p w14:paraId="513A77EF" w14:textId="77777777" w:rsidR="00CC6FFD" w:rsidRPr="00400C33" w:rsidRDefault="00CC6FFD" w:rsidP="003A666B">
      <w:pPr>
        <w:pStyle w:val="Textoindependiente21"/>
        <w:ind w:left="2340" w:hanging="540"/>
        <w:rPr>
          <w:rFonts w:ascii="Montserrat" w:hAnsi="Montserrat"/>
          <w:sz w:val="18"/>
          <w:szCs w:val="18"/>
        </w:rPr>
      </w:pPr>
    </w:p>
    <w:p w14:paraId="4B17E0F1" w14:textId="77777777" w:rsidR="00CC6FFD" w:rsidRPr="00400C33" w:rsidRDefault="00CC6FFD" w:rsidP="003A666B">
      <w:pPr>
        <w:pStyle w:val="Textoindependiente21"/>
        <w:ind w:left="1403" w:hanging="1403"/>
        <w:rPr>
          <w:rFonts w:ascii="Montserrat" w:hAnsi="Montserrat"/>
          <w:b/>
          <w:bCs/>
          <w:sz w:val="18"/>
          <w:szCs w:val="18"/>
        </w:rPr>
      </w:pPr>
      <w:r w:rsidRPr="00400C33">
        <w:rPr>
          <w:rFonts w:ascii="Montserrat" w:hAnsi="Montserrat"/>
          <w:b/>
          <w:bCs/>
          <w:sz w:val="18"/>
          <w:szCs w:val="18"/>
        </w:rPr>
        <w:t>PRIMERA.- OBJETO.- “PARTICIPACIÓN CONJUNTA”.</w:t>
      </w:r>
    </w:p>
    <w:p w14:paraId="6E1D6493" w14:textId="77777777" w:rsidR="00CC6FFD" w:rsidRPr="00400C33" w:rsidRDefault="00CC6FFD" w:rsidP="003A666B">
      <w:pPr>
        <w:pStyle w:val="Textoindependiente21"/>
        <w:rPr>
          <w:rFonts w:ascii="Montserrat" w:hAnsi="Montserrat"/>
          <w:sz w:val="18"/>
          <w:szCs w:val="18"/>
        </w:rPr>
      </w:pPr>
    </w:p>
    <w:p w14:paraId="78A8523C" w14:textId="4218DEBD"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“LAS PARTES”</w:t>
      </w:r>
      <w:r w:rsidRPr="00400C33">
        <w:rPr>
          <w:rFonts w:ascii="Montserrat" w:hAnsi="Montserrat"/>
          <w:sz w:val="18"/>
          <w:szCs w:val="18"/>
        </w:rPr>
        <w:t xml:space="preserve"> CONVIENEN, EN CONJUNTAR SUS RECURSOS TÉCNICOS, LEGALES, ADMINISTRATIVOS, ECONÓMICOS Y FINANCIEROS PARA PRESENTAR PROPOSICIÓN TÉCNICA Y ECONÓMICA EN LA LICITACIÓN PÚBLICA INTERNACIONAL BAJO LA COBERTURA DE LOS TRATADOS DE LIBRE COMERCIO NÚMERO _________ Y EN CASO DE SER ADJUDICATARIO DEL CONTRATO, SE OBLIGAN A ENTREGAR LOS BIENES OBJETO DEL CONVENIO, CON LA PARTICIPACIÓN SIGUIENTE:</w:t>
      </w:r>
    </w:p>
    <w:p w14:paraId="6C67CB4B" w14:textId="77777777" w:rsidR="00CC6FFD" w:rsidRPr="00400C33" w:rsidRDefault="00CC6FFD" w:rsidP="003A666B">
      <w:pPr>
        <w:pStyle w:val="Textoindependiente21"/>
        <w:rPr>
          <w:rFonts w:ascii="Montserrat" w:hAnsi="Montserrat"/>
          <w:sz w:val="18"/>
          <w:szCs w:val="18"/>
        </w:rPr>
      </w:pPr>
    </w:p>
    <w:p w14:paraId="64EEF40E" w14:textId="77777777"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PARTICIPANTE “A”:</w:t>
      </w:r>
      <w:r w:rsidRPr="00400C33">
        <w:rPr>
          <w:rFonts w:ascii="Montserrat" w:hAnsi="Montserrat"/>
          <w:sz w:val="18"/>
          <w:szCs w:val="18"/>
        </w:rPr>
        <w:t xml:space="preserve"> </w:t>
      </w:r>
    </w:p>
    <w:p w14:paraId="3E15A802" w14:textId="77777777" w:rsidR="00CC6FFD" w:rsidRPr="00400C33" w:rsidRDefault="00CC6FFD" w:rsidP="003A666B">
      <w:pPr>
        <w:pStyle w:val="Textoindependiente21"/>
        <w:rPr>
          <w:rFonts w:ascii="Montserrat" w:hAnsi="Montserrat"/>
          <w:sz w:val="18"/>
          <w:szCs w:val="18"/>
        </w:rPr>
      </w:pPr>
    </w:p>
    <w:p w14:paraId="5FDB3648" w14:textId="77777777" w:rsidR="00CC6FFD" w:rsidRPr="00400C33" w:rsidRDefault="00CC6FFD" w:rsidP="003A666B">
      <w:pPr>
        <w:pStyle w:val="Textoindependiente21"/>
        <w:rPr>
          <w:rFonts w:ascii="Montserrat" w:hAnsi="Montserrat"/>
          <w:sz w:val="18"/>
          <w:szCs w:val="18"/>
        </w:rPr>
      </w:pPr>
      <w:r w:rsidRPr="00400C33">
        <w:rPr>
          <w:rFonts w:ascii="Montserrat" w:hAnsi="Montserrat"/>
          <w:b/>
          <w:bCs/>
          <w:i/>
          <w:iCs/>
          <w:sz w:val="18"/>
          <w:szCs w:val="18"/>
          <w:u w:val="single"/>
        </w:rPr>
        <w:t>(LOS INTEGRANTES QUE CONFORMAN LA PARTICIPACIÓN CONJUNTA PARA LA PRESENTACIÓN DE PROPOSICIONES DEBERÁ DESCRIBIR LAS PARTES OBJETO DEL CONTRATO QUE CORRESPONDERÁ CUMPLIR A CADA PERSONA INTEGRANTE, ASÍ COMO LA MANERA EN QUE SE EXIGIRÁ EL CUMPLIMIENTO DE LAS OBLIGACIONES)</w:t>
      </w:r>
      <w:r w:rsidRPr="00400C33">
        <w:rPr>
          <w:rFonts w:ascii="Montserrat" w:hAnsi="Montserrat"/>
          <w:sz w:val="18"/>
          <w:szCs w:val="18"/>
        </w:rPr>
        <w:t>.</w:t>
      </w:r>
    </w:p>
    <w:p w14:paraId="77BE5506" w14:textId="77777777" w:rsidR="00CC6FFD" w:rsidRPr="00400C33" w:rsidRDefault="00CC6FFD" w:rsidP="003A666B">
      <w:pPr>
        <w:pStyle w:val="Textoindependiente21"/>
        <w:rPr>
          <w:rFonts w:ascii="Montserrat" w:hAnsi="Montserrat"/>
          <w:sz w:val="18"/>
          <w:szCs w:val="18"/>
        </w:rPr>
      </w:pPr>
    </w:p>
    <w:p w14:paraId="5BD0C475" w14:textId="77777777" w:rsidR="00CC6FFD" w:rsidRPr="00400C33" w:rsidRDefault="00CC6FFD" w:rsidP="003A666B">
      <w:pPr>
        <w:pStyle w:val="Textoindependiente21"/>
        <w:rPr>
          <w:rFonts w:ascii="Montserrat" w:hAnsi="Montserrat"/>
          <w:sz w:val="18"/>
          <w:szCs w:val="18"/>
        </w:rPr>
      </w:pPr>
    </w:p>
    <w:p w14:paraId="730DB150" w14:textId="77777777" w:rsidR="00CC6FFD" w:rsidRPr="00400C33" w:rsidRDefault="00CC6FFD" w:rsidP="003A666B">
      <w:pPr>
        <w:pStyle w:val="Textoindependiente21"/>
        <w:ind w:left="1403" w:hanging="1403"/>
        <w:rPr>
          <w:rFonts w:ascii="Montserrat" w:hAnsi="Montserrat"/>
          <w:b/>
          <w:bCs/>
          <w:sz w:val="18"/>
          <w:szCs w:val="18"/>
        </w:rPr>
      </w:pPr>
      <w:r w:rsidRPr="00400C33">
        <w:rPr>
          <w:rFonts w:ascii="Montserrat" w:hAnsi="Montserrat"/>
          <w:b/>
          <w:bCs/>
          <w:sz w:val="18"/>
          <w:szCs w:val="18"/>
        </w:rPr>
        <w:t xml:space="preserve">SEGUNDA.- REPRESENTANTE COMÚN Y OBLIGADO SOLIDARIO O MANCOMUNADO </w:t>
      </w:r>
      <w:r w:rsidRPr="00400C33">
        <w:rPr>
          <w:rFonts w:ascii="Montserrat" w:hAnsi="Montserrat"/>
          <w:b/>
          <w:bCs/>
          <w:i/>
          <w:iCs/>
          <w:sz w:val="18"/>
          <w:szCs w:val="18"/>
          <w:u w:val="single"/>
        </w:rPr>
        <w:t>(LOS INTEGRANTES DETERMINARÁN SOLIDARIA O MANCOMUNADA, ELEGIR SÓLO UNA)</w:t>
      </w:r>
      <w:r w:rsidRPr="00400C33">
        <w:rPr>
          <w:rFonts w:ascii="Montserrat" w:hAnsi="Montserrat"/>
          <w:b/>
          <w:bCs/>
          <w:sz w:val="18"/>
          <w:szCs w:val="18"/>
        </w:rPr>
        <w:t>.</w:t>
      </w:r>
    </w:p>
    <w:p w14:paraId="6F585115" w14:textId="77777777" w:rsidR="00CC6FFD" w:rsidRPr="00400C33" w:rsidRDefault="00CC6FFD" w:rsidP="003A666B">
      <w:pPr>
        <w:pStyle w:val="Textoindependiente21"/>
        <w:ind w:left="1260" w:hanging="1260"/>
        <w:rPr>
          <w:rFonts w:ascii="Montserrat" w:hAnsi="Montserrat"/>
          <w:sz w:val="18"/>
          <w:szCs w:val="18"/>
        </w:rPr>
      </w:pPr>
    </w:p>
    <w:p w14:paraId="2A2B78C2" w14:textId="77777777"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“LAS PARTES“</w:t>
      </w:r>
      <w:r w:rsidRPr="00400C33">
        <w:rPr>
          <w:rFonts w:ascii="Montserrat" w:hAnsi="Montserrat"/>
          <w:sz w:val="18"/>
          <w:szCs w:val="18"/>
        </w:rPr>
        <w:t xml:space="preserve"> ACEPTAN EXPRESAMENTE EN DESIGNAR COMO REPRESENTANTE COMÚN AL ____________, REPRESENTANTE LEGAL DE __________________, A TRAVÉS DEL PRESENTE INSTRUMENTO, OTORGÁNDOLE PODER AMPLIO Y SUFICIENTE, PARA ATENDER TODO LO RELACIONADO CON LAS PROPOSICIONES TÉCNICA Y ECONÓMICA EN EL PROCEDIMIENTO DE LICITACIÓN, ASÍ COMO PARA SUSCRIBIR DICHAS PROPOSICIONES.</w:t>
      </w:r>
    </w:p>
    <w:p w14:paraId="60C47421" w14:textId="77777777" w:rsidR="00CC6FFD" w:rsidRPr="00400C33" w:rsidRDefault="00CC6FFD" w:rsidP="003A666B">
      <w:pPr>
        <w:pStyle w:val="Textoindependiente21"/>
        <w:ind w:firstLine="14"/>
        <w:rPr>
          <w:rFonts w:ascii="Montserrat" w:hAnsi="Montserrat"/>
          <w:sz w:val="18"/>
          <w:szCs w:val="18"/>
        </w:rPr>
      </w:pPr>
    </w:p>
    <w:p w14:paraId="6BA80508" w14:textId="77777777" w:rsidR="00CC6FFD" w:rsidRPr="00400C33" w:rsidRDefault="00CC6FFD" w:rsidP="003A666B">
      <w:pPr>
        <w:pStyle w:val="Textoindependiente21"/>
        <w:ind w:firstLine="14"/>
        <w:rPr>
          <w:rFonts w:ascii="Montserrat" w:hAnsi="Montserrat"/>
          <w:sz w:val="18"/>
          <w:szCs w:val="18"/>
        </w:rPr>
      </w:pPr>
      <w:r w:rsidRPr="00400C33">
        <w:rPr>
          <w:rFonts w:ascii="Montserrat" w:hAnsi="Montserrat"/>
          <w:sz w:val="18"/>
          <w:szCs w:val="18"/>
        </w:rPr>
        <w:t xml:space="preserve">ASIMISMO, CONVIENEN ENTRE SI EN CONSTITUIRSE EN FORMA ______________ </w:t>
      </w:r>
      <w:r w:rsidRPr="00400C33">
        <w:rPr>
          <w:rFonts w:ascii="Montserrat" w:hAnsi="Montserrat"/>
          <w:b/>
          <w:bCs/>
          <w:i/>
          <w:iCs/>
          <w:sz w:val="18"/>
          <w:szCs w:val="18"/>
          <w:u w:val="single"/>
        </w:rPr>
        <w:t>(LOS INTEGRANTES DETERMINARÁN SOLIDARIA O MANCOMUNADA, ELEGIR SOLO UNA)</w:t>
      </w:r>
      <w:r w:rsidRPr="00400C33">
        <w:rPr>
          <w:rFonts w:ascii="Montserrat" w:hAnsi="Montserrat"/>
          <w:sz w:val="18"/>
          <w:szCs w:val="18"/>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14:paraId="27D5E517" w14:textId="77777777" w:rsidR="00CC6FFD" w:rsidRPr="00400C33" w:rsidRDefault="00CC6FFD" w:rsidP="003A666B">
      <w:pPr>
        <w:pStyle w:val="Textoindependiente21"/>
        <w:rPr>
          <w:rFonts w:ascii="Montserrat" w:hAnsi="Montserrat"/>
          <w:sz w:val="18"/>
          <w:szCs w:val="18"/>
        </w:rPr>
      </w:pPr>
    </w:p>
    <w:p w14:paraId="53C26D75" w14:textId="77777777" w:rsidR="00CC6FFD" w:rsidRPr="00400C33" w:rsidRDefault="00CC6FFD" w:rsidP="003A666B">
      <w:pPr>
        <w:pStyle w:val="Textoindependiente21"/>
        <w:rPr>
          <w:rFonts w:ascii="Montserrat" w:hAnsi="Montserrat"/>
          <w:sz w:val="18"/>
          <w:szCs w:val="18"/>
        </w:rPr>
      </w:pPr>
      <w:r w:rsidRPr="00400C33">
        <w:rPr>
          <w:rFonts w:ascii="Montserrat" w:hAnsi="Montserrat" w:cs="Arial"/>
          <w:sz w:val="18"/>
          <w:szCs w:val="18"/>
        </w:rPr>
        <w:t>SEÑALA COMO DOMICILIO LEGAL COMÚN PARA TODOS LOS EFECTOS QUE DERIVEN DEL PRESENTE CONVENIO, EL UBICADO EN: ___________________________</w:t>
      </w:r>
    </w:p>
    <w:p w14:paraId="64EE13FE" w14:textId="77777777" w:rsidR="00CC6FFD" w:rsidRPr="00400C33" w:rsidRDefault="00CC6FFD" w:rsidP="003A666B">
      <w:pPr>
        <w:pStyle w:val="Textoindependiente21"/>
        <w:rPr>
          <w:rFonts w:ascii="Montserrat" w:hAnsi="Montserrat"/>
          <w:sz w:val="18"/>
          <w:szCs w:val="18"/>
        </w:rPr>
      </w:pPr>
    </w:p>
    <w:p w14:paraId="1C81E618" w14:textId="77777777" w:rsidR="00CC6FFD" w:rsidRPr="00400C33" w:rsidRDefault="00CC6FFD" w:rsidP="003A666B">
      <w:pPr>
        <w:pStyle w:val="Textoindependiente21"/>
        <w:ind w:left="1431" w:hanging="1431"/>
        <w:rPr>
          <w:rFonts w:ascii="Montserrat" w:hAnsi="Montserrat"/>
          <w:b/>
          <w:bCs/>
          <w:sz w:val="18"/>
          <w:szCs w:val="18"/>
        </w:rPr>
      </w:pPr>
      <w:r w:rsidRPr="00400C33">
        <w:rPr>
          <w:rFonts w:ascii="Montserrat" w:hAnsi="Montserrat"/>
          <w:b/>
          <w:bCs/>
          <w:sz w:val="18"/>
          <w:szCs w:val="18"/>
        </w:rPr>
        <w:t>TERCERA.-  DEL COBRO DE LAS FACTURAS.</w:t>
      </w:r>
    </w:p>
    <w:p w14:paraId="3E64F2FF" w14:textId="77777777" w:rsidR="00CC6FFD" w:rsidRPr="00400C33" w:rsidRDefault="00CC6FFD" w:rsidP="003A666B">
      <w:pPr>
        <w:pStyle w:val="Textoindependiente21"/>
        <w:ind w:left="1260" w:hanging="1260"/>
        <w:rPr>
          <w:rFonts w:ascii="Montserrat" w:hAnsi="Montserrat"/>
          <w:sz w:val="18"/>
          <w:szCs w:val="18"/>
        </w:rPr>
      </w:pPr>
    </w:p>
    <w:p w14:paraId="41CAF707" w14:textId="4D0EE412"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“LAS PARTES”</w:t>
      </w:r>
      <w:r w:rsidRPr="00400C33">
        <w:rPr>
          <w:rFonts w:ascii="Montserrat" w:hAnsi="Montserrat"/>
          <w:sz w:val="18"/>
          <w:szCs w:val="18"/>
        </w:rPr>
        <w:t xml:space="preserve"> CONVIENEN EXPRESAMENTE, QUE “EL PARTICIPANTE______ </w:t>
      </w:r>
      <w:r w:rsidRPr="00400C33">
        <w:rPr>
          <w:rFonts w:ascii="Montserrat" w:hAnsi="Montserrat"/>
          <w:b/>
          <w:bCs/>
          <w:i/>
          <w:iCs/>
          <w:sz w:val="18"/>
          <w:szCs w:val="18"/>
          <w:u w:val="single"/>
        </w:rPr>
        <w:t>(DESIGNAN AL REPRESENTANTE COMÚN)</w:t>
      </w:r>
      <w:r w:rsidRPr="00400C33">
        <w:rPr>
          <w:rFonts w:ascii="Montserrat" w:hAnsi="Montserrat"/>
          <w:sz w:val="18"/>
          <w:szCs w:val="18"/>
        </w:rPr>
        <w:t>, QUIEN SERÁ EL ÚNICO FACULTADO PARA EMITIR LAS FACTURAS RELATIVAS A LOS BIENES QUE SE ENTREGUEN CON MOTIVO DEL CONTRATO QUE SE DERIVE DE LA LICITACIÓN PÚBLICA INTERNACIONAL BAJO LA COBERTURA DE LOS TRATADOS DE LIBRE COMERCIO NÚMERO _________.</w:t>
      </w:r>
    </w:p>
    <w:p w14:paraId="2273B1F1" w14:textId="77777777" w:rsidR="00CC6FFD" w:rsidRPr="00400C33" w:rsidRDefault="00CC6FFD" w:rsidP="003A666B">
      <w:pPr>
        <w:pStyle w:val="Textoindependiente21"/>
        <w:ind w:left="1445" w:hanging="1425"/>
        <w:rPr>
          <w:rFonts w:ascii="Montserrat" w:hAnsi="Montserrat"/>
          <w:sz w:val="18"/>
          <w:szCs w:val="18"/>
        </w:rPr>
      </w:pPr>
    </w:p>
    <w:p w14:paraId="4B7E41B1" w14:textId="77777777" w:rsidR="00CC6FFD" w:rsidRPr="00400C33" w:rsidRDefault="00CC6FFD" w:rsidP="003A666B">
      <w:pPr>
        <w:pStyle w:val="Textoindependiente21"/>
        <w:ind w:left="1445" w:hanging="1425"/>
        <w:rPr>
          <w:rFonts w:ascii="Montserrat" w:hAnsi="Montserrat"/>
          <w:b/>
          <w:bCs/>
          <w:sz w:val="18"/>
          <w:szCs w:val="18"/>
        </w:rPr>
      </w:pPr>
      <w:r w:rsidRPr="00400C33">
        <w:rPr>
          <w:rFonts w:ascii="Montserrat" w:hAnsi="Montserrat"/>
          <w:b/>
          <w:bCs/>
          <w:sz w:val="18"/>
          <w:szCs w:val="18"/>
        </w:rPr>
        <w:t>CUARTA.- VIGENCIA.</w:t>
      </w:r>
    </w:p>
    <w:p w14:paraId="45AB06A8" w14:textId="77777777" w:rsidR="00CC6FFD" w:rsidRPr="00400C33" w:rsidRDefault="00CC6FFD" w:rsidP="003A666B">
      <w:pPr>
        <w:pStyle w:val="Textoindependiente21"/>
        <w:ind w:left="1445" w:hanging="1425"/>
        <w:rPr>
          <w:rFonts w:ascii="Montserrat" w:hAnsi="Montserrat"/>
          <w:sz w:val="18"/>
          <w:szCs w:val="18"/>
        </w:rPr>
      </w:pPr>
    </w:p>
    <w:p w14:paraId="4D2B2F53" w14:textId="77777777"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“LAS PARTES“</w:t>
      </w:r>
      <w:r w:rsidRPr="00400C33">
        <w:rPr>
          <w:rFonts w:ascii="Montserrat" w:hAnsi="Montserrat"/>
          <w:sz w:val="18"/>
          <w:szCs w:val="18"/>
        </w:rPr>
        <w:t xml:space="preserve"> CONVIENEN, EN QUE LA VIGENCIA DEL PRESENTE CONVENIO SERÁ DEL PERÍODO DURANTE EL CUAL SE DESARROLLE EL PROCEDIMIENTO DE LA LICITACIÓN PÚBLICA NÚMERO __________, INCLUYENDO, EN SU CASO, DE RESULTAR ADJUDICADOS, DEL CONTRATO, EL PLAZO QUE SE ESTIPULE EN ÉSTE Y EL QUE PUDIERA RESULTAR DE CONVENIOS DE MODIFICACIÓN.</w:t>
      </w:r>
    </w:p>
    <w:p w14:paraId="0CC36A42" w14:textId="77777777" w:rsidR="00CC6FFD" w:rsidRPr="00400C33" w:rsidRDefault="00CC6FFD" w:rsidP="003A666B">
      <w:pPr>
        <w:pStyle w:val="Textoindependiente21"/>
        <w:rPr>
          <w:rFonts w:ascii="Montserrat" w:hAnsi="Montserrat"/>
          <w:sz w:val="18"/>
          <w:szCs w:val="18"/>
        </w:rPr>
      </w:pPr>
    </w:p>
    <w:p w14:paraId="3FD0170E" w14:textId="77777777" w:rsidR="00CC6FFD" w:rsidRPr="00400C33" w:rsidRDefault="00CC6FFD" w:rsidP="003A666B">
      <w:pPr>
        <w:pStyle w:val="Textoindependiente21"/>
        <w:ind w:left="1459" w:hanging="1459"/>
        <w:rPr>
          <w:rFonts w:ascii="Montserrat" w:hAnsi="Montserrat"/>
          <w:b/>
          <w:bCs/>
          <w:sz w:val="18"/>
          <w:szCs w:val="18"/>
        </w:rPr>
      </w:pPr>
      <w:r w:rsidRPr="00400C33">
        <w:rPr>
          <w:rFonts w:ascii="Montserrat" w:hAnsi="Montserrat"/>
          <w:b/>
          <w:bCs/>
          <w:sz w:val="18"/>
          <w:szCs w:val="18"/>
        </w:rPr>
        <w:t>QUINTA.- OBLIGACIONES.</w:t>
      </w:r>
    </w:p>
    <w:p w14:paraId="2D114CF4" w14:textId="77777777" w:rsidR="00CC6FFD" w:rsidRPr="00400C33" w:rsidRDefault="00CC6FFD" w:rsidP="003A666B">
      <w:pPr>
        <w:pStyle w:val="Textoindependiente21"/>
        <w:ind w:left="1260" w:hanging="1260"/>
        <w:rPr>
          <w:rFonts w:ascii="Montserrat" w:hAnsi="Montserrat"/>
          <w:sz w:val="18"/>
          <w:szCs w:val="18"/>
        </w:rPr>
      </w:pPr>
    </w:p>
    <w:p w14:paraId="0BC1F074" w14:textId="77777777"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“LAS PARTES”</w:t>
      </w:r>
      <w:r w:rsidRPr="00400C33">
        <w:rPr>
          <w:rFonts w:ascii="Montserrat" w:hAnsi="Montserrat"/>
          <w:sz w:val="18"/>
          <w:szCs w:val="18"/>
        </w:rPr>
        <w:t xml:space="preserve"> CONVIENEN EN QUE EN EL SUPUESTO DE QUE CUALQUIERA DE ELLAS QUE SE DECLARE EN QUIEBRA O EN SUSPENSIÓN DE PAGOS, NO LAS LIBERA DE CUMPLIR CON SUS OBLIGACIONES, POR LO QUE CUALQUIERA DE ELLAS QUE SUBSISTA, ACEPTA Y SE OBLIGA EXPRESAMENTE A RESPONDER </w:t>
      </w:r>
      <w:r w:rsidRPr="00400C33">
        <w:rPr>
          <w:rFonts w:ascii="Montserrat" w:hAnsi="Montserrat"/>
          <w:i/>
          <w:iCs/>
          <w:sz w:val="18"/>
          <w:szCs w:val="18"/>
          <w:u w:val="single"/>
        </w:rPr>
        <w:t xml:space="preserve">      (</w:t>
      </w:r>
      <w:r w:rsidRPr="00400C33">
        <w:rPr>
          <w:rFonts w:ascii="Montserrat" w:hAnsi="Montserrat"/>
          <w:b/>
          <w:bCs/>
          <w:i/>
          <w:iCs/>
          <w:sz w:val="18"/>
          <w:szCs w:val="18"/>
          <w:u w:val="single"/>
        </w:rPr>
        <w:t>SOLIDARIAMENTE O MANCOMUNADAMENTE, ELEGIR SOLO UNA</w:t>
      </w:r>
      <w:r w:rsidRPr="00400C33">
        <w:rPr>
          <w:rFonts w:ascii="Montserrat" w:hAnsi="Montserrat"/>
          <w:i/>
          <w:iCs/>
          <w:sz w:val="18"/>
          <w:szCs w:val="18"/>
          <w:u w:val="single"/>
        </w:rPr>
        <w:t xml:space="preserve">)      </w:t>
      </w:r>
      <w:r w:rsidRPr="00400C33">
        <w:rPr>
          <w:rFonts w:ascii="Montserrat" w:hAnsi="Montserrat"/>
          <w:sz w:val="18"/>
          <w:szCs w:val="18"/>
        </w:rPr>
        <w:t>DE LAS OBLIGACIONES CONTRACTUALES A QUE HUBIERE LUGAR.</w:t>
      </w:r>
    </w:p>
    <w:p w14:paraId="2A325461" w14:textId="77777777" w:rsidR="00CC6FFD" w:rsidRPr="00400C33" w:rsidRDefault="00CC6FFD" w:rsidP="003A666B">
      <w:pPr>
        <w:pStyle w:val="Textoindependiente21"/>
        <w:rPr>
          <w:rFonts w:ascii="Montserrat" w:hAnsi="Montserrat"/>
          <w:sz w:val="18"/>
          <w:szCs w:val="18"/>
        </w:rPr>
      </w:pPr>
    </w:p>
    <w:p w14:paraId="67DBD697" w14:textId="77777777" w:rsidR="00CC6FFD" w:rsidRPr="00400C33" w:rsidRDefault="00CC6FFD" w:rsidP="003A666B">
      <w:pPr>
        <w:pStyle w:val="Textoindependiente21"/>
        <w:rPr>
          <w:rFonts w:ascii="Montserrat" w:hAnsi="Montserrat"/>
          <w:sz w:val="18"/>
          <w:szCs w:val="18"/>
        </w:rPr>
      </w:pPr>
      <w:r w:rsidRPr="00400C33">
        <w:rPr>
          <w:rFonts w:ascii="Montserrat" w:hAnsi="Montserrat"/>
          <w:b/>
          <w:bCs/>
          <w:sz w:val="18"/>
          <w:szCs w:val="18"/>
        </w:rPr>
        <w:t>“LAS PARTES”</w:t>
      </w:r>
      <w:r w:rsidRPr="00400C33">
        <w:rPr>
          <w:rFonts w:ascii="Montserrat" w:hAnsi="Montserrat"/>
          <w:sz w:val="18"/>
          <w:szCs w:val="18"/>
        </w:rPr>
        <w:t xml:space="preserve"> ACEPTAN EL PRESENTE CONVENIO, EN EL SUPUESTO DE QUE SE ADJUDIQUE EL CONTRATO A LOS INTEGRANTES QUE PRESENTARON UNA PROPOSICIÓN CONJUNTA, EL PRESENTE CONVENIO FORMARÁ PARTE DEL CONTRATO RESPECTIVO, DEBERÁ CONSTAR EN ESCRITURA PÚBLICA, CUANDO ÚNICAMENTE SEA FIRMADO POR EL REPRESENTANTE COMÚN,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14:paraId="77C45863" w14:textId="77777777" w:rsidR="00CC6FFD" w:rsidRPr="00400C33" w:rsidRDefault="00CC6FFD" w:rsidP="003A666B">
      <w:pPr>
        <w:pStyle w:val="Textoindependiente21"/>
        <w:rPr>
          <w:rFonts w:ascii="Montserrat" w:hAnsi="Montserrat"/>
          <w:sz w:val="18"/>
          <w:szCs w:val="18"/>
        </w:rPr>
      </w:pPr>
    </w:p>
    <w:p w14:paraId="427FBFA2" w14:textId="77777777" w:rsidR="00CC6FFD" w:rsidRPr="00400C33" w:rsidRDefault="00CC6FFD" w:rsidP="003A666B">
      <w:pPr>
        <w:pStyle w:val="Textoindependiente21"/>
        <w:rPr>
          <w:rFonts w:ascii="Montserrat" w:hAnsi="Montserrat"/>
          <w:sz w:val="18"/>
          <w:szCs w:val="18"/>
        </w:rPr>
      </w:pPr>
    </w:p>
    <w:p w14:paraId="39E77275" w14:textId="77777777" w:rsidR="00CC6FFD" w:rsidRPr="00400C33" w:rsidRDefault="00CC6FFD" w:rsidP="003A666B">
      <w:pPr>
        <w:pStyle w:val="Textoindependiente21"/>
        <w:ind w:firstLine="14"/>
        <w:rPr>
          <w:rFonts w:ascii="Montserrat" w:hAnsi="Montserrat"/>
          <w:sz w:val="18"/>
          <w:szCs w:val="18"/>
        </w:rPr>
      </w:pPr>
      <w:r w:rsidRPr="00400C33">
        <w:rPr>
          <w:rFonts w:ascii="Montserrat" w:hAnsi="Montserrat"/>
          <w:sz w:val="18"/>
          <w:szCs w:val="18"/>
        </w:rPr>
        <w:t xml:space="preserve">LEÍDO QUE FUE EL PRESENTE CONVENIO POR </w:t>
      </w:r>
      <w:r w:rsidRPr="00400C33">
        <w:rPr>
          <w:rFonts w:ascii="Montserrat" w:hAnsi="Montserrat"/>
          <w:b/>
          <w:bCs/>
          <w:sz w:val="18"/>
          <w:szCs w:val="18"/>
        </w:rPr>
        <w:t>“LAS PARTES”</w:t>
      </w:r>
      <w:r w:rsidRPr="00400C33">
        <w:rPr>
          <w:rFonts w:ascii="Montserrat" w:hAnsi="Montserrat"/>
          <w:sz w:val="18"/>
          <w:szCs w:val="18"/>
        </w:rPr>
        <w:t xml:space="preserve"> Y ENTERADOS DE SU ALCANCE Y EFECTOS LEGALES, ACEPTANDO QUE NO EXISTIÓ ERROR, DOLO, VIOLENCIA O MALA FE, LO RATIFICAN Y FIRMAN, DE CONFORMIDAD EN LA CIUDAD DE ___________, EL DÍA ___________ DE _________ DE 20___.</w:t>
      </w:r>
    </w:p>
    <w:p w14:paraId="7F1ECCB7" w14:textId="77777777" w:rsidR="00CC6FFD" w:rsidRPr="00400C33" w:rsidRDefault="00CC6FFD" w:rsidP="003A666B">
      <w:pPr>
        <w:pStyle w:val="Textoindependiente21"/>
        <w:ind w:firstLine="14"/>
        <w:rPr>
          <w:rFonts w:ascii="Montserrat" w:hAnsi="Montserrat"/>
          <w:sz w:val="18"/>
          <w:szCs w:val="18"/>
        </w:rPr>
      </w:pPr>
    </w:p>
    <w:p w14:paraId="5BA07CFE" w14:textId="77777777" w:rsidR="00CC6FFD" w:rsidRPr="00400C33" w:rsidRDefault="00CC6FFD" w:rsidP="003A666B">
      <w:pPr>
        <w:pStyle w:val="Textoindependiente21"/>
        <w:ind w:firstLine="14"/>
        <w:rPr>
          <w:rFonts w:ascii="Montserrat" w:hAnsi="Montserrat"/>
          <w:sz w:val="18"/>
          <w:szCs w:val="18"/>
        </w:rPr>
      </w:pPr>
    </w:p>
    <w:tbl>
      <w:tblPr>
        <w:tblW w:w="0" w:type="auto"/>
        <w:jc w:val="center"/>
        <w:tblCellMar>
          <w:left w:w="0" w:type="dxa"/>
          <w:right w:w="0" w:type="dxa"/>
        </w:tblCellMar>
        <w:tblLook w:val="04A0" w:firstRow="1" w:lastRow="0" w:firstColumn="1" w:lastColumn="0" w:noHBand="0" w:noVBand="1"/>
      </w:tblPr>
      <w:tblGrid>
        <w:gridCol w:w="3600"/>
        <w:gridCol w:w="720"/>
        <w:gridCol w:w="3240"/>
      </w:tblGrid>
      <w:tr w:rsidR="00CC6FFD" w:rsidRPr="00400C33" w14:paraId="079D151E" w14:textId="77777777" w:rsidTr="005707B5">
        <w:trPr>
          <w:jc w:val="center"/>
        </w:trPr>
        <w:tc>
          <w:tcPr>
            <w:tcW w:w="3600" w:type="dxa"/>
            <w:tcBorders>
              <w:top w:val="nil"/>
              <w:left w:val="nil"/>
              <w:bottom w:val="single" w:sz="8" w:space="0" w:color="000000"/>
              <w:right w:val="nil"/>
            </w:tcBorders>
            <w:tcMar>
              <w:top w:w="0" w:type="dxa"/>
              <w:left w:w="70" w:type="dxa"/>
              <w:bottom w:w="0" w:type="dxa"/>
              <w:right w:w="70" w:type="dxa"/>
            </w:tcMar>
            <w:hideMark/>
          </w:tcPr>
          <w:p w14:paraId="36E8077F" w14:textId="77777777" w:rsidR="00CC6FFD" w:rsidRPr="00400C33" w:rsidRDefault="00CC6FFD" w:rsidP="003A666B">
            <w:pPr>
              <w:pStyle w:val="Textoindependiente21"/>
              <w:snapToGrid w:val="0"/>
              <w:ind w:firstLine="14"/>
              <w:jc w:val="center"/>
              <w:rPr>
                <w:rFonts w:ascii="Montserrat" w:hAnsi="Montserrat"/>
                <w:b/>
                <w:bCs/>
                <w:sz w:val="18"/>
                <w:szCs w:val="18"/>
              </w:rPr>
            </w:pPr>
            <w:r w:rsidRPr="00400C33">
              <w:rPr>
                <w:rFonts w:ascii="Montserrat" w:hAnsi="Montserrat"/>
                <w:sz w:val="18"/>
                <w:szCs w:val="18"/>
              </w:rPr>
              <w:t>“</w:t>
            </w:r>
            <w:r w:rsidRPr="00400C33">
              <w:rPr>
                <w:rFonts w:ascii="Montserrat" w:hAnsi="Montserrat"/>
                <w:b/>
                <w:bCs/>
                <w:sz w:val="18"/>
                <w:szCs w:val="18"/>
              </w:rPr>
              <w:t>EL PARTICIPANTE A”</w:t>
            </w:r>
          </w:p>
        </w:tc>
        <w:tc>
          <w:tcPr>
            <w:tcW w:w="720" w:type="dxa"/>
            <w:tcMar>
              <w:top w:w="0" w:type="dxa"/>
              <w:left w:w="70" w:type="dxa"/>
              <w:bottom w:w="0" w:type="dxa"/>
              <w:right w:w="70" w:type="dxa"/>
            </w:tcMar>
          </w:tcPr>
          <w:p w14:paraId="7E746A33" w14:textId="77777777" w:rsidR="00CC6FFD" w:rsidRPr="00400C33" w:rsidRDefault="00CC6FFD" w:rsidP="003A666B">
            <w:pPr>
              <w:pStyle w:val="Textoindependiente21"/>
              <w:snapToGrid w:val="0"/>
              <w:ind w:firstLine="14"/>
              <w:jc w:val="center"/>
              <w:rPr>
                <w:rFonts w:ascii="Montserrat" w:eastAsiaTheme="minorHAnsi" w:hAnsi="Montserrat"/>
                <w:sz w:val="18"/>
                <w:szCs w:val="18"/>
              </w:rPr>
            </w:pPr>
          </w:p>
          <w:p w14:paraId="531B2947" w14:textId="77777777" w:rsidR="00CC6FFD" w:rsidRPr="00400C33" w:rsidRDefault="00CC6FFD" w:rsidP="003A666B">
            <w:pPr>
              <w:pStyle w:val="Textoindependiente21"/>
              <w:ind w:firstLine="14"/>
              <w:jc w:val="center"/>
              <w:rPr>
                <w:rFonts w:ascii="Montserrat" w:hAnsi="Montserrat"/>
                <w:sz w:val="18"/>
                <w:szCs w:val="18"/>
              </w:rPr>
            </w:pPr>
          </w:p>
          <w:p w14:paraId="540B6148" w14:textId="77777777" w:rsidR="00CC6FFD" w:rsidRPr="00400C33" w:rsidRDefault="00CC6FFD" w:rsidP="003A666B">
            <w:pPr>
              <w:pStyle w:val="Textoindependiente21"/>
              <w:ind w:firstLine="14"/>
              <w:jc w:val="center"/>
              <w:rPr>
                <w:rFonts w:ascii="Montserrat" w:hAnsi="Montserrat"/>
                <w:sz w:val="18"/>
                <w:szCs w:val="18"/>
              </w:rPr>
            </w:pPr>
          </w:p>
        </w:tc>
        <w:tc>
          <w:tcPr>
            <w:tcW w:w="3240" w:type="dxa"/>
            <w:tcBorders>
              <w:top w:val="nil"/>
              <w:left w:val="nil"/>
              <w:bottom w:val="single" w:sz="8" w:space="0" w:color="000000"/>
              <w:right w:val="nil"/>
            </w:tcBorders>
            <w:tcMar>
              <w:top w:w="0" w:type="dxa"/>
              <w:left w:w="70" w:type="dxa"/>
              <w:bottom w:w="0" w:type="dxa"/>
              <w:right w:w="70" w:type="dxa"/>
            </w:tcMar>
          </w:tcPr>
          <w:p w14:paraId="539FF4DA" w14:textId="77777777" w:rsidR="00CC6FFD" w:rsidRPr="00400C33" w:rsidRDefault="00CC6FFD" w:rsidP="003A666B">
            <w:pPr>
              <w:pStyle w:val="Textoindependiente21"/>
              <w:snapToGrid w:val="0"/>
              <w:ind w:firstLine="14"/>
              <w:jc w:val="center"/>
              <w:rPr>
                <w:rFonts w:ascii="Montserrat" w:eastAsiaTheme="minorHAnsi" w:hAnsi="Montserrat"/>
                <w:b/>
                <w:bCs/>
                <w:sz w:val="18"/>
                <w:szCs w:val="18"/>
              </w:rPr>
            </w:pPr>
            <w:r w:rsidRPr="00400C33">
              <w:rPr>
                <w:rFonts w:ascii="Montserrat" w:hAnsi="Montserrat"/>
                <w:b/>
                <w:bCs/>
                <w:sz w:val="18"/>
                <w:szCs w:val="18"/>
              </w:rPr>
              <w:t>“EL PARTICIPANTE B”</w:t>
            </w:r>
          </w:p>
          <w:p w14:paraId="3A81260A" w14:textId="77777777" w:rsidR="00CC6FFD" w:rsidRPr="00400C33" w:rsidRDefault="00CC6FFD" w:rsidP="003A666B">
            <w:pPr>
              <w:pStyle w:val="Textoindependiente21"/>
              <w:ind w:firstLine="14"/>
              <w:jc w:val="center"/>
              <w:rPr>
                <w:rFonts w:ascii="Montserrat" w:hAnsi="Montserrat"/>
                <w:b/>
                <w:bCs/>
                <w:sz w:val="18"/>
                <w:szCs w:val="18"/>
              </w:rPr>
            </w:pPr>
          </w:p>
        </w:tc>
      </w:tr>
      <w:tr w:rsidR="00CC6FFD" w:rsidRPr="00400C33" w14:paraId="3D3F4D38" w14:textId="77777777" w:rsidTr="005707B5">
        <w:trPr>
          <w:jc w:val="center"/>
        </w:trPr>
        <w:tc>
          <w:tcPr>
            <w:tcW w:w="3600" w:type="dxa"/>
            <w:tcMar>
              <w:top w:w="0" w:type="dxa"/>
              <w:left w:w="70" w:type="dxa"/>
              <w:bottom w:w="0" w:type="dxa"/>
              <w:right w:w="70" w:type="dxa"/>
            </w:tcMar>
            <w:hideMark/>
          </w:tcPr>
          <w:p w14:paraId="303FDE51" w14:textId="77777777" w:rsidR="00CC6FFD" w:rsidRPr="00400C33" w:rsidRDefault="00CC6FFD" w:rsidP="003A666B">
            <w:pPr>
              <w:snapToGrid w:val="0"/>
              <w:ind w:firstLine="14"/>
              <w:jc w:val="center"/>
              <w:rPr>
                <w:rFonts w:ascii="Montserrat" w:hAnsi="Montserrat" w:cs="Arial"/>
                <w:b/>
                <w:bCs/>
                <w:sz w:val="18"/>
                <w:szCs w:val="18"/>
              </w:rPr>
            </w:pPr>
            <w:bookmarkStart w:id="219" w:name="_Toc455044420"/>
            <w:bookmarkStart w:id="220" w:name="_Toc431292350"/>
            <w:bookmarkStart w:id="221" w:name="_Toc428785856"/>
            <w:bookmarkStart w:id="222" w:name="_Toc428448817"/>
            <w:bookmarkStart w:id="223" w:name="_Toc428197484"/>
            <w:bookmarkEnd w:id="219"/>
            <w:bookmarkEnd w:id="220"/>
            <w:bookmarkEnd w:id="221"/>
            <w:bookmarkEnd w:id="222"/>
            <w:r w:rsidRPr="00400C33">
              <w:rPr>
                <w:rFonts w:ascii="Montserrat" w:hAnsi="Montserrat" w:cs="Arial"/>
                <w:b/>
                <w:bCs/>
                <w:sz w:val="18"/>
                <w:szCs w:val="18"/>
              </w:rPr>
              <w:t>NOMBRE Y CARGO</w:t>
            </w:r>
            <w:bookmarkEnd w:id="223"/>
          </w:p>
          <w:p w14:paraId="1D4088AB" w14:textId="77777777" w:rsidR="00CC6FFD" w:rsidRPr="00400C33" w:rsidRDefault="00CC6FFD" w:rsidP="003A666B">
            <w:pPr>
              <w:ind w:firstLine="14"/>
              <w:jc w:val="center"/>
              <w:rPr>
                <w:rFonts w:ascii="Montserrat" w:hAnsi="Montserrat" w:cs="Arial"/>
                <w:b/>
                <w:bCs/>
                <w:sz w:val="18"/>
                <w:szCs w:val="18"/>
              </w:rPr>
            </w:pPr>
            <w:r w:rsidRPr="00400C33">
              <w:rPr>
                <w:rFonts w:ascii="Montserrat" w:hAnsi="Montserrat" w:cs="Arial"/>
                <w:b/>
                <w:bCs/>
                <w:sz w:val="18"/>
                <w:szCs w:val="18"/>
              </w:rPr>
              <w:t>DEL APODERADO LEGAL</w:t>
            </w:r>
          </w:p>
        </w:tc>
        <w:tc>
          <w:tcPr>
            <w:tcW w:w="720" w:type="dxa"/>
            <w:tcMar>
              <w:top w:w="0" w:type="dxa"/>
              <w:left w:w="70" w:type="dxa"/>
              <w:bottom w:w="0" w:type="dxa"/>
              <w:right w:w="70" w:type="dxa"/>
            </w:tcMar>
          </w:tcPr>
          <w:p w14:paraId="4FC7C749" w14:textId="77777777" w:rsidR="00CC6FFD" w:rsidRPr="00400C33" w:rsidRDefault="00CC6FFD" w:rsidP="003A666B">
            <w:pPr>
              <w:pStyle w:val="Textoindependiente21"/>
              <w:snapToGrid w:val="0"/>
              <w:ind w:firstLine="14"/>
              <w:jc w:val="center"/>
              <w:rPr>
                <w:rFonts w:ascii="Montserrat" w:hAnsi="Montserrat"/>
                <w:sz w:val="18"/>
                <w:szCs w:val="18"/>
              </w:rPr>
            </w:pPr>
          </w:p>
        </w:tc>
        <w:tc>
          <w:tcPr>
            <w:tcW w:w="3240" w:type="dxa"/>
            <w:tcMar>
              <w:top w:w="0" w:type="dxa"/>
              <w:left w:w="70" w:type="dxa"/>
              <w:bottom w:w="0" w:type="dxa"/>
              <w:right w:w="70" w:type="dxa"/>
            </w:tcMar>
            <w:hideMark/>
          </w:tcPr>
          <w:p w14:paraId="3E351A14" w14:textId="77777777" w:rsidR="00CC6FFD" w:rsidRPr="00400C33" w:rsidRDefault="00CC6FFD" w:rsidP="003A666B">
            <w:pPr>
              <w:snapToGrid w:val="0"/>
              <w:ind w:firstLine="14"/>
              <w:jc w:val="center"/>
              <w:rPr>
                <w:rFonts w:ascii="Montserrat" w:hAnsi="Montserrat" w:cs="Arial"/>
                <w:b/>
                <w:bCs/>
                <w:sz w:val="18"/>
                <w:szCs w:val="18"/>
              </w:rPr>
            </w:pPr>
            <w:r w:rsidRPr="00400C33">
              <w:rPr>
                <w:rFonts w:ascii="Montserrat" w:hAnsi="Montserrat" w:cs="Arial"/>
                <w:b/>
                <w:bCs/>
                <w:sz w:val="18"/>
                <w:szCs w:val="18"/>
              </w:rPr>
              <w:t>NOMBRE Y CARGO</w:t>
            </w:r>
          </w:p>
          <w:p w14:paraId="163653F3" w14:textId="77777777" w:rsidR="00CC6FFD" w:rsidRPr="00400C33" w:rsidRDefault="00CC6FFD" w:rsidP="003A666B">
            <w:pPr>
              <w:ind w:firstLine="14"/>
              <w:jc w:val="center"/>
              <w:rPr>
                <w:rFonts w:ascii="Montserrat" w:hAnsi="Montserrat" w:cs="Arial"/>
                <w:b/>
                <w:bCs/>
                <w:sz w:val="18"/>
                <w:szCs w:val="18"/>
              </w:rPr>
            </w:pPr>
            <w:r w:rsidRPr="00400C33">
              <w:rPr>
                <w:rFonts w:ascii="Montserrat" w:hAnsi="Montserrat" w:cs="Arial"/>
                <w:b/>
                <w:bCs/>
                <w:sz w:val="18"/>
                <w:szCs w:val="18"/>
              </w:rPr>
              <w:t>DEL APODERADO LEGAL</w:t>
            </w:r>
          </w:p>
        </w:tc>
      </w:tr>
    </w:tbl>
    <w:p w14:paraId="4082432C" w14:textId="77777777" w:rsidR="00CC6FFD" w:rsidRPr="00400C33" w:rsidRDefault="00CC6FFD" w:rsidP="003A666B">
      <w:pPr>
        <w:ind w:firstLine="14"/>
        <w:jc w:val="both"/>
        <w:rPr>
          <w:rFonts w:ascii="Montserrat" w:hAnsi="Montserrat"/>
          <w:b/>
          <w:bCs/>
        </w:rPr>
      </w:pPr>
    </w:p>
    <w:p w14:paraId="104D8582" w14:textId="77777777" w:rsidR="00CE23D2" w:rsidRPr="00400C33" w:rsidRDefault="00CE23D2" w:rsidP="003A666B">
      <w:pPr>
        <w:pStyle w:val="Textoindependiente21"/>
        <w:ind w:left="1417" w:firstLine="14"/>
        <w:rPr>
          <w:rFonts w:ascii="Montserrat" w:hAnsi="Montserrat" w:cs="Arial"/>
          <w:sz w:val="18"/>
          <w:szCs w:val="18"/>
          <w:lang w:val="es-MX"/>
        </w:rPr>
      </w:pPr>
    </w:p>
    <w:p w14:paraId="0907936A" w14:textId="77777777" w:rsidR="00CE23D2" w:rsidRPr="00400C33" w:rsidRDefault="00CE23D2" w:rsidP="003A666B">
      <w:pPr>
        <w:pStyle w:val="Textoindependiente21"/>
        <w:ind w:left="1417" w:firstLine="14"/>
        <w:rPr>
          <w:rFonts w:ascii="Montserrat" w:hAnsi="Montserrat" w:cs="Arial"/>
          <w:sz w:val="18"/>
          <w:szCs w:val="18"/>
        </w:rPr>
      </w:pPr>
    </w:p>
    <w:p w14:paraId="02AEEC0E" w14:textId="77777777" w:rsidR="00CE23D2" w:rsidRPr="00400C33" w:rsidRDefault="00CE23D2" w:rsidP="003A666B">
      <w:pPr>
        <w:pStyle w:val="Textoindependiente21"/>
        <w:ind w:left="1417" w:firstLine="14"/>
        <w:rPr>
          <w:rFonts w:ascii="Montserrat" w:hAnsi="Montserrat" w:cs="Arial"/>
          <w:sz w:val="18"/>
          <w:szCs w:val="18"/>
        </w:rPr>
      </w:pPr>
    </w:p>
    <w:p w14:paraId="0BA27E73" w14:textId="77777777" w:rsidR="00D8575C" w:rsidRPr="00400C33" w:rsidRDefault="00D8575C" w:rsidP="003A666B">
      <w:pPr>
        <w:pStyle w:val="Textoindependiente21"/>
        <w:ind w:left="1417" w:firstLine="14"/>
        <w:rPr>
          <w:rFonts w:ascii="Montserrat" w:hAnsi="Montserrat" w:cs="Arial"/>
          <w:sz w:val="18"/>
          <w:szCs w:val="18"/>
        </w:rPr>
      </w:pPr>
    </w:p>
    <w:p w14:paraId="73D9BF71" w14:textId="77777777" w:rsidR="00D8575C" w:rsidRPr="00400C33" w:rsidRDefault="00D8575C" w:rsidP="003A666B">
      <w:pPr>
        <w:pStyle w:val="Textoindependiente21"/>
        <w:ind w:left="1417" w:firstLine="14"/>
        <w:rPr>
          <w:rFonts w:ascii="Montserrat" w:hAnsi="Montserrat" w:cs="Arial"/>
          <w:sz w:val="18"/>
          <w:szCs w:val="18"/>
        </w:rPr>
      </w:pPr>
    </w:p>
    <w:p w14:paraId="039255B2" w14:textId="77777777" w:rsidR="00D8575C" w:rsidRPr="00400C33" w:rsidRDefault="00D8575C" w:rsidP="003A666B">
      <w:pPr>
        <w:pStyle w:val="Textoindependiente21"/>
        <w:ind w:left="1417" w:firstLine="14"/>
        <w:rPr>
          <w:rFonts w:ascii="Montserrat" w:hAnsi="Montserrat" w:cs="Arial"/>
          <w:sz w:val="18"/>
          <w:szCs w:val="18"/>
        </w:rPr>
      </w:pPr>
    </w:p>
    <w:p w14:paraId="1FEE3767" w14:textId="77777777" w:rsidR="00CE4301" w:rsidRPr="00400C33" w:rsidRDefault="00CE4301" w:rsidP="003A666B">
      <w:pPr>
        <w:pStyle w:val="Textoindependiente21"/>
        <w:ind w:left="1417" w:firstLine="14"/>
        <w:rPr>
          <w:rFonts w:ascii="Montserrat" w:hAnsi="Montserrat" w:cs="Arial"/>
          <w:sz w:val="18"/>
          <w:szCs w:val="18"/>
        </w:rPr>
      </w:pPr>
    </w:p>
    <w:p w14:paraId="10D02491" w14:textId="77777777" w:rsidR="00CE4301" w:rsidRPr="00400C33" w:rsidRDefault="00CE4301" w:rsidP="003A666B">
      <w:pPr>
        <w:pStyle w:val="Textoindependiente21"/>
        <w:ind w:left="1417" w:firstLine="14"/>
        <w:rPr>
          <w:rFonts w:ascii="Montserrat" w:hAnsi="Montserrat" w:cs="Arial"/>
          <w:sz w:val="18"/>
          <w:szCs w:val="18"/>
        </w:rPr>
      </w:pPr>
    </w:p>
    <w:p w14:paraId="1C17805B" w14:textId="77777777" w:rsidR="00CE4301" w:rsidRPr="00400C33" w:rsidRDefault="00CE4301" w:rsidP="003A666B">
      <w:pPr>
        <w:rPr>
          <w:rFonts w:ascii="Montserrat" w:eastAsia="Times New Roman" w:hAnsi="Montserrat" w:cs="Arial"/>
          <w:b/>
          <w:bCs/>
          <w:kern w:val="1"/>
          <w:sz w:val="20"/>
          <w:szCs w:val="20"/>
          <w:lang w:eastAsia="ar-SA"/>
        </w:rPr>
      </w:pPr>
      <w:r w:rsidRPr="00400C33">
        <w:rPr>
          <w:rFonts w:ascii="Montserrat" w:hAnsi="Montserrat" w:cs="Arial"/>
          <w:sz w:val="20"/>
          <w:szCs w:val="20"/>
        </w:rPr>
        <w:br w:type="page"/>
      </w:r>
    </w:p>
    <w:p w14:paraId="4CA3E6F1" w14:textId="5AE66B35" w:rsidR="002538DC" w:rsidRPr="00400C33" w:rsidRDefault="007D4D30" w:rsidP="003A666B">
      <w:pPr>
        <w:pStyle w:val="Ttulo1"/>
        <w:spacing w:before="0" w:after="0"/>
        <w:ind w:left="360" w:right="49"/>
        <w:jc w:val="center"/>
        <w:rPr>
          <w:rFonts w:ascii="Montserrat" w:hAnsi="Montserrat" w:cs="Arial"/>
          <w:noProof w:val="0"/>
          <w:sz w:val="20"/>
          <w:szCs w:val="20"/>
          <w:lang w:val="es-ES"/>
        </w:rPr>
      </w:pPr>
      <w:bookmarkStart w:id="224" w:name="_Toc166754580"/>
      <w:r w:rsidRPr="00400C33">
        <w:rPr>
          <w:rFonts w:ascii="Montserrat" w:hAnsi="Montserrat" w:cs="Arial"/>
          <w:sz w:val="20"/>
          <w:szCs w:val="20"/>
        </w:rPr>
        <w:t>ANEXO</w:t>
      </w:r>
      <w:r w:rsidRPr="00400C33">
        <w:rPr>
          <w:rFonts w:ascii="Montserrat" w:hAnsi="Montserrat" w:cs="Arial"/>
          <w:noProof w:val="0"/>
          <w:sz w:val="20"/>
          <w:szCs w:val="20"/>
          <w:lang w:val="es-ES"/>
        </w:rPr>
        <w:t xml:space="preserve"> </w:t>
      </w:r>
      <w:r w:rsidR="00D42A25" w:rsidRPr="00400C33">
        <w:rPr>
          <w:rFonts w:ascii="Montserrat" w:hAnsi="Montserrat" w:cs="Arial"/>
          <w:noProof w:val="0"/>
          <w:sz w:val="20"/>
          <w:szCs w:val="20"/>
          <w:lang w:val="es-ES"/>
        </w:rPr>
        <w:t>I</w:t>
      </w:r>
      <w:r w:rsidR="00847713" w:rsidRPr="00400C33">
        <w:rPr>
          <w:rFonts w:ascii="Montserrat" w:hAnsi="Montserrat" w:cs="Arial"/>
          <w:noProof w:val="0"/>
          <w:sz w:val="20"/>
          <w:szCs w:val="20"/>
          <w:lang w:val="es-ES"/>
        </w:rPr>
        <w:t>I</w:t>
      </w:r>
      <w:r w:rsidRPr="00400C33">
        <w:rPr>
          <w:rFonts w:ascii="Montserrat" w:hAnsi="Montserrat" w:cs="Arial"/>
          <w:noProof w:val="0"/>
          <w:sz w:val="20"/>
          <w:szCs w:val="20"/>
          <w:lang w:val="es-ES"/>
        </w:rPr>
        <w:t xml:space="preserve"> </w:t>
      </w:r>
      <w:bookmarkEnd w:id="217"/>
      <w:r w:rsidR="00C90756" w:rsidRPr="00400C33">
        <w:rPr>
          <w:rFonts w:ascii="Montserrat" w:hAnsi="Montserrat" w:cs="Arial"/>
          <w:noProof w:val="0"/>
          <w:sz w:val="20"/>
          <w:szCs w:val="20"/>
          <w:lang w:val="es-ES"/>
        </w:rPr>
        <w:br/>
      </w:r>
      <w:r w:rsidR="002538DC" w:rsidRPr="00400C33">
        <w:rPr>
          <w:rFonts w:ascii="Montserrat" w:hAnsi="Montserrat" w:cs="Arial"/>
          <w:noProof w:val="0"/>
          <w:sz w:val="20"/>
          <w:szCs w:val="20"/>
          <w:lang w:val="es-ES"/>
        </w:rPr>
        <w:t>ACREDITAMIENTO DE PE</w:t>
      </w:r>
      <w:r w:rsidR="00425B09" w:rsidRPr="00400C33">
        <w:rPr>
          <w:rFonts w:ascii="Montserrat" w:hAnsi="Montserrat" w:cs="Arial"/>
          <w:noProof w:val="0"/>
          <w:sz w:val="20"/>
          <w:szCs w:val="20"/>
          <w:lang w:val="es-ES"/>
        </w:rPr>
        <w:t>R</w:t>
      </w:r>
      <w:r w:rsidR="002538DC" w:rsidRPr="00400C33">
        <w:rPr>
          <w:rFonts w:ascii="Montserrat" w:hAnsi="Montserrat" w:cs="Arial"/>
          <w:noProof w:val="0"/>
          <w:sz w:val="20"/>
          <w:szCs w:val="20"/>
          <w:lang w:val="es-ES"/>
        </w:rPr>
        <w:t>SONALIDAD JURÍDICA Y DATOS DE NOTIFICACIÓN</w:t>
      </w:r>
      <w:bookmarkEnd w:id="224"/>
    </w:p>
    <w:p w14:paraId="46DF9B1E" w14:textId="77777777" w:rsidR="002538DC" w:rsidRPr="00400C33" w:rsidRDefault="002538DC" w:rsidP="003A666B">
      <w:pPr>
        <w:suppressAutoHyphens/>
        <w:ind w:right="49"/>
        <w:jc w:val="center"/>
        <w:rPr>
          <w:rFonts w:ascii="Montserrat" w:eastAsia="Times New Roman" w:hAnsi="Montserrat" w:cs="Arial"/>
          <w:noProof w:val="0"/>
          <w:sz w:val="18"/>
          <w:szCs w:val="18"/>
          <w:lang w:val="es-ES" w:eastAsia="ar-SA"/>
        </w:rPr>
      </w:pPr>
      <w:bookmarkStart w:id="225" w:name="_Toc460500939"/>
      <w:r w:rsidRPr="00400C33">
        <w:rPr>
          <w:rFonts w:ascii="Montserrat" w:eastAsia="Times New Roman" w:hAnsi="Montserrat" w:cs="Arial"/>
          <w:noProof w:val="0"/>
          <w:sz w:val="18"/>
          <w:szCs w:val="18"/>
          <w:lang w:val="es-ES" w:eastAsia="ar-SA"/>
        </w:rPr>
        <w:t xml:space="preserve">(PREFERENTEMENTE EN </w:t>
      </w:r>
      <w:r w:rsidR="004904F3" w:rsidRPr="00400C33">
        <w:rPr>
          <w:rFonts w:ascii="Montserrat" w:eastAsia="Times New Roman" w:hAnsi="Montserrat" w:cs="Arial"/>
          <w:noProof w:val="0"/>
          <w:sz w:val="18"/>
          <w:szCs w:val="18"/>
          <w:lang w:val="es-ES" w:eastAsia="ar-SA"/>
        </w:rPr>
        <w:t>PAPEL MEMBRETADO DEL LICITANTE)</w:t>
      </w:r>
    </w:p>
    <w:p w14:paraId="0B4EB980" w14:textId="77777777" w:rsidR="00CF51BC" w:rsidRPr="00400C33" w:rsidRDefault="00CF51BC" w:rsidP="003A666B">
      <w:pPr>
        <w:suppressAutoHyphens/>
        <w:ind w:right="49"/>
        <w:jc w:val="both"/>
        <w:rPr>
          <w:rFonts w:ascii="Montserrat" w:eastAsia="Times New Roman" w:hAnsi="Montserrat" w:cs="Arial"/>
          <w:noProof w:val="0"/>
          <w:sz w:val="18"/>
          <w:szCs w:val="18"/>
          <w:lang w:val="es-ES" w:eastAsia="ar-SA"/>
        </w:rPr>
      </w:pPr>
    </w:p>
    <w:p w14:paraId="662F10AE" w14:textId="3C54ABDD" w:rsidR="002538DC" w:rsidRPr="00400C33" w:rsidRDefault="00CF51BC" w:rsidP="003A666B">
      <w:pPr>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noProof w:val="0"/>
          <w:sz w:val="18"/>
          <w:szCs w:val="18"/>
          <w:u w:val="single"/>
          <w:lang w:val="es-ES" w:eastAsia="ar-SA"/>
        </w:rPr>
        <w:t xml:space="preserve">            </w:t>
      </w:r>
      <w:r w:rsidR="002538DC" w:rsidRPr="00400C33">
        <w:rPr>
          <w:rFonts w:ascii="Montserrat" w:eastAsia="Times New Roman" w:hAnsi="Montserrat" w:cs="Arial"/>
          <w:noProof w:val="0"/>
          <w:sz w:val="18"/>
          <w:szCs w:val="18"/>
          <w:u w:val="single"/>
          <w:lang w:val="es-ES" w:eastAsia="ar-SA"/>
        </w:rPr>
        <w:t>(nombre)             ,</w:t>
      </w:r>
      <w:r w:rsidR="002538DC" w:rsidRPr="00400C33">
        <w:rPr>
          <w:rFonts w:ascii="Montserrat" w:eastAsia="Times New Roman" w:hAnsi="Montserrat" w:cs="Arial"/>
          <w:noProof w:val="0"/>
          <w:sz w:val="18"/>
          <w:szCs w:val="18"/>
          <w:lang w:val="es-ES" w:eastAsia="ar-SA"/>
        </w:rPr>
        <w:t xml:space="preserve"> manifiesto </w:t>
      </w:r>
      <w:r w:rsidR="002538DC" w:rsidRPr="00400C33">
        <w:rPr>
          <w:rFonts w:ascii="Montserrat" w:hAnsi="Montserrat" w:cs="Arial"/>
          <w:b/>
          <w:noProof w:val="0"/>
          <w:sz w:val="18"/>
          <w:szCs w:val="18"/>
        </w:rPr>
        <w:t xml:space="preserve">Bajo Protesta </w:t>
      </w:r>
      <w:r w:rsidR="00F74C83" w:rsidRPr="00400C33">
        <w:rPr>
          <w:rFonts w:ascii="Montserrat" w:hAnsi="Montserrat" w:cs="Arial"/>
          <w:b/>
          <w:noProof w:val="0"/>
          <w:sz w:val="18"/>
          <w:szCs w:val="18"/>
        </w:rPr>
        <w:t>de</w:t>
      </w:r>
      <w:r w:rsidR="002538DC" w:rsidRPr="00400C33">
        <w:rPr>
          <w:rFonts w:ascii="Montserrat" w:hAnsi="Montserrat" w:cs="Arial"/>
          <w:b/>
          <w:noProof w:val="0"/>
          <w:sz w:val="18"/>
          <w:szCs w:val="18"/>
        </w:rPr>
        <w:t xml:space="preserve"> Decir Verdad</w:t>
      </w:r>
      <w:r w:rsidR="002538DC" w:rsidRPr="00400C33">
        <w:rPr>
          <w:rFonts w:ascii="Montserrat" w:eastAsia="Times New Roman" w:hAnsi="Montserrat" w:cs="Arial"/>
          <w:noProof w:val="0"/>
          <w:sz w:val="18"/>
          <w:szCs w:val="18"/>
          <w:lang w:val="es-ES" w:eastAsia="ar-SA"/>
        </w:rPr>
        <w:t xml:space="preserve">, que los datos aquí asentados son ciertos y han sido verificados; así como que cuento con facultades suficientes para </w:t>
      </w:r>
      <w:r w:rsidR="002538DC" w:rsidRPr="00400C33">
        <w:rPr>
          <w:rFonts w:ascii="Montserrat" w:eastAsia="Times New Roman" w:hAnsi="Montserrat" w:cs="Arial"/>
          <w:b/>
          <w:noProof w:val="0"/>
          <w:sz w:val="18"/>
          <w:szCs w:val="18"/>
          <w:lang w:val="es-ES" w:eastAsia="ar-SA"/>
        </w:rPr>
        <w:t>comprometerme</w:t>
      </w:r>
      <w:r w:rsidR="00F57346" w:rsidRPr="00400C33">
        <w:rPr>
          <w:rFonts w:ascii="Montserrat" w:eastAsia="Times New Roman" w:hAnsi="Montserrat" w:cs="Arial"/>
          <w:b/>
          <w:noProof w:val="0"/>
          <w:sz w:val="18"/>
          <w:szCs w:val="18"/>
          <w:lang w:val="es-ES" w:eastAsia="ar-SA"/>
        </w:rPr>
        <w:t xml:space="preserve"> </w:t>
      </w:r>
      <w:r w:rsidR="00F57346" w:rsidRPr="00400C33">
        <w:rPr>
          <w:rFonts w:ascii="Montserrat" w:eastAsia="Times New Roman" w:hAnsi="Montserrat" w:cs="Arial"/>
          <w:b/>
          <w:sz w:val="18"/>
          <w:szCs w:val="18"/>
          <w:lang w:val="es-ES" w:eastAsia="ar-SA"/>
        </w:rPr>
        <w:t>y suscribir</w:t>
      </w:r>
      <w:r w:rsidR="00F57346" w:rsidRPr="00400C33">
        <w:rPr>
          <w:rFonts w:ascii="Montserrat" w:eastAsia="Times New Roman" w:hAnsi="Montserrat" w:cs="Arial"/>
          <w:sz w:val="18"/>
          <w:szCs w:val="18"/>
          <w:lang w:val="es-ES" w:eastAsia="ar-SA"/>
        </w:rPr>
        <w:t xml:space="preserve"> la proposici</w:t>
      </w:r>
      <w:r w:rsidR="004B0403" w:rsidRPr="00400C33">
        <w:rPr>
          <w:rFonts w:ascii="Montserrat" w:eastAsia="Times New Roman" w:hAnsi="Montserrat" w:cs="Arial"/>
          <w:sz w:val="18"/>
          <w:szCs w:val="18"/>
          <w:lang w:val="es-ES" w:eastAsia="ar-SA"/>
        </w:rPr>
        <w:t>ón</w:t>
      </w:r>
      <w:r w:rsidR="002538DC" w:rsidRPr="00400C33">
        <w:rPr>
          <w:rFonts w:ascii="Montserrat" w:eastAsia="Times New Roman" w:hAnsi="Montserrat" w:cs="Arial"/>
          <w:noProof w:val="0"/>
          <w:sz w:val="18"/>
          <w:szCs w:val="18"/>
          <w:lang w:val="es-ES" w:eastAsia="ar-SA"/>
        </w:rPr>
        <w:t xml:space="preserve"> en la presente Licitación Pública, </w:t>
      </w:r>
      <w:r w:rsidR="00A94D10" w:rsidRPr="00400C33">
        <w:rPr>
          <w:rFonts w:ascii="Montserrat" w:eastAsia="Times New Roman" w:hAnsi="Montserrat" w:cs="Arial"/>
          <w:noProof w:val="0"/>
          <w:sz w:val="18"/>
          <w:szCs w:val="18"/>
          <w:lang w:val="es-ES" w:eastAsia="ar-SA"/>
        </w:rPr>
        <w:t xml:space="preserve">y en su caso firma del contrato </w:t>
      </w:r>
      <w:r w:rsidR="002538DC" w:rsidRPr="00400C33">
        <w:rPr>
          <w:rFonts w:ascii="Montserrat" w:eastAsia="Times New Roman" w:hAnsi="Montserrat" w:cs="Arial"/>
          <w:noProof w:val="0"/>
          <w:sz w:val="18"/>
          <w:szCs w:val="18"/>
          <w:lang w:val="es-ES" w:eastAsia="ar-SA"/>
        </w:rPr>
        <w:t xml:space="preserve">a nombre y representación de: </w:t>
      </w:r>
      <w:r w:rsidRPr="00400C33">
        <w:rPr>
          <w:rFonts w:ascii="Montserrat" w:eastAsia="Times New Roman" w:hAnsi="Montserrat" w:cs="Arial"/>
          <w:noProof w:val="0"/>
          <w:sz w:val="18"/>
          <w:szCs w:val="18"/>
          <w:u w:val="single"/>
          <w:lang w:val="es-ES" w:eastAsia="ar-SA"/>
        </w:rPr>
        <w:t xml:space="preserve"> </w:t>
      </w:r>
      <w:r w:rsidR="002538DC" w:rsidRPr="00400C33">
        <w:rPr>
          <w:rFonts w:ascii="Montserrat" w:eastAsia="Times New Roman" w:hAnsi="Montserrat" w:cs="Arial"/>
          <w:noProof w:val="0"/>
          <w:sz w:val="18"/>
          <w:szCs w:val="18"/>
          <w:u w:val="single"/>
          <w:lang w:val="es-ES" w:eastAsia="ar-SA"/>
        </w:rPr>
        <w:t>(perso</w:t>
      </w:r>
      <w:r w:rsidR="00575953" w:rsidRPr="00400C33">
        <w:rPr>
          <w:rFonts w:ascii="Montserrat" w:eastAsia="Times New Roman" w:hAnsi="Montserrat" w:cs="Arial"/>
          <w:noProof w:val="0"/>
          <w:sz w:val="18"/>
          <w:szCs w:val="18"/>
          <w:u w:val="single"/>
          <w:lang w:val="es-ES" w:eastAsia="ar-SA"/>
        </w:rPr>
        <w:t>na física o moral)</w:t>
      </w:r>
      <w:r w:rsidR="00F57346" w:rsidRPr="00400C33">
        <w:rPr>
          <w:rFonts w:ascii="Montserrat" w:eastAsia="Times New Roman" w:hAnsi="Montserrat" w:cs="Arial"/>
          <w:noProof w:val="0"/>
          <w:sz w:val="18"/>
          <w:szCs w:val="18"/>
          <w:u w:val="single"/>
          <w:lang w:val="es-ES" w:eastAsia="ar-SA"/>
        </w:rPr>
        <w:t>.</w:t>
      </w:r>
    </w:p>
    <w:p w14:paraId="369FD15B" w14:textId="77777777" w:rsidR="002538DC" w:rsidRPr="00400C33" w:rsidRDefault="002538DC" w:rsidP="003A666B">
      <w:pPr>
        <w:suppressAutoHyphens/>
        <w:ind w:right="49"/>
        <w:rPr>
          <w:rFonts w:ascii="Montserrat" w:eastAsia="Times New Roman" w:hAnsi="Montserrat" w:cs="Arial"/>
          <w:noProof w:val="0"/>
          <w:sz w:val="8"/>
          <w:szCs w:val="8"/>
          <w:lang w:val="es-ES" w:eastAsia="ar-SA"/>
        </w:rPr>
      </w:pPr>
    </w:p>
    <w:p w14:paraId="2C2F6A59" w14:textId="77777777" w:rsidR="002538DC" w:rsidRPr="00400C33" w:rsidRDefault="002538DC"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No. de la Licitación Púb</w:t>
      </w:r>
      <w:r w:rsidR="004904F3" w:rsidRPr="00400C33">
        <w:rPr>
          <w:rFonts w:ascii="Montserrat" w:eastAsia="Times New Roman" w:hAnsi="Montserrat" w:cs="Arial"/>
          <w:noProof w:val="0"/>
          <w:sz w:val="18"/>
          <w:szCs w:val="18"/>
          <w:lang w:val="es-ES" w:eastAsia="ar-SA"/>
        </w:rPr>
        <w:t>lica__________________________.</w:t>
      </w:r>
    </w:p>
    <w:p w14:paraId="320FAD74" w14:textId="77777777" w:rsidR="00CF51BC" w:rsidRPr="00400C33" w:rsidRDefault="00CF51BC" w:rsidP="003A666B">
      <w:pPr>
        <w:suppressAutoHyphens/>
        <w:ind w:right="49"/>
        <w:jc w:val="both"/>
        <w:rPr>
          <w:rFonts w:ascii="Montserrat" w:eastAsia="Times New Roman" w:hAnsi="Montserrat" w:cs="Arial"/>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70"/>
        <w:gridCol w:w="8038"/>
      </w:tblGrid>
      <w:tr w:rsidR="000A77FC" w:rsidRPr="00400C33" w14:paraId="33D7102C" w14:textId="77777777" w:rsidTr="00456E1F">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1E7DFBCE" w14:textId="77777777" w:rsidR="000A77FC" w:rsidRPr="00400C33" w:rsidRDefault="000A77FC" w:rsidP="003A666B">
            <w:pPr>
              <w:pStyle w:val="Sinespaciado"/>
              <w:jc w:val="center"/>
              <w:rPr>
                <w:rFonts w:ascii="Montserrat" w:hAnsi="Montserrat"/>
                <w:sz w:val="18"/>
                <w:szCs w:val="18"/>
              </w:rPr>
            </w:pPr>
            <w:r w:rsidRPr="00400C33">
              <w:rPr>
                <w:rFonts w:ascii="Montserrat" w:hAnsi="Montserrat"/>
                <w:sz w:val="18"/>
                <w:szCs w:val="18"/>
              </w:rPr>
              <w:t>Del</w:t>
            </w:r>
          </w:p>
          <w:p w14:paraId="6231DE4F" w14:textId="77777777" w:rsidR="000A77FC" w:rsidRPr="00400C33" w:rsidRDefault="000A77FC" w:rsidP="003A666B">
            <w:pPr>
              <w:pStyle w:val="Sinespaciado"/>
              <w:jc w:val="center"/>
              <w:rPr>
                <w:rFonts w:ascii="Montserrat" w:hAnsi="Montserrat"/>
                <w:sz w:val="18"/>
                <w:szCs w:val="18"/>
              </w:rPr>
            </w:pPr>
            <w:r w:rsidRPr="00400C33">
              <w:rPr>
                <w:rFonts w:ascii="Montserrat" w:hAnsi="Montserrat"/>
                <w:sz w:val="18"/>
                <w:szCs w:val="18"/>
              </w:rPr>
              <w:t>licitante</w:t>
            </w:r>
          </w:p>
        </w:tc>
        <w:tc>
          <w:tcPr>
            <w:tcW w:w="4563" w:type="pct"/>
            <w:tcBorders>
              <w:top w:val="single" w:sz="12" w:space="0" w:color="auto"/>
              <w:left w:val="single" w:sz="12" w:space="0" w:color="auto"/>
              <w:bottom w:val="single" w:sz="12" w:space="0" w:color="auto"/>
              <w:right w:val="single" w:sz="12" w:space="0" w:color="auto"/>
            </w:tcBorders>
          </w:tcPr>
          <w:p w14:paraId="2E2A59B0"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 xml:space="preserve">Registro Federal de Contribuyentes: </w:t>
            </w:r>
          </w:p>
          <w:p w14:paraId="29BF7860"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 xml:space="preserve">Nombre: </w:t>
            </w:r>
          </w:p>
          <w:p w14:paraId="3179C0A2"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Domicilio: (Los datos aquí registrados corresponderán al del domicilio fiscal del proveedor)</w:t>
            </w:r>
          </w:p>
          <w:p w14:paraId="26DFE4D0"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 xml:space="preserve">calle y número: </w:t>
            </w:r>
          </w:p>
          <w:p w14:paraId="7659D0DB"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Colonia:                                                               Demarcación Territorial:</w:t>
            </w:r>
          </w:p>
          <w:p w14:paraId="6EAE64D5"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Código postal:                                                    Entidad Federativa:</w:t>
            </w:r>
          </w:p>
          <w:p w14:paraId="335F2236"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Correo electrónico:</w:t>
            </w:r>
          </w:p>
          <w:p w14:paraId="63B03B92"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Teléfono:                                                Fax:</w:t>
            </w:r>
          </w:p>
          <w:p w14:paraId="7AEA3497"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Correo electrónico (de la empresa participante):</w:t>
            </w:r>
          </w:p>
          <w:p w14:paraId="05F07BEC"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No. de la escritura pública en la que consta su acta constitutiva:                         Fecha:                            Duración:</w:t>
            </w:r>
          </w:p>
          <w:p w14:paraId="75CEB1F9"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Nombre, número y lugar del Notario Público ante el cual se protocolizó la misma:</w:t>
            </w:r>
          </w:p>
          <w:p w14:paraId="158E81DD"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Nombre de los socios o asociados:</w:t>
            </w:r>
          </w:p>
          <w:p w14:paraId="1718BE0D"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Descripción del objeto social:</w:t>
            </w:r>
          </w:p>
          <w:p w14:paraId="2B3FA621"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Reformas al acta constitutiva:</w:t>
            </w:r>
          </w:p>
          <w:p w14:paraId="43D51CAD"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Inscripción en el Registro Público de Comercio:</w:t>
            </w:r>
          </w:p>
          <w:p w14:paraId="61B9E6C5"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Núme</w:t>
            </w:r>
            <w:r w:rsidRPr="00400C33">
              <w:rPr>
                <w:rFonts w:ascii="Montserrat" w:eastAsia="Apple SD 산돌고딕 Neo 일반체" w:hAnsi="Montserrat" w:cs="Apple SD 산돌고딕 Neo 일반체"/>
                <w:sz w:val="18"/>
                <w:szCs w:val="18"/>
              </w:rPr>
              <w:t>r</w:t>
            </w:r>
            <w:r w:rsidRPr="00400C33">
              <w:rPr>
                <w:rFonts w:ascii="Montserrat" w:hAnsi="Montserrat"/>
                <w:sz w:val="18"/>
                <w:szCs w:val="18"/>
              </w:rPr>
              <w:t xml:space="preserve">o:     </w:t>
            </w:r>
            <w:r w:rsidRPr="00400C33">
              <w:rPr>
                <w:rFonts w:ascii="Montserrat" w:hAnsi="Montserrat" w:cs="Baoli SC Regular"/>
                <w:sz w:val="18"/>
                <w:szCs w:val="18"/>
              </w:rPr>
              <w:t xml:space="preserve"> </w:t>
            </w:r>
            <w:r w:rsidRPr="00400C33">
              <w:rPr>
                <w:rFonts w:ascii="Montserrat" w:hAnsi="Montserrat"/>
                <w:sz w:val="18"/>
                <w:szCs w:val="18"/>
              </w:rPr>
              <w:t xml:space="preserve">                                       Folio:                                                                          Fecha:</w:t>
            </w:r>
          </w:p>
        </w:tc>
      </w:tr>
      <w:tr w:rsidR="000A77FC" w:rsidRPr="00400C33" w14:paraId="02E09D0D" w14:textId="77777777" w:rsidTr="00456E1F">
        <w:trPr>
          <w:cantSplit/>
          <w:trHeight w:val="1872"/>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5C944472" w14:textId="77777777" w:rsidR="000A77FC" w:rsidRPr="00400C33" w:rsidRDefault="000A77FC" w:rsidP="003A666B">
            <w:pPr>
              <w:pStyle w:val="Sinespaciado"/>
              <w:jc w:val="center"/>
              <w:rPr>
                <w:rFonts w:ascii="Montserrat" w:hAnsi="Montserrat"/>
                <w:sz w:val="18"/>
                <w:szCs w:val="18"/>
              </w:rPr>
            </w:pPr>
            <w:r w:rsidRPr="00400C33">
              <w:rPr>
                <w:rFonts w:ascii="Montserrat" w:hAnsi="Montserrat"/>
                <w:sz w:val="18"/>
                <w:szCs w:val="18"/>
              </w:rPr>
              <w:t>Del Representante</w:t>
            </w:r>
          </w:p>
        </w:tc>
        <w:tc>
          <w:tcPr>
            <w:tcW w:w="4563" w:type="pct"/>
            <w:tcBorders>
              <w:top w:val="single" w:sz="12" w:space="0" w:color="auto"/>
              <w:left w:val="single" w:sz="12" w:space="0" w:color="auto"/>
              <w:bottom w:val="single" w:sz="12" w:space="0" w:color="auto"/>
              <w:right w:val="single" w:sz="12" w:space="0" w:color="auto"/>
            </w:tcBorders>
          </w:tcPr>
          <w:p w14:paraId="3F12A8CC" w14:textId="77777777" w:rsidR="000A77FC" w:rsidRPr="00400C33" w:rsidRDefault="000A77FC" w:rsidP="003A666B">
            <w:pPr>
              <w:pStyle w:val="Sinespaciado"/>
              <w:rPr>
                <w:rFonts w:ascii="Montserrat" w:hAnsi="Montserrat"/>
                <w:sz w:val="18"/>
                <w:szCs w:val="18"/>
                <w:lang w:val="fr-FR"/>
              </w:rPr>
            </w:pPr>
          </w:p>
          <w:p w14:paraId="49E27CB7" w14:textId="77777777" w:rsidR="000A77FC" w:rsidRPr="00400C33" w:rsidRDefault="000A77FC" w:rsidP="003A666B">
            <w:pPr>
              <w:pStyle w:val="Sinespaciado"/>
              <w:rPr>
                <w:rFonts w:ascii="Montserrat" w:hAnsi="Montserrat"/>
                <w:sz w:val="18"/>
                <w:szCs w:val="18"/>
                <w:lang w:val="es-MX"/>
              </w:rPr>
            </w:pPr>
            <w:r w:rsidRPr="00400C33">
              <w:rPr>
                <w:rFonts w:ascii="Montserrat" w:hAnsi="Montserrat"/>
                <w:sz w:val="18"/>
                <w:szCs w:val="18"/>
                <w:lang w:val="fr-FR"/>
              </w:rPr>
              <w:t>Nombre:                                                     R.F.C.</w:t>
            </w:r>
          </w:p>
          <w:p w14:paraId="10D753D2" w14:textId="77777777" w:rsidR="000A77FC" w:rsidRPr="00400C33" w:rsidRDefault="000A77FC" w:rsidP="003A666B">
            <w:pPr>
              <w:pStyle w:val="Sinespaciado"/>
              <w:rPr>
                <w:rFonts w:ascii="Montserrat" w:hAnsi="Montserrat"/>
                <w:sz w:val="18"/>
                <w:szCs w:val="18"/>
                <w:lang w:val="fr-FR"/>
              </w:rPr>
            </w:pPr>
            <w:r w:rsidRPr="00400C33">
              <w:rPr>
                <w:rFonts w:ascii="Montserrat" w:hAnsi="Montserrat"/>
                <w:sz w:val="18"/>
                <w:szCs w:val="18"/>
                <w:lang w:val="es-MX"/>
              </w:rPr>
              <w:t>Domicilio</w:t>
            </w:r>
            <w:r w:rsidRPr="00400C33">
              <w:rPr>
                <w:rFonts w:ascii="Montserrat" w:hAnsi="Montserrat"/>
                <w:sz w:val="18"/>
                <w:szCs w:val="18"/>
                <w:lang w:val="fr-FR"/>
              </w:rPr>
              <w:t xml:space="preserve">: </w:t>
            </w:r>
          </w:p>
          <w:p w14:paraId="2FB762E0"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Datos del documento mediante el cual acredita su personalidad y facultades:</w:t>
            </w:r>
          </w:p>
          <w:p w14:paraId="2958FF12"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Escritura pública número:                                                                     Fecha:</w:t>
            </w:r>
          </w:p>
          <w:p w14:paraId="563E2B42" w14:textId="77777777" w:rsidR="000A77FC" w:rsidRPr="00400C33" w:rsidRDefault="000A77FC" w:rsidP="003A666B">
            <w:pPr>
              <w:pStyle w:val="Sinespaciado"/>
              <w:rPr>
                <w:rFonts w:ascii="Montserrat" w:hAnsi="Montserrat"/>
                <w:sz w:val="18"/>
                <w:szCs w:val="18"/>
              </w:rPr>
            </w:pPr>
            <w:r w:rsidRPr="00400C33">
              <w:rPr>
                <w:rFonts w:ascii="Montserrat" w:hAnsi="Montserrat"/>
                <w:sz w:val="18"/>
                <w:szCs w:val="18"/>
              </w:rPr>
              <w:t>Nombre, número y lugar del notario público ante el cual se otorgó:</w:t>
            </w:r>
          </w:p>
          <w:p w14:paraId="2A0E5506" w14:textId="77777777" w:rsidR="000A77FC" w:rsidRPr="00400C33" w:rsidRDefault="000A77FC" w:rsidP="003A666B">
            <w:pPr>
              <w:pStyle w:val="Sinespaciado"/>
              <w:rPr>
                <w:rFonts w:ascii="Montserrat" w:hAnsi="Montserrat"/>
                <w:sz w:val="18"/>
                <w:szCs w:val="18"/>
              </w:rPr>
            </w:pPr>
          </w:p>
        </w:tc>
      </w:tr>
    </w:tbl>
    <w:p w14:paraId="7DF5B557" w14:textId="77777777" w:rsidR="00B52CCB" w:rsidRPr="00400C33" w:rsidRDefault="00B52CCB" w:rsidP="003A666B">
      <w:pPr>
        <w:suppressAutoHyphens/>
        <w:ind w:right="49"/>
        <w:jc w:val="both"/>
        <w:rPr>
          <w:rFonts w:ascii="Montserrat" w:eastAsia="Times New Roman" w:hAnsi="Montserrat" w:cs="Arial"/>
          <w:noProof w:val="0"/>
          <w:sz w:val="16"/>
          <w:szCs w:val="16"/>
          <w:lang w:eastAsia="ar-SA"/>
        </w:rPr>
      </w:pPr>
    </w:p>
    <w:p w14:paraId="563ABE99" w14:textId="77777777" w:rsidR="009E4789" w:rsidRPr="00400C33" w:rsidRDefault="009E4789"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de acuerdo a las establecidas en los artículos 35 y 36 de la Ley Federal de Procedimiento Administrativo. </w:t>
      </w:r>
    </w:p>
    <w:p w14:paraId="26AEC508" w14:textId="77777777" w:rsidR="003907EE" w:rsidRPr="00400C33" w:rsidRDefault="003907EE" w:rsidP="003A666B">
      <w:pPr>
        <w:suppressAutoHyphens/>
        <w:ind w:right="49"/>
        <w:jc w:val="both"/>
        <w:rPr>
          <w:rFonts w:ascii="Montserrat" w:eastAsia="Times New Roman" w:hAnsi="Montserrat" w:cs="Arial"/>
          <w:noProof w:val="0"/>
          <w:sz w:val="18"/>
          <w:szCs w:val="18"/>
          <w:lang w:val="es-ES" w:eastAsia="ar-SA"/>
        </w:rPr>
      </w:pPr>
    </w:p>
    <w:p w14:paraId="19C98865" w14:textId="77777777" w:rsidR="003907EE" w:rsidRPr="00400C33" w:rsidRDefault="003907EE" w:rsidP="003A666B">
      <w:pPr>
        <w:suppressAutoHyphens/>
        <w:ind w:right="49"/>
        <w:jc w:val="center"/>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(Lugar y fecha)</w:t>
      </w:r>
    </w:p>
    <w:p w14:paraId="63823EEA" w14:textId="77777777" w:rsidR="003907EE" w:rsidRPr="00400C33" w:rsidRDefault="003907EE" w:rsidP="003A666B">
      <w:pPr>
        <w:suppressAutoHyphens/>
        <w:ind w:right="49"/>
        <w:jc w:val="center"/>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Protesto lo necesario</w:t>
      </w:r>
    </w:p>
    <w:p w14:paraId="16B48801" w14:textId="77777777" w:rsidR="003907EE" w:rsidRPr="00400C33" w:rsidRDefault="003907EE" w:rsidP="003A666B">
      <w:pPr>
        <w:suppressAutoHyphens/>
        <w:ind w:right="49"/>
        <w:jc w:val="center"/>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(Nombre y firma del representante legal)</w:t>
      </w:r>
    </w:p>
    <w:p w14:paraId="26D23E8B" w14:textId="77777777" w:rsidR="00CE23D2" w:rsidRPr="00400C33" w:rsidRDefault="00CE23D2" w:rsidP="003A666B">
      <w:pPr>
        <w:suppressAutoHyphens/>
        <w:ind w:right="49"/>
        <w:jc w:val="both"/>
        <w:rPr>
          <w:rFonts w:ascii="Montserrat" w:eastAsia="Times New Roman" w:hAnsi="Montserrat" w:cs="Arial"/>
          <w:b/>
          <w:noProof w:val="0"/>
          <w:sz w:val="14"/>
          <w:szCs w:val="14"/>
          <w:lang w:val="es-ES" w:eastAsia="ar-SA"/>
        </w:rPr>
      </w:pPr>
    </w:p>
    <w:p w14:paraId="6AB62C77" w14:textId="77777777" w:rsidR="00CE23D2" w:rsidRPr="00400C33" w:rsidRDefault="00CE23D2" w:rsidP="003A666B">
      <w:pPr>
        <w:suppressAutoHyphens/>
        <w:ind w:right="49"/>
        <w:jc w:val="both"/>
        <w:rPr>
          <w:rFonts w:ascii="Montserrat" w:eastAsia="Times New Roman" w:hAnsi="Montserrat" w:cs="Arial"/>
          <w:b/>
          <w:noProof w:val="0"/>
          <w:sz w:val="14"/>
          <w:szCs w:val="14"/>
          <w:lang w:val="es-ES" w:eastAsia="ar-SA"/>
        </w:rPr>
      </w:pPr>
    </w:p>
    <w:p w14:paraId="69D4C67E" w14:textId="77777777" w:rsidR="00CF51BC" w:rsidRPr="00400C33" w:rsidRDefault="002538DC" w:rsidP="003A666B">
      <w:pPr>
        <w:suppressAutoHyphens/>
        <w:ind w:right="49"/>
        <w:jc w:val="both"/>
        <w:rPr>
          <w:rFonts w:ascii="Montserrat" w:eastAsia="Times New Roman" w:hAnsi="Montserrat" w:cs="Arial"/>
          <w:noProof w:val="0"/>
          <w:sz w:val="14"/>
          <w:szCs w:val="14"/>
          <w:lang w:val="es-ES" w:eastAsia="ar-SA"/>
        </w:rPr>
      </w:pPr>
      <w:r w:rsidRPr="00400C33">
        <w:rPr>
          <w:rFonts w:ascii="Montserrat" w:eastAsia="Times New Roman" w:hAnsi="Montserrat" w:cs="Arial"/>
          <w:b/>
          <w:noProof w:val="0"/>
          <w:sz w:val="14"/>
          <w:szCs w:val="14"/>
          <w:lang w:val="es-ES" w:eastAsia="ar-SA"/>
        </w:rPr>
        <w:t>Nota:</w:t>
      </w:r>
      <w:r w:rsidRPr="00400C33">
        <w:rPr>
          <w:rFonts w:ascii="Montserrat" w:eastAsia="Times New Roman" w:hAnsi="Montserrat" w:cs="Arial"/>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400C33">
        <w:rPr>
          <w:rFonts w:ascii="Montserrat" w:eastAsia="Times New Roman" w:hAnsi="Montserrat" w:cs="Arial"/>
          <w:noProof w:val="0"/>
          <w:sz w:val="14"/>
          <w:szCs w:val="14"/>
          <w:lang w:val="es-ES" w:eastAsia="ar-SA"/>
        </w:rPr>
        <w:t>a sus representantes legales, en caso de no ser licitante extranjero podrá eliminar esta nota.</w:t>
      </w:r>
      <w:r w:rsidR="003907EE" w:rsidRPr="00400C33">
        <w:rPr>
          <w:rFonts w:ascii="Montserrat" w:eastAsia="Times New Roman" w:hAnsi="Montserrat" w:cs="Arial"/>
          <w:noProof w:val="0"/>
          <w:sz w:val="14"/>
          <w:szCs w:val="14"/>
          <w:lang w:val="es-ES" w:eastAsia="ar-SA"/>
        </w:rPr>
        <w:t xml:space="preserve"> En caso de persona física podrá adecuar el formato.</w:t>
      </w:r>
    </w:p>
    <w:p w14:paraId="22CFB3E1" w14:textId="77777777" w:rsidR="002538DC" w:rsidRPr="00400C33" w:rsidRDefault="002538DC" w:rsidP="003A666B">
      <w:pPr>
        <w:suppressAutoHyphens/>
        <w:ind w:right="49"/>
        <w:jc w:val="center"/>
        <w:rPr>
          <w:rFonts w:ascii="Montserrat" w:eastAsia="Times New Roman" w:hAnsi="Montserrat" w:cs="Arial"/>
          <w:noProof w:val="0"/>
          <w:sz w:val="18"/>
          <w:szCs w:val="18"/>
          <w:lang w:val="es-ES" w:eastAsia="ar-SA"/>
        </w:rPr>
      </w:pPr>
      <w:r w:rsidRPr="00400C33">
        <w:rPr>
          <w:rFonts w:ascii="Montserrat" w:hAnsi="Montserrat" w:cs="Arial"/>
          <w:b/>
          <w:noProof w:val="0"/>
          <w:sz w:val="18"/>
          <w:szCs w:val="18"/>
        </w:rPr>
        <w:br w:type="page"/>
      </w:r>
    </w:p>
    <w:p w14:paraId="15348BFE" w14:textId="77777777" w:rsidR="008958E6" w:rsidRPr="00400C33" w:rsidRDefault="008958E6" w:rsidP="003A666B">
      <w:pPr>
        <w:pStyle w:val="Texto0"/>
        <w:spacing w:after="0" w:line="240" w:lineRule="auto"/>
        <w:ind w:firstLine="0"/>
        <w:rPr>
          <w:rFonts w:ascii="Montserrat" w:hAnsi="Montserrat" w:cs="Arial"/>
          <w:b/>
          <w:sz w:val="20"/>
        </w:rPr>
      </w:pPr>
      <w:bookmarkStart w:id="226" w:name="_Toc512338650"/>
    </w:p>
    <w:p w14:paraId="1BEB4D2B" w14:textId="2B25778F" w:rsidR="00291C2C" w:rsidRPr="00400C33" w:rsidRDefault="00291C2C" w:rsidP="003A666B">
      <w:pPr>
        <w:pStyle w:val="Ttulo1"/>
        <w:spacing w:before="0" w:after="0"/>
        <w:ind w:left="360" w:right="49"/>
        <w:jc w:val="center"/>
        <w:rPr>
          <w:rFonts w:ascii="Montserrat" w:hAnsi="Montserrat" w:cs="Arial"/>
          <w:noProof w:val="0"/>
          <w:sz w:val="20"/>
          <w:szCs w:val="20"/>
          <w:lang w:val="es-ES"/>
        </w:rPr>
      </w:pPr>
      <w:bookmarkStart w:id="227" w:name="_Toc166754581"/>
      <w:r w:rsidRPr="00400C33">
        <w:rPr>
          <w:rFonts w:ascii="Montserrat" w:hAnsi="Montserrat" w:cs="Arial"/>
          <w:sz w:val="20"/>
          <w:szCs w:val="20"/>
        </w:rPr>
        <w:t xml:space="preserve">ANEXO </w:t>
      </w:r>
      <w:bookmarkStart w:id="228" w:name="_Toc474930442"/>
      <w:r w:rsidR="00847713" w:rsidRPr="00400C33">
        <w:rPr>
          <w:rFonts w:ascii="Montserrat" w:hAnsi="Montserrat" w:cs="Arial"/>
          <w:sz w:val="20"/>
          <w:szCs w:val="20"/>
        </w:rPr>
        <w:t>III</w:t>
      </w:r>
      <w:r w:rsidR="00C90756" w:rsidRPr="00400C33">
        <w:rPr>
          <w:rFonts w:ascii="Montserrat" w:hAnsi="Montserrat" w:cs="Arial"/>
          <w:sz w:val="20"/>
          <w:szCs w:val="20"/>
        </w:rPr>
        <w:br/>
      </w:r>
      <w:r w:rsidRPr="00400C33">
        <w:rPr>
          <w:rFonts w:ascii="Montserrat" w:hAnsi="Montserrat" w:cs="Arial"/>
          <w:noProof w:val="0"/>
          <w:sz w:val="20"/>
          <w:lang w:val="es-ES"/>
        </w:rPr>
        <w:t>MANIFESTACIÓN DE ORIGEN DE LOS BIENES</w:t>
      </w:r>
      <w:bookmarkEnd w:id="226"/>
      <w:bookmarkEnd w:id="227"/>
      <w:bookmarkEnd w:id="228"/>
    </w:p>
    <w:p w14:paraId="2CFC1F72" w14:textId="77777777" w:rsidR="00291C2C" w:rsidRPr="00400C33" w:rsidRDefault="00291C2C" w:rsidP="003A666B">
      <w:pPr>
        <w:tabs>
          <w:tab w:val="left" w:pos="3261"/>
        </w:tabs>
        <w:ind w:right="193"/>
        <w:jc w:val="both"/>
        <w:rPr>
          <w:rFonts w:ascii="Montserrat" w:hAnsi="Montserrat" w:cs="Arial"/>
          <w:b/>
        </w:rPr>
      </w:pPr>
    </w:p>
    <w:p w14:paraId="5F4F346D" w14:textId="77777777" w:rsidR="00291C2C" w:rsidRPr="00400C33" w:rsidRDefault="00291C2C" w:rsidP="003A666B">
      <w:pPr>
        <w:pStyle w:val="Texto0"/>
        <w:spacing w:after="0" w:line="240" w:lineRule="auto"/>
        <w:ind w:firstLine="0"/>
        <w:rPr>
          <w:rFonts w:ascii="Montserrat" w:hAnsi="Montserrat" w:cs="Arial"/>
          <w:b/>
          <w:szCs w:val="18"/>
        </w:rPr>
      </w:pPr>
      <w:r w:rsidRPr="00400C3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400C33">
        <w:rPr>
          <w:rFonts w:ascii="Montserrat" w:hAnsi="Montserrat" w:cs="Arial"/>
          <w:b/>
          <w:szCs w:val="18"/>
        </w:rPr>
        <w:t>, PUBLICADAS EN EL DOF EL 28 DE DICIEMBRE DEL 2010.</w:t>
      </w:r>
    </w:p>
    <w:p w14:paraId="7C9B1588" w14:textId="77777777" w:rsidR="00291C2C" w:rsidRPr="00400C33" w:rsidRDefault="00291C2C" w:rsidP="003A666B">
      <w:pPr>
        <w:pStyle w:val="Texto0"/>
        <w:spacing w:after="0" w:line="240" w:lineRule="auto"/>
        <w:ind w:firstLine="0"/>
        <w:rPr>
          <w:rFonts w:ascii="Montserrat" w:hAnsi="Montserrat" w:cs="Arial"/>
          <w:b/>
          <w:szCs w:val="18"/>
        </w:rPr>
      </w:pPr>
    </w:p>
    <w:p w14:paraId="6495FDBC" w14:textId="77777777" w:rsidR="00291C2C" w:rsidRPr="00400C33" w:rsidRDefault="00291C2C" w:rsidP="003A666B">
      <w:pPr>
        <w:pStyle w:val="Texto0"/>
        <w:spacing w:after="0" w:line="240" w:lineRule="auto"/>
        <w:ind w:firstLine="0"/>
        <w:rPr>
          <w:rFonts w:ascii="Montserrat" w:hAnsi="Montserrat" w:cs="Arial"/>
          <w:szCs w:val="18"/>
        </w:rPr>
      </w:pPr>
    </w:p>
    <w:p w14:paraId="693414E6" w14:textId="77777777" w:rsidR="00291C2C" w:rsidRPr="00400C33" w:rsidRDefault="00291C2C" w:rsidP="003A666B">
      <w:pPr>
        <w:jc w:val="right"/>
        <w:rPr>
          <w:rFonts w:ascii="Montserrat" w:hAnsi="Montserrat" w:cs="Arial"/>
          <w:sz w:val="18"/>
          <w:szCs w:val="18"/>
        </w:rPr>
      </w:pPr>
      <w:r w:rsidRPr="00400C33">
        <w:rPr>
          <w:rFonts w:ascii="Montserrat" w:hAnsi="Montserrat" w:cs="Arial"/>
          <w:sz w:val="18"/>
          <w:szCs w:val="18"/>
        </w:rPr>
        <w:t>___________ a ___de ___________de____(1)</w:t>
      </w:r>
    </w:p>
    <w:p w14:paraId="0E12A236" w14:textId="77777777" w:rsidR="00291C2C" w:rsidRPr="00400C33" w:rsidRDefault="00291C2C" w:rsidP="003A666B">
      <w:pPr>
        <w:jc w:val="both"/>
        <w:rPr>
          <w:rFonts w:ascii="Montserrat" w:hAnsi="Montserrat" w:cs="Arial"/>
          <w:sz w:val="18"/>
          <w:szCs w:val="18"/>
        </w:rPr>
      </w:pPr>
    </w:p>
    <w:p w14:paraId="7BE59F3F"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Instituto Mexicano del Seguro Social</w:t>
      </w:r>
    </w:p>
    <w:p w14:paraId="331B257B"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3379A13F"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Coordinación Técnica de Bienes y Servicios</w:t>
      </w:r>
    </w:p>
    <w:p w14:paraId="5C2BC540"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División de Bienes Terapéuticos</w:t>
      </w:r>
    </w:p>
    <w:p w14:paraId="163B2083"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Presente.</w:t>
      </w:r>
    </w:p>
    <w:p w14:paraId="755B0985" w14:textId="77777777" w:rsidR="00291C2C" w:rsidRPr="00400C33" w:rsidRDefault="00291C2C" w:rsidP="003A666B">
      <w:pPr>
        <w:jc w:val="both"/>
        <w:rPr>
          <w:rFonts w:ascii="Montserrat" w:hAnsi="Montserrat" w:cs="Arial"/>
          <w:sz w:val="18"/>
          <w:szCs w:val="18"/>
        </w:rPr>
      </w:pPr>
    </w:p>
    <w:p w14:paraId="40891B8B" w14:textId="77777777" w:rsidR="00291C2C" w:rsidRPr="00400C33" w:rsidRDefault="00291C2C" w:rsidP="003A666B">
      <w:pPr>
        <w:jc w:val="both"/>
        <w:rPr>
          <w:rFonts w:ascii="Montserrat" w:hAnsi="Montserrat" w:cs="Arial"/>
          <w:sz w:val="18"/>
          <w:szCs w:val="18"/>
        </w:rPr>
      </w:pPr>
      <w:r w:rsidRPr="00400C33">
        <w:rPr>
          <w:rFonts w:ascii="Montserrat" w:hAnsi="Montserrat" w:cs="Arial"/>
          <w:sz w:val="18"/>
          <w:szCs w:val="18"/>
        </w:rPr>
        <w:t>Me refiero al procedimiento _________(2)_________ No._____(3)____ en el que mi representada, la empresa __________________(4)_____________participa a través de la presente propuesta.</w:t>
      </w:r>
    </w:p>
    <w:p w14:paraId="66F27072" w14:textId="77777777" w:rsidR="00291C2C" w:rsidRPr="00400C33" w:rsidRDefault="00291C2C" w:rsidP="003A666B">
      <w:pPr>
        <w:jc w:val="both"/>
        <w:rPr>
          <w:rFonts w:ascii="Montserrat" w:hAnsi="Montserrat" w:cs="Arial"/>
          <w:sz w:val="18"/>
          <w:szCs w:val="18"/>
        </w:rPr>
      </w:pPr>
    </w:p>
    <w:p w14:paraId="7DD0B428" w14:textId="1CD6B089" w:rsidR="00291C2C" w:rsidRPr="00400C33" w:rsidRDefault="00291C2C" w:rsidP="003A666B">
      <w:pPr>
        <w:jc w:val="both"/>
        <w:rPr>
          <w:rFonts w:ascii="Montserrat" w:hAnsi="Montserrat" w:cs="Arial"/>
          <w:sz w:val="18"/>
          <w:szCs w:val="18"/>
        </w:rPr>
      </w:pPr>
      <w:r w:rsidRPr="00400C33">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r w:rsidR="00C848A3">
        <w:rPr>
          <w:rFonts w:ascii="Montserrat" w:hAnsi="Montserrat" w:cs="Arial"/>
          <w:sz w:val="18"/>
          <w:szCs w:val="18"/>
        </w:rPr>
        <w:t>,</w:t>
      </w:r>
      <w:r w:rsidR="00C848A3" w:rsidRPr="00C848A3">
        <w:t xml:space="preserve"> </w:t>
      </w:r>
      <w:r w:rsidR="00C848A3" w:rsidRPr="00C848A3">
        <w:rPr>
          <w:rFonts w:ascii="Montserrat" w:hAnsi="Montserrat" w:cs="Arial"/>
          <w:sz w:val="18"/>
          <w:szCs w:val="18"/>
        </w:rPr>
        <w:t>o ___(6)___% como caso de excepción</w:t>
      </w:r>
    </w:p>
    <w:p w14:paraId="4A9C4E34" w14:textId="77777777" w:rsidR="00291C2C" w:rsidRPr="00400C33" w:rsidRDefault="00291C2C" w:rsidP="003A666B">
      <w:pPr>
        <w:jc w:val="both"/>
        <w:rPr>
          <w:rFonts w:ascii="Montserrat" w:hAnsi="Montserrat" w:cs="Arial"/>
          <w:sz w:val="18"/>
          <w:szCs w:val="18"/>
        </w:rPr>
      </w:pPr>
    </w:p>
    <w:p w14:paraId="6970FB7A" w14:textId="77777777" w:rsidR="00291C2C" w:rsidRPr="00400C33" w:rsidRDefault="00291C2C" w:rsidP="003A666B">
      <w:pPr>
        <w:jc w:val="both"/>
        <w:rPr>
          <w:rFonts w:ascii="Montserrat" w:hAnsi="Montserrat" w:cs="Arial"/>
          <w:sz w:val="18"/>
          <w:szCs w:val="18"/>
        </w:rPr>
      </w:pPr>
      <w:r w:rsidRPr="00400C33">
        <w:rPr>
          <w:rFonts w:ascii="Montserrat" w:hAnsi="Montserrat" w:cs="Arial"/>
          <w:sz w:val="18"/>
          <w:szCs w:val="18"/>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sidRPr="00400C33">
        <w:rPr>
          <w:rFonts w:ascii="Montserrat" w:hAnsi="Montserrat" w:cs="Arial"/>
          <w:sz w:val="18"/>
          <w:szCs w:val="18"/>
        </w:rPr>
        <w:t>C</w:t>
      </w:r>
      <w:r w:rsidRPr="00400C33">
        <w:rPr>
          <w:rFonts w:ascii="Montserrat" w:hAnsi="Montserrat" w:cs="Arial"/>
          <w:sz w:val="18"/>
          <w:szCs w:val="18"/>
        </w:rPr>
        <w:t>onvocante.</w:t>
      </w:r>
    </w:p>
    <w:p w14:paraId="2E6C6850" w14:textId="77777777" w:rsidR="00291C2C" w:rsidRPr="00400C33" w:rsidRDefault="00291C2C" w:rsidP="003A666B">
      <w:pPr>
        <w:jc w:val="both"/>
        <w:rPr>
          <w:rFonts w:ascii="Montserrat" w:hAnsi="Montserrat" w:cs="Arial"/>
          <w:sz w:val="18"/>
          <w:szCs w:val="18"/>
        </w:rPr>
      </w:pPr>
    </w:p>
    <w:p w14:paraId="0FEA9B9C" w14:textId="77777777" w:rsidR="00291C2C" w:rsidRPr="00400C33" w:rsidRDefault="00291C2C" w:rsidP="003A666B">
      <w:pPr>
        <w:jc w:val="center"/>
        <w:rPr>
          <w:rFonts w:ascii="Montserrat" w:hAnsi="Montserrat" w:cs="Arial"/>
          <w:sz w:val="18"/>
          <w:szCs w:val="18"/>
        </w:rPr>
      </w:pPr>
    </w:p>
    <w:p w14:paraId="36605B48" w14:textId="77777777" w:rsidR="00291C2C" w:rsidRPr="00400C33" w:rsidRDefault="00291C2C" w:rsidP="003A666B">
      <w:pPr>
        <w:ind w:right="193"/>
        <w:jc w:val="center"/>
        <w:rPr>
          <w:rFonts w:ascii="Montserrat" w:hAnsi="Montserrat" w:cs="Arial"/>
          <w:b/>
          <w:sz w:val="18"/>
          <w:szCs w:val="18"/>
        </w:rPr>
      </w:pPr>
      <w:r w:rsidRPr="00400C33">
        <w:rPr>
          <w:rFonts w:ascii="Montserrat" w:hAnsi="Montserrat" w:cs="Arial"/>
          <w:b/>
          <w:sz w:val="18"/>
          <w:szCs w:val="18"/>
        </w:rPr>
        <w:t>ATENTAMENTE</w:t>
      </w:r>
    </w:p>
    <w:p w14:paraId="299AA80F" w14:textId="77777777" w:rsidR="00291C2C" w:rsidRPr="00400C33" w:rsidRDefault="00291C2C" w:rsidP="003A666B">
      <w:pPr>
        <w:jc w:val="center"/>
        <w:rPr>
          <w:rFonts w:ascii="Montserrat" w:hAnsi="Montserrat" w:cs="Arial"/>
          <w:b/>
          <w:sz w:val="18"/>
          <w:szCs w:val="18"/>
        </w:rPr>
      </w:pPr>
    </w:p>
    <w:p w14:paraId="2D2E0531" w14:textId="77777777" w:rsidR="00291C2C" w:rsidRPr="00400C33" w:rsidRDefault="00291C2C" w:rsidP="003A666B">
      <w:pPr>
        <w:jc w:val="center"/>
        <w:rPr>
          <w:rFonts w:ascii="Montserrat" w:hAnsi="Montserrat" w:cs="Arial"/>
          <w:b/>
          <w:sz w:val="18"/>
          <w:szCs w:val="18"/>
        </w:rPr>
      </w:pPr>
    </w:p>
    <w:p w14:paraId="5989F60D" w14:textId="77777777" w:rsidR="00291C2C" w:rsidRPr="00400C33" w:rsidRDefault="00291C2C" w:rsidP="003A666B">
      <w:pPr>
        <w:jc w:val="center"/>
        <w:rPr>
          <w:rFonts w:ascii="Montserrat" w:hAnsi="Montserrat" w:cs="Arial"/>
          <w:b/>
          <w:sz w:val="18"/>
          <w:szCs w:val="18"/>
        </w:rPr>
      </w:pPr>
    </w:p>
    <w:p w14:paraId="1CB134FB" w14:textId="77777777" w:rsidR="00291C2C" w:rsidRPr="00400C33" w:rsidRDefault="00291C2C" w:rsidP="003A666B">
      <w:pPr>
        <w:jc w:val="center"/>
        <w:rPr>
          <w:rFonts w:ascii="Montserrat" w:hAnsi="Montserrat" w:cs="Arial"/>
          <w:b/>
          <w:sz w:val="18"/>
          <w:szCs w:val="18"/>
        </w:rPr>
      </w:pPr>
    </w:p>
    <w:p w14:paraId="554A3602" w14:textId="5CA99C2F" w:rsidR="00291C2C" w:rsidRPr="00400C33" w:rsidRDefault="00291C2C" w:rsidP="003A666B">
      <w:pPr>
        <w:jc w:val="center"/>
        <w:rPr>
          <w:rFonts w:ascii="Montserrat" w:hAnsi="Montserrat" w:cs="Arial"/>
          <w:b/>
          <w:sz w:val="18"/>
          <w:szCs w:val="18"/>
        </w:rPr>
      </w:pPr>
      <w:r w:rsidRPr="00400C33">
        <w:rPr>
          <w:rFonts w:ascii="Montserrat" w:hAnsi="Montserrat" w:cs="Arial"/>
          <w:b/>
          <w:sz w:val="18"/>
          <w:szCs w:val="18"/>
        </w:rPr>
        <w:t>_________________________(</w:t>
      </w:r>
      <w:r w:rsidR="00C848A3">
        <w:rPr>
          <w:rFonts w:ascii="Montserrat" w:hAnsi="Montserrat" w:cs="Arial"/>
          <w:b/>
          <w:sz w:val="18"/>
          <w:szCs w:val="18"/>
        </w:rPr>
        <w:t>7</w:t>
      </w:r>
      <w:r w:rsidRPr="00400C33">
        <w:rPr>
          <w:rFonts w:ascii="Montserrat" w:hAnsi="Montserrat" w:cs="Arial"/>
          <w:b/>
          <w:sz w:val="18"/>
          <w:szCs w:val="18"/>
        </w:rPr>
        <w:t>)___________________________</w:t>
      </w:r>
    </w:p>
    <w:p w14:paraId="1B06C6BE" w14:textId="77777777" w:rsidR="00291C2C" w:rsidRPr="00400C33" w:rsidRDefault="00291C2C" w:rsidP="003A666B">
      <w:pPr>
        <w:jc w:val="center"/>
        <w:rPr>
          <w:rFonts w:ascii="Montserrat" w:hAnsi="Montserrat" w:cs="Arial"/>
          <w:b/>
          <w:sz w:val="18"/>
          <w:szCs w:val="18"/>
        </w:rPr>
      </w:pPr>
      <w:r w:rsidRPr="00400C33">
        <w:rPr>
          <w:rFonts w:ascii="Montserrat" w:hAnsi="Montserrat" w:cs="Arial"/>
          <w:b/>
          <w:sz w:val="18"/>
          <w:szCs w:val="18"/>
        </w:rPr>
        <w:t>NOMBRE Y FIRMA</w:t>
      </w:r>
    </w:p>
    <w:p w14:paraId="6E031C98" w14:textId="77777777" w:rsidR="00291C2C" w:rsidRPr="00400C33" w:rsidRDefault="00291C2C" w:rsidP="003A666B">
      <w:pPr>
        <w:pStyle w:val="Texto0"/>
        <w:spacing w:after="0" w:line="240" w:lineRule="auto"/>
        <w:ind w:firstLine="0"/>
        <w:jc w:val="center"/>
        <w:rPr>
          <w:rFonts w:ascii="Montserrat" w:hAnsi="Montserrat" w:cs="Arial"/>
          <w:szCs w:val="18"/>
        </w:rPr>
      </w:pPr>
      <w:r w:rsidRPr="00400C33">
        <w:rPr>
          <w:rFonts w:ascii="Montserrat" w:hAnsi="Montserrat" w:cs="Arial"/>
          <w:b/>
          <w:szCs w:val="18"/>
        </w:rPr>
        <w:t>DEL REPRESENTANTE LEGAL DE LA EMPRESA LICITANTE</w:t>
      </w:r>
    </w:p>
    <w:p w14:paraId="086CEE8E" w14:textId="77777777" w:rsidR="00291C2C" w:rsidRPr="00400C33" w:rsidRDefault="00291C2C" w:rsidP="003A666B">
      <w:pPr>
        <w:autoSpaceDE w:val="0"/>
        <w:autoSpaceDN w:val="0"/>
        <w:adjustRightInd w:val="0"/>
        <w:jc w:val="both"/>
        <w:rPr>
          <w:rFonts w:ascii="Montserrat" w:hAnsi="Montserrat" w:cs="Arial,Bold"/>
          <w:b/>
          <w:bCs/>
          <w:color w:val="000000"/>
          <w:sz w:val="18"/>
          <w:szCs w:val="18"/>
          <w:lang w:eastAsia="es-MX"/>
        </w:rPr>
      </w:pPr>
    </w:p>
    <w:p w14:paraId="56087076" w14:textId="77777777" w:rsidR="00291C2C" w:rsidRPr="00400C33" w:rsidRDefault="00291C2C" w:rsidP="003A666B">
      <w:pPr>
        <w:rPr>
          <w:rFonts w:ascii="Montserrat" w:hAnsi="Montserrat" w:cs="Arial"/>
          <w:b/>
        </w:rPr>
      </w:pPr>
      <w:r w:rsidRPr="00400C33">
        <w:rPr>
          <w:rFonts w:ascii="Montserrat" w:hAnsi="Montserrat" w:cs="Arial"/>
          <w:b/>
        </w:rPr>
        <w:br w:type="page"/>
      </w:r>
    </w:p>
    <w:p w14:paraId="1CCF4585" w14:textId="77777777" w:rsidR="008958E6" w:rsidRPr="00400C33" w:rsidRDefault="008958E6" w:rsidP="003A666B">
      <w:pPr>
        <w:jc w:val="center"/>
        <w:rPr>
          <w:rFonts w:ascii="Montserrat" w:hAnsi="Montserrat" w:cs="Arial"/>
          <w:b/>
        </w:rPr>
      </w:pPr>
    </w:p>
    <w:p w14:paraId="56AAD34F" w14:textId="2AFF0E1E" w:rsidR="00291C2C" w:rsidRPr="00400C33" w:rsidRDefault="004C2784" w:rsidP="003A666B">
      <w:pPr>
        <w:jc w:val="center"/>
        <w:rPr>
          <w:rFonts w:ascii="Montserrat" w:hAnsi="Montserrat" w:cs="Arial"/>
          <w:b/>
          <w:sz w:val="20"/>
          <w:szCs w:val="20"/>
        </w:rPr>
      </w:pPr>
      <w:r w:rsidRPr="00400C33">
        <w:rPr>
          <w:rFonts w:ascii="Montserrat" w:hAnsi="Montserrat" w:cs="Arial"/>
          <w:b/>
          <w:sz w:val="20"/>
          <w:szCs w:val="20"/>
        </w:rPr>
        <w:t xml:space="preserve">ANEXO </w:t>
      </w:r>
      <w:r w:rsidR="00847713" w:rsidRPr="00400C33">
        <w:rPr>
          <w:rFonts w:ascii="Montserrat" w:hAnsi="Montserrat" w:cs="Arial"/>
          <w:b/>
          <w:sz w:val="20"/>
          <w:szCs w:val="20"/>
        </w:rPr>
        <w:t>III</w:t>
      </w:r>
      <w:r w:rsidRPr="00400C33">
        <w:rPr>
          <w:rFonts w:ascii="Montserrat" w:hAnsi="Montserrat" w:cs="Arial"/>
          <w:b/>
          <w:sz w:val="20"/>
          <w:szCs w:val="20"/>
        </w:rPr>
        <w:t xml:space="preserve"> </w:t>
      </w:r>
      <w:r w:rsidR="00291C2C" w:rsidRPr="00400C33">
        <w:rPr>
          <w:rFonts w:ascii="Montserrat" w:hAnsi="Montserrat" w:cs="Arial"/>
          <w:b/>
          <w:sz w:val="20"/>
          <w:szCs w:val="20"/>
        </w:rPr>
        <w:t xml:space="preserve">INSTRUCTIVO DE LLENADO </w:t>
      </w:r>
    </w:p>
    <w:p w14:paraId="72796F4A" w14:textId="77777777" w:rsidR="00291C2C" w:rsidRPr="00400C33" w:rsidRDefault="00291C2C" w:rsidP="003A666B">
      <w:pPr>
        <w:rPr>
          <w:rFonts w:ascii="Montserrat" w:hAnsi="Montserrat" w:cs="Arial"/>
        </w:rPr>
      </w:pPr>
    </w:p>
    <w:p w14:paraId="37AF51CF" w14:textId="77777777" w:rsidR="00291C2C" w:rsidRPr="00400C33" w:rsidRDefault="00291C2C" w:rsidP="003A666B">
      <w:pPr>
        <w:pStyle w:val="Texto0"/>
        <w:spacing w:after="0" w:line="240" w:lineRule="auto"/>
        <w:ind w:firstLine="0"/>
        <w:rPr>
          <w:rFonts w:ascii="Montserrat" w:hAnsi="Montserrat" w:cs="Arial"/>
          <w:b/>
          <w:szCs w:val="18"/>
        </w:rPr>
      </w:pPr>
      <w:r w:rsidRPr="00400C33">
        <w:rPr>
          <w:rFonts w:ascii="Montserrat" w:hAnsi="Montserrat" w:cs="Arial"/>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400C33">
        <w:rPr>
          <w:rFonts w:ascii="Montserrat" w:hAnsi="Montserrat" w:cs="Arial"/>
          <w:b/>
          <w:szCs w:val="18"/>
        </w:rPr>
        <w:t>, PUBLICADAS EN EL DOF EL 28 DE DICIEMBRE DEL 2010.</w:t>
      </w:r>
    </w:p>
    <w:p w14:paraId="132FF172" w14:textId="77777777" w:rsidR="00291C2C" w:rsidRPr="00400C33" w:rsidRDefault="00291C2C" w:rsidP="003A666B">
      <w:pPr>
        <w:ind w:firstLine="288"/>
        <w:rPr>
          <w:rFonts w:ascii="Montserrat" w:hAnsi="Montserrat" w:cs="Arial"/>
          <w:b/>
          <w:bCs/>
          <w:sz w:val="18"/>
          <w:szCs w:val="18"/>
        </w:rPr>
      </w:pPr>
    </w:p>
    <w:p w14:paraId="314E663A" w14:textId="77777777" w:rsidR="00291C2C" w:rsidRPr="00400C33" w:rsidRDefault="00291C2C" w:rsidP="003A666B">
      <w:pPr>
        <w:ind w:firstLine="288"/>
        <w:rPr>
          <w:rFonts w:ascii="Montserrat" w:hAnsi="Montserrat" w:cs="Arial"/>
          <w:b/>
          <w:bCs/>
          <w:sz w:val="18"/>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85"/>
        <w:gridCol w:w="7627"/>
      </w:tblGrid>
      <w:tr w:rsidR="00291C2C" w:rsidRPr="00400C33" w14:paraId="49B75542" w14:textId="77777777" w:rsidTr="00A04D99">
        <w:trPr>
          <w:trHeight w:val="144"/>
          <w:jc w:val="center"/>
        </w:trPr>
        <w:tc>
          <w:tcPr>
            <w:tcW w:w="1085" w:type="dxa"/>
            <w:shd w:val="clear" w:color="auto" w:fill="BFBFBF" w:themeFill="background1" w:themeFillShade="BF"/>
            <w:noWrap/>
          </w:tcPr>
          <w:p w14:paraId="27B4814F"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NUMERO</w:t>
            </w:r>
          </w:p>
        </w:tc>
        <w:tc>
          <w:tcPr>
            <w:tcW w:w="7627" w:type="dxa"/>
            <w:shd w:val="clear" w:color="auto" w:fill="BFBFBF" w:themeFill="background1" w:themeFillShade="BF"/>
          </w:tcPr>
          <w:p w14:paraId="52D17D0E"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DESCRIPCIÓN</w:t>
            </w:r>
          </w:p>
        </w:tc>
      </w:tr>
      <w:tr w:rsidR="00291C2C" w:rsidRPr="00400C33" w14:paraId="41624D2F" w14:textId="77777777" w:rsidTr="00A04D99">
        <w:trPr>
          <w:trHeight w:val="144"/>
          <w:jc w:val="center"/>
        </w:trPr>
        <w:tc>
          <w:tcPr>
            <w:tcW w:w="1085" w:type="dxa"/>
          </w:tcPr>
          <w:p w14:paraId="194E9048" w14:textId="77777777" w:rsidR="00291C2C" w:rsidRPr="00400C33" w:rsidRDefault="00291C2C" w:rsidP="003A666B">
            <w:pPr>
              <w:pStyle w:val="Texto0"/>
              <w:spacing w:after="0" w:line="240" w:lineRule="auto"/>
              <w:ind w:firstLine="0"/>
              <w:jc w:val="center"/>
              <w:rPr>
                <w:rFonts w:ascii="Montserrat" w:hAnsi="Montserrat"/>
              </w:rPr>
            </w:pPr>
            <w:r w:rsidRPr="00400C33">
              <w:rPr>
                <w:rFonts w:ascii="Montserrat" w:hAnsi="Montserrat"/>
              </w:rPr>
              <w:t>1</w:t>
            </w:r>
          </w:p>
        </w:tc>
        <w:tc>
          <w:tcPr>
            <w:tcW w:w="7627" w:type="dxa"/>
          </w:tcPr>
          <w:p w14:paraId="7601E2AF"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Señalar el lugar y la fecha de suscripción del documento.</w:t>
            </w:r>
          </w:p>
        </w:tc>
      </w:tr>
      <w:tr w:rsidR="00291C2C" w:rsidRPr="00400C33" w14:paraId="1B9C2EB0" w14:textId="77777777" w:rsidTr="00A04D99">
        <w:trPr>
          <w:trHeight w:val="144"/>
          <w:jc w:val="center"/>
        </w:trPr>
        <w:tc>
          <w:tcPr>
            <w:tcW w:w="1085" w:type="dxa"/>
          </w:tcPr>
          <w:p w14:paraId="7337D66B" w14:textId="77777777" w:rsidR="00291C2C" w:rsidRPr="00400C33" w:rsidRDefault="00291C2C" w:rsidP="003A666B">
            <w:pPr>
              <w:pStyle w:val="Texto0"/>
              <w:spacing w:after="0" w:line="240" w:lineRule="auto"/>
              <w:ind w:firstLine="0"/>
              <w:jc w:val="center"/>
              <w:rPr>
                <w:rFonts w:ascii="Montserrat" w:hAnsi="Montserrat"/>
              </w:rPr>
            </w:pPr>
            <w:r w:rsidRPr="00400C33">
              <w:rPr>
                <w:rFonts w:ascii="Montserrat" w:hAnsi="Montserrat"/>
              </w:rPr>
              <w:t>2</w:t>
            </w:r>
          </w:p>
        </w:tc>
        <w:tc>
          <w:tcPr>
            <w:tcW w:w="7627" w:type="dxa"/>
          </w:tcPr>
          <w:p w14:paraId="4029B89D"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Precisar el procedimiento de contratación de que se trate, licitación pública o invitación a cuando menos tres personas.</w:t>
            </w:r>
          </w:p>
        </w:tc>
      </w:tr>
      <w:tr w:rsidR="00291C2C" w:rsidRPr="00400C33" w14:paraId="0CBEBC67" w14:textId="77777777" w:rsidTr="00A04D99">
        <w:trPr>
          <w:trHeight w:val="144"/>
          <w:jc w:val="center"/>
        </w:trPr>
        <w:tc>
          <w:tcPr>
            <w:tcW w:w="1085" w:type="dxa"/>
          </w:tcPr>
          <w:p w14:paraId="51B7CCA2" w14:textId="77777777" w:rsidR="00291C2C" w:rsidRPr="00400C33" w:rsidRDefault="00291C2C" w:rsidP="003A666B">
            <w:pPr>
              <w:pStyle w:val="Texto0"/>
              <w:spacing w:after="0" w:line="240" w:lineRule="auto"/>
              <w:ind w:firstLine="0"/>
              <w:jc w:val="center"/>
              <w:rPr>
                <w:rFonts w:ascii="Montserrat" w:hAnsi="Montserrat"/>
              </w:rPr>
            </w:pPr>
            <w:r w:rsidRPr="00400C33">
              <w:rPr>
                <w:rFonts w:ascii="Montserrat" w:hAnsi="Montserrat"/>
              </w:rPr>
              <w:t>3</w:t>
            </w:r>
          </w:p>
        </w:tc>
        <w:tc>
          <w:tcPr>
            <w:tcW w:w="7627" w:type="dxa"/>
          </w:tcPr>
          <w:p w14:paraId="1332539F"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Indicar el número respectivo.</w:t>
            </w:r>
          </w:p>
        </w:tc>
      </w:tr>
      <w:tr w:rsidR="00291C2C" w:rsidRPr="00400C33" w14:paraId="75A4811D" w14:textId="77777777" w:rsidTr="00A04D99">
        <w:trPr>
          <w:trHeight w:val="144"/>
          <w:jc w:val="center"/>
        </w:trPr>
        <w:tc>
          <w:tcPr>
            <w:tcW w:w="1085" w:type="dxa"/>
          </w:tcPr>
          <w:p w14:paraId="0C4E7365" w14:textId="77777777" w:rsidR="00291C2C" w:rsidRPr="00400C33" w:rsidRDefault="00291C2C" w:rsidP="003A666B">
            <w:pPr>
              <w:pStyle w:val="Texto0"/>
              <w:spacing w:after="0" w:line="240" w:lineRule="auto"/>
              <w:ind w:firstLine="0"/>
              <w:jc w:val="center"/>
              <w:rPr>
                <w:rFonts w:ascii="Montserrat" w:hAnsi="Montserrat"/>
              </w:rPr>
            </w:pPr>
            <w:r w:rsidRPr="00400C33">
              <w:rPr>
                <w:rFonts w:ascii="Montserrat" w:hAnsi="Montserrat"/>
              </w:rPr>
              <w:t>4</w:t>
            </w:r>
          </w:p>
        </w:tc>
        <w:tc>
          <w:tcPr>
            <w:tcW w:w="7627" w:type="dxa"/>
          </w:tcPr>
          <w:p w14:paraId="38AD911B"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Citar el nombre o razón social o denominación de la empresa licitante.</w:t>
            </w:r>
          </w:p>
        </w:tc>
      </w:tr>
      <w:tr w:rsidR="00291C2C" w:rsidRPr="00400C33" w14:paraId="58067965" w14:textId="77777777" w:rsidTr="00A04D99">
        <w:trPr>
          <w:trHeight w:val="144"/>
          <w:jc w:val="center"/>
        </w:trPr>
        <w:tc>
          <w:tcPr>
            <w:tcW w:w="1085" w:type="dxa"/>
          </w:tcPr>
          <w:p w14:paraId="42FA1A3D" w14:textId="77777777" w:rsidR="00291C2C" w:rsidRPr="00400C33" w:rsidRDefault="00291C2C" w:rsidP="003A666B">
            <w:pPr>
              <w:pStyle w:val="Texto0"/>
              <w:spacing w:after="0" w:line="240" w:lineRule="auto"/>
              <w:ind w:firstLine="0"/>
              <w:jc w:val="center"/>
              <w:rPr>
                <w:rFonts w:ascii="Montserrat" w:hAnsi="Montserrat"/>
              </w:rPr>
            </w:pPr>
            <w:r w:rsidRPr="00400C33">
              <w:rPr>
                <w:rFonts w:ascii="Montserrat" w:hAnsi="Montserrat"/>
              </w:rPr>
              <w:t>5</w:t>
            </w:r>
          </w:p>
        </w:tc>
        <w:tc>
          <w:tcPr>
            <w:tcW w:w="7627" w:type="dxa"/>
          </w:tcPr>
          <w:p w14:paraId="0FCD74CC"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Señalar el número de partida y clave que corresponda.</w:t>
            </w:r>
          </w:p>
        </w:tc>
      </w:tr>
      <w:tr w:rsidR="00A04D99" w:rsidRPr="00400C33" w14:paraId="4F45987C" w14:textId="77777777" w:rsidTr="00A04D99">
        <w:trPr>
          <w:trHeight w:val="144"/>
          <w:jc w:val="center"/>
        </w:trPr>
        <w:tc>
          <w:tcPr>
            <w:tcW w:w="1085" w:type="dxa"/>
          </w:tcPr>
          <w:p w14:paraId="165D5F05" w14:textId="507FA345" w:rsidR="00A04D99" w:rsidRPr="00400C33" w:rsidRDefault="00AE4CAB" w:rsidP="003A666B">
            <w:pPr>
              <w:pStyle w:val="Texto0"/>
              <w:spacing w:after="0" w:line="240" w:lineRule="auto"/>
              <w:ind w:firstLine="0"/>
              <w:jc w:val="center"/>
              <w:rPr>
                <w:rFonts w:ascii="Montserrat" w:hAnsi="Montserrat"/>
              </w:rPr>
            </w:pPr>
            <w:r w:rsidRPr="00400C33">
              <w:rPr>
                <w:rFonts w:ascii="Montserrat" w:hAnsi="Montserrat"/>
              </w:rPr>
              <w:t>6</w:t>
            </w:r>
          </w:p>
        </w:tc>
        <w:tc>
          <w:tcPr>
            <w:tcW w:w="7627" w:type="dxa"/>
          </w:tcPr>
          <w:p w14:paraId="17130222" w14:textId="54709560" w:rsidR="00A04D99" w:rsidRPr="00400C33" w:rsidRDefault="00C848A3" w:rsidP="003A666B">
            <w:pPr>
              <w:pStyle w:val="Texto0"/>
              <w:spacing w:after="0" w:line="240" w:lineRule="auto"/>
              <w:ind w:firstLine="0"/>
              <w:rPr>
                <w:rFonts w:ascii="Montserrat" w:hAnsi="Montserrat"/>
              </w:rPr>
            </w:pPr>
            <w:r>
              <w:rPr>
                <w:rFonts w:ascii="Montserrat" w:hAnsi="Montserrat"/>
              </w:rPr>
              <w:t>E</w:t>
            </w:r>
            <w:r w:rsidRPr="00F80400">
              <w:rPr>
                <w:rFonts w:ascii="Montserrat" w:hAnsi="Montserrat"/>
              </w:rPr>
              <w:t xml:space="preserve">stablecer el porcentaje correspondiente al Capítulo III, de los casos de excepción al contenido nacional, de las </w:t>
            </w:r>
            <w:r w:rsidRPr="00AA153C">
              <w:rPr>
                <w:rFonts w:ascii="Montserrat" w:hAnsi="Montserrat"/>
                <w:i/>
                <w:iCs/>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C848A3" w:rsidRPr="00400C33" w14:paraId="41770956" w14:textId="77777777" w:rsidTr="00A04D99">
        <w:trPr>
          <w:trHeight w:val="144"/>
          <w:jc w:val="center"/>
        </w:trPr>
        <w:tc>
          <w:tcPr>
            <w:tcW w:w="1085" w:type="dxa"/>
          </w:tcPr>
          <w:p w14:paraId="7A8681CF" w14:textId="7F76B358" w:rsidR="00C848A3" w:rsidRPr="00400C33" w:rsidRDefault="00C848A3" w:rsidP="003A666B">
            <w:pPr>
              <w:pStyle w:val="Texto0"/>
              <w:spacing w:after="0" w:line="240" w:lineRule="auto"/>
              <w:ind w:firstLine="0"/>
              <w:jc w:val="center"/>
              <w:rPr>
                <w:rFonts w:ascii="Montserrat" w:hAnsi="Montserrat"/>
              </w:rPr>
            </w:pPr>
            <w:r>
              <w:rPr>
                <w:rFonts w:ascii="Montserrat" w:hAnsi="Montserrat"/>
              </w:rPr>
              <w:t>7</w:t>
            </w:r>
          </w:p>
        </w:tc>
        <w:tc>
          <w:tcPr>
            <w:tcW w:w="7627" w:type="dxa"/>
          </w:tcPr>
          <w:p w14:paraId="152EDA3D" w14:textId="65E09202" w:rsidR="00C848A3" w:rsidRPr="00400C33" w:rsidRDefault="00C848A3" w:rsidP="003A666B">
            <w:pPr>
              <w:pStyle w:val="Texto0"/>
              <w:spacing w:after="0" w:line="240" w:lineRule="auto"/>
              <w:ind w:firstLine="0"/>
              <w:rPr>
                <w:rFonts w:ascii="Montserrat" w:hAnsi="Montserrat"/>
              </w:rPr>
            </w:pPr>
            <w:r w:rsidRPr="00400C33">
              <w:rPr>
                <w:rFonts w:ascii="Montserrat" w:hAnsi="Montserrat"/>
              </w:rPr>
              <w:t>Anotar el nombre y firma del representante de la empresa licitante.</w:t>
            </w:r>
          </w:p>
        </w:tc>
      </w:tr>
    </w:tbl>
    <w:p w14:paraId="3BF7A77C" w14:textId="77777777" w:rsidR="00291C2C" w:rsidRPr="00400C33" w:rsidRDefault="00291C2C" w:rsidP="003A666B">
      <w:pPr>
        <w:autoSpaceDE w:val="0"/>
        <w:autoSpaceDN w:val="0"/>
        <w:adjustRightInd w:val="0"/>
        <w:rPr>
          <w:rFonts w:ascii="Montserrat" w:hAnsi="Montserrat" w:cs="Arial"/>
          <w:b/>
          <w:bCs/>
          <w:sz w:val="18"/>
          <w:szCs w:val="18"/>
          <w:lang w:eastAsia="es-MX"/>
        </w:rPr>
      </w:pPr>
    </w:p>
    <w:p w14:paraId="26E1231B" w14:textId="77777777" w:rsidR="00A04D99" w:rsidRPr="00400C33" w:rsidRDefault="00A04D99" w:rsidP="003A666B">
      <w:pPr>
        <w:autoSpaceDE w:val="0"/>
        <w:autoSpaceDN w:val="0"/>
        <w:adjustRightInd w:val="0"/>
        <w:rPr>
          <w:rFonts w:ascii="Montserrat" w:hAnsi="Montserrat" w:cs="Arial"/>
          <w:b/>
          <w:bCs/>
          <w:sz w:val="18"/>
          <w:szCs w:val="18"/>
          <w:lang w:eastAsia="es-MX"/>
        </w:rPr>
      </w:pPr>
    </w:p>
    <w:p w14:paraId="260C7B3B" w14:textId="77777777" w:rsidR="00A04D99" w:rsidRPr="00400C33" w:rsidRDefault="00A04D99" w:rsidP="003A666B">
      <w:pPr>
        <w:autoSpaceDE w:val="0"/>
        <w:autoSpaceDN w:val="0"/>
        <w:adjustRightInd w:val="0"/>
        <w:rPr>
          <w:rFonts w:ascii="Montserrat" w:hAnsi="Montserrat" w:cs="Arial"/>
          <w:b/>
          <w:bCs/>
          <w:sz w:val="18"/>
          <w:szCs w:val="18"/>
          <w:lang w:eastAsia="es-MX"/>
        </w:rPr>
      </w:pPr>
    </w:p>
    <w:p w14:paraId="47E057A8" w14:textId="77777777" w:rsidR="009E0BBC" w:rsidRPr="00400C33" w:rsidRDefault="009E0BBC" w:rsidP="003A666B">
      <w:pPr>
        <w:pStyle w:val="Texto0"/>
        <w:spacing w:after="0" w:line="240" w:lineRule="auto"/>
        <w:ind w:firstLine="0"/>
        <w:rPr>
          <w:rFonts w:ascii="Montserrat" w:hAnsi="Montserrat"/>
        </w:rPr>
      </w:pPr>
      <w:r w:rsidRPr="00400C33">
        <w:rPr>
          <w:rFonts w:ascii="Montserrat" w:hAnsi="Montserrat"/>
          <w:b/>
        </w:rPr>
        <w:t>NOTA</w:t>
      </w:r>
      <w:r w:rsidRPr="00400C33">
        <w:rPr>
          <w:rFonts w:ascii="Montserrat" w:hAnsi="Montserrat"/>
        </w:rPr>
        <w:t>: Si el licitante es una persona física, se podrá ajustar el presente formato en su parte conducente.</w:t>
      </w:r>
    </w:p>
    <w:p w14:paraId="048F9DFA" w14:textId="77777777" w:rsidR="00291C2C" w:rsidRPr="00400C33" w:rsidRDefault="00291C2C" w:rsidP="003A666B">
      <w:pPr>
        <w:ind w:right="193"/>
        <w:rPr>
          <w:rFonts w:ascii="Montserrat" w:hAnsi="Montserrat" w:cs="Arial"/>
          <w:b/>
        </w:rPr>
      </w:pPr>
    </w:p>
    <w:p w14:paraId="14AC4069" w14:textId="77777777" w:rsidR="00291C2C" w:rsidRPr="00400C33" w:rsidRDefault="00291C2C" w:rsidP="003A666B">
      <w:pPr>
        <w:ind w:right="193"/>
        <w:rPr>
          <w:rFonts w:ascii="Montserrat" w:hAnsi="Montserrat" w:cs="Arial"/>
          <w:b/>
        </w:rPr>
      </w:pPr>
    </w:p>
    <w:p w14:paraId="2F2FC5A7" w14:textId="77777777" w:rsidR="00291C2C" w:rsidRPr="00400C33" w:rsidRDefault="00291C2C" w:rsidP="003A666B">
      <w:pPr>
        <w:ind w:right="193"/>
        <w:rPr>
          <w:rFonts w:ascii="Montserrat" w:hAnsi="Montserrat" w:cs="Arial"/>
          <w:b/>
        </w:rPr>
      </w:pPr>
    </w:p>
    <w:p w14:paraId="56BE5269" w14:textId="77777777" w:rsidR="00291C2C" w:rsidRPr="00400C33" w:rsidRDefault="00291C2C" w:rsidP="003A666B">
      <w:pPr>
        <w:ind w:right="193"/>
        <w:rPr>
          <w:rFonts w:ascii="Montserrat" w:hAnsi="Montserrat" w:cs="Arial"/>
          <w:b/>
        </w:rPr>
      </w:pPr>
    </w:p>
    <w:p w14:paraId="5E6C6F91" w14:textId="77777777" w:rsidR="00291C2C" w:rsidRPr="00400C33" w:rsidRDefault="00291C2C" w:rsidP="003A666B">
      <w:pPr>
        <w:ind w:right="193"/>
        <w:rPr>
          <w:rFonts w:ascii="Montserrat" w:hAnsi="Montserrat" w:cs="Arial"/>
          <w:b/>
        </w:rPr>
      </w:pPr>
    </w:p>
    <w:p w14:paraId="0100FD53" w14:textId="77777777" w:rsidR="00291C2C" w:rsidRPr="00400C33" w:rsidRDefault="00291C2C" w:rsidP="003A666B">
      <w:pPr>
        <w:ind w:right="193"/>
        <w:rPr>
          <w:rFonts w:ascii="Montserrat" w:hAnsi="Montserrat" w:cs="Arial"/>
          <w:b/>
        </w:rPr>
      </w:pPr>
    </w:p>
    <w:p w14:paraId="1E02FEFE" w14:textId="77777777" w:rsidR="00291C2C" w:rsidRPr="00400C33" w:rsidRDefault="00291C2C" w:rsidP="003A666B">
      <w:pPr>
        <w:rPr>
          <w:rFonts w:ascii="Montserrat" w:hAnsi="Montserrat" w:cs="Arial"/>
          <w:b/>
        </w:rPr>
      </w:pPr>
      <w:r w:rsidRPr="00400C33">
        <w:rPr>
          <w:rFonts w:ascii="Montserrat" w:hAnsi="Montserrat" w:cs="Arial"/>
          <w:b/>
        </w:rPr>
        <w:br w:type="page"/>
      </w:r>
    </w:p>
    <w:p w14:paraId="73FD25B2" w14:textId="77777777" w:rsidR="008958E6" w:rsidRPr="00400C33" w:rsidRDefault="008958E6" w:rsidP="003A666B">
      <w:pPr>
        <w:pStyle w:val="Texto0"/>
        <w:spacing w:after="0" w:line="240" w:lineRule="auto"/>
        <w:ind w:firstLine="0"/>
        <w:rPr>
          <w:rFonts w:ascii="Montserrat" w:hAnsi="Montserrat" w:cs="Arial"/>
          <w:b/>
          <w:sz w:val="20"/>
        </w:rPr>
      </w:pPr>
      <w:bookmarkStart w:id="229" w:name="_Toc479597586"/>
      <w:bookmarkStart w:id="230" w:name="_Toc512338651"/>
    </w:p>
    <w:p w14:paraId="519C17AF" w14:textId="77777777" w:rsidR="008958E6" w:rsidRPr="00400C33" w:rsidRDefault="008958E6" w:rsidP="003A666B">
      <w:pPr>
        <w:pStyle w:val="Texto0"/>
        <w:spacing w:after="0" w:line="240" w:lineRule="auto"/>
        <w:ind w:firstLine="0"/>
        <w:rPr>
          <w:rFonts w:ascii="Montserrat" w:hAnsi="Montserrat" w:cs="Arial"/>
          <w:noProof w:val="0"/>
          <w:sz w:val="20"/>
          <w:lang w:val="es-ES"/>
        </w:rPr>
      </w:pPr>
    </w:p>
    <w:p w14:paraId="6C457A1A" w14:textId="7217F694" w:rsidR="00291C2C" w:rsidRPr="00400C33" w:rsidRDefault="00291C2C" w:rsidP="003A666B">
      <w:pPr>
        <w:pStyle w:val="Ttulo1"/>
        <w:spacing w:before="0" w:after="0"/>
        <w:ind w:left="360" w:right="49"/>
        <w:jc w:val="center"/>
        <w:rPr>
          <w:rFonts w:ascii="Montserrat" w:hAnsi="Montserrat" w:cs="Arial"/>
          <w:noProof w:val="0"/>
          <w:sz w:val="20"/>
          <w:szCs w:val="20"/>
          <w:lang w:val="es-ES"/>
        </w:rPr>
      </w:pPr>
      <w:bookmarkStart w:id="231" w:name="_Toc166754582"/>
      <w:r w:rsidRPr="00400C33">
        <w:rPr>
          <w:rFonts w:ascii="Montserrat" w:hAnsi="Montserrat" w:cs="Arial"/>
          <w:sz w:val="20"/>
          <w:szCs w:val="20"/>
        </w:rPr>
        <w:t xml:space="preserve">ANEXO </w:t>
      </w:r>
      <w:r w:rsidR="00847713" w:rsidRPr="00400C33">
        <w:rPr>
          <w:rFonts w:ascii="Montserrat" w:hAnsi="Montserrat" w:cs="Arial"/>
          <w:sz w:val="20"/>
          <w:szCs w:val="20"/>
        </w:rPr>
        <w:t>III</w:t>
      </w:r>
      <w:r w:rsidRPr="00400C33">
        <w:rPr>
          <w:rFonts w:ascii="Montserrat" w:hAnsi="Montserrat" w:cs="Arial"/>
          <w:sz w:val="20"/>
          <w:szCs w:val="20"/>
        </w:rPr>
        <w:t xml:space="preserve">-A </w:t>
      </w:r>
      <w:r w:rsidR="00C90756" w:rsidRPr="00400C33">
        <w:rPr>
          <w:rFonts w:ascii="Montserrat" w:hAnsi="Montserrat" w:cs="Arial"/>
          <w:sz w:val="20"/>
          <w:szCs w:val="20"/>
        </w:rPr>
        <w:br/>
      </w:r>
      <w:r w:rsidRPr="00400C33">
        <w:rPr>
          <w:rFonts w:ascii="Montserrat" w:hAnsi="Montserrat" w:cs="Arial"/>
          <w:sz w:val="20"/>
        </w:rPr>
        <w:t>MANIFESTACIÓN DE ORIGEN DE LOS BIENES</w:t>
      </w:r>
      <w:bookmarkEnd w:id="229"/>
      <w:bookmarkEnd w:id="230"/>
      <w:bookmarkEnd w:id="231"/>
    </w:p>
    <w:p w14:paraId="406A1601" w14:textId="77777777" w:rsidR="00291C2C" w:rsidRPr="00400C33" w:rsidRDefault="00291C2C" w:rsidP="003A666B">
      <w:pPr>
        <w:ind w:right="193"/>
        <w:rPr>
          <w:rFonts w:ascii="Montserrat" w:hAnsi="Montserrat" w:cs="Arial"/>
          <w:b/>
          <w:lang w:val="es-ES"/>
        </w:rPr>
      </w:pPr>
    </w:p>
    <w:p w14:paraId="40DB0732" w14:textId="77777777" w:rsidR="00291C2C" w:rsidRPr="00400C33" w:rsidRDefault="00291C2C" w:rsidP="003A666B">
      <w:pPr>
        <w:pStyle w:val="Texto0"/>
        <w:spacing w:after="0" w:line="240" w:lineRule="auto"/>
        <w:ind w:firstLine="0"/>
        <w:rPr>
          <w:rFonts w:ascii="Montserrat" w:hAnsi="Montserrat" w:cs="Arial"/>
          <w:b/>
          <w:szCs w:val="18"/>
        </w:rPr>
      </w:pPr>
      <w:r w:rsidRPr="00400C3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400C33">
        <w:rPr>
          <w:rFonts w:ascii="Montserrat" w:hAnsi="Montserrat" w:cs="Arial"/>
          <w:b/>
          <w:szCs w:val="18"/>
        </w:rPr>
        <w:t>, PUBLICADAS EN EL DOF EL 28 DE DICIEMBRE DEL 2010.</w:t>
      </w:r>
    </w:p>
    <w:p w14:paraId="2DAFD30B" w14:textId="77777777" w:rsidR="00291C2C" w:rsidRPr="00400C33" w:rsidRDefault="00291C2C" w:rsidP="003A666B">
      <w:pPr>
        <w:pStyle w:val="Texto0"/>
        <w:spacing w:after="0" w:line="240" w:lineRule="auto"/>
        <w:ind w:firstLine="0"/>
        <w:rPr>
          <w:rFonts w:ascii="Montserrat" w:hAnsi="Montserrat" w:cs="Arial"/>
          <w:b/>
          <w:sz w:val="20"/>
        </w:rPr>
      </w:pPr>
    </w:p>
    <w:p w14:paraId="4D402A95" w14:textId="77777777" w:rsidR="00291C2C" w:rsidRPr="00400C33" w:rsidRDefault="00291C2C" w:rsidP="003A666B">
      <w:pPr>
        <w:pStyle w:val="Texto0"/>
        <w:spacing w:after="0" w:line="240" w:lineRule="auto"/>
        <w:ind w:firstLine="0"/>
        <w:rPr>
          <w:rFonts w:ascii="Montserrat" w:hAnsi="Montserrat" w:cs="Arial"/>
          <w:szCs w:val="18"/>
        </w:rPr>
      </w:pPr>
    </w:p>
    <w:p w14:paraId="31AE6AF3" w14:textId="77777777" w:rsidR="00291C2C" w:rsidRPr="00400C33" w:rsidRDefault="00291C2C" w:rsidP="003A666B">
      <w:pPr>
        <w:pStyle w:val="Texto0"/>
        <w:spacing w:after="0" w:line="240" w:lineRule="auto"/>
        <w:ind w:firstLine="0"/>
        <w:rPr>
          <w:rFonts w:ascii="Montserrat" w:hAnsi="Montserrat" w:cs="Arial"/>
          <w:szCs w:val="18"/>
        </w:rPr>
      </w:pPr>
    </w:p>
    <w:p w14:paraId="0B49B76F" w14:textId="77777777" w:rsidR="00291C2C" w:rsidRPr="00400C33" w:rsidRDefault="00291C2C" w:rsidP="003A666B">
      <w:pPr>
        <w:jc w:val="right"/>
        <w:rPr>
          <w:rFonts w:ascii="Montserrat" w:hAnsi="Montserrat" w:cs="Arial"/>
          <w:sz w:val="18"/>
          <w:szCs w:val="18"/>
        </w:rPr>
      </w:pPr>
      <w:r w:rsidRPr="00400C33">
        <w:rPr>
          <w:rFonts w:ascii="Montserrat" w:hAnsi="Montserrat" w:cs="Arial"/>
          <w:sz w:val="18"/>
          <w:szCs w:val="18"/>
        </w:rPr>
        <w:t>___________ a ___de ___________de____(1)</w:t>
      </w:r>
    </w:p>
    <w:p w14:paraId="260ED7EC" w14:textId="77777777" w:rsidR="00291C2C" w:rsidRPr="00400C33" w:rsidRDefault="00291C2C" w:rsidP="003A666B">
      <w:pPr>
        <w:rPr>
          <w:rFonts w:ascii="Montserrat" w:hAnsi="Montserrat" w:cs="Arial"/>
          <w:sz w:val="18"/>
          <w:szCs w:val="18"/>
        </w:rPr>
      </w:pPr>
    </w:p>
    <w:p w14:paraId="227E2DDC"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Instituto Mexicano del Seguro Social</w:t>
      </w:r>
    </w:p>
    <w:p w14:paraId="5DB22271"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15E03ADF"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Coordinación Técnica de Bienes y Servicios</w:t>
      </w:r>
    </w:p>
    <w:p w14:paraId="563F2D1D"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División de Bienes Terapéuticos</w:t>
      </w:r>
    </w:p>
    <w:p w14:paraId="50B2A2E7" w14:textId="77777777" w:rsidR="00291C2C" w:rsidRPr="00400C33" w:rsidRDefault="00291C2C" w:rsidP="003A666B">
      <w:pPr>
        <w:ind w:right="193"/>
        <w:jc w:val="both"/>
        <w:rPr>
          <w:rFonts w:ascii="Montserrat" w:hAnsi="Montserrat" w:cs="Arial"/>
          <w:sz w:val="18"/>
          <w:szCs w:val="18"/>
        </w:rPr>
      </w:pPr>
      <w:r w:rsidRPr="00400C33">
        <w:rPr>
          <w:rFonts w:ascii="Montserrat" w:hAnsi="Montserrat" w:cs="Arial"/>
          <w:sz w:val="18"/>
          <w:szCs w:val="18"/>
        </w:rPr>
        <w:t>Presente.</w:t>
      </w:r>
    </w:p>
    <w:p w14:paraId="70204AF0" w14:textId="77777777" w:rsidR="00291C2C" w:rsidRPr="00400C33" w:rsidRDefault="00291C2C" w:rsidP="003A666B">
      <w:pPr>
        <w:ind w:right="193"/>
        <w:jc w:val="both"/>
        <w:rPr>
          <w:rFonts w:ascii="Montserrat" w:hAnsi="Montserrat" w:cs="Arial"/>
          <w:sz w:val="18"/>
          <w:szCs w:val="18"/>
        </w:rPr>
      </w:pPr>
    </w:p>
    <w:p w14:paraId="21E7BCEB" w14:textId="77777777" w:rsidR="00291C2C" w:rsidRPr="00400C33" w:rsidRDefault="00291C2C" w:rsidP="003A666B">
      <w:pPr>
        <w:jc w:val="both"/>
        <w:rPr>
          <w:rFonts w:ascii="Montserrat" w:hAnsi="Montserrat" w:cs="Arial"/>
          <w:sz w:val="18"/>
          <w:szCs w:val="18"/>
        </w:rPr>
      </w:pPr>
    </w:p>
    <w:p w14:paraId="52475438" w14:textId="77777777" w:rsidR="00291C2C" w:rsidRPr="00400C33" w:rsidRDefault="00291C2C" w:rsidP="003A666B">
      <w:pPr>
        <w:jc w:val="both"/>
        <w:rPr>
          <w:rFonts w:ascii="Montserrat" w:hAnsi="Montserrat" w:cs="Arial"/>
          <w:sz w:val="18"/>
          <w:szCs w:val="18"/>
        </w:rPr>
      </w:pPr>
      <w:r w:rsidRPr="00400C33">
        <w:rPr>
          <w:rFonts w:ascii="Montserrat" w:hAnsi="Montserrat" w:cs="Arial"/>
          <w:sz w:val="18"/>
          <w:szCs w:val="18"/>
        </w:rPr>
        <w:t>Me refiero al procedimiento _________(2)_________ No._____(3)____ en el que mi representada, la empresa __________________(4)_____________participa a través de la presente propuesta.</w:t>
      </w:r>
    </w:p>
    <w:p w14:paraId="1576C1D0" w14:textId="77777777" w:rsidR="00291C2C" w:rsidRPr="00400C33" w:rsidRDefault="00291C2C" w:rsidP="003A666B">
      <w:pPr>
        <w:jc w:val="both"/>
        <w:rPr>
          <w:rFonts w:ascii="Montserrat" w:hAnsi="Montserrat" w:cs="Arial"/>
          <w:sz w:val="18"/>
          <w:szCs w:val="18"/>
        </w:rPr>
      </w:pPr>
    </w:p>
    <w:p w14:paraId="07F5F765" w14:textId="77777777" w:rsidR="00291C2C" w:rsidRPr="00400C33" w:rsidRDefault="00291C2C" w:rsidP="003A666B">
      <w:pPr>
        <w:jc w:val="both"/>
        <w:rPr>
          <w:rFonts w:ascii="Montserrat" w:hAnsi="Montserrat" w:cs="Arial"/>
          <w:sz w:val="18"/>
          <w:szCs w:val="18"/>
        </w:rPr>
      </w:pPr>
      <w:r w:rsidRPr="00400C33">
        <w:rPr>
          <w:rFonts w:ascii="Montserrat" w:hAnsi="Montserrat" w:cs="Arial"/>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14:paraId="0220A554" w14:textId="77777777" w:rsidR="00291C2C" w:rsidRPr="00400C33" w:rsidRDefault="00291C2C" w:rsidP="003A666B">
      <w:pPr>
        <w:jc w:val="both"/>
        <w:rPr>
          <w:rFonts w:ascii="Montserrat" w:hAnsi="Montserrat" w:cs="Arial"/>
          <w:sz w:val="18"/>
          <w:szCs w:val="18"/>
        </w:rPr>
      </w:pPr>
    </w:p>
    <w:p w14:paraId="39732D81" w14:textId="77777777" w:rsidR="00291C2C" w:rsidRPr="00400C33" w:rsidRDefault="00291C2C" w:rsidP="003A666B">
      <w:pPr>
        <w:jc w:val="both"/>
        <w:rPr>
          <w:rFonts w:ascii="Montserrat" w:hAnsi="Montserrat" w:cs="Arial"/>
          <w:sz w:val="18"/>
          <w:szCs w:val="18"/>
        </w:rPr>
      </w:pPr>
      <w:r w:rsidRPr="00400C33">
        <w:rPr>
          <w:rFonts w:ascii="Montserrat" w:hAnsi="Montserrat" w:cs="Arial"/>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12A58B3B" w14:textId="77777777" w:rsidR="00291C2C" w:rsidRPr="00400C33" w:rsidRDefault="00291C2C" w:rsidP="003A666B">
      <w:pPr>
        <w:rPr>
          <w:rFonts w:ascii="Montserrat" w:hAnsi="Montserrat" w:cs="Arial"/>
          <w:sz w:val="18"/>
          <w:szCs w:val="18"/>
        </w:rPr>
      </w:pPr>
    </w:p>
    <w:p w14:paraId="73DB06FC" w14:textId="77777777" w:rsidR="00291C2C" w:rsidRPr="00400C33" w:rsidRDefault="00291C2C" w:rsidP="003A666B">
      <w:pPr>
        <w:rPr>
          <w:rFonts w:ascii="Montserrat" w:hAnsi="Montserrat" w:cs="Arial"/>
          <w:sz w:val="18"/>
          <w:szCs w:val="18"/>
        </w:rPr>
      </w:pPr>
    </w:p>
    <w:p w14:paraId="34A7E65C" w14:textId="77777777" w:rsidR="00291C2C" w:rsidRPr="00400C33" w:rsidRDefault="00291C2C" w:rsidP="003A666B">
      <w:pPr>
        <w:ind w:right="193"/>
        <w:jc w:val="center"/>
        <w:rPr>
          <w:rFonts w:ascii="Montserrat" w:hAnsi="Montserrat" w:cs="Arial"/>
          <w:b/>
          <w:sz w:val="18"/>
          <w:szCs w:val="18"/>
        </w:rPr>
      </w:pPr>
      <w:r w:rsidRPr="00400C33">
        <w:rPr>
          <w:rFonts w:ascii="Montserrat" w:hAnsi="Montserrat" w:cs="Arial"/>
          <w:b/>
          <w:sz w:val="18"/>
          <w:szCs w:val="18"/>
        </w:rPr>
        <w:t>ATENTAMENTE</w:t>
      </w:r>
    </w:p>
    <w:p w14:paraId="283D3828" w14:textId="77777777" w:rsidR="00291C2C" w:rsidRPr="00400C33" w:rsidRDefault="00291C2C" w:rsidP="003A666B">
      <w:pPr>
        <w:jc w:val="center"/>
        <w:rPr>
          <w:rFonts w:ascii="Montserrat" w:hAnsi="Montserrat" w:cs="Arial"/>
          <w:b/>
          <w:sz w:val="18"/>
          <w:szCs w:val="18"/>
        </w:rPr>
      </w:pPr>
    </w:p>
    <w:p w14:paraId="4FA01D1D" w14:textId="77777777" w:rsidR="00291C2C" w:rsidRPr="00400C33" w:rsidRDefault="00291C2C" w:rsidP="003A666B">
      <w:pPr>
        <w:jc w:val="center"/>
        <w:rPr>
          <w:rFonts w:ascii="Montserrat" w:hAnsi="Montserrat" w:cs="Arial"/>
          <w:b/>
          <w:sz w:val="18"/>
          <w:szCs w:val="18"/>
        </w:rPr>
      </w:pPr>
    </w:p>
    <w:p w14:paraId="4C89BF6B" w14:textId="77777777" w:rsidR="00291C2C" w:rsidRPr="00400C33" w:rsidRDefault="00291C2C" w:rsidP="003A666B">
      <w:pPr>
        <w:jc w:val="center"/>
        <w:rPr>
          <w:rFonts w:ascii="Montserrat" w:hAnsi="Montserrat" w:cs="Arial"/>
          <w:b/>
          <w:sz w:val="18"/>
          <w:szCs w:val="18"/>
        </w:rPr>
      </w:pPr>
    </w:p>
    <w:p w14:paraId="5B815C90" w14:textId="77777777" w:rsidR="00291C2C" w:rsidRPr="00400C33" w:rsidRDefault="00291C2C" w:rsidP="003A666B">
      <w:pPr>
        <w:jc w:val="center"/>
        <w:rPr>
          <w:rFonts w:ascii="Montserrat" w:hAnsi="Montserrat" w:cs="Arial"/>
          <w:b/>
          <w:sz w:val="18"/>
          <w:szCs w:val="18"/>
        </w:rPr>
      </w:pPr>
    </w:p>
    <w:p w14:paraId="0CC8E159" w14:textId="77777777" w:rsidR="00291C2C" w:rsidRPr="00400C33" w:rsidRDefault="00291C2C" w:rsidP="003A666B">
      <w:pPr>
        <w:jc w:val="center"/>
        <w:rPr>
          <w:rFonts w:ascii="Montserrat" w:hAnsi="Montserrat" w:cs="Arial"/>
          <w:b/>
          <w:sz w:val="18"/>
          <w:szCs w:val="18"/>
        </w:rPr>
      </w:pPr>
    </w:p>
    <w:p w14:paraId="1179CF6D" w14:textId="77777777" w:rsidR="00291C2C" w:rsidRPr="00400C33" w:rsidRDefault="00291C2C" w:rsidP="003A666B">
      <w:pPr>
        <w:jc w:val="center"/>
        <w:rPr>
          <w:rFonts w:ascii="Montserrat" w:hAnsi="Montserrat" w:cs="Arial"/>
          <w:b/>
          <w:sz w:val="18"/>
          <w:szCs w:val="18"/>
        </w:rPr>
      </w:pPr>
      <w:r w:rsidRPr="00400C33">
        <w:rPr>
          <w:rFonts w:ascii="Montserrat" w:hAnsi="Montserrat" w:cs="Arial"/>
          <w:b/>
          <w:sz w:val="18"/>
          <w:szCs w:val="18"/>
        </w:rPr>
        <w:t>_________________________(7)___________________________</w:t>
      </w:r>
    </w:p>
    <w:p w14:paraId="09175601" w14:textId="77777777" w:rsidR="00291C2C" w:rsidRPr="00400C33" w:rsidRDefault="00291C2C" w:rsidP="003A666B">
      <w:pPr>
        <w:jc w:val="center"/>
        <w:rPr>
          <w:rFonts w:ascii="Montserrat" w:hAnsi="Montserrat" w:cs="Arial"/>
          <w:b/>
          <w:sz w:val="18"/>
          <w:szCs w:val="18"/>
        </w:rPr>
      </w:pPr>
      <w:r w:rsidRPr="00400C33">
        <w:rPr>
          <w:rFonts w:ascii="Montserrat" w:hAnsi="Montserrat" w:cs="Arial"/>
          <w:b/>
          <w:sz w:val="18"/>
          <w:szCs w:val="18"/>
        </w:rPr>
        <w:t>NOMBRE Y FIRMA</w:t>
      </w:r>
    </w:p>
    <w:p w14:paraId="5F4B09D3" w14:textId="77777777" w:rsidR="00291C2C" w:rsidRPr="00400C33" w:rsidRDefault="00291C2C" w:rsidP="003A666B">
      <w:pPr>
        <w:jc w:val="center"/>
        <w:rPr>
          <w:rFonts w:ascii="Montserrat" w:hAnsi="Montserrat" w:cs="Arial"/>
          <w:b/>
          <w:sz w:val="18"/>
          <w:szCs w:val="18"/>
        </w:rPr>
      </w:pPr>
      <w:r w:rsidRPr="00400C33">
        <w:rPr>
          <w:rFonts w:ascii="Montserrat" w:hAnsi="Montserrat" w:cs="Arial"/>
          <w:b/>
          <w:sz w:val="18"/>
          <w:szCs w:val="18"/>
        </w:rPr>
        <w:t>DEL REPRESENTANTE LEGAL DE LA EMPRESA LICITANTE</w:t>
      </w:r>
      <w:r w:rsidRPr="00400C33">
        <w:rPr>
          <w:rFonts w:ascii="Montserrat" w:hAnsi="Montserrat" w:cs="Arial"/>
          <w:b/>
        </w:rPr>
        <w:br w:type="page"/>
      </w:r>
    </w:p>
    <w:p w14:paraId="5CC4DCF6" w14:textId="77777777" w:rsidR="008958E6" w:rsidRPr="00400C33" w:rsidRDefault="008958E6" w:rsidP="003A666B">
      <w:pPr>
        <w:jc w:val="center"/>
        <w:rPr>
          <w:rFonts w:ascii="Montserrat" w:hAnsi="Montserrat" w:cs="Arial"/>
          <w:b/>
        </w:rPr>
      </w:pPr>
    </w:p>
    <w:p w14:paraId="075DA622" w14:textId="77777777" w:rsidR="008958E6" w:rsidRPr="00400C33" w:rsidRDefault="008958E6" w:rsidP="003A666B">
      <w:pPr>
        <w:jc w:val="center"/>
        <w:rPr>
          <w:rFonts w:ascii="Montserrat" w:hAnsi="Montserrat" w:cs="Arial"/>
          <w:b/>
        </w:rPr>
      </w:pPr>
    </w:p>
    <w:p w14:paraId="2EBB14E2" w14:textId="43E15890" w:rsidR="00291C2C" w:rsidRPr="00400C33" w:rsidRDefault="004C2784" w:rsidP="003A666B">
      <w:pPr>
        <w:jc w:val="center"/>
        <w:rPr>
          <w:rFonts w:ascii="Montserrat" w:hAnsi="Montserrat" w:cs="Arial"/>
          <w:b/>
          <w:sz w:val="20"/>
          <w:szCs w:val="20"/>
        </w:rPr>
      </w:pPr>
      <w:r w:rsidRPr="00400C33">
        <w:rPr>
          <w:rFonts w:ascii="Montserrat" w:hAnsi="Montserrat" w:cs="Arial"/>
          <w:b/>
          <w:sz w:val="20"/>
          <w:szCs w:val="20"/>
        </w:rPr>
        <w:t xml:space="preserve">ANEXO </w:t>
      </w:r>
      <w:r w:rsidR="00847713" w:rsidRPr="00400C33">
        <w:rPr>
          <w:rFonts w:ascii="Montserrat" w:hAnsi="Montserrat" w:cs="Arial"/>
          <w:b/>
          <w:sz w:val="20"/>
          <w:szCs w:val="20"/>
        </w:rPr>
        <w:t>III</w:t>
      </w:r>
      <w:r w:rsidRPr="00400C33">
        <w:rPr>
          <w:rFonts w:ascii="Montserrat" w:hAnsi="Montserrat" w:cs="Arial"/>
          <w:b/>
          <w:sz w:val="20"/>
          <w:szCs w:val="20"/>
        </w:rPr>
        <w:t xml:space="preserve">-A </w:t>
      </w:r>
      <w:r w:rsidR="00291C2C" w:rsidRPr="00400C33">
        <w:rPr>
          <w:rFonts w:ascii="Montserrat" w:hAnsi="Montserrat" w:cs="Arial"/>
          <w:b/>
          <w:sz w:val="20"/>
          <w:szCs w:val="20"/>
        </w:rPr>
        <w:t xml:space="preserve">INSTRUCTIVO DE LLENADO </w:t>
      </w:r>
    </w:p>
    <w:p w14:paraId="5A1CF439" w14:textId="77777777" w:rsidR="00291C2C" w:rsidRPr="00400C33" w:rsidRDefault="00291C2C" w:rsidP="003A666B">
      <w:pPr>
        <w:pStyle w:val="Texto0"/>
        <w:spacing w:after="0" w:line="240" w:lineRule="auto"/>
        <w:rPr>
          <w:rFonts w:ascii="Montserrat" w:hAnsi="Montserrat"/>
          <w:b/>
        </w:rPr>
      </w:pPr>
    </w:p>
    <w:p w14:paraId="23D20B8C" w14:textId="77777777" w:rsidR="00291C2C" w:rsidRPr="00400C33" w:rsidRDefault="00291C2C" w:rsidP="003A666B">
      <w:pPr>
        <w:pStyle w:val="Texto0"/>
        <w:spacing w:after="0" w:line="240" w:lineRule="auto"/>
        <w:ind w:firstLine="0"/>
        <w:rPr>
          <w:rFonts w:ascii="Montserrat" w:hAnsi="Montserrat" w:cs="Arial"/>
          <w:b/>
          <w:szCs w:val="18"/>
        </w:rPr>
      </w:pPr>
      <w:r w:rsidRPr="00400C33">
        <w:rPr>
          <w:rFonts w:ascii="Montserrat" w:hAnsi="Montserrat"/>
          <w:b/>
          <w:szCs w:val="18"/>
        </w:rPr>
        <w:t xml:space="preserve">INSTRUCTIVO PARA EL LLENADO DEL </w:t>
      </w:r>
      <w:r w:rsidRPr="00400C3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400C33">
        <w:rPr>
          <w:rFonts w:ascii="Montserrat" w:hAnsi="Montserrat" w:cs="Arial"/>
          <w:b/>
          <w:szCs w:val="18"/>
        </w:rPr>
        <w:t>, PUBLICADAS EN EL DOF EL 28 DE DICIEMBRE DEL 2010.</w:t>
      </w:r>
    </w:p>
    <w:p w14:paraId="4C11AF5C" w14:textId="77777777" w:rsidR="00291C2C" w:rsidRPr="00400C33" w:rsidRDefault="00291C2C" w:rsidP="003A666B">
      <w:pPr>
        <w:pStyle w:val="Texto0"/>
        <w:spacing w:after="0" w:line="240" w:lineRule="auto"/>
        <w:ind w:firstLine="0"/>
        <w:rPr>
          <w:rFonts w:ascii="Montserrat" w:hAnsi="Montserrat" w:cs="Arial"/>
          <w:b/>
          <w:sz w:val="20"/>
        </w:rPr>
      </w:pPr>
    </w:p>
    <w:p w14:paraId="5D812A6C" w14:textId="77777777" w:rsidR="00291C2C" w:rsidRPr="00400C33" w:rsidRDefault="00291C2C" w:rsidP="003A666B">
      <w:pPr>
        <w:pStyle w:val="Texto0"/>
        <w:spacing w:after="0" w:line="240" w:lineRule="auto"/>
        <w:rPr>
          <w:rFonts w:ascii="Montserrat" w:hAnsi="Montserrat"/>
          <w:b/>
        </w:rPr>
      </w:pPr>
    </w:p>
    <w:p w14:paraId="3F454E72" w14:textId="77777777" w:rsidR="00291C2C" w:rsidRPr="00400C33" w:rsidRDefault="00291C2C" w:rsidP="003A666B">
      <w:pPr>
        <w:pStyle w:val="Texto0"/>
        <w:spacing w:after="0" w:line="240" w:lineRule="auto"/>
        <w:rPr>
          <w:rFonts w:ascii="Montserrat" w:hAnsi="Montserrat"/>
          <w:b/>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400C33" w14:paraId="0E41A419" w14:textId="77777777" w:rsidTr="00456E1F">
        <w:trPr>
          <w:cantSplit/>
          <w:trHeight w:val="340"/>
          <w:jc w:val="center"/>
        </w:trPr>
        <w:tc>
          <w:tcPr>
            <w:tcW w:w="1346" w:type="dxa"/>
            <w:shd w:val="clear" w:color="auto" w:fill="BFBFBF" w:themeFill="background1" w:themeFillShade="BF"/>
            <w:noWrap/>
            <w:vAlign w:val="center"/>
          </w:tcPr>
          <w:p w14:paraId="60DF43C1"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NUMERO</w:t>
            </w:r>
          </w:p>
        </w:tc>
        <w:tc>
          <w:tcPr>
            <w:tcW w:w="7366" w:type="dxa"/>
            <w:shd w:val="clear" w:color="auto" w:fill="BFBFBF" w:themeFill="background1" w:themeFillShade="BF"/>
            <w:vAlign w:val="center"/>
          </w:tcPr>
          <w:p w14:paraId="703722DE"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DESCRIPCIÓN</w:t>
            </w:r>
          </w:p>
        </w:tc>
      </w:tr>
      <w:tr w:rsidR="00291C2C" w:rsidRPr="00400C33" w14:paraId="5C61FDF1" w14:textId="77777777" w:rsidTr="009E0BBC">
        <w:trPr>
          <w:cantSplit/>
          <w:trHeight w:val="254"/>
          <w:jc w:val="center"/>
        </w:trPr>
        <w:tc>
          <w:tcPr>
            <w:tcW w:w="1346" w:type="dxa"/>
          </w:tcPr>
          <w:p w14:paraId="074119E5"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1</w:t>
            </w:r>
          </w:p>
        </w:tc>
        <w:tc>
          <w:tcPr>
            <w:tcW w:w="7366" w:type="dxa"/>
          </w:tcPr>
          <w:p w14:paraId="678B0C41"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Señalar el lugar y la fecha de suscripción del documento.</w:t>
            </w:r>
          </w:p>
        </w:tc>
      </w:tr>
      <w:tr w:rsidR="00291C2C" w:rsidRPr="00400C33" w14:paraId="10A17942" w14:textId="77777777" w:rsidTr="009E0BBC">
        <w:trPr>
          <w:cantSplit/>
          <w:trHeight w:val="320"/>
          <w:jc w:val="center"/>
        </w:trPr>
        <w:tc>
          <w:tcPr>
            <w:tcW w:w="1346" w:type="dxa"/>
          </w:tcPr>
          <w:p w14:paraId="3657E8B5"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2</w:t>
            </w:r>
          </w:p>
        </w:tc>
        <w:tc>
          <w:tcPr>
            <w:tcW w:w="7366" w:type="dxa"/>
          </w:tcPr>
          <w:p w14:paraId="65873FA5"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Precisar el procedimiento de contratación de que se trate, licitación pública o invitación a cuando menos tres personas.</w:t>
            </w:r>
          </w:p>
        </w:tc>
      </w:tr>
      <w:tr w:rsidR="00291C2C" w:rsidRPr="00400C33" w14:paraId="01CF2434" w14:textId="77777777" w:rsidTr="009E0BBC">
        <w:trPr>
          <w:cantSplit/>
          <w:trHeight w:val="357"/>
          <w:jc w:val="center"/>
        </w:trPr>
        <w:tc>
          <w:tcPr>
            <w:tcW w:w="1346" w:type="dxa"/>
          </w:tcPr>
          <w:p w14:paraId="1DB58410"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3</w:t>
            </w:r>
          </w:p>
        </w:tc>
        <w:tc>
          <w:tcPr>
            <w:tcW w:w="7366" w:type="dxa"/>
          </w:tcPr>
          <w:p w14:paraId="57981E4C"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Indicar el número de procedimiento respectivo.</w:t>
            </w:r>
          </w:p>
        </w:tc>
      </w:tr>
      <w:tr w:rsidR="00291C2C" w:rsidRPr="00400C33" w14:paraId="6FAEFDDF" w14:textId="77777777" w:rsidTr="009E0BBC">
        <w:trPr>
          <w:cantSplit/>
          <w:trHeight w:val="262"/>
          <w:jc w:val="center"/>
        </w:trPr>
        <w:tc>
          <w:tcPr>
            <w:tcW w:w="1346" w:type="dxa"/>
          </w:tcPr>
          <w:p w14:paraId="02AC8329"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4</w:t>
            </w:r>
          </w:p>
        </w:tc>
        <w:tc>
          <w:tcPr>
            <w:tcW w:w="7366" w:type="dxa"/>
          </w:tcPr>
          <w:p w14:paraId="2F306C14"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Citar el nombre o razón social o denominación del licitante.</w:t>
            </w:r>
          </w:p>
        </w:tc>
      </w:tr>
      <w:tr w:rsidR="00291C2C" w:rsidRPr="00400C33" w14:paraId="7B116524" w14:textId="77777777" w:rsidTr="009E0BBC">
        <w:trPr>
          <w:cantSplit/>
          <w:trHeight w:val="262"/>
          <w:jc w:val="center"/>
        </w:trPr>
        <w:tc>
          <w:tcPr>
            <w:tcW w:w="1346" w:type="dxa"/>
          </w:tcPr>
          <w:p w14:paraId="274E3891"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5</w:t>
            </w:r>
          </w:p>
        </w:tc>
        <w:tc>
          <w:tcPr>
            <w:tcW w:w="7366" w:type="dxa"/>
          </w:tcPr>
          <w:p w14:paraId="7EDCE385"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Señalar el número de partida y clave que corresponda.</w:t>
            </w:r>
          </w:p>
        </w:tc>
      </w:tr>
      <w:tr w:rsidR="00291C2C" w:rsidRPr="00400C33" w14:paraId="098541D7" w14:textId="77777777" w:rsidTr="009E0BBC">
        <w:trPr>
          <w:cantSplit/>
          <w:trHeight w:val="500"/>
          <w:jc w:val="center"/>
        </w:trPr>
        <w:tc>
          <w:tcPr>
            <w:tcW w:w="1346" w:type="dxa"/>
          </w:tcPr>
          <w:p w14:paraId="656211C8"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6</w:t>
            </w:r>
          </w:p>
        </w:tc>
        <w:tc>
          <w:tcPr>
            <w:tcW w:w="7366" w:type="dxa"/>
          </w:tcPr>
          <w:p w14:paraId="7E5121A9"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Indicar el tratado correspondiente a la regla de origen y bajo cuya cobertura se realiza el procedimiento de contratación.</w:t>
            </w:r>
          </w:p>
        </w:tc>
      </w:tr>
      <w:tr w:rsidR="00291C2C" w:rsidRPr="00400C33" w14:paraId="19AD726D" w14:textId="77777777" w:rsidTr="009E0BBC">
        <w:trPr>
          <w:cantSplit/>
          <w:trHeight w:val="266"/>
          <w:jc w:val="center"/>
        </w:trPr>
        <w:tc>
          <w:tcPr>
            <w:tcW w:w="1346" w:type="dxa"/>
          </w:tcPr>
          <w:p w14:paraId="583B88E1"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7</w:t>
            </w:r>
          </w:p>
        </w:tc>
        <w:tc>
          <w:tcPr>
            <w:tcW w:w="7366" w:type="dxa"/>
          </w:tcPr>
          <w:p w14:paraId="7EFF0D48"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Anotar el nombre y firma del representante de la empresa licitante.</w:t>
            </w:r>
          </w:p>
        </w:tc>
      </w:tr>
    </w:tbl>
    <w:p w14:paraId="2E0B8F66" w14:textId="77777777" w:rsidR="004B4DD1" w:rsidRPr="00400C33" w:rsidRDefault="004B4DD1" w:rsidP="003A666B">
      <w:pPr>
        <w:pStyle w:val="Texto0"/>
        <w:spacing w:after="0" w:line="240" w:lineRule="auto"/>
        <w:jc w:val="center"/>
        <w:rPr>
          <w:rFonts w:ascii="Montserrat" w:hAnsi="Montserrat"/>
          <w:b/>
          <w:sz w:val="16"/>
          <w:szCs w:val="18"/>
        </w:rPr>
      </w:pPr>
    </w:p>
    <w:p w14:paraId="0C8900B1" w14:textId="77777777" w:rsidR="009E0BBC" w:rsidRPr="00400C33" w:rsidRDefault="009E0BBC" w:rsidP="003A666B">
      <w:pPr>
        <w:pStyle w:val="Texto0"/>
        <w:spacing w:after="0" w:line="240" w:lineRule="auto"/>
        <w:jc w:val="center"/>
        <w:rPr>
          <w:rFonts w:ascii="Montserrat" w:hAnsi="Montserrat"/>
          <w:b/>
          <w:sz w:val="16"/>
          <w:szCs w:val="18"/>
        </w:rPr>
      </w:pPr>
    </w:p>
    <w:p w14:paraId="7EEC4875" w14:textId="77777777" w:rsidR="009E0BBC" w:rsidRPr="00400C33" w:rsidRDefault="009E0BBC" w:rsidP="003A666B">
      <w:pPr>
        <w:pStyle w:val="Texto0"/>
        <w:spacing w:after="0" w:line="240" w:lineRule="auto"/>
        <w:jc w:val="center"/>
        <w:rPr>
          <w:rFonts w:ascii="Montserrat" w:hAnsi="Montserrat"/>
          <w:b/>
          <w:sz w:val="16"/>
          <w:szCs w:val="18"/>
        </w:rPr>
      </w:pPr>
    </w:p>
    <w:p w14:paraId="49A4BF9E" w14:textId="77777777" w:rsidR="009E0BBC" w:rsidRPr="00400C33" w:rsidRDefault="009E0BBC" w:rsidP="003A666B">
      <w:pPr>
        <w:pStyle w:val="Texto0"/>
        <w:spacing w:after="0" w:line="240" w:lineRule="auto"/>
        <w:ind w:firstLine="0"/>
        <w:rPr>
          <w:rFonts w:ascii="Montserrat" w:hAnsi="Montserrat"/>
        </w:rPr>
      </w:pPr>
      <w:r w:rsidRPr="00400C33">
        <w:rPr>
          <w:rFonts w:ascii="Montserrat" w:hAnsi="Montserrat"/>
          <w:b/>
        </w:rPr>
        <w:t>NOTA</w:t>
      </w:r>
      <w:r w:rsidRPr="00400C33">
        <w:rPr>
          <w:rFonts w:ascii="Montserrat" w:hAnsi="Montserrat"/>
        </w:rPr>
        <w:t>: Si el licitante es una persona física, se podrá ajustar el presente formato en su parte conducente.</w:t>
      </w:r>
    </w:p>
    <w:p w14:paraId="5057E7D7" w14:textId="77777777" w:rsidR="00291C2C" w:rsidRPr="00400C33" w:rsidRDefault="00291C2C" w:rsidP="003A666B">
      <w:pPr>
        <w:ind w:right="193"/>
        <w:rPr>
          <w:rFonts w:ascii="Montserrat" w:hAnsi="Montserrat" w:cs="Arial"/>
          <w:b/>
        </w:rPr>
      </w:pPr>
    </w:p>
    <w:p w14:paraId="5765FBF8" w14:textId="77777777" w:rsidR="00291C2C" w:rsidRPr="00400C33" w:rsidRDefault="00291C2C" w:rsidP="003A666B">
      <w:pPr>
        <w:ind w:right="193"/>
        <w:jc w:val="both"/>
        <w:rPr>
          <w:rFonts w:ascii="Montserrat" w:hAnsi="Montserrat" w:cs="Arial"/>
          <w:b/>
        </w:rPr>
      </w:pPr>
    </w:p>
    <w:p w14:paraId="7E804343" w14:textId="77777777" w:rsidR="00291C2C" w:rsidRPr="00400C33" w:rsidRDefault="00291C2C" w:rsidP="003A666B">
      <w:pPr>
        <w:ind w:right="193"/>
        <w:jc w:val="both"/>
        <w:rPr>
          <w:rFonts w:ascii="Montserrat" w:hAnsi="Montserrat" w:cs="Arial"/>
          <w:b/>
        </w:rPr>
      </w:pPr>
    </w:p>
    <w:p w14:paraId="19A1704E" w14:textId="77777777" w:rsidR="00291C2C" w:rsidRPr="00400C33" w:rsidRDefault="00291C2C" w:rsidP="003A666B">
      <w:pPr>
        <w:rPr>
          <w:rFonts w:ascii="Montserrat" w:hAnsi="Montserrat" w:cs="Arial"/>
          <w:b/>
        </w:rPr>
      </w:pPr>
      <w:r w:rsidRPr="00400C33">
        <w:rPr>
          <w:rFonts w:ascii="Montserrat" w:hAnsi="Montserrat" w:cs="Arial"/>
          <w:b/>
        </w:rPr>
        <w:br w:type="page"/>
      </w:r>
    </w:p>
    <w:p w14:paraId="615E29B0" w14:textId="77777777" w:rsidR="008958E6" w:rsidRPr="00400C33" w:rsidRDefault="008958E6" w:rsidP="003A666B">
      <w:pPr>
        <w:pStyle w:val="Texto0"/>
        <w:spacing w:after="0" w:line="240" w:lineRule="auto"/>
        <w:ind w:firstLine="0"/>
        <w:rPr>
          <w:rFonts w:ascii="Montserrat" w:hAnsi="Montserrat" w:cs="Arial"/>
          <w:b/>
          <w:sz w:val="20"/>
        </w:rPr>
      </w:pPr>
      <w:bookmarkStart w:id="232" w:name="_Toc429555995"/>
      <w:bookmarkStart w:id="233" w:name="_Toc474930443"/>
      <w:bookmarkStart w:id="234" w:name="_Toc512338652"/>
    </w:p>
    <w:p w14:paraId="74723E78" w14:textId="6510EBDE" w:rsidR="00291C2C" w:rsidRPr="00400C33" w:rsidRDefault="00291C2C" w:rsidP="003A666B">
      <w:pPr>
        <w:pStyle w:val="Ttulo1"/>
        <w:spacing w:before="0" w:after="0"/>
        <w:ind w:left="360" w:right="49"/>
        <w:jc w:val="center"/>
        <w:rPr>
          <w:rFonts w:ascii="Montserrat" w:hAnsi="Montserrat" w:cs="Arial"/>
          <w:sz w:val="20"/>
          <w:szCs w:val="20"/>
        </w:rPr>
      </w:pPr>
      <w:bookmarkStart w:id="235" w:name="_Toc166754583"/>
      <w:r w:rsidRPr="00400C33">
        <w:rPr>
          <w:rFonts w:ascii="Montserrat" w:hAnsi="Montserrat" w:cs="Arial"/>
          <w:sz w:val="20"/>
          <w:szCs w:val="20"/>
        </w:rPr>
        <w:t xml:space="preserve">ANEXO </w:t>
      </w:r>
      <w:bookmarkStart w:id="236" w:name="_Toc474930444"/>
      <w:bookmarkEnd w:id="232"/>
      <w:bookmarkEnd w:id="233"/>
      <w:r w:rsidRPr="00400C33">
        <w:rPr>
          <w:rFonts w:ascii="Montserrat" w:hAnsi="Montserrat" w:cs="Arial"/>
          <w:sz w:val="20"/>
          <w:szCs w:val="20"/>
        </w:rPr>
        <w:t>I</w:t>
      </w:r>
      <w:r w:rsidR="00847713" w:rsidRPr="00400C33">
        <w:rPr>
          <w:rFonts w:ascii="Montserrat" w:hAnsi="Montserrat" w:cs="Arial"/>
          <w:sz w:val="20"/>
          <w:szCs w:val="20"/>
        </w:rPr>
        <w:t>V</w:t>
      </w:r>
      <w:r w:rsidRPr="00400C33">
        <w:rPr>
          <w:rFonts w:ascii="Montserrat" w:hAnsi="Montserrat" w:cs="Arial"/>
          <w:sz w:val="20"/>
          <w:szCs w:val="20"/>
        </w:rPr>
        <w:t xml:space="preserve"> </w:t>
      </w:r>
      <w:r w:rsidR="00C90756" w:rsidRPr="00400C33">
        <w:rPr>
          <w:rFonts w:ascii="Montserrat" w:hAnsi="Montserrat" w:cs="Arial"/>
          <w:sz w:val="20"/>
          <w:szCs w:val="20"/>
        </w:rPr>
        <w:br/>
      </w:r>
      <w:r w:rsidRPr="00400C33">
        <w:rPr>
          <w:rFonts w:ascii="Montserrat" w:hAnsi="Montserrat" w:cs="Arial"/>
          <w:sz w:val="20"/>
        </w:rPr>
        <w:t>MANIFESTACIÓN DE ORIGEN DE LOS BIENES</w:t>
      </w:r>
      <w:bookmarkEnd w:id="234"/>
      <w:bookmarkEnd w:id="235"/>
      <w:bookmarkEnd w:id="236"/>
    </w:p>
    <w:p w14:paraId="5DD37342" w14:textId="77777777" w:rsidR="00291C2C" w:rsidRPr="00400C33" w:rsidRDefault="00291C2C" w:rsidP="003A666B">
      <w:pPr>
        <w:ind w:right="193"/>
        <w:jc w:val="both"/>
        <w:rPr>
          <w:rFonts w:ascii="Montserrat" w:hAnsi="Montserrat" w:cs="Arial"/>
          <w:b/>
        </w:rPr>
      </w:pPr>
    </w:p>
    <w:p w14:paraId="13F999F3" w14:textId="77777777" w:rsidR="00291C2C" w:rsidRPr="00400C33" w:rsidRDefault="00291C2C" w:rsidP="003A666B">
      <w:pPr>
        <w:pStyle w:val="Texto0"/>
        <w:spacing w:after="0" w:line="240" w:lineRule="auto"/>
        <w:ind w:firstLine="0"/>
        <w:rPr>
          <w:rFonts w:ascii="Montserrat" w:hAnsi="Montserrat" w:cs="Arial"/>
          <w:szCs w:val="18"/>
        </w:rPr>
      </w:pPr>
    </w:p>
    <w:p w14:paraId="6993B320" w14:textId="77777777" w:rsidR="00291C2C" w:rsidRPr="00400C33" w:rsidRDefault="00291C2C" w:rsidP="003A666B">
      <w:pPr>
        <w:pStyle w:val="Texto0"/>
        <w:spacing w:after="0" w:line="240" w:lineRule="auto"/>
        <w:ind w:firstLine="0"/>
        <w:rPr>
          <w:rFonts w:ascii="Montserrat" w:hAnsi="Montserrat" w:cs="Arial"/>
          <w:b/>
          <w:szCs w:val="18"/>
        </w:rPr>
      </w:pPr>
      <w:r w:rsidRPr="00400C3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400C33">
        <w:rPr>
          <w:rFonts w:ascii="Montserrat" w:hAnsi="Montserrat" w:cs="Arial"/>
          <w:b/>
          <w:szCs w:val="18"/>
        </w:rPr>
        <w:t>, PUBLICADAS EN EL DOF EL 28 DE DICIEMBRE DEL 2010.</w:t>
      </w:r>
    </w:p>
    <w:p w14:paraId="624BC723" w14:textId="77777777" w:rsidR="00291C2C" w:rsidRPr="00400C33" w:rsidRDefault="00291C2C" w:rsidP="003A666B">
      <w:pPr>
        <w:ind w:right="193"/>
        <w:jc w:val="both"/>
        <w:rPr>
          <w:rFonts w:ascii="Montserrat" w:hAnsi="Montserrat" w:cs="Arial"/>
          <w:b/>
          <w:sz w:val="20"/>
        </w:rPr>
      </w:pPr>
    </w:p>
    <w:p w14:paraId="102374DE" w14:textId="77777777" w:rsidR="00291C2C" w:rsidRPr="00400C33" w:rsidRDefault="00291C2C" w:rsidP="003A666B">
      <w:pPr>
        <w:ind w:right="193"/>
        <w:rPr>
          <w:rFonts w:ascii="Montserrat" w:hAnsi="Montserrat" w:cs="Arial"/>
          <w:b/>
        </w:rPr>
      </w:pPr>
    </w:p>
    <w:p w14:paraId="3B471262" w14:textId="77777777" w:rsidR="00291C2C" w:rsidRPr="00400C33" w:rsidRDefault="00291C2C" w:rsidP="003A666B">
      <w:pPr>
        <w:ind w:right="193"/>
        <w:rPr>
          <w:rFonts w:ascii="Montserrat" w:hAnsi="Montserrat" w:cs="Arial"/>
          <w:b/>
        </w:rPr>
      </w:pPr>
    </w:p>
    <w:p w14:paraId="30991A1C" w14:textId="77777777" w:rsidR="00291C2C" w:rsidRPr="00400C33" w:rsidRDefault="00291C2C" w:rsidP="003A666B">
      <w:pPr>
        <w:jc w:val="right"/>
        <w:rPr>
          <w:rFonts w:ascii="Montserrat" w:hAnsi="Montserrat" w:cs="Arial"/>
          <w:sz w:val="18"/>
          <w:szCs w:val="18"/>
        </w:rPr>
      </w:pPr>
      <w:r w:rsidRPr="00400C33">
        <w:rPr>
          <w:rFonts w:ascii="Montserrat" w:hAnsi="Montserrat" w:cs="Arial"/>
          <w:sz w:val="18"/>
          <w:szCs w:val="18"/>
        </w:rPr>
        <w:t>___________ a ___de ___________de____(1)</w:t>
      </w:r>
    </w:p>
    <w:p w14:paraId="7C8B7C36" w14:textId="77777777" w:rsidR="00291C2C" w:rsidRPr="00400C33" w:rsidRDefault="00291C2C" w:rsidP="003A666B">
      <w:pPr>
        <w:overflowPunct w:val="0"/>
        <w:autoSpaceDE w:val="0"/>
        <w:ind w:right="-94"/>
        <w:jc w:val="right"/>
        <w:rPr>
          <w:rFonts w:ascii="Montserrat" w:hAnsi="Montserrat" w:cs="Arial"/>
          <w:sz w:val="12"/>
        </w:rPr>
      </w:pPr>
    </w:p>
    <w:p w14:paraId="0E290DDE" w14:textId="77777777" w:rsidR="00291C2C" w:rsidRPr="00400C33" w:rsidRDefault="00291C2C" w:rsidP="003A666B">
      <w:pPr>
        <w:overflowPunct w:val="0"/>
        <w:autoSpaceDE w:val="0"/>
        <w:ind w:right="-94"/>
        <w:jc w:val="right"/>
        <w:rPr>
          <w:rFonts w:ascii="Montserrat" w:hAnsi="Montserrat" w:cs="Arial"/>
          <w:sz w:val="12"/>
        </w:rPr>
      </w:pPr>
    </w:p>
    <w:p w14:paraId="5805C701" w14:textId="77777777" w:rsidR="00291C2C" w:rsidRPr="00400C33" w:rsidRDefault="00291C2C" w:rsidP="003A666B">
      <w:pPr>
        <w:overflowPunct w:val="0"/>
        <w:autoSpaceDE w:val="0"/>
        <w:ind w:right="-94"/>
        <w:jc w:val="right"/>
        <w:rPr>
          <w:rFonts w:ascii="Montserrat" w:hAnsi="Montserrat" w:cs="Arial"/>
          <w:sz w:val="12"/>
        </w:rPr>
      </w:pPr>
    </w:p>
    <w:p w14:paraId="70B04488" w14:textId="77777777" w:rsidR="00291C2C" w:rsidRPr="00400C33" w:rsidRDefault="00291C2C" w:rsidP="003A666B">
      <w:pPr>
        <w:ind w:right="193"/>
        <w:rPr>
          <w:rFonts w:ascii="Montserrat" w:hAnsi="Montserrat" w:cs="Arial"/>
          <w:sz w:val="18"/>
          <w:szCs w:val="18"/>
        </w:rPr>
      </w:pPr>
      <w:r w:rsidRPr="00400C33">
        <w:rPr>
          <w:rFonts w:ascii="Montserrat" w:hAnsi="Montserrat" w:cs="Arial"/>
          <w:sz w:val="18"/>
          <w:szCs w:val="18"/>
        </w:rPr>
        <w:t>Instituto Mexicano del Seguro Social</w:t>
      </w:r>
    </w:p>
    <w:p w14:paraId="35420713" w14:textId="77777777" w:rsidR="00291C2C" w:rsidRPr="00400C33" w:rsidRDefault="00291C2C" w:rsidP="003A666B">
      <w:pPr>
        <w:ind w:right="193"/>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41162C82" w14:textId="77777777" w:rsidR="00291C2C" w:rsidRPr="00400C33" w:rsidRDefault="00291C2C" w:rsidP="003A666B">
      <w:pPr>
        <w:ind w:right="193"/>
        <w:rPr>
          <w:rFonts w:ascii="Montserrat" w:hAnsi="Montserrat" w:cs="Arial"/>
          <w:sz w:val="18"/>
          <w:szCs w:val="18"/>
        </w:rPr>
      </w:pPr>
      <w:r w:rsidRPr="00400C33">
        <w:rPr>
          <w:rFonts w:ascii="Montserrat" w:hAnsi="Montserrat" w:cs="Arial"/>
          <w:sz w:val="18"/>
          <w:szCs w:val="18"/>
        </w:rPr>
        <w:t>Coordinación Técnica de Bienes y Servicios</w:t>
      </w:r>
    </w:p>
    <w:p w14:paraId="0AB65172" w14:textId="77777777" w:rsidR="00291C2C" w:rsidRPr="00400C33" w:rsidRDefault="00291C2C" w:rsidP="003A666B">
      <w:pPr>
        <w:ind w:right="193"/>
        <w:rPr>
          <w:rFonts w:ascii="Montserrat" w:hAnsi="Montserrat" w:cs="Arial"/>
          <w:sz w:val="18"/>
          <w:szCs w:val="18"/>
        </w:rPr>
      </w:pPr>
      <w:r w:rsidRPr="00400C33">
        <w:rPr>
          <w:rFonts w:ascii="Montserrat" w:hAnsi="Montserrat" w:cs="Arial"/>
          <w:sz w:val="18"/>
          <w:szCs w:val="18"/>
        </w:rPr>
        <w:t>División de Bienes Terapéuticos</w:t>
      </w:r>
    </w:p>
    <w:p w14:paraId="0F5F2A34" w14:textId="77777777" w:rsidR="00291C2C" w:rsidRPr="00400C33" w:rsidRDefault="00291C2C" w:rsidP="003A666B">
      <w:pPr>
        <w:ind w:right="193"/>
        <w:rPr>
          <w:rFonts w:ascii="Montserrat" w:hAnsi="Montserrat" w:cs="Arial"/>
          <w:sz w:val="18"/>
          <w:szCs w:val="18"/>
        </w:rPr>
      </w:pPr>
      <w:r w:rsidRPr="00400C33">
        <w:rPr>
          <w:rFonts w:ascii="Montserrat" w:hAnsi="Montserrat" w:cs="Arial"/>
          <w:sz w:val="18"/>
          <w:szCs w:val="18"/>
        </w:rPr>
        <w:t>Presente.</w:t>
      </w:r>
    </w:p>
    <w:p w14:paraId="50E2D1AD" w14:textId="77777777" w:rsidR="00291C2C" w:rsidRPr="00400C33" w:rsidRDefault="00291C2C" w:rsidP="003A666B">
      <w:pPr>
        <w:overflowPunct w:val="0"/>
        <w:autoSpaceDE w:val="0"/>
        <w:ind w:right="-94"/>
        <w:rPr>
          <w:rFonts w:ascii="Montserrat" w:hAnsi="Montserrat" w:cs="Arial"/>
          <w:sz w:val="8"/>
        </w:rPr>
      </w:pPr>
    </w:p>
    <w:p w14:paraId="2892A9F3" w14:textId="77777777" w:rsidR="00291C2C" w:rsidRPr="00400C33" w:rsidRDefault="00291C2C" w:rsidP="003A666B">
      <w:pPr>
        <w:overflowPunct w:val="0"/>
        <w:autoSpaceDE w:val="0"/>
        <w:ind w:right="-94"/>
        <w:rPr>
          <w:rFonts w:ascii="Montserrat" w:hAnsi="Montserrat" w:cs="Arial"/>
          <w:sz w:val="8"/>
          <w:lang w:val="pt-BR"/>
        </w:rPr>
      </w:pPr>
    </w:p>
    <w:p w14:paraId="1D8E896D" w14:textId="77777777" w:rsidR="00291C2C" w:rsidRPr="00400C33" w:rsidRDefault="00291C2C" w:rsidP="003A666B">
      <w:pPr>
        <w:overflowPunct w:val="0"/>
        <w:autoSpaceDE w:val="0"/>
        <w:ind w:right="-94"/>
        <w:rPr>
          <w:rFonts w:ascii="Montserrat" w:hAnsi="Montserrat" w:cs="Arial"/>
          <w:sz w:val="10"/>
          <w:lang w:val="pt-BR"/>
        </w:rPr>
      </w:pPr>
    </w:p>
    <w:p w14:paraId="003ACC48" w14:textId="32E81AF9"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Me refi</w:t>
      </w:r>
      <w:r w:rsidR="00537704" w:rsidRPr="00400C33">
        <w:rPr>
          <w:rFonts w:ascii="Montserrat" w:hAnsi="Montserrat"/>
        </w:rPr>
        <w:t>ero al procedimiento _________(2)_________ No._____(3</w:t>
      </w:r>
      <w:r w:rsidRPr="00400C33">
        <w:rPr>
          <w:rFonts w:ascii="Montserrat" w:hAnsi="Montserrat"/>
        </w:rPr>
        <w:t>)____ en el que mi representada,</w:t>
      </w:r>
      <w:r w:rsidR="00537704" w:rsidRPr="00400C33">
        <w:rPr>
          <w:rFonts w:ascii="Montserrat" w:hAnsi="Montserrat"/>
        </w:rPr>
        <w:t xml:space="preserve"> la empresa __________________(4</w:t>
      </w:r>
      <w:r w:rsidRPr="00400C33">
        <w:rPr>
          <w:rFonts w:ascii="Montserrat" w:hAnsi="Montserrat"/>
        </w:rPr>
        <w:t>)_____________participa a través de la presente propuesta.</w:t>
      </w:r>
    </w:p>
    <w:p w14:paraId="6ABB83AD" w14:textId="77777777" w:rsidR="00291C2C" w:rsidRPr="00400C33" w:rsidRDefault="00291C2C" w:rsidP="003A666B">
      <w:pPr>
        <w:pStyle w:val="Texto0"/>
        <w:spacing w:after="0" w:line="240" w:lineRule="auto"/>
        <w:ind w:firstLine="0"/>
        <w:rPr>
          <w:rFonts w:ascii="Montserrat" w:hAnsi="Montserrat"/>
        </w:rPr>
      </w:pPr>
    </w:p>
    <w:p w14:paraId="36B7736B" w14:textId="13468CFD"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Sobre el particular, y en los términos de lo previsto en las “</w:t>
      </w:r>
      <w:r w:rsidRPr="00400C33">
        <w:rPr>
          <w:rFonts w:ascii="Montserrat" w:hAnsi="Montserrat"/>
          <w:i/>
        </w:rPr>
        <w:t>Reglas para la celebración de licitaciones públicas internacionales bajo la cobertura de tratados de libre comercio suscritos por los Estados Unidos Mexicanos”</w:t>
      </w:r>
      <w:r w:rsidRPr="00400C33">
        <w:rPr>
          <w:rFonts w:ascii="Montserrat" w:hAnsi="Montserrat"/>
        </w:rPr>
        <w:t>, el que suscribe manifiesta bajo protesta de decir verdad que, en el supuesto de que me sea adjudicado el contrato respectivo, el (la totalidad de los) bien(es) que oferto, con la marca y/o modelo indicado en mi proposición, bajo la</w:t>
      </w:r>
      <w:r w:rsidR="00537704" w:rsidRPr="00400C33">
        <w:rPr>
          <w:rFonts w:ascii="Montserrat" w:hAnsi="Montserrat"/>
        </w:rPr>
        <w:t>(s) partida(s) y clave(s) ____(5</w:t>
      </w:r>
      <w:r w:rsidRPr="00400C33">
        <w:rPr>
          <w:rFonts w:ascii="Montserrat" w:hAnsi="Montserrat"/>
        </w:rPr>
        <w:t>)_</w:t>
      </w:r>
      <w:r w:rsidR="00537704" w:rsidRPr="00400C33">
        <w:rPr>
          <w:rFonts w:ascii="Montserrat" w:hAnsi="Montserrat"/>
        </w:rPr>
        <w:t>____, son originarios de______(6</w:t>
      </w:r>
      <w:r w:rsidRPr="00400C33">
        <w:rPr>
          <w:rFonts w:ascii="Montserrat" w:hAnsi="Montserrat"/>
        </w:rPr>
        <w:t>)_____, país que tiene suscrito con los Estados Unidos Mexicanos el Tra</w:t>
      </w:r>
      <w:r w:rsidR="00537704" w:rsidRPr="00400C33">
        <w:rPr>
          <w:rFonts w:ascii="Montserrat" w:hAnsi="Montserrat"/>
        </w:rPr>
        <w:t>tado de Libre Comercio _______(7</w:t>
      </w:r>
      <w:r w:rsidRPr="00400C33">
        <w:rPr>
          <w:rFonts w:ascii="Montserrat" w:hAnsi="Montserrat"/>
        </w:rPr>
        <w:t>)______, de conformidad con la regla de origen establecida en el capítulo de compras del sector público de dicho tratado.</w:t>
      </w:r>
    </w:p>
    <w:p w14:paraId="36D3A37E" w14:textId="77777777" w:rsidR="00291C2C" w:rsidRPr="00400C33" w:rsidRDefault="00291C2C" w:rsidP="003A666B">
      <w:pPr>
        <w:pStyle w:val="Texto0"/>
        <w:spacing w:after="0" w:line="240" w:lineRule="auto"/>
        <w:ind w:firstLine="0"/>
        <w:rPr>
          <w:rFonts w:ascii="Montserrat" w:hAnsi="Montserrat"/>
        </w:rPr>
      </w:pPr>
    </w:p>
    <w:p w14:paraId="7033E785"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1245D5DA" w14:textId="77777777" w:rsidR="00291C2C" w:rsidRPr="00400C33" w:rsidRDefault="00291C2C" w:rsidP="003A666B">
      <w:pPr>
        <w:pStyle w:val="Texto0"/>
        <w:spacing w:after="0" w:line="240" w:lineRule="auto"/>
        <w:ind w:firstLine="0"/>
        <w:rPr>
          <w:rFonts w:ascii="Montserrat" w:hAnsi="Montserrat"/>
        </w:rPr>
      </w:pPr>
    </w:p>
    <w:p w14:paraId="1C29BB7A" w14:textId="77777777" w:rsidR="00291C2C" w:rsidRPr="00400C33" w:rsidRDefault="00291C2C" w:rsidP="003A666B">
      <w:pPr>
        <w:pStyle w:val="Texto0"/>
        <w:spacing w:after="0" w:line="240" w:lineRule="auto"/>
        <w:ind w:firstLine="0"/>
        <w:rPr>
          <w:rFonts w:ascii="Montserrat" w:hAnsi="Montserrat"/>
        </w:rPr>
      </w:pPr>
    </w:p>
    <w:p w14:paraId="080A0267" w14:textId="77777777" w:rsidR="00291C2C" w:rsidRPr="00400C33" w:rsidRDefault="00291C2C" w:rsidP="003A666B">
      <w:pPr>
        <w:pStyle w:val="Texto0"/>
        <w:spacing w:after="0" w:line="240" w:lineRule="auto"/>
        <w:ind w:firstLine="0"/>
        <w:jc w:val="center"/>
        <w:rPr>
          <w:rFonts w:ascii="Montserrat" w:hAnsi="Montserrat"/>
          <w:szCs w:val="23"/>
        </w:rPr>
      </w:pPr>
      <w:r w:rsidRPr="00400C33">
        <w:rPr>
          <w:rFonts w:ascii="Montserrat" w:hAnsi="Montserrat"/>
          <w:szCs w:val="23"/>
        </w:rPr>
        <w:t>ATENTAMENTE</w:t>
      </w:r>
    </w:p>
    <w:p w14:paraId="030ADD0C" w14:textId="77777777" w:rsidR="00291C2C" w:rsidRPr="00400C33" w:rsidRDefault="00291C2C" w:rsidP="003A666B">
      <w:pPr>
        <w:pStyle w:val="Texto0"/>
        <w:spacing w:after="0" w:line="240" w:lineRule="auto"/>
        <w:ind w:firstLine="0"/>
        <w:jc w:val="center"/>
        <w:rPr>
          <w:rFonts w:ascii="Montserrat" w:hAnsi="Montserrat"/>
          <w:szCs w:val="23"/>
        </w:rPr>
      </w:pPr>
    </w:p>
    <w:p w14:paraId="52CECE9B" w14:textId="3E18CD4D" w:rsidR="00291C2C" w:rsidRPr="00400C33" w:rsidRDefault="00537704" w:rsidP="003A666B">
      <w:pPr>
        <w:pStyle w:val="Texto0"/>
        <w:spacing w:after="0" w:line="240" w:lineRule="auto"/>
        <w:ind w:firstLine="0"/>
        <w:jc w:val="center"/>
        <w:rPr>
          <w:rFonts w:ascii="Montserrat" w:hAnsi="Montserrat"/>
          <w:szCs w:val="23"/>
        </w:rPr>
      </w:pPr>
      <w:r w:rsidRPr="00400C33">
        <w:rPr>
          <w:rFonts w:ascii="Montserrat" w:hAnsi="Montserrat"/>
          <w:szCs w:val="23"/>
        </w:rPr>
        <w:t>______________(8</w:t>
      </w:r>
      <w:r w:rsidR="00291C2C" w:rsidRPr="00400C33">
        <w:rPr>
          <w:rFonts w:ascii="Montserrat" w:hAnsi="Montserrat"/>
          <w:szCs w:val="23"/>
        </w:rPr>
        <w:t>)______________</w:t>
      </w:r>
    </w:p>
    <w:p w14:paraId="62D8E175" w14:textId="77777777" w:rsidR="00291C2C" w:rsidRPr="00400C33" w:rsidRDefault="00291C2C" w:rsidP="003A666B">
      <w:pPr>
        <w:rPr>
          <w:rFonts w:ascii="Montserrat" w:hAnsi="Montserrat" w:cs="Arial"/>
          <w:b/>
        </w:rPr>
      </w:pPr>
      <w:r w:rsidRPr="00400C33">
        <w:rPr>
          <w:rFonts w:ascii="Montserrat" w:hAnsi="Montserrat" w:cs="Arial"/>
          <w:b/>
        </w:rPr>
        <w:br w:type="page"/>
      </w:r>
    </w:p>
    <w:p w14:paraId="354E2B7B" w14:textId="77777777" w:rsidR="008958E6" w:rsidRPr="00400C33" w:rsidRDefault="008958E6" w:rsidP="003A666B">
      <w:pPr>
        <w:pStyle w:val="Texto0"/>
        <w:spacing w:after="0" w:line="240" w:lineRule="auto"/>
        <w:ind w:firstLine="0"/>
        <w:jc w:val="center"/>
        <w:rPr>
          <w:rFonts w:ascii="Montserrat" w:hAnsi="Montserrat"/>
          <w:b/>
          <w:sz w:val="20"/>
        </w:rPr>
      </w:pPr>
    </w:p>
    <w:p w14:paraId="12E6EFB1" w14:textId="77777777" w:rsidR="008958E6" w:rsidRPr="00400C33" w:rsidRDefault="008958E6" w:rsidP="003A666B">
      <w:pPr>
        <w:pStyle w:val="Texto0"/>
        <w:spacing w:after="0" w:line="240" w:lineRule="auto"/>
        <w:ind w:firstLine="0"/>
        <w:jc w:val="center"/>
        <w:rPr>
          <w:rFonts w:ascii="Montserrat" w:hAnsi="Montserrat"/>
          <w:b/>
          <w:sz w:val="20"/>
        </w:rPr>
      </w:pPr>
    </w:p>
    <w:p w14:paraId="40862341" w14:textId="01B9E377" w:rsidR="00291C2C" w:rsidRPr="00400C33" w:rsidRDefault="00291C2C" w:rsidP="003A666B">
      <w:pPr>
        <w:pStyle w:val="Texto0"/>
        <w:spacing w:after="0" w:line="240" w:lineRule="auto"/>
        <w:ind w:firstLine="0"/>
        <w:jc w:val="center"/>
        <w:rPr>
          <w:rFonts w:ascii="Montserrat" w:hAnsi="Montserrat"/>
          <w:b/>
          <w:sz w:val="20"/>
        </w:rPr>
      </w:pPr>
      <w:r w:rsidRPr="00400C33">
        <w:rPr>
          <w:rFonts w:ascii="Montserrat" w:hAnsi="Montserrat"/>
          <w:b/>
          <w:sz w:val="20"/>
        </w:rPr>
        <w:t>ANEXO I</w:t>
      </w:r>
      <w:r w:rsidR="00847713" w:rsidRPr="00400C33">
        <w:rPr>
          <w:rFonts w:ascii="Montserrat" w:hAnsi="Montserrat"/>
          <w:b/>
          <w:sz w:val="20"/>
        </w:rPr>
        <w:t>V</w:t>
      </w:r>
      <w:r w:rsidR="00C26314" w:rsidRPr="00400C33">
        <w:rPr>
          <w:rFonts w:ascii="Montserrat" w:hAnsi="Montserrat"/>
          <w:b/>
          <w:sz w:val="20"/>
        </w:rPr>
        <w:t xml:space="preserve"> INSTRUCTIVO DE LLENADO</w:t>
      </w:r>
    </w:p>
    <w:p w14:paraId="7503592A" w14:textId="77777777" w:rsidR="00291C2C" w:rsidRPr="00400C33" w:rsidRDefault="00291C2C" w:rsidP="003A666B">
      <w:pPr>
        <w:pStyle w:val="Texto0"/>
        <w:spacing w:after="0" w:line="240" w:lineRule="auto"/>
        <w:ind w:firstLine="0"/>
        <w:rPr>
          <w:rFonts w:ascii="Montserrat" w:hAnsi="Montserrat" w:cs="Arial"/>
          <w:b/>
          <w:sz w:val="20"/>
        </w:rPr>
      </w:pPr>
    </w:p>
    <w:p w14:paraId="1C809752" w14:textId="77777777" w:rsidR="00291C2C" w:rsidRPr="00400C33" w:rsidRDefault="00291C2C" w:rsidP="003A666B">
      <w:pPr>
        <w:pStyle w:val="Texto0"/>
        <w:spacing w:after="0" w:line="240" w:lineRule="auto"/>
        <w:ind w:firstLine="0"/>
        <w:rPr>
          <w:rFonts w:ascii="Montserrat" w:hAnsi="Montserrat" w:cs="Arial"/>
          <w:b/>
          <w:szCs w:val="18"/>
        </w:rPr>
      </w:pPr>
      <w:r w:rsidRPr="00400C33">
        <w:rPr>
          <w:rFonts w:ascii="Montserrat" w:hAnsi="Montserrat"/>
          <w:b/>
          <w:szCs w:val="18"/>
        </w:rPr>
        <w:t xml:space="preserve">INSTRUCTIVO PARA EL LLENADO DEL </w:t>
      </w:r>
      <w:r w:rsidRPr="00400C33">
        <w:rPr>
          <w:rFonts w:ascii="Montserrat" w:hAnsi="Montserrat" w:cs="Arial"/>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400C33">
        <w:rPr>
          <w:rFonts w:ascii="Montserrat" w:hAnsi="Montserrat" w:cs="Arial"/>
          <w:b/>
          <w:szCs w:val="18"/>
        </w:rPr>
        <w:t>, PUBLICADAS EN EL DOF EL 28 DE DICIEMBRE DEL 2010.</w:t>
      </w:r>
    </w:p>
    <w:p w14:paraId="0C39F065" w14:textId="77777777" w:rsidR="00291C2C" w:rsidRPr="00400C33" w:rsidRDefault="00291C2C" w:rsidP="003A666B">
      <w:pPr>
        <w:pStyle w:val="Texto0"/>
        <w:spacing w:after="0" w:line="240" w:lineRule="auto"/>
        <w:ind w:firstLine="0"/>
        <w:rPr>
          <w:rFonts w:ascii="Montserrat" w:hAnsi="Montserrat" w:cs="Arial"/>
          <w:b/>
          <w:sz w:val="20"/>
        </w:rPr>
      </w:pPr>
    </w:p>
    <w:p w14:paraId="25C810BC" w14:textId="77777777" w:rsidR="00291C2C" w:rsidRPr="00400C33" w:rsidRDefault="00291C2C" w:rsidP="003A666B">
      <w:pPr>
        <w:pStyle w:val="Texto0"/>
        <w:spacing w:after="0" w:line="240" w:lineRule="auto"/>
        <w:ind w:firstLine="0"/>
        <w:rPr>
          <w:rFonts w:ascii="Montserrat" w:hAnsi="Montserrat"/>
          <w:b/>
          <w:sz w:val="20"/>
        </w:rPr>
      </w:pPr>
    </w:p>
    <w:p w14:paraId="0736BF10" w14:textId="77777777" w:rsidR="00291C2C" w:rsidRPr="00400C33" w:rsidRDefault="00291C2C" w:rsidP="003A666B">
      <w:pPr>
        <w:pStyle w:val="Texto0"/>
        <w:spacing w:after="0" w:line="240" w:lineRule="auto"/>
        <w:jc w:val="center"/>
        <w:rPr>
          <w:rFonts w:ascii="Montserrat" w:hAnsi="Montserrat"/>
          <w:b/>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400C33" w14:paraId="7C9343D4" w14:textId="77777777" w:rsidTr="00015BFB">
        <w:trPr>
          <w:trHeight w:val="144"/>
          <w:jc w:val="center"/>
        </w:trPr>
        <w:tc>
          <w:tcPr>
            <w:tcW w:w="1346" w:type="dxa"/>
            <w:shd w:val="clear" w:color="C0C0C0" w:fill="E0E0E0"/>
            <w:noWrap/>
            <w:vAlign w:val="center"/>
          </w:tcPr>
          <w:p w14:paraId="5A4C7638"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NUMERO</w:t>
            </w:r>
          </w:p>
        </w:tc>
        <w:tc>
          <w:tcPr>
            <w:tcW w:w="7366" w:type="dxa"/>
            <w:shd w:val="clear" w:color="C0C0C0" w:fill="E0E0E0"/>
            <w:vAlign w:val="center"/>
          </w:tcPr>
          <w:p w14:paraId="42601F08" w14:textId="77777777" w:rsidR="00291C2C" w:rsidRPr="00400C33" w:rsidRDefault="00291C2C" w:rsidP="003A666B">
            <w:pPr>
              <w:pStyle w:val="Texto0"/>
              <w:spacing w:after="0" w:line="240" w:lineRule="auto"/>
              <w:ind w:firstLine="0"/>
              <w:jc w:val="center"/>
              <w:rPr>
                <w:rFonts w:ascii="Montserrat" w:hAnsi="Montserrat"/>
                <w:b/>
              </w:rPr>
            </w:pPr>
            <w:r w:rsidRPr="00400C33">
              <w:rPr>
                <w:rFonts w:ascii="Montserrat" w:hAnsi="Montserrat"/>
                <w:b/>
              </w:rPr>
              <w:t>DESCRIPCIÓN</w:t>
            </w:r>
          </w:p>
        </w:tc>
      </w:tr>
      <w:tr w:rsidR="00291C2C" w:rsidRPr="00400C33" w14:paraId="7D6511F5" w14:textId="77777777" w:rsidTr="00015BFB">
        <w:trPr>
          <w:trHeight w:val="144"/>
          <w:jc w:val="center"/>
        </w:trPr>
        <w:tc>
          <w:tcPr>
            <w:tcW w:w="1346" w:type="dxa"/>
          </w:tcPr>
          <w:p w14:paraId="389E189F" w14:textId="77777777" w:rsidR="00291C2C" w:rsidRPr="00400C33" w:rsidRDefault="00291C2C" w:rsidP="003A666B">
            <w:pPr>
              <w:pStyle w:val="Texto0"/>
              <w:spacing w:after="0" w:line="240" w:lineRule="auto"/>
              <w:ind w:firstLine="0"/>
              <w:jc w:val="center"/>
              <w:rPr>
                <w:rFonts w:ascii="Montserrat" w:hAnsi="Montserrat"/>
              </w:rPr>
            </w:pPr>
            <w:r w:rsidRPr="00400C33">
              <w:rPr>
                <w:rFonts w:ascii="Montserrat" w:hAnsi="Montserrat"/>
              </w:rPr>
              <w:t>1</w:t>
            </w:r>
          </w:p>
        </w:tc>
        <w:tc>
          <w:tcPr>
            <w:tcW w:w="7366" w:type="dxa"/>
          </w:tcPr>
          <w:p w14:paraId="2423684D"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rPr>
              <w:t>Señalar la fecha de suscripción del documento.</w:t>
            </w:r>
          </w:p>
        </w:tc>
      </w:tr>
      <w:tr w:rsidR="00015BFB" w:rsidRPr="00400C33" w14:paraId="490731A4" w14:textId="77777777" w:rsidTr="00015BFB">
        <w:trPr>
          <w:trHeight w:val="144"/>
          <w:jc w:val="center"/>
        </w:trPr>
        <w:tc>
          <w:tcPr>
            <w:tcW w:w="1346" w:type="dxa"/>
          </w:tcPr>
          <w:p w14:paraId="1611EF1A" w14:textId="446AD4DF"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2</w:t>
            </w:r>
          </w:p>
        </w:tc>
        <w:tc>
          <w:tcPr>
            <w:tcW w:w="7366" w:type="dxa"/>
          </w:tcPr>
          <w:p w14:paraId="490E6A0C"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Precisar el procedimiento de contratación de que se trate, licitación pública o invitación a cuando menos tres personas.</w:t>
            </w:r>
          </w:p>
        </w:tc>
      </w:tr>
      <w:tr w:rsidR="00015BFB" w:rsidRPr="00400C33" w14:paraId="00515626" w14:textId="77777777" w:rsidTr="00015BFB">
        <w:trPr>
          <w:trHeight w:val="144"/>
          <w:jc w:val="center"/>
        </w:trPr>
        <w:tc>
          <w:tcPr>
            <w:tcW w:w="1346" w:type="dxa"/>
          </w:tcPr>
          <w:p w14:paraId="34082DE8" w14:textId="51753BAA"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3</w:t>
            </w:r>
          </w:p>
        </w:tc>
        <w:tc>
          <w:tcPr>
            <w:tcW w:w="7366" w:type="dxa"/>
          </w:tcPr>
          <w:p w14:paraId="38D5E224"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Indicar el número de procedimiento respectivo.</w:t>
            </w:r>
          </w:p>
        </w:tc>
      </w:tr>
      <w:tr w:rsidR="00015BFB" w:rsidRPr="00400C33" w14:paraId="38E50713" w14:textId="77777777" w:rsidTr="00015BFB">
        <w:trPr>
          <w:trHeight w:val="144"/>
          <w:jc w:val="center"/>
        </w:trPr>
        <w:tc>
          <w:tcPr>
            <w:tcW w:w="1346" w:type="dxa"/>
          </w:tcPr>
          <w:p w14:paraId="4B62A5D4" w14:textId="197EBBA2"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4</w:t>
            </w:r>
          </w:p>
        </w:tc>
        <w:tc>
          <w:tcPr>
            <w:tcW w:w="7366" w:type="dxa"/>
          </w:tcPr>
          <w:p w14:paraId="22808E6F"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Citar el nombre o razón social o denominación del licitante.</w:t>
            </w:r>
          </w:p>
        </w:tc>
      </w:tr>
      <w:tr w:rsidR="00015BFB" w:rsidRPr="00400C33" w14:paraId="71570869" w14:textId="77777777" w:rsidTr="00015BFB">
        <w:trPr>
          <w:trHeight w:val="144"/>
          <w:jc w:val="center"/>
        </w:trPr>
        <w:tc>
          <w:tcPr>
            <w:tcW w:w="1346" w:type="dxa"/>
          </w:tcPr>
          <w:p w14:paraId="454D3A12" w14:textId="2DF0E548"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5</w:t>
            </w:r>
          </w:p>
        </w:tc>
        <w:tc>
          <w:tcPr>
            <w:tcW w:w="7366" w:type="dxa"/>
          </w:tcPr>
          <w:p w14:paraId="3EB99A08"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Señalar el número de partida y clave que corresponda.</w:t>
            </w:r>
          </w:p>
        </w:tc>
      </w:tr>
      <w:tr w:rsidR="00015BFB" w:rsidRPr="00400C33" w14:paraId="18C9B75C" w14:textId="77777777" w:rsidTr="00015BFB">
        <w:trPr>
          <w:trHeight w:val="144"/>
          <w:jc w:val="center"/>
        </w:trPr>
        <w:tc>
          <w:tcPr>
            <w:tcW w:w="1346" w:type="dxa"/>
          </w:tcPr>
          <w:p w14:paraId="32EA8660" w14:textId="0D98D42D"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6</w:t>
            </w:r>
          </w:p>
        </w:tc>
        <w:tc>
          <w:tcPr>
            <w:tcW w:w="7366" w:type="dxa"/>
          </w:tcPr>
          <w:p w14:paraId="6A31EFCF"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Anotar el nombre del país de origen del bien.</w:t>
            </w:r>
          </w:p>
        </w:tc>
      </w:tr>
      <w:tr w:rsidR="00015BFB" w:rsidRPr="00400C33" w14:paraId="059DC432" w14:textId="77777777" w:rsidTr="00015BFB">
        <w:trPr>
          <w:trHeight w:val="144"/>
          <w:jc w:val="center"/>
        </w:trPr>
        <w:tc>
          <w:tcPr>
            <w:tcW w:w="1346" w:type="dxa"/>
          </w:tcPr>
          <w:p w14:paraId="0D8C1220" w14:textId="3B106DBB"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7</w:t>
            </w:r>
          </w:p>
        </w:tc>
        <w:tc>
          <w:tcPr>
            <w:tcW w:w="7366" w:type="dxa"/>
          </w:tcPr>
          <w:p w14:paraId="51A016F6"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Indicar el tratado bajo cuya cobertura se realiza el procedimiento de contratación.</w:t>
            </w:r>
          </w:p>
        </w:tc>
      </w:tr>
      <w:tr w:rsidR="00015BFB" w:rsidRPr="00400C33" w14:paraId="1220D631" w14:textId="77777777" w:rsidTr="00015BFB">
        <w:trPr>
          <w:trHeight w:val="144"/>
          <w:jc w:val="center"/>
        </w:trPr>
        <w:tc>
          <w:tcPr>
            <w:tcW w:w="1346" w:type="dxa"/>
          </w:tcPr>
          <w:p w14:paraId="107C6A10" w14:textId="004E7F4C" w:rsidR="00015BFB" w:rsidRPr="00400C33" w:rsidRDefault="00015BFB" w:rsidP="003A666B">
            <w:pPr>
              <w:pStyle w:val="Texto0"/>
              <w:spacing w:after="0" w:line="240" w:lineRule="auto"/>
              <w:ind w:firstLine="0"/>
              <w:jc w:val="center"/>
              <w:rPr>
                <w:rFonts w:ascii="Montserrat" w:hAnsi="Montserrat"/>
              </w:rPr>
            </w:pPr>
            <w:r w:rsidRPr="00400C33">
              <w:rPr>
                <w:rFonts w:ascii="Montserrat" w:hAnsi="Montserrat"/>
              </w:rPr>
              <w:t>8</w:t>
            </w:r>
          </w:p>
        </w:tc>
        <w:tc>
          <w:tcPr>
            <w:tcW w:w="7366" w:type="dxa"/>
          </w:tcPr>
          <w:p w14:paraId="0FFDAE9F" w14:textId="77777777" w:rsidR="00015BFB" w:rsidRPr="00400C33" w:rsidRDefault="00015BFB" w:rsidP="003A666B">
            <w:pPr>
              <w:pStyle w:val="Texto0"/>
              <w:spacing w:after="0" w:line="240" w:lineRule="auto"/>
              <w:ind w:firstLine="0"/>
              <w:rPr>
                <w:rFonts w:ascii="Montserrat" w:hAnsi="Montserrat"/>
              </w:rPr>
            </w:pPr>
            <w:r w:rsidRPr="00400C33">
              <w:rPr>
                <w:rFonts w:ascii="Montserrat" w:hAnsi="Montserrat"/>
              </w:rPr>
              <w:t>Anotar el nombre y firma del representante de la empresa licitante.</w:t>
            </w:r>
          </w:p>
        </w:tc>
      </w:tr>
    </w:tbl>
    <w:p w14:paraId="10C5D3C5" w14:textId="77777777" w:rsidR="00291C2C" w:rsidRPr="00400C33" w:rsidRDefault="00291C2C" w:rsidP="003A666B">
      <w:pPr>
        <w:pStyle w:val="Texto0"/>
        <w:spacing w:after="0" w:line="240" w:lineRule="auto"/>
        <w:ind w:firstLine="0"/>
        <w:rPr>
          <w:rFonts w:ascii="Montserrat" w:hAnsi="Montserrat"/>
        </w:rPr>
      </w:pPr>
    </w:p>
    <w:p w14:paraId="1059E85D" w14:textId="77777777" w:rsidR="009E0BBC" w:rsidRPr="00400C33" w:rsidRDefault="009E0BBC" w:rsidP="003A666B">
      <w:pPr>
        <w:pStyle w:val="Texto0"/>
        <w:spacing w:after="0" w:line="240" w:lineRule="auto"/>
        <w:ind w:firstLine="0"/>
        <w:rPr>
          <w:rFonts w:ascii="Montserrat" w:hAnsi="Montserrat"/>
        </w:rPr>
      </w:pPr>
    </w:p>
    <w:p w14:paraId="6433E950" w14:textId="77777777" w:rsidR="009E0BBC" w:rsidRPr="00400C33" w:rsidRDefault="009E0BBC" w:rsidP="003A666B">
      <w:pPr>
        <w:pStyle w:val="Texto0"/>
        <w:spacing w:after="0" w:line="240" w:lineRule="auto"/>
        <w:ind w:firstLine="0"/>
        <w:rPr>
          <w:rFonts w:ascii="Montserrat" w:hAnsi="Montserrat"/>
        </w:rPr>
      </w:pPr>
    </w:p>
    <w:p w14:paraId="368A7E60" w14:textId="77777777" w:rsidR="00291C2C" w:rsidRPr="00400C33" w:rsidRDefault="00291C2C" w:rsidP="003A666B">
      <w:pPr>
        <w:pStyle w:val="Texto0"/>
        <w:spacing w:after="0" w:line="240" w:lineRule="auto"/>
        <w:ind w:firstLine="0"/>
        <w:rPr>
          <w:rFonts w:ascii="Montserrat" w:hAnsi="Montserrat"/>
        </w:rPr>
      </w:pPr>
      <w:r w:rsidRPr="00400C33">
        <w:rPr>
          <w:rFonts w:ascii="Montserrat" w:hAnsi="Montserrat"/>
          <w:b/>
        </w:rPr>
        <w:t>NOTA</w:t>
      </w:r>
      <w:r w:rsidRPr="00400C33">
        <w:rPr>
          <w:rFonts w:ascii="Montserrat" w:hAnsi="Montserrat"/>
        </w:rPr>
        <w:t>: Si el licitante es una persona física, se podrá ajustar el presente formato en su parte conducente.</w:t>
      </w:r>
    </w:p>
    <w:p w14:paraId="7A1EFA52" w14:textId="77777777" w:rsidR="00291C2C" w:rsidRPr="00400C33" w:rsidRDefault="00291C2C" w:rsidP="003A666B">
      <w:pPr>
        <w:pStyle w:val="Texto0"/>
        <w:spacing w:after="0" w:line="240" w:lineRule="auto"/>
        <w:ind w:firstLine="0"/>
        <w:rPr>
          <w:rFonts w:ascii="Montserrat" w:hAnsi="Montserrat"/>
        </w:rPr>
      </w:pPr>
    </w:p>
    <w:p w14:paraId="117606A4" w14:textId="77777777" w:rsidR="00291C2C" w:rsidRPr="00400C33" w:rsidRDefault="00291C2C" w:rsidP="003A666B">
      <w:pPr>
        <w:pStyle w:val="Texto0"/>
        <w:spacing w:after="0" w:line="240" w:lineRule="auto"/>
        <w:ind w:firstLine="0"/>
        <w:rPr>
          <w:rFonts w:ascii="Montserrat" w:hAnsi="Montserrat"/>
        </w:rPr>
      </w:pPr>
    </w:p>
    <w:p w14:paraId="77E975F3" w14:textId="77777777" w:rsidR="00291C2C" w:rsidRPr="00400C33" w:rsidRDefault="00291C2C" w:rsidP="003A666B">
      <w:pPr>
        <w:pStyle w:val="Texto0"/>
        <w:spacing w:after="0" w:line="240" w:lineRule="auto"/>
        <w:ind w:firstLine="0"/>
        <w:rPr>
          <w:rFonts w:ascii="Montserrat" w:hAnsi="Montserrat"/>
        </w:rPr>
      </w:pPr>
    </w:p>
    <w:p w14:paraId="525EEA35" w14:textId="77777777" w:rsidR="00291C2C" w:rsidRPr="00400C33" w:rsidRDefault="00291C2C" w:rsidP="003A666B">
      <w:pPr>
        <w:pStyle w:val="Texto0"/>
        <w:spacing w:after="0" w:line="240" w:lineRule="auto"/>
        <w:ind w:firstLine="0"/>
        <w:rPr>
          <w:rFonts w:ascii="Montserrat" w:hAnsi="Montserrat"/>
        </w:rPr>
      </w:pPr>
    </w:p>
    <w:p w14:paraId="1E4BC1B5" w14:textId="77777777" w:rsidR="00291C2C" w:rsidRPr="00400C33" w:rsidRDefault="00291C2C" w:rsidP="003A666B">
      <w:pPr>
        <w:pStyle w:val="Texto0"/>
        <w:spacing w:after="0" w:line="240" w:lineRule="auto"/>
        <w:ind w:firstLine="0"/>
        <w:rPr>
          <w:rFonts w:ascii="Montserrat" w:hAnsi="Montserrat"/>
        </w:rPr>
      </w:pPr>
    </w:p>
    <w:p w14:paraId="5B52F70C" w14:textId="77777777" w:rsidR="00291C2C" w:rsidRPr="00400C33" w:rsidRDefault="00291C2C" w:rsidP="003A666B">
      <w:pPr>
        <w:pStyle w:val="Texto0"/>
        <w:spacing w:after="0" w:line="240" w:lineRule="auto"/>
        <w:ind w:firstLine="0"/>
        <w:rPr>
          <w:rFonts w:ascii="Montserrat" w:hAnsi="Montserrat"/>
        </w:rPr>
      </w:pPr>
    </w:p>
    <w:p w14:paraId="18DC6D57" w14:textId="77777777" w:rsidR="00291C2C" w:rsidRPr="00400C33" w:rsidRDefault="00291C2C" w:rsidP="003A666B">
      <w:pPr>
        <w:pStyle w:val="Texto0"/>
        <w:spacing w:after="0" w:line="240" w:lineRule="auto"/>
        <w:ind w:firstLine="0"/>
        <w:rPr>
          <w:rFonts w:ascii="Montserrat" w:hAnsi="Montserrat"/>
        </w:rPr>
      </w:pPr>
    </w:p>
    <w:p w14:paraId="5B5B5E3F" w14:textId="77777777" w:rsidR="001C0BB2" w:rsidRPr="00400C33" w:rsidRDefault="001C0BB2" w:rsidP="003A666B">
      <w:pPr>
        <w:ind w:right="193"/>
        <w:rPr>
          <w:rFonts w:ascii="Montserrat" w:hAnsi="Montserrat" w:cs="Arial"/>
          <w:b/>
        </w:rPr>
      </w:pPr>
    </w:p>
    <w:p w14:paraId="5B3B8734" w14:textId="77777777" w:rsidR="001C0BB2" w:rsidRPr="00400C33" w:rsidRDefault="001C0BB2" w:rsidP="003A666B">
      <w:pPr>
        <w:ind w:right="193"/>
        <w:rPr>
          <w:rFonts w:ascii="Montserrat" w:hAnsi="Montserrat" w:cs="Arial"/>
          <w:b/>
        </w:rPr>
      </w:pPr>
    </w:p>
    <w:p w14:paraId="15BEBA73" w14:textId="77777777" w:rsidR="001C0BB2" w:rsidRPr="00400C33" w:rsidRDefault="001C0BB2" w:rsidP="003A666B">
      <w:pPr>
        <w:rPr>
          <w:rFonts w:ascii="Montserrat" w:hAnsi="Montserrat" w:cs="Arial"/>
          <w:b/>
        </w:rPr>
      </w:pPr>
      <w:r w:rsidRPr="00400C33">
        <w:rPr>
          <w:rFonts w:ascii="Montserrat" w:hAnsi="Montserrat" w:cs="Arial"/>
          <w:b/>
        </w:rPr>
        <w:br w:type="page"/>
      </w:r>
    </w:p>
    <w:p w14:paraId="5103781C" w14:textId="77777777" w:rsidR="008958E6" w:rsidRPr="00400C33" w:rsidRDefault="008958E6" w:rsidP="003A666B">
      <w:pPr>
        <w:suppressAutoHyphens/>
        <w:ind w:left="143" w:right="49"/>
        <w:jc w:val="center"/>
        <w:rPr>
          <w:rFonts w:ascii="Montserrat" w:eastAsia="Times New Roman" w:hAnsi="Montserrat" w:cs="Arial"/>
          <w:noProof w:val="0"/>
          <w:sz w:val="20"/>
          <w:szCs w:val="20"/>
          <w:lang w:val="es-ES" w:eastAsia="ar-SA"/>
        </w:rPr>
      </w:pPr>
    </w:p>
    <w:p w14:paraId="0D23BC11" w14:textId="6F36743D" w:rsidR="005E2BFC" w:rsidRPr="00400C33" w:rsidRDefault="005E2BFC" w:rsidP="003A666B">
      <w:pPr>
        <w:pStyle w:val="Ttulo1"/>
        <w:spacing w:before="0" w:after="0"/>
        <w:ind w:left="360" w:right="49"/>
        <w:jc w:val="center"/>
        <w:rPr>
          <w:rFonts w:ascii="Montserrat" w:hAnsi="Montserrat" w:cs="Arial"/>
          <w:noProof w:val="0"/>
          <w:sz w:val="20"/>
          <w:szCs w:val="20"/>
          <w:lang w:val="es-ES"/>
        </w:rPr>
      </w:pPr>
      <w:bookmarkStart w:id="237" w:name="_Toc166754584"/>
      <w:bookmarkEnd w:id="225"/>
      <w:r w:rsidRPr="00400C33">
        <w:rPr>
          <w:rFonts w:ascii="Montserrat" w:hAnsi="Montserrat" w:cs="Arial"/>
          <w:sz w:val="20"/>
          <w:szCs w:val="20"/>
        </w:rPr>
        <w:t xml:space="preserve">ANEXO V </w:t>
      </w:r>
      <w:r w:rsidRPr="00400C33">
        <w:rPr>
          <w:rFonts w:ascii="Montserrat" w:hAnsi="Montserrat" w:cs="Arial"/>
          <w:sz w:val="20"/>
          <w:szCs w:val="20"/>
        </w:rPr>
        <w:br/>
      </w:r>
      <w:r w:rsidRPr="00400C33">
        <w:rPr>
          <w:rFonts w:ascii="Montserrat" w:hAnsi="Montserrat" w:cs="Arial"/>
          <w:noProof w:val="0"/>
          <w:sz w:val="20"/>
          <w:szCs w:val="20"/>
          <w:lang w:val="es-ES"/>
        </w:rPr>
        <w:t>ESCRITO DE LOS SUPUESTOS ESTABLECIDOS EN LOS</w:t>
      </w:r>
      <w:r w:rsidR="00CE710B" w:rsidRPr="00400C33">
        <w:rPr>
          <w:rFonts w:ascii="Montserrat" w:hAnsi="Montserrat" w:cs="Arial"/>
          <w:noProof w:val="0"/>
          <w:sz w:val="20"/>
          <w:szCs w:val="20"/>
          <w:lang w:val="es-ES"/>
        </w:rPr>
        <w:t xml:space="preserve"> </w:t>
      </w:r>
      <w:r w:rsidRPr="00400C33">
        <w:rPr>
          <w:rFonts w:ascii="Montserrat" w:hAnsi="Montserrat" w:cs="Arial"/>
          <w:noProof w:val="0"/>
          <w:sz w:val="20"/>
          <w:szCs w:val="20"/>
          <w:lang w:val="es-ES"/>
        </w:rPr>
        <w:t>ARTÍCULOS 50 Y 60 DE LA LAASSP</w:t>
      </w:r>
      <w:bookmarkEnd w:id="237"/>
    </w:p>
    <w:p w14:paraId="2EF28F40" w14:textId="77777777" w:rsidR="00665634" w:rsidRPr="00400C33" w:rsidRDefault="00665634" w:rsidP="003A666B">
      <w:pPr>
        <w:suppressAutoHyphens/>
        <w:ind w:left="143" w:right="49"/>
        <w:jc w:val="center"/>
        <w:rPr>
          <w:rFonts w:ascii="Montserrat" w:eastAsia="Times New Roman" w:hAnsi="Montserrat" w:cs="Arial"/>
          <w:noProof w:val="0"/>
          <w:sz w:val="20"/>
          <w:szCs w:val="20"/>
          <w:lang w:val="es-ES" w:eastAsia="ar-SA"/>
        </w:rPr>
      </w:pPr>
    </w:p>
    <w:p w14:paraId="2A6E5122" w14:textId="77777777" w:rsidR="00834D8C" w:rsidRPr="00400C33" w:rsidRDefault="00834D8C" w:rsidP="003A666B">
      <w:pPr>
        <w:suppressAutoHyphens/>
        <w:ind w:left="143" w:right="49"/>
        <w:jc w:val="center"/>
        <w:rPr>
          <w:rFonts w:ascii="Montserrat" w:eastAsia="Times New Roman" w:hAnsi="Montserrat" w:cs="Arial"/>
          <w:noProof w:val="0"/>
          <w:sz w:val="20"/>
          <w:szCs w:val="20"/>
          <w:lang w:val="es-ES" w:eastAsia="ar-SA"/>
        </w:rPr>
      </w:pPr>
      <w:r w:rsidRPr="00400C33">
        <w:rPr>
          <w:rFonts w:ascii="Montserrat" w:eastAsia="Times New Roman" w:hAnsi="Montserrat" w:cs="Arial"/>
          <w:noProof w:val="0"/>
          <w:sz w:val="20"/>
          <w:szCs w:val="20"/>
          <w:lang w:val="es-ES" w:eastAsia="ar-SA"/>
        </w:rPr>
        <w:t>PREFERENTEMENTE EN PAPEL MEMBRETADO DEL LICITANTE.</w:t>
      </w:r>
    </w:p>
    <w:p w14:paraId="652B58BF" w14:textId="77777777" w:rsidR="00834D8C" w:rsidRPr="00400C33" w:rsidRDefault="00834D8C" w:rsidP="003A666B">
      <w:pPr>
        <w:suppressAutoHyphens/>
        <w:ind w:right="49"/>
        <w:rPr>
          <w:rFonts w:ascii="Montserrat" w:eastAsia="Times New Roman" w:hAnsi="Montserrat" w:cs="Arial"/>
          <w:noProof w:val="0"/>
          <w:sz w:val="20"/>
          <w:szCs w:val="20"/>
          <w:lang w:val="es-ES" w:eastAsia="ar-SA"/>
        </w:rPr>
      </w:pPr>
    </w:p>
    <w:p w14:paraId="4AF87798" w14:textId="77777777" w:rsidR="005E2BFC" w:rsidRPr="00400C33" w:rsidRDefault="005E2BFC" w:rsidP="003A666B">
      <w:pPr>
        <w:suppressAutoHyphens/>
        <w:ind w:right="49"/>
        <w:rPr>
          <w:rFonts w:ascii="Montserrat" w:eastAsia="Times New Roman" w:hAnsi="Montserrat" w:cs="Arial"/>
          <w:noProof w:val="0"/>
          <w:sz w:val="20"/>
          <w:szCs w:val="20"/>
          <w:lang w:val="es-ES" w:eastAsia="ar-SA"/>
        </w:rPr>
      </w:pPr>
    </w:p>
    <w:p w14:paraId="3910E4C0" w14:textId="77777777" w:rsidR="00B06437" w:rsidRPr="00400C33" w:rsidRDefault="00C84000" w:rsidP="003A666B">
      <w:pPr>
        <w:suppressAutoHyphens/>
        <w:ind w:left="142" w:right="49"/>
        <w:jc w:val="right"/>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________</w:t>
      </w:r>
      <w:r w:rsidR="00B06437" w:rsidRPr="00400C33">
        <w:rPr>
          <w:rFonts w:ascii="Montserrat" w:eastAsia="Times New Roman" w:hAnsi="Montserrat" w:cs="Arial"/>
          <w:noProof w:val="0"/>
          <w:sz w:val="18"/>
          <w:szCs w:val="18"/>
          <w:lang w:val="es-ES" w:eastAsia="ar-SA"/>
        </w:rPr>
        <w:t>, a _____ de ___________________ del 20___.</w:t>
      </w:r>
    </w:p>
    <w:p w14:paraId="58246E1E"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08A162F9"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325E976A" w14:textId="77777777" w:rsidR="00E1403A" w:rsidRPr="00400C33" w:rsidRDefault="00E1403A" w:rsidP="003A666B">
      <w:pPr>
        <w:suppressAutoHyphens/>
        <w:ind w:left="143"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Instituto Mexicano del Seguro Social</w:t>
      </w:r>
    </w:p>
    <w:p w14:paraId="71E396BF" w14:textId="77777777" w:rsidR="00E1403A" w:rsidRPr="00400C33" w:rsidRDefault="00E1403A" w:rsidP="003A666B">
      <w:pPr>
        <w:suppressAutoHyphens/>
        <w:ind w:left="143"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Coordinación de Adquisición de Bienes y Contratación de Servicios</w:t>
      </w:r>
    </w:p>
    <w:p w14:paraId="431B040A" w14:textId="77777777" w:rsidR="00E1403A" w:rsidRPr="00400C33" w:rsidRDefault="00E1403A" w:rsidP="003A666B">
      <w:pPr>
        <w:suppressAutoHyphens/>
        <w:ind w:left="143"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Coordinación Técnica de Bienes y Servicios</w:t>
      </w:r>
    </w:p>
    <w:p w14:paraId="7E76C7C6" w14:textId="77777777" w:rsidR="00E1403A" w:rsidRPr="00400C33" w:rsidRDefault="00E1403A" w:rsidP="003A666B">
      <w:pPr>
        <w:suppressAutoHyphens/>
        <w:ind w:left="143"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División de Bienes Terapéuticos</w:t>
      </w:r>
    </w:p>
    <w:p w14:paraId="2DDAF676" w14:textId="77777777" w:rsidR="00B06437" w:rsidRPr="00400C33" w:rsidRDefault="00B06437" w:rsidP="003A666B">
      <w:pPr>
        <w:suppressAutoHyphens/>
        <w:ind w:left="143"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Presente.</w:t>
      </w:r>
    </w:p>
    <w:p w14:paraId="442DC656"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2B1EB74C"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546AA138" w14:textId="77777777" w:rsidR="00B06437" w:rsidRPr="00400C33" w:rsidRDefault="00B06437" w:rsidP="003A666B">
      <w:pPr>
        <w:suppressAutoHyphens/>
        <w:ind w:left="142"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u w:val="single"/>
          <w:lang w:val="es-ES" w:eastAsia="ar-SA"/>
        </w:rPr>
        <w:t xml:space="preserve">           (Nombre de la persona facultada)          ,</w:t>
      </w:r>
      <w:r w:rsidRPr="00400C33">
        <w:rPr>
          <w:rFonts w:ascii="Montserrat" w:eastAsia="Times New Roman" w:hAnsi="Montserrat" w:cs="Arial"/>
          <w:noProof w:val="0"/>
          <w:sz w:val="18"/>
          <w:szCs w:val="18"/>
          <w:lang w:val="es-ES" w:eastAsia="ar-SA"/>
        </w:rPr>
        <w:t xml:space="preserve"> con las facultades que la empresa denominada _______________________________________ me otorga</w:t>
      </w:r>
      <w:r w:rsidR="0087563A" w:rsidRPr="00400C33">
        <w:rPr>
          <w:rFonts w:ascii="Montserrat" w:eastAsia="Times New Roman" w:hAnsi="Montserrat" w:cs="Arial"/>
          <w:noProof w:val="0"/>
          <w:sz w:val="18"/>
          <w:szCs w:val="18"/>
          <w:lang w:val="es-ES" w:eastAsia="ar-SA"/>
        </w:rPr>
        <w:t>,</w:t>
      </w:r>
      <w:r w:rsidRPr="00400C33">
        <w:rPr>
          <w:rFonts w:ascii="Montserrat" w:eastAsia="Times New Roman" w:hAnsi="Montserrat" w:cs="Arial"/>
          <w:noProof w:val="0"/>
          <w:sz w:val="18"/>
          <w:szCs w:val="18"/>
          <w:lang w:val="es-ES" w:eastAsia="ar-SA"/>
        </w:rPr>
        <w:t xml:space="preserve"> </w:t>
      </w:r>
      <w:r w:rsidR="0087563A" w:rsidRPr="00400C33">
        <w:rPr>
          <w:rFonts w:ascii="Montserrat" w:eastAsia="Times New Roman" w:hAnsi="Montserrat" w:cs="Arial"/>
          <w:noProof w:val="0"/>
          <w:sz w:val="18"/>
          <w:szCs w:val="18"/>
          <w:lang w:val="es-ES" w:eastAsia="ar-SA"/>
        </w:rPr>
        <w:t>manifiesto</w:t>
      </w:r>
      <w:r w:rsidRPr="00400C33">
        <w:rPr>
          <w:rFonts w:ascii="Montserrat" w:eastAsia="Times New Roman" w:hAnsi="Montserrat" w:cs="Arial"/>
          <w:noProof w:val="0"/>
          <w:sz w:val="18"/>
          <w:szCs w:val="18"/>
          <w:lang w:val="es-ES" w:eastAsia="ar-SA"/>
        </w:rPr>
        <w:t xml:space="preserve"> </w:t>
      </w:r>
      <w:r w:rsidRPr="00400C33">
        <w:rPr>
          <w:rFonts w:ascii="Montserrat" w:eastAsia="Times New Roman" w:hAnsi="Montserrat" w:cs="Arial"/>
          <w:b/>
          <w:noProof w:val="0"/>
          <w:sz w:val="18"/>
          <w:szCs w:val="18"/>
          <w:lang w:val="es-ES" w:eastAsia="ar-SA"/>
        </w:rPr>
        <w:t>Bajo Protesta de Decir Verdad</w:t>
      </w:r>
      <w:r w:rsidRPr="00400C33">
        <w:rPr>
          <w:rFonts w:ascii="Montserrat" w:eastAsia="Times New Roman" w:hAnsi="Montserrat" w:cs="Arial"/>
          <w:noProof w:val="0"/>
          <w:sz w:val="18"/>
          <w:szCs w:val="18"/>
          <w:lang w:val="es-ES" w:eastAsia="ar-SA"/>
        </w:rPr>
        <w:t xml:space="preserve"> lo siguiente: </w:t>
      </w:r>
    </w:p>
    <w:p w14:paraId="19B7CD8B" w14:textId="77777777" w:rsidR="00B06437" w:rsidRPr="00400C33" w:rsidRDefault="00B06437" w:rsidP="003A666B">
      <w:pPr>
        <w:suppressAutoHyphens/>
        <w:ind w:left="142" w:right="49"/>
        <w:jc w:val="both"/>
        <w:rPr>
          <w:rFonts w:ascii="Montserrat" w:eastAsia="Times New Roman" w:hAnsi="Montserrat" w:cs="Arial"/>
          <w:noProof w:val="0"/>
          <w:sz w:val="18"/>
          <w:szCs w:val="18"/>
          <w:lang w:val="es-ES" w:eastAsia="ar-SA"/>
        </w:rPr>
      </w:pPr>
    </w:p>
    <w:p w14:paraId="3B550C10" w14:textId="77777777" w:rsidR="00B06437" w:rsidRPr="00400C33" w:rsidRDefault="00B06437" w:rsidP="003A666B">
      <w:pPr>
        <w:suppressAutoHyphens/>
        <w:ind w:left="143" w:right="49"/>
        <w:jc w:val="both"/>
        <w:rPr>
          <w:rFonts w:ascii="Montserrat" w:eastAsia="Times New Roman" w:hAnsi="Montserrat" w:cs="Arial"/>
          <w:noProof w:val="0"/>
          <w:spacing w:val="30"/>
          <w:sz w:val="18"/>
          <w:szCs w:val="18"/>
          <w:u w:val="single"/>
          <w:lang w:val="es-ES" w:eastAsia="ar-SA"/>
        </w:rPr>
      </w:pPr>
      <w:r w:rsidRPr="00400C33">
        <w:rPr>
          <w:rFonts w:ascii="Montserrat" w:eastAsia="Times New Roman" w:hAnsi="Montserrat" w:cs="Arial"/>
          <w:noProof w:val="0"/>
          <w:sz w:val="18"/>
          <w:szCs w:val="18"/>
          <w:lang w:val="es-ES" w:eastAsia="ar-SA"/>
        </w:rPr>
        <w:t xml:space="preserve">Que </w:t>
      </w:r>
      <w:r w:rsidR="0087563A" w:rsidRPr="00400C33">
        <w:rPr>
          <w:rFonts w:ascii="Montserrat" w:eastAsia="Times New Roman" w:hAnsi="Montserrat" w:cs="Arial"/>
          <w:noProof w:val="0"/>
          <w:sz w:val="18"/>
          <w:szCs w:val="18"/>
          <w:lang w:val="es-ES" w:eastAsia="ar-SA"/>
        </w:rPr>
        <w:t xml:space="preserve">la empresa, </w:t>
      </w:r>
      <w:r w:rsidRPr="00400C33">
        <w:rPr>
          <w:rFonts w:ascii="Montserrat" w:eastAsia="Times New Roman" w:hAnsi="Montserrat" w:cs="Arial"/>
          <w:noProof w:val="0"/>
          <w:sz w:val="18"/>
          <w:szCs w:val="18"/>
          <w:lang w:val="es-ES" w:eastAsia="ar-SA"/>
        </w:rPr>
        <w:t>el suscrito</w:t>
      </w:r>
      <w:r w:rsidR="0087563A" w:rsidRPr="00400C33">
        <w:rPr>
          <w:rFonts w:ascii="Montserrat" w:eastAsia="Times New Roman" w:hAnsi="Montserrat" w:cs="Arial"/>
          <w:noProof w:val="0"/>
          <w:sz w:val="18"/>
          <w:szCs w:val="18"/>
          <w:lang w:val="es-ES" w:eastAsia="ar-SA"/>
        </w:rPr>
        <w:t>, los socios o accionistas</w:t>
      </w:r>
      <w:r w:rsidRPr="00400C33">
        <w:rPr>
          <w:rFonts w:ascii="Montserrat" w:eastAsia="Times New Roman" w:hAnsi="Montserrat" w:cs="Arial"/>
          <w:noProof w:val="0"/>
          <w:sz w:val="18"/>
          <w:szCs w:val="18"/>
          <w:lang w:val="es-ES" w:eastAsia="ar-SA"/>
        </w:rPr>
        <w:t xml:space="preserve">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400C33">
        <w:rPr>
          <w:rFonts w:ascii="Montserrat" w:eastAsia="Times New Roman" w:hAnsi="Montserrat" w:cs="Arial"/>
          <w:noProof w:val="0"/>
          <w:spacing w:val="30"/>
          <w:sz w:val="18"/>
          <w:szCs w:val="18"/>
          <w:u w:val="single"/>
          <w:lang w:val="es-ES" w:eastAsia="ar-SA"/>
        </w:rPr>
        <w:t>(</w:t>
      </w:r>
      <w:r w:rsidR="00D60F72" w:rsidRPr="00400C33">
        <w:rPr>
          <w:rFonts w:ascii="Montserrat" w:eastAsia="Times New Roman" w:hAnsi="Montserrat" w:cs="Arial"/>
          <w:noProof w:val="0"/>
          <w:spacing w:val="30"/>
          <w:sz w:val="18"/>
          <w:szCs w:val="18"/>
          <w:u w:val="single"/>
          <w:lang w:val="es-ES" w:eastAsia="ar-SA"/>
        </w:rPr>
        <w:t>N</w:t>
      </w:r>
      <w:r w:rsidRPr="00400C33">
        <w:rPr>
          <w:rFonts w:ascii="Montserrat" w:eastAsia="Times New Roman" w:hAnsi="Montserrat" w:cs="Arial"/>
          <w:noProof w:val="0"/>
          <w:spacing w:val="30"/>
          <w:sz w:val="18"/>
          <w:szCs w:val="18"/>
          <w:u w:val="single"/>
          <w:lang w:val="es-ES" w:eastAsia="ar-SA"/>
        </w:rPr>
        <w:t>ÚMERO).</w:t>
      </w:r>
    </w:p>
    <w:p w14:paraId="48BC8EFD" w14:textId="77777777" w:rsidR="00B06437" w:rsidRPr="00400C33" w:rsidRDefault="00B06437" w:rsidP="003A666B">
      <w:pPr>
        <w:suppressAutoHyphens/>
        <w:ind w:left="143" w:right="49"/>
        <w:jc w:val="both"/>
        <w:rPr>
          <w:rFonts w:ascii="Montserrat" w:eastAsia="Times New Roman" w:hAnsi="Montserrat" w:cs="Arial"/>
          <w:noProof w:val="0"/>
          <w:spacing w:val="30"/>
          <w:sz w:val="18"/>
          <w:szCs w:val="18"/>
          <w:u w:val="single"/>
          <w:lang w:val="es-ES" w:eastAsia="ar-SA"/>
        </w:rPr>
      </w:pPr>
    </w:p>
    <w:p w14:paraId="04C65D33" w14:textId="218B3D35" w:rsidR="00B06437" w:rsidRPr="00400C33" w:rsidRDefault="00B06437" w:rsidP="003A666B">
      <w:pPr>
        <w:suppressAutoHyphens/>
        <w:ind w:left="143"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En el entendido </w:t>
      </w:r>
      <w:r w:rsidR="00C81B52" w:rsidRPr="00400C33">
        <w:rPr>
          <w:rFonts w:ascii="Montserrat" w:eastAsia="Times New Roman" w:hAnsi="Montserrat" w:cs="Arial"/>
          <w:noProof w:val="0"/>
          <w:sz w:val="18"/>
          <w:szCs w:val="18"/>
          <w:lang w:val="es-ES" w:eastAsia="ar-SA"/>
        </w:rPr>
        <w:t>que,</w:t>
      </w:r>
      <w:r w:rsidRPr="00400C33">
        <w:rPr>
          <w:rFonts w:ascii="Montserrat" w:eastAsia="Times New Roman" w:hAnsi="Montserrat" w:cs="Arial"/>
          <w:noProof w:val="0"/>
          <w:sz w:val="18"/>
          <w:szCs w:val="18"/>
          <w:lang w:val="es-ES" w:eastAsia="ar-SA"/>
        </w:rPr>
        <w:t xml:space="preserve"> de no ma</w:t>
      </w:r>
      <w:r w:rsidR="00AD2394" w:rsidRPr="00400C33">
        <w:rPr>
          <w:rFonts w:ascii="Montserrat" w:eastAsia="Times New Roman" w:hAnsi="Montserrat" w:cs="Arial"/>
          <w:noProof w:val="0"/>
          <w:sz w:val="18"/>
          <w:szCs w:val="18"/>
          <w:lang w:val="es-ES" w:eastAsia="ar-SA"/>
        </w:rPr>
        <w:t>nifestarme con veracidad, acepto</w:t>
      </w:r>
      <w:r w:rsidRPr="00400C33">
        <w:rPr>
          <w:rFonts w:ascii="Montserrat" w:eastAsia="Times New Roman" w:hAnsi="Montserrat" w:cs="Arial"/>
          <w:noProof w:val="0"/>
          <w:sz w:val="18"/>
          <w:szCs w:val="18"/>
          <w:lang w:val="es-ES" w:eastAsia="ar-SA"/>
        </w:rPr>
        <w:t xml:space="preserve"> que ello sea causa de rescisión administrativa del contrato celebrado con </w:t>
      </w:r>
      <w:r w:rsidR="002F0107" w:rsidRPr="00400C33">
        <w:rPr>
          <w:rFonts w:ascii="Montserrat" w:eastAsia="Times New Roman" w:hAnsi="Montserrat" w:cs="Arial"/>
          <w:noProof w:val="0"/>
          <w:sz w:val="18"/>
          <w:szCs w:val="18"/>
          <w:lang w:val="es-ES" w:eastAsia="ar-SA"/>
        </w:rPr>
        <w:t>el IMSS.</w:t>
      </w:r>
    </w:p>
    <w:p w14:paraId="48F22679"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0CBACB99"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752165AD"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1D46876D" w14:textId="77777777" w:rsidR="00B06437" w:rsidRPr="00400C33" w:rsidRDefault="00B06437" w:rsidP="003A666B">
      <w:pPr>
        <w:suppressAutoHyphens/>
        <w:ind w:left="142" w:right="49"/>
        <w:rPr>
          <w:rFonts w:ascii="Montserrat" w:eastAsia="Times New Roman" w:hAnsi="Montserrat" w:cs="Arial"/>
          <w:noProof w:val="0"/>
          <w:sz w:val="18"/>
          <w:szCs w:val="18"/>
          <w:lang w:val="es-ES" w:eastAsia="ar-SA"/>
        </w:rPr>
      </w:pPr>
    </w:p>
    <w:p w14:paraId="35C61187" w14:textId="77777777" w:rsidR="00B06437" w:rsidRPr="00400C33" w:rsidRDefault="00B06437" w:rsidP="003A666B">
      <w:pPr>
        <w:suppressAutoHyphens/>
        <w:ind w:left="142" w:right="49"/>
        <w:jc w:val="center"/>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_______________________________________________</w:t>
      </w:r>
    </w:p>
    <w:p w14:paraId="0A9B32FA" w14:textId="77777777" w:rsidR="00B06437" w:rsidRPr="00400C33" w:rsidRDefault="00B06437" w:rsidP="003A666B">
      <w:pPr>
        <w:suppressAutoHyphens/>
        <w:ind w:right="49"/>
        <w:jc w:val="center"/>
        <w:rPr>
          <w:rFonts w:ascii="Montserrat" w:eastAsia="Times New Roman" w:hAnsi="Montserrat" w:cs="Arial"/>
          <w:noProof w:val="0"/>
          <w:sz w:val="18"/>
          <w:szCs w:val="18"/>
          <w:lang w:val="es-ES" w:eastAsia="ar-SA"/>
        </w:rPr>
      </w:pPr>
      <w:r w:rsidRPr="00400C33">
        <w:rPr>
          <w:rFonts w:ascii="Montserrat" w:eastAsia="Times New Roman" w:hAnsi="Montserrat" w:cs="Arial"/>
          <w:b/>
          <w:noProof w:val="0"/>
          <w:sz w:val="18"/>
          <w:szCs w:val="18"/>
          <w:lang w:val="es-ES" w:eastAsia="ar-SA"/>
        </w:rPr>
        <w:t>NOMBRE Y FIRMA DE LA PERSONA FACULTADA</w:t>
      </w:r>
    </w:p>
    <w:p w14:paraId="7EFF4681" w14:textId="77777777" w:rsidR="00B06437" w:rsidRPr="00400C33" w:rsidRDefault="00B06437" w:rsidP="003A666B">
      <w:pPr>
        <w:suppressAutoHyphens/>
        <w:ind w:right="49"/>
        <w:rPr>
          <w:rFonts w:ascii="Montserrat" w:eastAsia="Times New Roman" w:hAnsi="Montserrat" w:cs="Arial"/>
          <w:noProof w:val="0"/>
          <w:sz w:val="18"/>
          <w:szCs w:val="18"/>
          <w:lang w:val="es-ES" w:eastAsia="ar-SA"/>
        </w:rPr>
      </w:pPr>
    </w:p>
    <w:p w14:paraId="2240D114" w14:textId="77777777" w:rsidR="00B06437" w:rsidRPr="00400C33" w:rsidRDefault="00B06437" w:rsidP="003A666B">
      <w:pPr>
        <w:suppressAutoHyphens/>
        <w:ind w:right="49"/>
        <w:rPr>
          <w:rFonts w:ascii="Montserrat" w:eastAsia="Times New Roman" w:hAnsi="Montserrat" w:cs="Arial"/>
          <w:b/>
          <w:noProof w:val="0"/>
          <w:sz w:val="18"/>
          <w:szCs w:val="18"/>
          <w:lang w:val="es-ES" w:eastAsia="ar-SA"/>
        </w:rPr>
      </w:pPr>
    </w:p>
    <w:p w14:paraId="2BA1BCD1" w14:textId="77777777" w:rsidR="00C96CE3" w:rsidRPr="00400C33" w:rsidRDefault="00C96CE3" w:rsidP="003A666B">
      <w:pPr>
        <w:suppressAutoHyphens/>
        <w:ind w:right="49"/>
        <w:rPr>
          <w:rFonts w:ascii="Montserrat" w:eastAsia="Times New Roman" w:hAnsi="Montserrat" w:cs="Arial"/>
          <w:noProof w:val="0"/>
          <w:sz w:val="18"/>
          <w:szCs w:val="18"/>
          <w:lang w:val="es-ES" w:eastAsia="ar-SA"/>
        </w:rPr>
      </w:pPr>
      <w:r w:rsidRPr="00400C33">
        <w:rPr>
          <w:rFonts w:ascii="Montserrat" w:eastAsia="Times New Roman" w:hAnsi="Montserrat" w:cs="Arial"/>
          <w:b/>
          <w:noProof w:val="0"/>
          <w:sz w:val="18"/>
          <w:szCs w:val="18"/>
          <w:lang w:val="es-ES" w:eastAsia="ar-SA"/>
        </w:rPr>
        <w:t>Nota:</w:t>
      </w:r>
      <w:r w:rsidRPr="00400C33">
        <w:rPr>
          <w:rFonts w:ascii="Montserrat" w:eastAsia="Times New Roman" w:hAnsi="Montserrat" w:cs="Arial"/>
          <w:noProof w:val="0"/>
          <w:sz w:val="18"/>
          <w:szCs w:val="18"/>
          <w:lang w:val="es-ES" w:eastAsia="ar-SA"/>
        </w:rPr>
        <w:t xml:space="preserve"> En caso de que el LICITANTE sea persona física, adecuar el formato.</w:t>
      </w:r>
    </w:p>
    <w:p w14:paraId="76D55B84" w14:textId="77777777" w:rsidR="00B06437" w:rsidRPr="00400C33" w:rsidRDefault="00B06437" w:rsidP="003A666B">
      <w:pPr>
        <w:suppressAutoHyphens/>
        <w:ind w:right="49"/>
        <w:rPr>
          <w:rFonts w:ascii="Montserrat" w:eastAsia="Times New Roman" w:hAnsi="Montserrat" w:cs="Arial"/>
          <w:b/>
          <w:noProof w:val="0"/>
          <w:sz w:val="18"/>
          <w:szCs w:val="18"/>
          <w:lang w:val="es-ES" w:eastAsia="ar-SA"/>
        </w:rPr>
      </w:pPr>
    </w:p>
    <w:p w14:paraId="7224BCA1" w14:textId="77777777" w:rsidR="00834D8C" w:rsidRPr="00400C33" w:rsidRDefault="00834D8C" w:rsidP="003A666B">
      <w:pPr>
        <w:suppressAutoHyphens/>
        <w:ind w:right="49"/>
        <w:rPr>
          <w:rFonts w:ascii="Montserrat" w:eastAsia="Times New Roman" w:hAnsi="Montserrat" w:cs="Arial"/>
          <w:noProof w:val="0"/>
          <w:sz w:val="20"/>
          <w:szCs w:val="20"/>
          <w:lang w:val="es-ES" w:eastAsia="ar-SA"/>
        </w:rPr>
      </w:pPr>
    </w:p>
    <w:p w14:paraId="06655910" w14:textId="77777777" w:rsidR="007D4D30" w:rsidRPr="00400C33" w:rsidRDefault="007D4D30" w:rsidP="003A666B">
      <w:pPr>
        <w:suppressAutoHyphens/>
        <w:ind w:right="49"/>
        <w:jc w:val="center"/>
        <w:rPr>
          <w:rFonts w:ascii="Montserrat" w:eastAsia="Times New Roman" w:hAnsi="Montserrat" w:cs="Arial"/>
          <w:b/>
          <w:sz w:val="20"/>
          <w:szCs w:val="20"/>
          <w:lang w:eastAsia="ar-SA"/>
        </w:rPr>
      </w:pPr>
    </w:p>
    <w:p w14:paraId="791675EE" w14:textId="77777777" w:rsidR="00834D8C" w:rsidRPr="00400C33" w:rsidRDefault="00834D8C" w:rsidP="003A666B">
      <w:pPr>
        <w:ind w:right="49"/>
        <w:rPr>
          <w:rFonts w:ascii="Montserrat" w:eastAsia="Times New Roman" w:hAnsi="Montserrat" w:cs="Arial"/>
          <w:b/>
          <w:sz w:val="20"/>
          <w:szCs w:val="20"/>
          <w:lang w:val="es-ES" w:eastAsia="ar-SA"/>
        </w:rPr>
      </w:pPr>
      <w:r w:rsidRPr="00400C33">
        <w:rPr>
          <w:rFonts w:ascii="Montserrat" w:eastAsia="Times New Roman" w:hAnsi="Montserrat" w:cs="Arial"/>
          <w:b/>
          <w:sz w:val="20"/>
          <w:szCs w:val="20"/>
          <w:lang w:val="es-ES" w:eastAsia="ar-SA"/>
        </w:rPr>
        <w:br w:type="page"/>
      </w:r>
    </w:p>
    <w:p w14:paraId="6DB7115C" w14:textId="77777777" w:rsidR="008958E6" w:rsidRPr="00400C33" w:rsidRDefault="008958E6" w:rsidP="003A666B">
      <w:pPr>
        <w:ind w:right="193"/>
        <w:jc w:val="both"/>
        <w:rPr>
          <w:rFonts w:ascii="Montserrat" w:hAnsi="Montserrat" w:cs="Arial"/>
          <w:sz w:val="18"/>
        </w:rPr>
      </w:pPr>
      <w:bookmarkStart w:id="238" w:name="_Toc460500940"/>
      <w:bookmarkStart w:id="239" w:name="_Toc507676415"/>
    </w:p>
    <w:p w14:paraId="2321F7D3" w14:textId="77777777" w:rsidR="008958E6" w:rsidRPr="00400C33" w:rsidRDefault="008958E6" w:rsidP="003A666B">
      <w:pPr>
        <w:ind w:right="193"/>
        <w:jc w:val="both"/>
        <w:rPr>
          <w:rFonts w:ascii="Montserrat" w:hAnsi="Montserrat" w:cs="Arial"/>
          <w:sz w:val="18"/>
        </w:rPr>
      </w:pPr>
    </w:p>
    <w:p w14:paraId="692D27CD" w14:textId="4CF708B3" w:rsidR="0096708A" w:rsidRPr="00400C33" w:rsidRDefault="0096708A" w:rsidP="003A666B">
      <w:pPr>
        <w:pStyle w:val="Ttulo1"/>
        <w:spacing w:before="0" w:after="0"/>
        <w:ind w:left="360" w:right="49"/>
        <w:jc w:val="center"/>
        <w:rPr>
          <w:rFonts w:ascii="Montserrat" w:hAnsi="Montserrat" w:cs="Arial"/>
          <w:sz w:val="20"/>
          <w:szCs w:val="20"/>
        </w:rPr>
      </w:pPr>
      <w:bookmarkStart w:id="240" w:name="_Toc166754585"/>
      <w:r w:rsidRPr="00400C33">
        <w:rPr>
          <w:rFonts w:ascii="Montserrat" w:hAnsi="Montserrat" w:cs="Arial"/>
          <w:sz w:val="20"/>
          <w:szCs w:val="20"/>
        </w:rPr>
        <w:t xml:space="preserve">ANEXO </w:t>
      </w:r>
      <w:r w:rsidR="00D42A25" w:rsidRPr="00400C33">
        <w:rPr>
          <w:rFonts w:ascii="Montserrat" w:hAnsi="Montserrat" w:cs="Arial"/>
          <w:sz w:val="20"/>
          <w:szCs w:val="20"/>
        </w:rPr>
        <w:t>VI</w:t>
      </w:r>
      <w:r w:rsidR="00C90756" w:rsidRPr="00400C33">
        <w:rPr>
          <w:rFonts w:ascii="Montserrat" w:hAnsi="Montserrat" w:cs="Arial"/>
          <w:sz w:val="20"/>
          <w:szCs w:val="20"/>
        </w:rPr>
        <w:br/>
      </w:r>
      <w:r w:rsidRPr="00400C33">
        <w:rPr>
          <w:rFonts w:ascii="Montserrat" w:hAnsi="Montserrat" w:cs="Arial"/>
          <w:sz w:val="20"/>
          <w:szCs w:val="20"/>
        </w:rPr>
        <w:t>DECLARACIÓN DE INTEGRIDAD</w:t>
      </w:r>
      <w:bookmarkEnd w:id="238"/>
      <w:bookmarkEnd w:id="239"/>
      <w:bookmarkEnd w:id="240"/>
    </w:p>
    <w:p w14:paraId="045CCEA0" w14:textId="31E167CD" w:rsidR="0096708A" w:rsidRPr="00400C33" w:rsidRDefault="00340418" w:rsidP="003A666B">
      <w:pPr>
        <w:jc w:val="center"/>
        <w:rPr>
          <w:rFonts w:ascii="Montserrat" w:hAnsi="Montserrat" w:cs="Arial"/>
          <w:sz w:val="20"/>
          <w:szCs w:val="20"/>
        </w:rPr>
      </w:pPr>
      <w:r w:rsidRPr="00400C33">
        <w:rPr>
          <w:rFonts w:ascii="Montserrat" w:hAnsi="Montserrat" w:cs="Arial"/>
          <w:sz w:val="20"/>
          <w:szCs w:val="20"/>
        </w:rPr>
        <w:t>(CARTA EN</w:t>
      </w:r>
      <w:r w:rsidR="0096708A" w:rsidRPr="00400C33">
        <w:rPr>
          <w:rFonts w:ascii="Montserrat" w:hAnsi="Montserrat" w:cs="Arial"/>
          <w:sz w:val="20"/>
          <w:szCs w:val="20"/>
        </w:rPr>
        <w:t xml:space="preserve"> PAPEL MEMBRETADO </w:t>
      </w:r>
      <w:r w:rsidR="00CC6FFD" w:rsidRPr="00400C33">
        <w:rPr>
          <w:rFonts w:ascii="Montserrat" w:hAnsi="Montserrat" w:cs="Arial"/>
          <w:sz w:val="20"/>
          <w:szCs w:val="20"/>
        </w:rPr>
        <w:t xml:space="preserve">PREFERENTEMENTE </w:t>
      </w:r>
      <w:r w:rsidR="0096708A" w:rsidRPr="00400C33">
        <w:rPr>
          <w:rFonts w:ascii="Montserrat" w:hAnsi="Montserrat" w:cs="Arial"/>
          <w:sz w:val="20"/>
          <w:szCs w:val="20"/>
        </w:rPr>
        <w:t>Y FIRMA AUTÓGRAFA DEL LICITANTE)</w:t>
      </w:r>
    </w:p>
    <w:p w14:paraId="776F79DB" w14:textId="77777777" w:rsidR="0096708A" w:rsidRPr="00400C33" w:rsidRDefault="0096708A" w:rsidP="003A666B">
      <w:pPr>
        <w:jc w:val="both"/>
        <w:rPr>
          <w:rFonts w:ascii="Montserrat" w:hAnsi="Montserrat" w:cs="Arial"/>
          <w:b/>
          <w:sz w:val="18"/>
        </w:rPr>
      </w:pPr>
    </w:p>
    <w:p w14:paraId="0AA2CD6F" w14:textId="77777777" w:rsidR="0096708A" w:rsidRPr="00400C33" w:rsidRDefault="0096708A" w:rsidP="003A666B">
      <w:pPr>
        <w:ind w:right="49"/>
        <w:jc w:val="right"/>
        <w:rPr>
          <w:rFonts w:ascii="Montserrat" w:hAnsi="Montserrat" w:cs="Arial"/>
          <w:sz w:val="18"/>
        </w:rPr>
      </w:pPr>
      <w:r w:rsidRPr="00400C33">
        <w:rPr>
          <w:rFonts w:ascii="Montserrat" w:hAnsi="Montserrat" w:cs="Arial"/>
          <w:sz w:val="18"/>
        </w:rPr>
        <w:t>___________, ______de___________de_____________</w:t>
      </w:r>
    </w:p>
    <w:p w14:paraId="22AFCD01" w14:textId="77777777" w:rsidR="0096708A" w:rsidRPr="00400C33" w:rsidRDefault="0096708A" w:rsidP="003A666B">
      <w:pPr>
        <w:ind w:right="193"/>
        <w:jc w:val="both"/>
        <w:rPr>
          <w:rFonts w:ascii="Montserrat" w:hAnsi="Montserrat" w:cs="Arial"/>
          <w:sz w:val="18"/>
        </w:rPr>
      </w:pPr>
    </w:p>
    <w:p w14:paraId="4D58633F" w14:textId="77777777" w:rsidR="0096708A" w:rsidRPr="00400C33" w:rsidRDefault="0096708A" w:rsidP="003A666B">
      <w:pPr>
        <w:ind w:right="193"/>
        <w:jc w:val="both"/>
        <w:rPr>
          <w:rFonts w:ascii="Montserrat" w:hAnsi="Montserrat" w:cs="Arial"/>
          <w:sz w:val="18"/>
        </w:rPr>
      </w:pPr>
      <w:r w:rsidRPr="00400C33">
        <w:rPr>
          <w:rFonts w:ascii="Montserrat" w:hAnsi="Montserrat" w:cs="Arial"/>
          <w:sz w:val="18"/>
        </w:rPr>
        <w:t>Instituto Mexicano del Seguro Social</w:t>
      </w:r>
    </w:p>
    <w:p w14:paraId="52E45774" w14:textId="77777777" w:rsidR="0096708A" w:rsidRPr="00400C33" w:rsidRDefault="0096708A" w:rsidP="003A666B">
      <w:pPr>
        <w:ind w:right="193"/>
        <w:jc w:val="both"/>
        <w:rPr>
          <w:rFonts w:ascii="Montserrat" w:hAnsi="Montserrat" w:cs="Arial"/>
          <w:sz w:val="18"/>
        </w:rPr>
      </w:pPr>
      <w:r w:rsidRPr="00400C33">
        <w:rPr>
          <w:rFonts w:ascii="Montserrat" w:hAnsi="Montserrat" w:cs="Arial"/>
          <w:sz w:val="18"/>
        </w:rPr>
        <w:t>Coordinación de Adquisición de Bienes y Contratación de Servicios</w:t>
      </w:r>
    </w:p>
    <w:p w14:paraId="1CFBE8BD" w14:textId="77777777" w:rsidR="0096708A" w:rsidRPr="00400C33" w:rsidRDefault="0096708A" w:rsidP="003A666B">
      <w:pPr>
        <w:ind w:right="193"/>
        <w:jc w:val="both"/>
        <w:rPr>
          <w:rFonts w:ascii="Montserrat" w:hAnsi="Montserrat" w:cs="Arial"/>
          <w:sz w:val="18"/>
        </w:rPr>
      </w:pPr>
      <w:r w:rsidRPr="00400C33">
        <w:rPr>
          <w:rFonts w:ascii="Montserrat" w:hAnsi="Montserrat" w:cs="Arial"/>
          <w:sz w:val="18"/>
        </w:rPr>
        <w:t>Coordinación Técnica de Bienes y Servicios</w:t>
      </w:r>
    </w:p>
    <w:p w14:paraId="071C6E36" w14:textId="77777777" w:rsidR="0096708A" w:rsidRPr="00400C33" w:rsidRDefault="0096708A" w:rsidP="003A666B">
      <w:pPr>
        <w:ind w:right="193"/>
        <w:jc w:val="both"/>
        <w:rPr>
          <w:rFonts w:ascii="Montserrat" w:hAnsi="Montserrat" w:cs="Arial"/>
          <w:sz w:val="18"/>
        </w:rPr>
      </w:pPr>
      <w:r w:rsidRPr="00400C33">
        <w:rPr>
          <w:rFonts w:ascii="Montserrat" w:hAnsi="Montserrat" w:cs="Arial"/>
          <w:sz w:val="18"/>
        </w:rPr>
        <w:t>División de Bienes Terapéuticos</w:t>
      </w:r>
    </w:p>
    <w:p w14:paraId="68BCAF08" w14:textId="77777777" w:rsidR="0096708A" w:rsidRPr="00400C33" w:rsidRDefault="0096708A" w:rsidP="003A666B">
      <w:pPr>
        <w:ind w:right="193"/>
        <w:jc w:val="both"/>
        <w:rPr>
          <w:rFonts w:ascii="Montserrat" w:hAnsi="Montserrat" w:cs="Arial"/>
          <w:sz w:val="18"/>
        </w:rPr>
      </w:pPr>
      <w:r w:rsidRPr="00400C33">
        <w:rPr>
          <w:rFonts w:ascii="Montserrat" w:hAnsi="Montserrat" w:cs="Arial"/>
          <w:sz w:val="18"/>
        </w:rPr>
        <w:t>Presente.</w:t>
      </w:r>
    </w:p>
    <w:p w14:paraId="2993C68F" w14:textId="77777777" w:rsidR="0096708A" w:rsidRPr="00400C33" w:rsidRDefault="0096708A" w:rsidP="003A666B">
      <w:pPr>
        <w:jc w:val="both"/>
        <w:rPr>
          <w:rFonts w:ascii="Montserrat" w:hAnsi="Montserrat" w:cs="Arial"/>
          <w:b/>
          <w:bCs/>
          <w:sz w:val="18"/>
        </w:rPr>
      </w:pPr>
    </w:p>
    <w:p w14:paraId="25353112" w14:textId="77777777" w:rsidR="0096708A" w:rsidRPr="00400C33" w:rsidRDefault="0096708A" w:rsidP="003A666B">
      <w:pPr>
        <w:ind w:right="193"/>
        <w:jc w:val="both"/>
        <w:rPr>
          <w:rFonts w:ascii="Montserrat" w:hAnsi="Montserrat" w:cs="Arial"/>
          <w:sz w:val="18"/>
        </w:rPr>
      </w:pPr>
      <w:r w:rsidRPr="00400C33">
        <w:rPr>
          <w:rFonts w:ascii="Montserrat" w:hAnsi="Montserrat" w:cs="Arial"/>
          <w:sz w:val="18"/>
        </w:rPr>
        <w:t xml:space="preserve">En </w:t>
      </w:r>
      <w:r w:rsidR="002F56BE" w:rsidRPr="00400C33">
        <w:rPr>
          <w:rFonts w:ascii="Montserrat" w:hAnsi="Montserrat" w:cs="Arial"/>
          <w:sz w:val="18"/>
        </w:rPr>
        <w:t xml:space="preserve">cumplimiento a lo ordenado por </w:t>
      </w:r>
      <w:r w:rsidRPr="00400C33">
        <w:rPr>
          <w:rFonts w:ascii="Montserrat" w:hAnsi="Montserrat" w:cs="Arial"/>
          <w:sz w:val="18"/>
        </w:rPr>
        <w:t>l</w:t>
      </w:r>
      <w:r w:rsidR="002F56BE" w:rsidRPr="00400C33">
        <w:rPr>
          <w:rFonts w:ascii="Montserrat" w:hAnsi="Montserrat" w:cs="Arial"/>
          <w:sz w:val="18"/>
        </w:rPr>
        <w:t>os</w:t>
      </w:r>
      <w:r w:rsidRPr="00400C33">
        <w:rPr>
          <w:rFonts w:ascii="Montserrat" w:hAnsi="Montserrat" w:cs="Arial"/>
          <w:sz w:val="18"/>
        </w:rPr>
        <w:t xml:space="preserve"> artículo</w:t>
      </w:r>
      <w:r w:rsidR="002F56BE" w:rsidRPr="00400C33">
        <w:rPr>
          <w:rFonts w:ascii="Montserrat" w:hAnsi="Montserrat" w:cs="Arial"/>
          <w:sz w:val="18"/>
        </w:rPr>
        <w:t>s</w:t>
      </w:r>
      <w:r w:rsidRPr="00400C33">
        <w:rPr>
          <w:rFonts w:ascii="Montserrat" w:hAnsi="Montserrat" w:cs="Arial"/>
          <w:sz w:val="18"/>
        </w:rPr>
        <w:t xml:space="preserve"> 29 fracción IX de la Ley de Adquisiciones, Arrendamientos y Servicios del Sector</w:t>
      </w:r>
      <w:r w:rsidR="002F56BE" w:rsidRPr="00400C33">
        <w:rPr>
          <w:rFonts w:ascii="Montserrat" w:hAnsi="Montserrat" w:cs="Arial"/>
          <w:sz w:val="18"/>
        </w:rPr>
        <w:t xml:space="preserve"> Público, fracción VI, inciso f </w:t>
      </w:r>
      <w:r w:rsidRPr="00400C33">
        <w:rPr>
          <w:rFonts w:ascii="Montserrat" w:hAnsi="Montserrat" w:cs="Arial"/>
          <w:sz w:val="18"/>
        </w:rPr>
        <w:t>y penúltimo párrafo del 39 de su Reglamento; y para efectos de presentar proposición y en su caso poder celebrar el contrato respectivo con este Instituto en relación a la Licitación Pública: _________________</w:t>
      </w:r>
    </w:p>
    <w:p w14:paraId="04A84035" w14:textId="77777777" w:rsidR="0096708A" w:rsidRPr="00400C33" w:rsidRDefault="0096708A" w:rsidP="003A666B">
      <w:pPr>
        <w:jc w:val="both"/>
        <w:rPr>
          <w:rFonts w:ascii="Montserrat" w:hAnsi="Montserrat" w:cs="Arial"/>
          <w:sz w:val="18"/>
        </w:rPr>
      </w:pPr>
    </w:p>
    <w:p w14:paraId="45B3DB5D" w14:textId="77777777" w:rsidR="0096708A" w:rsidRPr="00400C33" w:rsidRDefault="0096708A" w:rsidP="003A666B">
      <w:pPr>
        <w:numPr>
          <w:ilvl w:val="0"/>
          <w:numId w:val="24"/>
        </w:numPr>
        <w:tabs>
          <w:tab w:val="clear" w:pos="720"/>
          <w:tab w:val="num" w:pos="360"/>
        </w:tabs>
        <w:suppressAutoHyphens/>
        <w:ind w:left="360"/>
        <w:jc w:val="both"/>
        <w:rPr>
          <w:rFonts w:ascii="Montserrat" w:hAnsi="Montserrat" w:cs="Arial"/>
          <w:b/>
          <w:bCs/>
          <w:sz w:val="18"/>
        </w:rPr>
      </w:pPr>
      <w:r w:rsidRPr="00400C33">
        <w:rPr>
          <w:rFonts w:ascii="Montserrat" w:hAnsi="Montserrat" w:cs="Arial"/>
          <w:sz w:val="18"/>
        </w:rPr>
        <w:t xml:space="preserve">Me permito manifestar BAJO PROTESTA DE DECIR VERDAD que la empresa que represento se abstendrá por si misma o a través de interpósita persona, de adoptar conductas </w:t>
      </w:r>
      <w:r w:rsidRPr="00400C33">
        <w:rPr>
          <w:rFonts w:ascii="Montserrat" w:hAnsi="Montserrat" w:cs="Arial"/>
          <w:sz w:val="18"/>
          <w:szCs w:val="20"/>
          <w:lang w:val="es-ES_tradnl"/>
        </w:rPr>
        <w:t xml:space="preserve">para que los servidores públicos, </w:t>
      </w:r>
      <w:r w:rsidRPr="00400C33">
        <w:rPr>
          <w:rFonts w:ascii="Montserrat" w:hAnsi="Montserrat" w:cs="Arial"/>
          <w:sz w:val="18"/>
        </w:rPr>
        <w:t>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14:paraId="1FF35BC6" w14:textId="77777777" w:rsidR="0096708A" w:rsidRPr="00400C33" w:rsidRDefault="0096708A" w:rsidP="003A666B">
      <w:pPr>
        <w:jc w:val="both"/>
        <w:rPr>
          <w:rFonts w:ascii="Montserrat" w:hAnsi="Montserrat" w:cs="Arial"/>
          <w:b/>
          <w:bCs/>
          <w:sz w:val="18"/>
        </w:rPr>
      </w:pPr>
    </w:p>
    <w:p w14:paraId="56147E5D" w14:textId="77777777" w:rsidR="0096708A" w:rsidRPr="00400C33" w:rsidRDefault="0096708A" w:rsidP="003A666B">
      <w:pPr>
        <w:ind w:left="360"/>
        <w:jc w:val="both"/>
        <w:rPr>
          <w:rFonts w:ascii="Montserrat" w:hAnsi="Montserrat" w:cs="Arial"/>
          <w:i/>
          <w:sz w:val="18"/>
        </w:rPr>
      </w:pPr>
      <w:r w:rsidRPr="00400C33">
        <w:rPr>
          <w:rFonts w:ascii="Montserrat" w:hAnsi="Montserrat" w:cs="Arial"/>
          <w:b/>
          <w:i/>
          <w:sz w:val="18"/>
        </w:rPr>
        <w:t>(EN CASO DE SER PERSONA FÍSICA, DEBERÁ SUSTITUIR EL PÁRRAFO ANTERIOR POR LO SIGUIENTE:</w:t>
      </w:r>
      <w:r w:rsidRPr="00400C33">
        <w:rPr>
          <w:rFonts w:ascii="Montserrat" w:hAnsi="Montserrat" w:cs="Arial"/>
          <w:i/>
          <w:sz w:val="18"/>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 </w:t>
      </w:r>
      <w:r w:rsidRPr="00400C33">
        <w:rPr>
          <w:rFonts w:ascii="Montserrat" w:hAnsi="Montserrat" w:cs="Arial"/>
          <w:b/>
          <w:i/>
          <w:sz w:val="18"/>
        </w:rPr>
        <w:t>EN CASO DE NO SER PERSONA FÍSICA PODRA ELIMINAR ESTE PÁRRAFO.</w:t>
      </w:r>
    </w:p>
    <w:p w14:paraId="6B40A1E8" w14:textId="77777777" w:rsidR="0096708A" w:rsidRPr="00400C33" w:rsidRDefault="0096708A" w:rsidP="003A666B">
      <w:pPr>
        <w:jc w:val="both"/>
        <w:rPr>
          <w:rFonts w:ascii="Montserrat" w:hAnsi="Montserrat" w:cs="Arial"/>
          <w:b/>
          <w:bCs/>
          <w:sz w:val="18"/>
        </w:rPr>
      </w:pPr>
    </w:p>
    <w:p w14:paraId="29901F3E" w14:textId="77777777" w:rsidR="0096708A" w:rsidRPr="00400C33" w:rsidRDefault="0096708A" w:rsidP="003A666B">
      <w:pPr>
        <w:numPr>
          <w:ilvl w:val="0"/>
          <w:numId w:val="24"/>
        </w:numPr>
        <w:tabs>
          <w:tab w:val="clear" w:pos="720"/>
          <w:tab w:val="num" w:pos="360"/>
        </w:tabs>
        <w:suppressAutoHyphens/>
        <w:ind w:left="360"/>
        <w:jc w:val="both"/>
        <w:rPr>
          <w:rFonts w:ascii="Montserrat" w:hAnsi="Montserrat" w:cs="Arial"/>
          <w:b/>
          <w:bCs/>
          <w:sz w:val="18"/>
        </w:rPr>
      </w:pPr>
      <w:r w:rsidRPr="00400C33">
        <w:rPr>
          <w:rFonts w:ascii="Montserrat" w:hAnsi="Montserrat" w:cs="Arial"/>
          <w:sz w:val="18"/>
        </w:rPr>
        <w:t xml:space="preserve">Me permito manifestar que mi representada, así </w:t>
      </w:r>
      <w:r w:rsidR="00E11AFC" w:rsidRPr="00400C33">
        <w:rPr>
          <w:rFonts w:ascii="Montserrat" w:hAnsi="Montserrat" w:cs="Arial"/>
          <w:sz w:val="18"/>
        </w:rPr>
        <w:t xml:space="preserve">como </w:t>
      </w:r>
      <w:r w:rsidR="00E11AFC" w:rsidRPr="00400C33">
        <w:rPr>
          <w:rFonts w:ascii="Montserrat" w:hAnsi="Montserrat" w:cs="Arial"/>
          <w:sz w:val="18"/>
          <w:szCs w:val="20"/>
          <w:lang w:val="es-ES_tradnl"/>
        </w:rPr>
        <w:t xml:space="preserve">el(los) producto(s) que oferto </w:t>
      </w:r>
      <w:r w:rsidR="00E11AFC" w:rsidRPr="00400C33">
        <w:rPr>
          <w:rFonts w:ascii="Montserrat" w:hAnsi="Montserrat" w:cs="Arial"/>
          <w:sz w:val="18"/>
        </w:rPr>
        <w:t xml:space="preserve">no se encuentran sancionados </w:t>
      </w:r>
      <w:r w:rsidR="003907EE" w:rsidRPr="00400C33">
        <w:rPr>
          <w:rFonts w:ascii="Montserrat" w:hAnsi="Montserrat" w:cs="Arial"/>
          <w:sz w:val="18"/>
        </w:rPr>
        <w:t xml:space="preserve">por </w:t>
      </w:r>
      <w:r w:rsidRPr="00400C33">
        <w:rPr>
          <w:rFonts w:ascii="Montserrat" w:hAnsi="Montserrat" w:cs="Arial"/>
          <w:sz w:val="18"/>
        </w:rPr>
        <w:t>la SS</w:t>
      </w:r>
      <w:r w:rsidR="00E11AFC" w:rsidRPr="00400C33">
        <w:rPr>
          <w:rFonts w:ascii="Montserrat" w:hAnsi="Montserrat" w:cs="Arial"/>
          <w:sz w:val="18"/>
        </w:rPr>
        <w:t>A</w:t>
      </w:r>
      <w:r w:rsidRPr="00400C33">
        <w:rPr>
          <w:rFonts w:ascii="Montserrat" w:hAnsi="Montserrat" w:cs="Arial"/>
          <w:sz w:val="18"/>
        </w:rPr>
        <w:t xml:space="preserve"> y COFEPRIS.</w:t>
      </w:r>
    </w:p>
    <w:p w14:paraId="190B5EF9" w14:textId="77777777" w:rsidR="0096708A" w:rsidRPr="00400C33" w:rsidRDefault="0096708A" w:rsidP="003A666B">
      <w:pPr>
        <w:jc w:val="both"/>
        <w:rPr>
          <w:rFonts w:ascii="Montserrat" w:hAnsi="Montserrat" w:cs="Arial"/>
          <w:b/>
          <w:bCs/>
          <w:sz w:val="18"/>
        </w:rPr>
      </w:pPr>
    </w:p>
    <w:p w14:paraId="64473AF1" w14:textId="77777777" w:rsidR="0096708A" w:rsidRPr="00400C33" w:rsidRDefault="0096708A" w:rsidP="003A666B">
      <w:pPr>
        <w:numPr>
          <w:ilvl w:val="0"/>
          <w:numId w:val="24"/>
        </w:numPr>
        <w:tabs>
          <w:tab w:val="clear" w:pos="720"/>
          <w:tab w:val="num" w:pos="360"/>
        </w:tabs>
        <w:suppressAutoHyphens/>
        <w:ind w:left="360"/>
        <w:jc w:val="both"/>
        <w:rPr>
          <w:rFonts w:ascii="Montserrat" w:hAnsi="Montserrat" w:cs="Arial"/>
          <w:sz w:val="18"/>
        </w:rPr>
      </w:pPr>
      <w:r w:rsidRPr="00400C33">
        <w:rPr>
          <w:rFonts w:ascii="Montserrat" w:hAnsi="Montserrat" w:cs="Arial"/>
          <w:sz w:val="18"/>
        </w:rPr>
        <w:t>Me permito manifestar que mi representada se obliga</w:t>
      </w:r>
      <w:r w:rsidR="002F56BE" w:rsidRPr="00400C33">
        <w:rPr>
          <w:rFonts w:ascii="Montserrat" w:hAnsi="Montserrat" w:cs="Arial"/>
          <w:sz w:val="18"/>
        </w:rPr>
        <w:t>, en caso de resultar adjudicada</w:t>
      </w:r>
      <w:r w:rsidRPr="00400C33">
        <w:rPr>
          <w:rFonts w:ascii="Montserrat" w:hAnsi="Montserrat" w:cs="Arial"/>
          <w:sz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1BAD0A24" w14:textId="77777777" w:rsidR="0096708A" w:rsidRPr="00400C33" w:rsidRDefault="0096708A" w:rsidP="003A666B">
      <w:pPr>
        <w:suppressAutoHyphens/>
        <w:ind w:left="360"/>
        <w:jc w:val="both"/>
        <w:rPr>
          <w:rFonts w:ascii="Montserrat" w:hAnsi="Montserrat" w:cs="Arial"/>
          <w:sz w:val="18"/>
        </w:rPr>
      </w:pPr>
    </w:p>
    <w:p w14:paraId="586AD1B5" w14:textId="77777777" w:rsidR="0096708A" w:rsidRPr="00400C33" w:rsidRDefault="0096708A" w:rsidP="003A666B">
      <w:pPr>
        <w:jc w:val="center"/>
        <w:rPr>
          <w:rFonts w:ascii="Montserrat" w:hAnsi="Montserrat" w:cs="Arial"/>
          <w:sz w:val="18"/>
        </w:rPr>
      </w:pPr>
      <w:r w:rsidRPr="00400C33">
        <w:rPr>
          <w:rFonts w:ascii="Montserrat" w:hAnsi="Montserrat" w:cs="Arial"/>
          <w:sz w:val="18"/>
        </w:rPr>
        <w:t>________________________________________________</w:t>
      </w:r>
    </w:p>
    <w:p w14:paraId="14FBE34D" w14:textId="77777777" w:rsidR="0096708A" w:rsidRPr="00400C33" w:rsidRDefault="0096708A" w:rsidP="003A666B">
      <w:pPr>
        <w:jc w:val="center"/>
        <w:rPr>
          <w:rFonts w:ascii="Montserrat" w:hAnsi="Montserrat" w:cs="Arial"/>
          <w:b/>
          <w:bCs/>
          <w:sz w:val="18"/>
        </w:rPr>
      </w:pPr>
      <w:r w:rsidRPr="00400C33">
        <w:rPr>
          <w:rFonts w:ascii="Montserrat" w:hAnsi="Montserrat" w:cs="Arial"/>
          <w:b/>
          <w:bCs/>
          <w:sz w:val="18"/>
        </w:rPr>
        <w:t>(NOMBRE Y FIRMA DE LA PERSONA FACULTADA)</w:t>
      </w:r>
    </w:p>
    <w:p w14:paraId="1E4BAC95" w14:textId="77777777" w:rsidR="0096708A" w:rsidRPr="00400C33" w:rsidRDefault="0096708A" w:rsidP="003A666B">
      <w:pPr>
        <w:jc w:val="center"/>
        <w:rPr>
          <w:rFonts w:ascii="Montserrat" w:hAnsi="Montserrat" w:cs="Arial"/>
          <w:b/>
          <w:sz w:val="20"/>
        </w:rPr>
      </w:pPr>
      <w:r w:rsidRPr="00400C33">
        <w:rPr>
          <w:rFonts w:ascii="Montserrat" w:hAnsi="Montserrat" w:cs="Arial"/>
          <w:b/>
          <w:bCs/>
          <w:sz w:val="18"/>
        </w:rPr>
        <w:t>(NOMBRE O RAZÓN SOCIAL DEL</w:t>
      </w:r>
      <w:r w:rsidR="00477C66" w:rsidRPr="00400C33">
        <w:rPr>
          <w:rFonts w:ascii="Montserrat" w:hAnsi="Montserrat" w:cs="Arial"/>
          <w:b/>
          <w:bCs/>
          <w:sz w:val="18"/>
        </w:rPr>
        <w:t xml:space="preserve"> LICITANTE</w:t>
      </w:r>
      <w:r w:rsidRPr="00400C33">
        <w:rPr>
          <w:rFonts w:ascii="Montserrat" w:hAnsi="Montserrat" w:cs="Arial"/>
          <w:b/>
          <w:bCs/>
          <w:sz w:val="18"/>
        </w:rPr>
        <w:t>)</w:t>
      </w:r>
    </w:p>
    <w:p w14:paraId="58289F07" w14:textId="77777777" w:rsidR="00665634" w:rsidRPr="00400C33" w:rsidRDefault="00665634" w:rsidP="003A666B">
      <w:pPr>
        <w:jc w:val="both"/>
        <w:rPr>
          <w:rFonts w:ascii="Montserrat" w:hAnsi="Montserrat" w:cs="Arial"/>
          <w:sz w:val="20"/>
        </w:rPr>
        <w:sectPr w:rsidR="00665634" w:rsidRPr="00400C33" w:rsidSect="00FF323A">
          <w:headerReference w:type="default" r:id="rId17"/>
          <w:footnotePr>
            <w:pos w:val="beneathText"/>
          </w:footnotePr>
          <w:type w:val="nextColumn"/>
          <w:pgSz w:w="12240" w:h="15840" w:code="1"/>
          <w:pgMar w:top="1418" w:right="1701" w:bottom="1418" w:left="1701" w:header="851" w:footer="851" w:gutter="0"/>
          <w:cols w:space="720"/>
          <w:docGrid w:linePitch="360"/>
        </w:sectPr>
      </w:pPr>
      <w:bookmarkStart w:id="241" w:name="_Toc455663486"/>
      <w:bookmarkStart w:id="242" w:name="_Toc460500941"/>
    </w:p>
    <w:p w14:paraId="2969B3A6" w14:textId="77777777" w:rsidR="00665634" w:rsidRPr="00400C33" w:rsidRDefault="00665634" w:rsidP="003A666B">
      <w:pPr>
        <w:rPr>
          <w:rFonts w:ascii="Montserrat" w:eastAsia="Times New Roman" w:hAnsi="Montserrat" w:cs="Arial"/>
          <w:b/>
          <w:bCs/>
          <w:kern w:val="1"/>
          <w:sz w:val="20"/>
          <w:szCs w:val="20"/>
          <w:lang w:eastAsia="ar-SA"/>
        </w:rPr>
      </w:pPr>
    </w:p>
    <w:p w14:paraId="5728BD73" w14:textId="77777777" w:rsidR="00483949" w:rsidRPr="00400C33" w:rsidRDefault="00A77DB4" w:rsidP="00483949">
      <w:pPr>
        <w:pStyle w:val="Ttulo1"/>
        <w:spacing w:before="0" w:after="0"/>
        <w:ind w:left="360" w:right="49"/>
        <w:jc w:val="center"/>
        <w:rPr>
          <w:rFonts w:ascii="Montserrat" w:hAnsi="Montserrat" w:cs="Arial"/>
          <w:b w:val="0"/>
          <w:bCs w:val="0"/>
          <w:sz w:val="20"/>
          <w:lang w:val="pt-BR"/>
        </w:rPr>
      </w:pPr>
      <w:bookmarkStart w:id="243" w:name="_Toc166754586"/>
      <w:r w:rsidRPr="00400C33">
        <w:rPr>
          <w:rFonts w:ascii="Montserrat" w:hAnsi="Montserrat" w:cs="Arial"/>
          <w:sz w:val="20"/>
          <w:szCs w:val="20"/>
        </w:rPr>
        <w:t xml:space="preserve">ANEXO </w:t>
      </w:r>
      <w:r w:rsidR="00847713" w:rsidRPr="00400C33">
        <w:rPr>
          <w:rFonts w:ascii="Montserrat" w:hAnsi="Montserrat" w:cs="Arial"/>
          <w:sz w:val="20"/>
          <w:szCs w:val="20"/>
        </w:rPr>
        <w:t>VII</w:t>
      </w:r>
      <w:r w:rsidRPr="00400C33">
        <w:rPr>
          <w:rFonts w:ascii="Montserrat" w:hAnsi="Montserrat" w:cs="Arial"/>
          <w:sz w:val="20"/>
          <w:szCs w:val="20"/>
        </w:rPr>
        <w:t xml:space="preserve"> </w:t>
      </w:r>
      <w:r w:rsidR="00C90756" w:rsidRPr="00400C33">
        <w:rPr>
          <w:rFonts w:ascii="Montserrat" w:hAnsi="Montserrat" w:cs="Arial"/>
          <w:sz w:val="20"/>
          <w:szCs w:val="20"/>
        </w:rPr>
        <w:br/>
      </w:r>
      <w:bookmarkStart w:id="244" w:name="_Toc74306543"/>
      <w:bookmarkStart w:id="245" w:name="_Toc87614476"/>
      <w:r w:rsidR="00483949" w:rsidRPr="00400C33">
        <w:rPr>
          <w:rFonts w:ascii="Montserrat" w:hAnsi="Montserrat" w:cs="Arial"/>
          <w:sz w:val="20"/>
          <w:szCs w:val="20"/>
        </w:rPr>
        <w:t>PROPUESTA ECONÓMICA</w:t>
      </w:r>
      <w:bookmarkEnd w:id="243"/>
      <w:bookmarkEnd w:id="244"/>
      <w:bookmarkEnd w:id="245"/>
    </w:p>
    <w:p w14:paraId="5BC5E73D" w14:textId="77777777" w:rsidR="00C81B52" w:rsidRPr="00400C33" w:rsidRDefault="00C81B52" w:rsidP="00483949">
      <w:pPr>
        <w:ind w:left="8789" w:right="164" w:hanging="8789"/>
        <w:jc w:val="both"/>
        <w:rPr>
          <w:rFonts w:ascii="Montserrat" w:hAnsi="Montserrat" w:cs="Arial"/>
          <w:b/>
          <w:sz w:val="20"/>
          <w:lang w:val="pt-BR"/>
        </w:rPr>
      </w:pPr>
    </w:p>
    <w:p w14:paraId="70A4715B" w14:textId="2BF11BD8" w:rsidR="00483949" w:rsidRPr="00400C33" w:rsidRDefault="00483949" w:rsidP="00483949">
      <w:pPr>
        <w:ind w:left="8789" w:right="164" w:hanging="8789"/>
        <w:jc w:val="both"/>
        <w:rPr>
          <w:rFonts w:ascii="Montserrat" w:hAnsi="Montserrat" w:cs="Arial"/>
          <w:b/>
          <w:sz w:val="20"/>
          <w:lang w:val="pt-BR"/>
        </w:rPr>
      </w:pPr>
      <w:r w:rsidRPr="00400C33">
        <w:rPr>
          <w:rFonts w:ascii="Montserrat" w:hAnsi="Montserrat" w:cs="Arial"/>
          <w:b/>
          <w:sz w:val="20"/>
          <w:lang w:val="pt-BR"/>
        </w:rPr>
        <w:t>INSTITUTO MEXICANO DEL SEGURO SOCIAL</w:t>
      </w:r>
    </w:p>
    <w:p w14:paraId="6F9D9150" w14:textId="77777777" w:rsidR="00483949" w:rsidRPr="00400C33" w:rsidRDefault="00483949" w:rsidP="00483949">
      <w:pPr>
        <w:ind w:left="8789" w:right="164" w:hanging="8789"/>
        <w:jc w:val="both"/>
        <w:rPr>
          <w:rFonts w:ascii="Montserrat" w:hAnsi="Montserrat" w:cs="Arial"/>
          <w:sz w:val="20"/>
          <w:lang w:val="pt-BR"/>
        </w:rPr>
      </w:pPr>
      <w:r w:rsidRPr="00400C33">
        <w:rPr>
          <w:rFonts w:ascii="Montserrat" w:hAnsi="Montserrat" w:cs="Arial"/>
          <w:sz w:val="20"/>
          <w:lang w:val="pt-BR"/>
        </w:rPr>
        <w:t>PRESENTE:</w:t>
      </w:r>
    </w:p>
    <w:p w14:paraId="0ADCA194" w14:textId="77777777" w:rsidR="00483949" w:rsidRPr="00400C33" w:rsidRDefault="00483949" w:rsidP="00483949">
      <w:pPr>
        <w:ind w:left="8789" w:right="164" w:hanging="8789"/>
        <w:jc w:val="both"/>
        <w:rPr>
          <w:rFonts w:ascii="Montserrat" w:hAnsi="Montserrat" w:cs="Arial"/>
          <w:sz w:val="18"/>
          <w:szCs w:val="18"/>
          <w:lang w:val="pt-BR"/>
        </w:rPr>
      </w:pPr>
    </w:p>
    <w:p w14:paraId="4D2F5374" w14:textId="77777777" w:rsidR="00483949" w:rsidRPr="00400C33" w:rsidRDefault="00483949" w:rsidP="00483949">
      <w:pPr>
        <w:rPr>
          <w:rFonts w:ascii="Montserrat" w:hAnsi="Montserrat" w:cs="Arial"/>
          <w:b/>
          <w:sz w:val="18"/>
          <w:szCs w:val="18"/>
          <w:lang w:val="pt-BR"/>
        </w:rPr>
      </w:pPr>
      <w:r w:rsidRPr="00400C33">
        <w:rPr>
          <w:rFonts w:ascii="Montserrat" w:hAnsi="Montserrat" w:cs="Arial"/>
          <w:b/>
          <w:sz w:val="18"/>
          <w:szCs w:val="18"/>
        </w:rPr>
        <w:t>LICITACIÓN PÚBLICA No. _______[1]_______      FECHA: ______[2]____</w:t>
      </w:r>
      <w:r w:rsidRPr="00400C33">
        <w:rPr>
          <w:rFonts w:ascii="Montserrat" w:hAnsi="Montserrat" w:cs="Arial"/>
          <w:b/>
          <w:sz w:val="18"/>
          <w:szCs w:val="18"/>
        </w:rPr>
        <w:tab/>
        <w:t xml:space="preserve">  TITULAR. </w:t>
      </w:r>
      <w:r w:rsidRPr="00400C33">
        <w:rPr>
          <w:rFonts w:ascii="Montserrat" w:hAnsi="Montserrat" w:cs="Arial"/>
          <w:b/>
          <w:sz w:val="18"/>
          <w:szCs w:val="18"/>
          <w:lang w:val="pt-BR"/>
        </w:rPr>
        <w:t>( [3]  ). DIST. ( [3]  ).</w:t>
      </w:r>
      <w:r w:rsidRPr="00400C33">
        <w:rPr>
          <w:rFonts w:ascii="Montserrat" w:hAnsi="Montserrat" w:cs="Arial"/>
          <w:b/>
          <w:sz w:val="18"/>
          <w:szCs w:val="18"/>
          <w:lang w:val="pt-BR"/>
        </w:rPr>
        <w:tab/>
      </w:r>
    </w:p>
    <w:p w14:paraId="2BA154D2" w14:textId="77777777" w:rsidR="00483949" w:rsidRPr="00400C33" w:rsidRDefault="00483949" w:rsidP="00483949">
      <w:pPr>
        <w:rPr>
          <w:rFonts w:ascii="Montserrat" w:hAnsi="Montserrat" w:cs="Arial"/>
          <w:b/>
          <w:sz w:val="18"/>
          <w:szCs w:val="18"/>
          <w:lang w:val="pt-BR"/>
        </w:rPr>
      </w:pPr>
      <w:r w:rsidRPr="00400C33">
        <w:rPr>
          <w:rFonts w:ascii="Montserrat" w:hAnsi="Montserrat" w:cs="Arial"/>
          <w:b/>
          <w:sz w:val="18"/>
          <w:szCs w:val="18"/>
          <w:lang w:val="pt-BR"/>
        </w:rPr>
        <w:t>No. DE PREI IMSS: ______[4]_____</w:t>
      </w:r>
    </w:p>
    <w:p w14:paraId="673FC14C" w14:textId="77777777" w:rsidR="00483949" w:rsidRPr="00400C33" w:rsidRDefault="00483949" w:rsidP="00483949">
      <w:pPr>
        <w:pStyle w:val="Textoindependiente"/>
        <w:spacing w:after="0"/>
        <w:rPr>
          <w:rFonts w:ascii="Montserrat" w:hAnsi="Montserrat" w:cs="Arial"/>
          <w:b/>
          <w:sz w:val="18"/>
          <w:szCs w:val="18"/>
        </w:rPr>
      </w:pPr>
      <w:r w:rsidRPr="00400C33">
        <w:rPr>
          <w:rFonts w:ascii="Montserrat" w:hAnsi="Montserrat" w:cs="Arial"/>
          <w:b/>
          <w:sz w:val="18"/>
          <w:szCs w:val="18"/>
        </w:rPr>
        <w:t xml:space="preserve">NOMBRE DEL LICITANTE:_________________[5]_____________ </w:t>
      </w:r>
    </w:p>
    <w:p w14:paraId="13E7659E" w14:textId="77777777" w:rsidR="00483949" w:rsidRPr="00400C33" w:rsidRDefault="00483949" w:rsidP="00483949">
      <w:pPr>
        <w:rPr>
          <w:rFonts w:ascii="Montserrat" w:hAnsi="Montserrat" w:cs="Arial"/>
          <w:b/>
          <w:sz w:val="18"/>
          <w:szCs w:val="18"/>
        </w:rPr>
      </w:pPr>
      <w:r w:rsidRPr="00400C33">
        <w:rPr>
          <w:rFonts w:ascii="Montserrat" w:hAnsi="Montserrat" w:cs="Arial"/>
          <w:b/>
          <w:sz w:val="18"/>
          <w:szCs w:val="18"/>
        </w:rPr>
        <w:t xml:space="preserve">ESTRATIFICACIÓN MIPYME: </w:t>
      </w:r>
      <w:r w:rsidRPr="00400C33">
        <w:rPr>
          <w:rFonts w:ascii="Montserrat" w:hAnsi="Montserrat" w:cs="Arial"/>
          <w:b/>
          <w:sz w:val="18"/>
          <w:szCs w:val="18"/>
        </w:rPr>
        <w:tab/>
      </w:r>
      <w:r w:rsidRPr="00400C33">
        <w:rPr>
          <w:rFonts w:ascii="Montserrat" w:hAnsi="Montserrat" w:cs="Arial"/>
          <w:b/>
          <w:sz w:val="18"/>
          <w:szCs w:val="18"/>
        </w:rPr>
        <w:tab/>
        <w:t>MICRO (   [6]   )</w:t>
      </w:r>
      <w:r w:rsidRPr="00400C33">
        <w:rPr>
          <w:rFonts w:ascii="Montserrat" w:hAnsi="Montserrat" w:cs="Arial"/>
          <w:b/>
          <w:sz w:val="18"/>
          <w:szCs w:val="18"/>
        </w:rPr>
        <w:tab/>
      </w:r>
      <w:r w:rsidRPr="00400C33">
        <w:rPr>
          <w:rFonts w:ascii="Montserrat" w:hAnsi="Montserrat" w:cs="Arial"/>
          <w:b/>
          <w:sz w:val="18"/>
          <w:szCs w:val="18"/>
        </w:rPr>
        <w:tab/>
      </w:r>
      <w:r w:rsidRPr="00400C33">
        <w:rPr>
          <w:rFonts w:ascii="Montserrat" w:hAnsi="Montserrat" w:cs="Arial"/>
          <w:b/>
          <w:sz w:val="18"/>
          <w:szCs w:val="18"/>
        </w:rPr>
        <w:tab/>
        <w:t xml:space="preserve">PEQUEÑA (  [6]    ) </w:t>
      </w:r>
      <w:r w:rsidRPr="00400C33">
        <w:rPr>
          <w:rFonts w:ascii="Montserrat" w:hAnsi="Montserrat" w:cs="Arial"/>
          <w:b/>
          <w:sz w:val="18"/>
          <w:szCs w:val="18"/>
        </w:rPr>
        <w:tab/>
        <w:t>MEDIANA (  [6]   )</w:t>
      </w:r>
    </w:p>
    <w:p w14:paraId="2F320C2E" w14:textId="77777777" w:rsidR="00483949" w:rsidRPr="00400C33" w:rsidRDefault="00483949" w:rsidP="00483949">
      <w:pPr>
        <w:rPr>
          <w:rFonts w:ascii="Montserrat" w:hAnsi="Montserrat" w:cs="Arial"/>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455"/>
        <w:gridCol w:w="552"/>
        <w:gridCol w:w="554"/>
        <w:gridCol w:w="554"/>
        <w:gridCol w:w="408"/>
        <w:gridCol w:w="1581"/>
        <w:gridCol w:w="1332"/>
        <w:gridCol w:w="249"/>
        <w:gridCol w:w="1558"/>
        <w:gridCol w:w="1275"/>
        <w:gridCol w:w="1608"/>
        <w:gridCol w:w="1611"/>
      </w:tblGrid>
      <w:tr w:rsidR="00AF1396" w:rsidRPr="00E3725E" w14:paraId="27A3FAD3" w14:textId="77777777" w:rsidTr="00AF1396">
        <w:trPr>
          <w:trHeight w:val="219"/>
          <w:jc w:val="center"/>
        </w:trPr>
        <w:tc>
          <w:tcPr>
            <w:tcW w:w="278" w:type="pct"/>
            <w:vMerge w:val="restart"/>
            <w:shd w:val="clear" w:color="auto" w:fill="BFBFBF" w:themeFill="background1" w:themeFillShade="BF"/>
            <w:vAlign w:val="center"/>
          </w:tcPr>
          <w:p w14:paraId="165AB38F" w14:textId="77777777" w:rsidR="00AF1396" w:rsidRPr="00E3725E" w:rsidRDefault="00AF1396" w:rsidP="00921F2F">
            <w:pPr>
              <w:snapToGrid w:val="0"/>
              <w:jc w:val="center"/>
              <w:rPr>
                <w:rFonts w:ascii="Montserrat" w:hAnsi="Montserrat" w:cs="Arial"/>
              </w:rPr>
            </w:pPr>
            <w:r w:rsidRPr="00E3725E">
              <w:rPr>
                <w:rFonts w:ascii="Montserrat" w:hAnsi="Montserrat" w:cs="Arial"/>
                <w:b/>
                <w:bCs/>
                <w:i/>
                <w:iCs/>
                <w:sz w:val="16"/>
              </w:rPr>
              <w:t>No. Part.</w:t>
            </w:r>
            <w:r w:rsidRPr="00E3725E">
              <w:rPr>
                <w:rFonts w:ascii="Montserrat" w:hAnsi="Montserrat" w:cs="Arial"/>
              </w:rPr>
              <w:t xml:space="preserve"> </w:t>
            </w:r>
          </w:p>
          <w:p w14:paraId="30A72966"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Cs/>
                <w:sz w:val="16"/>
              </w:rPr>
              <w:t>[7]</w:t>
            </w:r>
          </w:p>
        </w:tc>
        <w:tc>
          <w:tcPr>
            <w:tcW w:w="1015" w:type="pct"/>
            <w:gridSpan w:val="5"/>
            <w:shd w:val="clear" w:color="auto" w:fill="BFBFBF" w:themeFill="background1" w:themeFillShade="BF"/>
            <w:vAlign w:val="center"/>
          </w:tcPr>
          <w:p w14:paraId="17EC0D97"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C L A V E ( S )</w:t>
            </w:r>
          </w:p>
          <w:p w14:paraId="55D22409"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sz w:val="16"/>
              </w:rPr>
              <w:t>[8]</w:t>
            </w:r>
          </w:p>
        </w:tc>
        <w:tc>
          <w:tcPr>
            <w:tcW w:w="636" w:type="pct"/>
            <w:vMerge w:val="restart"/>
            <w:shd w:val="clear" w:color="auto" w:fill="BFBFBF" w:themeFill="background1" w:themeFillShade="BF"/>
            <w:vAlign w:val="center"/>
          </w:tcPr>
          <w:p w14:paraId="79BD405D"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Cantidad Mínima</w:t>
            </w:r>
          </w:p>
          <w:p w14:paraId="6C5B1A7B" w14:textId="77777777" w:rsidR="00AF1396" w:rsidRPr="00E3725E" w:rsidRDefault="00AF1396" w:rsidP="00921F2F">
            <w:pPr>
              <w:snapToGrid w:val="0"/>
              <w:jc w:val="center"/>
              <w:rPr>
                <w:rFonts w:ascii="Montserrat" w:hAnsi="Montserrat" w:cs="Arial"/>
                <w:b/>
                <w:bCs/>
                <w:iCs/>
                <w:sz w:val="16"/>
              </w:rPr>
            </w:pPr>
            <w:r w:rsidRPr="00E3725E">
              <w:rPr>
                <w:rFonts w:ascii="Montserrat" w:hAnsi="Montserrat" w:cs="Arial"/>
                <w:b/>
                <w:bCs/>
                <w:iCs/>
                <w:sz w:val="16"/>
              </w:rPr>
              <w:t>[9]</w:t>
            </w:r>
          </w:p>
        </w:tc>
        <w:tc>
          <w:tcPr>
            <w:tcW w:w="636" w:type="pct"/>
            <w:gridSpan w:val="2"/>
            <w:vMerge w:val="restart"/>
            <w:shd w:val="clear" w:color="auto" w:fill="BFBFBF" w:themeFill="background1" w:themeFillShade="BF"/>
            <w:vAlign w:val="center"/>
          </w:tcPr>
          <w:p w14:paraId="0555B073"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Cantidad Máxima</w:t>
            </w:r>
          </w:p>
          <w:p w14:paraId="7D2D1E1B" w14:textId="435EDEA7" w:rsidR="00AF1396" w:rsidRPr="00E3725E" w:rsidRDefault="00AF1396" w:rsidP="00921F2F">
            <w:pPr>
              <w:snapToGrid w:val="0"/>
              <w:jc w:val="center"/>
              <w:rPr>
                <w:rFonts w:ascii="Montserrat" w:hAnsi="Montserrat" w:cs="Arial"/>
                <w:b/>
                <w:bCs/>
                <w:iCs/>
                <w:sz w:val="16"/>
              </w:rPr>
            </w:pPr>
            <w:r w:rsidRPr="00E3725E">
              <w:rPr>
                <w:rFonts w:ascii="Montserrat" w:hAnsi="Montserrat" w:cs="Arial"/>
                <w:b/>
                <w:bCs/>
                <w:iCs/>
                <w:sz w:val="16"/>
              </w:rPr>
              <w:t>[10]</w:t>
            </w:r>
          </w:p>
        </w:tc>
        <w:tc>
          <w:tcPr>
            <w:tcW w:w="627" w:type="pct"/>
            <w:vMerge w:val="restart"/>
            <w:shd w:val="clear" w:color="auto" w:fill="BFBFBF" w:themeFill="background1" w:themeFillShade="BF"/>
            <w:vAlign w:val="center"/>
          </w:tcPr>
          <w:p w14:paraId="46E8E62C"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 xml:space="preserve">Precio </w:t>
            </w:r>
          </w:p>
          <w:p w14:paraId="6FD30344"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Ofertado</w:t>
            </w:r>
          </w:p>
          <w:p w14:paraId="0D314D61" w14:textId="2E384164" w:rsidR="00AF1396" w:rsidRPr="00E3725E" w:rsidRDefault="00AF1396" w:rsidP="00921F2F">
            <w:pPr>
              <w:snapToGrid w:val="0"/>
              <w:jc w:val="center"/>
              <w:rPr>
                <w:rFonts w:ascii="Montserrat" w:hAnsi="Montserrat" w:cs="Arial"/>
                <w:b/>
                <w:bCs/>
                <w:iCs/>
                <w:sz w:val="16"/>
              </w:rPr>
            </w:pPr>
            <w:r w:rsidRPr="00E3725E">
              <w:rPr>
                <w:rFonts w:ascii="Montserrat" w:hAnsi="Montserrat" w:cs="Arial"/>
                <w:b/>
                <w:bCs/>
                <w:iCs/>
                <w:sz w:val="16"/>
              </w:rPr>
              <w:t>[</w:t>
            </w:r>
            <w:r>
              <w:rPr>
                <w:rFonts w:ascii="Montserrat" w:hAnsi="Montserrat" w:cs="Arial"/>
                <w:b/>
                <w:bCs/>
                <w:iCs/>
                <w:sz w:val="16"/>
              </w:rPr>
              <w:t>11</w:t>
            </w:r>
            <w:r w:rsidRPr="00E3725E">
              <w:rPr>
                <w:rFonts w:ascii="Montserrat" w:hAnsi="Montserrat" w:cs="Arial"/>
                <w:b/>
                <w:bCs/>
                <w:iCs/>
                <w:sz w:val="16"/>
              </w:rPr>
              <w:t>]</w:t>
            </w:r>
          </w:p>
        </w:tc>
        <w:tc>
          <w:tcPr>
            <w:tcW w:w="513" w:type="pct"/>
            <w:vMerge w:val="restart"/>
            <w:shd w:val="clear" w:color="auto" w:fill="BFBFBF" w:themeFill="background1" w:themeFillShade="BF"/>
            <w:vAlign w:val="center"/>
          </w:tcPr>
          <w:p w14:paraId="37723783"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Origen de los bienes</w:t>
            </w:r>
          </w:p>
          <w:p w14:paraId="33C87C0D" w14:textId="76E96289"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sz w:val="16"/>
              </w:rPr>
              <w:t>[</w:t>
            </w:r>
            <w:r>
              <w:rPr>
                <w:rFonts w:ascii="Montserrat" w:hAnsi="Montserrat" w:cs="Arial"/>
                <w:b/>
                <w:sz w:val="16"/>
              </w:rPr>
              <w:t>12</w:t>
            </w:r>
            <w:r w:rsidRPr="00E3725E">
              <w:rPr>
                <w:rFonts w:ascii="Montserrat" w:hAnsi="Montserrat" w:cs="Arial"/>
                <w:b/>
                <w:sz w:val="16"/>
              </w:rPr>
              <w:t>]</w:t>
            </w:r>
          </w:p>
        </w:tc>
        <w:tc>
          <w:tcPr>
            <w:tcW w:w="647" w:type="pct"/>
            <w:vMerge w:val="restart"/>
            <w:shd w:val="clear" w:color="auto" w:fill="BFBFBF" w:themeFill="background1" w:themeFillShade="BF"/>
            <w:vAlign w:val="center"/>
          </w:tcPr>
          <w:p w14:paraId="2D4BC1EF"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Importe Mínimo</w:t>
            </w:r>
          </w:p>
          <w:p w14:paraId="4E5BC50A" w14:textId="1B64CAAF"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Cs/>
                <w:sz w:val="16"/>
              </w:rPr>
              <w:t>[</w:t>
            </w:r>
            <w:r>
              <w:rPr>
                <w:rFonts w:ascii="Montserrat" w:hAnsi="Montserrat" w:cs="Arial"/>
                <w:b/>
                <w:bCs/>
                <w:iCs/>
                <w:sz w:val="16"/>
              </w:rPr>
              <w:t>13</w:t>
            </w:r>
            <w:r w:rsidRPr="00E3725E">
              <w:rPr>
                <w:rFonts w:ascii="Montserrat" w:hAnsi="Montserrat" w:cs="Arial"/>
                <w:b/>
                <w:bCs/>
                <w:iCs/>
                <w:sz w:val="16"/>
              </w:rPr>
              <w:t>]</w:t>
            </w:r>
          </w:p>
        </w:tc>
        <w:tc>
          <w:tcPr>
            <w:tcW w:w="648" w:type="pct"/>
            <w:vMerge w:val="restart"/>
            <w:shd w:val="clear" w:color="auto" w:fill="BFBFBF" w:themeFill="background1" w:themeFillShade="BF"/>
            <w:vAlign w:val="center"/>
          </w:tcPr>
          <w:p w14:paraId="31A2FAF5" w14:textId="77777777" w:rsidR="00AF1396" w:rsidRPr="00E3725E" w:rsidRDefault="00AF1396" w:rsidP="00921F2F">
            <w:pPr>
              <w:snapToGrid w:val="0"/>
              <w:jc w:val="center"/>
              <w:rPr>
                <w:rFonts w:ascii="Montserrat" w:hAnsi="Montserrat" w:cs="Arial"/>
                <w:b/>
                <w:bCs/>
                <w:i/>
                <w:iCs/>
                <w:sz w:val="16"/>
              </w:rPr>
            </w:pPr>
            <w:r w:rsidRPr="00E3725E">
              <w:rPr>
                <w:rFonts w:ascii="Montserrat" w:hAnsi="Montserrat" w:cs="Arial"/>
                <w:b/>
                <w:bCs/>
                <w:i/>
                <w:iCs/>
                <w:sz w:val="16"/>
              </w:rPr>
              <w:t>Importe Máximo</w:t>
            </w:r>
          </w:p>
          <w:p w14:paraId="5482592D" w14:textId="11390054" w:rsidR="00AF1396" w:rsidRPr="00E3725E" w:rsidRDefault="00AF1396" w:rsidP="00921F2F">
            <w:pPr>
              <w:snapToGrid w:val="0"/>
              <w:jc w:val="center"/>
              <w:rPr>
                <w:rFonts w:ascii="Montserrat" w:hAnsi="Montserrat" w:cs="Arial"/>
                <w:b/>
                <w:bCs/>
                <w:iCs/>
                <w:sz w:val="16"/>
              </w:rPr>
            </w:pPr>
            <w:r w:rsidRPr="00E3725E">
              <w:rPr>
                <w:rFonts w:ascii="Montserrat" w:hAnsi="Montserrat" w:cs="Arial"/>
                <w:b/>
                <w:bCs/>
                <w:iCs/>
                <w:sz w:val="16"/>
              </w:rPr>
              <w:t>[</w:t>
            </w:r>
            <w:r>
              <w:rPr>
                <w:rFonts w:ascii="Montserrat" w:hAnsi="Montserrat" w:cs="Arial"/>
                <w:b/>
                <w:bCs/>
                <w:iCs/>
                <w:sz w:val="16"/>
              </w:rPr>
              <w:t>14</w:t>
            </w:r>
            <w:r w:rsidRPr="00E3725E">
              <w:rPr>
                <w:rFonts w:ascii="Montserrat" w:hAnsi="Montserrat" w:cs="Arial"/>
                <w:b/>
                <w:bCs/>
                <w:iCs/>
                <w:sz w:val="16"/>
              </w:rPr>
              <w:t>]</w:t>
            </w:r>
          </w:p>
        </w:tc>
      </w:tr>
      <w:tr w:rsidR="00AF1396" w:rsidRPr="00E3725E" w14:paraId="3BDB101F" w14:textId="77777777" w:rsidTr="00AF1396">
        <w:trPr>
          <w:trHeight w:val="270"/>
          <w:jc w:val="center"/>
        </w:trPr>
        <w:tc>
          <w:tcPr>
            <w:tcW w:w="278" w:type="pct"/>
            <w:vMerge/>
            <w:vAlign w:val="center"/>
          </w:tcPr>
          <w:p w14:paraId="58DA4492" w14:textId="77777777" w:rsidR="00AF1396" w:rsidRPr="00E3725E" w:rsidRDefault="00AF1396" w:rsidP="00921F2F">
            <w:pPr>
              <w:jc w:val="center"/>
              <w:rPr>
                <w:rFonts w:ascii="Montserrat" w:hAnsi="Montserrat" w:cs="Arial"/>
                <w:b/>
                <w:sz w:val="16"/>
              </w:rPr>
            </w:pPr>
          </w:p>
        </w:tc>
        <w:tc>
          <w:tcPr>
            <w:tcW w:w="183" w:type="pct"/>
            <w:shd w:val="clear" w:color="auto" w:fill="BFBFBF" w:themeFill="background1" w:themeFillShade="BF"/>
            <w:vAlign w:val="center"/>
          </w:tcPr>
          <w:p w14:paraId="48857FA9" w14:textId="77777777" w:rsidR="00AF1396" w:rsidRPr="00E3725E" w:rsidRDefault="00AF1396" w:rsidP="00921F2F">
            <w:pPr>
              <w:snapToGrid w:val="0"/>
              <w:jc w:val="center"/>
              <w:rPr>
                <w:rFonts w:ascii="Montserrat" w:hAnsi="Montserrat" w:cs="Arial"/>
                <w:b/>
                <w:bCs/>
                <w:i/>
                <w:iCs/>
                <w:sz w:val="14"/>
                <w:szCs w:val="20"/>
              </w:rPr>
            </w:pPr>
            <w:r w:rsidRPr="00E3725E">
              <w:rPr>
                <w:rFonts w:ascii="Montserrat" w:hAnsi="Montserrat" w:cs="Arial"/>
                <w:b/>
                <w:bCs/>
                <w:i/>
                <w:iCs/>
                <w:sz w:val="14"/>
                <w:szCs w:val="20"/>
              </w:rPr>
              <w:t>Gpo</w:t>
            </w:r>
          </w:p>
        </w:tc>
        <w:tc>
          <w:tcPr>
            <w:tcW w:w="222" w:type="pct"/>
            <w:shd w:val="clear" w:color="auto" w:fill="BFBFBF" w:themeFill="background1" w:themeFillShade="BF"/>
            <w:vAlign w:val="center"/>
          </w:tcPr>
          <w:p w14:paraId="447F6271" w14:textId="77777777" w:rsidR="00AF1396" w:rsidRPr="00E3725E" w:rsidRDefault="00AF1396" w:rsidP="00921F2F">
            <w:pPr>
              <w:snapToGrid w:val="0"/>
              <w:jc w:val="center"/>
              <w:rPr>
                <w:rFonts w:ascii="Montserrat" w:hAnsi="Montserrat" w:cs="Arial"/>
                <w:b/>
                <w:bCs/>
                <w:i/>
                <w:iCs/>
                <w:sz w:val="14"/>
                <w:szCs w:val="20"/>
              </w:rPr>
            </w:pPr>
            <w:r w:rsidRPr="00E3725E">
              <w:rPr>
                <w:rFonts w:ascii="Montserrat" w:hAnsi="Montserrat" w:cs="Arial"/>
                <w:b/>
                <w:bCs/>
                <w:i/>
                <w:iCs/>
                <w:sz w:val="14"/>
                <w:szCs w:val="20"/>
              </w:rPr>
              <w:t>Gen.</w:t>
            </w:r>
          </w:p>
        </w:tc>
        <w:tc>
          <w:tcPr>
            <w:tcW w:w="223" w:type="pct"/>
            <w:shd w:val="clear" w:color="auto" w:fill="BFBFBF" w:themeFill="background1" w:themeFillShade="BF"/>
            <w:vAlign w:val="center"/>
          </w:tcPr>
          <w:p w14:paraId="65F0600A" w14:textId="77777777" w:rsidR="00AF1396" w:rsidRPr="00E3725E" w:rsidRDefault="00AF1396" w:rsidP="00921F2F">
            <w:pPr>
              <w:snapToGrid w:val="0"/>
              <w:jc w:val="center"/>
              <w:rPr>
                <w:rFonts w:ascii="Montserrat" w:hAnsi="Montserrat" w:cs="Arial"/>
                <w:b/>
                <w:bCs/>
                <w:i/>
                <w:iCs/>
                <w:sz w:val="14"/>
                <w:szCs w:val="20"/>
              </w:rPr>
            </w:pPr>
            <w:r w:rsidRPr="00E3725E">
              <w:rPr>
                <w:rFonts w:ascii="Montserrat" w:hAnsi="Montserrat" w:cs="Arial"/>
                <w:b/>
                <w:bCs/>
                <w:i/>
                <w:iCs/>
                <w:sz w:val="14"/>
                <w:szCs w:val="20"/>
              </w:rPr>
              <w:t>Esp.</w:t>
            </w:r>
          </w:p>
        </w:tc>
        <w:tc>
          <w:tcPr>
            <w:tcW w:w="223" w:type="pct"/>
            <w:shd w:val="clear" w:color="auto" w:fill="BFBFBF" w:themeFill="background1" w:themeFillShade="BF"/>
            <w:vAlign w:val="center"/>
          </w:tcPr>
          <w:p w14:paraId="51A15B6A" w14:textId="77777777" w:rsidR="00AF1396" w:rsidRPr="00E3725E" w:rsidRDefault="00AF1396" w:rsidP="00921F2F">
            <w:pPr>
              <w:snapToGrid w:val="0"/>
              <w:jc w:val="center"/>
              <w:rPr>
                <w:rFonts w:ascii="Montserrat" w:hAnsi="Montserrat" w:cs="Arial"/>
                <w:b/>
                <w:bCs/>
                <w:i/>
                <w:iCs/>
                <w:sz w:val="14"/>
                <w:szCs w:val="20"/>
              </w:rPr>
            </w:pPr>
            <w:r w:rsidRPr="00E3725E">
              <w:rPr>
                <w:rFonts w:ascii="Montserrat" w:hAnsi="Montserrat" w:cs="Arial"/>
                <w:b/>
                <w:bCs/>
                <w:i/>
                <w:iCs/>
                <w:sz w:val="14"/>
                <w:szCs w:val="20"/>
              </w:rPr>
              <w:t>Dif</w:t>
            </w:r>
          </w:p>
        </w:tc>
        <w:tc>
          <w:tcPr>
            <w:tcW w:w="164" w:type="pct"/>
            <w:shd w:val="clear" w:color="auto" w:fill="BFBFBF" w:themeFill="background1" w:themeFillShade="BF"/>
            <w:vAlign w:val="center"/>
          </w:tcPr>
          <w:p w14:paraId="363CCE0C" w14:textId="77777777" w:rsidR="00AF1396" w:rsidRPr="00E3725E" w:rsidRDefault="00AF1396" w:rsidP="00921F2F">
            <w:pPr>
              <w:snapToGrid w:val="0"/>
              <w:jc w:val="center"/>
              <w:rPr>
                <w:rFonts w:ascii="Montserrat" w:hAnsi="Montserrat" w:cs="Arial"/>
                <w:b/>
                <w:bCs/>
                <w:i/>
                <w:iCs/>
                <w:sz w:val="14"/>
                <w:szCs w:val="20"/>
              </w:rPr>
            </w:pPr>
            <w:r w:rsidRPr="00E3725E">
              <w:rPr>
                <w:rFonts w:ascii="Montserrat" w:hAnsi="Montserrat" w:cs="Arial"/>
                <w:b/>
                <w:bCs/>
                <w:i/>
                <w:iCs/>
                <w:sz w:val="14"/>
                <w:szCs w:val="20"/>
              </w:rPr>
              <w:t>Var</w:t>
            </w:r>
          </w:p>
        </w:tc>
        <w:tc>
          <w:tcPr>
            <w:tcW w:w="636" w:type="pct"/>
            <w:vMerge/>
            <w:vAlign w:val="center"/>
          </w:tcPr>
          <w:p w14:paraId="55B96259" w14:textId="77777777" w:rsidR="00AF1396" w:rsidRPr="00E3725E" w:rsidRDefault="00AF1396" w:rsidP="00921F2F">
            <w:pPr>
              <w:jc w:val="center"/>
              <w:rPr>
                <w:rFonts w:ascii="Montserrat" w:hAnsi="Montserrat" w:cs="Arial"/>
                <w:b/>
                <w:sz w:val="16"/>
              </w:rPr>
            </w:pPr>
          </w:p>
        </w:tc>
        <w:tc>
          <w:tcPr>
            <w:tcW w:w="636" w:type="pct"/>
            <w:gridSpan w:val="2"/>
            <w:vMerge/>
            <w:tcBorders>
              <w:bottom w:val="single" w:sz="4" w:space="0" w:color="auto"/>
            </w:tcBorders>
            <w:vAlign w:val="center"/>
          </w:tcPr>
          <w:p w14:paraId="215103A4" w14:textId="77777777" w:rsidR="00AF1396" w:rsidRPr="00E3725E" w:rsidRDefault="00AF1396" w:rsidP="00921F2F">
            <w:pPr>
              <w:jc w:val="center"/>
              <w:rPr>
                <w:rFonts w:ascii="Montserrat" w:hAnsi="Montserrat" w:cs="Arial"/>
                <w:b/>
                <w:sz w:val="16"/>
              </w:rPr>
            </w:pPr>
          </w:p>
        </w:tc>
        <w:tc>
          <w:tcPr>
            <w:tcW w:w="627" w:type="pct"/>
            <w:vMerge/>
            <w:tcBorders>
              <w:bottom w:val="single" w:sz="4" w:space="0" w:color="auto"/>
            </w:tcBorders>
            <w:vAlign w:val="center"/>
          </w:tcPr>
          <w:p w14:paraId="3C056AA4" w14:textId="77777777" w:rsidR="00AF1396" w:rsidRPr="00E3725E" w:rsidRDefault="00AF1396" w:rsidP="00921F2F">
            <w:pPr>
              <w:jc w:val="center"/>
              <w:rPr>
                <w:rFonts w:ascii="Montserrat" w:hAnsi="Montserrat" w:cs="Arial"/>
                <w:b/>
                <w:sz w:val="16"/>
              </w:rPr>
            </w:pPr>
          </w:p>
        </w:tc>
        <w:tc>
          <w:tcPr>
            <w:tcW w:w="513" w:type="pct"/>
            <w:vMerge/>
            <w:tcBorders>
              <w:bottom w:val="single" w:sz="4" w:space="0" w:color="auto"/>
            </w:tcBorders>
            <w:vAlign w:val="center"/>
          </w:tcPr>
          <w:p w14:paraId="36D8FB08" w14:textId="77777777" w:rsidR="00AF1396" w:rsidRPr="00E3725E" w:rsidRDefault="00AF1396" w:rsidP="00921F2F">
            <w:pPr>
              <w:jc w:val="center"/>
              <w:rPr>
                <w:rFonts w:ascii="Montserrat" w:hAnsi="Montserrat" w:cs="Arial"/>
                <w:b/>
                <w:sz w:val="16"/>
              </w:rPr>
            </w:pPr>
          </w:p>
        </w:tc>
        <w:tc>
          <w:tcPr>
            <w:tcW w:w="647" w:type="pct"/>
            <w:vMerge/>
            <w:tcBorders>
              <w:bottom w:val="single" w:sz="4" w:space="0" w:color="auto"/>
            </w:tcBorders>
          </w:tcPr>
          <w:p w14:paraId="3D23397F" w14:textId="77777777" w:rsidR="00AF1396" w:rsidRPr="00E3725E" w:rsidRDefault="00AF1396" w:rsidP="00921F2F">
            <w:pPr>
              <w:jc w:val="center"/>
              <w:rPr>
                <w:rFonts w:ascii="Montserrat" w:hAnsi="Montserrat" w:cs="Arial"/>
                <w:b/>
                <w:sz w:val="16"/>
              </w:rPr>
            </w:pPr>
          </w:p>
        </w:tc>
        <w:tc>
          <w:tcPr>
            <w:tcW w:w="648" w:type="pct"/>
            <w:vMerge/>
            <w:tcBorders>
              <w:bottom w:val="single" w:sz="4" w:space="0" w:color="auto"/>
            </w:tcBorders>
            <w:vAlign w:val="center"/>
          </w:tcPr>
          <w:p w14:paraId="0B61A3F1" w14:textId="77777777" w:rsidR="00AF1396" w:rsidRPr="00E3725E" w:rsidRDefault="00AF1396" w:rsidP="00921F2F">
            <w:pPr>
              <w:jc w:val="center"/>
              <w:rPr>
                <w:rFonts w:ascii="Montserrat" w:hAnsi="Montserrat" w:cs="Arial"/>
                <w:b/>
                <w:sz w:val="16"/>
              </w:rPr>
            </w:pPr>
          </w:p>
        </w:tc>
      </w:tr>
      <w:tr w:rsidR="00AF1396" w:rsidRPr="00E3725E" w14:paraId="51460A2B" w14:textId="77777777" w:rsidTr="00AF1396">
        <w:trPr>
          <w:trHeight w:val="285"/>
          <w:jc w:val="center"/>
        </w:trPr>
        <w:tc>
          <w:tcPr>
            <w:tcW w:w="278" w:type="pct"/>
            <w:vAlign w:val="center"/>
          </w:tcPr>
          <w:p w14:paraId="5E06383F" w14:textId="77777777" w:rsidR="00AF1396" w:rsidRPr="00E3725E" w:rsidRDefault="00AF1396" w:rsidP="00921F2F">
            <w:pPr>
              <w:snapToGrid w:val="0"/>
              <w:jc w:val="both"/>
              <w:rPr>
                <w:rFonts w:ascii="Montserrat" w:hAnsi="Montserrat" w:cs="Arial"/>
              </w:rPr>
            </w:pPr>
          </w:p>
        </w:tc>
        <w:tc>
          <w:tcPr>
            <w:tcW w:w="183" w:type="pct"/>
            <w:tcBorders>
              <w:bottom w:val="single" w:sz="4" w:space="0" w:color="auto"/>
            </w:tcBorders>
            <w:vAlign w:val="center"/>
          </w:tcPr>
          <w:p w14:paraId="2FA8B190" w14:textId="77777777" w:rsidR="00AF1396" w:rsidRPr="00E3725E" w:rsidRDefault="00AF1396" w:rsidP="00921F2F">
            <w:pPr>
              <w:snapToGrid w:val="0"/>
              <w:jc w:val="both"/>
              <w:rPr>
                <w:rFonts w:ascii="Montserrat" w:hAnsi="Montserrat" w:cs="Arial"/>
              </w:rPr>
            </w:pPr>
            <w:r w:rsidRPr="00E3725E">
              <w:rPr>
                <w:rFonts w:ascii="Montserrat" w:hAnsi="Montserrat" w:cs="Arial"/>
              </w:rPr>
              <w:t> </w:t>
            </w:r>
          </w:p>
        </w:tc>
        <w:tc>
          <w:tcPr>
            <w:tcW w:w="222" w:type="pct"/>
            <w:tcBorders>
              <w:bottom w:val="single" w:sz="4" w:space="0" w:color="auto"/>
            </w:tcBorders>
            <w:vAlign w:val="center"/>
          </w:tcPr>
          <w:p w14:paraId="75B0B1A2" w14:textId="77777777" w:rsidR="00AF1396" w:rsidRPr="00E3725E" w:rsidRDefault="00AF1396" w:rsidP="00921F2F">
            <w:pPr>
              <w:snapToGrid w:val="0"/>
              <w:jc w:val="both"/>
              <w:rPr>
                <w:rFonts w:ascii="Montserrat" w:hAnsi="Montserrat" w:cs="Arial"/>
              </w:rPr>
            </w:pPr>
            <w:r w:rsidRPr="00E3725E">
              <w:rPr>
                <w:rFonts w:ascii="Montserrat" w:hAnsi="Montserrat" w:cs="Arial"/>
              </w:rPr>
              <w:t> </w:t>
            </w:r>
          </w:p>
        </w:tc>
        <w:tc>
          <w:tcPr>
            <w:tcW w:w="223" w:type="pct"/>
            <w:tcBorders>
              <w:bottom w:val="single" w:sz="4" w:space="0" w:color="auto"/>
            </w:tcBorders>
            <w:vAlign w:val="center"/>
          </w:tcPr>
          <w:p w14:paraId="169B8944" w14:textId="77777777" w:rsidR="00AF1396" w:rsidRPr="00E3725E" w:rsidRDefault="00AF1396" w:rsidP="00921F2F">
            <w:pPr>
              <w:snapToGrid w:val="0"/>
              <w:jc w:val="both"/>
              <w:rPr>
                <w:rFonts w:ascii="Montserrat" w:hAnsi="Montserrat" w:cs="Arial"/>
              </w:rPr>
            </w:pPr>
            <w:r w:rsidRPr="00E3725E">
              <w:rPr>
                <w:rFonts w:ascii="Montserrat" w:hAnsi="Montserrat" w:cs="Arial"/>
              </w:rPr>
              <w:t> </w:t>
            </w:r>
          </w:p>
        </w:tc>
        <w:tc>
          <w:tcPr>
            <w:tcW w:w="223" w:type="pct"/>
            <w:tcBorders>
              <w:bottom w:val="single" w:sz="4" w:space="0" w:color="auto"/>
            </w:tcBorders>
            <w:vAlign w:val="center"/>
          </w:tcPr>
          <w:p w14:paraId="67EDC174" w14:textId="77777777" w:rsidR="00AF1396" w:rsidRPr="00E3725E" w:rsidRDefault="00AF1396" w:rsidP="00921F2F">
            <w:pPr>
              <w:snapToGrid w:val="0"/>
              <w:jc w:val="both"/>
              <w:rPr>
                <w:rFonts w:ascii="Montserrat" w:hAnsi="Montserrat" w:cs="Arial"/>
              </w:rPr>
            </w:pPr>
            <w:r w:rsidRPr="00E3725E">
              <w:rPr>
                <w:rFonts w:ascii="Montserrat" w:hAnsi="Montserrat" w:cs="Arial"/>
              </w:rPr>
              <w:t> </w:t>
            </w:r>
          </w:p>
        </w:tc>
        <w:tc>
          <w:tcPr>
            <w:tcW w:w="164" w:type="pct"/>
            <w:tcBorders>
              <w:bottom w:val="single" w:sz="4" w:space="0" w:color="auto"/>
            </w:tcBorders>
            <w:vAlign w:val="center"/>
          </w:tcPr>
          <w:p w14:paraId="2723717C" w14:textId="77777777" w:rsidR="00AF1396" w:rsidRPr="00E3725E" w:rsidRDefault="00AF1396" w:rsidP="00921F2F">
            <w:pPr>
              <w:snapToGrid w:val="0"/>
              <w:jc w:val="both"/>
              <w:rPr>
                <w:rFonts w:ascii="Montserrat" w:hAnsi="Montserrat" w:cs="Arial"/>
              </w:rPr>
            </w:pPr>
            <w:r w:rsidRPr="00E3725E">
              <w:rPr>
                <w:rFonts w:ascii="Montserrat" w:hAnsi="Montserrat" w:cs="Arial"/>
              </w:rPr>
              <w:t> </w:t>
            </w:r>
          </w:p>
        </w:tc>
        <w:tc>
          <w:tcPr>
            <w:tcW w:w="636" w:type="pct"/>
            <w:tcBorders>
              <w:bottom w:val="single" w:sz="4" w:space="0" w:color="auto"/>
            </w:tcBorders>
            <w:vAlign w:val="center"/>
          </w:tcPr>
          <w:p w14:paraId="15C55C92" w14:textId="77777777" w:rsidR="00AF1396" w:rsidRPr="00E3725E" w:rsidRDefault="00AF1396" w:rsidP="00921F2F">
            <w:pPr>
              <w:snapToGrid w:val="0"/>
              <w:jc w:val="both"/>
              <w:rPr>
                <w:rFonts w:ascii="Montserrat" w:hAnsi="Montserrat" w:cs="Arial"/>
              </w:rPr>
            </w:pPr>
            <w:r w:rsidRPr="00E3725E">
              <w:rPr>
                <w:rFonts w:ascii="Montserrat" w:hAnsi="Montserrat" w:cs="Arial"/>
              </w:rPr>
              <w:t> </w:t>
            </w:r>
          </w:p>
        </w:tc>
        <w:tc>
          <w:tcPr>
            <w:tcW w:w="636" w:type="pct"/>
            <w:gridSpan w:val="2"/>
            <w:vAlign w:val="center"/>
          </w:tcPr>
          <w:p w14:paraId="08BD82D0" w14:textId="77777777" w:rsidR="00AF1396" w:rsidRPr="00E3725E" w:rsidRDefault="00AF1396" w:rsidP="00921F2F">
            <w:pPr>
              <w:snapToGrid w:val="0"/>
              <w:jc w:val="both"/>
              <w:rPr>
                <w:rFonts w:ascii="Montserrat" w:hAnsi="Montserrat" w:cs="Arial"/>
              </w:rPr>
            </w:pPr>
          </w:p>
        </w:tc>
        <w:tc>
          <w:tcPr>
            <w:tcW w:w="627" w:type="pct"/>
            <w:vAlign w:val="center"/>
          </w:tcPr>
          <w:p w14:paraId="69500A46" w14:textId="77777777" w:rsidR="00AF1396" w:rsidRPr="00E3725E" w:rsidRDefault="00AF1396" w:rsidP="00921F2F">
            <w:pPr>
              <w:snapToGrid w:val="0"/>
              <w:jc w:val="both"/>
              <w:rPr>
                <w:rFonts w:ascii="Montserrat" w:hAnsi="Montserrat" w:cs="Arial"/>
              </w:rPr>
            </w:pPr>
          </w:p>
        </w:tc>
        <w:tc>
          <w:tcPr>
            <w:tcW w:w="513" w:type="pct"/>
            <w:vAlign w:val="center"/>
          </w:tcPr>
          <w:p w14:paraId="3EA71FC8" w14:textId="77777777" w:rsidR="00AF1396" w:rsidRPr="00E3725E" w:rsidRDefault="00AF1396" w:rsidP="00921F2F">
            <w:pPr>
              <w:snapToGrid w:val="0"/>
              <w:jc w:val="both"/>
              <w:rPr>
                <w:rFonts w:ascii="Montserrat" w:hAnsi="Montserrat" w:cs="Arial"/>
              </w:rPr>
            </w:pPr>
          </w:p>
        </w:tc>
        <w:tc>
          <w:tcPr>
            <w:tcW w:w="647" w:type="pct"/>
          </w:tcPr>
          <w:p w14:paraId="2C7B1B44" w14:textId="77777777" w:rsidR="00AF1396" w:rsidRPr="00E3725E" w:rsidRDefault="00AF1396" w:rsidP="00921F2F">
            <w:pPr>
              <w:snapToGrid w:val="0"/>
              <w:jc w:val="both"/>
              <w:rPr>
                <w:rFonts w:ascii="Montserrat" w:hAnsi="Montserrat" w:cs="Arial"/>
              </w:rPr>
            </w:pPr>
          </w:p>
        </w:tc>
        <w:tc>
          <w:tcPr>
            <w:tcW w:w="648" w:type="pct"/>
            <w:vAlign w:val="center"/>
          </w:tcPr>
          <w:p w14:paraId="09D1D0DB" w14:textId="77777777" w:rsidR="00AF1396" w:rsidRPr="00E3725E" w:rsidRDefault="00AF1396" w:rsidP="00921F2F">
            <w:pPr>
              <w:snapToGrid w:val="0"/>
              <w:jc w:val="both"/>
              <w:rPr>
                <w:rFonts w:ascii="Montserrat" w:hAnsi="Montserrat" w:cs="Arial"/>
              </w:rPr>
            </w:pPr>
          </w:p>
        </w:tc>
      </w:tr>
      <w:tr w:rsidR="00AF1396" w:rsidRPr="00E3725E" w14:paraId="0B7EACE0" w14:textId="77777777" w:rsidTr="00AF1396">
        <w:trPr>
          <w:trHeight w:val="285"/>
          <w:jc w:val="center"/>
        </w:trPr>
        <w:tc>
          <w:tcPr>
            <w:tcW w:w="278" w:type="pct"/>
            <w:vAlign w:val="center"/>
          </w:tcPr>
          <w:p w14:paraId="0700FEB3" w14:textId="77777777" w:rsidR="00AF1396" w:rsidRPr="00E3725E" w:rsidRDefault="00AF1396" w:rsidP="00921F2F">
            <w:pPr>
              <w:snapToGrid w:val="0"/>
              <w:jc w:val="both"/>
              <w:rPr>
                <w:rFonts w:ascii="Montserrat" w:hAnsi="Montserrat" w:cs="Arial"/>
              </w:rPr>
            </w:pPr>
          </w:p>
        </w:tc>
        <w:tc>
          <w:tcPr>
            <w:tcW w:w="183" w:type="pct"/>
            <w:tcBorders>
              <w:bottom w:val="single" w:sz="4" w:space="0" w:color="auto"/>
            </w:tcBorders>
            <w:vAlign w:val="center"/>
          </w:tcPr>
          <w:p w14:paraId="4C37BBCB" w14:textId="77777777" w:rsidR="00AF1396" w:rsidRPr="00E3725E" w:rsidRDefault="00AF1396" w:rsidP="00921F2F">
            <w:pPr>
              <w:snapToGrid w:val="0"/>
              <w:jc w:val="both"/>
              <w:rPr>
                <w:rFonts w:ascii="Montserrat" w:hAnsi="Montserrat" w:cs="Arial"/>
              </w:rPr>
            </w:pPr>
          </w:p>
        </w:tc>
        <w:tc>
          <w:tcPr>
            <w:tcW w:w="222" w:type="pct"/>
            <w:tcBorders>
              <w:bottom w:val="single" w:sz="4" w:space="0" w:color="auto"/>
            </w:tcBorders>
            <w:vAlign w:val="center"/>
          </w:tcPr>
          <w:p w14:paraId="112C3F61" w14:textId="77777777" w:rsidR="00AF1396" w:rsidRPr="00E3725E" w:rsidRDefault="00AF1396" w:rsidP="00921F2F">
            <w:pPr>
              <w:snapToGrid w:val="0"/>
              <w:jc w:val="both"/>
              <w:rPr>
                <w:rFonts w:ascii="Montserrat" w:hAnsi="Montserrat" w:cs="Arial"/>
              </w:rPr>
            </w:pPr>
          </w:p>
        </w:tc>
        <w:tc>
          <w:tcPr>
            <w:tcW w:w="223" w:type="pct"/>
            <w:tcBorders>
              <w:bottom w:val="single" w:sz="4" w:space="0" w:color="auto"/>
            </w:tcBorders>
            <w:vAlign w:val="center"/>
          </w:tcPr>
          <w:p w14:paraId="69881D8A" w14:textId="77777777" w:rsidR="00AF1396" w:rsidRPr="00E3725E" w:rsidRDefault="00AF1396" w:rsidP="00921F2F">
            <w:pPr>
              <w:snapToGrid w:val="0"/>
              <w:jc w:val="both"/>
              <w:rPr>
                <w:rFonts w:ascii="Montserrat" w:hAnsi="Montserrat" w:cs="Arial"/>
              </w:rPr>
            </w:pPr>
          </w:p>
        </w:tc>
        <w:tc>
          <w:tcPr>
            <w:tcW w:w="223" w:type="pct"/>
            <w:tcBorders>
              <w:bottom w:val="single" w:sz="4" w:space="0" w:color="auto"/>
            </w:tcBorders>
            <w:vAlign w:val="center"/>
          </w:tcPr>
          <w:p w14:paraId="25E224E8" w14:textId="77777777" w:rsidR="00AF1396" w:rsidRPr="00E3725E" w:rsidRDefault="00AF1396" w:rsidP="00921F2F">
            <w:pPr>
              <w:snapToGrid w:val="0"/>
              <w:jc w:val="both"/>
              <w:rPr>
                <w:rFonts w:ascii="Montserrat" w:hAnsi="Montserrat" w:cs="Arial"/>
              </w:rPr>
            </w:pPr>
          </w:p>
        </w:tc>
        <w:tc>
          <w:tcPr>
            <w:tcW w:w="164" w:type="pct"/>
            <w:tcBorders>
              <w:bottom w:val="single" w:sz="4" w:space="0" w:color="auto"/>
            </w:tcBorders>
            <w:vAlign w:val="center"/>
          </w:tcPr>
          <w:p w14:paraId="6FAE8FBA" w14:textId="77777777" w:rsidR="00AF1396" w:rsidRPr="00E3725E" w:rsidRDefault="00AF1396" w:rsidP="00921F2F">
            <w:pPr>
              <w:snapToGrid w:val="0"/>
              <w:jc w:val="both"/>
              <w:rPr>
                <w:rFonts w:ascii="Montserrat" w:hAnsi="Montserrat" w:cs="Arial"/>
              </w:rPr>
            </w:pPr>
          </w:p>
        </w:tc>
        <w:tc>
          <w:tcPr>
            <w:tcW w:w="636" w:type="pct"/>
            <w:tcBorders>
              <w:bottom w:val="single" w:sz="4" w:space="0" w:color="auto"/>
            </w:tcBorders>
            <w:vAlign w:val="center"/>
          </w:tcPr>
          <w:p w14:paraId="16CCBC4C" w14:textId="77777777" w:rsidR="00AF1396" w:rsidRPr="00E3725E" w:rsidRDefault="00AF1396" w:rsidP="00921F2F">
            <w:pPr>
              <w:snapToGrid w:val="0"/>
              <w:jc w:val="both"/>
              <w:rPr>
                <w:rFonts w:ascii="Montserrat" w:hAnsi="Montserrat" w:cs="Arial"/>
              </w:rPr>
            </w:pPr>
          </w:p>
        </w:tc>
        <w:tc>
          <w:tcPr>
            <w:tcW w:w="636" w:type="pct"/>
            <w:gridSpan w:val="2"/>
            <w:vAlign w:val="center"/>
          </w:tcPr>
          <w:p w14:paraId="597B0101" w14:textId="77777777" w:rsidR="00AF1396" w:rsidRPr="00E3725E" w:rsidRDefault="00AF1396" w:rsidP="00921F2F">
            <w:pPr>
              <w:snapToGrid w:val="0"/>
              <w:jc w:val="both"/>
              <w:rPr>
                <w:rFonts w:ascii="Montserrat" w:hAnsi="Montserrat" w:cs="Arial"/>
              </w:rPr>
            </w:pPr>
          </w:p>
        </w:tc>
        <w:tc>
          <w:tcPr>
            <w:tcW w:w="627" w:type="pct"/>
            <w:vAlign w:val="center"/>
          </w:tcPr>
          <w:p w14:paraId="5EE27687" w14:textId="77777777" w:rsidR="00AF1396" w:rsidRPr="00E3725E" w:rsidRDefault="00AF1396" w:rsidP="00921F2F">
            <w:pPr>
              <w:snapToGrid w:val="0"/>
              <w:jc w:val="both"/>
              <w:rPr>
                <w:rFonts w:ascii="Montserrat" w:hAnsi="Montserrat" w:cs="Arial"/>
              </w:rPr>
            </w:pPr>
          </w:p>
        </w:tc>
        <w:tc>
          <w:tcPr>
            <w:tcW w:w="513" w:type="pct"/>
            <w:vAlign w:val="center"/>
          </w:tcPr>
          <w:p w14:paraId="30E9F9DA" w14:textId="77777777" w:rsidR="00AF1396" w:rsidRPr="00E3725E" w:rsidRDefault="00AF1396" w:rsidP="00921F2F">
            <w:pPr>
              <w:snapToGrid w:val="0"/>
              <w:jc w:val="both"/>
              <w:rPr>
                <w:rFonts w:ascii="Montserrat" w:hAnsi="Montserrat" w:cs="Arial"/>
              </w:rPr>
            </w:pPr>
          </w:p>
        </w:tc>
        <w:tc>
          <w:tcPr>
            <w:tcW w:w="647" w:type="pct"/>
          </w:tcPr>
          <w:p w14:paraId="1B22EDC0" w14:textId="77777777" w:rsidR="00AF1396" w:rsidRPr="00E3725E" w:rsidRDefault="00AF1396" w:rsidP="00921F2F">
            <w:pPr>
              <w:snapToGrid w:val="0"/>
              <w:jc w:val="both"/>
              <w:rPr>
                <w:rFonts w:ascii="Montserrat" w:hAnsi="Montserrat" w:cs="Arial"/>
              </w:rPr>
            </w:pPr>
          </w:p>
        </w:tc>
        <w:tc>
          <w:tcPr>
            <w:tcW w:w="648" w:type="pct"/>
            <w:vAlign w:val="center"/>
          </w:tcPr>
          <w:p w14:paraId="26079227" w14:textId="77777777" w:rsidR="00AF1396" w:rsidRPr="00E3725E" w:rsidRDefault="00AF1396" w:rsidP="00921F2F">
            <w:pPr>
              <w:snapToGrid w:val="0"/>
              <w:jc w:val="both"/>
              <w:rPr>
                <w:rFonts w:ascii="Montserrat" w:hAnsi="Montserrat" w:cs="Arial"/>
              </w:rPr>
            </w:pPr>
          </w:p>
        </w:tc>
      </w:tr>
      <w:tr w:rsidR="00AF1396" w:rsidRPr="00E3725E" w14:paraId="5465B349" w14:textId="77777777" w:rsidTr="00AF1396">
        <w:trPr>
          <w:trHeight w:val="285"/>
          <w:jc w:val="center"/>
        </w:trPr>
        <w:tc>
          <w:tcPr>
            <w:tcW w:w="278" w:type="pct"/>
            <w:vAlign w:val="center"/>
          </w:tcPr>
          <w:p w14:paraId="15BAC486" w14:textId="77777777" w:rsidR="00AF1396" w:rsidRPr="00E3725E" w:rsidRDefault="00AF1396" w:rsidP="00921F2F">
            <w:pPr>
              <w:snapToGrid w:val="0"/>
              <w:jc w:val="both"/>
              <w:rPr>
                <w:rFonts w:ascii="Montserrat" w:hAnsi="Montserrat" w:cs="Arial"/>
              </w:rPr>
            </w:pPr>
          </w:p>
        </w:tc>
        <w:tc>
          <w:tcPr>
            <w:tcW w:w="183" w:type="pct"/>
            <w:tcBorders>
              <w:bottom w:val="single" w:sz="4" w:space="0" w:color="auto"/>
            </w:tcBorders>
            <w:vAlign w:val="center"/>
          </w:tcPr>
          <w:p w14:paraId="39121688" w14:textId="77777777" w:rsidR="00AF1396" w:rsidRPr="00E3725E" w:rsidRDefault="00AF1396" w:rsidP="00921F2F">
            <w:pPr>
              <w:snapToGrid w:val="0"/>
              <w:jc w:val="both"/>
              <w:rPr>
                <w:rFonts w:ascii="Montserrat" w:hAnsi="Montserrat" w:cs="Arial"/>
              </w:rPr>
            </w:pPr>
          </w:p>
        </w:tc>
        <w:tc>
          <w:tcPr>
            <w:tcW w:w="222" w:type="pct"/>
            <w:tcBorders>
              <w:bottom w:val="single" w:sz="4" w:space="0" w:color="auto"/>
            </w:tcBorders>
            <w:vAlign w:val="center"/>
          </w:tcPr>
          <w:p w14:paraId="05F72EAF" w14:textId="77777777" w:rsidR="00AF1396" w:rsidRPr="00E3725E" w:rsidRDefault="00AF1396" w:rsidP="00921F2F">
            <w:pPr>
              <w:snapToGrid w:val="0"/>
              <w:jc w:val="both"/>
              <w:rPr>
                <w:rFonts w:ascii="Montserrat" w:hAnsi="Montserrat" w:cs="Arial"/>
              </w:rPr>
            </w:pPr>
          </w:p>
        </w:tc>
        <w:tc>
          <w:tcPr>
            <w:tcW w:w="223" w:type="pct"/>
            <w:tcBorders>
              <w:bottom w:val="single" w:sz="4" w:space="0" w:color="auto"/>
            </w:tcBorders>
            <w:vAlign w:val="center"/>
          </w:tcPr>
          <w:p w14:paraId="76C6A9CA" w14:textId="77777777" w:rsidR="00AF1396" w:rsidRPr="00E3725E" w:rsidRDefault="00AF1396" w:rsidP="00921F2F">
            <w:pPr>
              <w:snapToGrid w:val="0"/>
              <w:jc w:val="both"/>
              <w:rPr>
                <w:rFonts w:ascii="Montserrat" w:hAnsi="Montserrat" w:cs="Arial"/>
              </w:rPr>
            </w:pPr>
          </w:p>
        </w:tc>
        <w:tc>
          <w:tcPr>
            <w:tcW w:w="223" w:type="pct"/>
            <w:tcBorders>
              <w:bottom w:val="single" w:sz="4" w:space="0" w:color="auto"/>
            </w:tcBorders>
            <w:vAlign w:val="center"/>
          </w:tcPr>
          <w:p w14:paraId="3E6CAFC1" w14:textId="77777777" w:rsidR="00AF1396" w:rsidRPr="00E3725E" w:rsidRDefault="00AF1396" w:rsidP="00921F2F">
            <w:pPr>
              <w:snapToGrid w:val="0"/>
              <w:jc w:val="both"/>
              <w:rPr>
                <w:rFonts w:ascii="Montserrat" w:hAnsi="Montserrat" w:cs="Arial"/>
              </w:rPr>
            </w:pPr>
          </w:p>
        </w:tc>
        <w:tc>
          <w:tcPr>
            <w:tcW w:w="164" w:type="pct"/>
            <w:tcBorders>
              <w:bottom w:val="single" w:sz="4" w:space="0" w:color="auto"/>
            </w:tcBorders>
            <w:vAlign w:val="center"/>
          </w:tcPr>
          <w:p w14:paraId="6A9F653D" w14:textId="77777777" w:rsidR="00AF1396" w:rsidRPr="00E3725E" w:rsidRDefault="00AF1396" w:rsidP="00921F2F">
            <w:pPr>
              <w:snapToGrid w:val="0"/>
              <w:jc w:val="both"/>
              <w:rPr>
                <w:rFonts w:ascii="Montserrat" w:hAnsi="Montserrat" w:cs="Arial"/>
              </w:rPr>
            </w:pPr>
          </w:p>
        </w:tc>
        <w:tc>
          <w:tcPr>
            <w:tcW w:w="636" w:type="pct"/>
            <w:tcBorders>
              <w:bottom w:val="single" w:sz="4" w:space="0" w:color="auto"/>
            </w:tcBorders>
            <w:vAlign w:val="center"/>
          </w:tcPr>
          <w:p w14:paraId="7FFBC519" w14:textId="77777777" w:rsidR="00AF1396" w:rsidRPr="00E3725E" w:rsidRDefault="00AF1396" w:rsidP="00921F2F">
            <w:pPr>
              <w:snapToGrid w:val="0"/>
              <w:jc w:val="both"/>
              <w:rPr>
                <w:rFonts w:ascii="Montserrat" w:hAnsi="Montserrat" w:cs="Arial"/>
              </w:rPr>
            </w:pPr>
          </w:p>
        </w:tc>
        <w:tc>
          <w:tcPr>
            <w:tcW w:w="636" w:type="pct"/>
            <w:gridSpan w:val="2"/>
            <w:tcBorders>
              <w:bottom w:val="single" w:sz="4" w:space="0" w:color="auto"/>
            </w:tcBorders>
            <w:vAlign w:val="center"/>
          </w:tcPr>
          <w:p w14:paraId="46C7F9B2" w14:textId="77777777" w:rsidR="00AF1396" w:rsidRPr="00E3725E" w:rsidRDefault="00AF1396" w:rsidP="00921F2F">
            <w:pPr>
              <w:snapToGrid w:val="0"/>
              <w:jc w:val="both"/>
              <w:rPr>
                <w:rFonts w:ascii="Montserrat" w:hAnsi="Montserrat" w:cs="Arial"/>
              </w:rPr>
            </w:pPr>
          </w:p>
        </w:tc>
        <w:tc>
          <w:tcPr>
            <w:tcW w:w="627" w:type="pct"/>
            <w:tcBorders>
              <w:bottom w:val="single" w:sz="4" w:space="0" w:color="auto"/>
            </w:tcBorders>
            <w:vAlign w:val="center"/>
          </w:tcPr>
          <w:p w14:paraId="00C2F25E" w14:textId="77777777" w:rsidR="00AF1396" w:rsidRPr="00E3725E" w:rsidRDefault="00AF1396" w:rsidP="00921F2F">
            <w:pPr>
              <w:snapToGrid w:val="0"/>
              <w:jc w:val="both"/>
              <w:rPr>
                <w:rFonts w:ascii="Montserrat" w:hAnsi="Montserrat" w:cs="Arial"/>
              </w:rPr>
            </w:pPr>
          </w:p>
        </w:tc>
        <w:tc>
          <w:tcPr>
            <w:tcW w:w="513" w:type="pct"/>
            <w:tcBorders>
              <w:bottom w:val="single" w:sz="4" w:space="0" w:color="auto"/>
            </w:tcBorders>
            <w:vAlign w:val="center"/>
          </w:tcPr>
          <w:p w14:paraId="51D8A550" w14:textId="77777777" w:rsidR="00AF1396" w:rsidRPr="00E3725E" w:rsidRDefault="00AF1396" w:rsidP="00921F2F">
            <w:pPr>
              <w:snapToGrid w:val="0"/>
              <w:jc w:val="both"/>
              <w:rPr>
                <w:rFonts w:ascii="Montserrat" w:hAnsi="Montserrat" w:cs="Arial"/>
              </w:rPr>
            </w:pPr>
          </w:p>
        </w:tc>
        <w:tc>
          <w:tcPr>
            <w:tcW w:w="647" w:type="pct"/>
            <w:tcBorders>
              <w:bottom w:val="single" w:sz="4" w:space="0" w:color="auto"/>
            </w:tcBorders>
          </w:tcPr>
          <w:p w14:paraId="7F4ACB7F" w14:textId="77777777" w:rsidR="00AF1396" w:rsidRPr="00E3725E" w:rsidRDefault="00AF1396" w:rsidP="00921F2F">
            <w:pPr>
              <w:snapToGrid w:val="0"/>
              <w:jc w:val="both"/>
              <w:rPr>
                <w:rFonts w:ascii="Montserrat" w:hAnsi="Montserrat" w:cs="Arial"/>
              </w:rPr>
            </w:pPr>
          </w:p>
        </w:tc>
        <w:tc>
          <w:tcPr>
            <w:tcW w:w="648" w:type="pct"/>
            <w:tcBorders>
              <w:bottom w:val="single" w:sz="4" w:space="0" w:color="auto"/>
            </w:tcBorders>
            <w:vAlign w:val="center"/>
          </w:tcPr>
          <w:p w14:paraId="736DBFD8" w14:textId="77777777" w:rsidR="00AF1396" w:rsidRPr="00E3725E" w:rsidRDefault="00AF1396" w:rsidP="00921F2F">
            <w:pPr>
              <w:snapToGrid w:val="0"/>
              <w:jc w:val="both"/>
              <w:rPr>
                <w:rFonts w:ascii="Montserrat" w:hAnsi="Montserrat" w:cs="Arial"/>
              </w:rPr>
            </w:pPr>
          </w:p>
        </w:tc>
      </w:tr>
      <w:tr w:rsidR="0039695B" w:rsidRPr="00E3725E" w14:paraId="42A13A92" w14:textId="77777777" w:rsidTr="00AF1396">
        <w:trPr>
          <w:trHeight w:val="285"/>
          <w:jc w:val="center"/>
        </w:trPr>
        <w:tc>
          <w:tcPr>
            <w:tcW w:w="2465" w:type="pct"/>
            <w:gridSpan w:val="8"/>
            <w:vMerge w:val="restart"/>
            <w:tcBorders>
              <w:top w:val="single" w:sz="4" w:space="0" w:color="auto"/>
              <w:left w:val="nil"/>
              <w:right w:val="nil"/>
            </w:tcBorders>
            <w:vAlign w:val="center"/>
          </w:tcPr>
          <w:p w14:paraId="5C9BCE0F" w14:textId="77777777" w:rsidR="0039695B" w:rsidRPr="00E3725E" w:rsidRDefault="0039695B" w:rsidP="00921F2F">
            <w:pPr>
              <w:snapToGrid w:val="0"/>
              <w:jc w:val="both"/>
              <w:rPr>
                <w:rFonts w:ascii="Montserrat" w:hAnsi="Montserrat" w:cs="Arial"/>
                <w:sz w:val="18"/>
              </w:rPr>
            </w:pPr>
          </w:p>
        </w:tc>
        <w:tc>
          <w:tcPr>
            <w:tcW w:w="1240" w:type="pct"/>
            <w:gridSpan w:val="3"/>
            <w:tcBorders>
              <w:top w:val="single" w:sz="4" w:space="0" w:color="auto"/>
              <w:left w:val="nil"/>
              <w:bottom w:val="nil"/>
              <w:right w:val="single" w:sz="4" w:space="0" w:color="auto"/>
            </w:tcBorders>
            <w:vAlign w:val="center"/>
          </w:tcPr>
          <w:p w14:paraId="603D0DC8" w14:textId="66576C6F" w:rsidR="0039695B" w:rsidRPr="00E3725E" w:rsidRDefault="0039695B" w:rsidP="00921F2F">
            <w:pPr>
              <w:snapToGrid w:val="0"/>
              <w:jc w:val="center"/>
              <w:rPr>
                <w:rFonts w:ascii="Montserrat" w:hAnsi="Montserrat" w:cs="Arial"/>
                <w:sz w:val="18"/>
              </w:rPr>
            </w:pPr>
            <w:r w:rsidRPr="00E3725E">
              <w:rPr>
                <w:rFonts w:ascii="Montserrat" w:hAnsi="Montserrat" w:cs="Arial"/>
                <w:sz w:val="18"/>
              </w:rPr>
              <w:t xml:space="preserve">SUBTOTAL </w:t>
            </w:r>
            <w:r w:rsidRPr="00E3725E">
              <w:rPr>
                <w:rFonts w:ascii="Montserrat" w:hAnsi="Montserrat" w:cs="Arial"/>
                <w:b/>
                <w:sz w:val="18"/>
              </w:rPr>
              <w:t>[</w:t>
            </w:r>
            <w:r w:rsidR="00AF1396">
              <w:rPr>
                <w:rFonts w:ascii="Montserrat" w:hAnsi="Montserrat" w:cs="Arial"/>
                <w:b/>
                <w:sz w:val="18"/>
              </w:rPr>
              <w:t>15</w:t>
            </w:r>
            <w:r w:rsidRPr="00E3725E">
              <w:rPr>
                <w:rFonts w:ascii="Montserrat" w:hAnsi="Montserrat" w:cs="Arial"/>
                <w:b/>
                <w:sz w:val="18"/>
              </w:rPr>
              <w:t>]</w:t>
            </w:r>
          </w:p>
        </w:tc>
        <w:tc>
          <w:tcPr>
            <w:tcW w:w="647" w:type="pct"/>
            <w:tcBorders>
              <w:top w:val="single" w:sz="4" w:space="0" w:color="auto"/>
              <w:left w:val="single" w:sz="4" w:space="0" w:color="auto"/>
              <w:right w:val="single" w:sz="4" w:space="0" w:color="auto"/>
            </w:tcBorders>
          </w:tcPr>
          <w:p w14:paraId="2146A6EC" w14:textId="77777777" w:rsidR="0039695B" w:rsidRPr="00E3725E" w:rsidRDefault="0039695B" w:rsidP="00921F2F">
            <w:pPr>
              <w:snapToGrid w:val="0"/>
              <w:jc w:val="both"/>
              <w:rPr>
                <w:rFonts w:ascii="Montserrat" w:hAnsi="Montserrat" w:cs="Arial"/>
                <w:sz w:val="18"/>
              </w:rPr>
            </w:pPr>
          </w:p>
        </w:tc>
        <w:tc>
          <w:tcPr>
            <w:tcW w:w="648" w:type="pct"/>
            <w:tcBorders>
              <w:top w:val="single" w:sz="4" w:space="0" w:color="auto"/>
              <w:left w:val="single" w:sz="4" w:space="0" w:color="auto"/>
            </w:tcBorders>
            <w:vAlign w:val="center"/>
          </w:tcPr>
          <w:p w14:paraId="2E7E697A" w14:textId="77777777" w:rsidR="0039695B" w:rsidRPr="00E3725E" w:rsidRDefault="0039695B" w:rsidP="00921F2F">
            <w:pPr>
              <w:snapToGrid w:val="0"/>
              <w:jc w:val="both"/>
              <w:rPr>
                <w:rFonts w:ascii="Montserrat" w:hAnsi="Montserrat" w:cs="Arial"/>
                <w:sz w:val="18"/>
              </w:rPr>
            </w:pPr>
          </w:p>
        </w:tc>
      </w:tr>
      <w:tr w:rsidR="0039695B" w:rsidRPr="00E3725E" w14:paraId="40AF09AE" w14:textId="77777777" w:rsidTr="00AF1396">
        <w:trPr>
          <w:trHeight w:val="285"/>
          <w:jc w:val="center"/>
        </w:trPr>
        <w:tc>
          <w:tcPr>
            <w:tcW w:w="2465" w:type="pct"/>
            <w:gridSpan w:val="8"/>
            <w:vMerge/>
            <w:tcBorders>
              <w:left w:val="nil"/>
              <w:right w:val="nil"/>
            </w:tcBorders>
            <w:vAlign w:val="center"/>
          </w:tcPr>
          <w:p w14:paraId="3E50D74B" w14:textId="77777777" w:rsidR="0039695B" w:rsidRPr="00E3725E" w:rsidRDefault="0039695B" w:rsidP="00921F2F">
            <w:pPr>
              <w:snapToGrid w:val="0"/>
              <w:jc w:val="both"/>
              <w:rPr>
                <w:rFonts w:ascii="Montserrat" w:hAnsi="Montserrat" w:cs="Arial"/>
                <w:sz w:val="18"/>
              </w:rPr>
            </w:pPr>
          </w:p>
        </w:tc>
        <w:tc>
          <w:tcPr>
            <w:tcW w:w="1240" w:type="pct"/>
            <w:gridSpan w:val="3"/>
            <w:tcBorders>
              <w:top w:val="nil"/>
              <w:left w:val="nil"/>
              <w:bottom w:val="nil"/>
              <w:right w:val="single" w:sz="4" w:space="0" w:color="auto"/>
            </w:tcBorders>
            <w:vAlign w:val="center"/>
          </w:tcPr>
          <w:p w14:paraId="3E60336F" w14:textId="43A4886E" w:rsidR="0039695B" w:rsidRPr="00E3725E" w:rsidRDefault="0039695B" w:rsidP="00921F2F">
            <w:pPr>
              <w:snapToGrid w:val="0"/>
              <w:jc w:val="center"/>
              <w:rPr>
                <w:rFonts w:ascii="Montserrat" w:hAnsi="Montserrat" w:cs="Arial"/>
                <w:sz w:val="18"/>
              </w:rPr>
            </w:pPr>
            <w:r w:rsidRPr="00E3725E">
              <w:rPr>
                <w:rFonts w:ascii="Montserrat" w:hAnsi="Montserrat" w:cs="Arial"/>
                <w:sz w:val="18"/>
              </w:rPr>
              <w:t xml:space="preserve">IVA </w:t>
            </w:r>
            <w:r w:rsidRPr="00E3725E">
              <w:rPr>
                <w:rFonts w:ascii="Montserrat" w:hAnsi="Montserrat" w:cs="Arial"/>
                <w:b/>
                <w:sz w:val="18"/>
              </w:rPr>
              <w:t>[</w:t>
            </w:r>
            <w:r w:rsidR="00AF1396">
              <w:rPr>
                <w:rFonts w:ascii="Montserrat" w:hAnsi="Montserrat" w:cs="Arial"/>
                <w:b/>
                <w:sz w:val="18"/>
              </w:rPr>
              <w:t>16</w:t>
            </w:r>
            <w:r w:rsidRPr="00E3725E">
              <w:rPr>
                <w:rFonts w:ascii="Montserrat" w:hAnsi="Montserrat" w:cs="Arial"/>
                <w:b/>
                <w:sz w:val="18"/>
              </w:rPr>
              <w:t>]</w:t>
            </w:r>
          </w:p>
        </w:tc>
        <w:tc>
          <w:tcPr>
            <w:tcW w:w="647" w:type="pct"/>
            <w:tcBorders>
              <w:left w:val="single" w:sz="4" w:space="0" w:color="auto"/>
              <w:right w:val="single" w:sz="4" w:space="0" w:color="auto"/>
            </w:tcBorders>
          </w:tcPr>
          <w:p w14:paraId="0BA20557" w14:textId="77777777" w:rsidR="0039695B" w:rsidRPr="00E3725E" w:rsidRDefault="0039695B" w:rsidP="00921F2F">
            <w:pPr>
              <w:snapToGrid w:val="0"/>
              <w:jc w:val="both"/>
              <w:rPr>
                <w:rFonts w:ascii="Montserrat" w:hAnsi="Montserrat" w:cs="Arial"/>
                <w:sz w:val="18"/>
              </w:rPr>
            </w:pPr>
          </w:p>
        </w:tc>
        <w:tc>
          <w:tcPr>
            <w:tcW w:w="648" w:type="pct"/>
            <w:tcBorders>
              <w:left w:val="single" w:sz="4" w:space="0" w:color="auto"/>
            </w:tcBorders>
            <w:vAlign w:val="center"/>
          </w:tcPr>
          <w:p w14:paraId="61B3902D" w14:textId="77777777" w:rsidR="0039695B" w:rsidRPr="00E3725E" w:rsidRDefault="0039695B" w:rsidP="00921F2F">
            <w:pPr>
              <w:snapToGrid w:val="0"/>
              <w:jc w:val="both"/>
              <w:rPr>
                <w:rFonts w:ascii="Montserrat" w:hAnsi="Montserrat" w:cs="Arial"/>
                <w:sz w:val="18"/>
              </w:rPr>
            </w:pPr>
          </w:p>
        </w:tc>
      </w:tr>
      <w:tr w:rsidR="0039695B" w:rsidRPr="00E3725E" w14:paraId="1CFDDC7F" w14:textId="77777777" w:rsidTr="00AF1396">
        <w:trPr>
          <w:trHeight w:val="285"/>
          <w:jc w:val="center"/>
        </w:trPr>
        <w:tc>
          <w:tcPr>
            <w:tcW w:w="2465" w:type="pct"/>
            <w:gridSpan w:val="8"/>
            <w:vMerge/>
            <w:tcBorders>
              <w:left w:val="nil"/>
              <w:bottom w:val="nil"/>
              <w:right w:val="nil"/>
            </w:tcBorders>
            <w:vAlign w:val="center"/>
          </w:tcPr>
          <w:p w14:paraId="1613314E" w14:textId="77777777" w:rsidR="0039695B" w:rsidRPr="00E3725E" w:rsidRDefault="0039695B" w:rsidP="00921F2F">
            <w:pPr>
              <w:snapToGrid w:val="0"/>
              <w:jc w:val="both"/>
              <w:rPr>
                <w:rFonts w:ascii="Montserrat" w:hAnsi="Montserrat" w:cs="Arial"/>
                <w:sz w:val="18"/>
              </w:rPr>
            </w:pPr>
          </w:p>
        </w:tc>
        <w:tc>
          <w:tcPr>
            <w:tcW w:w="1240" w:type="pct"/>
            <w:gridSpan w:val="3"/>
            <w:tcBorders>
              <w:top w:val="nil"/>
              <w:left w:val="nil"/>
              <w:bottom w:val="nil"/>
              <w:right w:val="single" w:sz="4" w:space="0" w:color="auto"/>
            </w:tcBorders>
            <w:vAlign w:val="center"/>
          </w:tcPr>
          <w:p w14:paraId="79572FAF" w14:textId="7CDDB1AB" w:rsidR="0039695B" w:rsidRPr="00E3725E" w:rsidRDefault="0039695B" w:rsidP="00921F2F">
            <w:pPr>
              <w:snapToGrid w:val="0"/>
              <w:jc w:val="center"/>
              <w:rPr>
                <w:rFonts w:ascii="Montserrat" w:hAnsi="Montserrat" w:cs="Arial"/>
                <w:sz w:val="18"/>
              </w:rPr>
            </w:pPr>
            <w:r w:rsidRPr="00E3725E">
              <w:rPr>
                <w:rFonts w:ascii="Montserrat" w:hAnsi="Montserrat" w:cs="Arial"/>
                <w:sz w:val="18"/>
              </w:rPr>
              <w:t xml:space="preserve">TOTAL </w:t>
            </w:r>
            <w:r w:rsidRPr="00E3725E">
              <w:rPr>
                <w:rFonts w:ascii="Montserrat" w:hAnsi="Montserrat" w:cs="Arial"/>
                <w:b/>
                <w:sz w:val="18"/>
              </w:rPr>
              <w:t>[</w:t>
            </w:r>
            <w:r w:rsidR="00AF1396">
              <w:rPr>
                <w:rFonts w:ascii="Montserrat" w:hAnsi="Montserrat" w:cs="Arial"/>
                <w:b/>
                <w:sz w:val="18"/>
              </w:rPr>
              <w:t>17</w:t>
            </w:r>
            <w:r w:rsidRPr="00E3725E">
              <w:rPr>
                <w:rFonts w:ascii="Montserrat" w:hAnsi="Montserrat" w:cs="Arial"/>
                <w:b/>
                <w:sz w:val="18"/>
              </w:rPr>
              <w:t>]</w:t>
            </w:r>
          </w:p>
        </w:tc>
        <w:tc>
          <w:tcPr>
            <w:tcW w:w="647" w:type="pct"/>
            <w:tcBorders>
              <w:left w:val="single" w:sz="4" w:space="0" w:color="auto"/>
              <w:right w:val="single" w:sz="4" w:space="0" w:color="auto"/>
            </w:tcBorders>
          </w:tcPr>
          <w:p w14:paraId="20CD4F2D" w14:textId="77777777" w:rsidR="0039695B" w:rsidRPr="00E3725E" w:rsidRDefault="0039695B" w:rsidP="00921F2F">
            <w:pPr>
              <w:snapToGrid w:val="0"/>
              <w:jc w:val="both"/>
              <w:rPr>
                <w:rFonts w:ascii="Montserrat" w:hAnsi="Montserrat" w:cs="Arial"/>
                <w:sz w:val="18"/>
              </w:rPr>
            </w:pPr>
          </w:p>
        </w:tc>
        <w:tc>
          <w:tcPr>
            <w:tcW w:w="648" w:type="pct"/>
            <w:tcBorders>
              <w:left w:val="single" w:sz="4" w:space="0" w:color="auto"/>
            </w:tcBorders>
            <w:vAlign w:val="center"/>
          </w:tcPr>
          <w:p w14:paraId="7F633BE6" w14:textId="77777777" w:rsidR="0039695B" w:rsidRPr="00E3725E" w:rsidRDefault="0039695B" w:rsidP="00921F2F">
            <w:pPr>
              <w:snapToGrid w:val="0"/>
              <w:jc w:val="both"/>
              <w:rPr>
                <w:rFonts w:ascii="Montserrat" w:hAnsi="Montserrat" w:cs="Arial"/>
                <w:sz w:val="18"/>
              </w:rPr>
            </w:pPr>
          </w:p>
        </w:tc>
      </w:tr>
    </w:tbl>
    <w:p w14:paraId="7CD286CB" w14:textId="77777777" w:rsidR="00483949" w:rsidRDefault="00483949" w:rsidP="00483949">
      <w:pPr>
        <w:jc w:val="both"/>
        <w:rPr>
          <w:rFonts w:ascii="Montserrat" w:hAnsi="Montserrat" w:cs="Arial"/>
          <w:sz w:val="18"/>
          <w:szCs w:val="18"/>
        </w:rPr>
      </w:pPr>
    </w:p>
    <w:p w14:paraId="27482907" w14:textId="77777777" w:rsidR="0039695B" w:rsidRPr="00400C33" w:rsidRDefault="0039695B" w:rsidP="00483949">
      <w:pPr>
        <w:jc w:val="both"/>
        <w:rPr>
          <w:rFonts w:ascii="Montserrat" w:hAnsi="Montserrat" w:cs="Arial"/>
          <w:sz w:val="18"/>
          <w:szCs w:val="18"/>
        </w:rPr>
      </w:pPr>
    </w:p>
    <w:tbl>
      <w:tblPr>
        <w:tblStyle w:val="Tablaconcuadrcula"/>
        <w:tblW w:w="0" w:type="auto"/>
        <w:tblLook w:val="04A0" w:firstRow="1" w:lastRow="0" w:firstColumn="1" w:lastColumn="0" w:noHBand="0" w:noVBand="1"/>
      </w:tblPr>
      <w:tblGrid>
        <w:gridCol w:w="12428"/>
      </w:tblGrid>
      <w:tr w:rsidR="00483949" w:rsidRPr="00400C33" w14:paraId="442B0054" w14:textId="77777777" w:rsidTr="00B60CE6">
        <w:tc>
          <w:tcPr>
            <w:tcW w:w="12578" w:type="dxa"/>
          </w:tcPr>
          <w:p w14:paraId="338A1010" w14:textId="77777777" w:rsidR="00483949" w:rsidRPr="00400C33" w:rsidRDefault="00483949" w:rsidP="00B60CE6">
            <w:pPr>
              <w:snapToGrid w:val="0"/>
              <w:jc w:val="both"/>
              <w:rPr>
                <w:rFonts w:ascii="Montserrat" w:hAnsi="Montserrat" w:cs="Arial"/>
                <w:i/>
                <w:sz w:val="14"/>
                <w:szCs w:val="16"/>
              </w:rPr>
            </w:pPr>
            <w:r w:rsidRPr="00400C33">
              <w:rPr>
                <w:rFonts w:ascii="Montserrat" w:hAnsi="Montserrat" w:cs="Arial"/>
                <w:b/>
                <w:sz w:val="14"/>
                <w:szCs w:val="16"/>
              </w:rPr>
              <w:t>NOTA:</w:t>
            </w:r>
            <w:r w:rsidRPr="00400C33">
              <w:rPr>
                <w:rFonts w:ascii="Montserrat" w:hAnsi="Montserrat" w:cs="Arial"/>
                <w:i/>
                <w:sz w:val="14"/>
                <w:szCs w:val="16"/>
              </w:rPr>
              <w:t xml:space="preserve"> </w:t>
            </w:r>
          </w:p>
          <w:p w14:paraId="5296F906" w14:textId="77777777" w:rsidR="00483949" w:rsidRPr="00400C33" w:rsidRDefault="00483949" w:rsidP="00B60CE6">
            <w:pPr>
              <w:snapToGrid w:val="0"/>
              <w:jc w:val="both"/>
              <w:rPr>
                <w:rFonts w:ascii="Montserrat" w:hAnsi="Montserrat" w:cs="Arial"/>
                <w:sz w:val="14"/>
                <w:szCs w:val="16"/>
              </w:rPr>
            </w:pPr>
            <w:r w:rsidRPr="00400C33">
              <w:rPr>
                <w:rFonts w:ascii="Montserrat" w:hAnsi="Montserrat" w:cs="Arial"/>
                <w:sz w:val="14"/>
                <w:szCs w:val="16"/>
              </w:rPr>
              <w:t>MANIFIESTO QUE CONOZCO Y ACEPTO LOS TÉRMINOS Y CONDICIONES DEL PROCEDIMIENTO Y LOS HAGO PARTE DE MI PROPOSICIÓN PARA PARTICIPAR EN LAS CLAVES QUE PROPONE MI REPRESENTADA EN LA PRESENTE PROPOSICIÓN Y QUE ENTRE OTROS CORRESPONDEN JUSTA, EXACTA Y CABALMENTE A LA DESCRIPCIÓN Y PRESENTACIÓN SOLICITADA EN EL ANEXO DENOMINADO REQUERIMIENTO DE ESTA CONVOCATORIA.</w:t>
            </w:r>
          </w:p>
          <w:p w14:paraId="04DC3266" w14:textId="77777777" w:rsidR="00483949" w:rsidRPr="00400C33" w:rsidRDefault="00483949" w:rsidP="00B60CE6">
            <w:pPr>
              <w:snapToGrid w:val="0"/>
              <w:jc w:val="both"/>
              <w:rPr>
                <w:rFonts w:ascii="Montserrat" w:hAnsi="Montserrat" w:cs="Arial"/>
                <w:sz w:val="14"/>
                <w:szCs w:val="16"/>
              </w:rPr>
            </w:pPr>
          </w:p>
          <w:p w14:paraId="0E863705" w14:textId="77777777" w:rsidR="00483949" w:rsidRPr="00400C33" w:rsidRDefault="00483949" w:rsidP="00B60CE6">
            <w:pPr>
              <w:snapToGrid w:val="0"/>
              <w:jc w:val="both"/>
              <w:rPr>
                <w:rFonts w:ascii="Montserrat" w:hAnsi="Montserrat" w:cs="Arial"/>
                <w:sz w:val="14"/>
                <w:szCs w:val="16"/>
              </w:rPr>
            </w:pPr>
            <w:r w:rsidRPr="00400C33">
              <w:rPr>
                <w:rFonts w:ascii="Montserrat" w:hAnsi="Montserrat" w:cs="Arial"/>
                <w:sz w:val="14"/>
                <w:szCs w:val="16"/>
              </w:rPr>
              <w:t>LA PRESENTE TENDRÁ UNA VIGENCIA DURANTE TODO EL PROCEDIMIENTO DE CONTRATACIÓN.</w:t>
            </w:r>
          </w:p>
          <w:p w14:paraId="4DF964A0" w14:textId="77777777" w:rsidR="00483949" w:rsidRPr="00400C33" w:rsidRDefault="00483949" w:rsidP="00B60CE6">
            <w:pPr>
              <w:snapToGrid w:val="0"/>
              <w:jc w:val="both"/>
              <w:rPr>
                <w:rFonts w:ascii="Montserrat" w:hAnsi="Montserrat" w:cs="Arial"/>
                <w:sz w:val="14"/>
                <w:szCs w:val="16"/>
              </w:rPr>
            </w:pPr>
          </w:p>
          <w:p w14:paraId="73963599" w14:textId="77777777" w:rsidR="00483949" w:rsidRPr="00400C33" w:rsidRDefault="00483949" w:rsidP="00B60CE6">
            <w:pPr>
              <w:snapToGrid w:val="0"/>
              <w:jc w:val="both"/>
              <w:rPr>
                <w:rFonts w:ascii="Montserrat" w:hAnsi="Montserrat" w:cs="Arial"/>
                <w:sz w:val="14"/>
                <w:szCs w:val="16"/>
              </w:rPr>
            </w:pPr>
            <w:r w:rsidRPr="00400C33">
              <w:rPr>
                <w:rFonts w:ascii="Montserrat" w:hAnsi="Montserrat" w:cs="Arial"/>
                <w:sz w:val="14"/>
                <w:szCs w:val="16"/>
              </w:rPr>
              <w:t>EN CASO DE QUE EXISTA INSTANCIA DE INCONFORMIDAD LA PRESENTE ESTARÁ VIGENTE HASTA QUE LA MISMA SE RESUELVA Y 60 DIAS ADICIONALES.</w:t>
            </w:r>
          </w:p>
          <w:p w14:paraId="649328DD" w14:textId="77777777" w:rsidR="00483949" w:rsidRPr="00400C33" w:rsidRDefault="00483949" w:rsidP="00B60CE6">
            <w:pPr>
              <w:snapToGrid w:val="0"/>
              <w:jc w:val="both"/>
              <w:rPr>
                <w:rFonts w:ascii="Montserrat" w:hAnsi="Montserrat" w:cs="Arial"/>
                <w:sz w:val="14"/>
                <w:szCs w:val="16"/>
              </w:rPr>
            </w:pPr>
          </w:p>
          <w:p w14:paraId="7C9390E8" w14:textId="77777777" w:rsidR="00483949" w:rsidRPr="00400C33" w:rsidRDefault="00483949" w:rsidP="00B60CE6">
            <w:pPr>
              <w:jc w:val="both"/>
              <w:rPr>
                <w:rFonts w:ascii="Montserrat" w:hAnsi="Montserrat" w:cs="Arial"/>
                <w:sz w:val="18"/>
                <w:szCs w:val="18"/>
              </w:rPr>
            </w:pPr>
            <w:r w:rsidRPr="00400C33">
              <w:rPr>
                <w:rFonts w:ascii="Montserrat" w:hAnsi="Montserrat" w:cs="Arial"/>
                <w:b/>
                <w:i/>
                <w:sz w:val="14"/>
                <w:szCs w:val="16"/>
              </w:rPr>
              <w:t>LOS PRECIOS UNITARIOS, SERAN FIJOS DURANTE LA VIGENCIA DEL CONTRATO.</w:t>
            </w:r>
          </w:p>
        </w:tc>
      </w:tr>
    </w:tbl>
    <w:p w14:paraId="40B86DA8" w14:textId="77777777" w:rsidR="00483949" w:rsidRPr="00400C33" w:rsidRDefault="00483949" w:rsidP="00483949">
      <w:pPr>
        <w:jc w:val="both"/>
        <w:rPr>
          <w:rFonts w:ascii="Montserrat" w:hAnsi="Montserrat" w:cs="Arial"/>
          <w:sz w:val="18"/>
          <w:szCs w:val="18"/>
        </w:rPr>
      </w:pPr>
    </w:p>
    <w:p w14:paraId="7E53A962" w14:textId="5E8071F3" w:rsidR="00483949" w:rsidRPr="00400C33" w:rsidRDefault="00483949" w:rsidP="00483949">
      <w:pPr>
        <w:widowControl w:val="0"/>
        <w:ind w:left="-284"/>
        <w:jc w:val="center"/>
        <w:rPr>
          <w:rFonts w:ascii="Montserrat" w:hAnsi="Montserrat" w:cs="Arial"/>
          <w:sz w:val="20"/>
          <w:lang w:val="es-ES_tradnl" w:eastAsia="es-ES"/>
        </w:rPr>
      </w:pPr>
      <w:r w:rsidRPr="00400C33">
        <w:rPr>
          <w:rFonts w:ascii="Montserrat" w:hAnsi="Montserrat" w:cs="Arial"/>
          <w:sz w:val="20"/>
          <w:lang w:val="es-ES_tradnl" w:eastAsia="es-ES"/>
        </w:rPr>
        <w:t>___________________</w:t>
      </w:r>
      <w:r w:rsidRPr="00400C33">
        <w:rPr>
          <w:rFonts w:ascii="Montserrat" w:hAnsi="Montserrat" w:cs="Arial"/>
          <w:b/>
          <w:sz w:val="18"/>
          <w:szCs w:val="18"/>
        </w:rPr>
        <w:t>[</w:t>
      </w:r>
      <w:r w:rsidR="00AF1396">
        <w:rPr>
          <w:rFonts w:ascii="Montserrat" w:hAnsi="Montserrat" w:cs="Arial"/>
          <w:b/>
          <w:sz w:val="18"/>
          <w:szCs w:val="18"/>
        </w:rPr>
        <w:t>18</w:t>
      </w:r>
      <w:r w:rsidRPr="00400C33">
        <w:rPr>
          <w:rFonts w:ascii="Montserrat" w:hAnsi="Montserrat" w:cs="Arial"/>
          <w:b/>
          <w:sz w:val="18"/>
          <w:szCs w:val="18"/>
        </w:rPr>
        <w:t>]</w:t>
      </w:r>
      <w:r w:rsidRPr="00400C33">
        <w:rPr>
          <w:rFonts w:ascii="Montserrat" w:hAnsi="Montserrat" w:cs="Arial"/>
          <w:sz w:val="20"/>
          <w:lang w:val="es-ES_tradnl" w:eastAsia="es-ES"/>
        </w:rPr>
        <w:t>____________________</w:t>
      </w:r>
    </w:p>
    <w:p w14:paraId="6A960F42" w14:textId="77777777" w:rsidR="00483949" w:rsidRPr="00400C33" w:rsidRDefault="00483949" w:rsidP="00483949">
      <w:pPr>
        <w:ind w:left="-284"/>
        <w:jc w:val="center"/>
        <w:rPr>
          <w:rFonts w:ascii="Montserrat" w:hAnsi="Montserrat" w:cs="Arial"/>
          <w:b/>
        </w:rPr>
      </w:pPr>
      <w:r w:rsidRPr="00400C33">
        <w:rPr>
          <w:rFonts w:ascii="Montserrat" w:hAnsi="Montserrat" w:cs="Arial"/>
          <w:b/>
          <w:bCs/>
          <w:sz w:val="20"/>
          <w:lang w:val="es-ES_tradnl"/>
        </w:rPr>
        <w:t>(Nombre y firma del Representante Legal)</w:t>
      </w:r>
      <w:r w:rsidRPr="00400C33">
        <w:rPr>
          <w:rFonts w:ascii="Montserrat" w:hAnsi="Montserrat" w:cs="Arial"/>
          <w:b/>
        </w:rPr>
        <w:br w:type="page"/>
      </w:r>
    </w:p>
    <w:p w14:paraId="19D43E28" w14:textId="77777777" w:rsidR="00483949" w:rsidRPr="00400C33" w:rsidRDefault="00483949" w:rsidP="00483949">
      <w:pPr>
        <w:tabs>
          <w:tab w:val="left" w:pos="2705"/>
          <w:tab w:val="center" w:pos="6219"/>
        </w:tabs>
        <w:rPr>
          <w:rFonts w:ascii="Montserrat" w:hAnsi="Montserrat" w:cs="Arial"/>
          <w:b/>
          <w:sz w:val="20"/>
          <w:szCs w:val="20"/>
        </w:rPr>
      </w:pPr>
      <w:r w:rsidRPr="00400C33">
        <w:rPr>
          <w:rFonts w:ascii="Montserrat" w:hAnsi="Montserrat" w:cs="Arial"/>
          <w:b/>
          <w:sz w:val="20"/>
          <w:szCs w:val="20"/>
        </w:rPr>
        <w:tab/>
      </w:r>
      <w:r w:rsidRPr="00400C33">
        <w:rPr>
          <w:rFonts w:ascii="Montserrat" w:hAnsi="Montserrat" w:cs="Arial"/>
          <w:b/>
          <w:sz w:val="20"/>
          <w:szCs w:val="20"/>
        </w:rPr>
        <w:tab/>
      </w:r>
    </w:p>
    <w:p w14:paraId="7E613C93" w14:textId="77777777" w:rsidR="00483949" w:rsidRPr="00400C33" w:rsidRDefault="00483949" w:rsidP="00483949">
      <w:pPr>
        <w:tabs>
          <w:tab w:val="left" w:pos="2705"/>
          <w:tab w:val="center" w:pos="6219"/>
        </w:tabs>
        <w:jc w:val="center"/>
        <w:rPr>
          <w:rFonts w:ascii="Montserrat" w:hAnsi="Montserrat" w:cs="Arial"/>
          <w:b/>
          <w:sz w:val="20"/>
          <w:szCs w:val="20"/>
          <w:lang w:val="es-ES"/>
        </w:rPr>
      </w:pPr>
      <w:r w:rsidRPr="00400C33">
        <w:rPr>
          <w:rFonts w:ascii="Montserrat" w:hAnsi="Montserrat" w:cs="Arial"/>
          <w:b/>
          <w:sz w:val="20"/>
          <w:szCs w:val="20"/>
        </w:rPr>
        <w:t>ANEXO VII PROPUESTA ECONÓMICA INSTRUCTIVO DE LLENADO</w:t>
      </w:r>
    </w:p>
    <w:p w14:paraId="735DCE82" w14:textId="77777777" w:rsidR="00483949" w:rsidRPr="00400C33" w:rsidRDefault="00483949" w:rsidP="00483949">
      <w:pPr>
        <w:rPr>
          <w:rFonts w:ascii="Montserrat" w:hAnsi="Montserr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416"/>
      </w:tblGrid>
      <w:tr w:rsidR="0039695B" w:rsidRPr="00E3725E" w14:paraId="0320103E" w14:textId="77777777" w:rsidTr="00921F2F">
        <w:trPr>
          <w:jc w:val="center"/>
        </w:trPr>
        <w:tc>
          <w:tcPr>
            <w:tcW w:w="1069" w:type="dxa"/>
            <w:shd w:val="clear" w:color="auto" w:fill="BFBFBF" w:themeFill="background1" w:themeFillShade="BF"/>
          </w:tcPr>
          <w:p w14:paraId="54F4F194"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Numero</w:t>
            </w:r>
          </w:p>
        </w:tc>
        <w:tc>
          <w:tcPr>
            <w:tcW w:w="9416" w:type="dxa"/>
            <w:shd w:val="clear" w:color="auto" w:fill="BFBFBF" w:themeFill="background1" w:themeFillShade="BF"/>
          </w:tcPr>
          <w:p w14:paraId="53E49474"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Descripción</w:t>
            </w:r>
          </w:p>
        </w:tc>
      </w:tr>
      <w:tr w:rsidR="0039695B" w:rsidRPr="00E3725E" w14:paraId="715A667F" w14:textId="77777777" w:rsidTr="00921F2F">
        <w:trPr>
          <w:jc w:val="center"/>
        </w:trPr>
        <w:tc>
          <w:tcPr>
            <w:tcW w:w="1069" w:type="dxa"/>
          </w:tcPr>
          <w:p w14:paraId="001BD5CC"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1</w:t>
            </w:r>
          </w:p>
        </w:tc>
        <w:tc>
          <w:tcPr>
            <w:tcW w:w="9416" w:type="dxa"/>
          </w:tcPr>
          <w:p w14:paraId="46E59A39" w14:textId="77777777" w:rsidR="0039695B" w:rsidRPr="00E3725E" w:rsidRDefault="0039695B" w:rsidP="00921F2F">
            <w:pPr>
              <w:rPr>
                <w:rFonts w:ascii="Montserrat" w:hAnsi="Montserrat" w:cs="Arial"/>
                <w:sz w:val="20"/>
              </w:rPr>
            </w:pPr>
            <w:r w:rsidRPr="00E3725E">
              <w:rPr>
                <w:rFonts w:ascii="Montserrat" w:hAnsi="Montserrat" w:cs="Arial"/>
                <w:sz w:val="20"/>
              </w:rPr>
              <w:t>Indicar el número de la licitación pública</w:t>
            </w:r>
          </w:p>
        </w:tc>
      </w:tr>
      <w:tr w:rsidR="0039695B" w:rsidRPr="00E3725E" w14:paraId="3DF33CF9" w14:textId="77777777" w:rsidTr="00921F2F">
        <w:trPr>
          <w:jc w:val="center"/>
        </w:trPr>
        <w:tc>
          <w:tcPr>
            <w:tcW w:w="1069" w:type="dxa"/>
          </w:tcPr>
          <w:p w14:paraId="341B185D"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2</w:t>
            </w:r>
          </w:p>
        </w:tc>
        <w:tc>
          <w:tcPr>
            <w:tcW w:w="9416" w:type="dxa"/>
          </w:tcPr>
          <w:p w14:paraId="0E8275F0" w14:textId="77777777" w:rsidR="0039695B" w:rsidRPr="00E3725E" w:rsidRDefault="0039695B" w:rsidP="00921F2F">
            <w:pPr>
              <w:rPr>
                <w:rFonts w:ascii="Montserrat" w:hAnsi="Montserrat" w:cs="Arial"/>
                <w:sz w:val="20"/>
              </w:rPr>
            </w:pPr>
            <w:r w:rsidRPr="00E3725E">
              <w:rPr>
                <w:rFonts w:ascii="Montserrat" w:hAnsi="Montserrat" w:cs="Arial"/>
                <w:sz w:val="20"/>
              </w:rPr>
              <w:t>Indicar fecha de la presentación de proposiciones.</w:t>
            </w:r>
          </w:p>
        </w:tc>
      </w:tr>
      <w:tr w:rsidR="0039695B" w:rsidRPr="00E3725E" w14:paraId="750444C2" w14:textId="77777777" w:rsidTr="00921F2F">
        <w:trPr>
          <w:jc w:val="center"/>
        </w:trPr>
        <w:tc>
          <w:tcPr>
            <w:tcW w:w="1069" w:type="dxa"/>
          </w:tcPr>
          <w:p w14:paraId="3776EC8E"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3</w:t>
            </w:r>
          </w:p>
        </w:tc>
        <w:tc>
          <w:tcPr>
            <w:tcW w:w="9416" w:type="dxa"/>
          </w:tcPr>
          <w:p w14:paraId="685DE417" w14:textId="77777777" w:rsidR="0039695B" w:rsidRPr="00E3725E" w:rsidRDefault="0039695B" w:rsidP="00921F2F">
            <w:pPr>
              <w:rPr>
                <w:rFonts w:ascii="Montserrat" w:hAnsi="Montserrat" w:cs="Arial"/>
                <w:sz w:val="20"/>
              </w:rPr>
            </w:pPr>
            <w:r w:rsidRPr="00E3725E">
              <w:rPr>
                <w:rFonts w:ascii="Montserrat" w:hAnsi="Montserrat" w:cs="Arial"/>
                <w:sz w:val="20"/>
              </w:rPr>
              <w:t xml:space="preserve">Marcar con una </w:t>
            </w:r>
            <w:r w:rsidRPr="00E3725E">
              <w:rPr>
                <w:rFonts w:ascii="Montserrat" w:hAnsi="Montserrat" w:cs="Arial"/>
                <w:b/>
                <w:sz w:val="20"/>
              </w:rPr>
              <w:t xml:space="preserve">X, </w:t>
            </w:r>
            <w:r w:rsidRPr="00E3725E">
              <w:rPr>
                <w:rFonts w:ascii="Montserrat" w:hAnsi="Montserrat" w:cs="Arial"/>
                <w:sz w:val="20"/>
              </w:rPr>
              <w:t>si el licitante es titular del registro sanitario o distribuidor.</w:t>
            </w:r>
          </w:p>
        </w:tc>
      </w:tr>
      <w:tr w:rsidR="0039695B" w:rsidRPr="00E3725E" w14:paraId="031D8F46" w14:textId="77777777" w:rsidTr="00921F2F">
        <w:trPr>
          <w:jc w:val="center"/>
        </w:trPr>
        <w:tc>
          <w:tcPr>
            <w:tcW w:w="1069" w:type="dxa"/>
          </w:tcPr>
          <w:p w14:paraId="3FCEB0BA"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4</w:t>
            </w:r>
          </w:p>
        </w:tc>
        <w:tc>
          <w:tcPr>
            <w:tcW w:w="9416" w:type="dxa"/>
          </w:tcPr>
          <w:p w14:paraId="775E98EC" w14:textId="77777777" w:rsidR="0039695B" w:rsidRPr="00E3725E" w:rsidRDefault="0039695B" w:rsidP="00921F2F">
            <w:pPr>
              <w:rPr>
                <w:rFonts w:ascii="Montserrat" w:hAnsi="Montserrat" w:cs="Arial"/>
                <w:sz w:val="20"/>
              </w:rPr>
            </w:pPr>
            <w:r w:rsidRPr="00E3725E">
              <w:rPr>
                <w:rFonts w:ascii="Montserrat" w:hAnsi="Montserrat" w:cs="Arial"/>
                <w:sz w:val="20"/>
              </w:rPr>
              <w:t>Indicar el número de Proveedor asignado por el sistema PREI; en caso de no cantar con él, dejar el espacio en blanco.</w:t>
            </w:r>
          </w:p>
        </w:tc>
      </w:tr>
      <w:tr w:rsidR="0039695B" w:rsidRPr="00E3725E" w14:paraId="0EB9B207" w14:textId="77777777" w:rsidTr="00921F2F">
        <w:trPr>
          <w:jc w:val="center"/>
        </w:trPr>
        <w:tc>
          <w:tcPr>
            <w:tcW w:w="1069" w:type="dxa"/>
          </w:tcPr>
          <w:p w14:paraId="200E1585"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5</w:t>
            </w:r>
          </w:p>
        </w:tc>
        <w:tc>
          <w:tcPr>
            <w:tcW w:w="9416" w:type="dxa"/>
          </w:tcPr>
          <w:p w14:paraId="575C65C9" w14:textId="77777777" w:rsidR="0039695B" w:rsidRPr="00E3725E" w:rsidRDefault="0039695B" w:rsidP="00921F2F">
            <w:pPr>
              <w:rPr>
                <w:rFonts w:ascii="Montserrat" w:hAnsi="Montserrat" w:cs="Arial"/>
                <w:sz w:val="20"/>
              </w:rPr>
            </w:pPr>
            <w:r w:rsidRPr="00E3725E">
              <w:rPr>
                <w:rFonts w:ascii="Montserrat" w:hAnsi="Montserrat" w:cs="Arial"/>
                <w:sz w:val="20"/>
              </w:rPr>
              <w:t>Indicar el nombre del licitante.</w:t>
            </w:r>
          </w:p>
        </w:tc>
      </w:tr>
      <w:tr w:rsidR="0039695B" w:rsidRPr="00E3725E" w14:paraId="645392FF" w14:textId="77777777" w:rsidTr="00921F2F">
        <w:trPr>
          <w:jc w:val="center"/>
        </w:trPr>
        <w:tc>
          <w:tcPr>
            <w:tcW w:w="1069" w:type="dxa"/>
          </w:tcPr>
          <w:p w14:paraId="04EF8080"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6</w:t>
            </w:r>
          </w:p>
        </w:tc>
        <w:tc>
          <w:tcPr>
            <w:tcW w:w="9416" w:type="dxa"/>
          </w:tcPr>
          <w:p w14:paraId="73216CB0" w14:textId="77777777" w:rsidR="0039695B" w:rsidRPr="00E3725E" w:rsidRDefault="0039695B" w:rsidP="00921F2F">
            <w:pPr>
              <w:rPr>
                <w:rFonts w:ascii="Montserrat" w:hAnsi="Montserrat" w:cs="Arial"/>
                <w:sz w:val="20"/>
              </w:rPr>
            </w:pPr>
            <w:r w:rsidRPr="00E3725E">
              <w:rPr>
                <w:rFonts w:ascii="Montserrat" w:hAnsi="Montserrat" w:cs="Arial"/>
                <w:sz w:val="20"/>
              </w:rPr>
              <w:t xml:space="preserve">Marcar con una </w:t>
            </w:r>
            <w:r w:rsidRPr="00E3725E">
              <w:rPr>
                <w:rFonts w:ascii="Montserrat" w:hAnsi="Montserrat" w:cs="Arial"/>
                <w:b/>
                <w:sz w:val="20"/>
              </w:rPr>
              <w:t xml:space="preserve">X, </w:t>
            </w:r>
            <w:r w:rsidRPr="00E3725E">
              <w:rPr>
                <w:rFonts w:ascii="Montserrat" w:hAnsi="Montserrat" w:cs="Arial"/>
                <w:sz w:val="20"/>
              </w:rPr>
              <w:t>si el licitante es micro, pequeña o mediana empresa. En caso de que el licitante no pertenezca a la estratificación de MIPYMES, deberá dejar los espacios en blanco.</w:t>
            </w:r>
          </w:p>
        </w:tc>
      </w:tr>
      <w:tr w:rsidR="0039695B" w:rsidRPr="00E3725E" w14:paraId="5B5F9975" w14:textId="77777777" w:rsidTr="00921F2F">
        <w:trPr>
          <w:jc w:val="center"/>
        </w:trPr>
        <w:tc>
          <w:tcPr>
            <w:tcW w:w="1069" w:type="dxa"/>
          </w:tcPr>
          <w:p w14:paraId="753B329A"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7</w:t>
            </w:r>
          </w:p>
        </w:tc>
        <w:tc>
          <w:tcPr>
            <w:tcW w:w="9416" w:type="dxa"/>
          </w:tcPr>
          <w:p w14:paraId="7B112259" w14:textId="77777777" w:rsidR="0039695B" w:rsidRPr="00E3725E" w:rsidRDefault="0039695B" w:rsidP="00921F2F">
            <w:pPr>
              <w:rPr>
                <w:rFonts w:ascii="Montserrat" w:hAnsi="Montserrat" w:cs="Arial"/>
                <w:sz w:val="20"/>
              </w:rPr>
            </w:pPr>
            <w:r w:rsidRPr="00E3725E">
              <w:rPr>
                <w:rFonts w:ascii="Montserrat" w:hAnsi="Montserrat" w:cs="Arial"/>
                <w:sz w:val="20"/>
              </w:rPr>
              <w:t>Indicar el número de partida correspondiente a la clave ofertada.</w:t>
            </w:r>
          </w:p>
        </w:tc>
      </w:tr>
      <w:tr w:rsidR="0039695B" w:rsidRPr="00E3725E" w14:paraId="70E97FE9" w14:textId="77777777" w:rsidTr="00921F2F">
        <w:trPr>
          <w:jc w:val="center"/>
        </w:trPr>
        <w:tc>
          <w:tcPr>
            <w:tcW w:w="1069" w:type="dxa"/>
          </w:tcPr>
          <w:p w14:paraId="7D8EF158"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8</w:t>
            </w:r>
          </w:p>
        </w:tc>
        <w:tc>
          <w:tcPr>
            <w:tcW w:w="9416" w:type="dxa"/>
          </w:tcPr>
          <w:p w14:paraId="6FCDC6FC" w14:textId="77777777" w:rsidR="0039695B" w:rsidRPr="00E3725E" w:rsidRDefault="0039695B" w:rsidP="00921F2F">
            <w:pPr>
              <w:rPr>
                <w:rFonts w:ascii="Montserrat" w:hAnsi="Montserrat" w:cs="Arial"/>
                <w:sz w:val="20"/>
              </w:rPr>
            </w:pPr>
            <w:r w:rsidRPr="00E3725E">
              <w:rPr>
                <w:rFonts w:ascii="Montserrat" w:hAnsi="Montserrat" w:cs="Arial"/>
                <w:sz w:val="20"/>
              </w:rPr>
              <w:t xml:space="preserve">Indicar la clave ofertada a 14 dígitos, en correspondencia a cada columna: </w:t>
            </w:r>
          </w:p>
          <w:p w14:paraId="4457A1DD" w14:textId="77777777" w:rsidR="0039695B" w:rsidRPr="00E3725E" w:rsidRDefault="0039695B" w:rsidP="00921F2F">
            <w:pPr>
              <w:rPr>
                <w:rFonts w:ascii="Montserrat" w:hAnsi="Montserrat" w:cs="Arial"/>
                <w:sz w:val="20"/>
              </w:rPr>
            </w:pPr>
            <w:r w:rsidRPr="00E3725E">
              <w:rPr>
                <w:rFonts w:ascii="Montserrat" w:hAnsi="Montserrat" w:cs="Arial"/>
                <w:sz w:val="20"/>
              </w:rPr>
              <w:t>Gpo.-Grupo; Gen.- Genérico; Esp.- Específico; Dif .- Diferenciador  y Var.- Variante</w:t>
            </w:r>
          </w:p>
        </w:tc>
      </w:tr>
      <w:tr w:rsidR="0039695B" w:rsidRPr="00E3725E" w14:paraId="5290622A" w14:textId="77777777" w:rsidTr="00921F2F">
        <w:trPr>
          <w:jc w:val="center"/>
        </w:trPr>
        <w:tc>
          <w:tcPr>
            <w:tcW w:w="1069" w:type="dxa"/>
          </w:tcPr>
          <w:p w14:paraId="48DD0BAC"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9</w:t>
            </w:r>
          </w:p>
        </w:tc>
        <w:tc>
          <w:tcPr>
            <w:tcW w:w="9416" w:type="dxa"/>
          </w:tcPr>
          <w:p w14:paraId="6315B367" w14:textId="77777777" w:rsidR="0039695B" w:rsidRPr="00E3725E" w:rsidRDefault="0039695B" w:rsidP="00921F2F">
            <w:pPr>
              <w:rPr>
                <w:rFonts w:ascii="Montserrat" w:hAnsi="Montserrat" w:cs="Arial"/>
                <w:sz w:val="20"/>
              </w:rPr>
            </w:pPr>
            <w:r w:rsidRPr="00E3725E">
              <w:rPr>
                <w:rFonts w:ascii="Montserrat" w:hAnsi="Montserrat" w:cs="Arial"/>
                <w:sz w:val="20"/>
              </w:rPr>
              <w:t>Indicar la cantidad mínima de bienes que se oferta.</w:t>
            </w:r>
          </w:p>
        </w:tc>
      </w:tr>
      <w:tr w:rsidR="0039695B" w:rsidRPr="00E3725E" w14:paraId="04573D5B" w14:textId="77777777" w:rsidTr="00921F2F">
        <w:trPr>
          <w:jc w:val="center"/>
        </w:trPr>
        <w:tc>
          <w:tcPr>
            <w:tcW w:w="1069" w:type="dxa"/>
          </w:tcPr>
          <w:p w14:paraId="0812C6BE" w14:textId="77777777" w:rsidR="0039695B" w:rsidRPr="00E3725E" w:rsidRDefault="0039695B" w:rsidP="00921F2F">
            <w:pPr>
              <w:jc w:val="center"/>
              <w:rPr>
                <w:rFonts w:ascii="Montserrat" w:hAnsi="Montserrat" w:cs="Arial"/>
                <w:b/>
                <w:sz w:val="20"/>
              </w:rPr>
            </w:pPr>
            <w:r w:rsidRPr="00E3725E">
              <w:rPr>
                <w:rFonts w:ascii="Montserrat" w:hAnsi="Montserrat" w:cs="Arial"/>
                <w:b/>
                <w:sz w:val="20"/>
              </w:rPr>
              <w:t>10</w:t>
            </w:r>
          </w:p>
        </w:tc>
        <w:tc>
          <w:tcPr>
            <w:tcW w:w="9416" w:type="dxa"/>
          </w:tcPr>
          <w:p w14:paraId="535F2690" w14:textId="77777777" w:rsidR="0039695B" w:rsidRPr="00E3725E" w:rsidRDefault="0039695B" w:rsidP="00921F2F">
            <w:pPr>
              <w:rPr>
                <w:rFonts w:ascii="Montserrat" w:hAnsi="Montserrat" w:cs="Arial"/>
                <w:sz w:val="20"/>
              </w:rPr>
            </w:pPr>
            <w:r w:rsidRPr="00E3725E">
              <w:rPr>
                <w:rFonts w:ascii="Montserrat" w:hAnsi="Montserrat" w:cs="Arial"/>
                <w:sz w:val="20"/>
              </w:rPr>
              <w:t>Indicar la cantidad máxima de bienes que se oferta.</w:t>
            </w:r>
          </w:p>
        </w:tc>
      </w:tr>
      <w:tr w:rsidR="00AF1396" w:rsidRPr="00E3725E" w14:paraId="2FC9E39C" w14:textId="77777777" w:rsidTr="00921F2F">
        <w:trPr>
          <w:jc w:val="center"/>
        </w:trPr>
        <w:tc>
          <w:tcPr>
            <w:tcW w:w="1069" w:type="dxa"/>
          </w:tcPr>
          <w:p w14:paraId="21D973C6"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11</w:t>
            </w:r>
          </w:p>
        </w:tc>
        <w:tc>
          <w:tcPr>
            <w:tcW w:w="9416" w:type="dxa"/>
          </w:tcPr>
          <w:p w14:paraId="2E3B30BF" w14:textId="3CAE8C87" w:rsidR="00AF1396" w:rsidRPr="00E3725E" w:rsidRDefault="00AF1396" w:rsidP="00AF1396">
            <w:pPr>
              <w:rPr>
                <w:rFonts w:ascii="Montserrat" w:hAnsi="Montserrat" w:cs="Arial"/>
                <w:sz w:val="20"/>
              </w:rPr>
            </w:pPr>
            <w:r w:rsidRPr="00E3725E">
              <w:rPr>
                <w:rFonts w:ascii="Montserrat" w:hAnsi="Montserrat" w:cs="Arial"/>
                <w:sz w:val="20"/>
              </w:rPr>
              <w:t>Indicar el precio unitario que oferta sin IVA.</w:t>
            </w:r>
          </w:p>
        </w:tc>
      </w:tr>
      <w:tr w:rsidR="00AF1396" w:rsidRPr="00E3725E" w14:paraId="7EC69AAC" w14:textId="77777777" w:rsidTr="00921F2F">
        <w:trPr>
          <w:jc w:val="center"/>
        </w:trPr>
        <w:tc>
          <w:tcPr>
            <w:tcW w:w="1069" w:type="dxa"/>
          </w:tcPr>
          <w:p w14:paraId="6F2D9170"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12</w:t>
            </w:r>
          </w:p>
        </w:tc>
        <w:tc>
          <w:tcPr>
            <w:tcW w:w="9416" w:type="dxa"/>
          </w:tcPr>
          <w:p w14:paraId="4231779D" w14:textId="0F51E4BF" w:rsidR="00AF1396" w:rsidRPr="00E3725E" w:rsidRDefault="00AF1396" w:rsidP="00AF1396">
            <w:pPr>
              <w:rPr>
                <w:rFonts w:ascii="Montserrat" w:hAnsi="Montserrat" w:cs="Arial"/>
                <w:sz w:val="20"/>
              </w:rPr>
            </w:pPr>
            <w:r w:rsidRPr="00E3725E">
              <w:rPr>
                <w:rFonts w:ascii="Montserrat" w:hAnsi="Montserrat" w:cs="Arial"/>
                <w:sz w:val="20"/>
              </w:rPr>
              <w:t>Indicar el nombre del país de origen de los bienes que oferta.</w:t>
            </w:r>
          </w:p>
        </w:tc>
      </w:tr>
      <w:tr w:rsidR="00AF1396" w:rsidRPr="00E3725E" w14:paraId="3EB60379" w14:textId="77777777" w:rsidTr="00921F2F">
        <w:trPr>
          <w:jc w:val="center"/>
        </w:trPr>
        <w:tc>
          <w:tcPr>
            <w:tcW w:w="1069" w:type="dxa"/>
          </w:tcPr>
          <w:p w14:paraId="2428B41E"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13</w:t>
            </w:r>
          </w:p>
        </w:tc>
        <w:tc>
          <w:tcPr>
            <w:tcW w:w="9416" w:type="dxa"/>
          </w:tcPr>
          <w:p w14:paraId="4892B1A6" w14:textId="53C134B9" w:rsidR="00AF1396" w:rsidRPr="00E3725E" w:rsidRDefault="00AF1396" w:rsidP="00AF1396">
            <w:pPr>
              <w:rPr>
                <w:rFonts w:ascii="Montserrat" w:hAnsi="Montserrat" w:cs="Arial"/>
                <w:sz w:val="20"/>
              </w:rPr>
            </w:pPr>
            <w:r w:rsidRPr="00E3725E">
              <w:rPr>
                <w:rFonts w:ascii="Montserrat" w:hAnsi="Montserrat" w:cs="Arial"/>
                <w:sz w:val="20"/>
              </w:rPr>
              <w:t>Indicar el importe mínimo por la clave ofertada sin IVA.</w:t>
            </w:r>
          </w:p>
        </w:tc>
      </w:tr>
      <w:tr w:rsidR="00AF1396" w:rsidRPr="00E3725E" w14:paraId="4333ED63" w14:textId="77777777" w:rsidTr="00921F2F">
        <w:trPr>
          <w:jc w:val="center"/>
        </w:trPr>
        <w:tc>
          <w:tcPr>
            <w:tcW w:w="1069" w:type="dxa"/>
          </w:tcPr>
          <w:p w14:paraId="67B00E73"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14</w:t>
            </w:r>
          </w:p>
        </w:tc>
        <w:tc>
          <w:tcPr>
            <w:tcW w:w="9416" w:type="dxa"/>
          </w:tcPr>
          <w:p w14:paraId="68273548" w14:textId="36108608" w:rsidR="00AF1396" w:rsidRPr="00E3725E" w:rsidRDefault="00AF1396" w:rsidP="00AF1396">
            <w:pPr>
              <w:rPr>
                <w:rFonts w:ascii="Montserrat" w:hAnsi="Montserrat" w:cs="Arial"/>
                <w:sz w:val="20"/>
              </w:rPr>
            </w:pPr>
            <w:r w:rsidRPr="00E3725E">
              <w:rPr>
                <w:rFonts w:ascii="Montserrat" w:hAnsi="Montserrat" w:cs="Arial"/>
                <w:sz w:val="20"/>
              </w:rPr>
              <w:t>Indicar el importe máximo por la clave ofertada sin IVA.</w:t>
            </w:r>
          </w:p>
        </w:tc>
      </w:tr>
      <w:tr w:rsidR="00AF1396" w:rsidRPr="00E3725E" w14:paraId="54A8034A" w14:textId="77777777" w:rsidTr="00921F2F">
        <w:trPr>
          <w:jc w:val="center"/>
        </w:trPr>
        <w:tc>
          <w:tcPr>
            <w:tcW w:w="1069" w:type="dxa"/>
          </w:tcPr>
          <w:p w14:paraId="3A26CDD3"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15</w:t>
            </w:r>
          </w:p>
        </w:tc>
        <w:tc>
          <w:tcPr>
            <w:tcW w:w="9416" w:type="dxa"/>
          </w:tcPr>
          <w:p w14:paraId="7DB2EFD7" w14:textId="32F2BF2B" w:rsidR="00AF1396" w:rsidRPr="00E3725E" w:rsidRDefault="00AF1396" w:rsidP="00AF1396">
            <w:pPr>
              <w:rPr>
                <w:rFonts w:ascii="Montserrat" w:hAnsi="Montserrat" w:cs="Arial"/>
                <w:sz w:val="20"/>
              </w:rPr>
            </w:pPr>
            <w:r w:rsidRPr="00E3725E">
              <w:rPr>
                <w:rFonts w:ascii="Montserrat" w:hAnsi="Montserrat" w:cs="Arial"/>
                <w:sz w:val="20"/>
              </w:rPr>
              <w:t>Indicar el subtotal de la o las claves ofertadas.</w:t>
            </w:r>
          </w:p>
        </w:tc>
      </w:tr>
      <w:tr w:rsidR="00AF1396" w:rsidRPr="00E3725E" w14:paraId="6B82A672" w14:textId="77777777" w:rsidTr="00921F2F">
        <w:trPr>
          <w:jc w:val="center"/>
        </w:trPr>
        <w:tc>
          <w:tcPr>
            <w:tcW w:w="1069" w:type="dxa"/>
          </w:tcPr>
          <w:p w14:paraId="4C931535"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16</w:t>
            </w:r>
          </w:p>
        </w:tc>
        <w:tc>
          <w:tcPr>
            <w:tcW w:w="9416" w:type="dxa"/>
          </w:tcPr>
          <w:p w14:paraId="41A17E9A" w14:textId="259C9B6E" w:rsidR="00AF1396" w:rsidRPr="00E3725E" w:rsidRDefault="00AF1396" w:rsidP="00AF1396">
            <w:pPr>
              <w:rPr>
                <w:rFonts w:ascii="Montserrat" w:hAnsi="Montserrat" w:cs="Arial"/>
                <w:sz w:val="20"/>
              </w:rPr>
            </w:pPr>
            <w:r w:rsidRPr="00E3725E">
              <w:rPr>
                <w:rFonts w:ascii="Montserrat" w:hAnsi="Montserrat" w:cs="Arial"/>
                <w:sz w:val="20"/>
              </w:rPr>
              <w:t xml:space="preserve">Indicar el importe correspondiente al IVA en razón del subtotal indicado. </w:t>
            </w:r>
          </w:p>
        </w:tc>
      </w:tr>
      <w:tr w:rsidR="00AF1396" w:rsidRPr="00E3725E" w14:paraId="5BCB026F" w14:textId="77777777" w:rsidTr="00921F2F">
        <w:trPr>
          <w:jc w:val="center"/>
        </w:trPr>
        <w:tc>
          <w:tcPr>
            <w:tcW w:w="1069" w:type="dxa"/>
          </w:tcPr>
          <w:p w14:paraId="0E384EB7" w14:textId="77777777" w:rsidR="00AF1396" w:rsidRPr="00E3725E" w:rsidRDefault="00AF1396" w:rsidP="00AF1396">
            <w:pPr>
              <w:jc w:val="center"/>
              <w:rPr>
                <w:rFonts w:ascii="Montserrat" w:hAnsi="Montserrat" w:cs="Arial"/>
                <w:b/>
                <w:sz w:val="20"/>
              </w:rPr>
            </w:pPr>
            <w:r w:rsidRPr="00E3725E">
              <w:rPr>
                <w:rFonts w:ascii="Montserrat" w:hAnsi="Montserrat" w:cs="Arial"/>
                <w:b/>
                <w:sz w:val="20"/>
              </w:rPr>
              <w:t>17</w:t>
            </w:r>
          </w:p>
        </w:tc>
        <w:tc>
          <w:tcPr>
            <w:tcW w:w="9416" w:type="dxa"/>
          </w:tcPr>
          <w:p w14:paraId="21307A28" w14:textId="04039764" w:rsidR="00AF1396" w:rsidRPr="00E3725E" w:rsidRDefault="00AF1396" w:rsidP="00AF1396">
            <w:pPr>
              <w:rPr>
                <w:rFonts w:ascii="Montserrat" w:hAnsi="Montserrat" w:cs="Arial"/>
                <w:sz w:val="20"/>
              </w:rPr>
            </w:pPr>
            <w:r w:rsidRPr="00E3725E">
              <w:rPr>
                <w:rFonts w:ascii="Montserrat" w:hAnsi="Montserrat" w:cs="Arial"/>
                <w:sz w:val="20"/>
              </w:rPr>
              <w:t>Indicar el importe total de la o las claves ofertadas, considerando el IVA.</w:t>
            </w:r>
          </w:p>
        </w:tc>
      </w:tr>
      <w:tr w:rsidR="00AF1396" w:rsidRPr="00E3725E" w14:paraId="5CA94B61" w14:textId="77777777" w:rsidTr="00921F2F">
        <w:trPr>
          <w:jc w:val="center"/>
        </w:trPr>
        <w:tc>
          <w:tcPr>
            <w:tcW w:w="1069" w:type="dxa"/>
          </w:tcPr>
          <w:p w14:paraId="1629351E" w14:textId="77777777" w:rsidR="00AF1396" w:rsidRPr="00E3725E" w:rsidRDefault="00AF1396" w:rsidP="00AF1396">
            <w:pPr>
              <w:tabs>
                <w:tab w:val="left" w:pos="312"/>
                <w:tab w:val="center" w:pos="447"/>
              </w:tabs>
              <w:jc w:val="center"/>
              <w:rPr>
                <w:rFonts w:ascii="Montserrat" w:hAnsi="Montserrat" w:cs="Arial"/>
                <w:b/>
                <w:sz w:val="20"/>
              </w:rPr>
            </w:pPr>
            <w:r w:rsidRPr="00E3725E">
              <w:rPr>
                <w:rFonts w:ascii="Montserrat" w:hAnsi="Montserrat" w:cs="Arial"/>
                <w:b/>
                <w:sz w:val="20"/>
              </w:rPr>
              <w:t>18</w:t>
            </w:r>
          </w:p>
        </w:tc>
        <w:tc>
          <w:tcPr>
            <w:tcW w:w="9416" w:type="dxa"/>
          </w:tcPr>
          <w:p w14:paraId="45E77CBD" w14:textId="18D3954C" w:rsidR="00AF1396" w:rsidRPr="00E3725E" w:rsidRDefault="00AF1396" w:rsidP="00AF1396">
            <w:pPr>
              <w:rPr>
                <w:rFonts w:ascii="Montserrat" w:hAnsi="Montserrat" w:cs="Arial"/>
                <w:sz w:val="20"/>
              </w:rPr>
            </w:pPr>
            <w:r w:rsidRPr="00E3725E">
              <w:rPr>
                <w:rFonts w:ascii="Montserrat" w:hAnsi="Montserrat" w:cs="Arial"/>
                <w:sz w:val="20"/>
              </w:rPr>
              <w:t>Indicar el nombre y firma del respresentante legal.</w:t>
            </w:r>
          </w:p>
        </w:tc>
      </w:tr>
    </w:tbl>
    <w:p w14:paraId="1C1A9EC3" w14:textId="77777777" w:rsidR="00483949" w:rsidRPr="00400C33" w:rsidRDefault="00483949" w:rsidP="00483949">
      <w:pPr>
        <w:rPr>
          <w:rFonts w:ascii="Montserrat" w:hAnsi="Montserrat" w:cs="Arial"/>
          <w:b/>
        </w:rPr>
        <w:sectPr w:rsidR="00483949" w:rsidRPr="00400C33" w:rsidSect="00FF323A">
          <w:footnotePr>
            <w:pos w:val="beneathText"/>
          </w:footnotePr>
          <w:type w:val="nextColumn"/>
          <w:pgSz w:w="15840" w:h="12240" w:orient="landscape" w:code="1"/>
          <w:pgMar w:top="1418" w:right="1701" w:bottom="1418" w:left="1701" w:header="851" w:footer="851" w:gutter="0"/>
          <w:cols w:space="720"/>
          <w:docGrid w:linePitch="360"/>
        </w:sectPr>
      </w:pPr>
    </w:p>
    <w:p w14:paraId="0CF732B4" w14:textId="3968D2A2" w:rsidR="00834D8C" w:rsidRPr="00400C33" w:rsidRDefault="00834D8C" w:rsidP="003A666B">
      <w:pPr>
        <w:pStyle w:val="Ttulo1"/>
        <w:spacing w:before="0" w:after="0"/>
        <w:ind w:left="360" w:right="49"/>
        <w:jc w:val="center"/>
        <w:rPr>
          <w:rFonts w:ascii="Montserrat" w:hAnsi="Montserrat" w:cs="Arial"/>
          <w:sz w:val="20"/>
          <w:szCs w:val="20"/>
        </w:rPr>
      </w:pPr>
      <w:bookmarkStart w:id="246" w:name="_Toc166754587"/>
      <w:r w:rsidRPr="00400C33">
        <w:rPr>
          <w:rFonts w:ascii="Montserrat" w:hAnsi="Montserrat" w:cs="Arial"/>
          <w:sz w:val="20"/>
          <w:szCs w:val="20"/>
        </w:rPr>
        <w:t xml:space="preserve">ANEXO </w:t>
      </w:r>
      <w:bookmarkEnd w:id="241"/>
      <w:r w:rsidR="00CE6154" w:rsidRPr="00400C33">
        <w:rPr>
          <w:rFonts w:ascii="Montserrat" w:hAnsi="Montserrat" w:cs="Arial"/>
          <w:sz w:val="20"/>
          <w:szCs w:val="20"/>
        </w:rPr>
        <w:t>VIII</w:t>
      </w:r>
      <w:r w:rsidR="00C90756" w:rsidRPr="00400C33">
        <w:rPr>
          <w:rFonts w:ascii="Montserrat" w:hAnsi="Montserrat" w:cs="Arial"/>
          <w:sz w:val="20"/>
          <w:szCs w:val="20"/>
        </w:rPr>
        <w:br/>
      </w:r>
      <w:r w:rsidRPr="00400C33">
        <w:rPr>
          <w:rFonts w:ascii="Montserrat" w:hAnsi="Montserrat" w:cs="Arial"/>
          <w:smallCaps/>
          <w:noProof w:val="0"/>
          <w:sz w:val="20"/>
          <w:szCs w:val="20"/>
        </w:rPr>
        <w:t>ESTRATIFICACIÓN DE LAS MICRO, PEQUEÑAS Y MEDIANAS EMPRESAS</w:t>
      </w:r>
      <w:bookmarkEnd w:id="242"/>
      <w:r w:rsidR="008F5310" w:rsidRPr="00400C33">
        <w:rPr>
          <w:rFonts w:ascii="Montserrat" w:hAnsi="Montserrat" w:cs="Arial"/>
          <w:smallCaps/>
          <w:noProof w:val="0"/>
          <w:sz w:val="20"/>
          <w:szCs w:val="20"/>
        </w:rPr>
        <w:t xml:space="preserve"> (MIPYMES)</w:t>
      </w:r>
      <w:bookmarkEnd w:id="246"/>
    </w:p>
    <w:p w14:paraId="0260EE06" w14:textId="77777777" w:rsidR="007D4D30" w:rsidRPr="00400C33" w:rsidRDefault="007D4D30" w:rsidP="003A666B">
      <w:pPr>
        <w:suppressAutoHyphens/>
        <w:ind w:right="49"/>
        <w:jc w:val="center"/>
        <w:rPr>
          <w:rFonts w:ascii="Montserrat" w:eastAsia="Times New Roman" w:hAnsi="Montserrat" w:cs="Arial"/>
          <w:b/>
          <w:sz w:val="18"/>
          <w:szCs w:val="18"/>
          <w:lang w:val="es-ES" w:eastAsia="ar-SA"/>
        </w:rPr>
      </w:pPr>
    </w:p>
    <w:p w14:paraId="5B980C5B" w14:textId="77777777" w:rsidR="00834D8C" w:rsidRPr="00400C33" w:rsidRDefault="00834D8C" w:rsidP="003A666B">
      <w:pPr>
        <w:suppressAutoHyphens/>
        <w:ind w:right="49"/>
        <w:jc w:val="right"/>
        <w:rPr>
          <w:rFonts w:ascii="Montserrat" w:eastAsia="Times New Roman" w:hAnsi="Montserrat" w:cs="Arial"/>
          <w:noProof w:val="0"/>
          <w:sz w:val="18"/>
          <w:szCs w:val="18"/>
          <w:lang w:eastAsia="ar-SA"/>
        </w:rPr>
      </w:pPr>
      <w:r w:rsidRPr="00400C33">
        <w:rPr>
          <w:rFonts w:ascii="Montserrat" w:eastAsia="Times New Roman" w:hAnsi="Montserrat" w:cs="Arial"/>
          <w:noProof w:val="0"/>
          <w:sz w:val="18"/>
          <w:szCs w:val="18"/>
          <w:lang w:eastAsia="ar-SA"/>
        </w:rPr>
        <w:t xml:space="preserve">_________ de __________ de </w:t>
      </w:r>
      <w:r w:rsidR="001127DC" w:rsidRPr="00400C33">
        <w:rPr>
          <w:rFonts w:ascii="Montserrat" w:eastAsia="Times New Roman" w:hAnsi="Montserrat" w:cs="Arial"/>
          <w:noProof w:val="0"/>
          <w:sz w:val="18"/>
          <w:szCs w:val="18"/>
          <w:lang w:eastAsia="ar-SA"/>
        </w:rPr>
        <w:t xml:space="preserve">_______ </w:t>
      </w:r>
      <w:r w:rsidR="001127DC" w:rsidRPr="00400C33">
        <w:rPr>
          <w:rFonts w:ascii="Montserrat" w:eastAsia="Times New Roman" w:hAnsi="Montserrat" w:cs="Arial"/>
          <w:b/>
          <w:noProof w:val="0"/>
          <w:sz w:val="18"/>
          <w:szCs w:val="18"/>
          <w:lang w:eastAsia="ar-SA"/>
        </w:rPr>
        <w:t>(1)</w:t>
      </w:r>
    </w:p>
    <w:p w14:paraId="731EF765" w14:textId="77777777" w:rsidR="00834D8C" w:rsidRPr="00400C33" w:rsidRDefault="00834D8C" w:rsidP="003A666B">
      <w:pPr>
        <w:suppressAutoHyphens/>
        <w:ind w:right="49"/>
        <w:rPr>
          <w:rFonts w:ascii="Montserrat" w:eastAsia="Times New Roman" w:hAnsi="Montserrat" w:cs="Arial"/>
          <w:noProof w:val="0"/>
          <w:sz w:val="18"/>
          <w:szCs w:val="18"/>
          <w:lang w:eastAsia="ar-SA"/>
        </w:rPr>
      </w:pPr>
    </w:p>
    <w:p w14:paraId="0605C399" w14:textId="77777777" w:rsidR="00834D8C" w:rsidRPr="00400C33" w:rsidRDefault="00834D8C" w:rsidP="003A666B">
      <w:pPr>
        <w:suppressAutoHyphens/>
        <w:ind w:right="49"/>
        <w:jc w:val="both"/>
        <w:rPr>
          <w:rFonts w:ascii="Montserrat" w:eastAsia="Times New Roman" w:hAnsi="Montserrat" w:cs="Arial"/>
          <w:noProof w:val="0"/>
          <w:sz w:val="18"/>
          <w:szCs w:val="18"/>
          <w:lang w:eastAsia="ar-SA"/>
        </w:rPr>
      </w:pPr>
    </w:p>
    <w:p w14:paraId="262D7942" w14:textId="77777777" w:rsidR="00C96CE3" w:rsidRPr="00400C33" w:rsidRDefault="00C96CE3" w:rsidP="003A666B">
      <w:pPr>
        <w:ind w:right="193"/>
        <w:jc w:val="both"/>
        <w:rPr>
          <w:rFonts w:ascii="Montserrat" w:hAnsi="Montserrat" w:cs="Arial"/>
          <w:sz w:val="18"/>
          <w:szCs w:val="18"/>
        </w:rPr>
      </w:pPr>
      <w:r w:rsidRPr="00400C33">
        <w:rPr>
          <w:rFonts w:ascii="Montserrat" w:hAnsi="Montserrat" w:cs="Arial"/>
          <w:sz w:val="18"/>
          <w:szCs w:val="18"/>
        </w:rPr>
        <w:t>Instituto Mexicano del Seguro Social</w:t>
      </w:r>
    </w:p>
    <w:p w14:paraId="3991A70D" w14:textId="77777777" w:rsidR="00C96CE3" w:rsidRPr="00400C33" w:rsidRDefault="00C96CE3" w:rsidP="003A666B">
      <w:pPr>
        <w:ind w:right="193"/>
        <w:jc w:val="both"/>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23C281E7" w14:textId="77777777" w:rsidR="00C96CE3" w:rsidRPr="00400C33" w:rsidRDefault="00C96CE3" w:rsidP="003A666B">
      <w:pPr>
        <w:ind w:right="193"/>
        <w:jc w:val="both"/>
        <w:rPr>
          <w:rFonts w:ascii="Montserrat" w:hAnsi="Montserrat" w:cs="Arial"/>
          <w:sz w:val="18"/>
          <w:szCs w:val="18"/>
        </w:rPr>
      </w:pPr>
      <w:r w:rsidRPr="00400C33">
        <w:rPr>
          <w:rFonts w:ascii="Montserrat" w:hAnsi="Montserrat" w:cs="Arial"/>
          <w:sz w:val="18"/>
          <w:szCs w:val="18"/>
        </w:rPr>
        <w:t>Coordinación Técnica de Bienes y Servicios</w:t>
      </w:r>
    </w:p>
    <w:p w14:paraId="77FE4F22" w14:textId="77777777" w:rsidR="00C96CE3" w:rsidRPr="00400C33" w:rsidRDefault="00C96CE3" w:rsidP="003A666B">
      <w:pPr>
        <w:ind w:right="193"/>
        <w:jc w:val="both"/>
        <w:rPr>
          <w:rFonts w:ascii="Montserrat" w:hAnsi="Montserrat" w:cs="Arial"/>
          <w:sz w:val="18"/>
          <w:szCs w:val="18"/>
        </w:rPr>
      </w:pPr>
      <w:r w:rsidRPr="00400C33">
        <w:rPr>
          <w:rFonts w:ascii="Montserrat" w:hAnsi="Montserrat" w:cs="Arial"/>
          <w:sz w:val="18"/>
          <w:szCs w:val="18"/>
        </w:rPr>
        <w:t xml:space="preserve">División de Bienes Terapéuticos </w:t>
      </w:r>
    </w:p>
    <w:p w14:paraId="722ED1D8" w14:textId="77777777" w:rsidR="00C96CE3" w:rsidRPr="00400C33" w:rsidRDefault="00C96CE3" w:rsidP="003A666B">
      <w:pPr>
        <w:ind w:right="193"/>
        <w:jc w:val="both"/>
        <w:rPr>
          <w:rFonts w:ascii="Montserrat" w:hAnsi="Montserrat" w:cs="Arial"/>
          <w:sz w:val="18"/>
          <w:szCs w:val="18"/>
        </w:rPr>
      </w:pPr>
      <w:r w:rsidRPr="00400C33">
        <w:rPr>
          <w:rFonts w:ascii="Montserrat" w:hAnsi="Montserrat" w:cs="Arial"/>
          <w:sz w:val="18"/>
          <w:szCs w:val="18"/>
        </w:rPr>
        <w:t>Presente.</w:t>
      </w:r>
    </w:p>
    <w:p w14:paraId="09354D79" w14:textId="77777777" w:rsidR="00834D8C" w:rsidRPr="00400C33" w:rsidRDefault="00834D8C" w:rsidP="003A666B">
      <w:pPr>
        <w:suppressAutoHyphens/>
        <w:ind w:right="49"/>
        <w:jc w:val="both"/>
        <w:rPr>
          <w:rFonts w:ascii="Montserrat" w:eastAsia="Times New Roman" w:hAnsi="Montserrat" w:cs="Arial"/>
          <w:noProof w:val="0"/>
          <w:sz w:val="18"/>
          <w:szCs w:val="18"/>
          <w:lang w:eastAsia="ar-SA"/>
        </w:rPr>
      </w:pPr>
    </w:p>
    <w:p w14:paraId="5CE9D420" w14:textId="695897E9" w:rsidR="00834D8C" w:rsidRPr="00400C33" w:rsidRDefault="00834D8C" w:rsidP="003A666B">
      <w:pPr>
        <w:suppressAutoHyphens/>
        <w:ind w:right="49"/>
        <w:jc w:val="both"/>
        <w:rPr>
          <w:rFonts w:ascii="Montserrat" w:eastAsia="Times New Roman" w:hAnsi="Montserrat" w:cs="Arial"/>
          <w:noProof w:val="0"/>
          <w:sz w:val="18"/>
          <w:szCs w:val="18"/>
          <w:lang w:eastAsia="ar-SA"/>
        </w:rPr>
      </w:pPr>
      <w:r w:rsidRPr="00400C33">
        <w:rPr>
          <w:rFonts w:ascii="Montserrat" w:eastAsia="Times New Roman" w:hAnsi="Montserrat" w:cs="Arial"/>
          <w:noProof w:val="0"/>
          <w:sz w:val="18"/>
          <w:szCs w:val="18"/>
          <w:lang w:eastAsia="ar-SA"/>
        </w:rPr>
        <w:t>Me refiero al procedimiento de _________</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w:t>
      </w:r>
      <w:r w:rsidR="00EF01B8" w:rsidRPr="00400C33">
        <w:rPr>
          <w:rFonts w:ascii="Montserrat" w:eastAsia="Times New Roman" w:hAnsi="Montserrat" w:cs="Arial"/>
          <w:b/>
          <w:noProof w:val="0"/>
          <w:sz w:val="18"/>
          <w:szCs w:val="18"/>
          <w:lang w:eastAsia="ar-SA"/>
        </w:rPr>
        <w:t>2</w:t>
      </w:r>
      <w:r w:rsidRPr="00400C33">
        <w:rPr>
          <w:rFonts w:ascii="Montserrat" w:eastAsia="Times New Roman" w:hAnsi="Montserrat" w:cs="Arial"/>
          <w:noProof w:val="0"/>
          <w:sz w:val="18"/>
          <w:szCs w:val="18"/>
          <w:lang w:eastAsia="ar-SA"/>
        </w:rPr>
        <w:t>)</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________ No. ________</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w:t>
      </w:r>
      <w:r w:rsidR="00EF01B8" w:rsidRPr="00400C33">
        <w:rPr>
          <w:rFonts w:ascii="Montserrat" w:eastAsia="Times New Roman" w:hAnsi="Montserrat" w:cs="Arial"/>
          <w:b/>
          <w:noProof w:val="0"/>
          <w:sz w:val="18"/>
          <w:szCs w:val="18"/>
          <w:lang w:eastAsia="ar-SA"/>
        </w:rPr>
        <w:t>3</w:t>
      </w:r>
      <w:r w:rsidRPr="00400C33">
        <w:rPr>
          <w:rFonts w:ascii="Montserrat" w:eastAsia="Times New Roman" w:hAnsi="Montserrat" w:cs="Arial"/>
          <w:noProof w:val="0"/>
          <w:sz w:val="18"/>
          <w:szCs w:val="18"/>
          <w:lang w:eastAsia="ar-SA"/>
        </w:rPr>
        <w:t>) _______ en el que mi representada, la empresa_________</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w:t>
      </w:r>
      <w:r w:rsidR="00EF01B8" w:rsidRPr="00400C33">
        <w:rPr>
          <w:rFonts w:ascii="Montserrat" w:eastAsia="Times New Roman" w:hAnsi="Montserrat" w:cs="Arial"/>
          <w:b/>
          <w:noProof w:val="0"/>
          <w:sz w:val="18"/>
          <w:szCs w:val="18"/>
          <w:lang w:eastAsia="ar-SA"/>
        </w:rPr>
        <w:t>4</w:t>
      </w:r>
      <w:r w:rsidRPr="00400C33">
        <w:rPr>
          <w:rFonts w:ascii="Montserrat" w:eastAsia="Times New Roman" w:hAnsi="Montserrat" w:cs="Arial"/>
          <w:noProof w:val="0"/>
          <w:sz w:val="18"/>
          <w:szCs w:val="18"/>
          <w:lang w:eastAsia="ar-SA"/>
        </w:rPr>
        <w:t>)</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___</w:t>
      </w:r>
      <w:r w:rsidR="0086702C" w:rsidRPr="00400C33">
        <w:rPr>
          <w:rFonts w:ascii="Montserrat" w:eastAsia="Times New Roman" w:hAnsi="Montserrat" w:cs="Arial"/>
          <w:noProof w:val="0"/>
          <w:sz w:val="18"/>
          <w:szCs w:val="18"/>
          <w:lang w:eastAsia="ar-SA"/>
        </w:rPr>
        <w:t>_____</w:t>
      </w:r>
      <w:r w:rsidRPr="00400C33">
        <w:rPr>
          <w:rFonts w:ascii="Montserrat" w:eastAsia="Times New Roman" w:hAnsi="Montserrat" w:cs="Arial"/>
          <w:noProof w:val="0"/>
          <w:sz w:val="18"/>
          <w:szCs w:val="18"/>
          <w:lang w:eastAsia="ar-SA"/>
        </w:rPr>
        <w:t>_____, participa a través de la presente proposición.</w:t>
      </w:r>
    </w:p>
    <w:p w14:paraId="117BC02C" w14:textId="77777777" w:rsidR="00834D8C" w:rsidRPr="00400C33" w:rsidRDefault="00834D8C" w:rsidP="003A666B">
      <w:pPr>
        <w:suppressAutoHyphens/>
        <w:ind w:right="49"/>
        <w:jc w:val="both"/>
        <w:rPr>
          <w:rFonts w:ascii="Montserrat" w:eastAsia="Times New Roman" w:hAnsi="Montserrat" w:cs="Arial"/>
          <w:noProof w:val="0"/>
          <w:sz w:val="18"/>
          <w:szCs w:val="18"/>
          <w:lang w:eastAsia="ar-SA"/>
        </w:rPr>
      </w:pPr>
    </w:p>
    <w:p w14:paraId="538804B7" w14:textId="77777777" w:rsidR="00834D8C" w:rsidRPr="00400C33" w:rsidRDefault="00834D8C" w:rsidP="003A666B">
      <w:pPr>
        <w:suppressAutoHyphens/>
        <w:ind w:right="49"/>
        <w:jc w:val="both"/>
        <w:rPr>
          <w:rFonts w:ascii="Montserrat" w:eastAsia="Times New Roman" w:hAnsi="Montserrat" w:cs="Arial"/>
          <w:noProof w:val="0"/>
          <w:sz w:val="18"/>
          <w:szCs w:val="18"/>
          <w:lang w:eastAsia="ar-SA"/>
        </w:rPr>
      </w:pPr>
      <w:r w:rsidRPr="00400C33">
        <w:rPr>
          <w:rFonts w:ascii="Montserrat" w:eastAsia="Times New Roman" w:hAnsi="Montserrat" w:cs="Arial"/>
          <w:noProof w:val="0"/>
          <w:sz w:val="18"/>
          <w:szCs w:val="18"/>
          <w:lang w:eastAsia="ar-SA"/>
        </w:rPr>
        <w:t xml:space="preserve">Al respecto y de conformidad con lo dispuesto por el artículo 34 del Reglamento de la Ley de Adquisiciones, Arrendamientos y Servicios del Sector Público, </w:t>
      </w:r>
      <w:r w:rsidRPr="00400C33">
        <w:rPr>
          <w:rFonts w:ascii="Montserrat" w:eastAsia="Times New Roman" w:hAnsi="Montserrat" w:cs="Arial"/>
          <w:b/>
          <w:noProof w:val="0"/>
          <w:sz w:val="18"/>
          <w:szCs w:val="18"/>
          <w:lang w:eastAsia="ar-SA"/>
        </w:rPr>
        <w:t>MANIFIESTO BAJO PROTESTA DE DECIR VERDAD</w:t>
      </w:r>
      <w:r w:rsidRPr="00400C33">
        <w:rPr>
          <w:rFonts w:ascii="Montserrat" w:eastAsia="Times New Roman" w:hAnsi="Montserrat" w:cs="Arial"/>
          <w:noProof w:val="0"/>
          <w:sz w:val="18"/>
          <w:szCs w:val="18"/>
          <w:lang w:eastAsia="ar-SA"/>
        </w:rPr>
        <w:t xml:space="preserve"> que mi representada está constituida conforme a las leyes mexicanas, con Registro Federal de Contribuyentes _________(</w:t>
      </w:r>
      <w:r w:rsidR="00EF01B8" w:rsidRPr="00400C33">
        <w:rPr>
          <w:rFonts w:ascii="Montserrat" w:eastAsia="Times New Roman" w:hAnsi="Montserrat" w:cs="Arial"/>
          <w:b/>
          <w:noProof w:val="0"/>
          <w:sz w:val="18"/>
          <w:szCs w:val="18"/>
          <w:lang w:eastAsia="ar-SA"/>
        </w:rPr>
        <w:t>5</w:t>
      </w:r>
      <w:r w:rsidRPr="00400C33">
        <w:rPr>
          <w:rFonts w:ascii="Montserrat" w:eastAsia="Times New Roman" w:hAnsi="Montserrat" w:cs="Arial"/>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400C33">
        <w:rPr>
          <w:rFonts w:ascii="Montserrat" w:eastAsia="Times New Roman" w:hAnsi="Montserrat" w:cs="Arial"/>
          <w:b/>
          <w:noProof w:val="0"/>
          <w:sz w:val="18"/>
          <w:szCs w:val="18"/>
          <w:lang w:eastAsia="ar-SA"/>
        </w:rPr>
        <w:t>6</w:t>
      </w:r>
      <w:r w:rsidRPr="00400C33">
        <w:rPr>
          <w:rFonts w:ascii="Montserrat" w:eastAsia="Times New Roman" w:hAnsi="Montserrat" w:cs="Arial"/>
          <w:noProof w:val="0"/>
          <w:sz w:val="18"/>
          <w:szCs w:val="18"/>
          <w:lang w:eastAsia="ar-SA"/>
        </w:rPr>
        <w:t>)________, con base en lo cual se estratifica como una empresa _________(</w:t>
      </w:r>
      <w:r w:rsidR="00EF01B8" w:rsidRPr="00400C33">
        <w:rPr>
          <w:rFonts w:ascii="Montserrat" w:eastAsia="Times New Roman" w:hAnsi="Montserrat" w:cs="Arial"/>
          <w:b/>
          <w:noProof w:val="0"/>
          <w:sz w:val="18"/>
          <w:szCs w:val="18"/>
          <w:lang w:eastAsia="ar-SA"/>
        </w:rPr>
        <w:t>7</w:t>
      </w:r>
      <w:r w:rsidRPr="00400C33">
        <w:rPr>
          <w:rFonts w:ascii="Montserrat" w:eastAsia="Times New Roman" w:hAnsi="Montserrat" w:cs="Arial"/>
          <w:noProof w:val="0"/>
          <w:sz w:val="18"/>
          <w:szCs w:val="18"/>
          <w:lang w:eastAsia="ar-SA"/>
        </w:rPr>
        <w:t>)________.</w:t>
      </w:r>
    </w:p>
    <w:p w14:paraId="2429CB2E" w14:textId="77777777" w:rsidR="00834D8C" w:rsidRPr="00400C33" w:rsidRDefault="00834D8C" w:rsidP="003A666B">
      <w:pPr>
        <w:suppressAutoHyphens/>
        <w:ind w:right="49"/>
        <w:jc w:val="both"/>
        <w:rPr>
          <w:rFonts w:ascii="Montserrat" w:eastAsia="Times New Roman" w:hAnsi="Montserrat" w:cs="Arial"/>
          <w:noProof w:val="0"/>
          <w:sz w:val="18"/>
          <w:szCs w:val="18"/>
          <w:lang w:eastAsia="ar-SA"/>
        </w:rPr>
      </w:pPr>
    </w:p>
    <w:p w14:paraId="7264705C" w14:textId="4C413CBE" w:rsidR="00834D8C" w:rsidRPr="00400C33" w:rsidRDefault="00834D8C" w:rsidP="003A666B">
      <w:pPr>
        <w:suppressAutoHyphens/>
        <w:ind w:right="49"/>
        <w:jc w:val="both"/>
        <w:rPr>
          <w:rFonts w:ascii="Montserrat" w:eastAsia="Times New Roman" w:hAnsi="Montserrat" w:cs="Arial"/>
          <w:noProof w:val="0"/>
          <w:sz w:val="18"/>
          <w:szCs w:val="18"/>
          <w:lang w:eastAsia="ar-SA"/>
        </w:rPr>
      </w:pPr>
      <w:r w:rsidRPr="00400C33">
        <w:rPr>
          <w:rFonts w:ascii="Montserrat" w:eastAsia="Times New Roman" w:hAnsi="Montserrat" w:cs="Arial"/>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400C33">
        <w:rPr>
          <w:rFonts w:ascii="Montserrat" w:eastAsia="Times New Roman" w:hAnsi="Montserrat" w:cs="Arial"/>
          <w:noProof w:val="0"/>
          <w:sz w:val="18"/>
          <w:szCs w:val="18"/>
          <w:lang w:eastAsia="ar-SA"/>
        </w:rPr>
        <w:t>os</w:t>
      </w:r>
      <w:r w:rsidRPr="00400C33">
        <w:rPr>
          <w:rFonts w:ascii="Montserrat" w:eastAsia="Times New Roman" w:hAnsi="Montserrat" w:cs="Arial"/>
          <w:noProof w:val="0"/>
          <w:sz w:val="18"/>
          <w:szCs w:val="18"/>
          <w:lang w:eastAsia="ar-SA"/>
        </w:rPr>
        <w:t xml:space="preserve"> artículo</w:t>
      </w:r>
      <w:r w:rsidR="0096708A" w:rsidRPr="00400C33">
        <w:rPr>
          <w:rFonts w:ascii="Montserrat" w:eastAsia="Times New Roman" w:hAnsi="Montserrat" w:cs="Arial"/>
          <w:noProof w:val="0"/>
          <w:sz w:val="18"/>
          <w:szCs w:val="18"/>
          <w:lang w:eastAsia="ar-SA"/>
        </w:rPr>
        <w:t>s 4 fracción</w:t>
      </w:r>
      <w:r w:rsidR="00404CBD" w:rsidRPr="00400C33">
        <w:rPr>
          <w:rFonts w:ascii="Montserrat" w:eastAsia="Times New Roman" w:hAnsi="Montserrat" w:cs="Arial"/>
          <w:noProof w:val="0"/>
          <w:sz w:val="18"/>
          <w:szCs w:val="18"/>
          <w:lang w:eastAsia="ar-SA"/>
        </w:rPr>
        <w:t xml:space="preserve"> III</w:t>
      </w:r>
      <w:r w:rsidR="0096708A" w:rsidRPr="00400C33">
        <w:rPr>
          <w:rFonts w:ascii="Montserrat" w:eastAsia="Times New Roman" w:hAnsi="Montserrat" w:cs="Arial"/>
          <w:noProof w:val="0"/>
          <w:sz w:val="18"/>
          <w:szCs w:val="18"/>
          <w:lang w:eastAsia="ar-SA"/>
        </w:rPr>
        <w:t xml:space="preserve">, 69, 70 y 81 </w:t>
      </w:r>
      <w:r w:rsidRPr="00400C33">
        <w:rPr>
          <w:rFonts w:ascii="Montserrat" w:eastAsia="Times New Roman" w:hAnsi="Montserrat" w:cs="Arial"/>
          <w:noProof w:val="0"/>
          <w:sz w:val="18"/>
          <w:szCs w:val="18"/>
          <w:lang w:eastAsia="ar-SA"/>
        </w:rPr>
        <w:t xml:space="preserve">de la Ley </w:t>
      </w:r>
      <w:r w:rsidR="0096708A" w:rsidRPr="00400C33">
        <w:rPr>
          <w:rFonts w:ascii="Montserrat" w:eastAsia="Times New Roman" w:hAnsi="Montserrat" w:cs="Arial"/>
          <w:noProof w:val="0"/>
          <w:sz w:val="18"/>
          <w:szCs w:val="18"/>
          <w:lang w:eastAsia="ar-SA"/>
        </w:rPr>
        <w:t>General de Responsabilidades Administrativas</w:t>
      </w:r>
      <w:r w:rsidRPr="00400C33">
        <w:rPr>
          <w:rFonts w:ascii="Montserrat" w:eastAsia="Times New Roman" w:hAnsi="Montserrat" w:cs="Arial"/>
          <w:noProof w:val="0"/>
          <w:sz w:val="18"/>
          <w:szCs w:val="18"/>
          <w:lang w:eastAsia="ar-SA"/>
        </w:rPr>
        <w:t>, y demás disposiciones aplicables.</w:t>
      </w:r>
    </w:p>
    <w:p w14:paraId="123772A9" w14:textId="77777777" w:rsidR="00834D8C" w:rsidRPr="00400C33" w:rsidRDefault="00834D8C" w:rsidP="003A666B">
      <w:pPr>
        <w:suppressAutoHyphens/>
        <w:ind w:right="49"/>
        <w:jc w:val="both"/>
        <w:rPr>
          <w:rFonts w:ascii="Montserrat" w:eastAsia="Times New Roman" w:hAnsi="Montserrat" w:cs="Arial"/>
          <w:noProof w:val="0"/>
          <w:sz w:val="18"/>
          <w:szCs w:val="18"/>
          <w:lang w:eastAsia="ar-SA"/>
        </w:rPr>
      </w:pPr>
    </w:p>
    <w:p w14:paraId="74366CF9" w14:textId="77777777" w:rsidR="00834D8C" w:rsidRPr="00400C33" w:rsidRDefault="00834D8C" w:rsidP="003A666B">
      <w:pPr>
        <w:suppressAutoHyphens/>
        <w:ind w:right="49"/>
        <w:jc w:val="center"/>
        <w:rPr>
          <w:rFonts w:ascii="Montserrat" w:eastAsia="Times New Roman" w:hAnsi="Montserrat" w:cs="Arial"/>
          <w:noProof w:val="0"/>
          <w:sz w:val="18"/>
          <w:szCs w:val="18"/>
          <w:lang w:eastAsia="ar-SA"/>
        </w:rPr>
      </w:pPr>
    </w:p>
    <w:p w14:paraId="66FF7368" w14:textId="77777777" w:rsidR="00D87490" w:rsidRPr="00400C33" w:rsidRDefault="00D87490" w:rsidP="003A666B">
      <w:pPr>
        <w:suppressAutoHyphens/>
        <w:ind w:right="49"/>
        <w:jc w:val="center"/>
        <w:rPr>
          <w:rFonts w:ascii="Montserrat" w:eastAsia="Times New Roman" w:hAnsi="Montserrat" w:cs="Arial"/>
          <w:noProof w:val="0"/>
          <w:sz w:val="18"/>
          <w:szCs w:val="18"/>
          <w:lang w:eastAsia="ar-SA"/>
        </w:rPr>
      </w:pPr>
    </w:p>
    <w:p w14:paraId="70FB4CCC" w14:textId="77777777" w:rsidR="00834D8C" w:rsidRPr="00400C33" w:rsidRDefault="00834D8C" w:rsidP="003A666B">
      <w:pPr>
        <w:suppressAutoHyphens/>
        <w:ind w:right="49"/>
        <w:jc w:val="center"/>
        <w:rPr>
          <w:rFonts w:ascii="Montserrat" w:eastAsia="Times New Roman" w:hAnsi="Montserrat" w:cs="Arial"/>
          <w:noProof w:val="0"/>
          <w:sz w:val="18"/>
          <w:szCs w:val="18"/>
          <w:lang w:eastAsia="ar-SA"/>
        </w:rPr>
      </w:pPr>
    </w:p>
    <w:p w14:paraId="73BE1D26" w14:textId="4697E168" w:rsidR="00834D8C" w:rsidRPr="00400C33" w:rsidRDefault="00834D8C" w:rsidP="003A666B">
      <w:pPr>
        <w:suppressAutoHyphens/>
        <w:ind w:right="49"/>
        <w:jc w:val="center"/>
        <w:rPr>
          <w:rFonts w:ascii="Montserrat" w:eastAsia="Times New Roman" w:hAnsi="Montserrat" w:cs="Arial"/>
          <w:noProof w:val="0"/>
          <w:sz w:val="18"/>
          <w:szCs w:val="18"/>
          <w:lang w:eastAsia="ar-SA"/>
        </w:rPr>
      </w:pPr>
      <w:r w:rsidRPr="00400C33">
        <w:rPr>
          <w:rFonts w:ascii="Montserrat" w:eastAsia="Times New Roman" w:hAnsi="Montserrat" w:cs="Arial"/>
          <w:noProof w:val="0"/>
          <w:sz w:val="18"/>
          <w:szCs w:val="18"/>
          <w:lang w:eastAsia="ar-SA"/>
        </w:rPr>
        <w:t>__________</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w:t>
      </w:r>
      <w:r w:rsidR="00EF01B8" w:rsidRPr="00400C33">
        <w:rPr>
          <w:rFonts w:ascii="Montserrat" w:eastAsia="Times New Roman" w:hAnsi="Montserrat" w:cs="Arial"/>
          <w:b/>
          <w:noProof w:val="0"/>
          <w:sz w:val="18"/>
          <w:szCs w:val="18"/>
          <w:lang w:eastAsia="ar-SA"/>
        </w:rPr>
        <w:t>8</w:t>
      </w:r>
      <w:r w:rsidR="0086702C" w:rsidRPr="00400C33">
        <w:rPr>
          <w:rFonts w:ascii="Montserrat" w:eastAsia="Times New Roman" w:hAnsi="Montserrat" w:cs="Arial"/>
          <w:noProof w:val="0"/>
          <w:sz w:val="18"/>
          <w:szCs w:val="18"/>
          <w:lang w:eastAsia="ar-SA"/>
        </w:rPr>
        <w:t xml:space="preserve">) </w:t>
      </w:r>
      <w:r w:rsidRPr="00400C33">
        <w:rPr>
          <w:rFonts w:ascii="Montserrat" w:eastAsia="Times New Roman" w:hAnsi="Montserrat" w:cs="Arial"/>
          <w:noProof w:val="0"/>
          <w:sz w:val="18"/>
          <w:szCs w:val="18"/>
          <w:lang w:eastAsia="ar-SA"/>
        </w:rPr>
        <w:t>____________</w:t>
      </w:r>
    </w:p>
    <w:p w14:paraId="5F714280" w14:textId="77777777" w:rsidR="00E80E2B" w:rsidRPr="00400C33" w:rsidRDefault="00E80E2B" w:rsidP="003A666B">
      <w:pPr>
        <w:rPr>
          <w:rFonts w:ascii="Montserrat" w:eastAsia="Times New Roman" w:hAnsi="Montserrat" w:cs="Arial"/>
          <w:b/>
          <w:noProof w:val="0"/>
          <w:sz w:val="20"/>
          <w:szCs w:val="20"/>
          <w:lang w:eastAsia="ar-SA"/>
        </w:rPr>
      </w:pPr>
      <w:bookmarkStart w:id="247" w:name="_Toc450936054"/>
      <w:bookmarkStart w:id="248" w:name="_Toc450936161"/>
      <w:bookmarkStart w:id="249" w:name="_Toc451342036"/>
      <w:bookmarkStart w:id="250" w:name="_Toc451424699"/>
      <w:bookmarkStart w:id="251" w:name="_Toc453174910"/>
      <w:r w:rsidRPr="00400C33">
        <w:rPr>
          <w:rFonts w:ascii="Montserrat" w:eastAsia="Times New Roman" w:hAnsi="Montserrat" w:cs="Arial"/>
          <w:b/>
          <w:noProof w:val="0"/>
          <w:sz w:val="20"/>
          <w:szCs w:val="20"/>
          <w:lang w:eastAsia="ar-SA"/>
        </w:rPr>
        <w:br w:type="page"/>
      </w:r>
    </w:p>
    <w:bookmarkEnd w:id="247"/>
    <w:bookmarkEnd w:id="248"/>
    <w:bookmarkEnd w:id="249"/>
    <w:bookmarkEnd w:id="250"/>
    <w:bookmarkEnd w:id="251"/>
    <w:p w14:paraId="1711008B" w14:textId="77777777" w:rsidR="008958E6" w:rsidRPr="00400C33" w:rsidRDefault="008958E6" w:rsidP="003A666B">
      <w:pPr>
        <w:suppressAutoHyphens/>
        <w:ind w:right="49"/>
        <w:jc w:val="center"/>
        <w:rPr>
          <w:rFonts w:ascii="Montserrat" w:eastAsia="Times New Roman" w:hAnsi="Montserrat" w:cs="Arial"/>
          <w:b/>
          <w:noProof w:val="0"/>
          <w:sz w:val="20"/>
          <w:szCs w:val="20"/>
          <w:lang w:eastAsia="ar-SA"/>
        </w:rPr>
      </w:pPr>
    </w:p>
    <w:p w14:paraId="024E9863" w14:textId="101827A5" w:rsidR="00834D8C" w:rsidRPr="00400C33" w:rsidRDefault="00C113A9" w:rsidP="003A666B">
      <w:pPr>
        <w:suppressAutoHyphens/>
        <w:ind w:right="49"/>
        <w:jc w:val="center"/>
        <w:rPr>
          <w:rFonts w:ascii="Montserrat" w:eastAsia="Times New Roman" w:hAnsi="Montserrat" w:cs="Arial"/>
          <w:b/>
          <w:noProof w:val="0"/>
          <w:sz w:val="20"/>
          <w:szCs w:val="20"/>
          <w:lang w:eastAsia="ar-SA"/>
        </w:rPr>
      </w:pPr>
      <w:r w:rsidRPr="00400C33">
        <w:rPr>
          <w:rFonts w:ascii="Montserrat" w:eastAsia="Times New Roman" w:hAnsi="Montserrat" w:cs="Arial"/>
          <w:b/>
          <w:noProof w:val="0"/>
          <w:sz w:val="20"/>
          <w:szCs w:val="20"/>
          <w:lang w:eastAsia="ar-SA"/>
        </w:rPr>
        <w:t xml:space="preserve">ANEXO </w:t>
      </w:r>
      <w:r w:rsidR="00173428" w:rsidRPr="00400C33">
        <w:rPr>
          <w:rFonts w:ascii="Montserrat" w:eastAsia="Times New Roman" w:hAnsi="Montserrat" w:cs="Arial"/>
          <w:b/>
          <w:noProof w:val="0"/>
          <w:sz w:val="20"/>
          <w:szCs w:val="20"/>
          <w:lang w:eastAsia="ar-SA"/>
        </w:rPr>
        <w:t>VIII</w:t>
      </w:r>
      <w:r w:rsidR="004C2784" w:rsidRPr="00400C33">
        <w:rPr>
          <w:rFonts w:ascii="Montserrat" w:eastAsia="Times New Roman" w:hAnsi="Montserrat" w:cs="Arial"/>
          <w:b/>
          <w:noProof w:val="0"/>
          <w:sz w:val="20"/>
          <w:szCs w:val="20"/>
          <w:lang w:eastAsia="ar-SA"/>
        </w:rPr>
        <w:t xml:space="preserve"> INSTRUCTIVO</w:t>
      </w:r>
      <w:r w:rsidR="00036C4D" w:rsidRPr="00400C33">
        <w:rPr>
          <w:rFonts w:ascii="Montserrat" w:eastAsia="Times New Roman" w:hAnsi="Montserrat" w:cs="Arial"/>
          <w:b/>
          <w:noProof w:val="0"/>
          <w:sz w:val="20"/>
          <w:szCs w:val="20"/>
          <w:lang w:eastAsia="ar-SA"/>
        </w:rPr>
        <w:t xml:space="preserve"> DE LLENADO</w:t>
      </w:r>
    </w:p>
    <w:p w14:paraId="1C38B0CF" w14:textId="77777777" w:rsidR="00834D8C" w:rsidRPr="00400C33" w:rsidRDefault="00834D8C" w:rsidP="003A666B">
      <w:pPr>
        <w:suppressAutoHyphens/>
        <w:ind w:right="49"/>
        <w:jc w:val="center"/>
        <w:rPr>
          <w:rFonts w:ascii="Montserrat" w:eastAsia="Times New Roman" w:hAnsi="Montserrat" w:cs="Arial"/>
          <w:b/>
          <w:noProof w:val="0"/>
          <w:sz w:val="20"/>
          <w:szCs w:val="20"/>
          <w:lang w:val="es-ES" w:eastAsia="ar-SA"/>
        </w:rPr>
      </w:pPr>
    </w:p>
    <w:p w14:paraId="45E3BA6F" w14:textId="77777777" w:rsidR="00C113A9" w:rsidRPr="00400C33" w:rsidRDefault="00C113A9" w:rsidP="003A666B">
      <w:pPr>
        <w:suppressAutoHyphens/>
        <w:ind w:right="49"/>
        <w:jc w:val="center"/>
        <w:rPr>
          <w:rFonts w:ascii="Montserrat" w:eastAsia="Times New Roman" w:hAnsi="Montserrat" w:cs="Arial"/>
          <w:b/>
          <w:noProof w:val="0"/>
          <w:sz w:val="20"/>
          <w:szCs w:val="20"/>
          <w:lang w:val="es-ES" w:eastAsia="ar-SA"/>
        </w:rPr>
      </w:pPr>
    </w:p>
    <w:p w14:paraId="4C741EDF" w14:textId="77777777" w:rsidR="00C113A9" w:rsidRPr="00400C33" w:rsidRDefault="00C113A9" w:rsidP="003A666B">
      <w:pPr>
        <w:suppressAutoHyphens/>
        <w:ind w:left="214" w:right="49"/>
        <w:jc w:val="both"/>
        <w:rPr>
          <w:rFonts w:ascii="Montserrat" w:eastAsia="Calibri" w:hAnsi="Montserrat" w:cs="Arial"/>
          <w:noProof w:val="0"/>
          <w:color w:val="000000"/>
          <w:sz w:val="18"/>
          <w:szCs w:val="18"/>
          <w:lang w:eastAsia="es-MX"/>
        </w:rPr>
      </w:pPr>
      <w:r w:rsidRPr="00400C33">
        <w:rPr>
          <w:rFonts w:ascii="Montserrat" w:eastAsia="Calibri" w:hAnsi="Montserrat" w:cs="Arial"/>
          <w:noProof w:val="0"/>
          <w:color w:val="000000"/>
          <w:sz w:val="18"/>
          <w:szCs w:val="18"/>
          <w:lang w:eastAsia="es-MX"/>
        </w:rPr>
        <w:t>Llenar los campos conforme aplique tomando en cuenta los rangos previstos en el Acuerdo antes mencionado.</w:t>
      </w:r>
    </w:p>
    <w:p w14:paraId="1DD13618" w14:textId="77777777" w:rsidR="00C113A9" w:rsidRPr="00400C33" w:rsidRDefault="00C113A9" w:rsidP="003A666B">
      <w:pPr>
        <w:suppressAutoHyphens/>
        <w:ind w:right="49"/>
        <w:rPr>
          <w:rFonts w:ascii="Montserrat" w:eastAsia="Calibri" w:hAnsi="Montserrat" w:cs="Arial"/>
          <w:b/>
          <w:bCs/>
          <w:noProof w:val="0"/>
          <w:color w:val="000000"/>
          <w:sz w:val="18"/>
          <w:szCs w:val="18"/>
          <w:lang w:eastAsia="es-MX"/>
        </w:rPr>
      </w:pPr>
    </w:p>
    <w:p w14:paraId="7E14EB77"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Señalar la fecha de suscripción del documento.</w:t>
      </w:r>
    </w:p>
    <w:p w14:paraId="039A2FA4"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Precisar el procedimiento de contratación de que se trate (licitación pública o invitación a cuando menos tres personas).</w:t>
      </w:r>
    </w:p>
    <w:p w14:paraId="4D226059"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Indicar el número de procedimiento de contratación asignado por CompraNet.</w:t>
      </w:r>
    </w:p>
    <w:p w14:paraId="3AD711E5"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Anotar el nombre, razón social o denominación del licitante.</w:t>
      </w:r>
    </w:p>
    <w:p w14:paraId="67D656AE"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Indicar el Registro Federal de Contribuyentes del licitante.</w:t>
      </w:r>
    </w:p>
    <w:p w14:paraId="24C83EE8"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8" w:history="1">
        <w:r w:rsidRPr="00400C33">
          <w:rPr>
            <w:rFonts w:ascii="Montserrat" w:eastAsia="Calibri" w:hAnsi="Montserrat" w:cs="Arial"/>
            <w:noProof w:val="0"/>
            <w:color w:val="0000FF"/>
            <w:sz w:val="18"/>
            <w:szCs w:val="18"/>
            <w:u w:val="single"/>
            <w:lang w:eastAsia="es-MX"/>
          </w:rPr>
          <w:t>http://www.comprasdegobierno.gob.mx/calculadora</w:t>
        </w:r>
      </w:hyperlink>
    </w:p>
    <w:p w14:paraId="31222120" w14:textId="77777777" w:rsidR="00C113A9" w:rsidRPr="00400C33" w:rsidRDefault="00C113A9" w:rsidP="003A666B">
      <w:pPr>
        <w:suppressAutoHyphens/>
        <w:ind w:left="713" w:right="49"/>
        <w:rPr>
          <w:rFonts w:ascii="Montserrat" w:eastAsia="Calibri" w:hAnsi="Montserrat" w:cs="Arial"/>
          <w:noProof w:val="0"/>
          <w:color w:val="000000"/>
          <w:sz w:val="18"/>
          <w:szCs w:val="18"/>
          <w:lang w:eastAsia="es-MX"/>
        </w:rPr>
      </w:pPr>
      <w:r w:rsidRPr="00400C33">
        <w:rPr>
          <w:rFonts w:ascii="Montserrat" w:eastAsia="Calibri" w:hAnsi="Montserrat" w:cs="Arial"/>
          <w:noProof w:val="0"/>
          <w:color w:val="000000"/>
          <w:sz w:val="18"/>
          <w:szCs w:val="18"/>
          <w:lang w:eastAsia="es-MX"/>
        </w:rPr>
        <w:t>Para el concepto “Trabajadores”, utilizar el total de los trabajadores con los que cuenta la empresa a la fecha de la emisión de la manifestación.</w:t>
      </w:r>
    </w:p>
    <w:p w14:paraId="055D901C" w14:textId="77777777" w:rsidR="00C113A9" w:rsidRPr="00400C33" w:rsidRDefault="00C113A9" w:rsidP="003A666B">
      <w:pPr>
        <w:suppressAutoHyphens/>
        <w:ind w:left="713" w:right="49"/>
        <w:rPr>
          <w:rFonts w:ascii="Montserrat" w:eastAsia="Calibri" w:hAnsi="Montserrat" w:cs="Arial"/>
          <w:noProof w:val="0"/>
          <w:color w:val="000000"/>
          <w:sz w:val="18"/>
          <w:szCs w:val="18"/>
          <w:lang w:eastAsia="es-MX"/>
        </w:rPr>
      </w:pPr>
      <w:r w:rsidRPr="00400C33">
        <w:rPr>
          <w:rFonts w:ascii="Montserrat" w:eastAsia="Calibri" w:hAnsi="Montserrat" w:cs="Arial"/>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14:paraId="716E4096" w14:textId="77777777" w:rsidR="00C113A9" w:rsidRPr="00400C33" w:rsidRDefault="00C113A9" w:rsidP="003A666B">
      <w:pPr>
        <w:numPr>
          <w:ilvl w:val="0"/>
          <w:numId w:val="18"/>
        </w:numPr>
        <w:suppressAutoHyphens/>
        <w:ind w:right="49"/>
        <w:jc w:val="both"/>
        <w:rPr>
          <w:rFonts w:ascii="Montserrat" w:eastAsia="Calibri" w:hAnsi="Montserrat" w:cs="Arial"/>
          <w:bCs/>
          <w:noProof w:val="0"/>
          <w:color w:val="000000"/>
          <w:sz w:val="18"/>
          <w:szCs w:val="18"/>
          <w:lang w:eastAsia="es-MX"/>
        </w:rPr>
      </w:pPr>
      <w:r w:rsidRPr="00400C33">
        <w:rPr>
          <w:rFonts w:ascii="Montserrat" w:eastAsia="Calibri" w:hAnsi="Montserrat" w:cs="Arial"/>
          <w:bCs/>
          <w:noProof w:val="0"/>
          <w:color w:val="000000"/>
          <w:sz w:val="18"/>
          <w:szCs w:val="18"/>
          <w:lang w:eastAsia="es-MX"/>
        </w:rPr>
        <w:t xml:space="preserve">Señalar el tamaño de la empresa (Micro, Pequeña o Mediana), conforme al resultado de la operación señalada en el numeral anterior. </w:t>
      </w:r>
    </w:p>
    <w:p w14:paraId="2DB0A019" w14:textId="77777777" w:rsidR="00C113A9" w:rsidRPr="00400C33" w:rsidRDefault="00C113A9" w:rsidP="003A666B">
      <w:pPr>
        <w:numPr>
          <w:ilvl w:val="0"/>
          <w:numId w:val="18"/>
        </w:numPr>
        <w:suppressAutoHyphens/>
        <w:ind w:right="49"/>
        <w:jc w:val="both"/>
        <w:rPr>
          <w:rFonts w:ascii="Montserrat" w:eastAsia="Calibri" w:hAnsi="Montserrat" w:cs="Arial"/>
          <w:b/>
          <w:bCs/>
          <w:noProof w:val="0"/>
          <w:color w:val="000000"/>
          <w:sz w:val="18"/>
          <w:szCs w:val="18"/>
          <w:lang w:eastAsia="es-MX"/>
        </w:rPr>
      </w:pPr>
      <w:r w:rsidRPr="00400C33">
        <w:rPr>
          <w:rFonts w:ascii="Montserrat" w:eastAsia="Calibri" w:hAnsi="Montserrat" w:cs="Arial"/>
          <w:noProof w:val="0"/>
          <w:color w:val="000000"/>
          <w:sz w:val="18"/>
          <w:szCs w:val="18"/>
          <w:lang w:eastAsia="es-MX"/>
        </w:rPr>
        <w:t>Anotar el nombre y firma del apoderado o representante legal del licitante.</w:t>
      </w:r>
    </w:p>
    <w:p w14:paraId="6BFA9E3F" w14:textId="77777777" w:rsidR="00C113A9" w:rsidRPr="00400C33" w:rsidRDefault="00C113A9" w:rsidP="003A666B">
      <w:pPr>
        <w:suppressAutoHyphens/>
        <w:ind w:right="49"/>
        <w:jc w:val="center"/>
        <w:rPr>
          <w:rFonts w:ascii="Montserrat" w:eastAsia="Times New Roman" w:hAnsi="Montserrat" w:cs="Arial"/>
          <w:b/>
          <w:noProof w:val="0"/>
          <w:sz w:val="20"/>
          <w:szCs w:val="20"/>
          <w:lang w:eastAsia="ar-SA"/>
        </w:rPr>
      </w:pPr>
    </w:p>
    <w:p w14:paraId="0895B573" w14:textId="77777777" w:rsidR="00834D8C" w:rsidRPr="00400C33" w:rsidRDefault="00834D8C" w:rsidP="003A666B">
      <w:pPr>
        <w:suppressAutoHyphens/>
        <w:ind w:right="49"/>
        <w:jc w:val="center"/>
        <w:rPr>
          <w:rFonts w:ascii="Montserrat" w:eastAsia="Times New Roman" w:hAnsi="Montserrat" w:cs="Arial"/>
          <w:b/>
          <w:sz w:val="20"/>
          <w:szCs w:val="20"/>
          <w:lang w:val="es-ES" w:eastAsia="ar-SA"/>
        </w:rPr>
      </w:pPr>
    </w:p>
    <w:p w14:paraId="725EB93E" w14:textId="77777777" w:rsidR="00834D8C" w:rsidRPr="00400C33" w:rsidRDefault="00834D8C" w:rsidP="003A666B">
      <w:pPr>
        <w:suppressAutoHyphens/>
        <w:ind w:right="49"/>
        <w:jc w:val="center"/>
        <w:rPr>
          <w:rFonts w:ascii="Montserrat" w:eastAsia="Times New Roman" w:hAnsi="Montserrat" w:cs="Arial"/>
          <w:b/>
          <w:sz w:val="20"/>
          <w:szCs w:val="20"/>
          <w:lang w:val="es-ES" w:eastAsia="ar-SA"/>
        </w:rPr>
      </w:pPr>
    </w:p>
    <w:p w14:paraId="36F56FC4" w14:textId="77777777" w:rsidR="00834D8C" w:rsidRPr="00400C33" w:rsidRDefault="00834D8C" w:rsidP="003A666B">
      <w:pPr>
        <w:suppressAutoHyphens/>
        <w:ind w:right="49"/>
        <w:jc w:val="center"/>
        <w:rPr>
          <w:rFonts w:ascii="Montserrat" w:eastAsia="Times New Roman" w:hAnsi="Montserrat" w:cs="Arial"/>
          <w:b/>
          <w:sz w:val="20"/>
          <w:szCs w:val="20"/>
          <w:lang w:val="es-ES" w:eastAsia="ar-SA"/>
        </w:rPr>
      </w:pPr>
    </w:p>
    <w:p w14:paraId="00CD8FF1" w14:textId="77777777" w:rsidR="00E80E2B" w:rsidRPr="00400C33" w:rsidRDefault="00E80E2B" w:rsidP="003A666B">
      <w:pPr>
        <w:rPr>
          <w:rFonts w:ascii="Montserrat" w:eastAsia="Times New Roman" w:hAnsi="Montserrat" w:cs="Arial"/>
          <w:b/>
          <w:bCs/>
          <w:kern w:val="1"/>
          <w:sz w:val="20"/>
          <w:szCs w:val="20"/>
          <w:lang w:eastAsia="ar-SA"/>
        </w:rPr>
      </w:pPr>
      <w:bookmarkStart w:id="252" w:name="_Toc455663489"/>
      <w:bookmarkStart w:id="253" w:name="_Toc460500948"/>
      <w:r w:rsidRPr="00400C33">
        <w:rPr>
          <w:rFonts w:ascii="Montserrat" w:hAnsi="Montserrat" w:cs="Arial"/>
          <w:sz w:val="20"/>
          <w:szCs w:val="20"/>
        </w:rPr>
        <w:br w:type="page"/>
      </w:r>
    </w:p>
    <w:p w14:paraId="6917CCF1" w14:textId="463D2D41" w:rsidR="00DF55B1" w:rsidRPr="00400C33" w:rsidRDefault="005207CA" w:rsidP="003A666B">
      <w:pPr>
        <w:pStyle w:val="Ttulo1"/>
        <w:spacing w:before="0" w:after="0"/>
        <w:ind w:right="49"/>
        <w:jc w:val="center"/>
        <w:rPr>
          <w:rFonts w:ascii="Montserrat" w:hAnsi="Montserrat" w:cs="Arial"/>
          <w:sz w:val="20"/>
          <w:szCs w:val="20"/>
        </w:rPr>
      </w:pPr>
      <w:bookmarkStart w:id="254" w:name="_Toc166754588"/>
      <w:r w:rsidRPr="00400C33">
        <w:rPr>
          <w:rFonts w:ascii="Montserrat" w:hAnsi="Montserrat" w:cs="Arial"/>
          <w:sz w:val="20"/>
          <w:szCs w:val="20"/>
        </w:rPr>
        <w:t xml:space="preserve">ANEXO </w:t>
      </w:r>
      <w:bookmarkEnd w:id="252"/>
      <w:r w:rsidR="00847713" w:rsidRPr="00400C33">
        <w:rPr>
          <w:rFonts w:ascii="Montserrat" w:hAnsi="Montserrat" w:cs="Arial"/>
          <w:sz w:val="20"/>
          <w:szCs w:val="20"/>
        </w:rPr>
        <w:t>I</w:t>
      </w:r>
      <w:r w:rsidR="00A40FC9" w:rsidRPr="00400C33">
        <w:rPr>
          <w:rFonts w:ascii="Montserrat" w:hAnsi="Montserrat" w:cs="Arial"/>
          <w:sz w:val="20"/>
          <w:szCs w:val="20"/>
        </w:rPr>
        <w:t>X</w:t>
      </w:r>
      <w:r w:rsidR="00C90756" w:rsidRPr="00400C33">
        <w:rPr>
          <w:rFonts w:ascii="Montserrat" w:hAnsi="Montserrat" w:cs="Arial"/>
          <w:sz w:val="20"/>
          <w:szCs w:val="20"/>
        </w:rPr>
        <w:br/>
      </w:r>
      <w:r w:rsidRPr="00400C33">
        <w:rPr>
          <w:rFonts w:ascii="Montserrat" w:hAnsi="Montserrat" w:cs="Arial"/>
          <w:sz w:val="20"/>
          <w:szCs w:val="20"/>
          <w:lang w:val="es-ES_tradnl"/>
        </w:rPr>
        <w:t>INFORMACION RESERVADA Y CONFIDENCIAL</w:t>
      </w:r>
      <w:bookmarkEnd w:id="253"/>
      <w:bookmarkEnd w:id="254"/>
    </w:p>
    <w:p w14:paraId="511E22D3" w14:textId="77777777" w:rsidR="005207CA" w:rsidRPr="00400C33" w:rsidRDefault="00EA69BE" w:rsidP="003A666B">
      <w:pPr>
        <w:ind w:right="49"/>
        <w:jc w:val="center"/>
        <w:rPr>
          <w:rFonts w:ascii="Montserrat" w:hAnsi="Montserrat" w:cs="Arial"/>
          <w:sz w:val="20"/>
          <w:szCs w:val="20"/>
          <w:lang w:val="es-ES_tradnl"/>
        </w:rPr>
      </w:pPr>
      <w:r w:rsidRPr="00400C33">
        <w:rPr>
          <w:rFonts w:ascii="Montserrat" w:hAnsi="Montserrat" w:cs="Arial"/>
          <w:sz w:val="20"/>
          <w:szCs w:val="20"/>
          <w:lang w:val="es-ES_tradnl"/>
        </w:rPr>
        <w:t>(</w:t>
      </w:r>
      <w:r w:rsidR="005207CA" w:rsidRPr="00400C33">
        <w:rPr>
          <w:rFonts w:ascii="Montserrat" w:hAnsi="Montserrat" w:cs="Arial"/>
          <w:sz w:val="20"/>
          <w:szCs w:val="20"/>
          <w:lang w:val="es-ES_tradnl"/>
        </w:rPr>
        <w:t>PREFERENTEMENTE EN</w:t>
      </w:r>
      <w:r w:rsidRPr="00400C33">
        <w:rPr>
          <w:rFonts w:ascii="Montserrat" w:hAnsi="Montserrat" w:cs="Arial"/>
          <w:sz w:val="20"/>
          <w:szCs w:val="20"/>
          <w:lang w:val="es-ES_tradnl"/>
        </w:rPr>
        <w:t xml:space="preserve"> PAPEL MEMBRETADO DEL LICITANTE)</w:t>
      </w:r>
    </w:p>
    <w:p w14:paraId="0C2AE5D4" w14:textId="77777777" w:rsidR="005207CA" w:rsidRPr="00400C33" w:rsidRDefault="005207CA" w:rsidP="003A666B">
      <w:pPr>
        <w:widowControl w:val="0"/>
        <w:ind w:right="49"/>
        <w:jc w:val="both"/>
        <w:rPr>
          <w:rFonts w:ascii="Montserrat" w:eastAsia="Times New Roman" w:hAnsi="Montserrat" w:cs="Arial"/>
          <w:noProof w:val="0"/>
          <w:sz w:val="20"/>
          <w:szCs w:val="20"/>
          <w:lang w:eastAsia="es-ES"/>
        </w:rPr>
      </w:pPr>
    </w:p>
    <w:p w14:paraId="64BF9C14" w14:textId="77777777" w:rsidR="00C113A9" w:rsidRPr="00400C33" w:rsidRDefault="00C113A9" w:rsidP="003A666B">
      <w:pPr>
        <w:ind w:right="49"/>
        <w:jc w:val="right"/>
        <w:rPr>
          <w:rFonts w:ascii="Montserrat" w:hAnsi="Montserrat" w:cs="Arial"/>
          <w:sz w:val="18"/>
          <w:szCs w:val="18"/>
        </w:rPr>
      </w:pPr>
      <w:r w:rsidRPr="00400C33">
        <w:rPr>
          <w:rFonts w:ascii="Montserrat" w:hAnsi="Montserrat" w:cs="Arial"/>
          <w:sz w:val="18"/>
          <w:szCs w:val="18"/>
        </w:rPr>
        <w:t>______de___________de_____________</w:t>
      </w:r>
    </w:p>
    <w:p w14:paraId="25D38F99" w14:textId="77777777" w:rsidR="00C113A9" w:rsidRPr="00400C33" w:rsidRDefault="00C113A9" w:rsidP="003A666B">
      <w:pPr>
        <w:ind w:right="49"/>
        <w:jc w:val="both"/>
        <w:rPr>
          <w:rFonts w:ascii="Montserrat" w:hAnsi="Montserrat" w:cs="Arial"/>
          <w:sz w:val="18"/>
          <w:szCs w:val="18"/>
        </w:rPr>
      </w:pPr>
      <w:r w:rsidRPr="00400C33">
        <w:rPr>
          <w:rFonts w:ascii="Montserrat" w:hAnsi="Montserrat" w:cs="Arial"/>
          <w:sz w:val="18"/>
          <w:szCs w:val="18"/>
        </w:rPr>
        <w:t>Instituto Mexicano del Seguro Social</w:t>
      </w:r>
    </w:p>
    <w:p w14:paraId="40389C60" w14:textId="77777777" w:rsidR="00C113A9" w:rsidRPr="00400C33" w:rsidRDefault="00C113A9" w:rsidP="003A666B">
      <w:pPr>
        <w:ind w:right="49"/>
        <w:jc w:val="both"/>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56D3E6C4" w14:textId="77777777" w:rsidR="00C113A9" w:rsidRPr="00400C33" w:rsidRDefault="00C113A9" w:rsidP="003A666B">
      <w:pPr>
        <w:ind w:right="49"/>
        <w:jc w:val="both"/>
        <w:rPr>
          <w:rFonts w:ascii="Montserrat" w:hAnsi="Montserrat" w:cs="Arial"/>
          <w:sz w:val="18"/>
          <w:szCs w:val="18"/>
        </w:rPr>
      </w:pPr>
      <w:r w:rsidRPr="00400C33">
        <w:rPr>
          <w:rFonts w:ascii="Montserrat" w:hAnsi="Montserrat" w:cs="Arial"/>
          <w:sz w:val="18"/>
          <w:szCs w:val="18"/>
        </w:rPr>
        <w:t>Coordinación Técnica de Bienes y Servicios</w:t>
      </w:r>
    </w:p>
    <w:p w14:paraId="1A48C984" w14:textId="77777777" w:rsidR="00C113A9" w:rsidRPr="00400C33" w:rsidRDefault="00C113A9" w:rsidP="003A666B">
      <w:pPr>
        <w:ind w:right="49"/>
        <w:jc w:val="both"/>
        <w:rPr>
          <w:rFonts w:ascii="Montserrat" w:hAnsi="Montserrat" w:cs="Arial"/>
          <w:sz w:val="18"/>
          <w:szCs w:val="18"/>
        </w:rPr>
      </w:pPr>
      <w:r w:rsidRPr="00400C33">
        <w:rPr>
          <w:rFonts w:ascii="Montserrat" w:hAnsi="Montserrat" w:cs="Arial"/>
          <w:sz w:val="18"/>
          <w:szCs w:val="18"/>
        </w:rPr>
        <w:t>División de Bienes Terapéuticos</w:t>
      </w:r>
    </w:p>
    <w:p w14:paraId="75679E66" w14:textId="77777777" w:rsidR="00C113A9" w:rsidRPr="00400C33" w:rsidRDefault="004904F3" w:rsidP="003A666B">
      <w:pPr>
        <w:ind w:right="49"/>
        <w:jc w:val="both"/>
        <w:rPr>
          <w:rFonts w:ascii="Montserrat" w:hAnsi="Montserrat" w:cs="Arial"/>
          <w:sz w:val="18"/>
          <w:szCs w:val="18"/>
        </w:rPr>
      </w:pPr>
      <w:r w:rsidRPr="00400C33">
        <w:rPr>
          <w:rFonts w:ascii="Montserrat" w:hAnsi="Montserrat" w:cs="Arial"/>
          <w:sz w:val="18"/>
          <w:szCs w:val="18"/>
        </w:rPr>
        <w:t>Presente.</w:t>
      </w:r>
    </w:p>
    <w:p w14:paraId="233499E8" w14:textId="77777777" w:rsidR="003A4F5D" w:rsidRPr="00400C33" w:rsidRDefault="003A4F5D" w:rsidP="003A666B">
      <w:pPr>
        <w:ind w:right="49"/>
        <w:rPr>
          <w:rFonts w:ascii="Montserrat" w:hAnsi="Montserrat" w:cs="Arial"/>
          <w:sz w:val="18"/>
          <w:szCs w:val="18"/>
        </w:rPr>
      </w:pPr>
    </w:p>
    <w:p w14:paraId="34010DA8" w14:textId="77777777" w:rsidR="003A4F5D" w:rsidRPr="00400C33" w:rsidRDefault="003A4F5D" w:rsidP="003A666B">
      <w:pPr>
        <w:ind w:right="49"/>
        <w:jc w:val="both"/>
        <w:rPr>
          <w:rFonts w:ascii="Montserrat" w:hAnsi="Montserrat" w:cs="Arial"/>
          <w:sz w:val="18"/>
          <w:szCs w:val="18"/>
          <w:lang w:val="es-ES_tradnl"/>
        </w:rPr>
      </w:pPr>
    </w:p>
    <w:p w14:paraId="2775BE99" w14:textId="77777777" w:rsidR="003A4F5D" w:rsidRPr="00400C33" w:rsidRDefault="003A4F5D" w:rsidP="003A666B">
      <w:pPr>
        <w:ind w:right="49"/>
        <w:jc w:val="both"/>
        <w:rPr>
          <w:rFonts w:ascii="Montserrat" w:hAnsi="Montserrat" w:cs="Arial"/>
          <w:sz w:val="18"/>
          <w:szCs w:val="18"/>
          <w:lang w:val="es-ES_tradnl"/>
        </w:rPr>
      </w:pPr>
      <w:r w:rsidRPr="00400C33">
        <w:rPr>
          <w:rFonts w:ascii="Montserrat" w:hAnsi="Montserrat" w:cs="Arial"/>
          <w:sz w:val="18"/>
          <w:szCs w:val="18"/>
          <w:lang w:val="es-ES_tradnl"/>
        </w:rPr>
        <w:t>___(Nombre)______, en mi carácter de _________________________, de la ___(Persona Moral)___, manifiesto por medio de la presente que los documentos contenidos e</w:t>
      </w:r>
      <w:r w:rsidR="004F5107" w:rsidRPr="00400C33">
        <w:rPr>
          <w:rFonts w:ascii="Montserrat" w:hAnsi="Montserrat" w:cs="Arial"/>
          <w:sz w:val="18"/>
          <w:szCs w:val="18"/>
          <w:lang w:val="es-ES_tradnl"/>
        </w:rPr>
        <w:t>n mi propuesta y remitida a la C</w:t>
      </w:r>
      <w:r w:rsidRPr="00400C33">
        <w:rPr>
          <w:rFonts w:ascii="Montserrat" w:hAnsi="Montserrat" w:cs="Arial"/>
          <w:sz w:val="18"/>
          <w:szCs w:val="18"/>
          <w:lang w:val="es-ES_tradnl"/>
        </w:rPr>
        <w:t>onvocante para la Licitación Pública Internacional Bajo la Cobertura de los Tratados de Libre Comercio, Electrónica</w:t>
      </w:r>
      <w:r w:rsidR="00AC0F50" w:rsidRPr="00400C33">
        <w:rPr>
          <w:rFonts w:ascii="Montserrat" w:hAnsi="Montserrat" w:cs="Arial"/>
          <w:sz w:val="18"/>
          <w:szCs w:val="18"/>
          <w:lang w:val="es-ES_tradnl"/>
        </w:rPr>
        <w:t xml:space="preserve"> </w:t>
      </w:r>
      <w:r w:rsidRPr="00400C33">
        <w:rPr>
          <w:rFonts w:ascii="Montserrat" w:hAnsi="Montserrat" w:cs="Arial"/>
          <w:sz w:val="18"/>
          <w:szCs w:val="18"/>
          <w:lang w:val="es-ES_tradnl"/>
        </w:rPr>
        <w:t>________________________________________ contiene información de carácter Confidencial y Comercial Reservada, de conformidad con lo siguiente:</w:t>
      </w:r>
    </w:p>
    <w:p w14:paraId="6B1DC1E1" w14:textId="77777777" w:rsidR="003A4F5D" w:rsidRPr="00400C33" w:rsidRDefault="003A4F5D" w:rsidP="003A666B">
      <w:pPr>
        <w:ind w:right="49"/>
        <w:jc w:val="both"/>
        <w:rPr>
          <w:rFonts w:ascii="Montserrat" w:hAnsi="Montserrat" w:cs="Arial"/>
          <w:sz w:val="18"/>
          <w:szCs w:val="18"/>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400C33" w14:paraId="08D6FA1A" w14:textId="77777777" w:rsidTr="003907EE">
        <w:trPr>
          <w:jc w:val="center"/>
        </w:trPr>
        <w:tc>
          <w:tcPr>
            <w:tcW w:w="695" w:type="dxa"/>
          </w:tcPr>
          <w:p w14:paraId="6FA3CDD2" w14:textId="77777777" w:rsidR="003A4F5D" w:rsidRPr="00400C33" w:rsidRDefault="003A4F5D" w:rsidP="003A666B">
            <w:pPr>
              <w:ind w:right="49"/>
              <w:jc w:val="center"/>
              <w:rPr>
                <w:rFonts w:ascii="Montserrat" w:hAnsi="Montserrat" w:cs="Arial"/>
                <w:b/>
                <w:sz w:val="18"/>
                <w:szCs w:val="18"/>
                <w:lang w:val="es-ES_tradnl"/>
              </w:rPr>
            </w:pPr>
            <w:r w:rsidRPr="00400C33">
              <w:rPr>
                <w:rFonts w:ascii="Montserrat" w:hAnsi="Montserrat" w:cs="Arial"/>
                <w:b/>
                <w:sz w:val="18"/>
                <w:szCs w:val="18"/>
                <w:lang w:val="es-ES_tradnl"/>
              </w:rPr>
              <w:t>No.</w:t>
            </w:r>
          </w:p>
        </w:tc>
        <w:tc>
          <w:tcPr>
            <w:tcW w:w="1385" w:type="dxa"/>
          </w:tcPr>
          <w:p w14:paraId="7A1BDF81" w14:textId="77777777" w:rsidR="003A4F5D" w:rsidRPr="00400C33" w:rsidRDefault="003A4F5D" w:rsidP="003A666B">
            <w:pPr>
              <w:ind w:right="49"/>
              <w:jc w:val="center"/>
              <w:rPr>
                <w:rFonts w:ascii="Montserrat" w:hAnsi="Montserrat" w:cs="Arial"/>
                <w:b/>
                <w:sz w:val="18"/>
                <w:szCs w:val="18"/>
                <w:lang w:val="es-ES_tradnl"/>
              </w:rPr>
            </w:pPr>
            <w:r w:rsidRPr="00400C33">
              <w:rPr>
                <w:rFonts w:ascii="Montserrat" w:hAnsi="Montserrat" w:cs="Arial"/>
                <w:b/>
                <w:sz w:val="18"/>
                <w:szCs w:val="18"/>
                <w:lang w:val="es-ES_tradnl"/>
              </w:rPr>
              <w:t>Documento (1)</w:t>
            </w:r>
          </w:p>
        </w:tc>
        <w:tc>
          <w:tcPr>
            <w:tcW w:w="1796" w:type="dxa"/>
          </w:tcPr>
          <w:p w14:paraId="1A5A5F90" w14:textId="77777777" w:rsidR="003A4F5D" w:rsidRPr="00400C33" w:rsidRDefault="003A4F5D" w:rsidP="003A666B">
            <w:pPr>
              <w:ind w:right="49"/>
              <w:jc w:val="center"/>
              <w:rPr>
                <w:rFonts w:ascii="Montserrat" w:hAnsi="Montserrat" w:cs="Arial"/>
                <w:b/>
                <w:sz w:val="18"/>
                <w:szCs w:val="18"/>
                <w:lang w:val="es-ES_tradnl"/>
              </w:rPr>
            </w:pPr>
            <w:r w:rsidRPr="00400C33">
              <w:rPr>
                <w:rFonts w:ascii="Montserrat" w:hAnsi="Montserrat" w:cs="Arial"/>
                <w:b/>
                <w:sz w:val="18"/>
                <w:szCs w:val="18"/>
                <w:lang w:val="es-ES_tradnl"/>
              </w:rPr>
              <w:t>Información a clasificar (2)</w:t>
            </w:r>
          </w:p>
        </w:tc>
        <w:tc>
          <w:tcPr>
            <w:tcW w:w="2363" w:type="dxa"/>
          </w:tcPr>
          <w:p w14:paraId="1810C8FE" w14:textId="77777777" w:rsidR="003A4F5D" w:rsidRPr="00400C33" w:rsidRDefault="003A4F5D" w:rsidP="003A666B">
            <w:pPr>
              <w:ind w:right="49"/>
              <w:jc w:val="center"/>
              <w:rPr>
                <w:rFonts w:ascii="Montserrat" w:hAnsi="Montserrat" w:cs="Arial"/>
                <w:b/>
                <w:sz w:val="18"/>
                <w:szCs w:val="18"/>
                <w:lang w:val="es-ES_tradnl"/>
              </w:rPr>
            </w:pPr>
            <w:r w:rsidRPr="00400C33">
              <w:rPr>
                <w:rFonts w:ascii="Montserrat" w:hAnsi="Montserrat" w:cs="Arial"/>
                <w:b/>
                <w:sz w:val="18"/>
                <w:szCs w:val="18"/>
                <w:lang w:val="es-ES_tradnl"/>
              </w:rPr>
              <w:t>Fundamentación (3)</w:t>
            </w:r>
          </w:p>
        </w:tc>
        <w:tc>
          <w:tcPr>
            <w:tcW w:w="2517" w:type="dxa"/>
          </w:tcPr>
          <w:p w14:paraId="56FB7C28" w14:textId="77777777" w:rsidR="003A4F5D" w:rsidRPr="00400C33" w:rsidRDefault="003A4F5D" w:rsidP="003A666B">
            <w:pPr>
              <w:ind w:right="49"/>
              <w:jc w:val="center"/>
              <w:rPr>
                <w:rFonts w:ascii="Montserrat" w:hAnsi="Montserrat" w:cs="Arial"/>
                <w:b/>
                <w:sz w:val="18"/>
                <w:szCs w:val="18"/>
                <w:lang w:val="es-ES_tradnl"/>
              </w:rPr>
            </w:pPr>
            <w:r w:rsidRPr="00400C33">
              <w:rPr>
                <w:rFonts w:ascii="Montserrat" w:hAnsi="Montserrat" w:cs="Arial"/>
                <w:b/>
                <w:sz w:val="18"/>
                <w:szCs w:val="18"/>
                <w:lang w:val="es-ES_tradnl"/>
              </w:rPr>
              <w:t>Motivación (4)</w:t>
            </w:r>
          </w:p>
        </w:tc>
      </w:tr>
      <w:tr w:rsidR="003A4F5D" w:rsidRPr="00400C33" w14:paraId="69393250" w14:textId="77777777" w:rsidTr="003907EE">
        <w:trPr>
          <w:jc w:val="center"/>
        </w:trPr>
        <w:tc>
          <w:tcPr>
            <w:tcW w:w="695" w:type="dxa"/>
          </w:tcPr>
          <w:p w14:paraId="3A457CAE" w14:textId="77777777" w:rsidR="003A4F5D" w:rsidRPr="00400C33" w:rsidRDefault="003A4F5D" w:rsidP="003A666B">
            <w:pPr>
              <w:ind w:right="49"/>
              <w:jc w:val="both"/>
              <w:rPr>
                <w:rFonts w:ascii="Montserrat" w:hAnsi="Montserrat" w:cs="Arial"/>
                <w:sz w:val="18"/>
                <w:szCs w:val="18"/>
                <w:lang w:val="es-ES_tradnl"/>
              </w:rPr>
            </w:pPr>
          </w:p>
        </w:tc>
        <w:tc>
          <w:tcPr>
            <w:tcW w:w="1385" w:type="dxa"/>
          </w:tcPr>
          <w:p w14:paraId="16CCF2C2" w14:textId="77777777" w:rsidR="003A4F5D" w:rsidRPr="00400C33" w:rsidRDefault="003A4F5D" w:rsidP="003A666B">
            <w:pPr>
              <w:ind w:right="49"/>
              <w:jc w:val="both"/>
              <w:rPr>
                <w:rFonts w:ascii="Montserrat" w:hAnsi="Montserrat" w:cs="Arial"/>
                <w:sz w:val="18"/>
                <w:szCs w:val="18"/>
                <w:lang w:val="es-ES_tradnl"/>
              </w:rPr>
            </w:pPr>
          </w:p>
        </w:tc>
        <w:tc>
          <w:tcPr>
            <w:tcW w:w="1796" w:type="dxa"/>
          </w:tcPr>
          <w:p w14:paraId="4F89C442" w14:textId="77777777" w:rsidR="003A4F5D" w:rsidRPr="00400C33" w:rsidRDefault="003A4F5D" w:rsidP="003A666B">
            <w:pPr>
              <w:ind w:right="49"/>
              <w:jc w:val="both"/>
              <w:rPr>
                <w:rFonts w:ascii="Montserrat" w:hAnsi="Montserrat" w:cs="Arial"/>
                <w:sz w:val="18"/>
                <w:szCs w:val="18"/>
                <w:lang w:val="es-ES_tradnl"/>
              </w:rPr>
            </w:pPr>
          </w:p>
        </w:tc>
        <w:tc>
          <w:tcPr>
            <w:tcW w:w="2363" w:type="dxa"/>
          </w:tcPr>
          <w:p w14:paraId="733AF243" w14:textId="77777777" w:rsidR="003A4F5D" w:rsidRPr="00400C33" w:rsidRDefault="003A4F5D" w:rsidP="003A666B">
            <w:pPr>
              <w:ind w:right="49"/>
              <w:jc w:val="both"/>
              <w:rPr>
                <w:rFonts w:ascii="Montserrat" w:hAnsi="Montserrat" w:cs="Arial"/>
                <w:sz w:val="18"/>
                <w:szCs w:val="18"/>
                <w:lang w:val="es-ES_tradnl"/>
              </w:rPr>
            </w:pPr>
          </w:p>
        </w:tc>
        <w:tc>
          <w:tcPr>
            <w:tcW w:w="2517" w:type="dxa"/>
          </w:tcPr>
          <w:p w14:paraId="376CEFD3" w14:textId="77777777" w:rsidR="003A4F5D" w:rsidRPr="00400C33" w:rsidRDefault="003A4F5D" w:rsidP="003A666B">
            <w:pPr>
              <w:ind w:right="49"/>
              <w:jc w:val="both"/>
              <w:rPr>
                <w:rFonts w:ascii="Montserrat" w:hAnsi="Montserrat" w:cs="Arial"/>
                <w:sz w:val="18"/>
                <w:szCs w:val="18"/>
                <w:lang w:val="es-ES_tradnl"/>
              </w:rPr>
            </w:pPr>
          </w:p>
        </w:tc>
      </w:tr>
      <w:tr w:rsidR="003A4F5D" w:rsidRPr="00400C33" w14:paraId="14FE7387" w14:textId="77777777" w:rsidTr="003907EE">
        <w:trPr>
          <w:jc w:val="center"/>
        </w:trPr>
        <w:tc>
          <w:tcPr>
            <w:tcW w:w="695" w:type="dxa"/>
          </w:tcPr>
          <w:p w14:paraId="524C1DE6" w14:textId="77777777" w:rsidR="003A4F5D" w:rsidRPr="00400C33" w:rsidRDefault="003A4F5D" w:rsidP="003A666B">
            <w:pPr>
              <w:ind w:right="49"/>
              <w:jc w:val="both"/>
              <w:rPr>
                <w:rFonts w:ascii="Montserrat" w:hAnsi="Montserrat" w:cs="Arial"/>
                <w:sz w:val="18"/>
                <w:szCs w:val="18"/>
                <w:lang w:val="es-ES_tradnl"/>
              </w:rPr>
            </w:pPr>
          </w:p>
        </w:tc>
        <w:tc>
          <w:tcPr>
            <w:tcW w:w="1385" w:type="dxa"/>
          </w:tcPr>
          <w:p w14:paraId="4D23DD8A" w14:textId="77777777" w:rsidR="003A4F5D" w:rsidRPr="00400C33" w:rsidRDefault="003A4F5D" w:rsidP="003A666B">
            <w:pPr>
              <w:ind w:right="49"/>
              <w:jc w:val="both"/>
              <w:rPr>
                <w:rFonts w:ascii="Montserrat" w:hAnsi="Montserrat" w:cs="Arial"/>
                <w:sz w:val="18"/>
                <w:szCs w:val="18"/>
                <w:lang w:val="es-ES_tradnl"/>
              </w:rPr>
            </w:pPr>
          </w:p>
        </w:tc>
        <w:tc>
          <w:tcPr>
            <w:tcW w:w="1796" w:type="dxa"/>
          </w:tcPr>
          <w:p w14:paraId="73F6E0EE" w14:textId="77777777" w:rsidR="003A4F5D" w:rsidRPr="00400C33" w:rsidRDefault="003A4F5D" w:rsidP="003A666B">
            <w:pPr>
              <w:ind w:right="49"/>
              <w:jc w:val="both"/>
              <w:rPr>
                <w:rFonts w:ascii="Montserrat" w:hAnsi="Montserrat" w:cs="Arial"/>
                <w:sz w:val="18"/>
                <w:szCs w:val="18"/>
                <w:lang w:val="es-ES_tradnl"/>
              </w:rPr>
            </w:pPr>
          </w:p>
        </w:tc>
        <w:tc>
          <w:tcPr>
            <w:tcW w:w="2363" w:type="dxa"/>
          </w:tcPr>
          <w:p w14:paraId="611FF695" w14:textId="77777777" w:rsidR="003A4F5D" w:rsidRPr="00400C33" w:rsidRDefault="003A4F5D" w:rsidP="003A666B">
            <w:pPr>
              <w:ind w:right="49"/>
              <w:jc w:val="both"/>
              <w:rPr>
                <w:rFonts w:ascii="Montserrat" w:hAnsi="Montserrat" w:cs="Arial"/>
                <w:sz w:val="18"/>
                <w:szCs w:val="18"/>
                <w:lang w:val="es-ES_tradnl"/>
              </w:rPr>
            </w:pPr>
          </w:p>
        </w:tc>
        <w:tc>
          <w:tcPr>
            <w:tcW w:w="2517" w:type="dxa"/>
          </w:tcPr>
          <w:p w14:paraId="2243902B" w14:textId="77777777" w:rsidR="003A4F5D" w:rsidRPr="00400C33" w:rsidRDefault="003A4F5D" w:rsidP="003A666B">
            <w:pPr>
              <w:ind w:right="49"/>
              <w:jc w:val="both"/>
              <w:rPr>
                <w:rFonts w:ascii="Montserrat" w:hAnsi="Montserrat" w:cs="Arial"/>
                <w:sz w:val="18"/>
                <w:szCs w:val="18"/>
                <w:lang w:val="es-ES_tradnl"/>
              </w:rPr>
            </w:pPr>
          </w:p>
        </w:tc>
      </w:tr>
      <w:tr w:rsidR="003A4F5D" w:rsidRPr="00400C33" w14:paraId="65BF015D" w14:textId="77777777" w:rsidTr="003907EE">
        <w:trPr>
          <w:jc w:val="center"/>
        </w:trPr>
        <w:tc>
          <w:tcPr>
            <w:tcW w:w="695" w:type="dxa"/>
          </w:tcPr>
          <w:p w14:paraId="00A2B479" w14:textId="77777777" w:rsidR="003A4F5D" w:rsidRPr="00400C33" w:rsidRDefault="003A4F5D" w:rsidP="003A666B">
            <w:pPr>
              <w:ind w:right="49"/>
              <w:jc w:val="both"/>
              <w:rPr>
                <w:rFonts w:ascii="Montserrat" w:hAnsi="Montserrat" w:cs="Arial"/>
                <w:sz w:val="18"/>
                <w:szCs w:val="18"/>
                <w:lang w:val="es-ES_tradnl"/>
              </w:rPr>
            </w:pPr>
          </w:p>
        </w:tc>
        <w:tc>
          <w:tcPr>
            <w:tcW w:w="1385" w:type="dxa"/>
          </w:tcPr>
          <w:p w14:paraId="7CF242CC" w14:textId="77777777" w:rsidR="003A4F5D" w:rsidRPr="00400C33" w:rsidRDefault="003A4F5D" w:rsidP="003A666B">
            <w:pPr>
              <w:ind w:right="49"/>
              <w:jc w:val="both"/>
              <w:rPr>
                <w:rFonts w:ascii="Montserrat" w:hAnsi="Montserrat" w:cs="Arial"/>
                <w:sz w:val="18"/>
                <w:szCs w:val="18"/>
                <w:lang w:val="es-ES_tradnl"/>
              </w:rPr>
            </w:pPr>
          </w:p>
        </w:tc>
        <w:tc>
          <w:tcPr>
            <w:tcW w:w="1796" w:type="dxa"/>
          </w:tcPr>
          <w:p w14:paraId="74F978D4" w14:textId="77777777" w:rsidR="003A4F5D" w:rsidRPr="00400C33" w:rsidRDefault="003A4F5D" w:rsidP="003A666B">
            <w:pPr>
              <w:ind w:right="49"/>
              <w:jc w:val="both"/>
              <w:rPr>
                <w:rFonts w:ascii="Montserrat" w:hAnsi="Montserrat" w:cs="Arial"/>
                <w:sz w:val="18"/>
                <w:szCs w:val="18"/>
                <w:lang w:val="es-ES_tradnl"/>
              </w:rPr>
            </w:pPr>
          </w:p>
        </w:tc>
        <w:tc>
          <w:tcPr>
            <w:tcW w:w="2363" w:type="dxa"/>
          </w:tcPr>
          <w:p w14:paraId="219D57FA" w14:textId="77777777" w:rsidR="003A4F5D" w:rsidRPr="00400C33" w:rsidRDefault="003A4F5D" w:rsidP="003A666B">
            <w:pPr>
              <w:ind w:right="49"/>
              <w:jc w:val="both"/>
              <w:rPr>
                <w:rFonts w:ascii="Montserrat" w:hAnsi="Montserrat" w:cs="Arial"/>
                <w:sz w:val="18"/>
                <w:szCs w:val="18"/>
                <w:lang w:val="es-ES_tradnl"/>
              </w:rPr>
            </w:pPr>
          </w:p>
        </w:tc>
        <w:tc>
          <w:tcPr>
            <w:tcW w:w="2517" w:type="dxa"/>
          </w:tcPr>
          <w:p w14:paraId="2C44C825" w14:textId="77777777" w:rsidR="003A4F5D" w:rsidRPr="00400C33" w:rsidRDefault="003A4F5D" w:rsidP="003A666B">
            <w:pPr>
              <w:ind w:right="49"/>
              <w:jc w:val="both"/>
              <w:rPr>
                <w:rFonts w:ascii="Montserrat" w:hAnsi="Montserrat" w:cs="Arial"/>
                <w:sz w:val="18"/>
                <w:szCs w:val="18"/>
                <w:lang w:val="es-ES_tradnl"/>
              </w:rPr>
            </w:pPr>
          </w:p>
        </w:tc>
      </w:tr>
      <w:tr w:rsidR="003A4F5D" w:rsidRPr="00400C33" w14:paraId="31631C33" w14:textId="77777777" w:rsidTr="003907EE">
        <w:trPr>
          <w:jc w:val="center"/>
        </w:trPr>
        <w:tc>
          <w:tcPr>
            <w:tcW w:w="695" w:type="dxa"/>
          </w:tcPr>
          <w:p w14:paraId="6BA44963" w14:textId="77777777" w:rsidR="003A4F5D" w:rsidRPr="00400C33" w:rsidRDefault="003A4F5D" w:rsidP="003A666B">
            <w:pPr>
              <w:ind w:right="49"/>
              <w:jc w:val="both"/>
              <w:rPr>
                <w:rFonts w:ascii="Montserrat" w:hAnsi="Montserrat" w:cs="Arial"/>
                <w:sz w:val="18"/>
                <w:szCs w:val="18"/>
                <w:lang w:val="es-ES_tradnl"/>
              </w:rPr>
            </w:pPr>
          </w:p>
        </w:tc>
        <w:tc>
          <w:tcPr>
            <w:tcW w:w="1385" w:type="dxa"/>
          </w:tcPr>
          <w:p w14:paraId="18A05DCB" w14:textId="77777777" w:rsidR="003A4F5D" w:rsidRPr="00400C33" w:rsidRDefault="003A4F5D" w:rsidP="003A666B">
            <w:pPr>
              <w:ind w:right="49"/>
              <w:jc w:val="both"/>
              <w:rPr>
                <w:rFonts w:ascii="Montserrat" w:hAnsi="Montserrat" w:cs="Arial"/>
                <w:sz w:val="18"/>
                <w:szCs w:val="18"/>
                <w:lang w:val="es-ES_tradnl"/>
              </w:rPr>
            </w:pPr>
          </w:p>
        </w:tc>
        <w:tc>
          <w:tcPr>
            <w:tcW w:w="1796" w:type="dxa"/>
          </w:tcPr>
          <w:p w14:paraId="5B3AEDEA" w14:textId="77777777" w:rsidR="003A4F5D" w:rsidRPr="00400C33" w:rsidRDefault="003A4F5D" w:rsidP="003A666B">
            <w:pPr>
              <w:ind w:right="49"/>
              <w:jc w:val="both"/>
              <w:rPr>
                <w:rFonts w:ascii="Montserrat" w:hAnsi="Montserrat" w:cs="Arial"/>
                <w:sz w:val="18"/>
                <w:szCs w:val="18"/>
                <w:lang w:val="es-ES_tradnl"/>
              </w:rPr>
            </w:pPr>
          </w:p>
        </w:tc>
        <w:tc>
          <w:tcPr>
            <w:tcW w:w="2363" w:type="dxa"/>
          </w:tcPr>
          <w:p w14:paraId="7EC61A8C" w14:textId="77777777" w:rsidR="003A4F5D" w:rsidRPr="00400C33" w:rsidRDefault="003A4F5D" w:rsidP="003A666B">
            <w:pPr>
              <w:ind w:right="49"/>
              <w:jc w:val="both"/>
              <w:rPr>
                <w:rFonts w:ascii="Montserrat" w:hAnsi="Montserrat" w:cs="Arial"/>
                <w:sz w:val="18"/>
                <w:szCs w:val="18"/>
                <w:lang w:val="es-ES_tradnl"/>
              </w:rPr>
            </w:pPr>
          </w:p>
        </w:tc>
        <w:tc>
          <w:tcPr>
            <w:tcW w:w="2517" w:type="dxa"/>
          </w:tcPr>
          <w:p w14:paraId="10F56652" w14:textId="77777777" w:rsidR="003A4F5D" w:rsidRPr="00400C33" w:rsidRDefault="003A4F5D" w:rsidP="003A666B">
            <w:pPr>
              <w:ind w:right="49"/>
              <w:jc w:val="both"/>
              <w:rPr>
                <w:rFonts w:ascii="Montserrat" w:hAnsi="Montserrat" w:cs="Arial"/>
                <w:sz w:val="18"/>
                <w:szCs w:val="18"/>
                <w:lang w:val="es-ES_tradnl"/>
              </w:rPr>
            </w:pPr>
          </w:p>
        </w:tc>
      </w:tr>
    </w:tbl>
    <w:p w14:paraId="423DA426" w14:textId="77777777" w:rsidR="003A4F5D" w:rsidRPr="00400C33" w:rsidRDefault="003A4F5D" w:rsidP="003A666B">
      <w:pPr>
        <w:ind w:right="49"/>
        <w:jc w:val="both"/>
        <w:rPr>
          <w:rFonts w:ascii="Montserrat" w:hAnsi="Montserrat" w:cs="Arial"/>
          <w:sz w:val="18"/>
          <w:szCs w:val="18"/>
          <w:lang w:val="es-ES_tradnl"/>
        </w:rPr>
      </w:pPr>
    </w:p>
    <w:p w14:paraId="51CF148E" w14:textId="77777777" w:rsidR="003A4F5D" w:rsidRPr="00400C33" w:rsidRDefault="003A4F5D" w:rsidP="003A666B">
      <w:pPr>
        <w:ind w:right="49"/>
        <w:rPr>
          <w:rFonts w:ascii="Montserrat" w:hAnsi="Montserrat" w:cs="Arial"/>
          <w:b/>
          <w:sz w:val="18"/>
          <w:szCs w:val="18"/>
          <w:lang w:val="es-ES_tradnl"/>
        </w:rPr>
      </w:pPr>
      <w:r w:rsidRPr="00400C33">
        <w:rPr>
          <w:rFonts w:ascii="Montserrat" w:hAnsi="Montserrat" w:cs="Arial"/>
          <w:b/>
          <w:sz w:val="18"/>
          <w:szCs w:val="18"/>
          <w:lang w:val="es-ES_tradnl"/>
        </w:rPr>
        <w:t>(1) Señalar el documento de la proposición que contiene información clasificada.</w:t>
      </w:r>
    </w:p>
    <w:p w14:paraId="105461C2" w14:textId="77777777" w:rsidR="003A4F5D" w:rsidRPr="00400C33" w:rsidRDefault="003A4F5D" w:rsidP="003A666B">
      <w:pPr>
        <w:ind w:right="49"/>
        <w:rPr>
          <w:rFonts w:ascii="Montserrat" w:hAnsi="Montserrat" w:cs="Arial"/>
          <w:b/>
          <w:sz w:val="18"/>
          <w:szCs w:val="18"/>
          <w:lang w:val="es-ES_tradnl"/>
        </w:rPr>
      </w:pPr>
      <w:r w:rsidRPr="00400C33">
        <w:rPr>
          <w:rFonts w:ascii="Montserrat" w:hAnsi="Montserrat" w:cs="Arial"/>
          <w:b/>
          <w:sz w:val="18"/>
          <w:szCs w:val="18"/>
          <w:lang w:val="es-ES_tradnl"/>
        </w:rPr>
        <w:t>(2) Precisar que rubro o información del documento es sujeto de clasificación por contener información reservada o confidencial.</w:t>
      </w:r>
    </w:p>
    <w:p w14:paraId="1036FE9C" w14:textId="77777777" w:rsidR="003A4F5D" w:rsidRPr="00400C33" w:rsidRDefault="003A4F5D" w:rsidP="003A666B">
      <w:pPr>
        <w:ind w:right="49"/>
        <w:rPr>
          <w:rFonts w:ascii="Montserrat" w:hAnsi="Montserrat" w:cs="Arial"/>
          <w:b/>
          <w:sz w:val="18"/>
          <w:szCs w:val="18"/>
          <w:lang w:val="es-ES_tradnl"/>
        </w:rPr>
      </w:pPr>
      <w:r w:rsidRPr="00400C33">
        <w:rPr>
          <w:rFonts w:ascii="Montserrat" w:hAnsi="Montserrat" w:cs="Arial"/>
          <w:b/>
          <w:sz w:val="18"/>
          <w:szCs w:val="18"/>
          <w:lang w:val="es-ES_tradnl"/>
        </w:rPr>
        <w:t>(3) Indicar en qué artículos de la LFTAIP, LGTAIP o demás disposiciones reglamentarias aplicables, fundamenta la clasificación de la información, ya sea reservada o confidencial.</w:t>
      </w:r>
    </w:p>
    <w:p w14:paraId="28D263D1" w14:textId="77777777" w:rsidR="003A4F5D" w:rsidRPr="00400C33" w:rsidRDefault="003A4F5D" w:rsidP="003A666B">
      <w:pPr>
        <w:ind w:right="49"/>
        <w:rPr>
          <w:rFonts w:ascii="Montserrat" w:hAnsi="Montserrat" w:cs="Arial"/>
          <w:b/>
          <w:sz w:val="18"/>
          <w:szCs w:val="18"/>
          <w:lang w:val="es-ES_tradnl"/>
        </w:rPr>
      </w:pPr>
      <w:r w:rsidRPr="00400C33">
        <w:rPr>
          <w:rFonts w:ascii="Montserrat" w:hAnsi="Montserrat" w:cs="Arial"/>
          <w:b/>
          <w:sz w:val="18"/>
          <w:szCs w:val="18"/>
          <w:lang w:val="es-ES_tradnl"/>
        </w:rPr>
        <w:t>(4) Indicar los motivos y/o razones por los cuales la información señalada debe ser considerada en alguno de los supuestos de clasificación.</w:t>
      </w:r>
    </w:p>
    <w:p w14:paraId="2A4C04CC" w14:textId="77777777" w:rsidR="003A4F5D" w:rsidRPr="00400C33" w:rsidRDefault="003A4F5D" w:rsidP="003A666B">
      <w:pPr>
        <w:ind w:right="49"/>
        <w:jc w:val="center"/>
        <w:rPr>
          <w:rFonts w:ascii="Montserrat" w:hAnsi="Montserrat" w:cs="Arial"/>
          <w:b/>
          <w:sz w:val="18"/>
          <w:szCs w:val="18"/>
          <w:lang w:val="es-ES_tradnl"/>
        </w:rPr>
      </w:pPr>
    </w:p>
    <w:p w14:paraId="4160BE9B" w14:textId="77777777" w:rsidR="003A4F5D" w:rsidRPr="00400C33" w:rsidRDefault="003A4F5D" w:rsidP="003A666B">
      <w:pPr>
        <w:ind w:right="49"/>
        <w:jc w:val="both"/>
        <w:rPr>
          <w:rFonts w:ascii="Montserrat" w:hAnsi="Montserrat" w:cs="Arial"/>
          <w:sz w:val="18"/>
          <w:szCs w:val="18"/>
          <w:lang w:val="es-ES_tradnl"/>
        </w:rPr>
      </w:pPr>
    </w:p>
    <w:p w14:paraId="377D1880" w14:textId="77777777" w:rsidR="003A4F5D" w:rsidRPr="00400C33" w:rsidRDefault="003A4F5D" w:rsidP="003A666B">
      <w:pPr>
        <w:ind w:right="49"/>
        <w:jc w:val="both"/>
        <w:rPr>
          <w:rFonts w:ascii="Montserrat" w:hAnsi="Montserrat" w:cs="Arial"/>
          <w:sz w:val="18"/>
          <w:szCs w:val="18"/>
          <w:lang w:val="es-ES_tradnl"/>
        </w:rPr>
      </w:pPr>
      <w:r w:rsidRPr="00400C33">
        <w:rPr>
          <w:rFonts w:ascii="Montserrat" w:hAnsi="Montserrat"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400C33">
        <w:rPr>
          <w:rFonts w:ascii="Montserrat" w:hAnsi="Montserrat"/>
          <w:sz w:val="18"/>
          <w:szCs w:val="18"/>
        </w:rPr>
        <w:t xml:space="preserve"> </w:t>
      </w:r>
      <w:r w:rsidRPr="00400C33">
        <w:rPr>
          <w:rFonts w:ascii="Montserrat" w:hAnsi="Montserrat" w:cs="Arial"/>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521B852" w14:textId="77777777" w:rsidR="003A4F5D" w:rsidRPr="00400C33" w:rsidRDefault="003A4F5D" w:rsidP="003A666B">
      <w:pPr>
        <w:ind w:right="49"/>
        <w:rPr>
          <w:rFonts w:ascii="Montserrat" w:hAnsi="Montserrat" w:cs="Arial"/>
          <w:sz w:val="18"/>
          <w:szCs w:val="18"/>
          <w:lang w:val="es-ES_tradnl"/>
        </w:rPr>
      </w:pPr>
    </w:p>
    <w:p w14:paraId="09A9091E" w14:textId="77777777" w:rsidR="003A4F5D" w:rsidRPr="00400C33" w:rsidRDefault="003A4F5D" w:rsidP="003A666B">
      <w:pPr>
        <w:widowControl w:val="0"/>
        <w:ind w:right="49"/>
        <w:jc w:val="center"/>
        <w:rPr>
          <w:rFonts w:ascii="Montserrat" w:hAnsi="Montserrat" w:cs="Arial"/>
          <w:sz w:val="18"/>
          <w:szCs w:val="18"/>
          <w:lang w:val="es-ES_tradnl" w:eastAsia="es-ES"/>
        </w:rPr>
      </w:pPr>
      <w:r w:rsidRPr="00400C33">
        <w:rPr>
          <w:rFonts w:ascii="Montserrat" w:hAnsi="Montserrat" w:cs="Arial"/>
          <w:sz w:val="18"/>
          <w:szCs w:val="18"/>
          <w:lang w:val="es-ES_tradnl" w:eastAsia="es-ES"/>
        </w:rPr>
        <w:t>___________________________________________</w:t>
      </w:r>
    </w:p>
    <w:p w14:paraId="34CF89E2" w14:textId="77777777" w:rsidR="003A4F5D" w:rsidRPr="00400C33" w:rsidRDefault="003A4F5D" w:rsidP="003A666B">
      <w:pPr>
        <w:ind w:right="49"/>
        <w:jc w:val="center"/>
        <w:rPr>
          <w:rFonts w:ascii="Montserrat" w:hAnsi="Montserrat" w:cs="Arial"/>
          <w:bCs/>
          <w:sz w:val="18"/>
          <w:szCs w:val="18"/>
          <w:lang w:val="es-ES_tradnl"/>
        </w:rPr>
      </w:pPr>
      <w:r w:rsidRPr="00400C33">
        <w:rPr>
          <w:rFonts w:ascii="Montserrat" w:hAnsi="Montserrat" w:cs="Arial"/>
          <w:bCs/>
          <w:sz w:val="18"/>
          <w:szCs w:val="18"/>
          <w:lang w:val="es-ES_tradnl"/>
        </w:rPr>
        <w:t>(Nombre y firma del Representante Legal)</w:t>
      </w:r>
    </w:p>
    <w:p w14:paraId="18E96F9B" w14:textId="77777777" w:rsidR="005207CA" w:rsidRPr="00400C33" w:rsidRDefault="005207CA" w:rsidP="003A666B">
      <w:pPr>
        <w:ind w:right="49"/>
        <w:jc w:val="center"/>
        <w:rPr>
          <w:rFonts w:ascii="Montserrat" w:hAnsi="Montserrat" w:cs="Arial"/>
          <w:b/>
          <w:bCs/>
          <w:sz w:val="20"/>
          <w:szCs w:val="20"/>
          <w:lang w:val="es-ES_tradnl" w:eastAsia="es-MX"/>
        </w:rPr>
      </w:pPr>
      <w:r w:rsidRPr="00400C33">
        <w:rPr>
          <w:rFonts w:ascii="Montserrat" w:hAnsi="Montserrat" w:cs="Arial"/>
          <w:b/>
          <w:bCs/>
          <w:sz w:val="20"/>
          <w:szCs w:val="20"/>
          <w:lang w:eastAsia="es-MX"/>
        </w:rPr>
        <w:br w:type="page"/>
      </w:r>
    </w:p>
    <w:p w14:paraId="4E6B523E" w14:textId="325FC866" w:rsidR="0089157B" w:rsidRPr="00400C33" w:rsidRDefault="0089157B" w:rsidP="003A666B">
      <w:pPr>
        <w:pStyle w:val="Ttulo1"/>
        <w:spacing w:before="0" w:after="0"/>
        <w:ind w:left="360" w:right="49"/>
        <w:jc w:val="center"/>
        <w:rPr>
          <w:rFonts w:ascii="Montserrat" w:hAnsi="Montserrat" w:cs="Arial"/>
          <w:sz w:val="20"/>
          <w:szCs w:val="20"/>
        </w:rPr>
      </w:pPr>
      <w:bookmarkStart w:id="255" w:name="_Toc455663490"/>
      <w:bookmarkStart w:id="256" w:name="_Toc460500949"/>
      <w:bookmarkStart w:id="257" w:name="_Toc166754589"/>
      <w:r w:rsidRPr="00400C33">
        <w:rPr>
          <w:rFonts w:ascii="Montserrat" w:hAnsi="Montserrat" w:cs="Arial"/>
          <w:sz w:val="20"/>
          <w:szCs w:val="20"/>
        </w:rPr>
        <w:t xml:space="preserve">ANEXO </w:t>
      </w:r>
      <w:bookmarkEnd w:id="255"/>
      <w:r w:rsidR="007D15C2" w:rsidRPr="00400C33">
        <w:rPr>
          <w:rFonts w:ascii="Montserrat" w:hAnsi="Montserrat" w:cs="Arial"/>
          <w:sz w:val="20"/>
          <w:szCs w:val="20"/>
        </w:rPr>
        <w:t>X</w:t>
      </w:r>
      <w:r w:rsidRPr="00400C33">
        <w:rPr>
          <w:rFonts w:ascii="Montserrat" w:hAnsi="Montserrat" w:cs="Arial"/>
          <w:sz w:val="20"/>
          <w:szCs w:val="20"/>
        </w:rPr>
        <w:t xml:space="preserve"> </w:t>
      </w:r>
      <w:r w:rsidR="00C90756" w:rsidRPr="00400C33">
        <w:rPr>
          <w:rFonts w:ascii="Montserrat" w:hAnsi="Montserrat" w:cs="Arial"/>
          <w:sz w:val="20"/>
          <w:szCs w:val="20"/>
        </w:rPr>
        <w:br/>
      </w:r>
      <w:r w:rsidRPr="00400C33">
        <w:rPr>
          <w:rFonts w:ascii="Montserrat" w:hAnsi="Montserrat" w:cs="Arial"/>
          <w:noProof w:val="0"/>
          <w:sz w:val="20"/>
          <w:szCs w:val="20"/>
          <w:lang w:val="es-ES" w:eastAsia="es-ES"/>
        </w:rPr>
        <w:t>NOTA OCDE</w:t>
      </w:r>
      <w:bookmarkEnd w:id="256"/>
      <w:bookmarkEnd w:id="257"/>
    </w:p>
    <w:p w14:paraId="063EF290" w14:textId="77777777" w:rsidR="00DF55B1" w:rsidRPr="00400C33" w:rsidRDefault="00DF55B1" w:rsidP="003A666B">
      <w:pPr>
        <w:suppressAutoHyphens/>
        <w:ind w:right="49"/>
        <w:jc w:val="center"/>
        <w:rPr>
          <w:rFonts w:ascii="Montserrat" w:eastAsia="Times New Roman" w:hAnsi="Montserrat" w:cs="Arial"/>
          <w:b/>
          <w:sz w:val="20"/>
          <w:szCs w:val="20"/>
          <w:lang w:eastAsia="ar-SA"/>
        </w:rPr>
      </w:pPr>
    </w:p>
    <w:p w14:paraId="37EC3037" w14:textId="77777777" w:rsidR="0089157B" w:rsidRPr="00400C33" w:rsidRDefault="0089157B" w:rsidP="003A666B">
      <w:pPr>
        <w:ind w:right="49"/>
        <w:jc w:val="both"/>
        <w:rPr>
          <w:rFonts w:ascii="Montserrat" w:eastAsia="Times New Roman" w:hAnsi="Montserrat" w:cs="Arial"/>
          <w:b/>
          <w:noProof w:val="0"/>
          <w:sz w:val="18"/>
          <w:szCs w:val="18"/>
          <w:lang w:val="es-ES" w:eastAsia="es-ES"/>
        </w:rPr>
      </w:pPr>
      <w:r w:rsidRPr="00400C33">
        <w:rPr>
          <w:rFonts w:ascii="Montserrat" w:eastAsia="Times New Roman" w:hAnsi="Montserrat" w:cs="Arial"/>
          <w:b/>
          <w:noProof w:val="0"/>
          <w:sz w:val="18"/>
          <w:szCs w:val="18"/>
          <w:lang w:val="es-ES" w:eastAsia="es-ES"/>
        </w:rPr>
        <w:t>Nota informativa para participantes de países miembros de la Organización para la Cooperación y el Desarrollo Económico (OCDE)</w:t>
      </w:r>
    </w:p>
    <w:p w14:paraId="7B0286C4" w14:textId="77777777" w:rsidR="0089157B" w:rsidRPr="00400C33" w:rsidRDefault="0089157B" w:rsidP="003A666B">
      <w:pPr>
        <w:ind w:right="49"/>
        <w:jc w:val="both"/>
        <w:rPr>
          <w:rFonts w:ascii="Montserrat" w:eastAsia="Times New Roman" w:hAnsi="Montserrat" w:cs="Arial"/>
          <w:noProof w:val="0"/>
          <w:sz w:val="18"/>
          <w:szCs w:val="18"/>
          <w:lang w:val="es-ES" w:eastAsia="es-ES"/>
        </w:rPr>
      </w:pPr>
    </w:p>
    <w:p w14:paraId="2AF916C6"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400C33">
        <w:rPr>
          <w:rFonts w:ascii="Montserrat" w:eastAsia="Times New Roman" w:hAnsi="Montserrat" w:cs="Arial"/>
          <w:b/>
          <w:bCs/>
          <w:noProof w:val="0"/>
          <w:sz w:val="18"/>
          <w:szCs w:val="18"/>
          <w:lang w:val="es-ES" w:eastAsia="ar-SA"/>
        </w:rPr>
        <w:t>Convención para combatir el cohecho de servidores públicos extranjeros en transacciones comerciales internacionales</w:t>
      </w:r>
      <w:r w:rsidRPr="00400C33">
        <w:rPr>
          <w:rFonts w:ascii="Montserrat" w:eastAsia="Times New Roman" w:hAnsi="Montserrat" w:cs="Arial"/>
          <w:noProof w:val="0"/>
          <w:sz w:val="18"/>
          <w:szCs w:val="18"/>
          <w:lang w:val="es-ES" w:eastAsia="ar-SA"/>
        </w:rPr>
        <w:t>, hemos adquirido responsabilidades que involucran a los sectores público y privado.</w:t>
      </w:r>
    </w:p>
    <w:p w14:paraId="30EB704A"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533F8FDD"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487EE7FA"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479641BA"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400C33">
        <w:rPr>
          <w:rFonts w:ascii="Montserrat" w:eastAsia="Times New Roman" w:hAnsi="Montserrat" w:cs="Arial"/>
          <w:b/>
          <w:bCs/>
          <w:noProof w:val="0"/>
          <w:sz w:val="18"/>
          <w:szCs w:val="18"/>
          <w:lang w:val="es-ES" w:eastAsia="ar-SA"/>
        </w:rPr>
        <w:t>noviembre de 2003</w:t>
      </w:r>
      <w:r w:rsidRPr="00400C33">
        <w:rPr>
          <w:rFonts w:ascii="Montserrat" w:eastAsia="Times New Roman" w:hAnsi="Montserrat" w:cs="Arial"/>
          <w:noProof w:val="0"/>
          <w:sz w:val="18"/>
          <w:szCs w:val="18"/>
          <w:lang w:val="es-ES" w:eastAsia="ar-SA"/>
        </w:rPr>
        <w:t xml:space="preserve"> una segunda fase de </w:t>
      </w:r>
      <w:r w:rsidRPr="00400C33">
        <w:rPr>
          <w:rFonts w:ascii="Montserrat" w:eastAsia="Times New Roman" w:hAnsi="Montserrat" w:cs="Arial"/>
          <w:b/>
          <w:bCs/>
          <w:noProof w:val="0"/>
          <w:sz w:val="18"/>
          <w:szCs w:val="18"/>
          <w:lang w:val="es-ES" w:eastAsia="ar-SA"/>
        </w:rPr>
        <w:t>evaluación</w:t>
      </w:r>
      <w:r w:rsidRPr="00400C33">
        <w:rPr>
          <w:rFonts w:ascii="Montserrat" w:eastAsia="Times New Roman" w:hAnsi="Montserrat" w:cs="Arial"/>
          <w:noProof w:val="0"/>
          <w:sz w:val="18"/>
          <w:szCs w:val="18"/>
          <w:lang w:val="es-ES" w:eastAsia="ar-SA"/>
        </w:rPr>
        <w:t xml:space="preserve"> – la primera ya fue aprobada- en donde un grupo de expertos verificará, entre otros:</w:t>
      </w:r>
    </w:p>
    <w:p w14:paraId="6A646997"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2933AAB6"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La compatibilidad de nuestro marco jurídico con las disposiciones de la Convención.</w:t>
      </w:r>
    </w:p>
    <w:p w14:paraId="3E28CE53"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3E80278F"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El conocimiento que tengan los sectores público y privado de las recomendaciones de la Convención.</w:t>
      </w:r>
    </w:p>
    <w:p w14:paraId="557A77E2"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5655F842"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El resultado de esta evaluación </w:t>
      </w:r>
      <w:r w:rsidRPr="00400C33">
        <w:rPr>
          <w:rFonts w:ascii="Montserrat" w:eastAsia="Times New Roman" w:hAnsi="Montserrat" w:cs="Arial"/>
          <w:b/>
          <w:bCs/>
          <w:noProof w:val="0"/>
          <w:sz w:val="18"/>
          <w:szCs w:val="18"/>
          <w:lang w:val="es-ES" w:eastAsia="ar-SA"/>
        </w:rPr>
        <w:t>impactará</w:t>
      </w:r>
      <w:r w:rsidRPr="00400C33">
        <w:rPr>
          <w:rFonts w:ascii="Montserrat" w:eastAsia="Times New Roman" w:hAnsi="Montserrat" w:cs="Arial"/>
          <w:noProof w:val="0"/>
          <w:sz w:val="18"/>
          <w:szCs w:val="18"/>
          <w:lang w:val="es-ES" w:eastAsia="ar-SA"/>
        </w:rPr>
        <w:t xml:space="preserve"> el grado de inversión otorgado a México por las agencias calificadores y la atracción de inversión extranjera.</w:t>
      </w:r>
    </w:p>
    <w:p w14:paraId="3B21F00B"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20029756"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Las </w:t>
      </w:r>
      <w:r w:rsidRPr="00400C33">
        <w:rPr>
          <w:rFonts w:ascii="Montserrat" w:eastAsia="Times New Roman" w:hAnsi="Montserrat" w:cs="Arial"/>
          <w:b/>
          <w:bCs/>
          <w:noProof w:val="0"/>
          <w:sz w:val="18"/>
          <w:szCs w:val="18"/>
          <w:lang w:val="es-ES" w:eastAsia="ar-SA"/>
        </w:rPr>
        <w:t>responsabilidades del sector público</w:t>
      </w:r>
      <w:r w:rsidRPr="00400C33">
        <w:rPr>
          <w:rFonts w:ascii="Montserrat" w:eastAsia="Times New Roman" w:hAnsi="Montserrat" w:cs="Arial"/>
          <w:noProof w:val="0"/>
          <w:sz w:val="18"/>
          <w:szCs w:val="18"/>
          <w:lang w:val="es-ES" w:eastAsia="ar-SA"/>
        </w:rPr>
        <w:t xml:space="preserve"> se centran en:</w:t>
      </w:r>
    </w:p>
    <w:p w14:paraId="1E7480B5"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767A57A6"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Profundizar las reformas legales que inició en 1999.</w:t>
      </w:r>
    </w:p>
    <w:p w14:paraId="4E81687A"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Difundir las recomendaciones de la Convención y las obligaciones de cada uno de los actores comprometidos en su cumplimiento.</w:t>
      </w:r>
    </w:p>
    <w:p w14:paraId="5591DCD2"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Presentar casos de cohecho en proceso y concluidos (incluyendo aquellos relacionados con lavado de dinero y extradición).</w:t>
      </w:r>
    </w:p>
    <w:p w14:paraId="57D14F96"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13E70B88"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Las </w:t>
      </w:r>
      <w:r w:rsidRPr="00400C33">
        <w:rPr>
          <w:rFonts w:ascii="Montserrat" w:eastAsia="Times New Roman" w:hAnsi="Montserrat" w:cs="Arial"/>
          <w:b/>
          <w:bCs/>
          <w:noProof w:val="0"/>
          <w:sz w:val="18"/>
          <w:szCs w:val="18"/>
          <w:lang w:val="es-ES" w:eastAsia="ar-SA"/>
        </w:rPr>
        <w:t>responsabilidades</w:t>
      </w:r>
      <w:r w:rsidRPr="00400C33">
        <w:rPr>
          <w:rFonts w:ascii="Montserrat" w:eastAsia="Times New Roman" w:hAnsi="Montserrat" w:cs="Arial"/>
          <w:noProof w:val="0"/>
          <w:sz w:val="18"/>
          <w:szCs w:val="18"/>
          <w:lang w:val="es-ES" w:eastAsia="ar-SA"/>
        </w:rPr>
        <w:t xml:space="preserve"> del sector privado contemplan:</w:t>
      </w:r>
    </w:p>
    <w:p w14:paraId="21B21250" w14:textId="77777777" w:rsidR="00594F7D" w:rsidRPr="00400C33" w:rsidRDefault="00594F7D" w:rsidP="003A666B">
      <w:pPr>
        <w:suppressAutoHyphens/>
        <w:ind w:right="49"/>
        <w:jc w:val="both"/>
        <w:rPr>
          <w:rFonts w:ascii="Montserrat" w:eastAsia="Times New Roman" w:hAnsi="Montserrat" w:cs="Arial"/>
          <w:noProof w:val="0"/>
          <w:sz w:val="18"/>
          <w:szCs w:val="18"/>
          <w:lang w:val="es-ES" w:eastAsia="ar-SA"/>
        </w:rPr>
      </w:pPr>
    </w:p>
    <w:p w14:paraId="4775397D"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b/>
          <w:bCs/>
          <w:noProof w:val="0"/>
          <w:sz w:val="18"/>
          <w:szCs w:val="18"/>
          <w:lang w:eastAsia="ar-SA"/>
        </w:rPr>
        <w:t>Las empresas</w:t>
      </w:r>
      <w:r w:rsidRPr="00400C33">
        <w:rPr>
          <w:rFonts w:ascii="Montserrat" w:hAnsi="Montserrat" w:cs="Arial"/>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772B539D"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54339AC1"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b/>
          <w:bCs/>
          <w:noProof w:val="0"/>
          <w:sz w:val="18"/>
          <w:szCs w:val="18"/>
          <w:lang w:eastAsia="ar-SA"/>
        </w:rPr>
        <w:t>Los contadores públicos</w:t>
      </w:r>
      <w:r w:rsidRPr="00400C33">
        <w:rPr>
          <w:rFonts w:ascii="Montserrat" w:hAnsi="Montserrat" w:cs="Arial"/>
          <w:noProof w:val="0"/>
          <w:sz w:val="18"/>
          <w:szCs w:val="18"/>
          <w:lang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5AC4CD88"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4B0DB811" w14:textId="77777777" w:rsidR="0089157B" w:rsidRPr="00400C33" w:rsidRDefault="0089157B" w:rsidP="003A666B">
      <w:pPr>
        <w:pStyle w:val="Prrafodelista"/>
        <w:numPr>
          <w:ilvl w:val="0"/>
          <w:numId w:val="31"/>
        </w:numPr>
        <w:suppressAutoHyphens/>
        <w:ind w:left="567" w:right="49" w:hanging="283"/>
        <w:jc w:val="both"/>
        <w:rPr>
          <w:rFonts w:ascii="Montserrat" w:hAnsi="Montserrat" w:cs="Arial"/>
          <w:noProof w:val="0"/>
          <w:sz w:val="18"/>
          <w:szCs w:val="18"/>
          <w:lang w:eastAsia="ar-SA"/>
        </w:rPr>
      </w:pPr>
      <w:r w:rsidRPr="00400C33">
        <w:rPr>
          <w:rFonts w:ascii="Montserrat" w:hAnsi="Montserrat" w:cs="Arial"/>
          <w:b/>
          <w:bCs/>
          <w:noProof w:val="0"/>
          <w:sz w:val="18"/>
          <w:szCs w:val="18"/>
          <w:lang w:eastAsia="ar-SA"/>
        </w:rPr>
        <w:t>Los abogados</w:t>
      </w:r>
      <w:r w:rsidRPr="00400C33">
        <w:rPr>
          <w:rFonts w:ascii="Montserrat" w:hAnsi="Montserrat" w:cs="Arial"/>
          <w:noProof w:val="0"/>
          <w:sz w:val="18"/>
          <w:szCs w:val="18"/>
          <w:lang w:eastAsia="ar-SA"/>
        </w:rPr>
        <w:t>: promover el cumplimiento y revisión de la Convención (imprimir el carácter vinculatorio entre ésta y la legislación nacional); impulsar los esquemas preventivos que deben adoptar las empresas.</w:t>
      </w:r>
    </w:p>
    <w:p w14:paraId="685B3FF6"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0FB1ADC4"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Las </w:t>
      </w:r>
      <w:r w:rsidRPr="00400C33">
        <w:rPr>
          <w:rFonts w:ascii="Montserrat" w:eastAsia="Times New Roman" w:hAnsi="Montserrat" w:cs="Arial"/>
          <w:b/>
          <w:bCs/>
          <w:noProof w:val="0"/>
          <w:sz w:val="18"/>
          <w:szCs w:val="18"/>
          <w:lang w:val="es-ES" w:eastAsia="ar-SA"/>
        </w:rPr>
        <w:t>sanciones</w:t>
      </w:r>
      <w:r w:rsidRPr="00400C33">
        <w:rPr>
          <w:rFonts w:ascii="Montserrat" w:eastAsia="Times New Roman" w:hAnsi="Montserrat" w:cs="Arial"/>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2E63F32C"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4B74B6F3"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579B6B8E"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007A1A48"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El culpable puede ser perseguido en cualquier país firmante de la Convención, independientemente del lugar donde el acto de cohecho haya sido cometido.</w:t>
      </w:r>
    </w:p>
    <w:p w14:paraId="674EDAA6"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57270FBC" w14:textId="168C82BC"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F74C83" w:rsidRPr="00400C33">
        <w:rPr>
          <w:rFonts w:ascii="Montserrat" w:eastAsia="Times New Roman" w:hAnsi="Montserrat" w:cs="Arial"/>
          <w:noProof w:val="0"/>
          <w:sz w:val="18"/>
          <w:szCs w:val="18"/>
          <w:lang w:val="es-ES" w:eastAsia="ar-SA"/>
        </w:rPr>
        <w:t>por tanto</w:t>
      </w:r>
      <w:r w:rsidRPr="00400C33">
        <w:rPr>
          <w:rFonts w:ascii="Montserrat" w:eastAsia="Times New Roman" w:hAnsi="Montserrat" w:cs="Arial"/>
          <w:noProof w:val="0"/>
          <w:sz w:val="18"/>
          <w:szCs w:val="18"/>
          <w:lang w:val="es-ES" w:eastAsia="ar-SA"/>
        </w:rPr>
        <w:t xml:space="preserve"> la comisión de actos de corrupción.</w:t>
      </w:r>
    </w:p>
    <w:p w14:paraId="10938727"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p>
    <w:p w14:paraId="06B48D35" w14:textId="77777777" w:rsidR="0089157B" w:rsidRPr="00400C33" w:rsidRDefault="0089157B"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Por otra parte, es de señalar que el Código Penal Federal sanciona el cohecho en los siguientes términos:</w:t>
      </w:r>
    </w:p>
    <w:p w14:paraId="5799D9E8" w14:textId="77777777" w:rsidR="005E6AD4" w:rsidRPr="00400C33" w:rsidRDefault="005E6AD4" w:rsidP="003A666B">
      <w:pPr>
        <w:suppressAutoHyphens/>
        <w:ind w:right="51"/>
        <w:jc w:val="both"/>
        <w:rPr>
          <w:rFonts w:ascii="Montserrat" w:eastAsia="Times New Roman" w:hAnsi="Montserrat" w:cs="Arial"/>
          <w:noProof w:val="0"/>
          <w:sz w:val="18"/>
          <w:szCs w:val="18"/>
          <w:lang w:val="es-ES" w:eastAsia="ar-SA"/>
        </w:rPr>
      </w:pPr>
    </w:p>
    <w:p w14:paraId="44498733" w14:textId="77777777" w:rsidR="005E6AD4" w:rsidRPr="00400C33" w:rsidRDefault="005E6AD4" w:rsidP="003A666B">
      <w:pPr>
        <w:suppressAutoHyphens/>
        <w:ind w:right="51"/>
        <w:jc w:val="both"/>
        <w:rPr>
          <w:rFonts w:ascii="Montserrat" w:hAnsi="Montserrat" w:cs="Arial"/>
          <w:sz w:val="18"/>
          <w:szCs w:val="18"/>
        </w:rPr>
      </w:pPr>
      <w:r w:rsidRPr="00400C33">
        <w:rPr>
          <w:rFonts w:ascii="Montserrat" w:hAnsi="Montserrat" w:cs="Arial"/>
          <w:b/>
          <w:sz w:val="18"/>
          <w:szCs w:val="18"/>
        </w:rPr>
        <w:t>Artículo 222</w:t>
      </w:r>
      <w:r w:rsidR="00AD239B" w:rsidRPr="00400C33">
        <w:rPr>
          <w:rFonts w:ascii="Montserrat" w:hAnsi="Montserrat" w:cs="Arial"/>
          <w:sz w:val="18"/>
          <w:szCs w:val="18"/>
        </w:rPr>
        <w:t>.-</w:t>
      </w:r>
      <w:r w:rsidRPr="00400C33">
        <w:rPr>
          <w:rFonts w:ascii="Montserrat" w:hAnsi="Montserrat" w:cs="Arial"/>
          <w:sz w:val="18"/>
          <w:szCs w:val="18"/>
        </w:rPr>
        <w:t xml:space="preserve"> Cometen el delito de cohecho:</w:t>
      </w:r>
    </w:p>
    <w:p w14:paraId="53D49B46" w14:textId="77777777" w:rsidR="005E6AD4" w:rsidRPr="00400C33" w:rsidRDefault="005E6AD4" w:rsidP="003A666B">
      <w:pPr>
        <w:suppressAutoHyphens/>
        <w:ind w:right="51"/>
        <w:jc w:val="both"/>
        <w:rPr>
          <w:rFonts w:ascii="Montserrat" w:hAnsi="Montserrat" w:cs="Arial"/>
          <w:sz w:val="18"/>
          <w:szCs w:val="18"/>
        </w:rPr>
      </w:pPr>
    </w:p>
    <w:p w14:paraId="1E55ADEA" w14:textId="77777777" w:rsidR="005E6AD4"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14:paraId="57FDA98C" w14:textId="77777777" w:rsidR="005E6AD4" w:rsidRPr="00400C33" w:rsidRDefault="005E6AD4" w:rsidP="003A666B">
      <w:pPr>
        <w:suppressAutoHyphens/>
        <w:ind w:right="51"/>
        <w:jc w:val="both"/>
        <w:rPr>
          <w:rFonts w:ascii="Montserrat" w:hAnsi="Montserrat" w:cs="Arial"/>
          <w:sz w:val="18"/>
          <w:szCs w:val="18"/>
        </w:rPr>
      </w:pPr>
    </w:p>
    <w:p w14:paraId="395E3AE6" w14:textId="77777777" w:rsidR="005E6AD4"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6F0657A1" w14:textId="77777777" w:rsidR="005E6AD4" w:rsidRPr="00400C33" w:rsidRDefault="005E6AD4" w:rsidP="003A666B">
      <w:pPr>
        <w:suppressAutoHyphens/>
        <w:ind w:right="51"/>
        <w:jc w:val="both"/>
        <w:rPr>
          <w:rFonts w:ascii="Montserrat" w:hAnsi="Montserrat" w:cs="Arial"/>
          <w:sz w:val="18"/>
          <w:szCs w:val="18"/>
        </w:rPr>
      </w:pPr>
    </w:p>
    <w:p w14:paraId="615C9FAA" w14:textId="77777777" w:rsidR="005E6AD4"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III.- El legislador federal que, en el ejercicio de sus funciones o atribuciones, y en el marco del proceso de aprobación del presupuesto de egresos respectivo, gestione o solicite: </w:t>
      </w:r>
    </w:p>
    <w:p w14:paraId="3966376B" w14:textId="77777777" w:rsidR="005E6AD4" w:rsidRPr="00400C33" w:rsidRDefault="005E6AD4" w:rsidP="003A666B">
      <w:pPr>
        <w:suppressAutoHyphens/>
        <w:ind w:right="51"/>
        <w:jc w:val="both"/>
        <w:rPr>
          <w:rFonts w:ascii="Montserrat" w:hAnsi="Montserrat" w:cs="Arial"/>
          <w:sz w:val="18"/>
          <w:szCs w:val="18"/>
        </w:rPr>
      </w:pPr>
    </w:p>
    <w:p w14:paraId="2168C49D" w14:textId="77777777" w:rsidR="005E6AD4"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4B4B6C1D" w14:textId="77777777" w:rsidR="005E6AD4" w:rsidRPr="00400C33" w:rsidRDefault="005E6AD4" w:rsidP="003A666B">
      <w:pPr>
        <w:suppressAutoHyphens/>
        <w:ind w:right="51"/>
        <w:jc w:val="both"/>
        <w:rPr>
          <w:rFonts w:ascii="Montserrat" w:hAnsi="Montserrat" w:cs="Arial"/>
          <w:sz w:val="18"/>
          <w:szCs w:val="18"/>
        </w:rPr>
      </w:pPr>
    </w:p>
    <w:p w14:paraId="277F6D67"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b) El otorgamiento de contratos de obra pública o de servicios a favor de determinadas personas físicas </w:t>
      </w:r>
      <w:r w:rsidR="00FC6FCF" w:rsidRPr="00400C33">
        <w:rPr>
          <w:rFonts w:ascii="Montserrat" w:hAnsi="Montserrat" w:cs="Arial"/>
          <w:sz w:val="18"/>
          <w:szCs w:val="18"/>
        </w:rPr>
        <w:t>o morales.</w:t>
      </w:r>
    </w:p>
    <w:p w14:paraId="5E94CC3A"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Se aplicará la misma pena a cualquier persona que gestione, solicite a nombre o en representación del legislador federal las asignaciones de recursos u otorgamiento de contratos a que se refieren los in</w:t>
      </w:r>
      <w:r w:rsidR="00FC6FCF" w:rsidRPr="00400C33">
        <w:rPr>
          <w:rFonts w:ascii="Montserrat" w:hAnsi="Montserrat" w:cs="Arial"/>
          <w:sz w:val="18"/>
          <w:szCs w:val="18"/>
        </w:rPr>
        <w:t>cisos a) y b) de este artículo.</w:t>
      </w:r>
    </w:p>
    <w:p w14:paraId="0D6BB5AC" w14:textId="77777777" w:rsidR="00FC6FCF" w:rsidRPr="00400C33" w:rsidRDefault="00FC6FCF" w:rsidP="003A666B">
      <w:pPr>
        <w:suppressAutoHyphens/>
        <w:ind w:right="51"/>
        <w:jc w:val="both"/>
        <w:rPr>
          <w:rFonts w:ascii="Montserrat" w:hAnsi="Montserrat" w:cs="Arial"/>
          <w:sz w:val="18"/>
          <w:szCs w:val="18"/>
        </w:rPr>
      </w:pPr>
    </w:p>
    <w:p w14:paraId="782550D6"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Al que comete el delito de cohecho se le impondrán las siguientes sanciones: </w:t>
      </w:r>
    </w:p>
    <w:p w14:paraId="4A9B1B47" w14:textId="77777777" w:rsidR="00FC6FCF" w:rsidRPr="00400C33" w:rsidRDefault="00FC6FCF" w:rsidP="003A666B">
      <w:pPr>
        <w:suppressAutoHyphens/>
        <w:ind w:right="51"/>
        <w:jc w:val="both"/>
        <w:rPr>
          <w:rFonts w:ascii="Montserrat" w:hAnsi="Montserrat" w:cs="Arial"/>
          <w:sz w:val="18"/>
          <w:szCs w:val="18"/>
        </w:rPr>
      </w:pPr>
    </w:p>
    <w:p w14:paraId="3B723E3F"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14:paraId="28CACD5B" w14:textId="77777777" w:rsidR="00FC6FCF" w:rsidRPr="00400C33" w:rsidRDefault="00FC6FCF" w:rsidP="003A666B">
      <w:pPr>
        <w:suppressAutoHyphens/>
        <w:ind w:right="51"/>
        <w:jc w:val="both"/>
        <w:rPr>
          <w:rFonts w:ascii="Montserrat" w:hAnsi="Montserrat" w:cs="Arial"/>
          <w:sz w:val="18"/>
          <w:szCs w:val="18"/>
        </w:rPr>
      </w:pPr>
    </w:p>
    <w:p w14:paraId="0734E711"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139123D6" w14:textId="77777777" w:rsidR="00FC6FCF" w:rsidRPr="00400C33" w:rsidRDefault="00FC6FCF" w:rsidP="003A666B">
      <w:pPr>
        <w:suppressAutoHyphens/>
        <w:ind w:right="51"/>
        <w:jc w:val="both"/>
        <w:rPr>
          <w:rFonts w:ascii="Montserrat" w:hAnsi="Montserrat" w:cs="Arial"/>
          <w:sz w:val="18"/>
          <w:szCs w:val="18"/>
        </w:rPr>
      </w:pPr>
    </w:p>
    <w:p w14:paraId="4218861C"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En ningún caso se devolverá a los responsables del delito de cohecho, el dinero o dádivas entregadas, las mismas se aplicarán en beneficio del Estado. </w:t>
      </w:r>
    </w:p>
    <w:p w14:paraId="41DDB0F2" w14:textId="77777777" w:rsidR="00FC6FCF" w:rsidRPr="00400C33" w:rsidRDefault="00FC6FCF" w:rsidP="003A666B">
      <w:pPr>
        <w:suppressAutoHyphens/>
        <w:ind w:right="51"/>
        <w:jc w:val="both"/>
        <w:rPr>
          <w:rFonts w:ascii="Montserrat" w:hAnsi="Montserrat" w:cs="Arial"/>
          <w:sz w:val="18"/>
          <w:szCs w:val="18"/>
        </w:rPr>
      </w:pPr>
    </w:p>
    <w:p w14:paraId="70DA0668" w14:textId="77777777" w:rsidR="00FC6FCF" w:rsidRPr="00400C33" w:rsidRDefault="005E6AD4" w:rsidP="003A666B">
      <w:pPr>
        <w:suppressAutoHyphens/>
        <w:ind w:right="51"/>
        <w:jc w:val="center"/>
        <w:rPr>
          <w:rFonts w:ascii="Montserrat" w:hAnsi="Montserrat" w:cs="Arial"/>
          <w:b/>
          <w:sz w:val="18"/>
          <w:szCs w:val="18"/>
        </w:rPr>
      </w:pPr>
      <w:r w:rsidRPr="00400C33">
        <w:rPr>
          <w:rFonts w:ascii="Montserrat" w:hAnsi="Montserrat" w:cs="Arial"/>
          <w:b/>
          <w:sz w:val="18"/>
          <w:szCs w:val="18"/>
        </w:rPr>
        <w:t>Capítulo XI</w:t>
      </w:r>
    </w:p>
    <w:p w14:paraId="7734C375" w14:textId="77777777" w:rsidR="00FC6FCF" w:rsidRPr="00400C33" w:rsidRDefault="005E6AD4" w:rsidP="003A666B">
      <w:pPr>
        <w:suppressAutoHyphens/>
        <w:ind w:right="51"/>
        <w:jc w:val="center"/>
        <w:rPr>
          <w:rFonts w:ascii="Montserrat" w:hAnsi="Montserrat" w:cs="Arial"/>
          <w:b/>
          <w:sz w:val="18"/>
          <w:szCs w:val="18"/>
        </w:rPr>
      </w:pPr>
      <w:r w:rsidRPr="00400C33">
        <w:rPr>
          <w:rFonts w:ascii="Montserrat" w:hAnsi="Montserrat" w:cs="Arial"/>
          <w:b/>
          <w:sz w:val="18"/>
          <w:szCs w:val="18"/>
        </w:rPr>
        <w:t>Cohecho a servidores públicos extranjeros</w:t>
      </w:r>
    </w:p>
    <w:p w14:paraId="3E3B4D20" w14:textId="77777777" w:rsidR="00FC6FCF" w:rsidRPr="00400C33" w:rsidRDefault="00FC6FCF" w:rsidP="003A666B">
      <w:pPr>
        <w:suppressAutoHyphens/>
        <w:ind w:right="51"/>
        <w:jc w:val="both"/>
        <w:rPr>
          <w:rFonts w:ascii="Montserrat" w:hAnsi="Montserrat" w:cs="Arial"/>
          <w:sz w:val="18"/>
          <w:szCs w:val="18"/>
        </w:rPr>
      </w:pPr>
    </w:p>
    <w:p w14:paraId="040A9494"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b/>
          <w:sz w:val="18"/>
          <w:szCs w:val="18"/>
        </w:rPr>
        <w:t>Artículo 222 bis.-</w:t>
      </w:r>
      <w:r w:rsidRPr="00400C33">
        <w:rPr>
          <w:rFonts w:ascii="Montserrat" w:hAnsi="Montserrat" w:cs="Arial"/>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400C33">
        <w:rPr>
          <w:rFonts w:ascii="Montserrat" w:hAnsi="Montserrat" w:cs="Arial"/>
          <w:sz w:val="18"/>
          <w:szCs w:val="18"/>
        </w:rPr>
        <w:t>, ya sea en bienes o servicios:</w:t>
      </w:r>
    </w:p>
    <w:p w14:paraId="24F29DFA" w14:textId="77777777" w:rsidR="00FC6FCF" w:rsidRPr="00400C33" w:rsidRDefault="00FC6FCF" w:rsidP="003A666B">
      <w:pPr>
        <w:suppressAutoHyphens/>
        <w:ind w:right="51"/>
        <w:jc w:val="both"/>
        <w:rPr>
          <w:rFonts w:ascii="Montserrat" w:hAnsi="Montserrat" w:cs="Arial"/>
          <w:sz w:val="18"/>
          <w:szCs w:val="18"/>
        </w:rPr>
      </w:pPr>
    </w:p>
    <w:p w14:paraId="0AA339BE" w14:textId="77777777" w:rsidR="00FC6FCF" w:rsidRPr="00400C33" w:rsidRDefault="005E6AD4" w:rsidP="003A666B">
      <w:pPr>
        <w:pStyle w:val="Prrafodelista"/>
        <w:numPr>
          <w:ilvl w:val="0"/>
          <w:numId w:val="32"/>
        </w:numPr>
        <w:suppressAutoHyphens/>
        <w:ind w:left="567" w:right="51" w:hanging="207"/>
        <w:jc w:val="both"/>
        <w:rPr>
          <w:rFonts w:ascii="Montserrat" w:hAnsi="Montserrat" w:cs="Arial"/>
          <w:sz w:val="18"/>
          <w:szCs w:val="18"/>
        </w:rPr>
      </w:pPr>
      <w:r w:rsidRPr="00400C33">
        <w:rPr>
          <w:rFonts w:ascii="Montserrat" w:hAnsi="Montserrat" w:cs="Arial"/>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32EAF129" w14:textId="77777777" w:rsidR="005E6AD4" w:rsidRPr="00400C33" w:rsidRDefault="005E6AD4" w:rsidP="003A666B">
      <w:pPr>
        <w:pStyle w:val="Prrafodelista"/>
        <w:numPr>
          <w:ilvl w:val="0"/>
          <w:numId w:val="32"/>
        </w:numPr>
        <w:suppressAutoHyphens/>
        <w:ind w:left="567" w:right="51" w:hanging="207"/>
        <w:jc w:val="both"/>
        <w:rPr>
          <w:rFonts w:ascii="Montserrat" w:hAnsi="Montserrat" w:cs="Arial"/>
          <w:noProof w:val="0"/>
          <w:sz w:val="18"/>
          <w:szCs w:val="18"/>
          <w:lang w:eastAsia="ar-SA"/>
        </w:rPr>
      </w:pPr>
      <w:r w:rsidRPr="00400C33">
        <w:rPr>
          <w:rFonts w:ascii="Montserrat" w:hAnsi="Montserrat" w:cs="Arial"/>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7A328224" w14:textId="77777777" w:rsidR="005E6AD4" w:rsidRPr="00400C33" w:rsidRDefault="005E6AD4" w:rsidP="003A666B">
      <w:pPr>
        <w:suppressAutoHyphens/>
        <w:ind w:right="51"/>
        <w:jc w:val="both"/>
        <w:rPr>
          <w:rFonts w:ascii="Montserrat" w:eastAsia="Times New Roman" w:hAnsi="Montserrat" w:cs="Arial"/>
          <w:noProof w:val="0"/>
          <w:sz w:val="18"/>
          <w:szCs w:val="18"/>
          <w:lang w:val="es-ES" w:eastAsia="ar-SA"/>
        </w:rPr>
      </w:pPr>
    </w:p>
    <w:p w14:paraId="7EB78D85" w14:textId="77777777" w:rsidR="00FC6FCF" w:rsidRPr="00400C33" w:rsidRDefault="005E6AD4" w:rsidP="003A666B">
      <w:pPr>
        <w:pStyle w:val="Prrafodelista"/>
        <w:numPr>
          <w:ilvl w:val="0"/>
          <w:numId w:val="32"/>
        </w:numPr>
        <w:suppressAutoHyphens/>
        <w:ind w:left="567" w:right="51" w:hanging="207"/>
        <w:jc w:val="both"/>
        <w:rPr>
          <w:rFonts w:ascii="Montserrat" w:hAnsi="Montserrat" w:cs="Arial"/>
          <w:noProof w:val="0"/>
          <w:sz w:val="18"/>
          <w:szCs w:val="18"/>
          <w:lang w:eastAsia="ar-SA"/>
        </w:rPr>
      </w:pPr>
      <w:r w:rsidRPr="00400C33">
        <w:rPr>
          <w:rFonts w:ascii="Montserrat" w:hAnsi="Montserrat" w:cs="Arial"/>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62BD1DA0" w14:textId="77777777" w:rsidR="00FC6FCF" w:rsidRPr="00400C33" w:rsidRDefault="00FC6FCF" w:rsidP="003A666B">
      <w:pPr>
        <w:pStyle w:val="Prrafodelista"/>
        <w:rPr>
          <w:rFonts w:ascii="Montserrat" w:hAnsi="Montserrat" w:cs="Arial"/>
          <w:sz w:val="18"/>
          <w:szCs w:val="18"/>
        </w:rPr>
      </w:pPr>
    </w:p>
    <w:p w14:paraId="0C267C23" w14:textId="77777777" w:rsidR="00FC6FCF" w:rsidRPr="00400C33" w:rsidRDefault="005E6AD4" w:rsidP="003A666B">
      <w:pPr>
        <w:suppressAutoHyphens/>
        <w:ind w:right="51"/>
        <w:jc w:val="both"/>
        <w:rPr>
          <w:rFonts w:ascii="Montserrat" w:hAnsi="Montserrat" w:cs="Arial"/>
          <w:sz w:val="18"/>
          <w:szCs w:val="18"/>
        </w:rPr>
      </w:pPr>
      <w:r w:rsidRPr="00400C33">
        <w:rPr>
          <w:rFonts w:ascii="Montserrat" w:hAnsi="Montserrat" w:cs="Arial"/>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3B750B9A" w14:textId="77777777" w:rsidR="00FC6FCF" w:rsidRPr="00400C33" w:rsidRDefault="00FC6FCF" w:rsidP="003A666B">
      <w:pPr>
        <w:suppressAutoHyphens/>
        <w:ind w:right="51"/>
        <w:jc w:val="both"/>
        <w:rPr>
          <w:rFonts w:ascii="Montserrat" w:hAnsi="Montserrat" w:cs="Arial"/>
          <w:sz w:val="18"/>
          <w:szCs w:val="18"/>
        </w:rPr>
      </w:pPr>
    </w:p>
    <w:p w14:paraId="144AF854" w14:textId="77777777" w:rsidR="005E6AD4" w:rsidRPr="00400C33" w:rsidRDefault="005E6AD4" w:rsidP="003A666B">
      <w:pPr>
        <w:suppressAutoHyphens/>
        <w:ind w:right="51"/>
        <w:jc w:val="both"/>
        <w:rPr>
          <w:rFonts w:ascii="Montserrat" w:eastAsia="Times New Roman" w:hAnsi="Montserrat" w:cs="Arial"/>
          <w:noProof w:val="0"/>
          <w:sz w:val="18"/>
          <w:szCs w:val="18"/>
          <w:lang w:val="es-ES" w:eastAsia="ar-SA"/>
        </w:rPr>
      </w:pPr>
      <w:r w:rsidRPr="00400C33">
        <w:rPr>
          <w:rFonts w:ascii="Montserrat" w:hAnsi="Montserrat" w:cs="Arial"/>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1B2558C7" w14:textId="77777777" w:rsidR="00E80E2B" w:rsidRPr="00400C33" w:rsidRDefault="00A040FE" w:rsidP="003A666B">
      <w:pPr>
        <w:rPr>
          <w:rFonts w:ascii="Montserrat" w:eastAsia="Times New Roman" w:hAnsi="Montserrat" w:cs="Arial"/>
          <w:b/>
          <w:bCs/>
          <w:kern w:val="1"/>
          <w:sz w:val="20"/>
          <w:szCs w:val="20"/>
          <w:lang w:eastAsia="ar-SA"/>
        </w:rPr>
      </w:pPr>
      <w:r w:rsidRPr="00400C33">
        <w:rPr>
          <w:rFonts w:ascii="Montserrat" w:hAnsi="Montserrat" w:cs="Arial"/>
          <w:sz w:val="20"/>
          <w:szCs w:val="20"/>
        </w:rPr>
        <w:br w:type="page"/>
      </w:r>
      <w:bookmarkStart w:id="258" w:name="_Toc474930454"/>
    </w:p>
    <w:p w14:paraId="02CB8EDB" w14:textId="18CBF8DB" w:rsidR="003907EE" w:rsidRPr="00400C33" w:rsidRDefault="00A85E63" w:rsidP="003A666B">
      <w:pPr>
        <w:pStyle w:val="Ttulo1"/>
        <w:spacing w:before="0" w:after="0"/>
        <w:ind w:left="709" w:right="49"/>
        <w:jc w:val="center"/>
        <w:rPr>
          <w:rFonts w:ascii="Montserrat" w:hAnsi="Montserrat" w:cs="Arial"/>
          <w:sz w:val="20"/>
          <w:szCs w:val="20"/>
        </w:rPr>
      </w:pPr>
      <w:bookmarkStart w:id="259" w:name="_Toc474930465"/>
      <w:bookmarkStart w:id="260" w:name="_Toc166754590"/>
      <w:bookmarkEnd w:id="258"/>
      <w:r w:rsidRPr="00400C33">
        <w:rPr>
          <w:rFonts w:ascii="Montserrat" w:hAnsi="Montserrat" w:cs="Arial"/>
          <w:sz w:val="20"/>
          <w:szCs w:val="20"/>
        </w:rPr>
        <w:t xml:space="preserve">ANEXO </w:t>
      </w:r>
      <w:bookmarkStart w:id="261" w:name="_Toc474930466"/>
      <w:bookmarkEnd w:id="259"/>
      <w:r w:rsidR="007D15C2" w:rsidRPr="00400C33">
        <w:rPr>
          <w:rFonts w:ascii="Montserrat" w:hAnsi="Montserrat" w:cs="Arial"/>
          <w:sz w:val="20"/>
          <w:szCs w:val="20"/>
        </w:rPr>
        <w:t>XI</w:t>
      </w:r>
      <w:r w:rsidRPr="00400C33">
        <w:rPr>
          <w:rFonts w:ascii="Montserrat" w:hAnsi="Montserrat" w:cs="Arial"/>
          <w:sz w:val="20"/>
          <w:szCs w:val="20"/>
        </w:rPr>
        <w:t xml:space="preserve"> </w:t>
      </w:r>
      <w:r w:rsidR="00C90756" w:rsidRPr="00400C33">
        <w:rPr>
          <w:rFonts w:ascii="Montserrat" w:hAnsi="Montserrat" w:cs="Arial"/>
          <w:sz w:val="20"/>
          <w:szCs w:val="20"/>
        </w:rPr>
        <w:br/>
      </w:r>
      <w:bookmarkEnd w:id="261"/>
      <w:r w:rsidR="00803E4A" w:rsidRPr="00400C33">
        <w:rPr>
          <w:rFonts w:ascii="Montserrat" w:hAnsi="Montserrat" w:cs="Arial"/>
          <w:sz w:val="20"/>
          <w:szCs w:val="20"/>
        </w:rPr>
        <w:t>DECLARACIÓN DE NO COLU</w:t>
      </w:r>
      <w:r w:rsidR="003907EE" w:rsidRPr="00400C33">
        <w:rPr>
          <w:rFonts w:ascii="Montserrat" w:hAnsi="Montserrat" w:cs="Arial"/>
          <w:sz w:val="20"/>
          <w:szCs w:val="20"/>
        </w:rPr>
        <w:t>SIÓN COMISIÓN FEDERAL DE COMPETENCIA ECONÓMICA</w:t>
      </w:r>
      <w:bookmarkEnd w:id="260"/>
    </w:p>
    <w:p w14:paraId="563422C0" w14:textId="77777777" w:rsidR="003907EE" w:rsidRPr="00400C33" w:rsidRDefault="003907EE" w:rsidP="003A666B">
      <w:pPr>
        <w:jc w:val="both"/>
        <w:rPr>
          <w:rFonts w:ascii="Montserrat" w:hAnsi="Montserrat" w:cs="Arial"/>
          <w:b/>
          <w:sz w:val="18"/>
          <w:szCs w:val="18"/>
          <w:u w:val="single"/>
        </w:rPr>
      </w:pPr>
    </w:p>
    <w:p w14:paraId="29260CA0" w14:textId="77777777" w:rsidR="003907EE" w:rsidRPr="00400C33" w:rsidRDefault="003907EE" w:rsidP="003A666B">
      <w:pPr>
        <w:jc w:val="center"/>
        <w:rPr>
          <w:rFonts w:ascii="Montserrat" w:hAnsi="Montserrat" w:cs="Arial"/>
          <w:sz w:val="16"/>
          <w:szCs w:val="16"/>
        </w:rPr>
      </w:pPr>
      <w:r w:rsidRPr="00400C33">
        <w:rPr>
          <w:rFonts w:ascii="Montserrat" w:hAnsi="Montserrat" w:cs="Arial"/>
          <w:sz w:val="16"/>
          <w:szCs w:val="16"/>
        </w:rPr>
        <w:t>(LA PRESENTACIÓN DE ESTE ESCRITO NO ES OBLIGATORIA Y</w:t>
      </w:r>
    </w:p>
    <w:p w14:paraId="33BF1DAF" w14:textId="77777777" w:rsidR="003907EE" w:rsidRPr="00400C33" w:rsidRDefault="003907EE" w:rsidP="003A666B">
      <w:pPr>
        <w:jc w:val="center"/>
        <w:rPr>
          <w:rFonts w:ascii="Montserrat" w:hAnsi="Montserrat" w:cs="Arial"/>
          <w:sz w:val="16"/>
          <w:szCs w:val="16"/>
        </w:rPr>
      </w:pPr>
      <w:r w:rsidRPr="00400C33">
        <w:rPr>
          <w:rFonts w:ascii="Montserrat" w:hAnsi="Montserrat" w:cs="Arial"/>
          <w:sz w:val="16"/>
          <w:szCs w:val="16"/>
        </w:rPr>
        <w:t xml:space="preserve"> NO SERÁ CAUSAL DE DESECHAMIENTO LA NO PRESENTACIÓN DEL MISMO)</w:t>
      </w:r>
    </w:p>
    <w:p w14:paraId="45E287F5" w14:textId="77777777" w:rsidR="003907EE" w:rsidRPr="00400C33" w:rsidRDefault="003907EE" w:rsidP="003A666B">
      <w:pPr>
        <w:jc w:val="both"/>
        <w:rPr>
          <w:rFonts w:ascii="Montserrat" w:hAnsi="Montserrat" w:cs="Arial"/>
          <w:b/>
          <w:sz w:val="16"/>
          <w:szCs w:val="16"/>
          <w:u w:val="single"/>
        </w:rPr>
      </w:pPr>
    </w:p>
    <w:p w14:paraId="1E86A37D"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2E3AB1F3"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Para:</w:t>
      </w:r>
    </w:p>
    <w:p w14:paraId="1CC99251"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_______________________________________________</w:t>
      </w:r>
    </w:p>
    <w:p w14:paraId="7BFEFB7F"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[Nombre y Clave del proceso en que participa]</w:t>
      </w:r>
    </w:p>
    <w:p w14:paraId="000341AF" w14:textId="77777777" w:rsidR="003907EE" w:rsidRPr="00400C33" w:rsidRDefault="003907EE" w:rsidP="003A666B">
      <w:pPr>
        <w:jc w:val="both"/>
        <w:rPr>
          <w:rFonts w:ascii="Montserrat" w:hAnsi="Montserrat" w:cs="Arial"/>
          <w:sz w:val="16"/>
          <w:szCs w:val="16"/>
        </w:rPr>
      </w:pPr>
    </w:p>
    <w:p w14:paraId="17FB8482"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Convocado por:</w:t>
      </w:r>
    </w:p>
    <w:p w14:paraId="27172FF8"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________________________________________________________________</w:t>
      </w:r>
    </w:p>
    <w:p w14:paraId="3F97FBFF"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[Nombre de la Convocante] (en adelante, la Autoridad Convocante”),</w:t>
      </w:r>
    </w:p>
    <w:p w14:paraId="44AB3EFD" w14:textId="77777777" w:rsidR="003907EE" w:rsidRPr="00400C33" w:rsidRDefault="003907EE" w:rsidP="003A666B">
      <w:pPr>
        <w:jc w:val="both"/>
        <w:rPr>
          <w:rFonts w:ascii="Montserrat" w:hAnsi="Montserrat" w:cs="Arial"/>
          <w:sz w:val="16"/>
          <w:szCs w:val="16"/>
        </w:rPr>
      </w:pPr>
    </w:p>
    <w:p w14:paraId="789C4DDE" w14:textId="77777777" w:rsidR="003907EE" w:rsidRPr="00400C33" w:rsidRDefault="003907EE" w:rsidP="003A666B">
      <w:pPr>
        <w:jc w:val="both"/>
        <w:rPr>
          <w:rFonts w:ascii="Montserrat" w:hAnsi="Montserrat" w:cs="Arial"/>
          <w:sz w:val="16"/>
          <w:szCs w:val="16"/>
        </w:rPr>
      </w:pPr>
      <w:r w:rsidRPr="00400C33">
        <w:rPr>
          <w:rFonts w:ascii="Montserrat" w:hAnsi="Montserrat" w:cs="Arial"/>
          <w:sz w:val="16"/>
          <w:szCs w:val="16"/>
        </w:rPr>
        <w:t>Vengo a presentar por mí y en representación del Oferente, la siguiente Declaración de No Colusión (en adelante, la “</w:t>
      </w:r>
      <w:r w:rsidRPr="00400C33">
        <w:rPr>
          <w:rFonts w:ascii="Montserrat" w:hAnsi="Montserrat" w:cs="Arial"/>
          <w:sz w:val="16"/>
          <w:szCs w:val="16"/>
          <w:u w:val="single"/>
        </w:rPr>
        <w:t>Declaración de No Colusión</w:t>
      </w:r>
      <w:r w:rsidRPr="00400C33">
        <w:rPr>
          <w:rFonts w:ascii="Montserrat" w:hAnsi="Montserrat" w:cs="Arial"/>
          <w:sz w:val="16"/>
          <w:szCs w:val="16"/>
        </w:rPr>
        <w:t>”):</w:t>
      </w:r>
    </w:p>
    <w:p w14:paraId="1F643550" w14:textId="77777777" w:rsidR="003907EE" w:rsidRPr="00400C33" w:rsidRDefault="003907EE" w:rsidP="003A666B">
      <w:pPr>
        <w:jc w:val="both"/>
        <w:rPr>
          <w:rFonts w:ascii="Montserrat" w:hAnsi="Montserrat" w:cs="Arial"/>
          <w:sz w:val="16"/>
          <w:szCs w:val="16"/>
        </w:rPr>
      </w:pPr>
    </w:p>
    <w:p w14:paraId="625DF4AF" w14:textId="77777777" w:rsidR="003907EE" w:rsidRPr="00400C33" w:rsidRDefault="003907EE" w:rsidP="003A666B">
      <w:pPr>
        <w:pStyle w:val="Prrafodelista"/>
        <w:numPr>
          <w:ilvl w:val="0"/>
          <w:numId w:val="25"/>
        </w:numPr>
        <w:ind w:left="360"/>
        <w:contextualSpacing/>
        <w:jc w:val="both"/>
        <w:rPr>
          <w:rFonts w:ascii="Montserrat" w:hAnsi="Montserrat" w:cs="Arial"/>
          <w:sz w:val="16"/>
          <w:szCs w:val="16"/>
        </w:rPr>
      </w:pPr>
      <w:r w:rsidRPr="00400C33">
        <w:rPr>
          <w:rFonts w:ascii="Montserrat" w:hAnsi="Montserrat" w:cs="Arial"/>
          <w:sz w:val="16"/>
          <w:szCs w:val="16"/>
        </w:rPr>
        <w:t>He leído y entiendo los términos de la presente Declaración de No Colusión;</w:t>
      </w:r>
    </w:p>
    <w:p w14:paraId="4980C75F" w14:textId="77777777" w:rsidR="003907EE" w:rsidRPr="00400C33" w:rsidRDefault="003907EE" w:rsidP="003A666B">
      <w:pPr>
        <w:pStyle w:val="Prrafodelista"/>
        <w:ind w:left="348"/>
        <w:jc w:val="both"/>
        <w:rPr>
          <w:rFonts w:ascii="Montserrat" w:hAnsi="Montserrat" w:cs="Arial"/>
          <w:sz w:val="16"/>
          <w:szCs w:val="16"/>
        </w:rPr>
      </w:pPr>
    </w:p>
    <w:p w14:paraId="6C6D73A1" w14:textId="77777777" w:rsidR="003907EE" w:rsidRPr="00400C33" w:rsidRDefault="003907EE" w:rsidP="003A666B">
      <w:pPr>
        <w:pStyle w:val="Prrafodelista"/>
        <w:numPr>
          <w:ilvl w:val="0"/>
          <w:numId w:val="25"/>
        </w:numPr>
        <w:ind w:left="360"/>
        <w:contextualSpacing/>
        <w:jc w:val="both"/>
        <w:rPr>
          <w:rFonts w:ascii="Montserrat" w:hAnsi="Montserrat" w:cs="Arial"/>
          <w:sz w:val="16"/>
          <w:szCs w:val="16"/>
        </w:rPr>
      </w:pPr>
      <w:r w:rsidRPr="00400C33">
        <w:rPr>
          <w:rFonts w:ascii="Montserrat" w:hAnsi="Montserrat" w:cs="Arial"/>
          <w:sz w:val="16"/>
          <w:szCs w:val="16"/>
        </w:rPr>
        <w:t>Comprendo que la Oferta que se acompaña será desechada si la Declaración de No Colusión no es verídica y no se ajusta al contenido referido;</w:t>
      </w:r>
    </w:p>
    <w:p w14:paraId="3DF9EBD0" w14:textId="77777777" w:rsidR="003907EE" w:rsidRPr="00400C33" w:rsidRDefault="003907EE" w:rsidP="003A666B">
      <w:pPr>
        <w:pStyle w:val="Prrafodelista"/>
        <w:ind w:left="348"/>
        <w:jc w:val="both"/>
        <w:rPr>
          <w:rFonts w:ascii="Montserrat" w:hAnsi="Montserrat" w:cs="Arial"/>
          <w:sz w:val="16"/>
          <w:szCs w:val="16"/>
        </w:rPr>
      </w:pPr>
    </w:p>
    <w:p w14:paraId="37D85C03" w14:textId="77777777" w:rsidR="003907EE" w:rsidRPr="00400C33" w:rsidRDefault="003907EE" w:rsidP="003A666B">
      <w:pPr>
        <w:pStyle w:val="Prrafodelista"/>
        <w:numPr>
          <w:ilvl w:val="0"/>
          <w:numId w:val="25"/>
        </w:numPr>
        <w:ind w:left="360"/>
        <w:contextualSpacing/>
        <w:jc w:val="both"/>
        <w:rPr>
          <w:rFonts w:ascii="Montserrat" w:hAnsi="Montserrat" w:cs="Arial"/>
          <w:sz w:val="16"/>
          <w:szCs w:val="16"/>
        </w:rPr>
      </w:pPr>
      <w:r w:rsidRPr="00400C33">
        <w:rPr>
          <w:rFonts w:ascii="Montserrat" w:hAnsi="Montserrat" w:cs="Arial"/>
          <w:sz w:val="16"/>
          <w:szCs w:val="16"/>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024EA394" w14:textId="77777777" w:rsidR="003907EE" w:rsidRPr="00400C33" w:rsidRDefault="003907EE" w:rsidP="003A666B">
      <w:pPr>
        <w:pStyle w:val="Prrafodelista"/>
        <w:ind w:left="348"/>
        <w:jc w:val="both"/>
        <w:rPr>
          <w:rFonts w:ascii="Montserrat" w:hAnsi="Montserrat" w:cs="Arial"/>
          <w:sz w:val="16"/>
          <w:szCs w:val="16"/>
        </w:rPr>
      </w:pPr>
    </w:p>
    <w:p w14:paraId="1DE618FE" w14:textId="77777777" w:rsidR="003907EE" w:rsidRPr="00400C33" w:rsidRDefault="003907EE" w:rsidP="003A666B">
      <w:pPr>
        <w:pStyle w:val="Prrafodelista"/>
        <w:numPr>
          <w:ilvl w:val="0"/>
          <w:numId w:val="25"/>
        </w:numPr>
        <w:ind w:left="360"/>
        <w:contextualSpacing/>
        <w:jc w:val="both"/>
        <w:rPr>
          <w:rFonts w:ascii="Montserrat" w:hAnsi="Montserrat" w:cs="Arial"/>
          <w:sz w:val="16"/>
          <w:szCs w:val="16"/>
        </w:rPr>
      </w:pPr>
      <w:r w:rsidRPr="00400C33">
        <w:rPr>
          <w:rFonts w:ascii="Montserrat" w:hAnsi="Montserrat" w:cs="Arial"/>
          <w:sz w:val="16"/>
          <w:szCs w:val="16"/>
        </w:rPr>
        <w:t>Conozco la Ley Federal de Competencia Económica, en particular lo previsto en los artículos 9º y 35 fracciones I, IV, IX y X, así como el artículo 254 bis del Código Penal Federal;</w:t>
      </w:r>
    </w:p>
    <w:p w14:paraId="1F5992E8" w14:textId="77777777" w:rsidR="003907EE" w:rsidRPr="00400C33" w:rsidRDefault="003907EE" w:rsidP="003A666B">
      <w:pPr>
        <w:pStyle w:val="Prrafodelista"/>
        <w:ind w:left="348"/>
        <w:jc w:val="both"/>
        <w:rPr>
          <w:rFonts w:ascii="Montserrat" w:hAnsi="Montserrat" w:cs="Arial"/>
          <w:sz w:val="16"/>
          <w:szCs w:val="16"/>
        </w:rPr>
      </w:pPr>
    </w:p>
    <w:p w14:paraId="4A659576" w14:textId="77777777" w:rsidR="003907EE" w:rsidRPr="00400C33" w:rsidRDefault="003907EE" w:rsidP="003A666B">
      <w:pPr>
        <w:pStyle w:val="Prrafodelista"/>
        <w:numPr>
          <w:ilvl w:val="0"/>
          <w:numId w:val="25"/>
        </w:numPr>
        <w:ind w:left="360"/>
        <w:contextualSpacing/>
        <w:jc w:val="both"/>
        <w:rPr>
          <w:rFonts w:ascii="Montserrat" w:hAnsi="Montserrat" w:cs="Arial"/>
          <w:sz w:val="16"/>
          <w:szCs w:val="16"/>
        </w:rPr>
      </w:pPr>
      <w:r w:rsidRPr="00400C33">
        <w:rPr>
          <w:rFonts w:ascii="Montserrat" w:hAnsi="Montserrat" w:cs="Arial"/>
          <w:sz w:val="16"/>
          <w:szCs w:val="16"/>
        </w:rPr>
        <w:t>Cada persona cuya firma aparece en la Oferta que se acompaña ha sido autorizada por el Oferente para definir los términos y condiciones de la Oferta y para firmarla, en su representación;</w:t>
      </w:r>
    </w:p>
    <w:p w14:paraId="3623BF23" w14:textId="77777777" w:rsidR="003907EE" w:rsidRPr="00400C33" w:rsidRDefault="003907EE" w:rsidP="003A666B">
      <w:pPr>
        <w:pStyle w:val="Prrafodelista"/>
        <w:ind w:left="348"/>
        <w:jc w:val="both"/>
        <w:rPr>
          <w:rFonts w:ascii="Montserrat" w:hAnsi="Montserrat" w:cs="Arial"/>
          <w:sz w:val="16"/>
          <w:szCs w:val="16"/>
        </w:rPr>
      </w:pPr>
    </w:p>
    <w:p w14:paraId="14687171" w14:textId="77777777" w:rsidR="003907EE" w:rsidRPr="00400C33" w:rsidRDefault="003907EE" w:rsidP="003A666B">
      <w:pPr>
        <w:pStyle w:val="Prrafodelista"/>
        <w:numPr>
          <w:ilvl w:val="0"/>
          <w:numId w:val="25"/>
        </w:numPr>
        <w:tabs>
          <w:tab w:val="left" w:pos="284"/>
          <w:tab w:val="left" w:pos="426"/>
        </w:tabs>
        <w:ind w:left="360"/>
        <w:contextualSpacing/>
        <w:jc w:val="both"/>
        <w:rPr>
          <w:rFonts w:ascii="Montserrat" w:hAnsi="Montserrat" w:cs="Arial"/>
          <w:sz w:val="16"/>
          <w:szCs w:val="16"/>
        </w:rPr>
      </w:pPr>
      <w:r w:rsidRPr="00400C33">
        <w:rPr>
          <w:rFonts w:ascii="Montserrat" w:hAnsi="Montserrat" w:cs="Arial"/>
          <w:sz w:val="16"/>
          <w:szCs w:val="16"/>
        </w:rPr>
        <w:t>Para los propósitos de la presente Declaración de No Colusión y de la Oferta que se acompaña, entiendo que la palabra “Competidor” comprenderá cualquier persona física o moral, además del Oferente, afiliado o no con el Oferente, que:</w:t>
      </w:r>
    </w:p>
    <w:p w14:paraId="05D4B9B8" w14:textId="77777777" w:rsidR="003907EE" w:rsidRPr="00400C33" w:rsidRDefault="003907EE" w:rsidP="003A666B">
      <w:pPr>
        <w:pStyle w:val="Prrafodelista"/>
        <w:ind w:left="348"/>
        <w:jc w:val="both"/>
        <w:rPr>
          <w:rFonts w:ascii="Montserrat" w:hAnsi="Montserrat" w:cs="Arial"/>
          <w:sz w:val="16"/>
          <w:szCs w:val="16"/>
        </w:rPr>
      </w:pPr>
    </w:p>
    <w:p w14:paraId="4CE58E20" w14:textId="77777777" w:rsidR="003907EE" w:rsidRPr="00400C33" w:rsidRDefault="003907EE" w:rsidP="003A666B">
      <w:pPr>
        <w:pStyle w:val="Prrafodelista"/>
        <w:numPr>
          <w:ilvl w:val="0"/>
          <w:numId w:val="26"/>
        </w:numPr>
        <w:ind w:left="1114"/>
        <w:contextualSpacing/>
        <w:jc w:val="both"/>
        <w:rPr>
          <w:rFonts w:ascii="Montserrat" w:hAnsi="Montserrat" w:cs="Arial"/>
          <w:sz w:val="16"/>
          <w:szCs w:val="16"/>
        </w:rPr>
      </w:pPr>
      <w:r w:rsidRPr="00400C33">
        <w:rPr>
          <w:rFonts w:ascii="Montserrat" w:hAnsi="Montserrat" w:cs="Arial"/>
          <w:sz w:val="16"/>
          <w:szCs w:val="16"/>
        </w:rPr>
        <w:t>Haya presentado o pueda presentar una Oferta en el presente proceso;</w:t>
      </w:r>
    </w:p>
    <w:p w14:paraId="1D8A4A01" w14:textId="77777777" w:rsidR="003907EE" w:rsidRPr="00400C33" w:rsidRDefault="003907EE" w:rsidP="003A666B">
      <w:pPr>
        <w:pStyle w:val="Prrafodelista"/>
        <w:numPr>
          <w:ilvl w:val="0"/>
          <w:numId w:val="26"/>
        </w:numPr>
        <w:ind w:left="1114"/>
        <w:contextualSpacing/>
        <w:jc w:val="both"/>
        <w:rPr>
          <w:rFonts w:ascii="Montserrat" w:hAnsi="Montserrat" w:cs="Arial"/>
          <w:sz w:val="16"/>
          <w:szCs w:val="16"/>
        </w:rPr>
      </w:pPr>
      <w:r w:rsidRPr="00400C33">
        <w:rPr>
          <w:rFonts w:ascii="Montserrat" w:hAnsi="Montserrat" w:cs="Arial"/>
          <w:sz w:val="16"/>
          <w:szCs w:val="16"/>
        </w:rPr>
        <w:t>Podría potencialmente presentar una Oferta en el mismo proceso;</w:t>
      </w:r>
    </w:p>
    <w:p w14:paraId="5D45BCD0" w14:textId="77777777" w:rsidR="003907EE" w:rsidRPr="00400C33" w:rsidRDefault="003907EE" w:rsidP="003A666B">
      <w:pPr>
        <w:pStyle w:val="Prrafodelista"/>
        <w:ind w:left="720"/>
        <w:jc w:val="both"/>
        <w:rPr>
          <w:rFonts w:ascii="Montserrat" w:hAnsi="Montserrat" w:cs="Arial"/>
          <w:sz w:val="16"/>
          <w:szCs w:val="16"/>
        </w:rPr>
      </w:pPr>
    </w:p>
    <w:p w14:paraId="57695718" w14:textId="77777777" w:rsidR="003907EE" w:rsidRPr="00400C33" w:rsidRDefault="003907EE" w:rsidP="003A666B">
      <w:pPr>
        <w:pStyle w:val="Prrafodelista"/>
        <w:numPr>
          <w:ilvl w:val="0"/>
          <w:numId w:val="25"/>
        </w:numPr>
        <w:ind w:left="360"/>
        <w:contextualSpacing/>
        <w:jc w:val="both"/>
        <w:rPr>
          <w:rFonts w:ascii="Montserrat" w:hAnsi="Montserrat" w:cs="Arial"/>
          <w:sz w:val="16"/>
          <w:szCs w:val="16"/>
        </w:rPr>
      </w:pPr>
      <w:r w:rsidRPr="00400C33">
        <w:rPr>
          <w:rFonts w:ascii="Montserrat" w:hAnsi="Montserrat" w:cs="Arial"/>
          <w:sz w:val="16"/>
          <w:szCs w:val="16"/>
        </w:rPr>
        <w:t>El Oferente declara que (maque con una X uno de los Siguientes cuadros):</w:t>
      </w:r>
    </w:p>
    <w:p w14:paraId="7F3F2442" w14:textId="77777777" w:rsidR="003907EE" w:rsidRPr="00400C33" w:rsidRDefault="003907EE" w:rsidP="003A666B">
      <w:pPr>
        <w:pStyle w:val="Prrafodelista"/>
        <w:ind w:left="348"/>
        <w:jc w:val="both"/>
        <w:rPr>
          <w:rFonts w:ascii="Montserrat" w:hAnsi="Montserrat" w:cs="Arial"/>
          <w:sz w:val="16"/>
          <w:szCs w:val="16"/>
        </w:rPr>
      </w:pPr>
    </w:p>
    <w:p w14:paraId="345EF170" w14:textId="77777777" w:rsidR="003907EE" w:rsidRPr="00400C33" w:rsidRDefault="003907EE" w:rsidP="003A666B">
      <w:pPr>
        <w:pStyle w:val="Prrafodelista"/>
        <w:numPr>
          <w:ilvl w:val="0"/>
          <w:numId w:val="27"/>
        </w:numPr>
        <w:ind w:left="1114"/>
        <w:contextualSpacing/>
        <w:jc w:val="both"/>
        <w:rPr>
          <w:rFonts w:ascii="Montserrat" w:hAnsi="Montserrat" w:cs="Arial"/>
          <w:sz w:val="16"/>
          <w:szCs w:val="16"/>
        </w:rPr>
      </w:pPr>
      <w:r w:rsidRPr="00400C33">
        <w:rPr>
          <w:rFonts w:ascii="Montserrat" w:hAnsi="Montserrat" w:cs="Arial"/>
          <w:sz w:val="16"/>
          <w:szCs w:val="16"/>
        </w:rPr>
        <w:t>[ ] se ha presentado a este proceso en forma independiente si mediar consulta, comunicación, acuerdo, arreglo, combinación o convenio con Competidor alguno;</w:t>
      </w:r>
    </w:p>
    <w:p w14:paraId="39611A19" w14:textId="77777777" w:rsidR="003907EE" w:rsidRPr="00400C33" w:rsidRDefault="003907EE" w:rsidP="003A666B">
      <w:pPr>
        <w:pStyle w:val="Prrafodelista"/>
        <w:numPr>
          <w:ilvl w:val="0"/>
          <w:numId w:val="27"/>
        </w:numPr>
        <w:ind w:left="1114"/>
        <w:contextualSpacing/>
        <w:jc w:val="both"/>
        <w:rPr>
          <w:rFonts w:ascii="Montserrat" w:hAnsi="Montserrat" w:cs="Arial"/>
          <w:sz w:val="16"/>
          <w:szCs w:val="16"/>
        </w:rPr>
      </w:pPr>
      <w:r w:rsidRPr="00400C33">
        <w:rPr>
          <w:rFonts w:ascii="Montserrat" w:hAnsi="Montserrat" w:cs="Arial"/>
          <w:sz w:val="16"/>
          <w:szCs w:val="16"/>
        </w:rPr>
        <w:t xml:space="preserve">[    ] sí ha entablado consultas, comunicaciones, arreglos, combinaciones, acuerdos o convenios con uno o más competidores respecto de esta </w:t>
      </w:r>
      <w:r w:rsidR="00AC0F50" w:rsidRPr="00400C33">
        <w:rPr>
          <w:rFonts w:ascii="Montserrat" w:hAnsi="Montserrat" w:cs="Arial"/>
          <w:sz w:val="16"/>
          <w:szCs w:val="16"/>
        </w:rPr>
        <w:t>C</w:t>
      </w:r>
      <w:r w:rsidRPr="00400C33">
        <w:rPr>
          <w:rFonts w:ascii="Montserrat" w:hAnsi="Montserrat" w:cs="Arial"/>
          <w:sz w:val="16"/>
          <w:szCs w:val="16"/>
        </w:rPr>
        <w:t>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5D3304B3" w14:textId="77777777" w:rsidR="003907EE" w:rsidRPr="00400C33" w:rsidRDefault="003907EE" w:rsidP="003A666B">
      <w:pPr>
        <w:pStyle w:val="Prrafodelista"/>
        <w:ind w:left="720"/>
        <w:jc w:val="both"/>
        <w:rPr>
          <w:rFonts w:ascii="Montserrat" w:hAnsi="Montserrat" w:cs="Arial"/>
          <w:sz w:val="16"/>
          <w:szCs w:val="16"/>
        </w:rPr>
      </w:pPr>
    </w:p>
    <w:p w14:paraId="09483C25" w14:textId="77777777" w:rsidR="003907EE" w:rsidRPr="00400C33" w:rsidRDefault="003907EE" w:rsidP="003A666B">
      <w:pPr>
        <w:pStyle w:val="Prrafodelista"/>
        <w:numPr>
          <w:ilvl w:val="0"/>
          <w:numId w:val="25"/>
        </w:numPr>
        <w:tabs>
          <w:tab w:val="left" w:pos="426"/>
        </w:tabs>
        <w:ind w:left="360"/>
        <w:contextualSpacing/>
        <w:jc w:val="both"/>
        <w:rPr>
          <w:rFonts w:ascii="Montserrat" w:hAnsi="Montserrat" w:cs="Arial"/>
          <w:sz w:val="16"/>
          <w:szCs w:val="16"/>
        </w:rPr>
      </w:pPr>
      <w:r w:rsidRPr="00400C33">
        <w:rPr>
          <w:rFonts w:ascii="Montserrat" w:hAnsi="Montserrat" w:cs="Arial"/>
          <w:sz w:val="16"/>
          <w:szCs w:val="16"/>
        </w:rPr>
        <w:t>En particular y sin limitar la generalidad de los párrafos 7 (a) o 7 (b), no ha habido consulta, comunicación, acuerdo, arreglo, combinación o convenio con Competidor alguno en relación a:</w:t>
      </w:r>
    </w:p>
    <w:p w14:paraId="3338073F" w14:textId="77777777" w:rsidR="003907EE" w:rsidRPr="00400C33" w:rsidRDefault="003907EE" w:rsidP="003A666B">
      <w:pPr>
        <w:pStyle w:val="Prrafodelista"/>
        <w:tabs>
          <w:tab w:val="left" w:pos="426"/>
        </w:tabs>
        <w:ind w:left="348"/>
        <w:jc w:val="both"/>
        <w:rPr>
          <w:rFonts w:ascii="Montserrat" w:hAnsi="Montserrat" w:cs="Arial"/>
          <w:sz w:val="16"/>
          <w:szCs w:val="16"/>
        </w:rPr>
      </w:pPr>
    </w:p>
    <w:p w14:paraId="077AD162" w14:textId="77777777" w:rsidR="003907EE" w:rsidRPr="00400C33" w:rsidRDefault="003907EE" w:rsidP="003A666B">
      <w:pPr>
        <w:pStyle w:val="Prrafodelista"/>
        <w:numPr>
          <w:ilvl w:val="0"/>
          <w:numId w:val="28"/>
        </w:numPr>
        <w:tabs>
          <w:tab w:val="left" w:pos="426"/>
        </w:tabs>
        <w:ind w:left="1114"/>
        <w:contextualSpacing/>
        <w:jc w:val="both"/>
        <w:rPr>
          <w:rFonts w:ascii="Montserrat" w:hAnsi="Montserrat" w:cs="Arial"/>
          <w:sz w:val="16"/>
          <w:szCs w:val="16"/>
        </w:rPr>
      </w:pPr>
      <w:r w:rsidRPr="00400C33">
        <w:rPr>
          <w:rFonts w:ascii="Montserrat" w:hAnsi="Montserrat" w:cs="Arial"/>
          <w:sz w:val="16"/>
          <w:szCs w:val="16"/>
        </w:rPr>
        <w:t>Precios;</w:t>
      </w:r>
    </w:p>
    <w:p w14:paraId="0DBF59BF" w14:textId="77777777" w:rsidR="003907EE" w:rsidRPr="00400C33" w:rsidRDefault="003907EE" w:rsidP="003A666B">
      <w:pPr>
        <w:pStyle w:val="Prrafodelista"/>
        <w:numPr>
          <w:ilvl w:val="0"/>
          <w:numId w:val="28"/>
        </w:numPr>
        <w:tabs>
          <w:tab w:val="left" w:pos="426"/>
        </w:tabs>
        <w:ind w:left="1114"/>
        <w:contextualSpacing/>
        <w:jc w:val="both"/>
        <w:rPr>
          <w:rFonts w:ascii="Montserrat" w:hAnsi="Montserrat" w:cs="Arial"/>
          <w:sz w:val="16"/>
          <w:szCs w:val="16"/>
        </w:rPr>
      </w:pPr>
      <w:r w:rsidRPr="00400C33">
        <w:rPr>
          <w:rFonts w:ascii="Montserrat" w:hAnsi="Montserrat" w:cs="Arial"/>
          <w:sz w:val="16"/>
          <w:szCs w:val="16"/>
        </w:rPr>
        <w:t>Métodos, factores o fórmulas empleadas para la determinación de precios;</w:t>
      </w:r>
    </w:p>
    <w:p w14:paraId="00E2B042" w14:textId="77777777" w:rsidR="003907EE" w:rsidRPr="00400C33" w:rsidRDefault="003907EE" w:rsidP="003A666B">
      <w:pPr>
        <w:pStyle w:val="Prrafodelista"/>
        <w:numPr>
          <w:ilvl w:val="0"/>
          <w:numId w:val="28"/>
        </w:numPr>
        <w:tabs>
          <w:tab w:val="left" w:pos="426"/>
        </w:tabs>
        <w:ind w:left="1114"/>
        <w:contextualSpacing/>
        <w:jc w:val="both"/>
        <w:rPr>
          <w:rFonts w:ascii="Montserrat" w:hAnsi="Montserrat" w:cs="Arial"/>
          <w:sz w:val="16"/>
          <w:szCs w:val="16"/>
        </w:rPr>
      </w:pPr>
      <w:r w:rsidRPr="00400C33">
        <w:rPr>
          <w:rFonts w:ascii="Montserrat" w:hAnsi="Montserrat" w:cs="Arial"/>
          <w:sz w:val="16"/>
          <w:szCs w:val="16"/>
        </w:rPr>
        <w:t>La intención o decisión de presentar o no una Oferta; o bien</w:t>
      </w:r>
    </w:p>
    <w:p w14:paraId="13908C7A" w14:textId="77777777" w:rsidR="003907EE" w:rsidRPr="00400C33" w:rsidRDefault="003907EE" w:rsidP="003A666B">
      <w:pPr>
        <w:pStyle w:val="Prrafodelista"/>
        <w:numPr>
          <w:ilvl w:val="0"/>
          <w:numId w:val="28"/>
        </w:numPr>
        <w:tabs>
          <w:tab w:val="left" w:pos="426"/>
        </w:tabs>
        <w:ind w:left="1114"/>
        <w:contextualSpacing/>
        <w:jc w:val="both"/>
        <w:rPr>
          <w:rFonts w:ascii="Montserrat" w:hAnsi="Montserrat" w:cs="Arial"/>
          <w:sz w:val="16"/>
          <w:szCs w:val="16"/>
        </w:rPr>
      </w:pPr>
      <w:r w:rsidRPr="00400C33">
        <w:rPr>
          <w:rFonts w:ascii="Montserrat" w:hAnsi="Montserrat" w:cs="Arial"/>
          <w:sz w:val="16"/>
          <w:szCs w:val="16"/>
        </w:rPr>
        <w:t>La presentación de una oferta que no cumple con las especificaciones del presente proceso; a excepción de lo expresamente estipulado en el párrafo 7 (b) anterior;</w:t>
      </w:r>
    </w:p>
    <w:p w14:paraId="2B69D626" w14:textId="77777777" w:rsidR="003907EE" w:rsidRPr="00400C33" w:rsidRDefault="003907EE" w:rsidP="003A666B">
      <w:pPr>
        <w:pStyle w:val="Prrafodelista"/>
        <w:tabs>
          <w:tab w:val="left" w:pos="426"/>
        </w:tabs>
        <w:ind w:left="720"/>
        <w:jc w:val="both"/>
        <w:rPr>
          <w:rFonts w:ascii="Montserrat" w:hAnsi="Montserrat" w:cs="Arial"/>
          <w:sz w:val="16"/>
          <w:szCs w:val="16"/>
        </w:rPr>
      </w:pPr>
    </w:p>
    <w:p w14:paraId="16494D21" w14:textId="77777777" w:rsidR="003907EE" w:rsidRPr="00400C33" w:rsidRDefault="003907EE" w:rsidP="003A666B">
      <w:pPr>
        <w:pStyle w:val="Prrafodelista"/>
        <w:numPr>
          <w:ilvl w:val="0"/>
          <w:numId w:val="25"/>
        </w:numPr>
        <w:tabs>
          <w:tab w:val="left" w:pos="426"/>
        </w:tabs>
        <w:ind w:left="360"/>
        <w:contextualSpacing/>
        <w:jc w:val="both"/>
        <w:rPr>
          <w:rFonts w:ascii="Montserrat" w:hAnsi="Montserrat" w:cs="Arial"/>
          <w:sz w:val="16"/>
          <w:szCs w:val="16"/>
        </w:rPr>
      </w:pPr>
      <w:r w:rsidRPr="00400C33">
        <w:rPr>
          <w:rFonts w:ascii="Montserrat" w:hAnsi="Montserrat" w:cs="Arial"/>
          <w:sz w:val="16"/>
          <w:szCs w:val="16"/>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14:paraId="1520BA9A" w14:textId="77777777" w:rsidR="003907EE" w:rsidRPr="00400C33" w:rsidRDefault="003907EE" w:rsidP="003A666B">
      <w:pPr>
        <w:pStyle w:val="Prrafodelista"/>
        <w:tabs>
          <w:tab w:val="left" w:pos="426"/>
        </w:tabs>
        <w:ind w:left="348"/>
        <w:jc w:val="both"/>
        <w:rPr>
          <w:rFonts w:ascii="Montserrat" w:hAnsi="Montserrat" w:cs="Arial"/>
          <w:sz w:val="16"/>
          <w:szCs w:val="16"/>
        </w:rPr>
      </w:pPr>
    </w:p>
    <w:p w14:paraId="23A36C58" w14:textId="77777777" w:rsidR="003907EE" w:rsidRPr="00400C33" w:rsidRDefault="003907EE" w:rsidP="003A666B">
      <w:pPr>
        <w:pStyle w:val="Prrafodelista"/>
        <w:numPr>
          <w:ilvl w:val="0"/>
          <w:numId w:val="25"/>
        </w:numPr>
        <w:tabs>
          <w:tab w:val="left" w:pos="426"/>
        </w:tabs>
        <w:ind w:left="360"/>
        <w:contextualSpacing/>
        <w:jc w:val="both"/>
        <w:rPr>
          <w:rFonts w:ascii="Montserrat" w:hAnsi="Montserrat" w:cs="Arial"/>
          <w:sz w:val="16"/>
          <w:szCs w:val="16"/>
        </w:rPr>
      </w:pPr>
      <w:r w:rsidRPr="00400C33">
        <w:rPr>
          <w:rFonts w:ascii="Montserrat" w:hAnsi="Montserrat" w:cs="Arial"/>
          <w:sz w:val="16"/>
          <w:szCs w:val="16"/>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4F802540" w14:textId="77777777" w:rsidR="003907EE" w:rsidRPr="00400C33" w:rsidRDefault="003907EE" w:rsidP="003A666B">
      <w:pPr>
        <w:pStyle w:val="Prrafodelista"/>
        <w:ind w:left="348"/>
        <w:jc w:val="both"/>
        <w:rPr>
          <w:rFonts w:ascii="Montserrat" w:hAnsi="Montserrat" w:cs="Arial"/>
          <w:sz w:val="16"/>
          <w:szCs w:val="16"/>
        </w:rPr>
      </w:pPr>
    </w:p>
    <w:p w14:paraId="0221F011" w14:textId="77777777" w:rsidR="003907EE" w:rsidRPr="00400C33" w:rsidRDefault="003907EE" w:rsidP="003A666B">
      <w:pPr>
        <w:pStyle w:val="Prrafodelista"/>
        <w:tabs>
          <w:tab w:val="left" w:pos="426"/>
        </w:tabs>
        <w:ind w:left="348"/>
        <w:jc w:val="both"/>
        <w:rPr>
          <w:rFonts w:ascii="Montserrat" w:hAnsi="Montserrat" w:cs="Arial"/>
          <w:sz w:val="16"/>
          <w:szCs w:val="16"/>
        </w:rPr>
      </w:pPr>
      <w:r w:rsidRPr="00400C33">
        <w:rPr>
          <w:rFonts w:ascii="Montserrat" w:hAnsi="Montserrat" w:cs="Arial"/>
          <w:sz w:val="16"/>
          <w:szCs w:val="16"/>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6B0375DE" w14:textId="77777777" w:rsidR="003907EE" w:rsidRPr="00400C33" w:rsidRDefault="003907EE" w:rsidP="003A666B">
      <w:pPr>
        <w:pStyle w:val="Prrafodelista"/>
        <w:tabs>
          <w:tab w:val="left" w:pos="426"/>
        </w:tabs>
        <w:ind w:left="348"/>
        <w:jc w:val="both"/>
        <w:rPr>
          <w:rFonts w:ascii="Montserrat" w:hAnsi="Montserrat" w:cs="Arial"/>
          <w:sz w:val="16"/>
          <w:szCs w:val="16"/>
        </w:rPr>
      </w:pPr>
    </w:p>
    <w:p w14:paraId="7ECDC09B" w14:textId="77777777" w:rsidR="003907EE" w:rsidRPr="00400C33" w:rsidRDefault="003907EE" w:rsidP="003A666B">
      <w:pPr>
        <w:pStyle w:val="Prrafodelista"/>
        <w:numPr>
          <w:ilvl w:val="0"/>
          <w:numId w:val="25"/>
        </w:numPr>
        <w:tabs>
          <w:tab w:val="left" w:pos="426"/>
        </w:tabs>
        <w:ind w:left="360"/>
        <w:contextualSpacing/>
        <w:jc w:val="both"/>
        <w:rPr>
          <w:rFonts w:ascii="Montserrat" w:hAnsi="Montserrat" w:cs="Arial"/>
          <w:sz w:val="16"/>
          <w:szCs w:val="16"/>
        </w:rPr>
      </w:pPr>
      <w:r w:rsidRPr="00400C33">
        <w:rPr>
          <w:rFonts w:ascii="Montserrat" w:hAnsi="Montserrat" w:cs="Arial"/>
          <w:sz w:val="16"/>
          <w:szCs w:val="16"/>
        </w:rPr>
        <w:t>Así mismo, manifiesto bajo protesta de decir verdad, que:</w:t>
      </w:r>
    </w:p>
    <w:p w14:paraId="3662EDED" w14:textId="77777777" w:rsidR="003907EE" w:rsidRPr="00400C33" w:rsidRDefault="003907EE" w:rsidP="003A666B">
      <w:pPr>
        <w:pStyle w:val="Prrafodelista"/>
        <w:tabs>
          <w:tab w:val="left" w:pos="426"/>
        </w:tabs>
        <w:ind w:left="360"/>
        <w:contextualSpacing/>
        <w:jc w:val="both"/>
        <w:rPr>
          <w:rFonts w:ascii="Montserrat" w:hAnsi="Montserrat" w:cs="Arial"/>
          <w:sz w:val="16"/>
          <w:szCs w:val="16"/>
        </w:rPr>
      </w:pPr>
    </w:p>
    <w:p w14:paraId="0C4E5B11" w14:textId="77777777" w:rsidR="003907EE" w:rsidRPr="00400C33" w:rsidRDefault="003907EE" w:rsidP="003A666B">
      <w:pPr>
        <w:pStyle w:val="Prrafodelista"/>
        <w:numPr>
          <w:ilvl w:val="0"/>
          <w:numId w:val="47"/>
        </w:numPr>
        <w:tabs>
          <w:tab w:val="left" w:pos="426"/>
        </w:tabs>
        <w:contextualSpacing/>
        <w:jc w:val="both"/>
        <w:rPr>
          <w:rFonts w:ascii="Montserrat" w:hAnsi="Montserrat" w:cs="Arial"/>
          <w:sz w:val="16"/>
          <w:szCs w:val="16"/>
        </w:rPr>
      </w:pPr>
      <w:r w:rsidRPr="00400C33">
        <w:rPr>
          <w:rFonts w:ascii="Montserrat" w:hAnsi="Montserrat" w:cs="Arial"/>
          <w:sz w:val="16"/>
          <w:szCs w:val="16"/>
        </w:rPr>
        <w:t>Mi representada</w:t>
      </w:r>
      <w:r w:rsidRPr="00400C33">
        <w:rPr>
          <w:rFonts w:ascii="Montserrat" w:hAnsi="Montserrat" w:cs="Arial"/>
          <w:sz w:val="16"/>
          <w:szCs w:val="16"/>
        </w:rPr>
        <w:tab/>
        <w:t xml:space="preserve">[   ]SI </w:t>
      </w:r>
      <w:r w:rsidRPr="00400C33">
        <w:rPr>
          <w:rFonts w:ascii="Montserrat" w:hAnsi="Montserrat" w:cs="Arial"/>
          <w:sz w:val="16"/>
          <w:szCs w:val="16"/>
        </w:rPr>
        <w:tab/>
        <w:t>[   ]NO</w:t>
      </w:r>
      <w:r w:rsidRPr="00400C33">
        <w:rPr>
          <w:rFonts w:ascii="Montserrat" w:hAnsi="Montserrat" w:cs="Arial"/>
          <w:sz w:val="16"/>
          <w:szCs w:val="16"/>
        </w:rPr>
        <w:tab/>
        <w:t>ha sido investigada o formado parte de un expediente de investigación por la Comisión Federal de Competencia Económica, independientemente del resultado de dicha investigación.</w:t>
      </w:r>
    </w:p>
    <w:p w14:paraId="350856F8" w14:textId="77777777" w:rsidR="003907EE" w:rsidRPr="00400C33" w:rsidRDefault="003907EE" w:rsidP="003A666B">
      <w:pPr>
        <w:pStyle w:val="Prrafodelista"/>
        <w:tabs>
          <w:tab w:val="left" w:pos="426"/>
        </w:tabs>
        <w:ind w:left="720"/>
        <w:contextualSpacing/>
        <w:jc w:val="both"/>
        <w:rPr>
          <w:rFonts w:ascii="Montserrat" w:hAnsi="Montserrat" w:cs="Arial"/>
          <w:sz w:val="16"/>
          <w:szCs w:val="16"/>
        </w:rPr>
      </w:pPr>
    </w:p>
    <w:p w14:paraId="1BFD3FFD" w14:textId="77777777" w:rsidR="003907EE" w:rsidRPr="00400C33" w:rsidRDefault="003907EE" w:rsidP="003A666B">
      <w:pPr>
        <w:pStyle w:val="Prrafodelista"/>
        <w:numPr>
          <w:ilvl w:val="0"/>
          <w:numId w:val="47"/>
        </w:numPr>
        <w:tabs>
          <w:tab w:val="left" w:pos="426"/>
        </w:tabs>
        <w:contextualSpacing/>
        <w:jc w:val="both"/>
        <w:rPr>
          <w:rFonts w:ascii="Montserrat" w:hAnsi="Montserrat" w:cs="Arial"/>
          <w:sz w:val="16"/>
          <w:szCs w:val="16"/>
        </w:rPr>
      </w:pPr>
      <w:r w:rsidRPr="00400C33">
        <w:rPr>
          <w:rFonts w:ascii="Montserrat" w:hAnsi="Montserrat" w:cs="Arial"/>
          <w:sz w:val="16"/>
          <w:szCs w:val="16"/>
        </w:rPr>
        <w:t>Mi representada</w:t>
      </w:r>
      <w:r w:rsidRPr="00400C33">
        <w:rPr>
          <w:rFonts w:ascii="Montserrat" w:hAnsi="Montserrat" w:cs="Arial"/>
          <w:sz w:val="16"/>
          <w:szCs w:val="16"/>
        </w:rPr>
        <w:tab/>
        <w:t xml:space="preserve">[   ]SI </w:t>
      </w:r>
      <w:r w:rsidRPr="00400C33">
        <w:rPr>
          <w:rFonts w:ascii="Montserrat" w:hAnsi="Montserrat" w:cs="Arial"/>
          <w:sz w:val="16"/>
          <w:szCs w:val="16"/>
        </w:rPr>
        <w:tab/>
        <w:t>[   ]NO</w:t>
      </w:r>
      <w:r w:rsidRPr="00400C33">
        <w:rPr>
          <w:rFonts w:ascii="Montserrat" w:hAnsi="Montserrat" w:cs="Arial"/>
          <w:sz w:val="16"/>
          <w:szCs w:val="16"/>
        </w:rPr>
        <w:tab/>
        <w:t>ha sido sancionada (independientemenete de que la sanción se hubera controvertido en alguna instancia judicial o extrajudicial y del resultado del resultado del recurso que se hubiera interpuesto) por la comisión Federal de Competencia Económica o por algún tribunal o autoridad competente en la materia, en términos de los dispuesto por los Capitulos II o IV del Título VII de la Ley Federal de Competencia Económica.</w:t>
      </w:r>
    </w:p>
    <w:p w14:paraId="5D8C82DB" w14:textId="77777777" w:rsidR="003907EE" w:rsidRPr="00400C33" w:rsidRDefault="003907EE" w:rsidP="003A666B">
      <w:pPr>
        <w:pStyle w:val="Prrafodelista"/>
        <w:rPr>
          <w:rFonts w:ascii="Montserrat" w:hAnsi="Montserrat" w:cs="Arial"/>
          <w:sz w:val="16"/>
          <w:szCs w:val="16"/>
        </w:rPr>
      </w:pPr>
    </w:p>
    <w:p w14:paraId="7285035E" w14:textId="77777777" w:rsidR="003907EE" w:rsidRPr="00400C33" w:rsidRDefault="003907EE" w:rsidP="003A666B">
      <w:pPr>
        <w:pStyle w:val="Prrafodelista"/>
        <w:numPr>
          <w:ilvl w:val="0"/>
          <w:numId w:val="47"/>
        </w:numPr>
        <w:tabs>
          <w:tab w:val="left" w:pos="426"/>
        </w:tabs>
        <w:contextualSpacing/>
        <w:jc w:val="both"/>
        <w:rPr>
          <w:rFonts w:ascii="Montserrat" w:hAnsi="Montserrat" w:cs="Arial"/>
          <w:sz w:val="16"/>
          <w:szCs w:val="16"/>
        </w:rPr>
      </w:pPr>
      <w:r w:rsidRPr="00400C33">
        <w:rPr>
          <w:rFonts w:ascii="Montserrat" w:hAnsi="Montserrat" w:cs="Arial"/>
          <w:sz w:val="16"/>
          <w:szCs w:val="16"/>
        </w:rPr>
        <w:t xml:space="preserve">Alguno(s)[   ] </w:t>
      </w:r>
      <w:r w:rsidRPr="00400C33">
        <w:rPr>
          <w:rFonts w:ascii="Montserrat" w:hAnsi="Montserrat" w:cs="Arial"/>
          <w:sz w:val="16"/>
          <w:szCs w:val="16"/>
        </w:rPr>
        <w:tab/>
        <w:t>Ninguno [   ]</w:t>
      </w:r>
      <w:r w:rsidRPr="00400C33">
        <w:rPr>
          <w:rFonts w:ascii="Montserrat" w:hAnsi="Montserrat" w:cs="Arial"/>
          <w:sz w:val="16"/>
          <w:szCs w:val="16"/>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Compentencia Económica, o ha sido sancionado por la Comisión Federal de Competencia Económica o por algún tribunal o autoridad competente en la materia, y en términos de lso Capítulos II o IV del Título VII de la Ley Federal de Competencia Económica. </w:t>
      </w:r>
      <w:r w:rsidRPr="00400C33">
        <w:rPr>
          <w:rFonts w:ascii="Montserrat" w:hAnsi="Montserrat" w:cs="Arial"/>
          <w:sz w:val="16"/>
          <w:szCs w:val="16"/>
        </w:rPr>
        <w:tab/>
      </w:r>
    </w:p>
    <w:p w14:paraId="73DF17FE" w14:textId="77777777" w:rsidR="003907EE" w:rsidRPr="00400C33" w:rsidRDefault="003907EE" w:rsidP="003A666B">
      <w:pPr>
        <w:pStyle w:val="Prrafodelista"/>
        <w:tabs>
          <w:tab w:val="left" w:pos="426"/>
        </w:tabs>
        <w:ind w:left="348"/>
        <w:jc w:val="both"/>
        <w:rPr>
          <w:rFonts w:ascii="Montserrat" w:hAnsi="Montserrat" w:cs="Arial"/>
          <w:sz w:val="16"/>
          <w:szCs w:val="16"/>
        </w:rPr>
      </w:pPr>
    </w:p>
    <w:p w14:paraId="50A86C60" w14:textId="77777777" w:rsidR="003907EE" w:rsidRPr="00400C33" w:rsidRDefault="003907EE" w:rsidP="003A666B">
      <w:pPr>
        <w:tabs>
          <w:tab w:val="left" w:pos="426"/>
        </w:tabs>
        <w:jc w:val="both"/>
        <w:rPr>
          <w:rFonts w:ascii="Montserrat" w:hAnsi="Montserrat" w:cs="Arial"/>
          <w:sz w:val="16"/>
          <w:szCs w:val="16"/>
        </w:rPr>
      </w:pPr>
    </w:p>
    <w:p w14:paraId="68527783" w14:textId="77777777" w:rsidR="003907EE" w:rsidRPr="00400C33" w:rsidRDefault="003907EE" w:rsidP="003A666B">
      <w:pPr>
        <w:tabs>
          <w:tab w:val="left" w:pos="426"/>
        </w:tabs>
        <w:jc w:val="center"/>
        <w:rPr>
          <w:rFonts w:ascii="Montserrat" w:hAnsi="Montserrat" w:cs="Arial"/>
          <w:sz w:val="16"/>
          <w:szCs w:val="16"/>
        </w:rPr>
      </w:pPr>
    </w:p>
    <w:p w14:paraId="3EBFD839" w14:textId="77777777" w:rsidR="003907EE" w:rsidRPr="00400C33" w:rsidRDefault="003907EE" w:rsidP="003A666B">
      <w:pPr>
        <w:tabs>
          <w:tab w:val="left" w:pos="426"/>
        </w:tabs>
        <w:jc w:val="center"/>
        <w:rPr>
          <w:rFonts w:ascii="Montserrat" w:hAnsi="Montserrat" w:cs="Arial"/>
          <w:sz w:val="16"/>
          <w:szCs w:val="16"/>
        </w:rPr>
      </w:pPr>
      <w:r w:rsidRPr="00400C33">
        <w:rPr>
          <w:rFonts w:ascii="Montserrat" w:hAnsi="Montserrat" w:cs="Arial"/>
          <w:sz w:val="16"/>
          <w:szCs w:val="16"/>
        </w:rPr>
        <w:t>___________________________________________</w:t>
      </w:r>
    </w:p>
    <w:p w14:paraId="60D6D14E" w14:textId="77777777" w:rsidR="003907EE" w:rsidRPr="00400C33" w:rsidRDefault="003907EE" w:rsidP="003A666B">
      <w:pPr>
        <w:tabs>
          <w:tab w:val="left" w:pos="426"/>
        </w:tabs>
        <w:jc w:val="center"/>
        <w:rPr>
          <w:rFonts w:ascii="Montserrat" w:hAnsi="Montserrat" w:cs="Arial"/>
          <w:sz w:val="16"/>
          <w:szCs w:val="16"/>
        </w:rPr>
      </w:pPr>
      <w:r w:rsidRPr="00400C33">
        <w:rPr>
          <w:rFonts w:ascii="Montserrat" w:hAnsi="Montserrat" w:cs="Arial"/>
          <w:sz w:val="16"/>
          <w:szCs w:val="16"/>
        </w:rPr>
        <w:t>(Nombre y firma del Representante Legal)</w:t>
      </w:r>
    </w:p>
    <w:p w14:paraId="2C288BEE" w14:textId="77777777" w:rsidR="003907EE" w:rsidRPr="00400C33" w:rsidRDefault="003907EE" w:rsidP="003A666B">
      <w:pPr>
        <w:tabs>
          <w:tab w:val="left" w:pos="426"/>
        </w:tabs>
        <w:jc w:val="center"/>
        <w:rPr>
          <w:rFonts w:ascii="Montserrat" w:hAnsi="Montserrat" w:cs="Arial"/>
          <w:sz w:val="16"/>
          <w:szCs w:val="16"/>
        </w:rPr>
      </w:pPr>
      <w:r w:rsidRPr="00400C33">
        <w:rPr>
          <w:rFonts w:ascii="Montserrat" w:hAnsi="Montserrat" w:cs="Arial"/>
          <w:sz w:val="16"/>
          <w:szCs w:val="16"/>
        </w:rPr>
        <w:t xml:space="preserve"> (Fecha)</w:t>
      </w:r>
    </w:p>
    <w:p w14:paraId="2A8D0733" w14:textId="77777777" w:rsidR="00A85E63" w:rsidRPr="00400C33" w:rsidRDefault="00A85E63" w:rsidP="003A666B">
      <w:pPr>
        <w:tabs>
          <w:tab w:val="left" w:pos="426"/>
        </w:tabs>
        <w:jc w:val="center"/>
        <w:rPr>
          <w:rFonts w:ascii="Montserrat" w:hAnsi="Montserrat" w:cs="Arial"/>
          <w:sz w:val="16"/>
          <w:szCs w:val="16"/>
        </w:rPr>
      </w:pPr>
    </w:p>
    <w:p w14:paraId="7F59EBEA" w14:textId="77777777" w:rsidR="00A85E63" w:rsidRPr="00400C33" w:rsidRDefault="00A85E63" w:rsidP="003A666B">
      <w:pPr>
        <w:tabs>
          <w:tab w:val="left" w:pos="426"/>
        </w:tabs>
        <w:jc w:val="center"/>
        <w:rPr>
          <w:rFonts w:ascii="Montserrat" w:hAnsi="Montserrat" w:cs="Arial"/>
          <w:sz w:val="16"/>
          <w:szCs w:val="16"/>
        </w:rPr>
      </w:pPr>
    </w:p>
    <w:p w14:paraId="37BC7FA5" w14:textId="77777777" w:rsidR="0063474D" w:rsidRPr="00400C33" w:rsidRDefault="0063474D" w:rsidP="003A666B">
      <w:pPr>
        <w:rPr>
          <w:rFonts w:ascii="Montserrat" w:eastAsia="Times New Roman" w:hAnsi="Montserrat" w:cs="Arial"/>
          <w:b/>
          <w:noProof w:val="0"/>
          <w:sz w:val="20"/>
          <w:szCs w:val="20"/>
          <w:lang w:val="es-ES" w:eastAsia="ar-SA"/>
        </w:rPr>
      </w:pPr>
      <w:r w:rsidRPr="00400C33">
        <w:rPr>
          <w:rFonts w:ascii="Montserrat" w:eastAsia="Times New Roman" w:hAnsi="Montserrat" w:cs="Arial"/>
          <w:b/>
          <w:noProof w:val="0"/>
          <w:sz w:val="20"/>
          <w:szCs w:val="20"/>
          <w:lang w:val="es-ES" w:eastAsia="ar-SA"/>
        </w:rPr>
        <w:br w:type="page"/>
      </w:r>
    </w:p>
    <w:p w14:paraId="5579BEB9" w14:textId="77777777" w:rsidR="007D15C2" w:rsidRPr="00400C33" w:rsidRDefault="007D15C2" w:rsidP="003A666B">
      <w:pPr>
        <w:suppressAutoHyphens/>
        <w:ind w:right="49"/>
        <w:rPr>
          <w:rFonts w:ascii="Montserrat" w:eastAsia="Times New Roman" w:hAnsi="Montserrat" w:cs="Arial"/>
          <w:b/>
          <w:noProof w:val="0"/>
          <w:sz w:val="20"/>
          <w:szCs w:val="20"/>
          <w:lang w:val="es-ES" w:eastAsia="ar-SA"/>
        </w:rPr>
      </w:pPr>
    </w:p>
    <w:p w14:paraId="3A969A9F" w14:textId="12ED91B3" w:rsidR="00C54188" w:rsidRPr="00400C33" w:rsidRDefault="00C54188" w:rsidP="003A666B">
      <w:pPr>
        <w:pStyle w:val="Ttulo1"/>
        <w:spacing w:before="0" w:after="0"/>
        <w:ind w:left="360" w:right="49"/>
        <w:jc w:val="center"/>
        <w:rPr>
          <w:rFonts w:ascii="Montserrat" w:hAnsi="Montserrat" w:cs="Arial"/>
          <w:sz w:val="20"/>
          <w:szCs w:val="20"/>
        </w:rPr>
      </w:pPr>
      <w:bookmarkStart w:id="262" w:name="_Toc21719352"/>
      <w:bookmarkStart w:id="263" w:name="_Toc166754591"/>
      <w:r w:rsidRPr="00400C33">
        <w:rPr>
          <w:rFonts w:ascii="Montserrat" w:hAnsi="Montserrat" w:cs="Arial"/>
          <w:sz w:val="20"/>
          <w:szCs w:val="20"/>
        </w:rPr>
        <w:t>ANEXO X</w:t>
      </w:r>
      <w:bookmarkEnd w:id="262"/>
      <w:r w:rsidR="00847713" w:rsidRPr="00400C33">
        <w:rPr>
          <w:rFonts w:ascii="Montserrat" w:hAnsi="Montserrat" w:cs="Arial"/>
          <w:sz w:val="20"/>
          <w:szCs w:val="20"/>
        </w:rPr>
        <w:t>II</w:t>
      </w:r>
      <w:r w:rsidRPr="00400C33">
        <w:rPr>
          <w:rFonts w:ascii="Montserrat" w:hAnsi="Montserrat" w:cs="Arial"/>
          <w:sz w:val="20"/>
          <w:szCs w:val="20"/>
        </w:rPr>
        <w:t xml:space="preserve"> </w:t>
      </w:r>
      <w:r w:rsidR="00D42A25" w:rsidRPr="00400C33">
        <w:rPr>
          <w:rFonts w:ascii="Montserrat" w:hAnsi="Montserrat" w:cs="Arial"/>
          <w:sz w:val="18"/>
          <w:szCs w:val="18"/>
        </w:rPr>
        <w:br/>
      </w:r>
      <w:r w:rsidRPr="00400C33">
        <w:rPr>
          <w:rFonts w:ascii="Montserrat" w:hAnsi="Montserrat" w:cs="Arial"/>
          <w:sz w:val="20"/>
          <w:szCs w:val="20"/>
        </w:rPr>
        <w:t>AVISO DE PRIVACIDAD</w:t>
      </w:r>
      <w:bookmarkEnd w:id="263"/>
    </w:p>
    <w:p w14:paraId="3EB69051" w14:textId="77777777" w:rsidR="00C54188" w:rsidRPr="00400C33" w:rsidRDefault="00C54188" w:rsidP="003A666B">
      <w:pPr>
        <w:suppressAutoHyphens/>
        <w:ind w:right="49"/>
        <w:jc w:val="center"/>
        <w:rPr>
          <w:rFonts w:ascii="Montserrat" w:eastAsia="Times New Roman" w:hAnsi="Montserrat" w:cs="Arial"/>
          <w:b/>
          <w:noProof w:val="0"/>
          <w:sz w:val="20"/>
          <w:szCs w:val="20"/>
          <w:lang w:val="es-ES" w:eastAsia="ar-SA"/>
        </w:rPr>
      </w:pPr>
    </w:p>
    <w:p w14:paraId="7CCB42FF" w14:textId="77777777" w:rsidR="00C54188" w:rsidRPr="00400C33" w:rsidRDefault="00C54188" w:rsidP="003A666B">
      <w:pPr>
        <w:suppressAutoHyphens/>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AVISO DE PRIVACIDAD INTEGRAL DE LOS PROCEDIMIENTOS DE</w:t>
      </w:r>
    </w:p>
    <w:p w14:paraId="1CD62D18" w14:textId="77777777" w:rsidR="00C54188" w:rsidRPr="00400C33" w:rsidRDefault="00C54188" w:rsidP="003A666B">
      <w:pPr>
        <w:suppressAutoHyphens/>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ADQUISICIONES DE BIENES, ARRENDAMIENTOS Y CONTRATACIÓN DE SERVICIOS</w:t>
      </w:r>
    </w:p>
    <w:p w14:paraId="5F8CC051" w14:textId="77777777" w:rsidR="00C54188" w:rsidRPr="00400C33" w:rsidRDefault="00C54188" w:rsidP="003A666B">
      <w:pPr>
        <w:ind w:firstLine="709"/>
        <w:rPr>
          <w:rFonts w:ascii="Montserrat" w:eastAsia="Times New Roman" w:hAnsi="Montserrat" w:cs="Arial"/>
          <w:b/>
          <w:noProof w:val="0"/>
          <w:sz w:val="18"/>
          <w:szCs w:val="18"/>
          <w:lang w:val="es-ES" w:eastAsia="ar-SA"/>
        </w:rPr>
      </w:pPr>
    </w:p>
    <w:p w14:paraId="35BAD205"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El Instituto Mexicano del Seguro Social (IMSS), con domicilio en Avenida Paseo de la Reforma no. 476, colonia Juárez, C.P. 06600, </w:t>
      </w:r>
      <w:r w:rsidR="00DC38E1" w:rsidRPr="00400C33">
        <w:rPr>
          <w:rFonts w:ascii="Montserrat" w:eastAsia="Times New Roman" w:hAnsi="Montserrat" w:cs="Arial"/>
          <w:noProof w:val="0"/>
          <w:sz w:val="18"/>
          <w:szCs w:val="18"/>
          <w:lang w:val="es-ES" w:eastAsia="ar-SA"/>
        </w:rPr>
        <w:t>Alcaldía</w:t>
      </w:r>
      <w:r w:rsidRPr="00400C33">
        <w:rPr>
          <w:rFonts w:ascii="Montserrat" w:eastAsia="Times New Roman" w:hAnsi="Montserrat" w:cs="Arial"/>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5B17E78D"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3F1AEEFB" w14:textId="77777777" w:rsidR="00C54188" w:rsidRPr="00400C33" w:rsidRDefault="00C54188" w:rsidP="003A666B">
      <w:pPr>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¿Qué datos personales se recaban y para qué finalidad?</w:t>
      </w:r>
    </w:p>
    <w:p w14:paraId="074ED619"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7678386C"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Los datos personales que se recabarán son: datos de identificación, datos de contacto y datos patrimoniales y/o financieros.</w:t>
      </w:r>
    </w:p>
    <w:p w14:paraId="7D19820A"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569EAEBF"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No se recabarán datos personales sensibles.</w:t>
      </w:r>
    </w:p>
    <w:p w14:paraId="20A2ABA2"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1B9F1BF4"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420018A9"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18BEEE01" w14:textId="7A484EB2"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Acreditar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su</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existencia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legal</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y/o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personalidad</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jurídica,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así</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como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identidad,</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motivo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su participación en procedimientos de contratación, en la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formalización de contratos y/o convenios modificatorios, así como en los procedimientos de rescisión de contratos y conciliación.</w:t>
      </w:r>
    </w:p>
    <w:p w14:paraId="6FBD5156" w14:textId="39B7CDF4"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Realizar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notificaciones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relacionadas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los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procedimientos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contratación,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formalización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 contratos y/o convenios modificatorios, procedimientos de rescisión de contratos y conciliación.</w:t>
      </w:r>
    </w:p>
    <w:p w14:paraId="4CE63A31" w14:textId="77777777"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Formalización de instrumentos contractuales derivados de los procedimientos de contratación.</w:t>
      </w:r>
    </w:p>
    <w:p w14:paraId="37533DA5" w14:textId="07AA5333"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Dar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cumplimiento 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obligaciones 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transparencia comunes que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marca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Ley General</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 Transparencia y Acceso a la Información Pública (por lo que se refiere a nombre y firma de licitantes, proveedores adjudicados y/o representantes legales).</w:t>
      </w:r>
    </w:p>
    <w:p w14:paraId="0F70C699" w14:textId="0D1EAB30"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Atender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solicitudes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acceso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información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relacionadas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los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procedimientos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 contratación (por lo que se refiere a nombre y firma de licitantes, proveedores adjudicados y/o representantes legales).</w:t>
      </w:r>
    </w:p>
    <w:p w14:paraId="747FA562" w14:textId="77777777" w:rsidR="00C54188" w:rsidRPr="00400C33" w:rsidRDefault="00C54188" w:rsidP="003A666B">
      <w:pPr>
        <w:suppressAutoHyphens/>
        <w:ind w:right="49" w:firstLine="709"/>
        <w:jc w:val="both"/>
        <w:rPr>
          <w:rFonts w:ascii="Montserrat" w:eastAsia="Times New Roman" w:hAnsi="Montserrat" w:cs="Arial"/>
          <w:noProof w:val="0"/>
          <w:sz w:val="18"/>
          <w:szCs w:val="18"/>
          <w:lang w:val="es-ES" w:eastAsia="ar-SA"/>
        </w:rPr>
      </w:pPr>
    </w:p>
    <w:p w14:paraId="5FF89D95" w14:textId="6CDF8ACE"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Para dichas finalidades no es</w:t>
      </w:r>
      <w:r w:rsidR="003A666B" w:rsidRPr="00400C33">
        <w:rPr>
          <w:rFonts w:ascii="Montserrat" w:eastAsia="Times New Roman" w:hAnsi="Montserrat" w:cs="Arial"/>
          <w:noProof w:val="0"/>
          <w:sz w:val="18"/>
          <w:szCs w:val="18"/>
          <w:lang w:val="es-ES" w:eastAsia="ar-SA"/>
        </w:rPr>
        <w:t xml:space="preserve"> </w:t>
      </w:r>
      <w:r w:rsidRPr="00400C33">
        <w:rPr>
          <w:rFonts w:ascii="Montserrat" w:eastAsia="Times New Roman" w:hAnsi="Montserrat" w:cs="Arial"/>
          <w:noProof w:val="0"/>
          <w:sz w:val="18"/>
          <w:szCs w:val="18"/>
          <w:lang w:val="es-ES" w:eastAsia="ar-SA"/>
        </w:rPr>
        <w:t>necesario el consentimiento del titular para el tratamiento de sus datos personales.</w:t>
      </w:r>
    </w:p>
    <w:p w14:paraId="5FC23611" w14:textId="2FC98433" w:rsidR="00C54188" w:rsidRPr="00400C33" w:rsidRDefault="00C54188" w:rsidP="003A666B">
      <w:pPr>
        <w:suppressAutoHyphens/>
        <w:ind w:right="49"/>
        <w:jc w:val="both"/>
        <w:rPr>
          <w:rFonts w:ascii="Montserrat" w:eastAsia="Times New Roman" w:hAnsi="Montserrat" w:cs="Arial"/>
          <w:b/>
          <w:noProof w:val="0"/>
          <w:sz w:val="18"/>
          <w:szCs w:val="18"/>
          <w:lang w:val="es-ES" w:eastAsia="ar-SA"/>
        </w:rPr>
      </w:pPr>
    </w:p>
    <w:p w14:paraId="38A11B51" w14:textId="77777777" w:rsidR="00C54188" w:rsidRPr="00400C33" w:rsidRDefault="00C54188" w:rsidP="003A666B">
      <w:pPr>
        <w:tabs>
          <w:tab w:val="left" w:pos="6002"/>
        </w:tabs>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Fundamento para el tratamiento de datos personales.</w:t>
      </w:r>
    </w:p>
    <w:p w14:paraId="17A1D6E8" w14:textId="77777777" w:rsidR="00C54188" w:rsidRPr="00400C33" w:rsidRDefault="00C54188" w:rsidP="003A666B">
      <w:pPr>
        <w:tabs>
          <w:tab w:val="left" w:pos="6002"/>
        </w:tabs>
        <w:suppressAutoHyphens/>
        <w:ind w:right="49"/>
        <w:jc w:val="both"/>
        <w:rPr>
          <w:rFonts w:ascii="Montserrat" w:eastAsia="Times New Roman" w:hAnsi="Montserrat" w:cs="Arial"/>
          <w:noProof w:val="0"/>
          <w:sz w:val="18"/>
          <w:szCs w:val="18"/>
          <w:lang w:val="es-ES" w:eastAsia="ar-SA"/>
        </w:rPr>
      </w:pPr>
    </w:p>
    <w:p w14:paraId="36BE4C03" w14:textId="017FD0A8"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29, fracción VII, 33 bis, cuarto párrafo, 37, fracción IV, 45, fracción IV, 56 de Ley de Adquisiciones, Arrendamientos y Servicios del Sector Público, 35, fracción II, 39, fracción III, inciso i) y fracción VI, 44, fracción II, 48 fracciones V y VI de su Reglamento, artículo  32-D  del  Código  Fiscal  de  la  Federación,  las  </w:t>
      </w:r>
      <w:r w:rsidR="00206D0E" w:rsidRPr="00400C33">
        <w:rPr>
          <w:rFonts w:ascii="Montserrat" w:eastAsia="Times New Roman" w:hAnsi="Montserrat" w:cs="Arial"/>
          <w:noProof w:val="0"/>
          <w:sz w:val="18"/>
          <w:szCs w:val="18"/>
          <w:lang w:val="es-ES" w:eastAsia="ar-SA"/>
        </w:rPr>
        <w:t>POBALINES</w:t>
      </w:r>
      <w:r w:rsidRPr="00400C33">
        <w:rPr>
          <w:rFonts w:ascii="Montserrat" w:eastAsia="Times New Roman" w:hAnsi="Montserrat" w:cs="Arial"/>
          <w:noProof w:val="0"/>
          <w:sz w:val="18"/>
          <w:szCs w:val="18"/>
          <w:lang w:val="es-ES" w:eastAsia="ar-SA"/>
        </w:rPr>
        <w:t xml:space="preserve">, artículo 69 del Reglamento Interior del Instituto Mexicano del Seguro Social, numeral </w:t>
      </w:r>
      <w:r w:rsidR="000F0DED" w:rsidRPr="00400C33">
        <w:rPr>
          <w:rFonts w:ascii="Montserrat" w:eastAsia="Times New Roman" w:hAnsi="Montserrat" w:cs="Arial"/>
          <w:noProof w:val="0"/>
          <w:sz w:val="18"/>
          <w:szCs w:val="18"/>
          <w:lang w:val="es-ES" w:eastAsia="ar-SA"/>
        </w:rPr>
        <w:t>7</w:t>
      </w:r>
      <w:r w:rsidRPr="00400C33">
        <w:rPr>
          <w:rFonts w:ascii="Montserrat" w:eastAsia="Times New Roman" w:hAnsi="Montserrat" w:cs="Arial"/>
          <w:noProof w:val="0"/>
          <w:sz w:val="18"/>
          <w:szCs w:val="18"/>
          <w:lang w:val="es-ES" w:eastAsia="ar-SA"/>
        </w:rPr>
        <w:t>.1.3.</w:t>
      </w:r>
      <w:r w:rsidR="000F0DED" w:rsidRPr="00400C33">
        <w:rPr>
          <w:rFonts w:ascii="Montserrat" w:eastAsia="Times New Roman" w:hAnsi="Montserrat" w:cs="Arial"/>
          <w:noProof w:val="0"/>
          <w:sz w:val="18"/>
          <w:szCs w:val="18"/>
          <w:lang w:val="es-ES" w:eastAsia="ar-SA"/>
        </w:rPr>
        <w:t>1</w:t>
      </w:r>
      <w:r w:rsidRPr="00400C33">
        <w:rPr>
          <w:rFonts w:ascii="Montserrat" w:eastAsia="Times New Roman" w:hAnsi="Montserrat" w:cs="Arial"/>
          <w:noProof w:val="0"/>
          <w:sz w:val="18"/>
          <w:szCs w:val="18"/>
          <w:lang w:val="es-ES" w:eastAsia="ar-SA"/>
        </w:rPr>
        <w:t xml:space="preserve">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3D76DEBD" w14:textId="77777777" w:rsidR="00C54188" w:rsidRPr="00400C33" w:rsidRDefault="00C54188" w:rsidP="003A666B">
      <w:pPr>
        <w:suppressAutoHyphens/>
        <w:ind w:right="49"/>
        <w:jc w:val="both"/>
        <w:rPr>
          <w:rFonts w:ascii="Montserrat" w:eastAsia="Times New Roman" w:hAnsi="Montserrat" w:cs="Arial"/>
          <w:b/>
          <w:noProof w:val="0"/>
          <w:sz w:val="18"/>
          <w:szCs w:val="18"/>
          <w:lang w:val="es-ES" w:eastAsia="ar-SA"/>
        </w:rPr>
      </w:pPr>
    </w:p>
    <w:p w14:paraId="144BD5B9" w14:textId="77777777" w:rsidR="00C54188" w:rsidRPr="00400C33" w:rsidRDefault="00C54188" w:rsidP="003A666B">
      <w:pPr>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Transferencia de datos personales.</w:t>
      </w:r>
    </w:p>
    <w:p w14:paraId="3C52E49D"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53191CAC"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14:paraId="056DD0D3"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60F0D610" w14:textId="77777777" w:rsidR="00C54188" w:rsidRPr="00400C33" w:rsidRDefault="00C54188" w:rsidP="003A666B">
      <w:pPr>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¿Dónde se pueden ejercer los derechos de acceso, corrección/rectificación, cancelación u oposición de datos personales (derechos ARCO)?</w:t>
      </w:r>
    </w:p>
    <w:p w14:paraId="1251127C"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4B3EDD63"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14:paraId="45BFFD99"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7170C03A"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Si desea conocer el procedimiento para el ejercicio de los derechos ARCO, puede acudir a la Unidad de Transparencia y/o enviar un correo electrónico a la dirección citada.</w:t>
      </w:r>
    </w:p>
    <w:p w14:paraId="0D8B759F" w14:textId="77777777" w:rsidR="00C54188" w:rsidRPr="00400C33" w:rsidRDefault="00C54188" w:rsidP="003A666B">
      <w:pPr>
        <w:tabs>
          <w:tab w:val="left" w:pos="3180"/>
        </w:tabs>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noProof w:val="0"/>
          <w:sz w:val="18"/>
          <w:szCs w:val="18"/>
          <w:lang w:val="es-ES" w:eastAsia="ar-SA"/>
        </w:rPr>
        <w:tab/>
      </w:r>
    </w:p>
    <w:p w14:paraId="3A2C14AD" w14:textId="77777777" w:rsidR="00C54188" w:rsidRPr="00400C33" w:rsidRDefault="00C54188" w:rsidP="003A666B">
      <w:pPr>
        <w:suppressAutoHyphens/>
        <w:ind w:right="49"/>
        <w:jc w:val="both"/>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Cambios al aviso de privacidad</w:t>
      </w:r>
    </w:p>
    <w:p w14:paraId="4822085D"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5CA7B79E"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El presente aviso de privacidad puede sufrir modificaciones, cambios o actualizaciones derivadas de nuevos requerimientos legales o por otras causas.</w:t>
      </w:r>
    </w:p>
    <w:p w14:paraId="293C0E74" w14:textId="77777777" w:rsidR="00C54188" w:rsidRPr="00400C33" w:rsidRDefault="00C54188" w:rsidP="003A666B">
      <w:pPr>
        <w:suppressAutoHyphens/>
        <w:ind w:right="49"/>
        <w:jc w:val="both"/>
        <w:rPr>
          <w:rFonts w:ascii="Montserrat" w:eastAsia="Times New Roman" w:hAnsi="Montserrat" w:cs="Arial"/>
          <w:noProof w:val="0"/>
          <w:sz w:val="18"/>
          <w:szCs w:val="18"/>
          <w:lang w:val="es-ES" w:eastAsia="ar-SA"/>
        </w:rPr>
      </w:pPr>
    </w:p>
    <w:p w14:paraId="00033AC2" w14:textId="2AF5976A" w:rsidR="00C54188" w:rsidRPr="00400C33" w:rsidRDefault="00F74C83" w:rsidP="003A666B">
      <w:pPr>
        <w:suppressAutoHyphens/>
        <w:ind w:right="49"/>
        <w:jc w:val="both"/>
        <w:rPr>
          <w:rFonts w:ascii="Montserrat" w:eastAsia="Times New Roman" w:hAnsi="Montserrat" w:cs="Arial"/>
          <w:noProof w:val="0"/>
          <w:sz w:val="18"/>
          <w:szCs w:val="18"/>
          <w:lang w:val="es-ES" w:eastAsia="ar-SA"/>
        </w:rPr>
      </w:pPr>
      <w:r w:rsidRPr="00400C33">
        <w:rPr>
          <w:rFonts w:ascii="Montserrat" w:eastAsia="Times New Roman" w:hAnsi="Montserrat" w:cs="Arial"/>
          <w:noProof w:val="0"/>
          <w:sz w:val="18"/>
          <w:szCs w:val="18"/>
          <w:lang w:val="es-ES" w:eastAsia="ar-SA"/>
        </w:rPr>
        <w:t>En caso</w:t>
      </w:r>
      <w:r w:rsidR="00C54188" w:rsidRPr="00400C33">
        <w:rPr>
          <w:rFonts w:ascii="Montserrat" w:eastAsia="Times New Roman" w:hAnsi="Montserrat" w:cs="Arial"/>
          <w:noProof w:val="0"/>
          <w:sz w:val="18"/>
          <w:szCs w:val="18"/>
          <w:lang w:val="es-ES" w:eastAsia="ar-SA"/>
        </w:rPr>
        <w:t xml:space="preserve"> </w:t>
      </w:r>
      <w:r w:rsidRPr="00400C33">
        <w:rPr>
          <w:rFonts w:ascii="Montserrat" w:eastAsia="Times New Roman" w:hAnsi="Montserrat" w:cs="Arial"/>
          <w:noProof w:val="0"/>
          <w:sz w:val="18"/>
          <w:szCs w:val="18"/>
          <w:lang w:val="es-ES" w:eastAsia="ar-SA"/>
        </w:rPr>
        <w:t>de que se</w:t>
      </w:r>
      <w:r w:rsidR="00C54188" w:rsidRPr="00400C33">
        <w:rPr>
          <w:rFonts w:ascii="Montserrat" w:eastAsia="Times New Roman" w:hAnsi="Montserrat" w:cs="Arial"/>
          <w:noProof w:val="0"/>
          <w:sz w:val="18"/>
          <w:szCs w:val="18"/>
          <w:lang w:val="es-ES" w:eastAsia="ar-SA"/>
        </w:rPr>
        <w:t xml:space="preserve"> efectúen cambios, los mismos se comunicarán a través de la página de internet institucional, www.imss.gob.mx, o bien de manera presencial en nuestras instalaciones.</w:t>
      </w:r>
    </w:p>
    <w:p w14:paraId="3933C568" w14:textId="77777777" w:rsidR="00FD681E" w:rsidRPr="00400C33" w:rsidRDefault="00FD681E" w:rsidP="003A666B">
      <w:pPr>
        <w:ind w:left="290" w:right="292"/>
        <w:jc w:val="center"/>
        <w:rPr>
          <w:rFonts w:ascii="Montserrat" w:eastAsia="Arial" w:hAnsi="Montserrat" w:cs="Arial"/>
          <w:b/>
          <w:spacing w:val="-2"/>
          <w:sz w:val="18"/>
          <w:szCs w:val="18"/>
        </w:rPr>
      </w:pPr>
    </w:p>
    <w:p w14:paraId="1228EA25" w14:textId="77777777" w:rsidR="00FD681E" w:rsidRPr="00400C33" w:rsidRDefault="00FD681E" w:rsidP="003A666B">
      <w:pPr>
        <w:ind w:left="290" w:right="292"/>
        <w:jc w:val="center"/>
        <w:rPr>
          <w:rFonts w:ascii="Montserrat" w:eastAsia="Arial" w:hAnsi="Montserrat" w:cs="Arial"/>
          <w:b/>
          <w:spacing w:val="-2"/>
          <w:sz w:val="18"/>
          <w:szCs w:val="18"/>
        </w:rPr>
      </w:pPr>
    </w:p>
    <w:p w14:paraId="46AB4C3B" w14:textId="77777777" w:rsidR="00FD681E" w:rsidRPr="00400C33" w:rsidRDefault="00FD681E" w:rsidP="003A666B">
      <w:pPr>
        <w:ind w:left="290" w:right="292"/>
        <w:jc w:val="center"/>
        <w:rPr>
          <w:rFonts w:ascii="Montserrat" w:eastAsia="Arial" w:hAnsi="Montserrat" w:cs="Arial"/>
          <w:b/>
          <w:spacing w:val="-2"/>
          <w:sz w:val="18"/>
          <w:szCs w:val="18"/>
        </w:rPr>
      </w:pPr>
    </w:p>
    <w:p w14:paraId="34985584" w14:textId="77777777" w:rsidR="001D620F" w:rsidRPr="00400C33" w:rsidRDefault="001D620F" w:rsidP="003A666B">
      <w:pPr>
        <w:rPr>
          <w:rFonts w:ascii="Montserrat" w:eastAsia="Arial" w:hAnsi="Montserrat" w:cs="Arial"/>
          <w:b/>
          <w:spacing w:val="-2"/>
          <w:sz w:val="18"/>
          <w:szCs w:val="18"/>
        </w:rPr>
      </w:pPr>
      <w:r w:rsidRPr="00400C33">
        <w:rPr>
          <w:rFonts w:ascii="Montserrat" w:eastAsia="Arial" w:hAnsi="Montserrat" w:cs="Arial"/>
          <w:b/>
          <w:spacing w:val="-2"/>
          <w:sz w:val="18"/>
          <w:szCs w:val="18"/>
        </w:rPr>
        <w:br w:type="page"/>
      </w:r>
    </w:p>
    <w:p w14:paraId="531579E0" w14:textId="77777777" w:rsidR="00C54188" w:rsidRPr="00400C33" w:rsidRDefault="00C54188" w:rsidP="003A666B">
      <w:pPr>
        <w:ind w:left="290" w:right="292"/>
        <w:jc w:val="center"/>
        <w:rPr>
          <w:rFonts w:ascii="Montserrat" w:eastAsia="Arial" w:hAnsi="Montserrat" w:cs="Arial"/>
          <w:sz w:val="18"/>
          <w:szCs w:val="18"/>
        </w:rPr>
      </w:pPr>
      <w:r w:rsidRPr="00400C33">
        <w:rPr>
          <w:rFonts w:ascii="Montserrat" w:eastAsia="Arial" w:hAnsi="Montserrat" w:cs="Arial"/>
          <w:b/>
          <w:spacing w:val="-2"/>
          <w:sz w:val="18"/>
          <w:szCs w:val="18"/>
        </w:rPr>
        <w:t>A</w:t>
      </w:r>
      <w:r w:rsidRPr="00400C33">
        <w:rPr>
          <w:rFonts w:ascii="Montserrat" w:eastAsia="Arial" w:hAnsi="Montserrat" w:cs="Arial"/>
          <w:b/>
          <w:spacing w:val="2"/>
          <w:sz w:val="18"/>
          <w:szCs w:val="18"/>
        </w:rPr>
        <w:t>VI</w:t>
      </w:r>
      <w:r w:rsidRPr="00400C33">
        <w:rPr>
          <w:rFonts w:ascii="Montserrat" w:eastAsia="Arial" w:hAnsi="Montserrat" w:cs="Arial"/>
          <w:b/>
          <w:spacing w:val="-1"/>
          <w:sz w:val="18"/>
          <w:szCs w:val="18"/>
        </w:rPr>
        <w:t>S</w:t>
      </w:r>
      <w:r w:rsidRPr="00400C33">
        <w:rPr>
          <w:rFonts w:ascii="Montserrat" w:eastAsia="Arial" w:hAnsi="Montserrat" w:cs="Arial"/>
          <w:b/>
          <w:sz w:val="18"/>
          <w:szCs w:val="18"/>
        </w:rPr>
        <w:t>O</w:t>
      </w:r>
      <w:r w:rsidRPr="00400C33">
        <w:rPr>
          <w:rFonts w:ascii="Montserrat" w:eastAsia="Arial" w:hAnsi="Montserrat" w:cs="Arial"/>
          <w:b/>
          <w:spacing w:val="-5"/>
          <w:sz w:val="18"/>
          <w:szCs w:val="18"/>
        </w:rPr>
        <w:t xml:space="preserve"> </w:t>
      </w:r>
      <w:r w:rsidRPr="00400C33">
        <w:rPr>
          <w:rFonts w:ascii="Montserrat" w:eastAsia="Arial" w:hAnsi="Montserrat" w:cs="Arial"/>
          <w:b/>
          <w:sz w:val="18"/>
          <w:szCs w:val="18"/>
        </w:rPr>
        <w:t>DE</w:t>
      </w:r>
      <w:r w:rsidRPr="00400C33">
        <w:rPr>
          <w:rFonts w:ascii="Montserrat" w:eastAsia="Arial" w:hAnsi="Montserrat" w:cs="Arial"/>
          <w:b/>
          <w:spacing w:val="-2"/>
          <w:sz w:val="18"/>
          <w:szCs w:val="18"/>
        </w:rPr>
        <w:t xml:space="preserve"> </w:t>
      </w:r>
      <w:r w:rsidRPr="00400C33">
        <w:rPr>
          <w:rFonts w:ascii="Montserrat" w:eastAsia="Arial" w:hAnsi="Montserrat" w:cs="Arial"/>
          <w:b/>
          <w:spacing w:val="-1"/>
          <w:sz w:val="18"/>
          <w:szCs w:val="18"/>
        </w:rPr>
        <w:t>P</w:t>
      </w:r>
      <w:r w:rsidRPr="00400C33">
        <w:rPr>
          <w:rFonts w:ascii="Montserrat" w:eastAsia="Arial" w:hAnsi="Montserrat" w:cs="Arial"/>
          <w:b/>
          <w:sz w:val="18"/>
          <w:szCs w:val="18"/>
        </w:rPr>
        <w:t>R</w:t>
      </w:r>
      <w:r w:rsidRPr="00400C33">
        <w:rPr>
          <w:rFonts w:ascii="Montserrat" w:eastAsia="Arial" w:hAnsi="Montserrat" w:cs="Arial"/>
          <w:b/>
          <w:spacing w:val="2"/>
          <w:sz w:val="18"/>
          <w:szCs w:val="18"/>
        </w:rPr>
        <w:t>I</w:t>
      </w:r>
      <w:r w:rsidRPr="00400C33">
        <w:rPr>
          <w:rFonts w:ascii="Montserrat" w:eastAsia="Arial" w:hAnsi="Montserrat" w:cs="Arial"/>
          <w:b/>
          <w:spacing w:val="4"/>
          <w:sz w:val="18"/>
          <w:szCs w:val="18"/>
        </w:rPr>
        <w:t>V</w:t>
      </w:r>
      <w:r w:rsidRPr="00400C33">
        <w:rPr>
          <w:rFonts w:ascii="Montserrat" w:eastAsia="Arial" w:hAnsi="Montserrat" w:cs="Arial"/>
          <w:b/>
          <w:spacing w:val="-5"/>
          <w:sz w:val="18"/>
          <w:szCs w:val="18"/>
        </w:rPr>
        <w:t>A</w:t>
      </w:r>
      <w:r w:rsidRPr="00400C33">
        <w:rPr>
          <w:rFonts w:ascii="Montserrat" w:eastAsia="Arial" w:hAnsi="Montserrat" w:cs="Arial"/>
          <w:b/>
          <w:sz w:val="18"/>
          <w:szCs w:val="18"/>
        </w:rPr>
        <w:t>C</w:t>
      </w:r>
      <w:r w:rsidRPr="00400C33">
        <w:rPr>
          <w:rFonts w:ascii="Montserrat" w:eastAsia="Arial" w:hAnsi="Montserrat" w:cs="Arial"/>
          <w:b/>
          <w:spacing w:val="2"/>
          <w:sz w:val="18"/>
          <w:szCs w:val="18"/>
        </w:rPr>
        <w:t>I</w:t>
      </w:r>
      <w:r w:rsidRPr="00400C33">
        <w:rPr>
          <w:rFonts w:ascii="Montserrat" w:eastAsia="Arial" w:hAnsi="Montserrat" w:cs="Arial"/>
          <w:b/>
          <w:spacing w:val="5"/>
          <w:sz w:val="18"/>
          <w:szCs w:val="18"/>
        </w:rPr>
        <w:t>D</w:t>
      </w:r>
      <w:r w:rsidRPr="00400C33">
        <w:rPr>
          <w:rFonts w:ascii="Montserrat" w:eastAsia="Arial" w:hAnsi="Montserrat" w:cs="Arial"/>
          <w:b/>
          <w:spacing w:val="-5"/>
          <w:sz w:val="18"/>
          <w:szCs w:val="18"/>
        </w:rPr>
        <w:t>A</w:t>
      </w:r>
      <w:r w:rsidRPr="00400C33">
        <w:rPr>
          <w:rFonts w:ascii="Montserrat" w:eastAsia="Arial" w:hAnsi="Montserrat" w:cs="Arial"/>
          <w:b/>
          <w:sz w:val="18"/>
          <w:szCs w:val="18"/>
        </w:rPr>
        <w:t>D</w:t>
      </w:r>
      <w:r w:rsidRPr="00400C33">
        <w:rPr>
          <w:rFonts w:ascii="Montserrat" w:eastAsia="Arial" w:hAnsi="Montserrat" w:cs="Arial"/>
          <w:b/>
          <w:spacing w:val="-12"/>
          <w:sz w:val="18"/>
          <w:szCs w:val="18"/>
        </w:rPr>
        <w:t xml:space="preserve"> </w:t>
      </w:r>
      <w:r w:rsidR="00FD681E" w:rsidRPr="00400C33">
        <w:rPr>
          <w:rFonts w:ascii="Montserrat" w:eastAsia="Arial" w:hAnsi="Montserrat" w:cs="Arial"/>
          <w:b/>
          <w:spacing w:val="2"/>
          <w:sz w:val="18"/>
          <w:szCs w:val="18"/>
        </w:rPr>
        <w:t>SIMPLIFICADO</w:t>
      </w:r>
      <w:r w:rsidRPr="00400C33">
        <w:rPr>
          <w:rFonts w:ascii="Montserrat" w:eastAsia="Arial" w:hAnsi="Montserrat" w:cs="Arial"/>
          <w:b/>
          <w:spacing w:val="-10"/>
          <w:sz w:val="18"/>
          <w:szCs w:val="18"/>
        </w:rPr>
        <w:t xml:space="preserve"> </w:t>
      </w:r>
      <w:r w:rsidRPr="00400C33">
        <w:rPr>
          <w:rFonts w:ascii="Montserrat" w:eastAsia="Arial" w:hAnsi="Montserrat" w:cs="Arial"/>
          <w:b/>
          <w:spacing w:val="3"/>
          <w:sz w:val="18"/>
          <w:szCs w:val="18"/>
        </w:rPr>
        <w:t>D</w:t>
      </w:r>
      <w:r w:rsidRPr="00400C33">
        <w:rPr>
          <w:rFonts w:ascii="Montserrat" w:eastAsia="Arial" w:hAnsi="Montserrat" w:cs="Arial"/>
          <w:b/>
          <w:sz w:val="18"/>
          <w:szCs w:val="18"/>
        </w:rPr>
        <w:t>E</w:t>
      </w:r>
      <w:r w:rsidRPr="00400C33">
        <w:rPr>
          <w:rFonts w:ascii="Montserrat" w:eastAsia="Arial" w:hAnsi="Montserrat" w:cs="Arial"/>
          <w:b/>
          <w:spacing w:val="-4"/>
          <w:sz w:val="18"/>
          <w:szCs w:val="18"/>
        </w:rPr>
        <w:t xml:space="preserve"> </w:t>
      </w:r>
      <w:r w:rsidRPr="00400C33">
        <w:rPr>
          <w:rFonts w:ascii="Montserrat" w:eastAsia="Arial" w:hAnsi="Montserrat" w:cs="Arial"/>
          <w:b/>
          <w:spacing w:val="1"/>
          <w:sz w:val="18"/>
          <w:szCs w:val="18"/>
        </w:rPr>
        <w:t>LO</w:t>
      </w:r>
      <w:r w:rsidRPr="00400C33">
        <w:rPr>
          <w:rFonts w:ascii="Montserrat" w:eastAsia="Arial" w:hAnsi="Montserrat" w:cs="Arial"/>
          <w:b/>
          <w:sz w:val="18"/>
          <w:szCs w:val="18"/>
        </w:rPr>
        <w:t>S</w:t>
      </w:r>
      <w:r w:rsidRPr="00400C33">
        <w:rPr>
          <w:rFonts w:ascii="Montserrat" w:eastAsia="Arial" w:hAnsi="Montserrat" w:cs="Arial"/>
          <w:b/>
          <w:spacing w:val="-3"/>
          <w:sz w:val="18"/>
          <w:szCs w:val="18"/>
        </w:rPr>
        <w:t xml:space="preserve"> </w:t>
      </w:r>
      <w:r w:rsidRPr="00400C33">
        <w:rPr>
          <w:rFonts w:ascii="Montserrat" w:eastAsia="Arial" w:hAnsi="Montserrat" w:cs="Arial"/>
          <w:b/>
          <w:spacing w:val="-1"/>
          <w:sz w:val="18"/>
          <w:szCs w:val="18"/>
        </w:rPr>
        <w:t>P</w:t>
      </w:r>
      <w:r w:rsidRPr="00400C33">
        <w:rPr>
          <w:rFonts w:ascii="Montserrat" w:eastAsia="Arial" w:hAnsi="Montserrat" w:cs="Arial"/>
          <w:b/>
          <w:sz w:val="18"/>
          <w:szCs w:val="18"/>
        </w:rPr>
        <w:t>R</w:t>
      </w:r>
      <w:r w:rsidRPr="00400C33">
        <w:rPr>
          <w:rFonts w:ascii="Montserrat" w:eastAsia="Arial" w:hAnsi="Montserrat" w:cs="Arial"/>
          <w:b/>
          <w:spacing w:val="1"/>
          <w:sz w:val="18"/>
          <w:szCs w:val="18"/>
        </w:rPr>
        <w:t>O</w:t>
      </w:r>
      <w:r w:rsidRPr="00400C33">
        <w:rPr>
          <w:rFonts w:ascii="Montserrat" w:eastAsia="Arial" w:hAnsi="Montserrat" w:cs="Arial"/>
          <w:b/>
          <w:spacing w:val="3"/>
          <w:sz w:val="18"/>
          <w:szCs w:val="18"/>
        </w:rPr>
        <w:t>C</w:t>
      </w:r>
      <w:r w:rsidRPr="00400C33">
        <w:rPr>
          <w:rFonts w:ascii="Montserrat" w:eastAsia="Arial" w:hAnsi="Montserrat" w:cs="Arial"/>
          <w:b/>
          <w:spacing w:val="-1"/>
          <w:sz w:val="18"/>
          <w:szCs w:val="18"/>
        </w:rPr>
        <w:t>E</w:t>
      </w:r>
      <w:r w:rsidRPr="00400C33">
        <w:rPr>
          <w:rFonts w:ascii="Montserrat" w:eastAsia="Arial" w:hAnsi="Montserrat" w:cs="Arial"/>
          <w:b/>
          <w:sz w:val="18"/>
          <w:szCs w:val="18"/>
        </w:rPr>
        <w:t>DI</w:t>
      </w:r>
      <w:r w:rsidRPr="00400C33">
        <w:rPr>
          <w:rFonts w:ascii="Montserrat" w:eastAsia="Arial" w:hAnsi="Montserrat" w:cs="Arial"/>
          <w:b/>
          <w:spacing w:val="4"/>
          <w:sz w:val="18"/>
          <w:szCs w:val="18"/>
        </w:rPr>
        <w:t>M</w:t>
      </w:r>
      <w:r w:rsidRPr="00400C33">
        <w:rPr>
          <w:rFonts w:ascii="Montserrat" w:eastAsia="Arial" w:hAnsi="Montserrat" w:cs="Arial"/>
          <w:b/>
          <w:sz w:val="18"/>
          <w:szCs w:val="18"/>
        </w:rPr>
        <w:t>I</w:t>
      </w:r>
      <w:r w:rsidRPr="00400C33">
        <w:rPr>
          <w:rFonts w:ascii="Montserrat" w:eastAsia="Arial" w:hAnsi="Montserrat" w:cs="Arial"/>
          <w:b/>
          <w:spacing w:val="-1"/>
          <w:sz w:val="18"/>
          <w:szCs w:val="18"/>
        </w:rPr>
        <w:t>E</w:t>
      </w:r>
      <w:r w:rsidRPr="00400C33">
        <w:rPr>
          <w:rFonts w:ascii="Montserrat" w:eastAsia="Arial" w:hAnsi="Montserrat" w:cs="Arial"/>
          <w:b/>
          <w:sz w:val="18"/>
          <w:szCs w:val="18"/>
        </w:rPr>
        <w:t>N</w:t>
      </w:r>
      <w:r w:rsidRPr="00400C33">
        <w:rPr>
          <w:rFonts w:ascii="Montserrat" w:eastAsia="Arial" w:hAnsi="Montserrat" w:cs="Arial"/>
          <w:b/>
          <w:spacing w:val="3"/>
          <w:sz w:val="18"/>
          <w:szCs w:val="18"/>
        </w:rPr>
        <w:t>T</w:t>
      </w:r>
      <w:r w:rsidRPr="00400C33">
        <w:rPr>
          <w:rFonts w:ascii="Montserrat" w:eastAsia="Arial" w:hAnsi="Montserrat" w:cs="Arial"/>
          <w:b/>
          <w:spacing w:val="1"/>
          <w:sz w:val="18"/>
          <w:szCs w:val="18"/>
        </w:rPr>
        <w:t>O</w:t>
      </w:r>
      <w:r w:rsidRPr="00400C33">
        <w:rPr>
          <w:rFonts w:ascii="Montserrat" w:eastAsia="Arial" w:hAnsi="Montserrat" w:cs="Arial"/>
          <w:b/>
          <w:sz w:val="18"/>
          <w:szCs w:val="18"/>
        </w:rPr>
        <w:t>S</w:t>
      </w:r>
      <w:r w:rsidRPr="00400C33">
        <w:rPr>
          <w:rFonts w:ascii="Montserrat" w:eastAsia="Arial" w:hAnsi="Montserrat" w:cs="Arial"/>
          <w:b/>
          <w:spacing w:val="-19"/>
          <w:sz w:val="18"/>
          <w:szCs w:val="18"/>
        </w:rPr>
        <w:t xml:space="preserve"> </w:t>
      </w:r>
      <w:r w:rsidRPr="00400C33">
        <w:rPr>
          <w:rFonts w:ascii="Montserrat" w:eastAsia="Arial" w:hAnsi="Montserrat" w:cs="Arial"/>
          <w:b/>
          <w:w w:val="99"/>
          <w:sz w:val="18"/>
          <w:szCs w:val="18"/>
        </w:rPr>
        <w:t>DE</w:t>
      </w:r>
    </w:p>
    <w:p w14:paraId="79F166CE" w14:textId="77777777" w:rsidR="00C54188" w:rsidRPr="00400C33" w:rsidRDefault="00C54188" w:rsidP="003A666B">
      <w:pPr>
        <w:ind w:left="3" w:right="3"/>
        <w:jc w:val="center"/>
        <w:rPr>
          <w:rFonts w:ascii="Montserrat" w:eastAsia="Arial" w:hAnsi="Montserrat" w:cs="Arial"/>
          <w:sz w:val="18"/>
          <w:szCs w:val="18"/>
        </w:rPr>
      </w:pPr>
      <w:r w:rsidRPr="00400C33">
        <w:rPr>
          <w:rFonts w:ascii="Montserrat" w:eastAsia="Arial" w:hAnsi="Montserrat" w:cs="Arial"/>
          <w:b/>
          <w:spacing w:val="-5"/>
          <w:sz w:val="18"/>
          <w:szCs w:val="18"/>
        </w:rPr>
        <w:t>A</w:t>
      </w:r>
      <w:r w:rsidRPr="00400C33">
        <w:rPr>
          <w:rFonts w:ascii="Montserrat" w:eastAsia="Arial" w:hAnsi="Montserrat" w:cs="Arial"/>
          <w:b/>
          <w:spacing w:val="3"/>
          <w:sz w:val="18"/>
          <w:szCs w:val="18"/>
        </w:rPr>
        <w:t>D</w:t>
      </w:r>
      <w:r w:rsidRPr="00400C33">
        <w:rPr>
          <w:rFonts w:ascii="Montserrat" w:eastAsia="Arial" w:hAnsi="Montserrat" w:cs="Arial"/>
          <w:b/>
          <w:spacing w:val="1"/>
          <w:sz w:val="18"/>
          <w:szCs w:val="18"/>
        </w:rPr>
        <w:t>Q</w:t>
      </w:r>
      <w:r w:rsidRPr="00400C33">
        <w:rPr>
          <w:rFonts w:ascii="Montserrat" w:eastAsia="Arial" w:hAnsi="Montserrat" w:cs="Arial"/>
          <w:b/>
          <w:spacing w:val="3"/>
          <w:sz w:val="18"/>
          <w:szCs w:val="18"/>
        </w:rPr>
        <w:t>U</w:t>
      </w:r>
      <w:r w:rsidRPr="00400C33">
        <w:rPr>
          <w:rFonts w:ascii="Montserrat" w:eastAsia="Arial" w:hAnsi="Montserrat" w:cs="Arial"/>
          <w:b/>
          <w:sz w:val="18"/>
          <w:szCs w:val="18"/>
        </w:rPr>
        <w:t>I</w:t>
      </w:r>
      <w:r w:rsidRPr="00400C33">
        <w:rPr>
          <w:rFonts w:ascii="Montserrat" w:eastAsia="Arial" w:hAnsi="Montserrat" w:cs="Arial"/>
          <w:b/>
          <w:spacing w:val="-1"/>
          <w:sz w:val="18"/>
          <w:szCs w:val="18"/>
        </w:rPr>
        <w:t>S</w:t>
      </w:r>
      <w:r w:rsidRPr="00400C33">
        <w:rPr>
          <w:rFonts w:ascii="Montserrat" w:eastAsia="Arial" w:hAnsi="Montserrat" w:cs="Arial"/>
          <w:b/>
          <w:sz w:val="18"/>
          <w:szCs w:val="18"/>
        </w:rPr>
        <w:t>I</w:t>
      </w:r>
      <w:r w:rsidRPr="00400C33">
        <w:rPr>
          <w:rFonts w:ascii="Montserrat" w:eastAsia="Arial" w:hAnsi="Montserrat" w:cs="Arial"/>
          <w:b/>
          <w:spacing w:val="3"/>
          <w:sz w:val="18"/>
          <w:szCs w:val="18"/>
        </w:rPr>
        <w:t>C</w:t>
      </w:r>
      <w:r w:rsidRPr="00400C33">
        <w:rPr>
          <w:rFonts w:ascii="Montserrat" w:eastAsia="Arial" w:hAnsi="Montserrat" w:cs="Arial"/>
          <w:b/>
          <w:sz w:val="18"/>
          <w:szCs w:val="18"/>
        </w:rPr>
        <w:t>I</w:t>
      </w:r>
      <w:r w:rsidRPr="00400C33">
        <w:rPr>
          <w:rFonts w:ascii="Montserrat" w:eastAsia="Arial" w:hAnsi="Montserrat" w:cs="Arial"/>
          <w:b/>
          <w:spacing w:val="1"/>
          <w:sz w:val="18"/>
          <w:szCs w:val="18"/>
        </w:rPr>
        <w:t>O</w:t>
      </w:r>
      <w:r w:rsidRPr="00400C33">
        <w:rPr>
          <w:rFonts w:ascii="Montserrat" w:eastAsia="Arial" w:hAnsi="Montserrat" w:cs="Arial"/>
          <w:b/>
          <w:sz w:val="18"/>
          <w:szCs w:val="18"/>
        </w:rPr>
        <w:t>N</w:t>
      </w:r>
      <w:r w:rsidRPr="00400C33">
        <w:rPr>
          <w:rFonts w:ascii="Montserrat" w:eastAsia="Arial" w:hAnsi="Montserrat" w:cs="Arial"/>
          <w:b/>
          <w:spacing w:val="2"/>
          <w:sz w:val="18"/>
          <w:szCs w:val="18"/>
        </w:rPr>
        <w:t>E</w:t>
      </w:r>
      <w:r w:rsidRPr="00400C33">
        <w:rPr>
          <w:rFonts w:ascii="Montserrat" w:eastAsia="Arial" w:hAnsi="Montserrat" w:cs="Arial"/>
          <w:b/>
          <w:sz w:val="18"/>
          <w:szCs w:val="18"/>
        </w:rPr>
        <w:t>S</w:t>
      </w:r>
      <w:r w:rsidRPr="00400C33">
        <w:rPr>
          <w:rFonts w:ascii="Montserrat" w:eastAsia="Arial" w:hAnsi="Montserrat" w:cs="Arial"/>
          <w:b/>
          <w:spacing w:val="-17"/>
          <w:sz w:val="18"/>
          <w:szCs w:val="18"/>
        </w:rPr>
        <w:t xml:space="preserve"> </w:t>
      </w:r>
      <w:r w:rsidRPr="00400C33">
        <w:rPr>
          <w:rFonts w:ascii="Montserrat" w:eastAsia="Arial" w:hAnsi="Montserrat" w:cs="Arial"/>
          <w:b/>
          <w:spacing w:val="3"/>
          <w:sz w:val="18"/>
          <w:szCs w:val="18"/>
        </w:rPr>
        <w:t>D</w:t>
      </w:r>
      <w:r w:rsidRPr="00400C33">
        <w:rPr>
          <w:rFonts w:ascii="Montserrat" w:eastAsia="Arial" w:hAnsi="Montserrat" w:cs="Arial"/>
          <w:b/>
          <w:sz w:val="18"/>
          <w:szCs w:val="18"/>
        </w:rPr>
        <w:t>E</w:t>
      </w:r>
      <w:r w:rsidRPr="00400C33">
        <w:rPr>
          <w:rFonts w:ascii="Montserrat" w:eastAsia="Arial" w:hAnsi="Montserrat" w:cs="Arial"/>
          <w:b/>
          <w:spacing w:val="-4"/>
          <w:sz w:val="18"/>
          <w:szCs w:val="18"/>
        </w:rPr>
        <w:t xml:space="preserve"> </w:t>
      </w:r>
      <w:r w:rsidRPr="00400C33">
        <w:rPr>
          <w:rFonts w:ascii="Montserrat" w:eastAsia="Arial" w:hAnsi="Montserrat" w:cs="Arial"/>
          <w:b/>
          <w:sz w:val="18"/>
          <w:szCs w:val="18"/>
        </w:rPr>
        <w:t>B</w:t>
      </w:r>
      <w:r w:rsidRPr="00400C33">
        <w:rPr>
          <w:rFonts w:ascii="Montserrat" w:eastAsia="Arial" w:hAnsi="Montserrat" w:cs="Arial"/>
          <w:b/>
          <w:spacing w:val="2"/>
          <w:sz w:val="18"/>
          <w:szCs w:val="18"/>
        </w:rPr>
        <w:t>IE</w:t>
      </w:r>
      <w:r w:rsidRPr="00400C33">
        <w:rPr>
          <w:rFonts w:ascii="Montserrat" w:eastAsia="Arial" w:hAnsi="Montserrat" w:cs="Arial"/>
          <w:b/>
          <w:sz w:val="18"/>
          <w:szCs w:val="18"/>
        </w:rPr>
        <w:t>N</w:t>
      </w:r>
      <w:r w:rsidRPr="00400C33">
        <w:rPr>
          <w:rFonts w:ascii="Montserrat" w:eastAsia="Arial" w:hAnsi="Montserrat" w:cs="Arial"/>
          <w:b/>
          <w:spacing w:val="-1"/>
          <w:sz w:val="18"/>
          <w:szCs w:val="18"/>
        </w:rPr>
        <w:t>E</w:t>
      </w:r>
      <w:r w:rsidRPr="00400C33">
        <w:rPr>
          <w:rFonts w:ascii="Montserrat" w:eastAsia="Arial" w:hAnsi="Montserrat" w:cs="Arial"/>
          <w:b/>
          <w:spacing w:val="2"/>
          <w:sz w:val="18"/>
          <w:szCs w:val="18"/>
        </w:rPr>
        <w:t>S</w:t>
      </w:r>
      <w:r w:rsidRPr="00400C33">
        <w:rPr>
          <w:rFonts w:ascii="Montserrat" w:eastAsia="Arial" w:hAnsi="Montserrat" w:cs="Arial"/>
          <w:b/>
          <w:sz w:val="18"/>
          <w:szCs w:val="18"/>
        </w:rPr>
        <w:t>,</w:t>
      </w:r>
      <w:r w:rsidRPr="00400C33">
        <w:rPr>
          <w:rFonts w:ascii="Montserrat" w:eastAsia="Arial" w:hAnsi="Montserrat" w:cs="Arial"/>
          <w:b/>
          <w:spacing w:val="-4"/>
          <w:sz w:val="18"/>
          <w:szCs w:val="18"/>
        </w:rPr>
        <w:t xml:space="preserve"> </w:t>
      </w:r>
      <w:r w:rsidRPr="00400C33">
        <w:rPr>
          <w:rFonts w:ascii="Montserrat" w:eastAsia="Arial" w:hAnsi="Montserrat" w:cs="Arial"/>
          <w:b/>
          <w:spacing w:val="-5"/>
          <w:sz w:val="18"/>
          <w:szCs w:val="18"/>
        </w:rPr>
        <w:t>A</w:t>
      </w:r>
      <w:r w:rsidRPr="00400C33">
        <w:rPr>
          <w:rFonts w:ascii="Montserrat" w:eastAsia="Arial" w:hAnsi="Montserrat" w:cs="Arial"/>
          <w:b/>
          <w:sz w:val="18"/>
          <w:szCs w:val="18"/>
        </w:rPr>
        <w:t>R</w:t>
      </w:r>
      <w:r w:rsidRPr="00400C33">
        <w:rPr>
          <w:rFonts w:ascii="Montserrat" w:eastAsia="Arial" w:hAnsi="Montserrat" w:cs="Arial"/>
          <w:b/>
          <w:spacing w:val="3"/>
          <w:sz w:val="18"/>
          <w:szCs w:val="18"/>
        </w:rPr>
        <w:t>R</w:t>
      </w:r>
      <w:r w:rsidRPr="00400C33">
        <w:rPr>
          <w:rFonts w:ascii="Montserrat" w:eastAsia="Arial" w:hAnsi="Montserrat" w:cs="Arial"/>
          <w:b/>
          <w:spacing w:val="-1"/>
          <w:sz w:val="18"/>
          <w:szCs w:val="18"/>
        </w:rPr>
        <w:t>E</w:t>
      </w:r>
      <w:r w:rsidRPr="00400C33">
        <w:rPr>
          <w:rFonts w:ascii="Montserrat" w:eastAsia="Arial" w:hAnsi="Montserrat" w:cs="Arial"/>
          <w:b/>
          <w:sz w:val="18"/>
          <w:szCs w:val="18"/>
        </w:rPr>
        <w:t>N</w:t>
      </w:r>
      <w:r w:rsidRPr="00400C33">
        <w:rPr>
          <w:rFonts w:ascii="Montserrat" w:eastAsia="Arial" w:hAnsi="Montserrat" w:cs="Arial"/>
          <w:b/>
          <w:spacing w:val="5"/>
          <w:sz w:val="18"/>
          <w:szCs w:val="18"/>
        </w:rPr>
        <w:t>D</w:t>
      </w:r>
      <w:r w:rsidRPr="00400C33">
        <w:rPr>
          <w:rFonts w:ascii="Montserrat" w:eastAsia="Arial" w:hAnsi="Montserrat" w:cs="Arial"/>
          <w:b/>
          <w:spacing w:val="-7"/>
          <w:sz w:val="18"/>
          <w:szCs w:val="18"/>
        </w:rPr>
        <w:t>A</w:t>
      </w:r>
      <w:r w:rsidRPr="00400C33">
        <w:rPr>
          <w:rFonts w:ascii="Montserrat" w:eastAsia="Arial" w:hAnsi="Montserrat" w:cs="Arial"/>
          <w:b/>
          <w:spacing w:val="4"/>
          <w:sz w:val="18"/>
          <w:szCs w:val="18"/>
        </w:rPr>
        <w:t>M</w:t>
      </w:r>
      <w:r w:rsidRPr="00400C33">
        <w:rPr>
          <w:rFonts w:ascii="Montserrat" w:eastAsia="Arial" w:hAnsi="Montserrat" w:cs="Arial"/>
          <w:b/>
          <w:spacing w:val="2"/>
          <w:sz w:val="18"/>
          <w:szCs w:val="18"/>
        </w:rPr>
        <w:t>I</w:t>
      </w:r>
      <w:r w:rsidRPr="00400C33">
        <w:rPr>
          <w:rFonts w:ascii="Montserrat" w:eastAsia="Arial" w:hAnsi="Montserrat" w:cs="Arial"/>
          <w:b/>
          <w:spacing w:val="-1"/>
          <w:sz w:val="18"/>
          <w:szCs w:val="18"/>
        </w:rPr>
        <w:t>E</w:t>
      </w:r>
      <w:r w:rsidRPr="00400C33">
        <w:rPr>
          <w:rFonts w:ascii="Montserrat" w:eastAsia="Arial" w:hAnsi="Montserrat" w:cs="Arial"/>
          <w:b/>
          <w:sz w:val="18"/>
          <w:szCs w:val="18"/>
        </w:rPr>
        <w:t>N</w:t>
      </w:r>
      <w:r w:rsidRPr="00400C33">
        <w:rPr>
          <w:rFonts w:ascii="Montserrat" w:eastAsia="Arial" w:hAnsi="Montserrat" w:cs="Arial"/>
          <w:b/>
          <w:spacing w:val="3"/>
          <w:sz w:val="18"/>
          <w:szCs w:val="18"/>
        </w:rPr>
        <w:t>T</w:t>
      </w:r>
      <w:r w:rsidRPr="00400C33">
        <w:rPr>
          <w:rFonts w:ascii="Montserrat" w:eastAsia="Arial" w:hAnsi="Montserrat" w:cs="Arial"/>
          <w:b/>
          <w:spacing w:val="1"/>
          <w:sz w:val="18"/>
          <w:szCs w:val="18"/>
        </w:rPr>
        <w:t>O</w:t>
      </w:r>
      <w:r w:rsidRPr="00400C33">
        <w:rPr>
          <w:rFonts w:ascii="Montserrat" w:eastAsia="Arial" w:hAnsi="Montserrat" w:cs="Arial"/>
          <w:b/>
          <w:sz w:val="18"/>
          <w:szCs w:val="18"/>
        </w:rPr>
        <w:t>S</w:t>
      </w:r>
      <w:r w:rsidRPr="00400C33">
        <w:rPr>
          <w:rFonts w:ascii="Montserrat" w:eastAsia="Arial" w:hAnsi="Montserrat" w:cs="Arial"/>
          <w:b/>
          <w:spacing w:val="-20"/>
          <w:sz w:val="18"/>
          <w:szCs w:val="18"/>
        </w:rPr>
        <w:t xml:space="preserve"> </w:t>
      </w:r>
      <w:r w:rsidRPr="00400C33">
        <w:rPr>
          <w:rFonts w:ascii="Montserrat" w:eastAsia="Arial" w:hAnsi="Montserrat" w:cs="Arial"/>
          <w:b/>
          <w:sz w:val="18"/>
          <w:szCs w:val="18"/>
        </w:rPr>
        <w:t>Y C</w:t>
      </w:r>
      <w:r w:rsidRPr="00400C33">
        <w:rPr>
          <w:rFonts w:ascii="Montserrat" w:eastAsia="Arial" w:hAnsi="Montserrat" w:cs="Arial"/>
          <w:b/>
          <w:spacing w:val="1"/>
          <w:sz w:val="18"/>
          <w:szCs w:val="18"/>
        </w:rPr>
        <w:t>O</w:t>
      </w:r>
      <w:r w:rsidRPr="00400C33">
        <w:rPr>
          <w:rFonts w:ascii="Montserrat" w:eastAsia="Arial" w:hAnsi="Montserrat" w:cs="Arial"/>
          <w:b/>
          <w:sz w:val="18"/>
          <w:szCs w:val="18"/>
        </w:rPr>
        <w:t>N</w:t>
      </w:r>
      <w:r w:rsidRPr="00400C33">
        <w:rPr>
          <w:rFonts w:ascii="Montserrat" w:eastAsia="Arial" w:hAnsi="Montserrat" w:cs="Arial"/>
          <w:b/>
          <w:spacing w:val="3"/>
          <w:sz w:val="18"/>
          <w:szCs w:val="18"/>
        </w:rPr>
        <w:t>TR</w:t>
      </w:r>
      <w:r w:rsidRPr="00400C33">
        <w:rPr>
          <w:rFonts w:ascii="Montserrat" w:eastAsia="Arial" w:hAnsi="Montserrat" w:cs="Arial"/>
          <w:b/>
          <w:spacing w:val="-7"/>
          <w:sz w:val="18"/>
          <w:szCs w:val="18"/>
        </w:rPr>
        <w:t>A</w:t>
      </w:r>
      <w:r w:rsidRPr="00400C33">
        <w:rPr>
          <w:rFonts w:ascii="Montserrat" w:eastAsia="Arial" w:hAnsi="Montserrat" w:cs="Arial"/>
          <w:b/>
          <w:spacing w:val="6"/>
          <w:sz w:val="18"/>
          <w:szCs w:val="18"/>
        </w:rPr>
        <w:t>T</w:t>
      </w:r>
      <w:r w:rsidRPr="00400C33">
        <w:rPr>
          <w:rFonts w:ascii="Montserrat" w:eastAsia="Arial" w:hAnsi="Montserrat" w:cs="Arial"/>
          <w:b/>
          <w:spacing w:val="-5"/>
          <w:sz w:val="18"/>
          <w:szCs w:val="18"/>
        </w:rPr>
        <w:t>A</w:t>
      </w:r>
      <w:r w:rsidRPr="00400C33">
        <w:rPr>
          <w:rFonts w:ascii="Montserrat" w:eastAsia="Arial" w:hAnsi="Montserrat" w:cs="Arial"/>
          <w:b/>
          <w:spacing w:val="3"/>
          <w:sz w:val="18"/>
          <w:szCs w:val="18"/>
        </w:rPr>
        <w:t>C</w:t>
      </w:r>
      <w:r w:rsidRPr="00400C33">
        <w:rPr>
          <w:rFonts w:ascii="Montserrat" w:eastAsia="Arial" w:hAnsi="Montserrat" w:cs="Arial"/>
          <w:b/>
          <w:sz w:val="18"/>
          <w:szCs w:val="18"/>
        </w:rPr>
        <w:t>I</w:t>
      </w:r>
      <w:r w:rsidRPr="00400C33">
        <w:rPr>
          <w:rFonts w:ascii="Montserrat" w:eastAsia="Arial" w:hAnsi="Montserrat" w:cs="Arial"/>
          <w:b/>
          <w:spacing w:val="1"/>
          <w:sz w:val="18"/>
          <w:szCs w:val="18"/>
        </w:rPr>
        <w:t>Ó</w:t>
      </w:r>
      <w:r w:rsidRPr="00400C33">
        <w:rPr>
          <w:rFonts w:ascii="Montserrat" w:eastAsia="Arial" w:hAnsi="Montserrat" w:cs="Arial"/>
          <w:b/>
          <w:sz w:val="18"/>
          <w:szCs w:val="18"/>
        </w:rPr>
        <w:t>N</w:t>
      </w:r>
      <w:r w:rsidRPr="00400C33">
        <w:rPr>
          <w:rFonts w:ascii="Montserrat" w:eastAsia="Arial" w:hAnsi="Montserrat" w:cs="Arial"/>
          <w:b/>
          <w:spacing w:val="-16"/>
          <w:sz w:val="18"/>
          <w:szCs w:val="18"/>
        </w:rPr>
        <w:t xml:space="preserve"> </w:t>
      </w:r>
      <w:r w:rsidRPr="00400C33">
        <w:rPr>
          <w:rFonts w:ascii="Montserrat" w:eastAsia="Arial" w:hAnsi="Montserrat" w:cs="Arial"/>
          <w:b/>
          <w:spacing w:val="3"/>
          <w:w w:val="99"/>
          <w:sz w:val="18"/>
          <w:szCs w:val="18"/>
        </w:rPr>
        <w:t>D</w:t>
      </w:r>
      <w:r w:rsidRPr="00400C33">
        <w:rPr>
          <w:rFonts w:ascii="Montserrat" w:eastAsia="Arial" w:hAnsi="Montserrat" w:cs="Arial"/>
          <w:b/>
          <w:w w:val="99"/>
          <w:sz w:val="18"/>
          <w:szCs w:val="18"/>
        </w:rPr>
        <w:t xml:space="preserve">E </w:t>
      </w:r>
      <w:r w:rsidRPr="00400C33">
        <w:rPr>
          <w:rFonts w:ascii="Montserrat" w:eastAsia="Arial" w:hAnsi="Montserrat" w:cs="Arial"/>
          <w:b/>
          <w:spacing w:val="-1"/>
          <w:w w:val="99"/>
          <w:sz w:val="18"/>
          <w:szCs w:val="18"/>
        </w:rPr>
        <w:t>SE</w:t>
      </w:r>
      <w:r w:rsidRPr="00400C33">
        <w:rPr>
          <w:rFonts w:ascii="Montserrat" w:eastAsia="Arial" w:hAnsi="Montserrat" w:cs="Arial"/>
          <w:b/>
          <w:spacing w:val="3"/>
          <w:w w:val="99"/>
          <w:sz w:val="18"/>
          <w:szCs w:val="18"/>
        </w:rPr>
        <w:t>R</w:t>
      </w:r>
      <w:r w:rsidRPr="00400C33">
        <w:rPr>
          <w:rFonts w:ascii="Montserrat" w:eastAsia="Arial" w:hAnsi="Montserrat" w:cs="Arial"/>
          <w:b/>
          <w:spacing w:val="-1"/>
          <w:w w:val="99"/>
          <w:sz w:val="18"/>
          <w:szCs w:val="18"/>
        </w:rPr>
        <w:t>V</w:t>
      </w:r>
      <w:r w:rsidRPr="00400C33">
        <w:rPr>
          <w:rFonts w:ascii="Montserrat" w:eastAsia="Arial" w:hAnsi="Montserrat" w:cs="Arial"/>
          <w:b/>
          <w:w w:val="99"/>
          <w:sz w:val="18"/>
          <w:szCs w:val="18"/>
        </w:rPr>
        <w:t>ICI</w:t>
      </w:r>
      <w:r w:rsidRPr="00400C33">
        <w:rPr>
          <w:rFonts w:ascii="Montserrat" w:eastAsia="Arial" w:hAnsi="Montserrat" w:cs="Arial"/>
          <w:b/>
          <w:spacing w:val="3"/>
          <w:w w:val="99"/>
          <w:sz w:val="18"/>
          <w:szCs w:val="18"/>
        </w:rPr>
        <w:t>O</w:t>
      </w:r>
      <w:r w:rsidRPr="00400C33">
        <w:rPr>
          <w:rFonts w:ascii="Montserrat" w:eastAsia="Arial" w:hAnsi="Montserrat" w:cs="Arial"/>
          <w:b/>
          <w:w w:val="99"/>
          <w:sz w:val="18"/>
          <w:szCs w:val="18"/>
        </w:rPr>
        <w:t>S</w:t>
      </w:r>
    </w:p>
    <w:p w14:paraId="3D01E446" w14:textId="77777777" w:rsidR="00C54188" w:rsidRPr="00400C33" w:rsidRDefault="00C54188" w:rsidP="003A666B">
      <w:pPr>
        <w:ind w:firstLine="709"/>
        <w:rPr>
          <w:rFonts w:ascii="Montserrat" w:eastAsia="Times New Roman" w:hAnsi="Montserrat" w:cs="Arial"/>
          <w:sz w:val="18"/>
          <w:szCs w:val="18"/>
          <w:lang w:val="es-ES" w:eastAsia="ar-SA"/>
        </w:rPr>
      </w:pPr>
    </w:p>
    <w:p w14:paraId="0C9F1997" w14:textId="77777777" w:rsidR="00C54188" w:rsidRPr="00400C33" w:rsidRDefault="00C54188" w:rsidP="003A666B">
      <w:pPr>
        <w:ind w:left="116" w:right="67"/>
        <w:jc w:val="both"/>
        <w:rPr>
          <w:rFonts w:ascii="Montserrat" w:eastAsia="Arial" w:hAnsi="Montserrat" w:cs="Arial"/>
          <w:sz w:val="18"/>
          <w:szCs w:val="18"/>
        </w:rPr>
      </w:pPr>
      <w:r w:rsidRPr="00400C33">
        <w:rPr>
          <w:rFonts w:ascii="Montserrat" w:eastAsia="Arial" w:hAnsi="Montserrat" w:cs="Arial"/>
          <w:spacing w:val="-1"/>
          <w:sz w:val="18"/>
          <w:szCs w:val="18"/>
        </w:rPr>
        <w:t>E</w:t>
      </w:r>
      <w:r w:rsidRPr="00400C33">
        <w:rPr>
          <w:rFonts w:ascii="Montserrat" w:eastAsia="Arial" w:hAnsi="Montserrat" w:cs="Arial"/>
          <w:sz w:val="18"/>
          <w:szCs w:val="18"/>
        </w:rPr>
        <w:t>l</w:t>
      </w:r>
      <w:r w:rsidRPr="00400C33">
        <w:rPr>
          <w:rFonts w:ascii="Montserrat" w:eastAsia="Arial" w:hAnsi="Montserrat" w:cs="Arial"/>
          <w:spacing w:val="9"/>
          <w:sz w:val="18"/>
          <w:szCs w:val="18"/>
        </w:rPr>
        <w:t xml:space="preserve"> </w:t>
      </w:r>
      <w:r w:rsidRPr="00400C33">
        <w:rPr>
          <w:rFonts w:ascii="Montserrat" w:eastAsia="Arial" w:hAnsi="Montserrat" w:cs="Arial"/>
          <w:sz w:val="18"/>
          <w:szCs w:val="18"/>
        </w:rPr>
        <w:t>In</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t</w:t>
      </w:r>
      <w:r w:rsidRPr="00400C33">
        <w:rPr>
          <w:rFonts w:ascii="Montserrat" w:eastAsia="Arial" w:hAnsi="Montserrat" w:cs="Arial"/>
          <w:spacing w:val="-1"/>
          <w:sz w:val="18"/>
          <w:szCs w:val="18"/>
        </w:rPr>
        <w:t>i</w:t>
      </w:r>
      <w:r w:rsidRPr="00400C33">
        <w:rPr>
          <w:rFonts w:ascii="Montserrat" w:eastAsia="Arial" w:hAnsi="Montserrat" w:cs="Arial"/>
          <w:sz w:val="18"/>
          <w:szCs w:val="18"/>
        </w:rPr>
        <w:t>tu</w:t>
      </w:r>
      <w:r w:rsidRPr="00400C33">
        <w:rPr>
          <w:rFonts w:ascii="Montserrat" w:eastAsia="Arial" w:hAnsi="Montserrat" w:cs="Arial"/>
          <w:spacing w:val="2"/>
          <w:sz w:val="18"/>
          <w:szCs w:val="18"/>
        </w:rPr>
        <w:t>t</w:t>
      </w:r>
      <w:r w:rsidRPr="00400C33">
        <w:rPr>
          <w:rFonts w:ascii="Montserrat" w:eastAsia="Arial" w:hAnsi="Montserrat" w:cs="Arial"/>
          <w:sz w:val="18"/>
          <w:szCs w:val="18"/>
        </w:rPr>
        <w:t>o</w:t>
      </w:r>
      <w:r w:rsidRPr="00400C33">
        <w:rPr>
          <w:rFonts w:ascii="Montserrat" w:eastAsia="Arial" w:hAnsi="Montserrat" w:cs="Arial"/>
          <w:spacing w:val="4"/>
          <w:sz w:val="18"/>
          <w:szCs w:val="18"/>
        </w:rPr>
        <w:t xml:space="preserve"> </w:t>
      </w:r>
      <w:r w:rsidRPr="00400C33">
        <w:rPr>
          <w:rFonts w:ascii="Montserrat" w:eastAsia="Arial" w:hAnsi="Montserrat" w:cs="Arial"/>
          <w:sz w:val="18"/>
          <w:szCs w:val="18"/>
        </w:rPr>
        <w:t>Me</w:t>
      </w:r>
      <w:r w:rsidRPr="00400C33">
        <w:rPr>
          <w:rFonts w:ascii="Montserrat" w:eastAsia="Arial" w:hAnsi="Montserrat" w:cs="Arial"/>
          <w:spacing w:val="1"/>
          <w:sz w:val="18"/>
          <w:szCs w:val="18"/>
        </w:rPr>
        <w:t>x</w:t>
      </w:r>
      <w:r w:rsidRPr="00400C33">
        <w:rPr>
          <w:rFonts w:ascii="Montserrat" w:eastAsia="Arial" w:hAnsi="Montserrat" w:cs="Arial"/>
          <w:spacing w:val="-1"/>
          <w:sz w:val="18"/>
          <w:szCs w:val="18"/>
        </w:rPr>
        <w:t>i</w:t>
      </w:r>
      <w:r w:rsidRPr="00400C33">
        <w:rPr>
          <w:rFonts w:ascii="Montserrat" w:eastAsia="Arial" w:hAnsi="Montserrat" w:cs="Arial"/>
          <w:spacing w:val="1"/>
          <w:sz w:val="18"/>
          <w:szCs w:val="18"/>
        </w:rPr>
        <w:t>c</w:t>
      </w:r>
      <w:r w:rsidRPr="00400C33">
        <w:rPr>
          <w:rFonts w:ascii="Montserrat" w:eastAsia="Arial" w:hAnsi="Montserrat" w:cs="Arial"/>
          <w:sz w:val="18"/>
          <w:szCs w:val="18"/>
        </w:rPr>
        <w:t>a</w:t>
      </w:r>
      <w:r w:rsidRPr="00400C33">
        <w:rPr>
          <w:rFonts w:ascii="Montserrat" w:eastAsia="Arial" w:hAnsi="Montserrat" w:cs="Arial"/>
          <w:spacing w:val="2"/>
          <w:sz w:val="18"/>
          <w:szCs w:val="18"/>
        </w:rPr>
        <w:t>n</w:t>
      </w:r>
      <w:r w:rsidRPr="00400C33">
        <w:rPr>
          <w:rFonts w:ascii="Montserrat" w:eastAsia="Arial" w:hAnsi="Montserrat" w:cs="Arial"/>
          <w:sz w:val="18"/>
          <w:szCs w:val="18"/>
        </w:rPr>
        <w:t>o</w:t>
      </w:r>
      <w:r w:rsidRPr="00400C33">
        <w:rPr>
          <w:rFonts w:ascii="Montserrat" w:eastAsia="Arial" w:hAnsi="Montserrat" w:cs="Arial"/>
          <w:spacing w:val="2"/>
          <w:sz w:val="18"/>
          <w:szCs w:val="18"/>
        </w:rPr>
        <w:t xml:space="preserve"> </w:t>
      </w:r>
      <w:r w:rsidRPr="00400C33">
        <w:rPr>
          <w:rFonts w:ascii="Montserrat" w:eastAsia="Arial" w:hAnsi="Montserrat" w:cs="Arial"/>
          <w:sz w:val="18"/>
          <w:szCs w:val="18"/>
        </w:rPr>
        <w:t>d</w:t>
      </w:r>
      <w:r w:rsidRPr="00400C33">
        <w:rPr>
          <w:rFonts w:ascii="Montserrat" w:eastAsia="Arial" w:hAnsi="Montserrat" w:cs="Arial"/>
          <w:spacing w:val="2"/>
          <w:sz w:val="18"/>
          <w:szCs w:val="18"/>
        </w:rPr>
        <w:t>e</w:t>
      </w:r>
      <w:r w:rsidRPr="00400C33">
        <w:rPr>
          <w:rFonts w:ascii="Montserrat" w:eastAsia="Arial" w:hAnsi="Montserrat" w:cs="Arial"/>
          <w:sz w:val="18"/>
          <w:szCs w:val="18"/>
        </w:rPr>
        <w:t>l</w:t>
      </w:r>
      <w:r w:rsidRPr="00400C33">
        <w:rPr>
          <w:rFonts w:ascii="Montserrat" w:eastAsia="Arial" w:hAnsi="Montserrat" w:cs="Arial"/>
          <w:spacing w:val="8"/>
          <w:sz w:val="18"/>
          <w:szCs w:val="18"/>
        </w:rPr>
        <w:t xml:space="preserve"> </w:t>
      </w:r>
      <w:r w:rsidRPr="00400C33">
        <w:rPr>
          <w:rFonts w:ascii="Montserrat" w:eastAsia="Arial" w:hAnsi="Montserrat" w:cs="Arial"/>
          <w:spacing w:val="2"/>
          <w:sz w:val="18"/>
          <w:szCs w:val="18"/>
        </w:rPr>
        <w:t>S</w:t>
      </w:r>
      <w:r w:rsidRPr="00400C33">
        <w:rPr>
          <w:rFonts w:ascii="Montserrat" w:eastAsia="Arial" w:hAnsi="Montserrat" w:cs="Arial"/>
          <w:sz w:val="18"/>
          <w:szCs w:val="18"/>
        </w:rPr>
        <w:t>egu</w:t>
      </w:r>
      <w:r w:rsidRPr="00400C33">
        <w:rPr>
          <w:rFonts w:ascii="Montserrat" w:eastAsia="Arial" w:hAnsi="Montserrat" w:cs="Arial"/>
          <w:spacing w:val="1"/>
          <w:sz w:val="18"/>
          <w:szCs w:val="18"/>
        </w:rPr>
        <w:t>r</w:t>
      </w:r>
      <w:r w:rsidRPr="00400C33">
        <w:rPr>
          <w:rFonts w:ascii="Montserrat" w:eastAsia="Arial" w:hAnsi="Montserrat" w:cs="Arial"/>
          <w:sz w:val="18"/>
          <w:szCs w:val="18"/>
        </w:rPr>
        <w:t>o</w:t>
      </w:r>
      <w:r w:rsidRPr="00400C33">
        <w:rPr>
          <w:rFonts w:ascii="Montserrat" w:eastAsia="Arial" w:hAnsi="Montserrat" w:cs="Arial"/>
          <w:spacing w:val="4"/>
          <w:sz w:val="18"/>
          <w:szCs w:val="18"/>
        </w:rPr>
        <w:t xml:space="preserve"> </w:t>
      </w:r>
      <w:r w:rsidRPr="00400C33">
        <w:rPr>
          <w:rFonts w:ascii="Montserrat" w:eastAsia="Arial" w:hAnsi="Montserrat" w:cs="Arial"/>
          <w:spacing w:val="2"/>
          <w:sz w:val="18"/>
          <w:szCs w:val="18"/>
        </w:rPr>
        <w:t>S</w:t>
      </w:r>
      <w:r w:rsidRPr="00400C33">
        <w:rPr>
          <w:rFonts w:ascii="Montserrat" w:eastAsia="Arial" w:hAnsi="Montserrat" w:cs="Arial"/>
          <w:sz w:val="18"/>
          <w:szCs w:val="18"/>
        </w:rPr>
        <w:t>o</w:t>
      </w:r>
      <w:r w:rsidRPr="00400C33">
        <w:rPr>
          <w:rFonts w:ascii="Montserrat" w:eastAsia="Arial" w:hAnsi="Montserrat" w:cs="Arial"/>
          <w:spacing w:val="1"/>
          <w:sz w:val="18"/>
          <w:szCs w:val="18"/>
        </w:rPr>
        <w:t>c</w:t>
      </w:r>
      <w:r w:rsidRPr="00400C33">
        <w:rPr>
          <w:rFonts w:ascii="Montserrat" w:eastAsia="Arial" w:hAnsi="Montserrat" w:cs="Arial"/>
          <w:spacing w:val="-1"/>
          <w:sz w:val="18"/>
          <w:szCs w:val="18"/>
        </w:rPr>
        <w:t>i</w:t>
      </w:r>
      <w:r w:rsidRPr="00400C33">
        <w:rPr>
          <w:rFonts w:ascii="Montserrat" w:eastAsia="Arial" w:hAnsi="Montserrat" w:cs="Arial"/>
          <w:spacing w:val="2"/>
          <w:sz w:val="18"/>
          <w:szCs w:val="18"/>
        </w:rPr>
        <w:t>a</w:t>
      </w:r>
      <w:r w:rsidRPr="00400C33">
        <w:rPr>
          <w:rFonts w:ascii="Montserrat" w:eastAsia="Arial" w:hAnsi="Montserrat" w:cs="Arial"/>
          <w:sz w:val="18"/>
          <w:szCs w:val="18"/>
        </w:rPr>
        <w:t>l</w:t>
      </w:r>
      <w:r w:rsidRPr="00400C33">
        <w:rPr>
          <w:rFonts w:ascii="Montserrat" w:eastAsia="Arial" w:hAnsi="Montserrat" w:cs="Arial"/>
          <w:spacing w:val="5"/>
          <w:sz w:val="18"/>
          <w:szCs w:val="18"/>
        </w:rPr>
        <w:t xml:space="preserve"> </w:t>
      </w:r>
      <w:r w:rsidRPr="00400C33">
        <w:rPr>
          <w:rFonts w:ascii="Montserrat" w:eastAsia="Arial" w:hAnsi="Montserrat" w:cs="Arial"/>
          <w:spacing w:val="1"/>
          <w:sz w:val="18"/>
          <w:szCs w:val="18"/>
        </w:rPr>
        <w:t>(</w:t>
      </w:r>
      <w:r w:rsidRPr="00400C33">
        <w:rPr>
          <w:rFonts w:ascii="Montserrat" w:eastAsia="Arial" w:hAnsi="Montserrat" w:cs="Arial"/>
          <w:sz w:val="18"/>
          <w:szCs w:val="18"/>
        </w:rPr>
        <w:t>IM</w:t>
      </w:r>
      <w:r w:rsidRPr="00400C33">
        <w:rPr>
          <w:rFonts w:ascii="Montserrat" w:eastAsia="Arial" w:hAnsi="Montserrat" w:cs="Arial"/>
          <w:spacing w:val="2"/>
          <w:sz w:val="18"/>
          <w:szCs w:val="18"/>
        </w:rPr>
        <w:t>S</w:t>
      </w:r>
      <w:r w:rsidRPr="00400C33">
        <w:rPr>
          <w:rFonts w:ascii="Montserrat" w:eastAsia="Arial" w:hAnsi="Montserrat" w:cs="Arial"/>
          <w:spacing w:val="-1"/>
          <w:sz w:val="18"/>
          <w:szCs w:val="18"/>
        </w:rPr>
        <w:t>S</w:t>
      </w:r>
      <w:r w:rsidRPr="00400C33">
        <w:rPr>
          <w:rFonts w:ascii="Montserrat" w:eastAsia="Arial" w:hAnsi="Montserrat" w:cs="Arial"/>
          <w:spacing w:val="1"/>
          <w:sz w:val="18"/>
          <w:szCs w:val="18"/>
        </w:rPr>
        <w:t>)</w:t>
      </w:r>
      <w:r w:rsidRPr="00400C33">
        <w:rPr>
          <w:rFonts w:ascii="Montserrat" w:eastAsia="Arial" w:hAnsi="Montserrat" w:cs="Arial"/>
          <w:sz w:val="18"/>
          <w:szCs w:val="18"/>
        </w:rPr>
        <w:t>,</w:t>
      </w:r>
      <w:r w:rsidRPr="00400C33">
        <w:rPr>
          <w:rFonts w:ascii="Montserrat" w:eastAsia="Arial" w:hAnsi="Montserrat" w:cs="Arial"/>
          <w:spacing w:val="5"/>
          <w:sz w:val="18"/>
          <w:szCs w:val="18"/>
        </w:rPr>
        <w:t xml:space="preserve"> </w:t>
      </w:r>
      <w:r w:rsidRPr="00400C33">
        <w:rPr>
          <w:rFonts w:ascii="Montserrat" w:eastAsia="Arial" w:hAnsi="Montserrat" w:cs="Arial"/>
          <w:sz w:val="18"/>
          <w:szCs w:val="18"/>
        </w:rPr>
        <w:t>es</w:t>
      </w:r>
      <w:r w:rsidRPr="00400C33">
        <w:rPr>
          <w:rFonts w:ascii="Montserrat" w:eastAsia="Arial" w:hAnsi="Montserrat" w:cs="Arial"/>
          <w:spacing w:val="11"/>
          <w:sz w:val="18"/>
          <w:szCs w:val="18"/>
        </w:rPr>
        <w:t xml:space="preserve"> </w:t>
      </w:r>
      <w:r w:rsidRPr="00400C33">
        <w:rPr>
          <w:rFonts w:ascii="Montserrat" w:eastAsia="Arial" w:hAnsi="Montserrat" w:cs="Arial"/>
          <w:spacing w:val="1"/>
          <w:sz w:val="18"/>
          <w:szCs w:val="18"/>
        </w:rPr>
        <w:t>r</w:t>
      </w:r>
      <w:r w:rsidRPr="00400C33">
        <w:rPr>
          <w:rFonts w:ascii="Montserrat" w:eastAsia="Arial" w:hAnsi="Montserrat" w:cs="Arial"/>
          <w:sz w:val="18"/>
          <w:szCs w:val="18"/>
        </w:rPr>
        <w:t>e</w:t>
      </w:r>
      <w:r w:rsidRPr="00400C33">
        <w:rPr>
          <w:rFonts w:ascii="Montserrat" w:eastAsia="Arial" w:hAnsi="Montserrat" w:cs="Arial"/>
          <w:spacing w:val="1"/>
          <w:sz w:val="18"/>
          <w:szCs w:val="18"/>
        </w:rPr>
        <w:t>s</w:t>
      </w:r>
      <w:r w:rsidRPr="00400C33">
        <w:rPr>
          <w:rFonts w:ascii="Montserrat" w:eastAsia="Arial" w:hAnsi="Montserrat" w:cs="Arial"/>
          <w:sz w:val="18"/>
          <w:szCs w:val="18"/>
        </w:rPr>
        <w:t>pon</w:t>
      </w:r>
      <w:r w:rsidRPr="00400C33">
        <w:rPr>
          <w:rFonts w:ascii="Montserrat" w:eastAsia="Arial" w:hAnsi="Montserrat" w:cs="Arial"/>
          <w:spacing w:val="1"/>
          <w:sz w:val="18"/>
          <w:szCs w:val="18"/>
        </w:rPr>
        <w:t>s</w:t>
      </w:r>
      <w:r w:rsidRPr="00400C33">
        <w:rPr>
          <w:rFonts w:ascii="Montserrat" w:eastAsia="Arial" w:hAnsi="Montserrat" w:cs="Arial"/>
          <w:sz w:val="18"/>
          <w:szCs w:val="18"/>
        </w:rPr>
        <w:t>a</w:t>
      </w:r>
      <w:r w:rsidRPr="00400C33">
        <w:rPr>
          <w:rFonts w:ascii="Montserrat" w:eastAsia="Arial" w:hAnsi="Montserrat" w:cs="Arial"/>
          <w:spacing w:val="2"/>
          <w:sz w:val="18"/>
          <w:szCs w:val="18"/>
        </w:rPr>
        <w:t>b</w:t>
      </w:r>
      <w:r w:rsidRPr="00400C33">
        <w:rPr>
          <w:rFonts w:ascii="Montserrat" w:eastAsia="Arial" w:hAnsi="Montserrat" w:cs="Arial"/>
          <w:spacing w:val="-1"/>
          <w:sz w:val="18"/>
          <w:szCs w:val="18"/>
        </w:rPr>
        <w:t>l</w:t>
      </w:r>
      <w:r w:rsidRPr="00400C33">
        <w:rPr>
          <w:rFonts w:ascii="Montserrat" w:eastAsia="Arial" w:hAnsi="Montserrat" w:cs="Arial"/>
          <w:sz w:val="18"/>
          <w:szCs w:val="18"/>
        </w:rPr>
        <w:t>e d</w:t>
      </w:r>
      <w:r w:rsidRPr="00400C33">
        <w:rPr>
          <w:rFonts w:ascii="Montserrat" w:eastAsia="Arial" w:hAnsi="Montserrat" w:cs="Arial"/>
          <w:spacing w:val="2"/>
          <w:sz w:val="18"/>
          <w:szCs w:val="18"/>
        </w:rPr>
        <w:t>e</w:t>
      </w:r>
      <w:r w:rsidRPr="00400C33">
        <w:rPr>
          <w:rFonts w:ascii="Montserrat" w:eastAsia="Arial" w:hAnsi="Montserrat" w:cs="Arial"/>
          <w:sz w:val="18"/>
          <w:szCs w:val="18"/>
        </w:rPr>
        <w:t>l</w:t>
      </w:r>
      <w:r w:rsidRPr="00400C33">
        <w:rPr>
          <w:rFonts w:ascii="Montserrat" w:eastAsia="Arial" w:hAnsi="Montserrat" w:cs="Arial"/>
          <w:spacing w:val="8"/>
          <w:sz w:val="18"/>
          <w:szCs w:val="18"/>
        </w:rPr>
        <w:t xml:space="preserve"> </w:t>
      </w:r>
      <w:r w:rsidRPr="00400C33">
        <w:rPr>
          <w:rFonts w:ascii="Montserrat" w:eastAsia="Arial" w:hAnsi="Montserrat" w:cs="Arial"/>
          <w:sz w:val="18"/>
          <w:szCs w:val="18"/>
        </w:rPr>
        <w:t>t</w:t>
      </w:r>
      <w:r w:rsidRPr="00400C33">
        <w:rPr>
          <w:rFonts w:ascii="Montserrat" w:eastAsia="Arial" w:hAnsi="Montserrat" w:cs="Arial"/>
          <w:spacing w:val="1"/>
          <w:sz w:val="18"/>
          <w:szCs w:val="18"/>
        </w:rPr>
        <w:t>r</w:t>
      </w:r>
      <w:r w:rsidRPr="00400C33">
        <w:rPr>
          <w:rFonts w:ascii="Montserrat" w:eastAsia="Arial" w:hAnsi="Montserrat" w:cs="Arial"/>
          <w:sz w:val="18"/>
          <w:szCs w:val="18"/>
        </w:rPr>
        <w:t>ata</w:t>
      </w:r>
      <w:r w:rsidRPr="00400C33">
        <w:rPr>
          <w:rFonts w:ascii="Montserrat" w:eastAsia="Arial" w:hAnsi="Montserrat" w:cs="Arial"/>
          <w:spacing w:val="4"/>
          <w:sz w:val="18"/>
          <w:szCs w:val="18"/>
        </w:rPr>
        <w:t>m</w:t>
      </w:r>
      <w:r w:rsidRPr="00400C33">
        <w:rPr>
          <w:rFonts w:ascii="Montserrat" w:eastAsia="Arial" w:hAnsi="Montserrat" w:cs="Arial"/>
          <w:spacing w:val="-1"/>
          <w:sz w:val="18"/>
          <w:szCs w:val="18"/>
        </w:rPr>
        <w:t>i</w:t>
      </w:r>
      <w:r w:rsidRPr="00400C33">
        <w:rPr>
          <w:rFonts w:ascii="Montserrat" w:eastAsia="Arial" w:hAnsi="Montserrat" w:cs="Arial"/>
          <w:sz w:val="18"/>
          <w:szCs w:val="18"/>
        </w:rPr>
        <w:t>ento</w:t>
      </w:r>
      <w:r w:rsidRPr="00400C33">
        <w:rPr>
          <w:rFonts w:ascii="Montserrat" w:eastAsia="Arial" w:hAnsi="Montserrat" w:cs="Arial"/>
          <w:spacing w:val="4"/>
          <w:sz w:val="18"/>
          <w:szCs w:val="18"/>
        </w:rPr>
        <w:t xml:space="preserve"> </w:t>
      </w:r>
      <w:r w:rsidRPr="00400C33">
        <w:rPr>
          <w:rFonts w:ascii="Montserrat" w:eastAsia="Arial" w:hAnsi="Montserrat" w:cs="Arial"/>
          <w:sz w:val="18"/>
          <w:szCs w:val="18"/>
        </w:rPr>
        <w:t>de</w:t>
      </w:r>
      <w:r w:rsidRPr="00400C33">
        <w:rPr>
          <w:rFonts w:ascii="Montserrat" w:eastAsia="Arial" w:hAnsi="Montserrat" w:cs="Arial"/>
          <w:spacing w:val="9"/>
          <w:sz w:val="18"/>
          <w:szCs w:val="18"/>
        </w:rPr>
        <w:t xml:space="preserve"> </w:t>
      </w:r>
      <w:r w:rsidRPr="00400C33">
        <w:rPr>
          <w:rFonts w:ascii="Montserrat" w:eastAsia="Arial" w:hAnsi="Montserrat" w:cs="Arial"/>
          <w:spacing w:val="-1"/>
          <w:sz w:val="18"/>
          <w:szCs w:val="18"/>
        </w:rPr>
        <w:t>l</w:t>
      </w:r>
      <w:r w:rsidRPr="00400C33">
        <w:rPr>
          <w:rFonts w:ascii="Montserrat" w:eastAsia="Arial" w:hAnsi="Montserrat" w:cs="Arial"/>
          <w:sz w:val="18"/>
          <w:szCs w:val="18"/>
        </w:rPr>
        <w:t>os</w:t>
      </w:r>
      <w:r w:rsidRPr="00400C33">
        <w:rPr>
          <w:rFonts w:ascii="Montserrat" w:eastAsia="Arial" w:hAnsi="Montserrat" w:cs="Arial"/>
          <w:spacing w:val="10"/>
          <w:sz w:val="18"/>
          <w:szCs w:val="18"/>
        </w:rPr>
        <w:t xml:space="preserve"> </w:t>
      </w:r>
      <w:r w:rsidRPr="00400C33">
        <w:rPr>
          <w:rFonts w:ascii="Montserrat" w:eastAsia="Arial" w:hAnsi="Montserrat" w:cs="Arial"/>
          <w:sz w:val="18"/>
          <w:szCs w:val="18"/>
        </w:rPr>
        <w:t>da</w:t>
      </w:r>
      <w:r w:rsidRPr="00400C33">
        <w:rPr>
          <w:rFonts w:ascii="Montserrat" w:eastAsia="Arial" w:hAnsi="Montserrat" w:cs="Arial"/>
          <w:spacing w:val="2"/>
          <w:sz w:val="18"/>
          <w:szCs w:val="18"/>
        </w:rPr>
        <w:t>t</w:t>
      </w:r>
      <w:r w:rsidRPr="00400C33">
        <w:rPr>
          <w:rFonts w:ascii="Montserrat" w:eastAsia="Arial" w:hAnsi="Montserrat" w:cs="Arial"/>
          <w:sz w:val="18"/>
          <w:szCs w:val="18"/>
        </w:rPr>
        <w:t>os</w:t>
      </w:r>
      <w:r w:rsidRPr="00400C33">
        <w:rPr>
          <w:rFonts w:ascii="Montserrat" w:eastAsia="Arial" w:hAnsi="Montserrat" w:cs="Arial"/>
          <w:spacing w:val="8"/>
          <w:sz w:val="18"/>
          <w:szCs w:val="18"/>
        </w:rPr>
        <w:t xml:space="preserve"> </w:t>
      </w:r>
      <w:r w:rsidRPr="00400C33">
        <w:rPr>
          <w:rFonts w:ascii="Montserrat" w:eastAsia="Arial" w:hAnsi="Montserrat" w:cs="Arial"/>
          <w:sz w:val="18"/>
          <w:szCs w:val="18"/>
        </w:rPr>
        <w:t>pe</w:t>
      </w:r>
      <w:r w:rsidRPr="00400C33">
        <w:rPr>
          <w:rFonts w:ascii="Montserrat" w:eastAsia="Arial" w:hAnsi="Montserrat" w:cs="Arial"/>
          <w:spacing w:val="1"/>
          <w:sz w:val="18"/>
          <w:szCs w:val="18"/>
        </w:rPr>
        <w:t>rs</w:t>
      </w:r>
      <w:r w:rsidRPr="00400C33">
        <w:rPr>
          <w:rFonts w:ascii="Montserrat" w:eastAsia="Arial" w:hAnsi="Montserrat" w:cs="Arial"/>
          <w:sz w:val="18"/>
          <w:szCs w:val="18"/>
        </w:rPr>
        <w:t>on</w:t>
      </w:r>
      <w:r w:rsidRPr="00400C33">
        <w:rPr>
          <w:rFonts w:ascii="Montserrat" w:eastAsia="Arial" w:hAnsi="Montserrat" w:cs="Arial"/>
          <w:spacing w:val="2"/>
          <w:sz w:val="18"/>
          <w:szCs w:val="18"/>
        </w:rPr>
        <w:t>a</w:t>
      </w:r>
      <w:r w:rsidRPr="00400C33">
        <w:rPr>
          <w:rFonts w:ascii="Montserrat" w:eastAsia="Arial" w:hAnsi="Montserrat" w:cs="Arial"/>
          <w:spacing w:val="-1"/>
          <w:sz w:val="18"/>
          <w:szCs w:val="18"/>
        </w:rPr>
        <w:t>l</w:t>
      </w:r>
      <w:r w:rsidRPr="00400C33">
        <w:rPr>
          <w:rFonts w:ascii="Montserrat" w:eastAsia="Arial" w:hAnsi="Montserrat" w:cs="Arial"/>
          <w:sz w:val="18"/>
          <w:szCs w:val="18"/>
        </w:rPr>
        <w:t>es</w:t>
      </w:r>
      <w:r w:rsidRPr="00400C33">
        <w:rPr>
          <w:rFonts w:ascii="Montserrat" w:eastAsia="Arial" w:hAnsi="Montserrat" w:cs="Arial"/>
          <w:spacing w:val="3"/>
          <w:sz w:val="18"/>
          <w:szCs w:val="18"/>
        </w:rPr>
        <w:t xml:space="preserve"> </w:t>
      </w:r>
      <w:r w:rsidRPr="00400C33">
        <w:rPr>
          <w:rFonts w:ascii="Montserrat" w:eastAsia="Arial" w:hAnsi="Montserrat" w:cs="Arial"/>
          <w:sz w:val="18"/>
          <w:szCs w:val="18"/>
        </w:rPr>
        <w:t>q</w:t>
      </w:r>
      <w:r w:rsidRPr="00400C33">
        <w:rPr>
          <w:rFonts w:ascii="Montserrat" w:eastAsia="Arial" w:hAnsi="Montserrat" w:cs="Arial"/>
          <w:spacing w:val="2"/>
          <w:sz w:val="18"/>
          <w:szCs w:val="18"/>
        </w:rPr>
        <w:t>u</w:t>
      </w:r>
      <w:r w:rsidRPr="00400C33">
        <w:rPr>
          <w:rFonts w:ascii="Montserrat" w:eastAsia="Arial" w:hAnsi="Montserrat" w:cs="Arial"/>
          <w:sz w:val="18"/>
          <w:szCs w:val="18"/>
        </w:rPr>
        <w:t>e nos</w:t>
      </w:r>
      <w:r w:rsidRPr="00400C33">
        <w:rPr>
          <w:rFonts w:ascii="Montserrat" w:eastAsia="Arial" w:hAnsi="Montserrat" w:cs="Arial"/>
          <w:spacing w:val="9"/>
          <w:sz w:val="18"/>
          <w:szCs w:val="18"/>
        </w:rPr>
        <w:t xml:space="preserve"> </w:t>
      </w:r>
      <w:r w:rsidRPr="00400C33">
        <w:rPr>
          <w:rFonts w:ascii="Montserrat" w:eastAsia="Arial" w:hAnsi="Montserrat" w:cs="Arial"/>
          <w:sz w:val="18"/>
          <w:szCs w:val="18"/>
        </w:rPr>
        <w:t>p</w:t>
      </w:r>
      <w:r w:rsidRPr="00400C33">
        <w:rPr>
          <w:rFonts w:ascii="Montserrat" w:eastAsia="Arial" w:hAnsi="Montserrat" w:cs="Arial"/>
          <w:spacing w:val="1"/>
          <w:sz w:val="18"/>
          <w:szCs w:val="18"/>
        </w:rPr>
        <w:t>r</w:t>
      </w:r>
      <w:r w:rsidRPr="00400C33">
        <w:rPr>
          <w:rFonts w:ascii="Montserrat" w:eastAsia="Arial" w:hAnsi="Montserrat" w:cs="Arial"/>
          <w:sz w:val="18"/>
          <w:szCs w:val="18"/>
        </w:rPr>
        <w:t>opo</w:t>
      </w:r>
      <w:r w:rsidRPr="00400C33">
        <w:rPr>
          <w:rFonts w:ascii="Montserrat" w:eastAsia="Arial" w:hAnsi="Montserrat" w:cs="Arial"/>
          <w:spacing w:val="1"/>
          <w:sz w:val="18"/>
          <w:szCs w:val="18"/>
        </w:rPr>
        <w:t>rc</w:t>
      </w:r>
      <w:r w:rsidRPr="00400C33">
        <w:rPr>
          <w:rFonts w:ascii="Montserrat" w:eastAsia="Arial" w:hAnsi="Montserrat" w:cs="Arial"/>
          <w:spacing w:val="-1"/>
          <w:sz w:val="18"/>
          <w:szCs w:val="18"/>
        </w:rPr>
        <w:t>i</w:t>
      </w:r>
      <w:r w:rsidRPr="00400C33">
        <w:rPr>
          <w:rFonts w:ascii="Montserrat" w:eastAsia="Arial" w:hAnsi="Montserrat" w:cs="Arial"/>
          <w:spacing w:val="2"/>
          <w:sz w:val="18"/>
          <w:szCs w:val="18"/>
        </w:rPr>
        <w:t>o</w:t>
      </w:r>
      <w:r w:rsidRPr="00400C33">
        <w:rPr>
          <w:rFonts w:ascii="Montserrat" w:eastAsia="Arial" w:hAnsi="Montserrat" w:cs="Arial"/>
          <w:sz w:val="18"/>
          <w:szCs w:val="18"/>
        </w:rPr>
        <w:t xml:space="preserve">ne, </w:t>
      </w:r>
      <w:r w:rsidRPr="00400C33">
        <w:rPr>
          <w:rFonts w:ascii="Montserrat" w:eastAsia="Arial" w:hAnsi="Montserrat" w:cs="Arial"/>
          <w:spacing w:val="1"/>
          <w:sz w:val="18"/>
          <w:szCs w:val="18"/>
        </w:rPr>
        <w:t>l</w:t>
      </w:r>
      <w:r w:rsidRPr="00400C33">
        <w:rPr>
          <w:rFonts w:ascii="Montserrat" w:eastAsia="Arial" w:hAnsi="Montserrat" w:cs="Arial"/>
          <w:sz w:val="18"/>
          <w:szCs w:val="18"/>
        </w:rPr>
        <w:t>os</w:t>
      </w:r>
      <w:r w:rsidRPr="00400C33">
        <w:rPr>
          <w:rFonts w:ascii="Montserrat" w:eastAsia="Arial" w:hAnsi="Montserrat" w:cs="Arial"/>
          <w:spacing w:val="10"/>
          <w:sz w:val="18"/>
          <w:szCs w:val="18"/>
        </w:rPr>
        <w:t xml:space="preserve"> </w:t>
      </w:r>
      <w:r w:rsidRPr="00400C33">
        <w:rPr>
          <w:rFonts w:ascii="Montserrat" w:eastAsia="Arial" w:hAnsi="Montserrat" w:cs="Arial"/>
          <w:spacing w:val="1"/>
          <w:sz w:val="18"/>
          <w:szCs w:val="18"/>
        </w:rPr>
        <w:t>c</w:t>
      </w:r>
      <w:r w:rsidRPr="00400C33">
        <w:rPr>
          <w:rFonts w:ascii="Montserrat" w:eastAsia="Arial" w:hAnsi="Montserrat" w:cs="Arial"/>
          <w:sz w:val="18"/>
          <w:szCs w:val="18"/>
        </w:rPr>
        <w:t>ua</w:t>
      </w:r>
      <w:r w:rsidRPr="00400C33">
        <w:rPr>
          <w:rFonts w:ascii="Montserrat" w:eastAsia="Arial" w:hAnsi="Montserrat" w:cs="Arial"/>
          <w:spacing w:val="-1"/>
          <w:sz w:val="18"/>
          <w:szCs w:val="18"/>
        </w:rPr>
        <w:t>l</w:t>
      </w:r>
      <w:r w:rsidRPr="00400C33">
        <w:rPr>
          <w:rFonts w:ascii="Montserrat" w:eastAsia="Arial" w:hAnsi="Montserrat" w:cs="Arial"/>
          <w:spacing w:val="2"/>
          <w:sz w:val="18"/>
          <w:szCs w:val="18"/>
        </w:rPr>
        <w:t>e</w:t>
      </w:r>
      <w:r w:rsidRPr="00400C33">
        <w:rPr>
          <w:rFonts w:ascii="Montserrat" w:eastAsia="Arial" w:hAnsi="Montserrat" w:cs="Arial"/>
          <w:sz w:val="18"/>
          <w:szCs w:val="18"/>
        </w:rPr>
        <w:t>s</w:t>
      </w:r>
      <w:r w:rsidRPr="00400C33">
        <w:rPr>
          <w:rFonts w:ascii="Montserrat" w:eastAsia="Arial" w:hAnsi="Montserrat" w:cs="Arial"/>
          <w:spacing w:val="7"/>
          <w:sz w:val="18"/>
          <w:szCs w:val="18"/>
        </w:rPr>
        <w:t xml:space="preserve"> </w:t>
      </w:r>
      <w:r w:rsidRPr="00400C33">
        <w:rPr>
          <w:rFonts w:ascii="Montserrat" w:eastAsia="Arial" w:hAnsi="Montserrat" w:cs="Arial"/>
          <w:spacing w:val="1"/>
          <w:sz w:val="18"/>
          <w:szCs w:val="18"/>
        </w:rPr>
        <w:t>s</w:t>
      </w:r>
      <w:r w:rsidRPr="00400C33">
        <w:rPr>
          <w:rFonts w:ascii="Montserrat" w:eastAsia="Arial" w:hAnsi="Montserrat" w:cs="Arial"/>
          <w:sz w:val="18"/>
          <w:szCs w:val="18"/>
        </w:rPr>
        <w:t>e</w:t>
      </w:r>
      <w:r w:rsidRPr="00400C33">
        <w:rPr>
          <w:rFonts w:ascii="Montserrat" w:eastAsia="Arial" w:hAnsi="Montserrat" w:cs="Arial"/>
          <w:spacing w:val="1"/>
          <w:sz w:val="18"/>
          <w:szCs w:val="18"/>
        </w:rPr>
        <w:t>r</w:t>
      </w:r>
      <w:r w:rsidRPr="00400C33">
        <w:rPr>
          <w:rFonts w:ascii="Montserrat" w:eastAsia="Arial" w:hAnsi="Montserrat" w:cs="Arial"/>
          <w:sz w:val="18"/>
          <w:szCs w:val="18"/>
        </w:rPr>
        <w:t>án</w:t>
      </w:r>
      <w:r w:rsidRPr="00400C33">
        <w:rPr>
          <w:rFonts w:ascii="Montserrat" w:eastAsia="Arial" w:hAnsi="Montserrat" w:cs="Arial"/>
          <w:spacing w:val="5"/>
          <w:sz w:val="18"/>
          <w:szCs w:val="18"/>
        </w:rPr>
        <w:t xml:space="preserve"> </w:t>
      </w:r>
      <w:r w:rsidRPr="00400C33">
        <w:rPr>
          <w:rFonts w:ascii="Montserrat" w:eastAsia="Arial" w:hAnsi="Montserrat" w:cs="Arial"/>
          <w:sz w:val="18"/>
          <w:szCs w:val="18"/>
        </w:rPr>
        <w:t>p</w:t>
      </w:r>
      <w:r w:rsidRPr="00400C33">
        <w:rPr>
          <w:rFonts w:ascii="Montserrat" w:eastAsia="Arial" w:hAnsi="Montserrat" w:cs="Arial"/>
          <w:spacing w:val="1"/>
          <w:sz w:val="18"/>
          <w:szCs w:val="18"/>
        </w:rPr>
        <w:t>r</w:t>
      </w:r>
      <w:r w:rsidRPr="00400C33">
        <w:rPr>
          <w:rFonts w:ascii="Montserrat" w:eastAsia="Arial" w:hAnsi="Montserrat" w:cs="Arial"/>
          <w:sz w:val="18"/>
          <w:szCs w:val="18"/>
        </w:rPr>
        <w:t>oteg</w:t>
      </w:r>
      <w:r w:rsidRPr="00400C33">
        <w:rPr>
          <w:rFonts w:ascii="Montserrat" w:eastAsia="Arial" w:hAnsi="Montserrat" w:cs="Arial"/>
          <w:spacing w:val="1"/>
          <w:sz w:val="18"/>
          <w:szCs w:val="18"/>
        </w:rPr>
        <w:t>i</w:t>
      </w:r>
      <w:r w:rsidRPr="00400C33">
        <w:rPr>
          <w:rFonts w:ascii="Montserrat" w:eastAsia="Arial" w:hAnsi="Montserrat" w:cs="Arial"/>
          <w:sz w:val="18"/>
          <w:szCs w:val="18"/>
        </w:rPr>
        <w:t>dos</w:t>
      </w:r>
      <w:r w:rsidRPr="00400C33">
        <w:rPr>
          <w:rFonts w:ascii="Montserrat" w:eastAsia="Arial" w:hAnsi="Montserrat" w:cs="Arial"/>
          <w:spacing w:val="3"/>
          <w:sz w:val="18"/>
          <w:szCs w:val="18"/>
        </w:rPr>
        <w:t xml:space="preserve"> </w:t>
      </w:r>
      <w:r w:rsidRPr="00400C33">
        <w:rPr>
          <w:rFonts w:ascii="Montserrat" w:eastAsia="Arial" w:hAnsi="Montserrat" w:cs="Arial"/>
          <w:spacing w:val="1"/>
          <w:sz w:val="18"/>
          <w:szCs w:val="18"/>
        </w:rPr>
        <w:t>c</w:t>
      </w:r>
      <w:r w:rsidRPr="00400C33">
        <w:rPr>
          <w:rFonts w:ascii="Montserrat" w:eastAsia="Arial" w:hAnsi="Montserrat" w:cs="Arial"/>
          <w:sz w:val="18"/>
          <w:szCs w:val="18"/>
        </w:rPr>
        <w:t>on</w:t>
      </w:r>
      <w:r w:rsidRPr="00400C33">
        <w:rPr>
          <w:rFonts w:ascii="Montserrat" w:eastAsia="Arial" w:hAnsi="Montserrat" w:cs="Arial"/>
          <w:spacing w:val="2"/>
          <w:sz w:val="18"/>
          <w:szCs w:val="18"/>
        </w:rPr>
        <w:t>f</w:t>
      </w:r>
      <w:r w:rsidRPr="00400C33">
        <w:rPr>
          <w:rFonts w:ascii="Montserrat" w:eastAsia="Arial" w:hAnsi="Montserrat" w:cs="Arial"/>
          <w:sz w:val="18"/>
          <w:szCs w:val="18"/>
        </w:rPr>
        <w:t>o</w:t>
      </w:r>
      <w:r w:rsidRPr="00400C33">
        <w:rPr>
          <w:rFonts w:ascii="Montserrat" w:eastAsia="Arial" w:hAnsi="Montserrat" w:cs="Arial"/>
          <w:spacing w:val="1"/>
          <w:sz w:val="18"/>
          <w:szCs w:val="18"/>
        </w:rPr>
        <w:t>r</w:t>
      </w:r>
      <w:r w:rsidRPr="00400C33">
        <w:rPr>
          <w:rFonts w:ascii="Montserrat" w:eastAsia="Arial" w:hAnsi="Montserrat" w:cs="Arial"/>
          <w:spacing w:val="4"/>
          <w:sz w:val="18"/>
          <w:szCs w:val="18"/>
        </w:rPr>
        <w:t>m</w:t>
      </w:r>
      <w:r w:rsidRPr="00400C33">
        <w:rPr>
          <w:rFonts w:ascii="Montserrat" w:eastAsia="Arial" w:hAnsi="Montserrat" w:cs="Arial"/>
          <w:sz w:val="18"/>
          <w:szCs w:val="18"/>
        </w:rPr>
        <w:t>e a</w:t>
      </w:r>
      <w:r w:rsidRPr="00400C33">
        <w:rPr>
          <w:rFonts w:ascii="Montserrat" w:eastAsia="Arial" w:hAnsi="Montserrat" w:cs="Arial"/>
          <w:spacing w:val="9"/>
          <w:sz w:val="18"/>
          <w:szCs w:val="18"/>
        </w:rPr>
        <w:t xml:space="preserve"> </w:t>
      </w:r>
      <w:r w:rsidRPr="00400C33">
        <w:rPr>
          <w:rFonts w:ascii="Montserrat" w:eastAsia="Arial" w:hAnsi="Montserrat" w:cs="Arial"/>
          <w:spacing w:val="-1"/>
          <w:sz w:val="18"/>
          <w:szCs w:val="18"/>
        </w:rPr>
        <w:t>l</w:t>
      </w:r>
      <w:r w:rsidRPr="00400C33">
        <w:rPr>
          <w:rFonts w:ascii="Montserrat" w:eastAsia="Arial" w:hAnsi="Montserrat" w:cs="Arial"/>
          <w:sz w:val="18"/>
          <w:szCs w:val="18"/>
        </w:rPr>
        <w:t>o</w:t>
      </w:r>
      <w:r w:rsidRPr="00400C33">
        <w:rPr>
          <w:rFonts w:ascii="Montserrat" w:eastAsia="Arial" w:hAnsi="Montserrat" w:cs="Arial"/>
          <w:spacing w:val="9"/>
          <w:sz w:val="18"/>
          <w:szCs w:val="18"/>
        </w:rPr>
        <w:t xml:space="preserve"> </w:t>
      </w:r>
      <w:r w:rsidRPr="00400C33">
        <w:rPr>
          <w:rFonts w:ascii="Montserrat" w:eastAsia="Arial" w:hAnsi="Montserrat" w:cs="Arial"/>
          <w:sz w:val="18"/>
          <w:szCs w:val="18"/>
        </w:rPr>
        <w:t>d</w:t>
      </w:r>
      <w:r w:rsidRPr="00400C33">
        <w:rPr>
          <w:rFonts w:ascii="Montserrat" w:eastAsia="Arial" w:hAnsi="Montserrat" w:cs="Arial"/>
          <w:spacing w:val="-1"/>
          <w:sz w:val="18"/>
          <w:szCs w:val="18"/>
        </w:rPr>
        <w:t>i</w:t>
      </w:r>
      <w:r w:rsidRPr="00400C33">
        <w:rPr>
          <w:rFonts w:ascii="Montserrat" w:eastAsia="Arial" w:hAnsi="Montserrat" w:cs="Arial"/>
          <w:spacing w:val="1"/>
          <w:sz w:val="18"/>
          <w:szCs w:val="18"/>
        </w:rPr>
        <w:t>s</w:t>
      </w:r>
      <w:r w:rsidRPr="00400C33">
        <w:rPr>
          <w:rFonts w:ascii="Montserrat" w:eastAsia="Arial" w:hAnsi="Montserrat" w:cs="Arial"/>
          <w:sz w:val="18"/>
          <w:szCs w:val="18"/>
        </w:rPr>
        <w:t>pue</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t</w:t>
      </w:r>
      <w:r w:rsidRPr="00400C33">
        <w:rPr>
          <w:rFonts w:ascii="Montserrat" w:eastAsia="Arial" w:hAnsi="Montserrat" w:cs="Arial"/>
          <w:sz w:val="18"/>
          <w:szCs w:val="18"/>
        </w:rPr>
        <w:t>o</w:t>
      </w:r>
      <w:r w:rsidRPr="00400C33">
        <w:rPr>
          <w:rFonts w:ascii="Montserrat" w:eastAsia="Arial" w:hAnsi="Montserrat" w:cs="Arial"/>
          <w:spacing w:val="2"/>
          <w:sz w:val="18"/>
          <w:szCs w:val="18"/>
        </w:rPr>
        <w:t xml:space="preserve"> </w:t>
      </w:r>
      <w:r w:rsidRPr="00400C33">
        <w:rPr>
          <w:rFonts w:ascii="Montserrat" w:eastAsia="Arial" w:hAnsi="Montserrat" w:cs="Arial"/>
          <w:sz w:val="18"/>
          <w:szCs w:val="18"/>
        </w:rPr>
        <w:t>por</w:t>
      </w:r>
      <w:r w:rsidRPr="00400C33">
        <w:rPr>
          <w:rFonts w:ascii="Montserrat" w:eastAsia="Arial" w:hAnsi="Montserrat" w:cs="Arial"/>
          <w:spacing w:val="9"/>
          <w:sz w:val="18"/>
          <w:szCs w:val="18"/>
        </w:rPr>
        <w:t xml:space="preserve"> </w:t>
      </w:r>
      <w:r w:rsidRPr="00400C33">
        <w:rPr>
          <w:rFonts w:ascii="Montserrat" w:eastAsia="Arial" w:hAnsi="Montserrat" w:cs="Arial"/>
          <w:spacing w:val="-1"/>
          <w:sz w:val="18"/>
          <w:szCs w:val="18"/>
        </w:rPr>
        <w:t>l</w:t>
      </w:r>
      <w:r w:rsidRPr="00400C33">
        <w:rPr>
          <w:rFonts w:ascii="Montserrat" w:eastAsia="Arial" w:hAnsi="Montserrat" w:cs="Arial"/>
          <w:sz w:val="18"/>
          <w:szCs w:val="18"/>
        </w:rPr>
        <w:t>a</w:t>
      </w:r>
      <w:r w:rsidRPr="00400C33">
        <w:rPr>
          <w:rFonts w:ascii="Montserrat" w:eastAsia="Arial" w:hAnsi="Montserrat" w:cs="Arial"/>
          <w:spacing w:val="9"/>
          <w:sz w:val="18"/>
          <w:szCs w:val="18"/>
        </w:rPr>
        <w:t xml:space="preserve"> </w:t>
      </w:r>
      <w:r w:rsidRPr="00400C33">
        <w:rPr>
          <w:rFonts w:ascii="Montserrat" w:eastAsia="Arial" w:hAnsi="Montserrat" w:cs="Arial"/>
          <w:spacing w:val="2"/>
          <w:sz w:val="18"/>
          <w:szCs w:val="18"/>
        </w:rPr>
        <w:t>Le</w:t>
      </w:r>
      <w:r w:rsidRPr="00400C33">
        <w:rPr>
          <w:rFonts w:ascii="Montserrat" w:eastAsia="Arial" w:hAnsi="Montserrat" w:cs="Arial"/>
          <w:sz w:val="18"/>
          <w:szCs w:val="18"/>
        </w:rPr>
        <w:t>y</w:t>
      </w:r>
      <w:r w:rsidRPr="00400C33">
        <w:rPr>
          <w:rFonts w:ascii="Montserrat" w:eastAsia="Arial" w:hAnsi="Montserrat" w:cs="Arial"/>
          <w:spacing w:val="4"/>
          <w:sz w:val="18"/>
          <w:szCs w:val="18"/>
        </w:rPr>
        <w:t xml:space="preserve"> </w:t>
      </w:r>
      <w:r w:rsidRPr="00400C33">
        <w:rPr>
          <w:rFonts w:ascii="Montserrat" w:eastAsia="Arial" w:hAnsi="Montserrat" w:cs="Arial"/>
          <w:spacing w:val="1"/>
          <w:sz w:val="18"/>
          <w:szCs w:val="18"/>
        </w:rPr>
        <w:t>G</w:t>
      </w:r>
      <w:r w:rsidRPr="00400C33">
        <w:rPr>
          <w:rFonts w:ascii="Montserrat" w:eastAsia="Arial" w:hAnsi="Montserrat" w:cs="Arial"/>
          <w:sz w:val="18"/>
          <w:szCs w:val="18"/>
        </w:rPr>
        <w:t>e</w:t>
      </w:r>
      <w:r w:rsidRPr="00400C33">
        <w:rPr>
          <w:rFonts w:ascii="Montserrat" w:eastAsia="Arial" w:hAnsi="Montserrat" w:cs="Arial"/>
          <w:spacing w:val="2"/>
          <w:sz w:val="18"/>
          <w:szCs w:val="18"/>
        </w:rPr>
        <w:t>n</w:t>
      </w:r>
      <w:r w:rsidRPr="00400C33">
        <w:rPr>
          <w:rFonts w:ascii="Montserrat" w:eastAsia="Arial" w:hAnsi="Montserrat" w:cs="Arial"/>
          <w:sz w:val="18"/>
          <w:szCs w:val="18"/>
        </w:rPr>
        <w:t>e</w:t>
      </w:r>
      <w:r w:rsidRPr="00400C33">
        <w:rPr>
          <w:rFonts w:ascii="Montserrat" w:eastAsia="Arial" w:hAnsi="Montserrat" w:cs="Arial"/>
          <w:spacing w:val="1"/>
          <w:sz w:val="18"/>
          <w:szCs w:val="18"/>
        </w:rPr>
        <w:t>r</w:t>
      </w:r>
      <w:r w:rsidRPr="00400C33">
        <w:rPr>
          <w:rFonts w:ascii="Montserrat" w:eastAsia="Arial" w:hAnsi="Montserrat" w:cs="Arial"/>
          <w:sz w:val="18"/>
          <w:szCs w:val="18"/>
        </w:rPr>
        <w:t>al</w:t>
      </w:r>
      <w:r w:rsidRPr="00400C33">
        <w:rPr>
          <w:rFonts w:ascii="Montserrat" w:eastAsia="Arial" w:hAnsi="Montserrat" w:cs="Arial"/>
          <w:spacing w:val="3"/>
          <w:sz w:val="18"/>
          <w:szCs w:val="18"/>
        </w:rPr>
        <w:t xml:space="preserve"> </w:t>
      </w:r>
      <w:r w:rsidRPr="00400C33">
        <w:rPr>
          <w:rFonts w:ascii="Montserrat" w:eastAsia="Arial" w:hAnsi="Montserrat" w:cs="Arial"/>
          <w:sz w:val="18"/>
          <w:szCs w:val="18"/>
        </w:rPr>
        <w:t>de</w:t>
      </w:r>
      <w:r w:rsidRPr="00400C33">
        <w:rPr>
          <w:rFonts w:ascii="Montserrat" w:eastAsia="Arial" w:hAnsi="Montserrat" w:cs="Arial"/>
          <w:spacing w:val="11"/>
          <w:sz w:val="18"/>
          <w:szCs w:val="18"/>
        </w:rPr>
        <w:t xml:space="preserve"> </w:t>
      </w:r>
      <w:r w:rsidRPr="00400C33">
        <w:rPr>
          <w:rFonts w:ascii="Montserrat" w:eastAsia="Arial" w:hAnsi="Montserrat" w:cs="Arial"/>
          <w:spacing w:val="-1"/>
          <w:sz w:val="18"/>
          <w:szCs w:val="18"/>
        </w:rPr>
        <w:t>P</w:t>
      </w:r>
      <w:r w:rsidRPr="00400C33">
        <w:rPr>
          <w:rFonts w:ascii="Montserrat" w:eastAsia="Arial" w:hAnsi="Montserrat" w:cs="Arial"/>
          <w:spacing w:val="1"/>
          <w:sz w:val="18"/>
          <w:szCs w:val="18"/>
        </w:rPr>
        <w:t>r</w:t>
      </w:r>
      <w:r w:rsidRPr="00400C33">
        <w:rPr>
          <w:rFonts w:ascii="Montserrat" w:eastAsia="Arial" w:hAnsi="Montserrat" w:cs="Arial"/>
          <w:sz w:val="18"/>
          <w:szCs w:val="18"/>
        </w:rPr>
        <w:t>ote</w:t>
      </w:r>
      <w:r w:rsidRPr="00400C33">
        <w:rPr>
          <w:rFonts w:ascii="Montserrat" w:eastAsia="Arial" w:hAnsi="Montserrat" w:cs="Arial"/>
          <w:spacing w:val="1"/>
          <w:sz w:val="18"/>
          <w:szCs w:val="18"/>
        </w:rPr>
        <w:t>cci</w:t>
      </w:r>
      <w:r w:rsidRPr="00400C33">
        <w:rPr>
          <w:rFonts w:ascii="Montserrat" w:eastAsia="Arial" w:hAnsi="Montserrat" w:cs="Arial"/>
          <w:sz w:val="18"/>
          <w:szCs w:val="18"/>
        </w:rPr>
        <w:t>ón</w:t>
      </w:r>
      <w:r w:rsidRPr="00400C33">
        <w:rPr>
          <w:rFonts w:ascii="Montserrat" w:eastAsia="Arial" w:hAnsi="Montserrat" w:cs="Arial"/>
          <w:spacing w:val="4"/>
          <w:sz w:val="18"/>
          <w:szCs w:val="18"/>
        </w:rPr>
        <w:t xml:space="preserve"> </w:t>
      </w:r>
      <w:r w:rsidRPr="00400C33">
        <w:rPr>
          <w:rFonts w:ascii="Montserrat" w:eastAsia="Arial" w:hAnsi="Montserrat" w:cs="Arial"/>
          <w:sz w:val="18"/>
          <w:szCs w:val="18"/>
        </w:rPr>
        <w:t>de Datos</w:t>
      </w:r>
      <w:r w:rsidRPr="00400C33">
        <w:rPr>
          <w:rFonts w:ascii="Montserrat" w:eastAsia="Arial" w:hAnsi="Montserrat" w:cs="Arial"/>
          <w:spacing w:val="51"/>
          <w:sz w:val="18"/>
          <w:szCs w:val="18"/>
        </w:rPr>
        <w:t xml:space="preserve"> </w:t>
      </w:r>
      <w:r w:rsidRPr="00400C33">
        <w:rPr>
          <w:rFonts w:ascii="Montserrat" w:eastAsia="Arial" w:hAnsi="Montserrat" w:cs="Arial"/>
          <w:spacing w:val="2"/>
          <w:sz w:val="18"/>
          <w:szCs w:val="18"/>
        </w:rPr>
        <w:t>P</w:t>
      </w:r>
      <w:r w:rsidRPr="00400C33">
        <w:rPr>
          <w:rFonts w:ascii="Montserrat" w:eastAsia="Arial" w:hAnsi="Montserrat" w:cs="Arial"/>
          <w:sz w:val="18"/>
          <w:szCs w:val="18"/>
        </w:rPr>
        <w:t>e</w:t>
      </w:r>
      <w:r w:rsidRPr="00400C33">
        <w:rPr>
          <w:rFonts w:ascii="Montserrat" w:eastAsia="Arial" w:hAnsi="Montserrat" w:cs="Arial"/>
          <w:spacing w:val="1"/>
          <w:sz w:val="18"/>
          <w:szCs w:val="18"/>
        </w:rPr>
        <w:t>rs</w:t>
      </w:r>
      <w:r w:rsidRPr="00400C33">
        <w:rPr>
          <w:rFonts w:ascii="Montserrat" w:eastAsia="Arial" w:hAnsi="Montserrat" w:cs="Arial"/>
          <w:sz w:val="18"/>
          <w:szCs w:val="18"/>
        </w:rPr>
        <w:t>on</w:t>
      </w:r>
      <w:r w:rsidRPr="00400C33">
        <w:rPr>
          <w:rFonts w:ascii="Montserrat" w:eastAsia="Arial" w:hAnsi="Montserrat" w:cs="Arial"/>
          <w:spacing w:val="2"/>
          <w:sz w:val="18"/>
          <w:szCs w:val="18"/>
        </w:rPr>
        <w:t>a</w:t>
      </w:r>
      <w:r w:rsidRPr="00400C33">
        <w:rPr>
          <w:rFonts w:ascii="Montserrat" w:eastAsia="Arial" w:hAnsi="Montserrat" w:cs="Arial"/>
          <w:spacing w:val="-1"/>
          <w:sz w:val="18"/>
          <w:szCs w:val="18"/>
        </w:rPr>
        <w:t>l</w:t>
      </w:r>
      <w:r w:rsidRPr="00400C33">
        <w:rPr>
          <w:rFonts w:ascii="Montserrat" w:eastAsia="Arial" w:hAnsi="Montserrat" w:cs="Arial"/>
          <w:sz w:val="18"/>
          <w:szCs w:val="18"/>
        </w:rPr>
        <w:t>es</w:t>
      </w:r>
      <w:r w:rsidRPr="00400C33">
        <w:rPr>
          <w:rFonts w:ascii="Montserrat" w:eastAsia="Arial" w:hAnsi="Montserrat" w:cs="Arial"/>
          <w:spacing w:val="47"/>
          <w:sz w:val="18"/>
          <w:szCs w:val="18"/>
        </w:rPr>
        <w:t xml:space="preserve"> </w:t>
      </w:r>
      <w:r w:rsidRPr="00400C33">
        <w:rPr>
          <w:rFonts w:ascii="Montserrat" w:eastAsia="Arial" w:hAnsi="Montserrat" w:cs="Arial"/>
          <w:sz w:val="18"/>
          <w:szCs w:val="18"/>
        </w:rPr>
        <w:t xml:space="preserve">en  </w:t>
      </w:r>
      <w:r w:rsidRPr="00400C33">
        <w:rPr>
          <w:rFonts w:ascii="Montserrat" w:eastAsia="Arial" w:hAnsi="Montserrat" w:cs="Arial"/>
          <w:spacing w:val="-1"/>
          <w:sz w:val="18"/>
          <w:szCs w:val="18"/>
        </w:rPr>
        <w:t>P</w:t>
      </w:r>
      <w:r w:rsidRPr="00400C33">
        <w:rPr>
          <w:rFonts w:ascii="Montserrat" w:eastAsia="Arial" w:hAnsi="Montserrat" w:cs="Arial"/>
          <w:sz w:val="18"/>
          <w:szCs w:val="18"/>
        </w:rPr>
        <w:t>o</w:t>
      </w:r>
      <w:r w:rsidRPr="00400C33">
        <w:rPr>
          <w:rFonts w:ascii="Montserrat" w:eastAsia="Arial" w:hAnsi="Montserrat" w:cs="Arial"/>
          <w:spacing w:val="4"/>
          <w:sz w:val="18"/>
          <w:szCs w:val="18"/>
        </w:rPr>
        <w:t>s</w:t>
      </w:r>
      <w:r w:rsidRPr="00400C33">
        <w:rPr>
          <w:rFonts w:ascii="Montserrat" w:eastAsia="Arial" w:hAnsi="Montserrat" w:cs="Arial"/>
          <w:sz w:val="18"/>
          <w:szCs w:val="18"/>
        </w:rPr>
        <w:t>e</w:t>
      </w:r>
      <w:r w:rsidRPr="00400C33">
        <w:rPr>
          <w:rFonts w:ascii="Montserrat" w:eastAsia="Arial" w:hAnsi="Montserrat" w:cs="Arial"/>
          <w:spacing w:val="1"/>
          <w:sz w:val="18"/>
          <w:szCs w:val="18"/>
        </w:rPr>
        <w:t>s</w:t>
      </w:r>
      <w:r w:rsidRPr="00400C33">
        <w:rPr>
          <w:rFonts w:ascii="Montserrat" w:eastAsia="Arial" w:hAnsi="Montserrat" w:cs="Arial"/>
          <w:spacing w:val="-1"/>
          <w:sz w:val="18"/>
          <w:szCs w:val="18"/>
        </w:rPr>
        <w:t>i</w:t>
      </w:r>
      <w:r w:rsidRPr="00400C33">
        <w:rPr>
          <w:rFonts w:ascii="Montserrat" w:eastAsia="Arial" w:hAnsi="Montserrat" w:cs="Arial"/>
          <w:sz w:val="18"/>
          <w:szCs w:val="18"/>
        </w:rPr>
        <w:t>ón</w:t>
      </w:r>
      <w:r w:rsidRPr="00400C33">
        <w:rPr>
          <w:rFonts w:ascii="Montserrat" w:eastAsia="Arial" w:hAnsi="Montserrat" w:cs="Arial"/>
          <w:spacing w:val="49"/>
          <w:sz w:val="18"/>
          <w:szCs w:val="18"/>
        </w:rPr>
        <w:t xml:space="preserve"> </w:t>
      </w:r>
      <w:r w:rsidRPr="00400C33">
        <w:rPr>
          <w:rFonts w:ascii="Montserrat" w:eastAsia="Arial" w:hAnsi="Montserrat" w:cs="Arial"/>
          <w:sz w:val="18"/>
          <w:szCs w:val="18"/>
        </w:rPr>
        <w:t xml:space="preserve">de  </w:t>
      </w:r>
      <w:r w:rsidRPr="00400C33">
        <w:rPr>
          <w:rFonts w:ascii="Montserrat" w:eastAsia="Arial" w:hAnsi="Montserrat" w:cs="Arial"/>
          <w:spacing w:val="-1"/>
          <w:sz w:val="18"/>
          <w:szCs w:val="18"/>
        </w:rPr>
        <w:t>S</w:t>
      </w:r>
      <w:r w:rsidRPr="00400C33">
        <w:rPr>
          <w:rFonts w:ascii="Montserrat" w:eastAsia="Arial" w:hAnsi="Montserrat" w:cs="Arial"/>
          <w:sz w:val="18"/>
          <w:szCs w:val="18"/>
        </w:rPr>
        <w:t>u</w:t>
      </w:r>
      <w:r w:rsidRPr="00400C33">
        <w:rPr>
          <w:rFonts w:ascii="Montserrat" w:eastAsia="Arial" w:hAnsi="Montserrat" w:cs="Arial"/>
          <w:spacing w:val="1"/>
          <w:sz w:val="18"/>
          <w:szCs w:val="18"/>
        </w:rPr>
        <w:t>j</w:t>
      </w:r>
      <w:r w:rsidRPr="00400C33">
        <w:rPr>
          <w:rFonts w:ascii="Montserrat" w:eastAsia="Arial" w:hAnsi="Montserrat" w:cs="Arial"/>
          <w:sz w:val="18"/>
          <w:szCs w:val="18"/>
        </w:rPr>
        <w:t>etos</w:t>
      </w:r>
      <w:r w:rsidRPr="00400C33">
        <w:rPr>
          <w:rFonts w:ascii="Montserrat" w:eastAsia="Arial" w:hAnsi="Montserrat" w:cs="Arial"/>
          <w:spacing w:val="50"/>
          <w:sz w:val="18"/>
          <w:szCs w:val="18"/>
        </w:rPr>
        <w:t xml:space="preserve"> </w:t>
      </w:r>
      <w:r w:rsidRPr="00400C33">
        <w:rPr>
          <w:rFonts w:ascii="Montserrat" w:eastAsia="Arial" w:hAnsi="Montserrat" w:cs="Arial"/>
          <w:spacing w:val="1"/>
          <w:sz w:val="18"/>
          <w:szCs w:val="18"/>
        </w:rPr>
        <w:t>O</w:t>
      </w:r>
      <w:r w:rsidRPr="00400C33">
        <w:rPr>
          <w:rFonts w:ascii="Montserrat" w:eastAsia="Arial" w:hAnsi="Montserrat" w:cs="Arial"/>
          <w:spacing w:val="2"/>
          <w:sz w:val="18"/>
          <w:szCs w:val="18"/>
        </w:rPr>
        <w:t>b</w:t>
      </w:r>
      <w:r w:rsidRPr="00400C33">
        <w:rPr>
          <w:rFonts w:ascii="Montserrat" w:eastAsia="Arial" w:hAnsi="Montserrat" w:cs="Arial"/>
          <w:spacing w:val="-1"/>
          <w:sz w:val="18"/>
          <w:szCs w:val="18"/>
        </w:rPr>
        <w:t>l</w:t>
      </w:r>
      <w:r w:rsidRPr="00400C33">
        <w:rPr>
          <w:rFonts w:ascii="Montserrat" w:eastAsia="Arial" w:hAnsi="Montserrat" w:cs="Arial"/>
          <w:spacing w:val="1"/>
          <w:sz w:val="18"/>
          <w:szCs w:val="18"/>
        </w:rPr>
        <w:t>i</w:t>
      </w:r>
      <w:r w:rsidRPr="00400C33">
        <w:rPr>
          <w:rFonts w:ascii="Montserrat" w:eastAsia="Arial" w:hAnsi="Montserrat" w:cs="Arial"/>
          <w:sz w:val="18"/>
          <w:szCs w:val="18"/>
        </w:rPr>
        <w:t>ga</w:t>
      </w:r>
      <w:r w:rsidRPr="00400C33">
        <w:rPr>
          <w:rFonts w:ascii="Montserrat" w:eastAsia="Arial" w:hAnsi="Montserrat" w:cs="Arial"/>
          <w:spacing w:val="2"/>
          <w:sz w:val="18"/>
          <w:szCs w:val="18"/>
        </w:rPr>
        <w:t>d</w:t>
      </w:r>
      <w:r w:rsidRPr="00400C33">
        <w:rPr>
          <w:rFonts w:ascii="Montserrat" w:eastAsia="Arial" w:hAnsi="Montserrat" w:cs="Arial"/>
          <w:sz w:val="18"/>
          <w:szCs w:val="18"/>
        </w:rPr>
        <w:t>os</w:t>
      </w:r>
      <w:r w:rsidRPr="00400C33">
        <w:rPr>
          <w:rFonts w:ascii="Montserrat" w:eastAsia="Arial" w:hAnsi="Montserrat" w:cs="Arial"/>
          <w:spacing w:val="49"/>
          <w:sz w:val="18"/>
          <w:szCs w:val="18"/>
        </w:rPr>
        <w:t xml:space="preserve"> </w:t>
      </w:r>
      <w:r w:rsidRPr="00400C33">
        <w:rPr>
          <w:rFonts w:ascii="Montserrat" w:eastAsia="Arial" w:hAnsi="Montserrat" w:cs="Arial"/>
          <w:spacing w:val="1"/>
          <w:sz w:val="18"/>
          <w:szCs w:val="18"/>
        </w:rPr>
        <w:t>(</w:t>
      </w:r>
      <w:r w:rsidRPr="00400C33">
        <w:rPr>
          <w:rFonts w:ascii="Montserrat" w:eastAsia="Arial" w:hAnsi="Montserrat" w:cs="Arial"/>
          <w:sz w:val="18"/>
          <w:szCs w:val="18"/>
        </w:rPr>
        <w:t>L</w:t>
      </w:r>
      <w:r w:rsidRPr="00400C33">
        <w:rPr>
          <w:rFonts w:ascii="Montserrat" w:eastAsia="Arial" w:hAnsi="Montserrat" w:cs="Arial"/>
          <w:spacing w:val="1"/>
          <w:sz w:val="18"/>
          <w:szCs w:val="18"/>
        </w:rPr>
        <w:t>G</w:t>
      </w:r>
      <w:r w:rsidRPr="00400C33">
        <w:rPr>
          <w:rFonts w:ascii="Montserrat" w:eastAsia="Arial" w:hAnsi="Montserrat" w:cs="Arial"/>
          <w:spacing w:val="-1"/>
          <w:sz w:val="18"/>
          <w:szCs w:val="18"/>
        </w:rPr>
        <w:t>P</w:t>
      </w:r>
      <w:r w:rsidRPr="00400C33">
        <w:rPr>
          <w:rFonts w:ascii="Montserrat" w:eastAsia="Arial" w:hAnsi="Montserrat" w:cs="Arial"/>
          <w:sz w:val="18"/>
          <w:szCs w:val="18"/>
        </w:rPr>
        <w:t>D</w:t>
      </w:r>
      <w:r w:rsidRPr="00400C33">
        <w:rPr>
          <w:rFonts w:ascii="Montserrat" w:eastAsia="Arial" w:hAnsi="Montserrat" w:cs="Arial"/>
          <w:spacing w:val="2"/>
          <w:sz w:val="18"/>
          <w:szCs w:val="18"/>
        </w:rPr>
        <w:t>PP</w:t>
      </w:r>
      <w:r w:rsidRPr="00400C33">
        <w:rPr>
          <w:rFonts w:ascii="Montserrat" w:eastAsia="Arial" w:hAnsi="Montserrat" w:cs="Arial"/>
          <w:spacing w:val="-1"/>
          <w:sz w:val="18"/>
          <w:szCs w:val="18"/>
        </w:rPr>
        <w:t>S</w:t>
      </w:r>
      <w:r w:rsidRPr="00400C33">
        <w:rPr>
          <w:rFonts w:ascii="Montserrat" w:eastAsia="Arial" w:hAnsi="Montserrat" w:cs="Arial"/>
          <w:spacing w:val="1"/>
          <w:sz w:val="18"/>
          <w:szCs w:val="18"/>
        </w:rPr>
        <w:t>O)</w:t>
      </w:r>
      <w:r w:rsidRPr="00400C33">
        <w:rPr>
          <w:rFonts w:ascii="Montserrat" w:eastAsia="Arial" w:hAnsi="Montserrat" w:cs="Arial"/>
          <w:sz w:val="18"/>
          <w:szCs w:val="18"/>
        </w:rPr>
        <w:t>,</w:t>
      </w:r>
      <w:r w:rsidRPr="00400C33">
        <w:rPr>
          <w:rFonts w:ascii="Montserrat" w:eastAsia="Arial" w:hAnsi="Montserrat" w:cs="Arial"/>
          <w:spacing w:val="45"/>
          <w:sz w:val="18"/>
          <w:szCs w:val="18"/>
        </w:rPr>
        <w:t xml:space="preserve"> </w:t>
      </w:r>
      <w:r w:rsidRPr="00400C33">
        <w:rPr>
          <w:rFonts w:ascii="Montserrat" w:eastAsia="Arial" w:hAnsi="Montserrat" w:cs="Arial"/>
          <w:sz w:val="18"/>
          <w:szCs w:val="18"/>
        </w:rPr>
        <w:t>y</w:t>
      </w:r>
      <w:r w:rsidRPr="00400C33">
        <w:rPr>
          <w:rFonts w:ascii="Montserrat" w:eastAsia="Arial" w:hAnsi="Montserrat" w:cs="Arial"/>
          <w:spacing w:val="51"/>
          <w:sz w:val="18"/>
          <w:szCs w:val="18"/>
        </w:rPr>
        <w:t xml:space="preserve"> </w:t>
      </w:r>
      <w:r w:rsidRPr="00400C33">
        <w:rPr>
          <w:rFonts w:ascii="Montserrat" w:eastAsia="Arial" w:hAnsi="Montserrat" w:cs="Arial"/>
          <w:spacing w:val="2"/>
          <w:sz w:val="18"/>
          <w:szCs w:val="18"/>
        </w:rPr>
        <w:t>d</w:t>
      </w:r>
      <w:r w:rsidRPr="00400C33">
        <w:rPr>
          <w:rFonts w:ascii="Montserrat" w:eastAsia="Arial" w:hAnsi="Montserrat" w:cs="Arial"/>
          <w:sz w:val="18"/>
          <w:szCs w:val="18"/>
        </w:rPr>
        <w:t>e</w:t>
      </w:r>
      <w:r w:rsidRPr="00400C33">
        <w:rPr>
          <w:rFonts w:ascii="Montserrat" w:eastAsia="Arial" w:hAnsi="Montserrat" w:cs="Arial"/>
          <w:spacing w:val="4"/>
          <w:sz w:val="18"/>
          <w:szCs w:val="18"/>
        </w:rPr>
        <w:t>m</w:t>
      </w:r>
      <w:r w:rsidRPr="00400C33">
        <w:rPr>
          <w:rFonts w:ascii="Montserrat" w:eastAsia="Arial" w:hAnsi="Montserrat" w:cs="Arial"/>
          <w:spacing w:val="-3"/>
          <w:sz w:val="18"/>
          <w:szCs w:val="18"/>
        </w:rPr>
        <w:t>á</w:t>
      </w:r>
      <w:r w:rsidRPr="00400C33">
        <w:rPr>
          <w:rFonts w:ascii="Montserrat" w:eastAsia="Arial" w:hAnsi="Montserrat" w:cs="Arial"/>
          <w:sz w:val="18"/>
          <w:szCs w:val="18"/>
        </w:rPr>
        <w:t>s</w:t>
      </w:r>
      <w:r w:rsidRPr="00400C33">
        <w:rPr>
          <w:rFonts w:ascii="Montserrat" w:eastAsia="Arial" w:hAnsi="Montserrat" w:cs="Arial"/>
          <w:spacing w:val="51"/>
          <w:sz w:val="18"/>
          <w:szCs w:val="18"/>
        </w:rPr>
        <w:t xml:space="preserve"> </w:t>
      </w:r>
      <w:r w:rsidRPr="00400C33">
        <w:rPr>
          <w:rFonts w:ascii="Montserrat" w:eastAsia="Arial" w:hAnsi="Montserrat" w:cs="Arial"/>
          <w:sz w:val="18"/>
          <w:szCs w:val="18"/>
        </w:rPr>
        <w:t>no</w:t>
      </w:r>
      <w:r w:rsidRPr="00400C33">
        <w:rPr>
          <w:rFonts w:ascii="Montserrat" w:eastAsia="Arial" w:hAnsi="Montserrat" w:cs="Arial"/>
          <w:spacing w:val="1"/>
          <w:sz w:val="18"/>
          <w:szCs w:val="18"/>
        </w:rPr>
        <w:t>r</w:t>
      </w:r>
      <w:r w:rsidRPr="00400C33">
        <w:rPr>
          <w:rFonts w:ascii="Montserrat" w:eastAsia="Arial" w:hAnsi="Montserrat" w:cs="Arial"/>
          <w:spacing w:val="4"/>
          <w:sz w:val="18"/>
          <w:szCs w:val="18"/>
        </w:rPr>
        <w:t>m</w:t>
      </w:r>
      <w:r w:rsidRPr="00400C33">
        <w:rPr>
          <w:rFonts w:ascii="Montserrat" w:eastAsia="Arial" w:hAnsi="Montserrat" w:cs="Arial"/>
          <w:sz w:val="18"/>
          <w:szCs w:val="18"/>
        </w:rPr>
        <w:t>at</w:t>
      </w:r>
      <w:r w:rsidRPr="00400C33">
        <w:rPr>
          <w:rFonts w:ascii="Montserrat" w:eastAsia="Arial" w:hAnsi="Montserrat" w:cs="Arial"/>
          <w:spacing w:val="-1"/>
          <w:sz w:val="18"/>
          <w:szCs w:val="18"/>
        </w:rPr>
        <w:t>ivi</w:t>
      </w:r>
      <w:r w:rsidRPr="00400C33">
        <w:rPr>
          <w:rFonts w:ascii="Montserrat" w:eastAsia="Arial" w:hAnsi="Montserrat" w:cs="Arial"/>
          <w:sz w:val="18"/>
          <w:szCs w:val="18"/>
        </w:rPr>
        <w:t>d</w:t>
      </w:r>
      <w:r w:rsidRPr="00400C33">
        <w:rPr>
          <w:rFonts w:ascii="Montserrat" w:eastAsia="Arial" w:hAnsi="Montserrat" w:cs="Arial"/>
          <w:spacing w:val="2"/>
          <w:sz w:val="18"/>
          <w:szCs w:val="18"/>
        </w:rPr>
        <w:t>a</w:t>
      </w:r>
      <w:r w:rsidRPr="00400C33">
        <w:rPr>
          <w:rFonts w:ascii="Montserrat" w:eastAsia="Arial" w:hAnsi="Montserrat" w:cs="Arial"/>
          <w:sz w:val="18"/>
          <w:szCs w:val="18"/>
        </w:rPr>
        <w:t>d</w:t>
      </w:r>
      <w:r w:rsidRPr="00400C33">
        <w:rPr>
          <w:rFonts w:ascii="Montserrat" w:eastAsia="Arial" w:hAnsi="Montserrat" w:cs="Arial"/>
          <w:spacing w:val="44"/>
          <w:sz w:val="18"/>
          <w:szCs w:val="18"/>
        </w:rPr>
        <w:t xml:space="preserve"> </w:t>
      </w:r>
      <w:r w:rsidRPr="00400C33">
        <w:rPr>
          <w:rFonts w:ascii="Montserrat" w:eastAsia="Arial" w:hAnsi="Montserrat" w:cs="Arial"/>
          <w:spacing w:val="2"/>
          <w:sz w:val="18"/>
          <w:szCs w:val="18"/>
        </w:rPr>
        <w:t>q</w:t>
      </w:r>
      <w:r w:rsidRPr="00400C33">
        <w:rPr>
          <w:rFonts w:ascii="Montserrat" w:eastAsia="Arial" w:hAnsi="Montserrat" w:cs="Arial"/>
          <w:sz w:val="18"/>
          <w:szCs w:val="18"/>
        </w:rPr>
        <w:t>ue</w:t>
      </w:r>
      <w:r w:rsidRPr="00400C33">
        <w:rPr>
          <w:rFonts w:ascii="Montserrat" w:eastAsia="Arial" w:hAnsi="Montserrat" w:cs="Arial"/>
          <w:spacing w:val="51"/>
          <w:sz w:val="18"/>
          <w:szCs w:val="18"/>
        </w:rPr>
        <w:t xml:space="preserve"> </w:t>
      </w:r>
      <w:r w:rsidRPr="00400C33">
        <w:rPr>
          <w:rFonts w:ascii="Montserrat" w:eastAsia="Arial" w:hAnsi="Montserrat" w:cs="Arial"/>
          <w:spacing w:val="1"/>
          <w:sz w:val="18"/>
          <w:szCs w:val="18"/>
        </w:rPr>
        <w:t>r</w:t>
      </w:r>
      <w:r w:rsidRPr="00400C33">
        <w:rPr>
          <w:rFonts w:ascii="Montserrat" w:eastAsia="Arial" w:hAnsi="Montserrat" w:cs="Arial"/>
          <w:sz w:val="18"/>
          <w:szCs w:val="18"/>
        </w:rPr>
        <w:t>e</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u</w:t>
      </w:r>
      <w:r w:rsidRPr="00400C33">
        <w:rPr>
          <w:rFonts w:ascii="Montserrat" w:eastAsia="Arial" w:hAnsi="Montserrat" w:cs="Arial"/>
          <w:spacing w:val="-1"/>
          <w:sz w:val="18"/>
          <w:szCs w:val="18"/>
        </w:rPr>
        <w:t>l</w:t>
      </w:r>
      <w:r w:rsidRPr="00400C33">
        <w:rPr>
          <w:rFonts w:ascii="Montserrat" w:eastAsia="Arial" w:hAnsi="Montserrat" w:cs="Arial"/>
          <w:spacing w:val="2"/>
          <w:sz w:val="18"/>
          <w:szCs w:val="18"/>
        </w:rPr>
        <w:t>t</w:t>
      </w:r>
      <w:r w:rsidRPr="00400C33">
        <w:rPr>
          <w:rFonts w:ascii="Montserrat" w:eastAsia="Arial" w:hAnsi="Montserrat" w:cs="Arial"/>
          <w:sz w:val="18"/>
          <w:szCs w:val="18"/>
        </w:rPr>
        <w:t>e ap</w:t>
      </w:r>
      <w:r w:rsidRPr="00400C33">
        <w:rPr>
          <w:rFonts w:ascii="Montserrat" w:eastAsia="Arial" w:hAnsi="Montserrat" w:cs="Arial"/>
          <w:spacing w:val="1"/>
          <w:sz w:val="18"/>
          <w:szCs w:val="18"/>
        </w:rPr>
        <w:t>l</w:t>
      </w:r>
      <w:r w:rsidRPr="00400C33">
        <w:rPr>
          <w:rFonts w:ascii="Montserrat" w:eastAsia="Arial" w:hAnsi="Montserrat" w:cs="Arial"/>
          <w:spacing w:val="-1"/>
          <w:sz w:val="18"/>
          <w:szCs w:val="18"/>
        </w:rPr>
        <w:t>i</w:t>
      </w:r>
      <w:r w:rsidRPr="00400C33">
        <w:rPr>
          <w:rFonts w:ascii="Montserrat" w:eastAsia="Arial" w:hAnsi="Montserrat" w:cs="Arial"/>
          <w:spacing w:val="1"/>
          <w:sz w:val="18"/>
          <w:szCs w:val="18"/>
        </w:rPr>
        <w:t>c</w:t>
      </w:r>
      <w:r w:rsidRPr="00400C33">
        <w:rPr>
          <w:rFonts w:ascii="Montserrat" w:eastAsia="Arial" w:hAnsi="Montserrat" w:cs="Arial"/>
          <w:sz w:val="18"/>
          <w:szCs w:val="18"/>
        </w:rPr>
        <w:t>a</w:t>
      </w:r>
      <w:r w:rsidRPr="00400C33">
        <w:rPr>
          <w:rFonts w:ascii="Montserrat" w:eastAsia="Arial" w:hAnsi="Montserrat" w:cs="Arial"/>
          <w:spacing w:val="2"/>
          <w:sz w:val="18"/>
          <w:szCs w:val="18"/>
        </w:rPr>
        <w:t>b</w:t>
      </w:r>
      <w:r w:rsidRPr="00400C33">
        <w:rPr>
          <w:rFonts w:ascii="Montserrat" w:eastAsia="Arial" w:hAnsi="Montserrat" w:cs="Arial"/>
          <w:spacing w:val="-1"/>
          <w:sz w:val="18"/>
          <w:szCs w:val="18"/>
        </w:rPr>
        <w:t>l</w:t>
      </w:r>
      <w:r w:rsidRPr="00400C33">
        <w:rPr>
          <w:rFonts w:ascii="Montserrat" w:eastAsia="Arial" w:hAnsi="Montserrat" w:cs="Arial"/>
          <w:sz w:val="18"/>
          <w:szCs w:val="18"/>
        </w:rPr>
        <w:t>e.</w:t>
      </w:r>
    </w:p>
    <w:p w14:paraId="4EA56642" w14:textId="77777777" w:rsidR="00C54188" w:rsidRPr="00400C33" w:rsidRDefault="00C54188" w:rsidP="003A666B">
      <w:pPr>
        <w:rPr>
          <w:rFonts w:ascii="Montserrat" w:hAnsi="Montserrat"/>
          <w:sz w:val="18"/>
          <w:szCs w:val="18"/>
        </w:rPr>
      </w:pPr>
    </w:p>
    <w:p w14:paraId="3A50D8DB" w14:textId="77777777" w:rsidR="00C54188" w:rsidRPr="00400C33" w:rsidRDefault="00C54188" w:rsidP="003A666B">
      <w:pPr>
        <w:ind w:left="116" w:right="67"/>
        <w:jc w:val="both"/>
        <w:rPr>
          <w:rFonts w:ascii="Montserrat" w:eastAsia="Arial" w:hAnsi="Montserrat" w:cs="Arial"/>
          <w:b/>
          <w:sz w:val="18"/>
          <w:szCs w:val="18"/>
        </w:rPr>
      </w:pPr>
      <w:r w:rsidRPr="00400C33">
        <w:rPr>
          <w:rFonts w:ascii="Montserrat" w:eastAsia="Arial" w:hAnsi="Montserrat" w:cs="Arial"/>
          <w:b/>
          <w:spacing w:val="-1"/>
          <w:sz w:val="18"/>
          <w:szCs w:val="18"/>
        </w:rPr>
        <w:t>¿Para</w:t>
      </w:r>
      <w:r w:rsidRPr="00400C33">
        <w:rPr>
          <w:rFonts w:ascii="Montserrat" w:eastAsia="Arial" w:hAnsi="Montserrat" w:cs="Arial"/>
          <w:b/>
          <w:spacing w:val="-7"/>
          <w:sz w:val="18"/>
          <w:szCs w:val="18"/>
        </w:rPr>
        <w:t xml:space="preserve"> </w:t>
      </w:r>
      <w:r w:rsidRPr="00400C33">
        <w:rPr>
          <w:rFonts w:ascii="Montserrat" w:eastAsia="Arial" w:hAnsi="Montserrat" w:cs="Arial"/>
          <w:b/>
          <w:spacing w:val="1"/>
          <w:sz w:val="18"/>
          <w:szCs w:val="18"/>
        </w:rPr>
        <w:t>qu</w:t>
      </w:r>
      <w:r w:rsidRPr="00400C33">
        <w:rPr>
          <w:rFonts w:ascii="Montserrat" w:eastAsia="Arial" w:hAnsi="Montserrat" w:cs="Arial"/>
          <w:b/>
          <w:sz w:val="18"/>
          <w:szCs w:val="18"/>
        </w:rPr>
        <w:t>é</w:t>
      </w:r>
      <w:r w:rsidRPr="00400C33">
        <w:rPr>
          <w:rFonts w:ascii="Montserrat" w:eastAsia="Arial" w:hAnsi="Montserrat" w:cs="Arial"/>
          <w:b/>
          <w:spacing w:val="-5"/>
          <w:sz w:val="18"/>
          <w:szCs w:val="18"/>
        </w:rPr>
        <w:t xml:space="preserve"> </w:t>
      </w:r>
      <w:r w:rsidRPr="00400C33">
        <w:rPr>
          <w:rFonts w:ascii="Montserrat" w:eastAsia="Arial" w:hAnsi="Montserrat" w:cs="Arial"/>
          <w:b/>
          <w:spacing w:val="1"/>
          <w:sz w:val="18"/>
          <w:szCs w:val="18"/>
        </w:rPr>
        <w:t>f</w:t>
      </w:r>
      <w:r w:rsidRPr="00400C33">
        <w:rPr>
          <w:rFonts w:ascii="Montserrat" w:eastAsia="Arial" w:hAnsi="Montserrat" w:cs="Arial"/>
          <w:b/>
          <w:sz w:val="18"/>
          <w:szCs w:val="18"/>
        </w:rPr>
        <w:t>i</w:t>
      </w:r>
      <w:r w:rsidRPr="00400C33">
        <w:rPr>
          <w:rFonts w:ascii="Montserrat" w:eastAsia="Arial" w:hAnsi="Montserrat" w:cs="Arial"/>
          <w:b/>
          <w:spacing w:val="1"/>
          <w:sz w:val="18"/>
          <w:szCs w:val="18"/>
        </w:rPr>
        <w:t>n</w:t>
      </w:r>
      <w:r w:rsidRPr="00400C33">
        <w:rPr>
          <w:rFonts w:ascii="Montserrat" w:eastAsia="Arial" w:hAnsi="Montserrat" w:cs="Arial"/>
          <w:b/>
          <w:sz w:val="18"/>
          <w:szCs w:val="18"/>
        </w:rPr>
        <w:t>a</w:t>
      </w:r>
      <w:r w:rsidRPr="00400C33">
        <w:rPr>
          <w:rFonts w:ascii="Montserrat" w:eastAsia="Arial" w:hAnsi="Montserrat" w:cs="Arial"/>
          <w:b/>
          <w:spacing w:val="2"/>
          <w:sz w:val="18"/>
          <w:szCs w:val="18"/>
        </w:rPr>
        <w:t>l</w:t>
      </w:r>
      <w:r w:rsidRPr="00400C33">
        <w:rPr>
          <w:rFonts w:ascii="Montserrat" w:eastAsia="Arial" w:hAnsi="Montserrat" w:cs="Arial"/>
          <w:b/>
          <w:sz w:val="18"/>
          <w:szCs w:val="18"/>
        </w:rPr>
        <w:t>i</w:t>
      </w:r>
      <w:r w:rsidRPr="00400C33">
        <w:rPr>
          <w:rFonts w:ascii="Montserrat" w:eastAsia="Arial" w:hAnsi="Montserrat" w:cs="Arial"/>
          <w:b/>
          <w:spacing w:val="1"/>
          <w:sz w:val="18"/>
          <w:szCs w:val="18"/>
        </w:rPr>
        <w:t>d</w:t>
      </w:r>
      <w:r w:rsidRPr="00400C33">
        <w:rPr>
          <w:rFonts w:ascii="Montserrat" w:eastAsia="Arial" w:hAnsi="Montserrat" w:cs="Arial"/>
          <w:b/>
          <w:sz w:val="18"/>
          <w:szCs w:val="18"/>
        </w:rPr>
        <w:t>a</w:t>
      </w:r>
      <w:r w:rsidRPr="00400C33">
        <w:rPr>
          <w:rFonts w:ascii="Montserrat" w:eastAsia="Arial" w:hAnsi="Montserrat" w:cs="Arial"/>
          <w:b/>
          <w:spacing w:val="1"/>
          <w:sz w:val="18"/>
          <w:szCs w:val="18"/>
        </w:rPr>
        <w:t>d</w:t>
      </w:r>
      <w:r w:rsidRPr="00400C33">
        <w:rPr>
          <w:rFonts w:ascii="Montserrat" w:eastAsia="Arial" w:hAnsi="Montserrat" w:cs="Arial"/>
          <w:b/>
          <w:sz w:val="18"/>
          <w:szCs w:val="18"/>
        </w:rPr>
        <w:t>es</w:t>
      </w:r>
      <w:r w:rsidRPr="00400C33">
        <w:rPr>
          <w:rFonts w:ascii="Montserrat" w:eastAsia="Arial" w:hAnsi="Montserrat" w:cs="Arial"/>
          <w:b/>
          <w:spacing w:val="-8"/>
          <w:sz w:val="18"/>
          <w:szCs w:val="18"/>
        </w:rPr>
        <w:t xml:space="preserve"> </w:t>
      </w:r>
      <w:r w:rsidRPr="00400C33">
        <w:rPr>
          <w:rFonts w:ascii="Montserrat" w:eastAsia="Arial" w:hAnsi="Montserrat" w:cs="Arial"/>
          <w:b/>
          <w:spacing w:val="-1"/>
          <w:sz w:val="18"/>
          <w:szCs w:val="18"/>
        </w:rPr>
        <w:t>r</w:t>
      </w:r>
      <w:r w:rsidRPr="00400C33">
        <w:rPr>
          <w:rFonts w:ascii="Montserrat" w:eastAsia="Arial" w:hAnsi="Montserrat" w:cs="Arial"/>
          <w:b/>
          <w:spacing w:val="2"/>
          <w:sz w:val="18"/>
          <w:szCs w:val="18"/>
        </w:rPr>
        <w:t>ec</w:t>
      </w:r>
      <w:r w:rsidRPr="00400C33">
        <w:rPr>
          <w:rFonts w:ascii="Montserrat" w:eastAsia="Arial" w:hAnsi="Montserrat" w:cs="Arial"/>
          <w:b/>
          <w:sz w:val="18"/>
          <w:szCs w:val="18"/>
        </w:rPr>
        <w:t>a</w:t>
      </w:r>
      <w:r w:rsidRPr="00400C33">
        <w:rPr>
          <w:rFonts w:ascii="Montserrat" w:eastAsia="Arial" w:hAnsi="Montserrat" w:cs="Arial"/>
          <w:b/>
          <w:spacing w:val="1"/>
          <w:sz w:val="18"/>
          <w:szCs w:val="18"/>
        </w:rPr>
        <w:t>b</w:t>
      </w:r>
      <w:r w:rsidRPr="00400C33">
        <w:rPr>
          <w:rFonts w:ascii="Montserrat" w:eastAsia="Arial" w:hAnsi="Montserrat" w:cs="Arial"/>
          <w:b/>
          <w:sz w:val="18"/>
          <w:szCs w:val="18"/>
        </w:rPr>
        <w:t>am</w:t>
      </w:r>
      <w:r w:rsidRPr="00400C33">
        <w:rPr>
          <w:rFonts w:ascii="Montserrat" w:eastAsia="Arial" w:hAnsi="Montserrat" w:cs="Arial"/>
          <w:b/>
          <w:spacing w:val="1"/>
          <w:sz w:val="18"/>
          <w:szCs w:val="18"/>
        </w:rPr>
        <w:t>o</w:t>
      </w:r>
      <w:r w:rsidRPr="00400C33">
        <w:rPr>
          <w:rFonts w:ascii="Montserrat" w:eastAsia="Arial" w:hAnsi="Montserrat" w:cs="Arial"/>
          <w:b/>
          <w:sz w:val="18"/>
          <w:szCs w:val="18"/>
        </w:rPr>
        <w:t>s</w:t>
      </w:r>
      <w:r w:rsidRPr="00400C33">
        <w:rPr>
          <w:rFonts w:ascii="Montserrat" w:eastAsia="Arial" w:hAnsi="Montserrat" w:cs="Arial"/>
          <w:b/>
          <w:spacing w:val="-12"/>
          <w:sz w:val="18"/>
          <w:szCs w:val="18"/>
        </w:rPr>
        <w:t xml:space="preserve"> </w:t>
      </w:r>
      <w:r w:rsidRPr="00400C33">
        <w:rPr>
          <w:rFonts w:ascii="Montserrat" w:eastAsia="Arial" w:hAnsi="Montserrat" w:cs="Arial"/>
          <w:b/>
          <w:sz w:val="18"/>
          <w:szCs w:val="18"/>
        </w:rPr>
        <w:t>s</w:t>
      </w:r>
      <w:r w:rsidRPr="00400C33">
        <w:rPr>
          <w:rFonts w:ascii="Montserrat" w:eastAsia="Arial" w:hAnsi="Montserrat" w:cs="Arial"/>
          <w:b/>
          <w:spacing w:val="3"/>
          <w:sz w:val="18"/>
          <w:szCs w:val="18"/>
        </w:rPr>
        <w:t>u</w:t>
      </w:r>
      <w:r w:rsidRPr="00400C33">
        <w:rPr>
          <w:rFonts w:ascii="Montserrat" w:eastAsia="Arial" w:hAnsi="Montserrat" w:cs="Arial"/>
          <w:b/>
          <w:sz w:val="18"/>
          <w:szCs w:val="18"/>
        </w:rPr>
        <w:t>s</w:t>
      </w:r>
      <w:r w:rsidRPr="00400C33">
        <w:rPr>
          <w:rFonts w:ascii="Montserrat" w:eastAsia="Arial" w:hAnsi="Montserrat" w:cs="Arial"/>
          <w:b/>
          <w:spacing w:val="-4"/>
          <w:sz w:val="18"/>
          <w:szCs w:val="18"/>
        </w:rPr>
        <w:t xml:space="preserve"> </w:t>
      </w:r>
      <w:r w:rsidRPr="00400C33">
        <w:rPr>
          <w:rFonts w:ascii="Montserrat" w:eastAsia="Arial" w:hAnsi="Montserrat" w:cs="Arial"/>
          <w:b/>
          <w:spacing w:val="1"/>
          <w:sz w:val="18"/>
          <w:szCs w:val="18"/>
        </w:rPr>
        <w:t>d</w:t>
      </w:r>
      <w:r w:rsidRPr="00400C33">
        <w:rPr>
          <w:rFonts w:ascii="Montserrat" w:eastAsia="Arial" w:hAnsi="Montserrat" w:cs="Arial"/>
          <w:b/>
          <w:sz w:val="18"/>
          <w:szCs w:val="18"/>
        </w:rPr>
        <w:t>a</w:t>
      </w:r>
      <w:r w:rsidRPr="00400C33">
        <w:rPr>
          <w:rFonts w:ascii="Montserrat" w:eastAsia="Arial" w:hAnsi="Montserrat" w:cs="Arial"/>
          <w:b/>
          <w:spacing w:val="1"/>
          <w:sz w:val="18"/>
          <w:szCs w:val="18"/>
        </w:rPr>
        <w:t>to</w:t>
      </w:r>
      <w:r w:rsidRPr="00400C33">
        <w:rPr>
          <w:rFonts w:ascii="Montserrat" w:eastAsia="Arial" w:hAnsi="Montserrat" w:cs="Arial"/>
          <w:b/>
          <w:sz w:val="18"/>
          <w:szCs w:val="18"/>
        </w:rPr>
        <w:t>s?</w:t>
      </w:r>
    </w:p>
    <w:p w14:paraId="4A9C0C18" w14:textId="77777777" w:rsidR="00C54188" w:rsidRPr="00400C33" w:rsidRDefault="00C54188" w:rsidP="003A666B">
      <w:pPr>
        <w:tabs>
          <w:tab w:val="left" w:pos="820"/>
        </w:tabs>
        <w:ind w:left="836" w:right="70" w:hanging="360"/>
        <w:jc w:val="both"/>
        <w:rPr>
          <w:rFonts w:ascii="Montserrat" w:eastAsia="Arial" w:hAnsi="Montserrat" w:cs="Arial"/>
          <w:sz w:val="18"/>
          <w:szCs w:val="18"/>
        </w:rPr>
      </w:pPr>
    </w:p>
    <w:p w14:paraId="5F88D9F2" w14:textId="78A682B6"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Acreditar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su</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existencia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legal</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y/o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personalidad</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jurídica,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así</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como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identidad,</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motivo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su participación en procedimientos de contratación, en la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formalización de contratos y/o convenios modificatorios, así como en los procedimientos de rescisión de contratos y conciliación.</w:t>
      </w:r>
    </w:p>
    <w:p w14:paraId="201E01F7" w14:textId="0A5EDABF"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Realizar notificaciones relacionadas con los procedimientos 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contratación, formalización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 contratos y/o convenios modificatorios, procedimientos de rescisión de contratos y conciliación.</w:t>
      </w:r>
    </w:p>
    <w:p w14:paraId="3A3E2D88" w14:textId="77777777"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Formalización de instrumentos contractuales derivados de los procedimientos de contratación.</w:t>
      </w:r>
    </w:p>
    <w:p w14:paraId="7E659B36" w14:textId="57B60032"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Dar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cumplimiento a las obligaciones de transparencia comunes que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marca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Ley General de Transparencia y Acceso a la Información Pública (por lo que se refiere a nombre y firma de licitantes, proveedores adjudicados y/o representantes legales).</w:t>
      </w:r>
    </w:p>
    <w:p w14:paraId="1B005A89" w14:textId="62217BE2" w:rsidR="00C54188" w:rsidRPr="00400C33" w:rsidRDefault="00C54188" w:rsidP="003A666B">
      <w:pPr>
        <w:pStyle w:val="Prrafodelista"/>
        <w:numPr>
          <w:ilvl w:val="1"/>
          <w:numId w:val="44"/>
        </w:numPr>
        <w:suppressAutoHyphens/>
        <w:ind w:left="360" w:right="49"/>
        <w:jc w:val="both"/>
        <w:rPr>
          <w:rFonts w:ascii="Montserrat" w:hAnsi="Montserrat" w:cs="Arial"/>
          <w:noProof w:val="0"/>
          <w:sz w:val="18"/>
          <w:szCs w:val="18"/>
          <w:lang w:eastAsia="ar-SA"/>
        </w:rPr>
      </w:pPr>
      <w:r w:rsidRPr="00400C33">
        <w:rPr>
          <w:rFonts w:ascii="Montserrat" w:hAnsi="Montserrat" w:cs="Arial"/>
          <w:noProof w:val="0"/>
          <w:sz w:val="18"/>
          <w:szCs w:val="18"/>
          <w:lang w:eastAsia="ar-SA"/>
        </w:rPr>
        <w:t>Atender</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solicitudes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acceso</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la</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información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relacionadas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con</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los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procedimientos</w:t>
      </w:r>
      <w:r w:rsidR="003A666B" w:rsidRPr="00400C33">
        <w:rPr>
          <w:rFonts w:ascii="Montserrat" w:hAnsi="Montserrat" w:cs="Arial"/>
          <w:noProof w:val="0"/>
          <w:sz w:val="18"/>
          <w:szCs w:val="18"/>
          <w:lang w:eastAsia="ar-SA"/>
        </w:rPr>
        <w:t xml:space="preserve"> </w:t>
      </w:r>
      <w:r w:rsidRPr="00400C33">
        <w:rPr>
          <w:rFonts w:ascii="Montserrat" w:hAnsi="Montserrat" w:cs="Arial"/>
          <w:noProof w:val="0"/>
          <w:sz w:val="18"/>
          <w:szCs w:val="18"/>
          <w:lang w:eastAsia="ar-SA"/>
        </w:rPr>
        <w:t>de contratación (por lo que se refiere a nombre y firma de licitantes, proveedores adjudicados y/o representantes legales).</w:t>
      </w:r>
    </w:p>
    <w:p w14:paraId="779DED3E" w14:textId="77777777" w:rsidR="00C54188" w:rsidRPr="00400C33" w:rsidRDefault="00C54188" w:rsidP="003A666B">
      <w:pPr>
        <w:rPr>
          <w:rFonts w:ascii="Montserrat" w:hAnsi="Montserrat"/>
          <w:sz w:val="18"/>
          <w:szCs w:val="18"/>
        </w:rPr>
      </w:pPr>
    </w:p>
    <w:p w14:paraId="00A35B90" w14:textId="77777777" w:rsidR="00C54188" w:rsidRPr="00400C33" w:rsidRDefault="00C54188" w:rsidP="003A666B">
      <w:pPr>
        <w:ind w:left="116" w:right="67"/>
        <w:jc w:val="both"/>
        <w:rPr>
          <w:rFonts w:ascii="Montserrat" w:eastAsia="Arial" w:hAnsi="Montserrat" w:cs="Arial"/>
          <w:sz w:val="18"/>
          <w:szCs w:val="18"/>
        </w:rPr>
      </w:pPr>
      <w:r w:rsidRPr="00400C33">
        <w:rPr>
          <w:rFonts w:ascii="Montserrat" w:eastAsia="Arial" w:hAnsi="Montserrat" w:cs="Arial"/>
          <w:b/>
          <w:spacing w:val="1"/>
          <w:sz w:val="18"/>
          <w:szCs w:val="18"/>
        </w:rPr>
        <w:t>¿</w:t>
      </w:r>
      <w:r w:rsidRPr="00400C33">
        <w:rPr>
          <w:rFonts w:ascii="Montserrat" w:eastAsia="Arial" w:hAnsi="Montserrat" w:cs="Arial"/>
          <w:b/>
          <w:spacing w:val="-1"/>
          <w:sz w:val="18"/>
          <w:szCs w:val="18"/>
        </w:rPr>
        <w:t>Con</w:t>
      </w:r>
      <w:r w:rsidRPr="00400C33">
        <w:rPr>
          <w:rFonts w:ascii="Montserrat" w:eastAsia="Arial" w:hAnsi="Montserrat" w:cs="Arial"/>
          <w:b/>
          <w:spacing w:val="-5"/>
          <w:sz w:val="18"/>
          <w:szCs w:val="18"/>
        </w:rPr>
        <w:t xml:space="preserve"> </w:t>
      </w:r>
      <w:r w:rsidRPr="00400C33">
        <w:rPr>
          <w:rFonts w:ascii="Montserrat" w:eastAsia="Arial" w:hAnsi="Montserrat" w:cs="Arial"/>
          <w:b/>
          <w:spacing w:val="1"/>
          <w:sz w:val="18"/>
          <w:szCs w:val="18"/>
        </w:rPr>
        <w:t>qu</w:t>
      </w:r>
      <w:r w:rsidRPr="00400C33">
        <w:rPr>
          <w:rFonts w:ascii="Montserrat" w:eastAsia="Arial" w:hAnsi="Montserrat" w:cs="Arial"/>
          <w:b/>
          <w:sz w:val="18"/>
          <w:szCs w:val="18"/>
        </w:rPr>
        <w:t>ién</w:t>
      </w:r>
      <w:r w:rsidRPr="00400C33">
        <w:rPr>
          <w:rFonts w:ascii="Montserrat" w:eastAsia="Arial" w:hAnsi="Montserrat" w:cs="Arial"/>
          <w:b/>
          <w:spacing w:val="-5"/>
          <w:sz w:val="18"/>
          <w:szCs w:val="18"/>
        </w:rPr>
        <w:t xml:space="preserve"> </w:t>
      </w:r>
      <w:r w:rsidRPr="00400C33">
        <w:rPr>
          <w:rFonts w:ascii="Montserrat" w:eastAsia="Arial" w:hAnsi="Montserrat" w:cs="Arial"/>
          <w:b/>
          <w:sz w:val="18"/>
          <w:szCs w:val="18"/>
        </w:rPr>
        <w:t>c</w:t>
      </w:r>
      <w:r w:rsidRPr="00400C33">
        <w:rPr>
          <w:rFonts w:ascii="Montserrat" w:eastAsia="Arial" w:hAnsi="Montserrat" w:cs="Arial"/>
          <w:b/>
          <w:spacing w:val="1"/>
          <w:sz w:val="18"/>
          <w:szCs w:val="18"/>
        </w:rPr>
        <w:t>o</w:t>
      </w:r>
      <w:r w:rsidRPr="00400C33">
        <w:rPr>
          <w:rFonts w:ascii="Montserrat" w:eastAsia="Arial" w:hAnsi="Montserrat" w:cs="Arial"/>
          <w:b/>
          <w:sz w:val="18"/>
          <w:szCs w:val="18"/>
        </w:rPr>
        <w:t>m</w:t>
      </w:r>
      <w:r w:rsidRPr="00400C33">
        <w:rPr>
          <w:rFonts w:ascii="Montserrat" w:eastAsia="Arial" w:hAnsi="Montserrat" w:cs="Arial"/>
          <w:b/>
          <w:spacing w:val="1"/>
          <w:sz w:val="18"/>
          <w:szCs w:val="18"/>
        </w:rPr>
        <w:t>p</w:t>
      </w:r>
      <w:r w:rsidRPr="00400C33">
        <w:rPr>
          <w:rFonts w:ascii="Montserrat" w:eastAsia="Arial" w:hAnsi="Montserrat" w:cs="Arial"/>
          <w:b/>
          <w:sz w:val="18"/>
          <w:szCs w:val="18"/>
        </w:rPr>
        <w:t>a</w:t>
      </w:r>
      <w:r w:rsidRPr="00400C33">
        <w:rPr>
          <w:rFonts w:ascii="Montserrat" w:eastAsia="Arial" w:hAnsi="Montserrat" w:cs="Arial"/>
          <w:b/>
          <w:spacing w:val="-1"/>
          <w:sz w:val="18"/>
          <w:szCs w:val="18"/>
        </w:rPr>
        <w:t>r</w:t>
      </w:r>
      <w:r w:rsidRPr="00400C33">
        <w:rPr>
          <w:rFonts w:ascii="Montserrat" w:eastAsia="Arial" w:hAnsi="Montserrat" w:cs="Arial"/>
          <w:b/>
          <w:spacing w:val="1"/>
          <w:sz w:val="18"/>
          <w:szCs w:val="18"/>
        </w:rPr>
        <w:t>t</w:t>
      </w:r>
      <w:r w:rsidRPr="00400C33">
        <w:rPr>
          <w:rFonts w:ascii="Montserrat" w:eastAsia="Arial" w:hAnsi="Montserrat" w:cs="Arial"/>
          <w:b/>
          <w:spacing w:val="2"/>
          <w:sz w:val="18"/>
          <w:szCs w:val="18"/>
        </w:rPr>
        <w:t>i</w:t>
      </w:r>
      <w:r w:rsidRPr="00400C33">
        <w:rPr>
          <w:rFonts w:ascii="Montserrat" w:eastAsia="Arial" w:hAnsi="Montserrat" w:cs="Arial"/>
          <w:b/>
          <w:sz w:val="18"/>
          <w:szCs w:val="18"/>
        </w:rPr>
        <w:t>m</w:t>
      </w:r>
      <w:r w:rsidRPr="00400C33">
        <w:rPr>
          <w:rFonts w:ascii="Montserrat" w:eastAsia="Arial" w:hAnsi="Montserrat" w:cs="Arial"/>
          <w:b/>
          <w:spacing w:val="1"/>
          <w:sz w:val="18"/>
          <w:szCs w:val="18"/>
        </w:rPr>
        <w:t>o</w:t>
      </w:r>
      <w:r w:rsidRPr="00400C33">
        <w:rPr>
          <w:rFonts w:ascii="Montserrat" w:eastAsia="Arial" w:hAnsi="Montserrat" w:cs="Arial"/>
          <w:b/>
          <w:sz w:val="18"/>
          <w:szCs w:val="18"/>
        </w:rPr>
        <w:t>s</w:t>
      </w:r>
      <w:r w:rsidRPr="00400C33">
        <w:rPr>
          <w:rFonts w:ascii="Montserrat" w:eastAsia="Arial" w:hAnsi="Montserrat" w:cs="Arial"/>
          <w:b/>
          <w:spacing w:val="-11"/>
          <w:sz w:val="18"/>
          <w:szCs w:val="18"/>
        </w:rPr>
        <w:t xml:space="preserve"> </w:t>
      </w:r>
      <w:r w:rsidRPr="00400C33">
        <w:rPr>
          <w:rFonts w:ascii="Montserrat" w:eastAsia="Arial" w:hAnsi="Montserrat" w:cs="Arial"/>
          <w:b/>
          <w:sz w:val="18"/>
          <w:szCs w:val="18"/>
        </w:rPr>
        <w:t>su</w:t>
      </w:r>
      <w:r w:rsidRPr="00400C33">
        <w:rPr>
          <w:rFonts w:ascii="Montserrat" w:eastAsia="Arial" w:hAnsi="Montserrat" w:cs="Arial"/>
          <w:b/>
          <w:spacing w:val="-2"/>
          <w:sz w:val="18"/>
          <w:szCs w:val="18"/>
        </w:rPr>
        <w:t xml:space="preserve"> </w:t>
      </w:r>
      <w:r w:rsidRPr="00400C33">
        <w:rPr>
          <w:rFonts w:ascii="Montserrat" w:eastAsia="Arial" w:hAnsi="Montserrat" w:cs="Arial"/>
          <w:b/>
          <w:sz w:val="18"/>
          <w:szCs w:val="18"/>
        </w:rPr>
        <w:t>i</w:t>
      </w:r>
      <w:r w:rsidRPr="00400C33">
        <w:rPr>
          <w:rFonts w:ascii="Montserrat" w:eastAsia="Arial" w:hAnsi="Montserrat" w:cs="Arial"/>
          <w:b/>
          <w:spacing w:val="1"/>
          <w:sz w:val="18"/>
          <w:szCs w:val="18"/>
        </w:rPr>
        <w:t>nfo</w:t>
      </w:r>
      <w:r w:rsidRPr="00400C33">
        <w:rPr>
          <w:rFonts w:ascii="Montserrat" w:eastAsia="Arial" w:hAnsi="Montserrat" w:cs="Arial"/>
          <w:b/>
          <w:spacing w:val="-1"/>
          <w:sz w:val="18"/>
          <w:szCs w:val="18"/>
        </w:rPr>
        <w:t>r</w:t>
      </w:r>
      <w:r w:rsidRPr="00400C33">
        <w:rPr>
          <w:rFonts w:ascii="Montserrat" w:eastAsia="Arial" w:hAnsi="Montserrat" w:cs="Arial"/>
          <w:b/>
          <w:sz w:val="18"/>
          <w:szCs w:val="18"/>
        </w:rPr>
        <w:t>m</w:t>
      </w:r>
      <w:r w:rsidRPr="00400C33">
        <w:rPr>
          <w:rFonts w:ascii="Montserrat" w:eastAsia="Arial" w:hAnsi="Montserrat" w:cs="Arial"/>
          <w:b/>
          <w:spacing w:val="2"/>
          <w:sz w:val="18"/>
          <w:szCs w:val="18"/>
        </w:rPr>
        <w:t>a</w:t>
      </w:r>
      <w:r w:rsidRPr="00400C33">
        <w:rPr>
          <w:rFonts w:ascii="Montserrat" w:eastAsia="Arial" w:hAnsi="Montserrat" w:cs="Arial"/>
          <w:b/>
          <w:sz w:val="18"/>
          <w:szCs w:val="18"/>
        </w:rPr>
        <w:t>ci</w:t>
      </w:r>
      <w:r w:rsidRPr="00400C33">
        <w:rPr>
          <w:rFonts w:ascii="Montserrat" w:eastAsia="Arial" w:hAnsi="Montserrat" w:cs="Arial"/>
          <w:b/>
          <w:spacing w:val="1"/>
          <w:sz w:val="18"/>
          <w:szCs w:val="18"/>
        </w:rPr>
        <w:t>ó</w:t>
      </w:r>
      <w:r w:rsidRPr="00400C33">
        <w:rPr>
          <w:rFonts w:ascii="Montserrat" w:eastAsia="Arial" w:hAnsi="Montserrat" w:cs="Arial"/>
          <w:b/>
          <w:sz w:val="18"/>
          <w:szCs w:val="18"/>
        </w:rPr>
        <w:t>n</w:t>
      </w:r>
      <w:r w:rsidRPr="00400C33">
        <w:rPr>
          <w:rFonts w:ascii="Montserrat" w:eastAsia="Arial" w:hAnsi="Montserrat" w:cs="Arial"/>
          <w:b/>
          <w:spacing w:val="-11"/>
          <w:sz w:val="18"/>
          <w:szCs w:val="18"/>
        </w:rPr>
        <w:t xml:space="preserve"> </w:t>
      </w:r>
      <w:r w:rsidRPr="00400C33">
        <w:rPr>
          <w:rFonts w:ascii="Montserrat" w:eastAsia="Arial" w:hAnsi="Montserrat" w:cs="Arial"/>
          <w:b/>
          <w:spacing w:val="1"/>
          <w:sz w:val="18"/>
          <w:szCs w:val="18"/>
        </w:rPr>
        <w:t>p</w:t>
      </w:r>
      <w:r w:rsidRPr="00400C33">
        <w:rPr>
          <w:rFonts w:ascii="Montserrat" w:eastAsia="Arial" w:hAnsi="Montserrat" w:cs="Arial"/>
          <w:b/>
          <w:sz w:val="18"/>
          <w:szCs w:val="18"/>
        </w:rPr>
        <w:t>e</w:t>
      </w:r>
      <w:r w:rsidRPr="00400C33">
        <w:rPr>
          <w:rFonts w:ascii="Montserrat" w:eastAsia="Arial" w:hAnsi="Montserrat" w:cs="Arial"/>
          <w:b/>
          <w:spacing w:val="2"/>
          <w:sz w:val="18"/>
          <w:szCs w:val="18"/>
        </w:rPr>
        <w:t>r</w:t>
      </w:r>
      <w:r w:rsidRPr="00400C33">
        <w:rPr>
          <w:rFonts w:ascii="Montserrat" w:eastAsia="Arial" w:hAnsi="Montserrat" w:cs="Arial"/>
          <w:b/>
          <w:sz w:val="18"/>
          <w:szCs w:val="18"/>
        </w:rPr>
        <w:t>s</w:t>
      </w:r>
      <w:r w:rsidRPr="00400C33">
        <w:rPr>
          <w:rFonts w:ascii="Montserrat" w:eastAsia="Arial" w:hAnsi="Montserrat" w:cs="Arial"/>
          <w:b/>
          <w:spacing w:val="1"/>
          <w:sz w:val="18"/>
          <w:szCs w:val="18"/>
        </w:rPr>
        <w:t>on</w:t>
      </w:r>
      <w:r w:rsidRPr="00400C33">
        <w:rPr>
          <w:rFonts w:ascii="Montserrat" w:eastAsia="Arial" w:hAnsi="Montserrat" w:cs="Arial"/>
          <w:b/>
          <w:sz w:val="18"/>
          <w:szCs w:val="18"/>
        </w:rPr>
        <w:t>al</w:t>
      </w:r>
      <w:r w:rsidRPr="00400C33">
        <w:rPr>
          <w:rFonts w:ascii="Montserrat" w:eastAsia="Arial" w:hAnsi="Montserrat" w:cs="Arial"/>
          <w:b/>
          <w:spacing w:val="-6"/>
          <w:sz w:val="18"/>
          <w:szCs w:val="18"/>
        </w:rPr>
        <w:t xml:space="preserve"> </w:t>
      </w:r>
      <w:r w:rsidRPr="00400C33">
        <w:rPr>
          <w:rFonts w:ascii="Montserrat" w:eastAsia="Arial" w:hAnsi="Montserrat" w:cs="Arial"/>
          <w:b/>
          <w:sz w:val="18"/>
          <w:szCs w:val="18"/>
        </w:rPr>
        <w:t>y</w:t>
      </w:r>
      <w:r w:rsidRPr="00400C33">
        <w:rPr>
          <w:rFonts w:ascii="Montserrat" w:eastAsia="Arial" w:hAnsi="Montserrat" w:cs="Arial"/>
          <w:b/>
          <w:spacing w:val="-2"/>
          <w:sz w:val="18"/>
          <w:szCs w:val="18"/>
        </w:rPr>
        <w:t xml:space="preserve"> </w:t>
      </w:r>
      <w:r w:rsidRPr="00400C33">
        <w:rPr>
          <w:rFonts w:ascii="Montserrat" w:eastAsia="Arial" w:hAnsi="Montserrat" w:cs="Arial"/>
          <w:b/>
          <w:spacing w:val="1"/>
          <w:sz w:val="18"/>
          <w:szCs w:val="18"/>
        </w:rPr>
        <w:t>p</w:t>
      </w:r>
      <w:r w:rsidRPr="00400C33">
        <w:rPr>
          <w:rFonts w:ascii="Montserrat" w:eastAsia="Arial" w:hAnsi="Montserrat" w:cs="Arial"/>
          <w:b/>
          <w:sz w:val="18"/>
          <w:szCs w:val="18"/>
        </w:rPr>
        <w:t>a</w:t>
      </w:r>
      <w:r w:rsidRPr="00400C33">
        <w:rPr>
          <w:rFonts w:ascii="Montserrat" w:eastAsia="Arial" w:hAnsi="Montserrat" w:cs="Arial"/>
          <w:b/>
          <w:spacing w:val="2"/>
          <w:sz w:val="18"/>
          <w:szCs w:val="18"/>
        </w:rPr>
        <w:t>r</w:t>
      </w:r>
      <w:r w:rsidRPr="00400C33">
        <w:rPr>
          <w:rFonts w:ascii="Montserrat" w:eastAsia="Arial" w:hAnsi="Montserrat" w:cs="Arial"/>
          <w:b/>
          <w:sz w:val="18"/>
          <w:szCs w:val="18"/>
        </w:rPr>
        <w:t>a</w:t>
      </w:r>
      <w:r w:rsidRPr="00400C33">
        <w:rPr>
          <w:rFonts w:ascii="Montserrat" w:eastAsia="Arial" w:hAnsi="Montserrat" w:cs="Arial"/>
          <w:b/>
          <w:spacing w:val="-5"/>
          <w:sz w:val="18"/>
          <w:szCs w:val="18"/>
        </w:rPr>
        <w:t xml:space="preserve"> </w:t>
      </w:r>
      <w:r w:rsidRPr="00400C33">
        <w:rPr>
          <w:rFonts w:ascii="Montserrat" w:eastAsia="Arial" w:hAnsi="Montserrat" w:cs="Arial"/>
          <w:b/>
          <w:spacing w:val="1"/>
          <w:sz w:val="18"/>
          <w:szCs w:val="18"/>
        </w:rPr>
        <w:t>qu</w:t>
      </w:r>
      <w:r w:rsidRPr="00400C33">
        <w:rPr>
          <w:rFonts w:ascii="Montserrat" w:eastAsia="Arial" w:hAnsi="Montserrat" w:cs="Arial"/>
          <w:b/>
          <w:sz w:val="18"/>
          <w:szCs w:val="18"/>
        </w:rPr>
        <w:t>é</w:t>
      </w:r>
      <w:r w:rsidRPr="00400C33">
        <w:rPr>
          <w:rFonts w:ascii="Montserrat" w:eastAsia="Arial" w:hAnsi="Montserrat" w:cs="Arial"/>
          <w:b/>
          <w:spacing w:val="-5"/>
          <w:sz w:val="18"/>
          <w:szCs w:val="18"/>
        </w:rPr>
        <w:t xml:space="preserve"> </w:t>
      </w:r>
      <w:r w:rsidRPr="00400C33">
        <w:rPr>
          <w:rFonts w:ascii="Montserrat" w:eastAsia="Arial" w:hAnsi="Montserrat" w:cs="Arial"/>
          <w:b/>
          <w:spacing w:val="1"/>
          <w:sz w:val="18"/>
          <w:szCs w:val="18"/>
        </w:rPr>
        <w:t>f</w:t>
      </w:r>
      <w:r w:rsidRPr="00400C33">
        <w:rPr>
          <w:rFonts w:ascii="Montserrat" w:eastAsia="Arial" w:hAnsi="Montserrat" w:cs="Arial"/>
          <w:b/>
          <w:sz w:val="18"/>
          <w:szCs w:val="18"/>
        </w:rPr>
        <w:t>i</w:t>
      </w:r>
      <w:r w:rsidRPr="00400C33">
        <w:rPr>
          <w:rFonts w:ascii="Montserrat" w:eastAsia="Arial" w:hAnsi="Montserrat" w:cs="Arial"/>
          <w:b/>
          <w:spacing w:val="1"/>
          <w:sz w:val="18"/>
          <w:szCs w:val="18"/>
        </w:rPr>
        <w:t>n</w:t>
      </w:r>
      <w:r w:rsidRPr="00400C33">
        <w:rPr>
          <w:rFonts w:ascii="Montserrat" w:eastAsia="Arial" w:hAnsi="Montserrat" w:cs="Arial"/>
          <w:b/>
          <w:spacing w:val="2"/>
          <w:sz w:val="18"/>
          <w:szCs w:val="18"/>
        </w:rPr>
        <w:t>e</w:t>
      </w:r>
      <w:r w:rsidRPr="00400C33">
        <w:rPr>
          <w:rFonts w:ascii="Montserrat" w:eastAsia="Arial" w:hAnsi="Montserrat" w:cs="Arial"/>
          <w:b/>
          <w:sz w:val="18"/>
          <w:szCs w:val="18"/>
        </w:rPr>
        <w:t>s?</w:t>
      </w:r>
    </w:p>
    <w:p w14:paraId="15FC567E" w14:textId="77777777" w:rsidR="00C54188" w:rsidRPr="00400C33" w:rsidRDefault="00C54188" w:rsidP="003A666B">
      <w:pPr>
        <w:rPr>
          <w:rFonts w:ascii="Montserrat" w:hAnsi="Montserrat"/>
          <w:sz w:val="18"/>
          <w:szCs w:val="18"/>
        </w:rPr>
      </w:pPr>
    </w:p>
    <w:p w14:paraId="0C8ED594" w14:textId="77777777" w:rsidR="00C54188" w:rsidRPr="00400C33" w:rsidRDefault="00C54188" w:rsidP="003A666B">
      <w:pPr>
        <w:ind w:left="116" w:right="68"/>
        <w:jc w:val="both"/>
        <w:rPr>
          <w:rFonts w:ascii="Montserrat" w:eastAsia="Arial" w:hAnsi="Montserrat" w:cs="Arial"/>
          <w:sz w:val="18"/>
          <w:szCs w:val="18"/>
        </w:rPr>
      </w:pPr>
      <w:r w:rsidRPr="00400C33">
        <w:rPr>
          <w:rFonts w:ascii="Montserrat" w:eastAsia="Arial" w:hAnsi="Montserrat" w:cs="Arial"/>
          <w:spacing w:val="-1"/>
          <w:sz w:val="18"/>
          <w:szCs w:val="18"/>
        </w:rPr>
        <w:t>S</w:t>
      </w:r>
      <w:r w:rsidRPr="00400C33">
        <w:rPr>
          <w:rFonts w:ascii="Montserrat" w:eastAsia="Arial" w:hAnsi="Montserrat" w:cs="Arial"/>
          <w:sz w:val="18"/>
          <w:szCs w:val="18"/>
        </w:rPr>
        <w:t>e</w:t>
      </w:r>
      <w:r w:rsidRPr="00400C33">
        <w:rPr>
          <w:rFonts w:ascii="Montserrat" w:eastAsia="Arial" w:hAnsi="Montserrat" w:cs="Arial"/>
          <w:spacing w:val="2"/>
          <w:sz w:val="18"/>
          <w:szCs w:val="18"/>
        </w:rPr>
        <w:t xml:space="preserve"> </w:t>
      </w:r>
      <w:r w:rsidRPr="00400C33">
        <w:rPr>
          <w:rFonts w:ascii="Montserrat" w:eastAsia="Arial" w:hAnsi="Montserrat" w:cs="Arial"/>
          <w:spacing w:val="-1"/>
          <w:sz w:val="18"/>
          <w:szCs w:val="18"/>
        </w:rPr>
        <w:t>i</w:t>
      </w:r>
      <w:r w:rsidRPr="00400C33">
        <w:rPr>
          <w:rFonts w:ascii="Montserrat" w:eastAsia="Arial" w:hAnsi="Montserrat" w:cs="Arial"/>
          <w:sz w:val="18"/>
          <w:szCs w:val="18"/>
        </w:rPr>
        <w:t>n</w:t>
      </w:r>
      <w:r w:rsidRPr="00400C33">
        <w:rPr>
          <w:rFonts w:ascii="Montserrat" w:eastAsia="Arial" w:hAnsi="Montserrat" w:cs="Arial"/>
          <w:spacing w:val="2"/>
          <w:sz w:val="18"/>
          <w:szCs w:val="18"/>
        </w:rPr>
        <w:t>f</w:t>
      </w:r>
      <w:r w:rsidRPr="00400C33">
        <w:rPr>
          <w:rFonts w:ascii="Montserrat" w:eastAsia="Arial" w:hAnsi="Montserrat" w:cs="Arial"/>
          <w:sz w:val="18"/>
          <w:szCs w:val="18"/>
        </w:rPr>
        <w:t>o</w:t>
      </w:r>
      <w:r w:rsidRPr="00400C33">
        <w:rPr>
          <w:rFonts w:ascii="Montserrat" w:eastAsia="Arial" w:hAnsi="Montserrat" w:cs="Arial"/>
          <w:spacing w:val="1"/>
          <w:sz w:val="18"/>
          <w:szCs w:val="18"/>
        </w:rPr>
        <w:t>r</w:t>
      </w:r>
      <w:r w:rsidRPr="00400C33">
        <w:rPr>
          <w:rFonts w:ascii="Montserrat" w:eastAsia="Arial" w:hAnsi="Montserrat" w:cs="Arial"/>
          <w:spacing w:val="4"/>
          <w:sz w:val="18"/>
          <w:szCs w:val="18"/>
        </w:rPr>
        <w:t>m</w:t>
      </w:r>
      <w:r w:rsidRPr="00400C33">
        <w:rPr>
          <w:rFonts w:ascii="Montserrat" w:eastAsia="Arial" w:hAnsi="Montserrat" w:cs="Arial"/>
          <w:sz w:val="18"/>
          <w:szCs w:val="18"/>
        </w:rPr>
        <w:t>a</w:t>
      </w:r>
      <w:r w:rsidRPr="00400C33">
        <w:rPr>
          <w:rFonts w:ascii="Montserrat" w:eastAsia="Arial" w:hAnsi="Montserrat" w:cs="Arial"/>
          <w:spacing w:val="-5"/>
          <w:sz w:val="18"/>
          <w:szCs w:val="18"/>
        </w:rPr>
        <w:t xml:space="preserve"> </w:t>
      </w:r>
      <w:r w:rsidRPr="00400C33">
        <w:rPr>
          <w:rFonts w:ascii="Montserrat" w:eastAsia="Arial" w:hAnsi="Montserrat" w:cs="Arial"/>
          <w:sz w:val="18"/>
          <w:szCs w:val="18"/>
        </w:rPr>
        <w:t>que</w:t>
      </w:r>
      <w:r w:rsidRPr="00400C33">
        <w:rPr>
          <w:rFonts w:ascii="Montserrat" w:eastAsia="Arial" w:hAnsi="Montserrat" w:cs="Arial"/>
          <w:spacing w:val="-1"/>
          <w:sz w:val="18"/>
          <w:szCs w:val="18"/>
        </w:rPr>
        <w:t xml:space="preserve"> </w:t>
      </w:r>
      <w:r w:rsidRPr="00400C33">
        <w:rPr>
          <w:rFonts w:ascii="Montserrat" w:eastAsia="Arial" w:hAnsi="Montserrat" w:cs="Arial"/>
          <w:spacing w:val="2"/>
          <w:sz w:val="18"/>
          <w:szCs w:val="18"/>
        </w:rPr>
        <w:t>n</w:t>
      </w:r>
      <w:r w:rsidRPr="00400C33">
        <w:rPr>
          <w:rFonts w:ascii="Montserrat" w:eastAsia="Arial" w:hAnsi="Montserrat" w:cs="Arial"/>
          <w:sz w:val="18"/>
          <w:szCs w:val="18"/>
        </w:rPr>
        <w:t xml:space="preserve">o </w:t>
      </w:r>
      <w:r w:rsidRPr="00400C33">
        <w:rPr>
          <w:rFonts w:ascii="Montserrat" w:eastAsia="Arial" w:hAnsi="Montserrat" w:cs="Arial"/>
          <w:spacing w:val="1"/>
          <w:sz w:val="18"/>
          <w:szCs w:val="18"/>
        </w:rPr>
        <w:t>s</w:t>
      </w:r>
      <w:r w:rsidRPr="00400C33">
        <w:rPr>
          <w:rFonts w:ascii="Montserrat" w:eastAsia="Arial" w:hAnsi="Montserrat" w:cs="Arial"/>
          <w:sz w:val="18"/>
          <w:szCs w:val="18"/>
        </w:rPr>
        <w:t xml:space="preserve">e </w:t>
      </w:r>
      <w:r w:rsidRPr="00400C33">
        <w:rPr>
          <w:rFonts w:ascii="Montserrat" w:eastAsia="Arial" w:hAnsi="Montserrat" w:cs="Arial"/>
          <w:spacing w:val="1"/>
          <w:sz w:val="18"/>
          <w:szCs w:val="18"/>
        </w:rPr>
        <w:t>r</w:t>
      </w:r>
      <w:r w:rsidRPr="00400C33">
        <w:rPr>
          <w:rFonts w:ascii="Montserrat" w:eastAsia="Arial" w:hAnsi="Montserrat" w:cs="Arial"/>
          <w:spacing w:val="2"/>
          <w:sz w:val="18"/>
          <w:szCs w:val="18"/>
        </w:rPr>
        <w:t>e</w:t>
      </w:r>
      <w:r w:rsidRPr="00400C33">
        <w:rPr>
          <w:rFonts w:ascii="Montserrat" w:eastAsia="Arial" w:hAnsi="Montserrat" w:cs="Arial"/>
          <w:sz w:val="18"/>
          <w:szCs w:val="18"/>
        </w:rPr>
        <w:t>a</w:t>
      </w:r>
      <w:r w:rsidRPr="00400C33">
        <w:rPr>
          <w:rFonts w:ascii="Montserrat" w:eastAsia="Arial" w:hAnsi="Montserrat" w:cs="Arial"/>
          <w:spacing w:val="1"/>
          <w:sz w:val="18"/>
          <w:szCs w:val="18"/>
        </w:rPr>
        <w:t>li</w:t>
      </w:r>
      <w:r w:rsidRPr="00400C33">
        <w:rPr>
          <w:rFonts w:ascii="Montserrat" w:eastAsia="Arial" w:hAnsi="Montserrat" w:cs="Arial"/>
          <w:spacing w:val="-1"/>
          <w:sz w:val="18"/>
          <w:szCs w:val="18"/>
        </w:rPr>
        <w:t>z</w:t>
      </w:r>
      <w:r w:rsidRPr="00400C33">
        <w:rPr>
          <w:rFonts w:ascii="Montserrat" w:eastAsia="Arial" w:hAnsi="Montserrat" w:cs="Arial"/>
          <w:sz w:val="18"/>
          <w:szCs w:val="18"/>
        </w:rPr>
        <w:t>a</w:t>
      </w:r>
      <w:r w:rsidRPr="00400C33">
        <w:rPr>
          <w:rFonts w:ascii="Montserrat" w:eastAsia="Arial" w:hAnsi="Montserrat" w:cs="Arial"/>
          <w:spacing w:val="1"/>
          <w:sz w:val="18"/>
          <w:szCs w:val="18"/>
        </w:rPr>
        <w:t>r</w:t>
      </w:r>
      <w:r w:rsidRPr="00400C33">
        <w:rPr>
          <w:rFonts w:ascii="Montserrat" w:eastAsia="Arial" w:hAnsi="Montserrat" w:cs="Arial"/>
          <w:sz w:val="18"/>
          <w:szCs w:val="18"/>
        </w:rPr>
        <w:t>án</w:t>
      </w:r>
      <w:r w:rsidRPr="00400C33">
        <w:rPr>
          <w:rFonts w:ascii="Montserrat" w:eastAsia="Arial" w:hAnsi="Montserrat" w:cs="Arial"/>
          <w:spacing w:val="-7"/>
          <w:sz w:val="18"/>
          <w:szCs w:val="18"/>
        </w:rPr>
        <w:t xml:space="preserve"> </w:t>
      </w:r>
      <w:r w:rsidRPr="00400C33">
        <w:rPr>
          <w:rFonts w:ascii="Montserrat" w:eastAsia="Arial" w:hAnsi="Montserrat" w:cs="Arial"/>
          <w:sz w:val="18"/>
          <w:szCs w:val="18"/>
        </w:rPr>
        <w:t>t</w:t>
      </w:r>
      <w:r w:rsidRPr="00400C33">
        <w:rPr>
          <w:rFonts w:ascii="Montserrat" w:eastAsia="Arial" w:hAnsi="Montserrat" w:cs="Arial"/>
          <w:spacing w:val="1"/>
          <w:sz w:val="18"/>
          <w:szCs w:val="18"/>
        </w:rPr>
        <w:t>r</w:t>
      </w:r>
      <w:r w:rsidRPr="00400C33">
        <w:rPr>
          <w:rFonts w:ascii="Montserrat" w:eastAsia="Arial" w:hAnsi="Montserrat" w:cs="Arial"/>
          <w:spacing w:val="2"/>
          <w:sz w:val="18"/>
          <w:szCs w:val="18"/>
        </w:rPr>
        <w:t>a</w:t>
      </w:r>
      <w:r w:rsidRPr="00400C33">
        <w:rPr>
          <w:rFonts w:ascii="Montserrat" w:eastAsia="Arial" w:hAnsi="Montserrat" w:cs="Arial"/>
          <w:sz w:val="18"/>
          <w:szCs w:val="18"/>
        </w:rPr>
        <w:t>n</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f</w:t>
      </w:r>
      <w:r w:rsidRPr="00400C33">
        <w:rPr>
          <w:rFonts w:ascii="Montserrat" w:eastAsia="Arial" w:hAnsi="Montserrat" w:cs="Arial"/>
          <w:sz w:val="18"/>
          <w:szCs w:val="18"/>
        </w:rPr>
        <w:t>e</w:t>
      </w:r>
      <w:r w:rsidRPr="00400C33">
        <w:rPr>
          <w:rFonts w:ascii="Montserrat" w:eastAsia="Arial" w:hAnsi="Montserrat" w:cs="Arial"/>
          <w:spacing w:val="1"/>
          <w:sz w:val="18"/>
          <w:szCs w:val="18"/>
        </w:rPr>
        <w:t>r</w:t>
      </w:r>
      <w:r w:rsidRPr="00400C33">
        <w:rPr>
          <w:rFonts w:ascii="Montserrat" w:eastAsia="Arial" w:hAnsi="Montserrat" w:cs="Arial"/>
          <w:sz w:val="18"/>
          <w:szCs w:val="18"/>
        </w:rPr>
        <w:t>en</w:t>
      </w:r>
      <w:r w:rsidRPr="00400C33">
        <w:rPr>
          <w:rFonts w:ascii="Montserrat" w:eastAsia="Arial" w:hAnsi="Montserrat" w:cs="Arial"/>
          <w:spacing w:val="1"/>
          <w:sz w:val="18"/>
          <w:szCs w:val="18"/>
        </w:rPr>
        <w:t>c</w:t>
      </w:r>
      <w:r w:rsidRPr="00400C33">
        <w:rPr>
          <w:rFonts w:ascii="Montserrat" w:eastAsia="Arial" w:hAnsi="Montserrat" w:cs="Arial"/>
          <w:spacing w:val="-1"/>
          <w:sz w:val="18"/>
          <w:szCs w:val="18"/>
        </w:rPr>
        <w:t>i</w:t>
      </w:r>
      <w:r w:rsidRPr="00400C33">
        <w:rPr>
          <w:rFonts w:ascii="Montserrat" w:eastAsia="Arial" w:hAnsi="Montserrat" w:cs="Arial"/>
          <w:sz w:val="18"/>
          <w:szCs w:val="18"/>
        </w:rPr>
        <w:t>as</w:t>
      </w:r>
      <w:r w:rsidRPr="00400C33">
        <w:rPr>
          <w:rFonts w:ascii="Montserrat" w:eastAsia="Arial" w:hAnsi="Montserrat" w:cs="Arial"/>
          <w:spacing w:val="-10"/>
          <w:sz w:val="18"/>
          <w:szCs w:val="18"/>
        </w:rPr>
        <w:t xml:space="preserve"> </w:t>
      </w:r>
      <w:r w:rsidRPr="00400C33">
        <w:rPr>
          <w:rFonts w:ascii="Montserrat" w:eastAsia="Arial" w:hAnsi="Montserrat" w:cs="Arial"/>
          <w:spacing w:val="2"/>
          <w:sz w:val="18"/>
          <w:szCs w:val="18"/>
        </w:rPr>
        <w:t>d</w:t>
      </w:r>
      <w:r w:rsidRPr="00400C33">
        <w:rPr>
          <w:rFonts w:ascii="Montserrat" w:eastAsia="Arial" w:hAnsi="Montserrat" w:cs="Arial"/>
          <w:sz w:val="18"/>
          <w:szCs w:val="18"/>
        </w:rPr>
        <w:t xml:space="preserve">e </w:t>
      </w:r>
      <w:r w:rsidRPr="00400C33">
        <w:rPr>
          <w:rFonts w:ascii="Montserrat" w:eastAsia="Arial" w:hAnsi="Montserrat" w:cs="Arial"/>
          <w:spacing w:val="2"/>
          <w:sz w:val="18"/>
          <w:szCs w:val="18"/>
        </w:rPr>
        <w:t>d</w:t>
      </w:r>
      <w:r w:rsidRPr="00400C33">
        <w:rPr>
          <w:rFonts w:ascii="Montserrat" w:eastAsia="Arial" w:hAnsi="Montserrat" w:cs="Arial"/>
          <w:sz w:val="18"/>
          <w:szCs w:val="18"/>
        </w:rPr>
        <w:t>at</w:t>
      </w:r>
      <w:r w:rsidRPr="00400C33">
        <w:rPr>
          <w:rFonts w:ascii="Montserrat" w:eastAsia="Arial" w:hAnsi="Montserrat" w:cs="Arial"/>
          <w:spacing w:val="2"/>
          <w:sz w:val="18"/>
          <w:szCs w:val="18"/>
        </w:rPr>
        <w:t>o</w:t>
      </w:r>
      <w:r w:rsidRPr="00400C33">
        <w:rPr>
          <w:rFonts w:ascii="Montserrat" w:eastAsia="Arial" w:hAnsi="Montserrat" w:cs="Arial"/>
          <w:sz w:val="18"/>
          <w:szCs w:val="18"/>
        </w:rPr>
        <w:t>s</w:t>
      </w:r>
      <w:r w:rsidRPr="00400C33">
        <w:rPr>
          <w:rFonts w:ascii="Montserrat" w:eastAsia="Arial" w:hAnsi="Montserrat" w:cs="Arial"/>
          <w:spacing w:val="-2"/>
          <w:sz w:val="18"/>
          <w:szCs w:val="18"/>
        </w:rPr>
        <w:t xml:space="preserve"> </w:t>
      </w:r>
      <w:r w:rsidRPr="00400C33">
        <w:rPr>
          <w:rFonts w:ascii="Montserrat" w:eastAsia="Arial" w:hAnsi="Montserrat" w:cs="Arial"/>
          <w:sz w:val="18"/>
          <w:szCs w:val="18"/>
        </w:rPr>
        <w:t>pe</w:t>
      </w:r>
      <w:r w:rsidRPr="00400C33">
        <w:rPr>
          <w:rFonts w:ascii="Montserrat" w:eastAsia="Arial" w:hAnsi="Montserrat" w:cs="Arial"/>
          <w:spacing w:val="1"/>
          <w:sz w:val="18"/>
          <w:szCs w:val="18"/>
        </w:rPr>
        <w:t>rs</w:t>
      </w:r>
      <w:r w:rsidRPr="00400C33">
        <w:rPr>
          <w:rFonts w:ascii="Montserrat" w:eastAsia="Arial" w:hAnsi="Montserrat" w:cs="Arial"/>
          <w:sz w:val="18"/>
          <w:szCs w:val="18"/>
        </w:rPr>
        <w:t>on</w:t>
      </w:r>
      <w:r w:rsidRPr="00400C33">
        <w:rPr>
          <w:rFonts w:ascii="Montserrat" w:eastAsia="Arial" w:hAnsi="Montserrat" w:cs="Arial"/>
          <w:spacing w:val="2"/>
          <w:sz w:val="18"/>
          <w:szCs w:val="18"/>
        </w:rPr>
        <w:t>a</w:t>
      </w:r>
      <w:r w:rsidRPr="00400C33">
        <w:rPr>
          <w:rFonts w:ascii="Montserrat" w:eastAsia="Arial" w:hAnsi="Montserrat" w:cs="Arial"/>
          <w:spacing w:val="-1"/>
          <w:sz w:val="18"/>
          <w:szCs w:val="18"/>
        </w:rPr>
        <w:t>l</w:t>
      </w:r>
      <w:r w:rsidRPr="00400C33">
        <w:rPr>
          <w:rFonts w:ascii="Montserrat" w:eastAsia="Arial" w:hAnsi="Montserrat" w:cs="Arial"/>
          <w:sz w:val="18"/>
          <w:szCs w:val="18"/>
        </w:rPr>
        <w:t>e</w:t>
      </w:r>
      <w:r w:rsidRPr="00400C33">
        <w:rPr>
          <w:rFonts w:ascii="Montserrat" w:eastAsia="Arial" w:hAnsi="Montserrat" w:cs="Arial"/>
          <w:spacing w:val="1"/>
          <w:sz w:val="18"/>
          <w:szCs w:val="18"/>
        </w:rPr>
        <w:t>s</w:t>
      </w:r>
      <w:r w:rsidRPr="00400C33">
        <w:rPr>
          <w:rFonts w:ascii="Montserrat" w:eastAsia="Arial" w:hAnsi="Montserrat" w:cs="Arial"/>
          <w:sz w:val="18"/>
          <w:szCs w:val="18"/>
        </w:rPr>
        <w:t>,</w:t>
      </w:r>
      <w:r w:rsidRPr="00400C33">
        <w:rPr>
          <w:rFonts w:ascii="Montserrat" w:eastAsia="Arial" w:hAnsi="Montserrat" w:cs="Arial"/>
          <w:spacing w:val="-8"/>
          <w:sz w:val="18"/>
          <w:szCs w:val="18"/>
        </w:rPr>
        <w:t xml:space="preserve"> </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a</w:t>
      </w:r>
      <w:r w:rsidRPr="00400C33">
        <w:rPr>
          <w:rFonts w:ascii="Montserrat" w:eastAsia="Arial" w:hAnsi="Montserrat" w:cs="Arial"/>
          <w:spacing w:val="-1"/>
          <w:sz w:val="18"/>
          <w:szCs w:val="18"/>
        </w:rPr>
        <w:t>l</w:t>
      </w:r>
      <w:r w:rsidRPr="00400C33">
        <w:rPr>
          <w:rFonts w:ascii="Montserrat" w:eastAsia="Arial" w:hAnsi="Montserrat" w:cs="Arial"/>
          <w:spacing w:val="1"/>
          <w:sz w:val="18"/>
          <w:szCs w:val="18"/>
        </w:rPr>
        <w:t>v</w:t>
      </w:r>
      <w:r w:rsidRPr="00400C33">
        <w:rPr>
          <w:rFonts w:ascii="Montserrat" w:eastAsia="Arial" w:hAnsi="Montserrat" w:cs="Arial"/>
          <w:sz w:val="18"/>
          <w:szCs w:val="18"/>
        </w:rPr>
        <w:t>o</w:t>
      </w:r>
      <w:r w:rsidRPr="00400C33">
        <w:rPr>
          <w:rFonts w:ascii="Montserrat" w:eastAsia="Arial" w:hAnsi="Montserrat" w:cs="Arial"/>
          <w:spacing w:val="-3"/>
          <w:sz w:val="18"/>
          <w:szCs w:val="18"/>
        </w:rPr>
        <w:t xml:space="preserve"> </w:t>
      </w:r>
      <w:r w:rsidRPr="00400C33">
        <w:rPr>
          <w:rFonts w:ascii="Montserrat" w:eastAsia="Arial" w:hAnsi="Montserrat" w:cs="Arial"/>
          <w:spacing w:val="2"/>
          <w:sz w:val="18"/>
          <w:szCs w:val="18"/>
        </w:rPr>
        <w:t>a</w:t>
      </w:r>
      <w:r w:rsidRPr="00400C33">
        <w:rPr>
          <w:rFonts w:ascii="Montserrat" w:eastAsia="Arial" w:hAnsi="Montserrat" w:cs="Arial"/>
          <w:sz w:val="18"/>
          <w:szCs w:val="18"/>
        </w:rPr>
        <w:t>qu</w:t>
      </w:r>
      <w:r w:rsidRPr="00400C33">
        <w:rPr>
          <w:rFonts w:ascii="Montserrat" w:eastAsia="Arial" w:hAnsi="Montserrat" w:cs="Arial"/>
          <w:spacing w:val="2"/>
          <w:sz w:val="18"/>
          <w:szCs w:val="18"/>
        </w:rPr>
        <w:t>e</w:t>
      </w:r>
      <w:r w:rsidRPr="00400C33">
        <w:rPr>
          <w:rFonts w:ascii="Montserrat" w:eastAsia="Arial" w:hAnsi="Montserrat" w:cs="Arial"/>
          <w:spacing w:val="-1"/>
          <w:sz w:val="18"/>
          <w:szCs w:val="18"/>
        </w:rPr>
        <w:t>l</w:t>
      </w:r>
      <w:r w:rsidRPr="00400C33">
        <w:rPr>
          <w:rFonts w:ascii="Montserrat" w:eastAsia="Arial" w:hAnsi="Montserrat" w:cs="Arial"/>
          <w:spacing w:val="1"/>
          <w:sz w:val="18"/>
          <w:szCs w:val="18"/>
        </w:rPr>
        <w:t>l</w:t>
      </w:r>
      <w:r w:rsidRPr="00400C33">
        <w:rPr>
          <w:rFonts w:ascii="Montserrat" w:eastAsia="Arial" w:hAnsi="Montserrat" w:cs="Arial"/>
          <w:spacing w:val="2"/>
          <w:sz w:val="18"/>
          <w:szCs w:val="18"/>
        </w:rPr>
        <w:t>a</w:t>
      </w:r>
      <w:r w:rsidRPr="00400C33">
        <w:rPr>
          <w:rFonts w:ascii="Montserrat" w:eastAsia="Arial" w:hAnsi="Montserrat" w:cs="Arial"/>
          <w:sz w:val="18"/>
          <w:szCs w:val="18"/>
        </w:rPr>
        <w:t>s</w:t>
      </w:r>
      <w:r w:rsidRPr="00400C33">
        <w:rPr>
          <w:rFonts w:ascii="Montserrat" w:eastAsia="Arial" w:hAnsi="Montserrat" w:cs="Arial"/>
          <w:spacing w:val="-4"/>
          <w:sz w:val="18"/>
          <w:szCs w:val="18"/>
        </w:rPr>
        <w:t xml:space="preserve"> </w:t>
      </w:r>
      <w:r w:rsidRPr="00400C33">
        <w:rPr>
          <w:rFonts w:ascii="Montserrat" w:eastAsia="Arial" w:hAnsi="Montserrat" w:cs="Arial"/>
          <w:sz w:val="18"/>
          <w:szCs w:val="18"/>
        </w:rPr>
        <w:t>que</w:t>
      </w:r>
      <w:r w:rsidRPr="00400C33">
        <w:rPr>
          <w:rFonts w:ascii="Montserrat" w:eastAsia="Arial" w:hAnsi="Montserrat" w:cs="Arial"/>
          <w:spacing w:val="-1"/>
          <w:sz w:val="18"/>
          <w:szCs w:val="18"/>
        </w:rPr>
        <w:t xml:space="preserve"> </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e</w:t>
      </w:r>
      <w:r w:rsidRPr="00400C33">
        <w:rPr>
          <w:rFonts w:ascii="Montserrat" w:eastAsia="Arial" w:hAnsi="Montserrat" w:cs="Arial"/>
          <w:sz w:val="18"/>
          <w:szCs w:val="18"/>
        </w:rPr>
        <w:t>an ne</w:t>
      </w:r>
      <w:r w:rsidRPr="00400C33">
        <w:rPr>
          <w:rFonts w:ascii="Montserrat" w:eastAsia="Arial" w:hAnsi="Montserrat" w:cs="Arial"/>
          <w:spacing w:val="1"/>
          <w:sz w:val="18"/>
          <w:szCs w:val="18"/>
        </w:rPr>
        <w:t>c</w:t>
      </w:r>
      <w:r w:rsidRPr="00400C33">
        <w:rPr>
          <w:rFonts w:ascii="Montserrat" w:eastAsia="Arial" w:hAnsi="Montserrat" w:cs="Arial"/>
          <w:sz w:val="18"/>
          <w:szCs w:val="18"/>
        </w:rPr>
        <w:t>e</w:t>
      </w:r>
      <w:r w:rsidRPr="00400C33">
        <w:rPr>
          <w:rFonts w:ascii="Montserrat" w:eastAsia="Arial" w:hAnsi="Montserrat" w:cs="Arial"/>
          <w:spacing w:val="1"/>
          <w:sz w:val="18"/>
          <w:szCs w:val="18"/>
        </w:rPr>
        <w:t>s</w:t>
      </w:r>
      <w:r w:rsidRPr="00400C33">
        <w:rPr>
          <w:rFonts w:ascii="Montserrat" w:eastAsia="Arial" w:hAnsi="Montserrat" w:cs="Arial"/>
          <w:sz w:val="18"/>
          <w:szCs w:val="18"/>
        </w:rPr>
        <w:t>a</w:t>
      </w:r>
      <w:r w:rsidRPr="00400C33">
        <w:rPr>
          <w:rFonts w:ascii="Montserrat" w:eastAsia="Arial" w:hAnsi="Montserrat" w:cs="Arial"/>
          <w:spacing w:val="1"/>
          <w:sz w:val="18"/>
          <w:szCs w:val="18"/>
        </w:rPr>
        <w:t>ri</w:t>
      </w:r>
      <w:r w:rsidRPr="00400C33">
        <w:rPr>
          <w:rFonts w:ascii="Montserrat" w:eastAsia="Arial" w:hAnsi="Montserrat" w:cs="Arial"/>
          <w:sz w:val="18"/>
          <w:szCs w:val="18"/>
        </w:rPr>
        <w:t>as</w:t>
      </w:r>
      <w:r w:rsidRPr="00400C33">
        <w:rPr>
          <w:rFonts w:ascii="Montserrat" w:eastAsia="Arial" w:hAnsi="Montserrat" w:cs="Arial"/>
          <w:spacing w:val="-7"/>
          <w:sz w:val="18"/>
          <w:szCs w:val="18"/>
        </w:rPr>
        <w:t xml:space="preserve"> </w:t>
      </w:r>
      <w:r w:rsidRPr="00400C33">
        <w:rPr>
          <w:rFonts w:ascii="Montserrat" w:eastAsia="Arial" w:hAnsi="Montserrat" w:cs="Arial"/>
          <w:sz w:val="18"/>
          <w:szCs w:val="18"/>
        </w:rPr>
        <w:t>pa</w:t>
      </w:r>
      <w:r w:rsidRPr="00400C33">
        <w:rPr>
          <w:rFonts w:ascii="Montserrat" w:eastAsia="Arial" w:hAnsi="Montserrat" w:cs="Arial"/>
          <w:spacing w:val="3"/>
          <w:sz w:val="18"/>
          <w:szCs w:val="18"/>
        </w:rPr>
        <w:t>r</w:t>
      </w:r>
      <w:r w:rsidRPr="00400C33">
        <w:rPr>
          <w:rFonts w:ascii="Montserrat" w:eastAsia="Arial" w:hAnsi="Montserrat" w:cs="Arial"/>
          <w:sz w:val="18"/>
          <w:szCs w:val="18"/>
        </w:rPr>
        <w:t>a ate</w:t>
      </w:r>
      <w:r w:rsidRPr="00400C33">
        <w:rPr>
          <w:rFonts w:ascii="Montserrat" w:eastAsia="Arial" w:hAnsi="Montserrat" w:cs="Arial"/>
          <w:spacing w:val="2"/>
          <w:sz w:val="18"/>
          <w:szCs w:val="18"/>
        </w:rPr>
        <w:t>n</w:t>
      </w:r>
      <w:r w:rsidRPr="00400C33">
        <w:rPr>
          <w:rFonts w:ascii="Montserrat" w:eastAsia="Arial" w:hAnsi="Montserrat" w:cs="Arial"/>
          <w:sz w:val="18"/>
          <w:szCs w:val="18"/>
        </w:rPr>
        <w:t>der</w:t>
      </w:r>
      <w:r w:rsidRPr="00400C33">
        <w:rPr>
          <w:rFonts w:ascii="Montserrat" w:eastAsia="Arial" w:hAnsi="Montserrat" w:cs="Arial"/>
          <w:spacing w:val="6"/>
          <w:sz w:val="18"/>
          <w:szCs w:val="18"/>
        </w:rPr>
        <w:t xml:space="preserve"> </w:t>
      </w:r>
      <w:r w:rsidRPr="00400C33">
        <w:rPr>
          <w:rFonts w:ascii="Montserrat" w:eastAsia="Arial" w:hAnsi="Montserrat" w:cs="Arial"/>
          <w:spacing w:val="1"/>
          <w:sz w:val="18"/>
          <w:szCs w:val="18"/>
        </w:rPr>
        <w:t>r</w:t>
      </w:r>
      <w:r w:rsidRPr="00400C33">
        <w:rPr>
          <w:rFonts w:ascii="Montserrat" w:eastAsia="Arial" w:hAnsi="Montserrat" w:cs="Arial"/>
          <w:sz w:val="18"/>
          <w:szCs w:val="18"/>
        </w:rPr>
        <w:t>eque</w:t>
      </w:r>
      <w:r w:rsidRPr="00400C33">
        <w:rPr>
          <w:rFonts w:ascii="Montserrat" w:eastAsia="Arial" w:hAnsi="Montserrat" w:cs="Arial"/>
          <w:spacing w:val="3"/>
          <w:sz w:val="18"/>
          <w:szCs w:val="18"/>
        </w:rPr>
        <w:t>r</w:t>
      </w:r>
      <w:r w:rsidRPr="00400C33">
        <w:rPr>
          <w:rFonts w:ascii="Montserrat" w:eastAsia="Arial" w:hAnsi="Montserrat" w:cs="Arial"/>
          <w:spacing w:val="-1"/>
          <w:sz w:val="18"/>
          <w:szCs w:val="18"/>
        </w:rPr>
        <w:t>i</w:t>
      </w:r>
      <w:r w:rsidRPr="00400C33">
        <w:rPr>
          <w:rFonts w:ascii="Montserrat" w:eastAsia="Arial" w:hAnsi="Montserrat" w:cs="Arial"/>
          <w:spacing w:val="4"/>
          <w:sz w:val="18"/>
          <w:szCs w:val="18"/>
        </w:rPr>
        <w:t>m</w:t>
      </w:r>
      <w:r w:rsidRPr="00400C33">
        <w:rPr>
          <w:rFonts w:ascii="Montserrat" w:eastAsia="Arial" w:hAnsi="Montserrat" w:cs="Arial"/>
          <w:spacing w:val="-1"/>
          <w:sz w:val="18"/>
          <w:szCs w:val="18"/>
        </w:rPr>
        <w:t>i</w:t>
      </w:r>
      <w:r w:rsidRPr="00400C33">
        <w:rPr>
          <w:rFonts w:ascii="Montserrat" w:eastAsia="Arial" w:hAnsi="Montserrat" w:cs="Arial"/>
          <w:sz w:val="18"/>
          <w:szCs w:val="18"/>
        </w:rPr>
        <w:t>entos de</w:t>
      </w:r>
      <w:r w:rsidRPr="00400C33">
        <w:rPr>
          <w:rFonts w:ascii="Montserrat" w:eastAsia="Arial" w:hAnsi="Montserrat" w:cs="Arial"/>
          <w:spacing w:val="10"/>
          <w:sz w:val="18"/>
          <w:szCs w:val="18"/>
        </w:rPr>
        <w:t xml:space="preserve"> </w:t>
      </w:r>
      <w:r w:rsidRPr="00400C33">
        <w:rPr>
          <w:rFonts w:ascii="Montserrat" w:eastAsia="Arial" w:hAnsi="Montserrat" w:cs="Arial"/>
          <w:spacing w:val="-1"/>
          <w:sz w:val="18"/>
          <w:szCs w:val="18"/>
        </w:rPr>
        <w:t>i</w:t>
      </w:r>
      <w:r w:rsidRPr="00400C33">
        <w:rPr>
          <w:rFonts w:ascii="Montserrat" w:eastAsia="Arial" w:hAnsi="Montserrat" w:cs="Arial"/>
          <w:sz w:val="18"/>
          <w:szCs w:val="18"/>
        </w:rPr>
        <w:t>n</w:t>
      </w:r>
      <w:r w:rsidRPr="00400C33">
        <w:rPr>
          <w:rFonts w:ascii="Montserrat" w:eastAsia="Arial" w:hAnsi="Montserrat" w:cs="Arial"/>
          <w:spacing w:val="2"/>
          <w:sz w:val="18"/>
          <w:szCs w:val="18"/>
        </w:rPr>
        <w:t>f</w:t>
      </w:r>
      <w:r w:rsidRPr="00400C33">
        <w:rPr>
          <w:rFonts w:ascii="Montserrat" w:eastAsia="Arial" w:hAnsi="Montserrat" w:cs="Arial"/>
          <w:sz w:val="18"/>
          <w:szCs w:val="18"/>
        </w:rPr>
        <w:t>o</w:t>
      </w:r>
      <w:r w:rsidRPr="00400C33">
        <w:rPr>
          <w:rFonts w:ascii="Montserrat" w:eastAsia="Arial" w:hAnsi="Montserrat" w:cs="Arial"/>
          <w:spacing w:val="-2"/>
          <w:sz w:val="18"/>
          <w:szCs w:val="18"/>
        </w:rPr>
        <w:t>r</w:t>
      </w:r>
      <w:r w:rsidRPr="00400C33">
        <w:rPr>
          <w:rFonts w:ascii="Montserrat" w:eastAsia="Arial" w:hAnsi="Montserrat" w:cs="Arial"/>
          <w:spacing w:val="4"/>
          <w:sz w:val="18"/>
          <w:szCs w:val="18"/>
        </w:rPr>
        <w:t>m</w:t>
      </w:r>
      <w:r w:rsidRPr="00400C33">
        <w:rPr>
          <w:rFonts w:ascii="Montserrat" w:eastAsia="Arial" w:hAnsi="Montserrat" w:cs="Arial"/>
          <w:sz w:val="18"/>
          <w:szCs w:val="18"/>
        </w:rPr>
        <w:t>a</w:t>
      </w:r>
      <w:r w:rsidRPr="00400C33">
        <w:rPr>
          <w:rFonts w:ascii="Montserrat" w:eastAsia="Arial" w:hAnsi="Montserrat" w:cs="Arial"/>
          <w:spacing w:val="1"/>
          <w:sz w:val="18"/>
          <w:szCs w:val="18"/>
        </w:rPr>
        <w:t>c</w:t>
      </w:r>
      <w:r w:rsidRPr="00400C33">
        <w:rPr>
          <w:rFonts w:ascii="Montserrat" w:eastAsia="Arial" w:hAnsi="Montserrat" w:cs="Arial"/>
          <w:spacing w:val="-1"/>
          <w:sz w:val="18"/>
          <w:szCs w:val="18"/>
        </w:rPr>
        <w:t>i</w:t>
      </w:r>
      <w:r w:rsidRPr="00400C33">
        <w:rPr>
          <w:rFonts w:ascii="Montserrat" w:eastAsia="Arial" w:hAnsi="Montserrat" w:cs="Arial"/>
          <w:sz w:val="18"/>
          <w:szCs w:val="18"/>
        </w:rPr>
        <w:t>ón</w:t>
      </w:r>
      <w:r w:rsidRPr="00400C33">
        <w:rPr>
          <w:rFonts w:ascii="Montserrat" w:eastAsia="Arial" w:hAnsi="Montserrat" w:cs="Arial"/>
          <w:spacing w:val="2"/>
          <w:sz w:val="18"/>
          <w:szCs w:val="18"/>
        </w:rPr>
        <w:t xml:space="preserve"> </w:t>
      </w:r>
      <w:r w:rsidRPr="00400C33">
        <w:rPr>
          <w:rFonts w:ascii="Montserrat" w:eastAsia="Arial" w:hAnsi="Montserrat" w:cs="Arial"/>
          <w:sz w:val="18"/>
          <w:szCs w:val="18"/>
        </w:rPr>
        <w:t>de</w:t>
      </w:r>
      <w:r w:rsidRPr="00400C33">
        <w:rPr>
          <w:rFonts w:ascii="Montserrat" w:eastAsia="Arial" w:hAnsi="Montserrat" w:cs="Arial"/>
          <w:spacing w:val="10"/>
          <w:sz w:val="18"/>
          <w:szCs w:val="18"/>
        </w:rPr>
        <w:t xml:space="preserve"> </w:t>
      </w:r>
      <w:r w:rsidRPr="00400C33">
        <w:rPr>
          <w:rFonts w:ascii="Montserrat" w:eastAsia="Arial" w:hAnsi="Montserrat" w:cs="Arial"/>
          <w:sz w:val="18"/>
          <w:szCs w:val="18"/>
        </w:rPr>
        <w:t>au</w:t>
      </w:r>
      <w:r w:rsidRPr="00400C33">
        <w:rPr>
          <w:rFonts w:ascii="Montserrat" w:eastAsia="Arial" w:hAnsi="Montserrat" w:cs="Arial"/>
          <w:spacing w:val="2"/>
          <w:sz w:val="18"/>
          <w:szCs w:val="18"/>
        </w:rPr>
        <w:t>t</w:t>
      </w:r>
      <w:r w:rsidRPr="00400C33">
        <w:rPr>
          <w:rFonts w:ascii="Montserrat" w:eastAsia="Arial" w:hAnsi="Montserrat" w:cs="Arial"/>
          <w:sz w:val="18"/>
          <w:szCs w:val="18"/>
        </w:rPr>
        <w:t>o</w:t>
      </w:r>
      <w:r w:rsidRPr="00400C33">
        <w:rPr>
          <w:rFonts w:ascii="Montserrat" w:eastAsia="Arial" w:hAnsi="Montserrat" w:cs="Arial"/>
          <w:spacing w:val="1"/>
          <w:sz w:val="18"/>
          <w:szCs w:val="18"/>
        </w:rPr>
        <w:t>r</w:t>
      </w:r>
      <w:r w:rsidRPr="00400C33">
        <w:rPr>
          <w:rFonts w:ascii="Montserrat" w:eastAsia="Arial" w:hAnsi="Montserrat" w:cs="Arial"/>
          <w:spacing w:val="-1"/>
          <w:sz w:val="18"/>
          <w:szCs w:val="18"/>
        </w:rPr>
        <w:t>i</w:t>
      </w:r>
      <w:r w:rsidRPr="00400C33">
        <w:rPr>
          <w:rFonts w:ascii="Montserrat" w:eastAsia="Arial" w:hAnsi="Montserrat" w:cs="Arial"/>
          <w:spacing w:val="2"/>
          <w:sz w:val="18"/>
          <w:szCs w:val="18"/>
        </w:rPr>
        <w:t>d</w:t>
      </w:r>
      <w:r w:rsidRPr="00400C33">
        <w:rPr>
          <w:rFonts w:ascii="Montserrat" w:eastAsia="Arial" w:hAnsi="Montserrat" w:cs="Arial"/>
          <w:sz w:val="18"/>
          <w:szCs w:val="18"/>
        </w:rPr>
        <w:t>ad</w:t>
      </w:r>
      <w:r w:rsidRPr="00400C33">
        <w:rPr>
          <w:rFonts w:ascii="Montserrat" w:eastAsia="Arial" w:hAnsi="Montserrat" w:cs="Arial"/>
          <w:spacing w:val="4"/>
          <w:sz w:val="18"/>
          <w:szCs w:val="18"/>
        </w:rPr>
        <w:t xml:space="preserve"> </w:t>
      </w:r>
      <w:r w:rsidRPr="00400C33">
        <w:rPr>
          <w:rFonts w:ascii="Montserrat" w:eastAsia="Arial" w:hAnsi="Montserrat" w:cs="Arial"/>
          <w:spacing w:val="1"/>
          <w:sz w:val="18"/>
          <w:szCs w:val="18"/>
        </w:rPr>
        <w:t>c</w:t>
      </w:r>
      <w:r w:rsidRPr="00400C33">
        <w:rPr>
          <w:rFonts w:ascii="Montserrat" w:eastAsia="Arial" w:hAnsi="Montserrat" w:cs="Arial"/>
          <w:sz w:val="18"/>
          <w:szCs w:val="18"/>
        </w:rPr>
        <w:t>o</w:t>
      </w:r>
      <w:r w:rsidRPr="00400C33">
        <w:rPr>
          <w:rFonts w:ascii="Montserrat" w:eastAsia="Arial" w:hAnsi="Montserrat" w:cs="Arial"/>
          <w:spacing w:val="4"/>
          <w:sz w:val="18"/>
          <w:szCs w:val="18"/>
        </w:rPr>
        <w:t>m</w:t>
      </w:r>
      <w:r w:rsidRPr="00400C33">
        <w:rPr>
          <w:rFonts w:ascii="Montserrat" w:eastAsia="Arial" w:hAnsi="Montserrat" w:cs="Arial"/>
          <w:sz w:val="18"/>
          <w:szCs w:val="18"/>
        </w:rPr>
        <w:t>petente</w:t>
      </w:r>
      <w:r w:rsidRPr="00400C33">
        <w:rPr>
          <w:rFonts w:ascii="Montserrat" w:eastAsia="Arial" w:hAnsi="Montserrat" w:cs="Arial"/>
          <w:spacing w:val="2"/>
          <w:sz w:val="18"/>
          <w:szCs w:val="18"/>
        </w:rPr>
        <w:t xml:space="preserve"> </w:t>
      </w:r>
      <w:r w:rsidRPr="00400C33">
        <w:rPr>
          <w:rFonts w:ascii="Montserrat" w:eastAsia="Arial" w:hAnsi="Montserrat" w:cs="Arial"/>
          <w:sz w:val="18"/>
          <w:szCs w:val="18"/>
        </w:rPr>
        <w:t>que</w:t>
      </w:r>
      <w:r w:rsidRPr="00400C33">
        <w:rPr>
          <w:rFonts w:ascii="Montserrat" w:eastAsia="Arial" w:hAnsi="Montserrat" w:cs="Arial"/>
          <w:spacing w:val="9"/>
          <w:sz w:val="18"/>
          <w:szCs w:val="18"/>
        </w:rPr>
        <w:t xml:space="preserve"> </w:t>
      </w:r>
      <w:r w:rsidRPr="00400C33">
        <w:rPr>
          <w:rFonts w:ascii="Montserrat" w:eastAsia="Arial" w:hAnsi="Montserrat" w:cs="Arial"/>
          <w:sz w:val="18"/>
          <w:szCs w:val="18"/>
        </w:rPr>
        <w:t>e</w:t>
      </w:r>
      <w:r w:rsidRPr="00400C33">
        <w:rPr>
          <w:rFonts w:ascii="Montserrat" w:eastAsia="Arial" w:hAnsi="Montserrat" w:cs="Arial"/>
          <w:spacing w:val="1"/>
          <w:sz w:val="18"/>
          <w:szCs w:val="18"/>
        </w:rPr>
        <w:t>s</w:t>
      </w:r>
      <w:r w:rsidRPr="00400C33">
        <w:rPr>
          <w:rFonts w:ascii="Montserrat" w:eastAsia="Arial" w:hAnsi="Montserrat" w:cs="Arial"/>
          <w:sz w:val="18"/>
          <w:szCs w:val="18"/>
        </w:rPr>
        <w:t>t</w:t>
      </w:r>
      <w:r w:rsidRPr="00400C33">
        <w:rPr>
          <w:rFonts w:ascii="Montserrat" w:eastAsia="Arial" w:hAnsi="Montserrat" w:cs="Arial"/>
          <w:spacing w:val="2"/>
          <w:sz w:val="18"/>
          <w:szCs w:val="18"/>
        </w:rPr>
        <w:t>é</w:t>
      </w:r>
      <w:r w:rsidRPr="00400C33">
        <w:rPr>
          <w:rFonts w:ascii="Montserrat" w:eastAsia="Arial" w:hAnsi="Montserrat" w:cs="Arial"/>
          <w:sz w:val="18"/>
          <w:szCs w:val="18"/>
        </w:rPr>
        <w:t>n</w:t>
      </w:r>
      <w:r w:rsidRPr="00400C33">
        <w:rPr>
          <w:rFonts w:ascii="Montserrat" w:eastAsia="Arial" w:hAnsi="Montserrat" w:cs="Arial"/>
          <w:spacing w:val="7"/>
          <w:sz w:val="18"/>
          <w:szCs w:val="18"/>
        </w:rPr>
        <w:t xml:space="preserve"> </w:t>
      </w:r>
      <w:r w:rsidRPr="00400C33">
        <w:rPr>
          <w:rFonts w:ascii="Montserrat" w:eastAsia="Arial" w:hAnsi="Montserrat" w:cs="Arial"/>
          <w:sz w:val="18"/>
          <w:szCs w:val="18"/>
        </w:rPr>
        <w:t>deb</w:t>
      </w:r>
      <w:r w:rsidRPr="00400C33">
        <w:rPr>
          <w:rFonts w:ascii="Montserrat" w:eastAsia="Arial" w:hAnsi="Montserrat" w:cs="Arial"/>
          <w:spacing w:val="1"/>
          <w:sz w:val="18"/>
          <w:szCs w:val="18"/>
        </w:rPr>
        <w:t>i</w:t>
      </w:r>
      <w:r w:rsidRPr="00400C33">
        <w:rPr>
          <w:rFonts w:ascii="Montserrat" w:eastAsia="Arial" w:hAnsi="Montserrat" w:cs="Arial"/>
          <w:sz w:val="18"/>
          <w:szCs w:val="18"/>
        </w:rPr>
        <w:t>da</w:t>
      </w:r>
      <w:r w:rsidRPr="00400C33">
        <w:rPr>
          <w:rFonts w:ascii="Montserrat" w:eastAsia="Arial" w:hAnsi="Montserrat" w:cs="Arial"/>
          <w:spacing w:val="4"/>
          <w:sz w:val="18"/>
          <w:szCs w:val="18"/>
        </w:rPr>
        <w:t>m</w:t>
      </w:r>
      <w:r w:rsidRPr="00400C33">
        <w:rPr>
          <w:rFonts w:ascii="Montserrat" w:eastAsia="Arial" w:hAnsi="Montserrat" w:cs="Arial"/>
          <w:sz w:val="18"/>
          <w:szCs w:val="18"/>
        </w:rPr>
        <w:t>ente</w:t>
      </w:r>
      <w:r w:rsidRPr="00400C33">
        <w:rPr>
          <w:rFonts w:ascii="Montserrat" w:eastAsia="Arial" w:hAnsi="Montserrat" w:cs="Arial"/>
          <w:spacing w:val="1"/>
          <w:sz w:val="18"/>
          <w:szCs w:val="18"/>
        </w:rPr>
        <w:t xml:space="preserve"> </w:t>
      </w:r>
      <w:r w:rsidRPr="00400C33">
        <w:rPr>
          <w:rFonts w:ascii="Montserrat" w:eastAsia="Arial" w:hAnsi="Montserrat" w:cs="Arial"/>
          <w:spacing w:val="2"/>
          <w:sz w:val="18"/>
          <w:szCs w:val="18"/>
        </w:rPr>
        <w:t>f</w:t>
      </w:r>
      <w:r w:rsidRPr="00400C33">
        <w:rPr>
          <w:rFonts w:ascii="Montserrat" w:eastAsia="Arial" w:hAnsi="Montserrat" w:cs="Arial"/>
          <w:sz w:val="18"/>
          <w:szCs w:val="18"/>
        </w:rPr>
        <w:t>unda</w:t>
      </w:r>
      <w:r w:rsidRPr="00400C33">
        <w:rPr>
          <w:rFonts w:ascii="Montserrat" w:eastAsia="Arial" w:hAnsi="Montserrat" w:cs="Arial"/>
          <w:spacing w:val="2"/>
          <w:sz w:val="18"/>
          <w:szCs w:val="18"/>
        </w:rPr>
        <w:t>d</w:t>
      </w:r>
      <w:r w:rsidRPr="00400C33">
        <w:rPr>
          <w:rFonts w:ascii="Montserrat" w:eastAsia="Arial" w:hAnsi="Montserrat" w:cs="Arial"/>
          <w:sz w:val="18"/>
          <w:szCs w:val="18"/>
        </w:rPr>
        <w:t>os</w:t>
      </w:r>
      <w:r w:rsidRPr="00400C33">
        <w:rPr>
          <w:rFonts w:ascii="Montserrat" w:eastAsia="Arial" w:hAnsi="Montserrat" w:cs="Arial"/>
          <w:spacing w:val="10"/>
          <w:sz w:val="18"/>
          <w:szCs w:val="18"/>
        </w:rPr>
        <w:t xml:space="preserve"> </w:t>
      </w:r>
      <w:r w:rsidRPr="00400C33">
        <w:rPr>
          <w:rFonts w:ascii="Montserrat" w:eastAsia="Arial" w:hAnsi="Montserrat" w:cs="Arial"/>
          <w:sz w:val="18"/>
          <w:szCs w:val="18"/>
        </w:rPr>
        <w:t xml:space="preserve">y </w:t>
      </w:r>
      <w:r w:rsidRPr="00400C33">
        <w:rPr>
          <w:rFonts w:ascii="Montserrat" w:eastAsia="Arial" w:hAnsi="Montserrat" w:cs="Arial"/>
          <w:spacing w:val="4"/>
          <w:sz w:val="18"/>
          <w:szCs w:val="18"/>
        </w:rPr>
        <w:t>m</w:t>
      </w:r>
      <w:r w:rsidRPr="00400C33">
        <w:rPr>
          <w:rFonts w:ascii="Montserrat" w:eastAsia="Arial" w:hAnsi="Montserrat" w:cs="Arial"/>
          <w:sz w:val="18"/>
          <w:szCs w:val="18"/>
        </w:rPr>
        <w:t>ot</w:t>
      </w:r>
      <w:r w:rsidRPr="00400C33">
        <w:rPr>
          <w:rFonts w:ascii="Montserrat" w:eastAsia="Arial" w:hAnsi="Montserrat" w:cs="Arial"/>
          <w:spacing w:val="-1"/>
          <w:sz w:val="18"/>
          <w:szCs w:val="18"/>
        </w:rPr>
        <w:t>iv</w:t>
      </w:r>
      <w:r w:rsidRPr="00400C33">
        <w:rPr>
          <w:rFonts w:ascii="Montserrat" w:eastAsia="Arial" w:hAnsi="Montserrat" w:cs="Arial"/>
          <w:sz w:val="18"/>
          <w:szCs w:val="18"/>
        </w:rPr>
        <w:t>ado</w:t>
      </w:r>
      <w:r w:rsidRPr="00400C33">
        <w:rPr>
          <w:rFonts w:ascii="Montserrat" w:eastAsia="Arial" w:hAnsi="Montserrat" w:cs="Arial"/>
          <w:spacing w:val="1"/>
          <w:sz w:val="18"/>
          <w:szCs w:val="18"/>
        </w:rPr>
        <w:t>s</w:t>
      </w:r>
      <w:r w:rsidRPr="00400C33">
        <w:rPr>
          <w:rFonts w:ascii="Montserrat" w:eastAsia="Arial" w:hAnsi="Montserrat" w:cs="Arial"/>
          <w:sz w:val="18"/>
          <w:szCs w:val="18"/>
        </w:rPr>
        <w:t>.</w:t>
      </w:r>
    </w:p>
    <w:p w14:paraId="5EA4376A" w14:textId="77777777" w:rsidR="00C54188" w:rsidRPr="00400C33" w:rsidRDefault="00C54188" w:rsidP="003A666B">
      <w:pPr>
        <w:rPr>
          <w:rFonts w:ascii="Montserrat" w:hAnsi="Montserrat"/>
          <w:sz w:val="18"/>
          <w:szCs w:val="18"/>
        </w:rPr>
      </w:pPr>
    </w:p>
    <w:p w14:paraId="5CEEB8E2" w14:textId="77777777" w:rsidR="00C54188" w:rsidRPr="00400C33" w:rsidRDefault="00C54188" w:rsidP="003A666B">
      <w:pPr>
        <w:ind w:left="117" w:right="70" w:hanging="1"/>
        <w:jc w:val="both"/>
        <w:rPr>
          <w:rFonts w:ascii="Montserrat" w:hAnsi="Montserrat"/>
          <w:sz w:val="18"/>
          <w:szCs w:val="18"/>
        </w:rPr>
      </w:pPr>
      <w:r w:rsidRPr="00400C33">
        <w:rPr>
          <w:rFonts w:ascii="Montserrat" w:eastAsia="Arial" w:hAnsi="Montserrat" w:cs="Arial"/>
          <w:spacing w:val="-1"/>
          <w:sz w:val="18"/>
          <w:szCs w:val="18"/>
        </w:rPr>
        <w:t>S</w:t>
      </w:r>
      <w:r w:rsidRPr="00400C33">
        <w:rPr>
          <w:rFonts w:ascii="Montserrat" w:eastAsia="Arial" w:hAnsi="Montserrat" w:cs="Arial"/>
          <w:sz w:val="18"/>
          <w:szCs w:val="18"/>
        </w:rPr>
        <w:t>i</w:t>
      </w:r>
      <w:r w:rsidRPr="00400C33">
        <w:rPr>
          <w:rFonts w:ascii="Montserrat" w:eastAsia="Arial" w:hAnsi="Montserrat" w:cs="Arial"/>
          <w:spacing w:val="8"/>
          <w:sz w:val="18"/>
          <w:szCs w:val="18"/>
        </w:rPr>
        <w:t xml:space="preserve"> </w:t>
      </w:r>
      <w:r w:rsidRPr="00400C33">
        <w:rPr>
          <w:rFonts w:ascii="Montserrat" w:eastAsia="Arial" w:hAnsi="Montserrat" w:cs="Arial"/>
          <w:sz w:val="18"/>
          <w:szCs w:val="18"/>
        </w:rPr>
        <w:t>de</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e</w:t>
      </w:r>
      <w:r w:rsidRPr="00400C33">
        <w:rPr>
          <w:rFonts w:ascii="Montserrat" w:eastAsia="Arial" w:hAnsi="Montserrat" w:cs="Arial"/>
          <w:sz w:val="18"/>
          <w:szCs w:val="18"/>
        </w:rPr>
        <w:t>a</w:t>
      </w:r>
      <w:r w:rsidRPr="00400C33">
        <w:rPr>
          <w:rFonts w:ascii="Montserrat" w:eastAsia="Arial" w:hAnsi="Montserrat" w:cs="Arial"/>
          <w:spacing w:val="4"/>
          <w:sz w:val="18"/>
          <w:szCs w:val="18"/>
        </w:rPr>
        <w:t xml:space="preserve"> </w:t>
      </w:r>
      <w:r w:rsidRPr="00400C33">
        <w:rPr>
          <w:rFonts w:ascii="Montserrat" w:eastAsia="Arial" w:hAnsi="Montserrat" w:cs="Arial"/>
          <w:spacing w:val="1"/>
          <w:sz w:val="18"/>
          <w:szCs w:val="18"/>
        </w:rPr>
        <w:t>c</w:t>
      </w:r>
      <w:r w:rsidRPr="00400C33">
        <w:rPr>
          <w:rFonts w:ascii="Montserrat" w:eastAsia="Arial" w:hAnsi="Montserrat" w:cs="Arial"/>
          <w:sz w:val="18"/>
          <w:szCs w:val="18"/>
        </w:rPr>
        <w:t>ono</w:t>
      </w:r>
      <w:r w:rsidRPr="00400C33">
        <w:rPr>
          <w:rFonts w:ascii="Montserrat" w:eastAsia="Arial" w:hAnsi="Montserrat" w:cs="Arial"/>
          <w:spacing w:val="1"/>
          <w:sz w:val="18"/>
          <w:szCs w:val="18"/>
        </w:rPr>
        <w:t>c</w:t>
      </w:r>
      <w:r w:rsidRPr="00400C33">
        <w:rPr>
          <w:rFonts w:ascii="Montserrat" w:eastAsia="Arial" w:hAnsi="Montserrat" w:cs="Arial"/>
          <w:sz w:val="18"/>
          <w:szCs w:val="18"/>
        </w:rPr>
        <w:t>er</w:t>
      </w:r>
      <w:r w:rsidRPr="00400C33">
        <w:rPr>
          <w:rFonts w:ascii="Montserrat" w:eastAsia="Arial" w:hAnsi="Montserrat" w:cs="Arial"/>
          <w:spacing w:val="4"/>
          <w:sz w:val="18"/>
          <w:szCs w:val="18"/>
        </w:rPr>
        <w:t xml:space="preserve"> </w:t>
      </w:r>
      <w:r w:rsidRPr="00400C33">
        <w:rPr>
          <w:rFonts w:ascii="Montserrat" w:eastAsia="Arial" w:hAnsi="Montserrat" w:cs="Arial"/>
          <w:sz w:val="18"/>
          <w:szCs w:val="18"/>
        </w:rPr>
        <w:t>nue</w:t>
      </w:r>
      <w:r w:rsidRPr="00400C33">
        <w:rPr>
          <w:rFonts w:ascii="Montserrat" w:eastAsia="Arial" w:hAnsi="Montserrat" w:cs="Arial"/>
          <w:spacing w:val="1"/>
          <w:sz w:val="18"/>
          <w:szCs w:val="18"/>
        </w:rPr>
        <w:t>s</w:t>
      </w:r>
      <w:r w:rsidRPr="00400C33">
        <w:rPr>
          <w:rFonts w:ascii="Montserrat" w:eastAsia="Arial" w:hAnsi="Montserrat" w:cs="Arial"/>
          <w:sz w:val="18"/>
          <w:szCs w:val="18"/>
        </w:rPr>
        <w:t>t</w:t>
      </w:r>
      <w:r w:rsidRPr="00400C33">
        <w:rPr>
          <w:rFonts w:ascii="Montserrat" w:eastAsia="Arial" w:hAnsi="Montserrat" w:cs="Arial"/>
          <w:spacing w:val="1"/>
          <w:sz w:val="18"/>
          <w:szCs w:val="18"/>
        </w:rPr>
        <w:t>r</w:t>
      </w:r>
      <w:r w:rsidRPr="00400C33">
        <w:rPr>
          <w:rFonts w:ascii="Montserrat" w:eastAsia="Arial" w:hAnsi="Montserrat" w:cs="Arial"/>
          <w:sz w:val="18"/>
          <w:szCs w:val="18"/>
        </w:rPr>
        <w:t>o</w:t>
      </w:r>
      <w:r w:rsidRPr="00400C33">
        <w:rPr>
          <w:rFonts w:ascii="Montserrat" w:eastAsia="Arial" w:hAnsi="Montserrat" w:cs="Arial"/>
          <w:spacing w:val="6"/>
          <w:sz w:val="18"/>
          <w:szCs w:val="18"/>
        </w:rPr>
        <w:t xml:space="preserve"> </w:t>
      </w:r>
      <w:r w:rsidRPr="00400C33">
        <w:rPr>
          <w:rFonts w:ascii="Montserrat" w:eastAsia="Arial" w:hAnsi="Montserrat" w:cs="Arial"/>
          <w:spacing w:val="-1"/>
          <w:sz w:val="18"/>
          <w:szCs w:val="18"/>
        </w:rPr>
        <w:t>A</w:t>
      </w:r>
      <w:r w:rsidRPr="00400C33">
        <w:rPr>
          <w:rFonts w:ascii="Montserrat" w:eastAsia="Arial" w:hAnsi="Montserrat" w:cs="Arial"/>
          <w:spacing w:val="1"/>
          <w:sz w:val="18"/>
          <w:szCs w:val="18"/>
        </w:rPr>
        <w:t>v</w:t>
      </w:r>
      <w:r w:rsidRPr="00400C33">
        <w:rPr>
          <w:rFonts w:ascii="Montserrat" w:eastAsia="Arial" w:hAnsi="Montserrat" w:cs="Arial"/>
          <w:spacing w:val="-1"/>
          <w:sz w:val="18"/>
          <w:szCs w:val="18"/>
        </w:rPr>
        <w:t>i</w:t>
      </w:r>
      <w:r w:rsidRPr="00400C33">
        <w:rPr>
          <w:rFonts w:ascii="Montserrat" w:eastAsia="Arial" w:hAnsi="Montserrat" w:cs="Arial"/>
          <w:spacing w:val="1"/>
          <w:sz w:val="18"/>
          <w:szCs w:val="18"/>
        </w:rPr>
        <w:t>s</w:t>
      </w:r>
      <w:r w:rsidRPr="00400C33">
        <w:rPr>
          <w:rFonts w:ascii="Montserrat" w:eastAsia="Arial" w:hAnsi="Montserrat" w:cs="Arial"/>
          <w:sz w:val="18"/>
          <w:szCs w:val="18"/>
        </w:rPr>
        <w:t>o</w:t>
      </w:r>
      <w:r w:rsidRPr="00400C33">
        <w:rPr>
          <w:rFonts w:ascii="Montserrat" w:eastAsia="Arial" w:hAnsi="Montserrat" w:cs="Arial"/>
          <w:spacing w:val="5"/>
          <w:sz w:val="18"/>
          <w:szCs w:val="18"/>
        </w:rPr>
        <w:t xml:space="preserve"> </w:t>
      </w:r>
      <w:r w:rsidRPr="00400C33">
        <w:rPr>
          <w:rFonts w:ascii="Montserrat" w:eastAsia="Arial" w:hAnsi="Montserrat" w:cs="Arial"/>
          <w:sz w:val="18"/>
          <w:szCs w:val="18"/>
        </w:rPr>
        <w:t>de</w:t>
      </w:r>
      <w:r w:rsidRPr="00400C33">
        <w:rPr>
          <w:rFonts w:ascii="Montserrat" w:eastAsia="Arial" w:hAnsi="Montserrat" w:cs="Arial"/>
          <w:spacing w:val="7"/>
          <w:sz w:val="18"/>
          <w:szCs w:val="18"/>
        </w:rPr>
        <w:t xml:space="preserve"> </w:t>
      </w:r>
      <w:r w:rsidRPr="00400C33">
        <w:rPr>
          <w:rFonts w:ascii="Montserrat" w:eastAsia="Arial" w:hAnsi="Montserrat" w:cs="Arial"/>
          <w:spacing w:val="-1"/>
          <w:sz w:val="18"/>
          <w:szCs w:val="18"/>
        </w:rPr>
        <w:t>P</w:t>
      </w:r>
      <w:r w:rsidRPr="00400C33">
        <w:rPr>
          <w:rFonts w:ascii="Montserrat" w:eastAsia="Arial" w:hAnsi="Montserrat" w:cs="Arial"/>
          <w:spacing w:val="1"/>
          <w:sz w:val="18"/>
          <w:szCs w:val="18"/>
        </w:rPr>
        <w:t>riv</w:t>
      </w:r>
      <w:r w:rsidRPr="00400C33">
        <w:rPr>
          <w:rFonts w:ascii="Montserrat" w:eastAsia="Arial" w:hAnsi="Montserrat" w:cs="Arial"/>
          <w:sz w:val="18"/>
          <w:szCs w:val="18"/>
        </w:rPr>
        <w:t>a</w:t>
      </w:r>
      <w:r w:rsidRPr="00400C33">
        <w:rPr>
          <w:rFonts w:ascii="Montserrat" w:eastAsia="Arial" w:hAnsi="Montserrat" w:cs="Arial"/>
          <w:spacing w:val="1"/>
          <w:sz w:val="18"/>
          <w:szCs w:val="18"/>
        </w:rPr>
        <w:t>c</w:t>
      </w:r>
      <w:r w:rsidRPr="00400C33">
        <w:rPr>
          <w:rFonts w:ascii="Montserrat" w:eastAsia="Arial" w:hAnsi="Montserrat" w:cs="Arial"/>
          <w:spacing w:val="-1"/>
          <w:sz w:val="18"/>
          <w:szCs w:val="18"/>
        </w:rPr>
        <w:t>i</w:t>
      </w:r>
      <w:r w:rsidRPr="00400C33">
        <w:rPr>
          <w:rFonts w:ascii="Montserrat" w:eastAsia="Arial" w:hAnsi="Montserrat" w:cs="Arial"/>
          <w:sz w:val="18"/>
          <w:szCs w:val="18"/>
        </w:rPr>
        <w:t>d</w:t>
      </w:r>
      <w:r w:rsidRPr="00400C33">
        <w:rPr>
          <w:rFonts w:ascii="Montserrat" w:eastAsia="Arial" w:hAnsi="Montserrat" w:cs="Arial"/>
          <w:spacing w:val="2"/>
          <w:sz w:val="18"/>
          <w:szCs w:val="18"/>
        </w:rPr>
        <w:t>a</w:t>
      </w:r>
      <w:r w:rsidRPr="00400C33">
        <w:rPr>
          <w:rFonts w:ascii="Montserrat" w:eastAsia="Arial" w:hAnsi="Montserrat" w:cs="Arial"/>
          <w:sz w:val="18"/>
          <w:szCs w:val="18"/>
        </w:rPr>
        <w:t xml:space="preserve">d </w:t>
      </w:r>
      <w:r w:rsidRPr="00400C33">
        <w:rPr>
          <w:rFonts w:ascii="Montserrat" w:eastAsia="Arial" w:hAnsi="Montserrat" w:cs="Arial"/>
          <w:spacing w:val="1"/>
          <w:sz w:val="18"/>
          <w:szCs w:val="18"/>
        </w:rPr>
        <w:t>I</w:t>
      </w:r>
      <w:r w:rsidRPr="00400C33">
        <w:rPr>
          <w:rFonts w:ascii="Montserrat" w:eastAsia="Arial" w:hAnsi="Montserrat" w:cs="Arial"/>
          <w:sz w:val="18"/>
          <w:szCs w:val="18"/>
        </w:rPr>
        <w:t>nt</w:t>
      </w:r>
      <w:r w:rsidRPr="00400C33">
        <w:rPr>
          <w:rFonts w:ascii="Montserrat" w:eastAsia="Arial" w:hAnsi="Montserrat" w:cs="Arial"/>
          <w:spacing w:val="2"/>
          <w:sz w:val="18"/>
          <w:szCs w:val="18"/>
        </w:rPr>
        <w:t>e</w:t>
      </w:r>
      <w:r w:rsidRPr="00400C33">
        <w:rPr>
          <w:rFonts w:ascii="Montserrat" w:eastAsia="Arial" w:hAnsi="Montserrat" w:cs="Arial"/>
          <w:sz w:val="18"/>
          <w:szCs w:val="18"/>
        </w:rPr>
        <w:t>g</w:t>
      </w:r>
      <w:r w:rsidRPr="00400C33">
        <w:rPr>
          <w:rFonts w:ascii="Montserrat" w:eastAsia="Arial" w:hAnsi="Montserrat" w:cs="Arial"/>
          <w:spacing w:val="1"/>
          <w:sz w:val="18"/>
          <w:szCs w:val="18"/>
        </w:rPr>
        <w:t>r</w:t>
      </w:r>
      <w:r w:rsidRPr="00400C33">
        <w:rPr>
          <w:rFonts w:ascii="Montserrat" w:eastAsia="Arial" w:hAnsi="Montserrat" w:cs="Arial"/>
          <w:sz w:val="18"/>
          <w:szCs w:val="18"/>
        </w:rPr>
        <w:t>a</w:t>
      </w:r>
      <w:r w:rsidRPr="00400C33">
        <w:rPr>
          <w:rFonts w:ascii="Montserrat" w:eastAsia="Arial" w:hAnsi="Montserrat" w:cs="Arial"/>
          <w:spacing w:val="-1"/>
          <w:sz w:val="18"/>
          <w:szCs w:val="18"/>
        </w:rPr>
        <w:t>l</w:t>
      </w:r>
      <w:r w:rsidRPr="00400C33">
        <w:rPr>
          <w:rFonts w:ascii="Montserrat" w:eastAsia="Arial" w:hAnsi="Montserrat" w:cs="Arial"/>
          <w:sz w:val="18"/>
          <w:szCs w:val="18"/>
        </w:rPr>
        <w:t>,</w:t>
      </w:r>
      <w:r w:rsidRPr="00400C33">
        <w:rPr>
          <w:rFonts w:ascii="Montserrat" w:eastAsia="Arial" w:hAnsi="Montserrat" w:cs="Arial"/>
          <w:spacing w:val="2"/>
          <w:sz w:val="18"/>
          <w:szCs w:val="18"/>
        </w:rPr>
        <w:t xml:space="preserve"> </w:t>
      </w:r>
      <w:r w:rsidRPr="00400C33">
        <w:rPr>
          <w:rFonts w:ascii="Montserrat" w:eastAsia="Arial" w:hAnsi="Montserrat" w:cs="Arial"/>
          <w:sz w:val="18"/>
          <w:szCs w:val="18"/>
        </w:rPr>
        <w:t>p</w:t>
      </w:r>
      <w:r w:rsidRPr="00400C33">
        <w:rPr>
          <w:rFonts w:ascii="Montserrat" w:eastAsia="Arial" w:hAnsi="Montserrat" w:cs="Arial"/>
          <w:spacing w:val="2"/>
          <w:sz w:val="18"/>
          <w:szCs w:val="18"/>
        </w:rPr>
        <w:t>u</w:t>
      </w:r>
      <w:r w:rsidRPr="00400C33">
        <w:rPr>
          <w:rFonts w:ascii="Montserrat" w:eastAsia="Arial" w:hAnsi="Montserrat" w:cs="Arial"/>
          <w:sz w:val="18"/>
          <w:szCs w:val="18"/>
        </w:rPr>
        <w:t>ede</w:t>
      </w:r>
      <w:r w:rsidRPr="00400C33">
        <w:rPr>
          <w:rFonts w:ascii="Montserrat" w:eastAsia="Arial" w:hAnsi="Montserrat" w:cs="Arial"/>
          <w:spacing w:val="4"/>
          <w:sz w:val="18"/>
          <w:szCs w:val="18"/>
        </w:rPr>
        <w:t xml:space="preserve"> </w:t>
      </w:r>
      <w:r w:rsidRPr="00400C33">
        <w:rPr>
          <w:rFonts w:ascii="Montserrat" w:eastAsia="Arial" w:hAnsi="Montserrat" w:cs="Arial"/>
          <w:spacing w:val="1"/>
          <w:sz w:val="18"/>
          <w:szCs w:val="18"/>
        </w:rPr>
        <w:t>c</w:t>
      </w:r>
      <w:r w:rsidRPr="00400C33">
        <w:rPr>
          <w:rFonts w:ascii="Montserrat" w:eastAsia="Arial" w:hAnsi="Montserrat" w:cs="Arial"/>
          <w:sz w:val="18"/>
          <w:szCs w:val="18"/>
        </w:rPr>
        <w:t>on</w:t>
      </w:r>
      <w:r w:rsidRPr="00400C33">
        <w:rPr>
          <w:rFonts w:ascii="Montserrat" w:eastAsia="Arial" w:hAnsi="Montserrat" w:cs="Arial"/>
          <w:spacing w:val="1"/>
          <w:sz w:val="18"/>
          <w:szCs w:val="18"/>
        </w:rPr>
        <w:t>s</w:t>
      </w:r>
      <w:r w:rsidRPr="00400C33">
        <w:rPr>
          <w:rFonts w:ascii="Montserrat" w:eastAsia="Arial" w:hAnsi="Montserrat" w:cs="Arial"/>
          <w:spacing w:val="2"/>
          <w:sz w:val="18"/>
          <w:szCs w:val="18"/>
        </w:rPr>
        <w:t>u</w:t>
      </w:r>
      <w:r w:rsidRPr="00400C33">
        <w:rPr>
          <w:rFonts w:ascii="Montserrat" w:eastAsia="Arial" w:hAnsi="Montserrat" w:cs="Arial"/>
          <w:spacing w:val="-1"/>
          <w:sz w:val="18"/>
          <w:szCs w:val="18"/>
        </w:rPr>
        <w:t>l</w:t>
      </w:r>
      <w:r w:rsidRPr="00400C33">
        <w:rPr>
          <w:rFonts w:ascii="Montserrat" w:eastAsia="Arial" w:hAnsi="Montserrat" w:cs="Arial"/>
          <w:sz w:val="18"/>
          <w:szCs w:val="18"/>
        </w:rPr>
        <w:t>ta</w:t>
      </w:r>
      <w:r w:rsidRPr="00400C33">
        <w:rPr>
          <w:rFonts w:ascii="Montserrat" w:eastAsia="Arial" w:hAnsi="Montserrat" w:cs="Arial"/>
          <w:spacing w:val="3"/>
          <w:sz w:val="18"/>
          <w:szCs w:val="18"/>
        </w:rPr>
        <w:t>r</w:t>
      </w:r>
      <w:r w:rsidRPr="00400C33">
        <w:rPr>
          <w:rFonts w:ascii="Montserrat" w:eastAsia="Arial" w:hAnsi="Montserrat" w:cs="Arial"/>
          <w:spacing w:val="-1"/>
          <w:sz w:val="18"/>
          <w:szCs w:val="18"/>
        </w:rPr>
        <w:t>l</w:t>
      </w:r>
      <w:r w:rsidRPr="00400C33">
        <w:rPr>
          <w:rFonts w:ascii="Montserrat" w:eastAsia="Arial" w:hAnsi="Montserrat" w:cs="Arial"/>
          <w:sz w:val="18"/>
          <w:szCs w:val="18"/>
        </w:rPr>
        <w:t>o en</w:t>
      </w:r>
      <w:r w:rsidRPr="00400C33">
        <w:rPr>
          <w:rFonts w:ascii="Montserrat" w:eastAsia="Arial" w:hAnsi="Montserrat" w:cs="Arial"/>
          <w:spacing w:val="7"/>
          <w:sz w:val="18"/>
          <w:szCs w:val="18"/>
        </w:rPr>
        <w:t xml:space="preserve"> </w:t>
      </w:r>
      <w:r w:rsidRPr="00400C33">
        <w:rPr>
          <w:rFonts w:ascii="Montserrat" w:eastAsia="Arial" w:hAnsi="Montserrat" w:cs="Arial"/>
          <w:spacing w:val="2"/>
          <w:sz w:val="18"/>
          <w:szCs w:val="18"/>
        </w:rPr>
        <w:t>e</w:t>
      </w:r>
      <w:r w:rsidRPr="00400C33">
        <w:rPr>
          <w:rFonts w:ascii="Montserrat" w:eastAsia="Arial" w:hAnsi="Montserrat" w:cs="Arial"/>
          <w:sz w:val="18"/>
          <w:szCs w:val="18"/>
        </w:rPr>
        <w:t>l</w:t>
      </w:r>
      <w:r w:rsidRPr="00400C33">
        <w:rPr>
          <w:rFonts w:ascii="Montserrat" w:eastAsia="Arial" w:hAnsi="Montserrat" w:cs="Arial"/>
          <w:spacing w:val="10"/>
          <w:sz w:val="18"/>
          <w:szCs w:val="18"/>
        </w:rPr>
        <w:t xml:space="preserve"> </w:t>
      </w:r>
      <w:r w:rsidRPr="00400C33">
        <w:rPr>
          <w:rFonts w:ascii="Montserrat" w:eastAsia="Arial" w:hAnsi="Montserrat" w:cs="Arial"/>
          <w:spacing w:val="1"/>
          <w:sz w:val="18"/>
          <w:szCs w:val="18"/>
        </w:rPr>
        <w:t>s</w:t>
      </w:r>
      <w:r w:rsidRPr="00400C33">
        <w:rPr>
          <w:rFonts w:ascii="Montserrat" w:eastAsia="Arial" w:hAnsi="Montserrat" w:cs="Arial"/>
          <w:spacing w:val="-1"/>
          <w:sz w:val="18"/>
          <w:szCs w:val="18"/>
        </w:rPr>
        <w:t>i</w:t>
      </w:r>
      <w:r w:rsidRPr="00400C33">
        <w:rPr>
          <w:rFonts w:ascii="Montserrat" w:eastAsia="Arial" w:hAnsi="Montserrat" w:cs="Arial"/>
          <w:sz w:val="18"/>
          <w:szCs w:val="18"/>
        </w:rPr>
        <w:t>t</w:t>
      </w:r>
      <w:r w:rsidRPr="00400C33">
        <w:rPr>
          <w:rFonts w:ascii="Montserrat" w:eastAsia="Arial" w:hAnsi="Montserrat" w:cs="Arial"/>
          <w:spacing w:val="-1"/>
          <w:sz w:val="18"/>
          <w:szCs w:val="18"/>
        </w:rPr>
        <w:t>i</w:t>
      </w:r>
      <w:r w:rsidRPr="00400C33">
        <w:rPr>
          <w:rFonts w:ascii="Montserrat" w:eastAsia="Arial" w:hAnsi="Montserrat" w:cs="Arial"/>
          <w:sz w:val="18"/>
          <w:szCs w:val="18"/>
        </w:rPr>
        <w:t>o</w:t>
      </w:r>
      <w:r w:rsidRPr="00400C33">
        <w:rPr>
          <w:rFonts w:ascii="Montserrat" w:eastAsia="Arial" w:hAnsi="Montserrat" w:cs="Arial"/>
          <w:spacing w:val="6"/>
          <w:sz w:val="18"/>
          <w:szCs w:val="18"/>
        </w:rPr>
        <w:t xml:space="preserve"> </w:t>
      </w:r>
      <w:r w:rsidRPr="00400C33">
        <w:rPr>
          <w:rFonts w:ascii="Montserrat" w:eastAsia="Arial" w:hAnsi="Montserrat" w:cs="Arial"/>
          <w:sz w:val="18"/>
          <w:szCs w:val="18"/>
        </w:rPr>
        <w:t>de</w:t>
      </w:r>
      <w:r w:rsidRPr="00400C33">
        <w:rPr>
          <w:rFonts w:ascii="Montserrat" w:eastAsia="Arial" w:hAnsi="Montserrat" w:cs="Arial"/>
          <w:spacing w:val="7"/>
          <w:sz w:val="18"/>
          <w:szCs w:val="18"/>
        </w:rPr>
        <w:t xml:space="preserve"> </w:t>
      </w:r>
      <w:r w:rsidRPr="00400C33">
        <w:rPr>
          <w:rFonts w:ascii="Montserrat" w:eastAsia="Arial" w:hAnsi="Montserrat" w:cs="Arial"/>
          <w:spacing w:val="-1"/>
          <w:sz w:val="18"/>
          <w:szCs w:val="18"/>
        </w:rPr>
        <w:t>i</w:t>
      </w:r>
      <w:r w:rsidRPr="00400C33">
        <w:rPr>
          <w:rFonts w:ascii="Montserrat" w:eastAsia="Arial" w:hAnsi="Montserrat" w:cs="Arial"/>
          <w:spacing w:val="2"/>
          <w:sz w:val="18"/>
          <w:szCs w:val="18"/>
        </w:rPr>
        <w:t>n</w:t>
      </w:r>
      <w:r w:rsidRPr="00400C33">
        <w:rPr>
          <w:rFonts w:ascii="Montserrat" w:eastAsia="Arial" w:hAnsi="Montserrat" w:cs="Arial"/>
          <w:sz w:val="18"/>
          <w:szCs w:val="18"/>
        </w:rPr>
        <w:t>te</w:t>
      </w:r>
      <w:r w:rsidRPr="00400C33">
        <w:rPr>
          <w:rFonts w:ascii="Montserrat" w:eastAsia="Arial" w:hAnsi="Montserrat" w:cs="Arial"/>
          <w:spacing w:val="1"/>
          <w:sz w:val="18"/>
          <w:szCs w:val="18"/>
        </w:rPr>
        <w:t>r</w:t>
      </w:r>
      <w:r w:rsidRPr="00400C33">
        <w:rPr>
          <w:rFonts w:ascii="Montserrat" w:eastAsia="Arial" w:hAnsi="Montserrat" w:cs="Arial"/>
          <w:sz w:val="18"/>
          <w:szCs w:val="18"/>
        </w:rPr>
        <w:t>n</w:t>
      </w:r>
      <w:r w:rsidRPr="00400C33">
        <w:rPr>
          <w:rFonts w:ascii="Montserrat" w:eastAsia="Arial" w:hAnsi="Montserrat" w:cs="Arial"/>
          <w:spacing w:val="2"/>
          <w:sz w:val="18"/>
          <w:szCs w:val="18"/>
        </w:rPr>
        <w:t>e</w:t>
      </w:r>
      <w:r w:rsidRPr="00400C33">
        <w:rPr>
          <w:rFonts w:ascii="Montserrat" w:eastAsia="Arial" w:hAnsi="Montserrat" w:cs="Arial"/>
          <w:sz w:val="18"/>
          <w:szCs w:val="18"/>
        </w:rPr>
        <w:t>t</w:t>
      </w:r>
      <w:r w:rsidRPr="00400C33">
        <w:rPr>
          <w:rFonts w:ascii="Montserrat" w:eastAsia="Arial" w:hAnsi="Montserrat" w:cs="Arial"/>
          <w:spacing w:val="3"/>
          <w:sz w:val="18"/>
          <w:szCs w:val="18"/>
        </w:rPr>
        <w:t xml:space="preserve"> </w:t>
      </w:r>
      <w:r w:rsidRPr="00400C33">
        <w:rPr>
          <w:rFonts w:ascii="Montserrat" w:eastAsia="Arial" w:hAnsi="Montserrat" w:cs="Arial"/>
          <w:spacing w:val="-1"/>
          <w:sz w:val="18"/>
          <w:szCs w:val="18"/>
        </w:rPr>
        <w:t>i</w:t>
      </w:r>
      <w:r w:rsidRPr="00400C33">
        <w:rPr>
          <w:rFonts w:ascii="Montserrat" w:eastAsia="Arial" w:hAnsi="Montserrat" w:cs="Arial"/>
          <w:sz w:val="18"/>
          <w:szCs w:val="18"/>
        </w:rPr>
        <w:t>n</w:t>
      </w:r>
      <w:r w:rsidRPr="00400C33">
        <w:rPr>
          <w:rFonts w:ascii="Montserrat" w:eastAsia="Arial" w:hAnsi="Montserrat" w:cs="Arial"/>
          <w:spacing w:val="1"/>
          <w:sz w:val="18"/>
          <w:szCs w:val="18"/>
        </w:rPr>
        <w:t>s</w:t>
      </w:r>
      <w:r w:rsidRPr="00400C33">
        <w:rPr>
          <w:rFonts w:ascii="Montserrat" w:eastAsia="Arial" w:hAnsi="Montserrat" w:cs="Arial"/>
          <w:sz w:val="18"/>
          <w:szCs w:val="18"/>
        </w:rPr>
        <w:t>t</w:t>
      </w:r>
      <w:r w:rsidRPr="00400C33">
        <w:rPr>
          <w:rFonts w:ascii="Montserrat" w:eastAsia="Arial" w:hAnsi="Montserrat" w:cs="Arial"/>
          <w:spacing w:val="1"/>
          <w:sz w:val="18"/>
          <w:szCs w:val="18"/>
        </w:rPr>
        <w:t>i</w:t>
      </w:r>
      <w:r w:rsidRPr="00400C33">
        <w:rPr>
          <w:rFonts w:ascii="Montserrat" w:eastAsia="Arial" w:hAnsi="Montserrat" w:cs="Arial"/>
          <w:sz w:val="18"/>
          <w:szCs w:val="18"/>
        </w:rPr>
        <w:t>tu</w:t>
      </w:r>
      <w:r w:rsidRPr="00400C33">
        <w:rPr>
          <w:rFonts w:ascii="Montserrat" w:eastAsia="Arial" w:hAnsi="Montserrat" w:cs="Arial"/>
          <w:spacing w:val="1"/>
          <w:sz w:val="18"/>
          <w:szCs w:val="18"/>
        </w:rPr>
        <w:t>c</w:t>
      </w:r>
      <w:r w:rsidRPr="00400C33">
        <w:rPr>
          <w:rFonts w:ascii="Montserrat" w:eastAsia="Arial" w:hAnsi="Montserrat" w:cs="Arial"/>
          <w:spacing w:val="-1"/>
          <w:sz w:val="18"/>
          <w:szCs w:val="18"/>
        </w:rPr>
        <w:t>i</w:t>
      </w:r>
      <w:r w:rsidRPr="00400C33">
        <w:rPr>
          <w:rFonts w:ascii="Montserrat" w:eastAsia="Arial" w:hAnsi="Montserrat" w:cs="Arial"/>
          <w:spacing w:val="2"/>
          <w:sz w:val="18"/>
          <w:szCs w:val="18"/>
        </w:rPr>
        <w:t>on</w:t>
      </w:r>
      <w:r w:rsidRPr="00400C33">
        <w:rPr>
          <w:rFonts w:ascii="Montserrat" w:eastAsia="Arial" w:hAnsi="Montserrat" w:cs="Arial"/>
          <w:sz w:val="18"/>
          <w:szCs w:val="18"/>
        </w:rPr>
        <w:t>a</w:t>
      </w:r>
      <w:r w:rsidRPr="00400C33">
        <w:rPr>
          <w:rFonts w:ascii="Montserrat" w:eastAsia="Arial" w:hAnsi="Montserrat" w:cs="Arial"/>
          <w:spacing w:val="-1"/>
          <w:sz w:val="18"/>
          <w:szCs w:val="18"/>
        </w:rPr>
        <w:t>l</w:t>
      </w:r>
      <w:r w:rsidRPr="00400C33">
        <w:rPr>
          <w:rFonts w:ascii="Montserrat" w:eastAsia="Arial" w:hAnsi="Montserrat" w:cs="Arial"/>
          <w:sz w:val="18"/>
          <w:szCs w:val="18"/>
        </w:rPr>
        <w:t xml:space="preserve">, </w:t>
      </w:r>
      <w:hyperlink r:id="rId19">
        <w:r w:rsidRPr="00400C33">
          <w:rPr>
            <w:rFonts w:ascii="Montserrat" w:eastAsia="Arial" w:hAnsi="Montserrat" w:cs="Arial"/>
            <w:color w:val="0000FF"/>
            <w:sz w:val="18"/>
            <w:szCs w:val="18"/>
            <w:u w:val="single" w:color="0000FF"/>
          </w:rPr>
          <w:t>www.</w:t>
        </w:r>
        <w:r w:rsidRPr="00400C33">
          <w:rPr>
            <w:rFonts w:ascii="Montserrat" w:eastAsia="Arial" w:hAnsi="Montserrat" w:cs="Arial"/>
            <w:color w:val="0000FF"/>
            <w:spacing w:val="-1"/>
            <w:sz w:val="18"/>
            <w:szCs w:val="18"/>
            <w:u w:val="single" w:color="0000FF"/>
          </w:rPr>
          <w:t>i</w:t>
        </w:r>
        <w:r w:rsidRPr="00400C33">
          <w:rPr>
            <w:rFonts w:ascii="Montserrat" w:eastAsia="Arial" w:hAnsi="Montserrat" w:cs="Arial"/>
            <w:color w:val="0000FF"/>
            <w:spacing w:val="4"/>
            <w:sz w:val="18"/>
            <w:szCs w:val="18"/>
            <w:u w:val="single" w:color="0000FF"/>
          </w:rPr>
          <w:t>m</w:t>
        </w:r>
        <w:r w:rsidRPr="00400C33">
          <w:rPr>
            <w:rFonts w:ascii="Montserrat" w:eastAsia="Arial" w:hAnsi="Montserrat" w:cs="Arial"/>
            <w:color w:val="0000FF"/>
            <w:spacing w:val="1"/>
            <w:sz w:val="18"/>
            <w:szCs w:val="18"/>
            <w:u w:val="single" w:color="0000FF"/>
          </w:rPr>
          <w:t>ss</w:t>
        </w:r>
        <w:r w:rsidRPr="00400C33">
          <w:rPr>
            <w:rFonts w:ascii="Montserrat" w:eastAsia="Arial" w:hAnsi="Montserrat" w:cs="Arial"/>
            <w:color w:val="0000FF"/>
            <w:sz w:val="18"/>
            <w:szCs w:val="18"/>
            <w:u w:val="single" w:color="0000FF"/>
          </w:rPr>
          <w:t>.gob.</w:t>
        </w:r>
        <w:r w:rsidRPr="00400C33">
          <w:rPr>
            <w:rFonts w:ascii="Montserrat" w:eastAsia="Arial" w:hAnsi="Montserrat" w:cs="Arial"/>
            <w:color w:val="0000FF"/>
            <w:spacing w:val="2"/>
            <w:sz w:val="18"/>
            <w:szCs w:val="18"/>
            <w:u w:val="single" w:color="0000FF"/>
          </w:rPr>
          <w:t>m</w:t>
        </w:r>
        <w:r w:rsidRPr="00400C33">
          <w:rPr>
            <w:rFonts w:ascii="Montserrat" w:eastAsia="Arial" w:hAnsi="Montserrat" w:cs="Arial"/>
            <w:color w:val="0000FF"/>
            <w:spacing w:val="1"/>
            <w:sz w:val="18"/>
            <w:szCs w:val="18"/>
            <w:u w:val="single" w:color="0000FF"/>
          </w:rPr>
          <w:t>x</w:t>
        </w:r>
        <w:r w:rsidRPr="00400C33">
          <w:rPr>
            <w:rFonts w:ascii="Montserrat" w:eastAsia="Arial" w:hAnsi="Montserrat" w:cs="Arial"/>
            <w:color w:val="000000"/>
            <w:sz w:val="18"/>
            <w:szCs w:val="18"/>
          </w:rPr>
          <w:t>,</w:t>
        </w:r>
        <w:r w:rsidRPr="00400C33">
          <w:rPr>
            <w:rFonts w:ascii="Montserrat" w:eastAsia="Arial" w:hAnsi="Montserrat" w:cs="Arial"/>
            <w:color w:val="000000"/>
            <w:spacing w:val="-17"/>
            <w:sz w:val="18"/>
            <w:szCs w:val="18"/>
          </w:rPr>
          <w:t xml:space="preserve"> </w:t>
        </w:r>
        <w:r w:rsidRPr="00400C33">
          <w:rPr>
            <w:rFonts w:ascii="Montserrat" w:eastAsia="Arial" w:hAnsi="Montserrat" w:cs="Arial"/>
            <w:color w:val="000000"/>
            <w:sz w:val="18"/>
            <w:szCs w:val="18"/>
          </w:rPr>
          <w:t>o</w:t>
        </w:r>
      </w:hyperlink>
      <w:r w:rsidRPr="00400C33">
        <w:rPr>
          <w:rFonts w:ascii="Montserrat" w:eastAsia="Arial" w:hAnsi="Montserrat" w:cs="Arial"/>
          <w:color w:val="000000"/>
          <w:spacing w:val="-2"/>
          <w:sz w:val="18"/>
          <w:szCs w:val="18"/>
        </w:rPr>
        <w:t xml:space="preserve"> </w:t>
      </w:r>
      <w:r w:rsidRPr="00400C33">
        <w:rPr>
          <w:rFonts w:ascii="Montserrat" w:eastAsia="Arial" w:hAnsi="Montserrat" w:cs="Arial"/>
          <w:color w:val="000000"/>
          <w:sz w:val="18"/>
          <w:szCs w:val="18"/>
        </w:rPr>
        <w:t>b</w:t>
      </w:r>
      <w:r w:rsidRPr="00400C33">
        <w:rPr>
          <w:rFonts w:ascii="Montserrat" w:eastAsia="Arial" w:hAnsi="Montserrat" w:cs="Arial"/>
          <w:color w:val="000000"/>
          <w:spacing w:val="-1"/>
          <w:sz w:val="18"/>
          <w:szCs w:val="18"/>
        </w:rPr>
        <w:t>i</w:t>
      </w:r>
      <w:r w:rsidRPr="00400C33">
        <w:rPr>
          <w:rFonts w:ascii="Montserrat" w:eastAsia="Arial" w:hAnsi="Montserrat" w:cs="Arial"/>
          <w:color w:val="000000"/>
          <w:spacing w:val="2"/>
          <w:sz w:val="18"/>
          <w:szCs w:val="18"/>
        </w:rPr>
        <w:t>e</w:t>
      </w:r>
      <w:r w:rsidRPr="00400C33">
        <w:rPr>
          <w:rFonts w:ascii="Montserrat" w:eastAsia="Arial" w:hAnsi="Montserrat" w:cs="Arial"/>
          <w:color w:val="000000"/>
          <w:sz w:val="18"/>
          <w:szCs w:val="18"/>
        </w:rPr>
        <w:t>n</w:t>
      </w:r>
      <w:r w:rsidRPr="00400C33">
        <w:rPr>
          <w:rFonts w:ascii="Montserrat" w:eastAsia="Arial" w:hAnsi="Montserrat" w:cs="Arial"/>
          <w:color w:val="000000"/>
          <w:spacing w:val="-5"/>
          <w:sz w:val="18"/>
          <w:szCs w:val="18"/>
        </w:rPr>
        <w:t xml:space="preserve"> </w:t>
      </w:r>
      <w:r w:rsidRPr="00400C33">
        <w:rPr>
          <w:rFonts w:ascii="Montserrat" w:eastAsia="Arial" w:hAnsi="Montserrat" w:cs="Arial"/>
          <w:color w:val="000000"/>
          <w:spacing w:val="2"/>
          <w:sz w:val="18"/>
          <w:szCs w:val="18"/>
        </w:rPr>
        <w:t>d</w:t>
      </w:r>
      <w:r w:rsidRPr="00400C33">
        <w:rPr>
          <w:rFonts w:ascii="Montserrat" w:eastAsia="Arial" w:hAnsi="Montserrat" w:cs="Arial"/>
          <w:color w:val="000000"/>
          <w:sz w:val="18"/>
          <w:szCs w:val="18"/>
        </w:rPr>
        <w:t>e</w:t>
      </w:r>
      <w:r w:rsidRPr="00400C33">
        <w:rPr>
          <w:rFonts w:ascii="Montserrat" w:eastAsia="Arial" w:hAnsi="Montserrat" w:cs="Arial"/>
          <w:color w:val="000000"/>
          <w:spacing w:val="-3"/>
          <w:sz w:val="18"/>
          <w:szCs w:val="18"/>
        </w:rPr>
        <w:t xml:space="preserve"> </w:t>
      </w:r>
      <w:r w:rsidRPr="00400C33">
        <w:rPr>
          <w:rFonts w:ascii="Montserrat" w:eastAsia="Arial" w:hAnsi="Montserrat" w:cs="Arial"/>
          <w:color w:val="000000"/>
          <w:spacing w:val="4"/>
          <w:sz w:val="18"/>
          <w:szCs w:val="18"/>
        </w:rPr>
        <w:t>m</w:t>
      </w:r>
      <w:r w:rsidRPr="00400C33">
        <w:rPr>
          <w:rFonts w:ascii="Montserrat" w:eastAsia="Arial" w:hAnsi="Montserrat" w:cs="Arial"/>
          <w:color w:val="000000"/>
          <w:sz w:val="18"/>
          <w:szCs w:val="18"/>
        </w:rPr>
        <w:t>ane</w:t>
      </w:r>
      <w:r w:rsidRPr="00400C33">
        <w:rPr>
          <w:rFonts w:ascii="Montserrat" w:eastAsia="Arial" w:hAnsi="Montserrat" w:cs="Arial"/>
          <w:color w:val="000000"/>
          <w:spacing w:val="1"/>
          <w:sz w:val="18"/>
          <w:szCs w:val="18"/>
        </w:rPr>
        <w:t>r</w:t>
      </w:r>
      <w:r w:rsidRPr="00400C33">
        <w:rPr>
          <w:rFonts w:ascii="Montserrat" w:eastAsia="Arial" w:hAnsi="Montserrat" w:cs="Arial"/>
          <w:color w:val="000000"/>
          <w:sz w:val="18"/>
          <w:szCs w:val="18"/>
        </w:rPr>
        <w:t>a</w:t>
      </w:r>
      <w:r w:rsidRPr="00400C33">
        <w:rPr>
          <w:rFonts w:ascii="Montserrat" w:eastAsia="Arial" w:hAnsi="Montserrat" w:cs="Arial"/>
          <w:color w:val="000000"/>
          <w:spacing w:val="-8"/>
          <w:sz w:val="18"/>
          <w:szCs w:val="18"/>
        </w:rPr>
        <w:t xml:space="preserve"> </w:t>
      </w:r>
      <w:r w:rsidRPr="00400C33">
        <w:rPr>
          <w:rFonts w:ascii="Montserrat" w:eastAsia="Arial" w:hAnsi="Montserrat" w:cs="Arial"/>
          <w:color w:val="000000"/>
          <w:sz w:val="18"/>
          <w:szCs w:val="18"/>
        </w:rPr>
        <w:t>p</w:t>
      </w:r>
      <w:r w:rsidRPr="00400C33">
        <w:rPr>
          <w:rFonts w:ascii="Montserrat" w:eastAsia="Arial" w:hAnsi="Montserrat" w:cs="Arial"/>
          <w:color w:val="000000"/>
          <w:spacing w:val="1"/>
          <w:sz w:val="18"/>
          <w:szCs w:val="18"/>
        </w:rPr>
        <w:t>r</w:t>
      </w:r>
      <w:r w:rsidRPr="00400C33">
        <w:rPr>
          <w:rFonts w:ascii="Montserrat" w:eastAsia="Arial" w:hAnsi="Montserrat" w:cs="Arial"/>
          <w:color w:val="000000"/>
          <w:sz w:val="18"/>
          <w:szCs w:val="18"/>
        </w:rPr>
        <w:t>e</w:t>
      </w:r>
      <w:r w:rsidRPr="00400C33">
        <w:rPr>
          <w:rFonts w:ascii="Montserrat" w:eastAsia="Arial" w:hAnsi="Montserrat" w:cs="Arial"/>
          <w:color w:val="000000"/>
          <w:spacing w:val="1"/>
          <w:sz w:val="18"/>
          <w:szCs w:val="18"/>
        </w:rPr>
        <w:t>s</w:t>
      </w:r>
      <w:r w:rsidRPr="00400C33">
        <w:rPr>
          <w:rFonts w:ascii="Montserrat" w:eastAsia="Arial" w:hAnsi="Montserrat" w:cs="Arial"/>
          <w:color w:val="000000"/>
          <w:sz w:val="18"/>
          <w:szCs w:val="18"/>
        </w:rPr>
        <w:t>en</w:t>
      </w:r>
      <w:r w:rsidRPr="00400C33">
        <w:rPr>
          <w:rFonts w:ascii="Montserrat" w:eastAsia="Arial" w:hAnsi="Montserrat" w:cs="Arial"/>
          <w:color w:val="000000"/>
          <w:spacing w:val="1"/>
          <w:sz w:val="18"/>
          <w:szCs w:val="18"/>
        </w:rPr>
        <w:t>ci</w:t>
      </w:r>
      <w:r w:rsidRPr="00400C33">
        <w:rPr>
          <w:rFonts w:ascii="Montserrat" w:eastAsia="Arial" w:hAnsi="Montserrat" w:cs="Arial"/>
          <w:color w:val="000000"/>
          <w:sz w:val="18"/>
          <w:szCs w:val="18"/>
        </w:rPr>
        <w:t>al</w:t>
      </w:r>
      <w:r w:rsidRPr="00400C33">
        <w:rPr>
          <w:rFonts w:ascii="Montserrat" w:eastAsia="Arial" w:hAnsi="Montserrat" w:cs="Arial"/>
          <w:color w:val="000000"/>
          <w:spacing w:val="-8"/>
          <w:sz w:val="18"/>
          <w:szCs w:val="18"/>
        </w:rPr>
        <w:t xml:space="preserve"> </w:t>
      </w:r>
      <w:r w:rsidRPr="00400C33">
        <w:rPr>
          <w:rFonts w:ascii="Montserrat" w:eastAsia="Arial" w:hAnsi="Montserrat" w:cs="Arial"/>
          <w:color w:val="000000"/>
          <w:sz w:val="18"/>
          <w:szCs w:val="18"/>
        </w:rPr>
        <w:t>en</w:t>
      </w:r>
      <w:r w:rsidRPr="00400C33">
        <w:rPr>
          <w:rFonts w:ascii="Montserrat" w:eastAsia="Arial" w:hAnsi="Montserrat" w:cs="Arial"/>
          <w:color w:val="000000"/>
          <w:spacing w:val="-3"/>
          <w:sz w:val="18"/>
          <w:szCs w:val="18"/>
        </w:rPr>
        <w:t xml:space="preserve"> </w:t>
      </w:r>
      <w:r w:rsidRPr="00400C33">
        <w:rPr>
          <w:rFonts w:ascii="Montserrat" w:eastAsia="Arial" w:hAnsi="Montserrat" w:cs="Arial"/>
          <w:color w:val="000000"/>
          <w:spacing w:val="2"/>
          <w:sz w:val="18"/>
          <w:szCs w:val="18"/>
        </w:rPr>
        <w:t>nu</w:t>
      </w:r>
      <w:r w:rsidRPr="00400C33">
        <w:rPr>
          <w:rFonts w:ascii="Montserrat" w:eastAsia="Arial" w:hAnsi="Montserrat" w:cs="Arial"/>
          <w:color w:val="000000"/>
          <w:sz w:val="18"/>
          <w:szCs w:val="18"/>
        </w:rPr>
        <w:t>e</w:t>
      </w:r>
      <w:r w:rsidRPr="00400C33">
        <w:rPr>
          <w:rFonts w:ascii="Montserrat" w:eastAsia="Arial" w:hAnsi="Montserrat" w:cs="Arial"/>
          <w:color w:val="000000"/>
          <w:spacing w:val="1"/>
          <w:sz w:val="18"/>
          <w:szCs w:val="18"/>
        </w:rPr>
        <w:t>s</w:t>
      </w:r>
      <w:r w:rsidRPr="00400C33">
        <w:rPr>
          <w:rFonts w:ascii="Montserrat" w:eastAsia="Arial" w:hAnsi="Montserrat" w:cs="Arial"/>
          <w:color w:val="000000"/>
          <w:sz w:val="18"/>
          <w:szCs w:val="18"/>
        </w:rPr>
        <w:t>t</w:t>
      </w:r>
      <w:r w:rsidRPr="00400C33">
        <w:rPr>
          <w:rFonts w:ascii="Montserrat" w:eastAsia="Arial" w:hAnsi="Montserrat" w:cs="Arial"/>
          <w:color w:val="000000"/>
          <w:spacing w:val="1"/>
          <w:sz w:val="18"/>
          <w:szCs w:val="18"/>
        </w:rPr>
        <w:t>r</w:t>
      </w:r>
      <w:r w:rsidRPr="00400C33">
        <w:rPr>
          <w:rFonts w:ascii="Montserrat" w:eastAsia="Arial" w:hAnsi="Montserrat" w:cs="Arial"/>
          <w:color w:val="000000"/>
          <w:sz w:val="18"/>
          <w:szCs w:val="18"/>
        </w:rPr>
        <w:t>as</w:t>
      </w:r>
      <w:r w:rsidRPr="00400C33">
        <w:rPr>
          <w:rFonts w:ascii="Montserrat" w:eastAsia="Arial" w:hAnsi="Montserrat" w:cs="Arial"/>
          <w:color w:val="000000"/>
          <w:spacing w:val="-7"/>
          <w:sz w:val="18"/>
          <w:szCs w:val="18"/>
        </w:rPr>
        <w:t xml:space="preserve"> </w:t>
      </w:r>
      <w:r w:rsidRPr="00400C33">
        <w:rPr>
          <w:rFonts w:ascii="Montserrat" w:eastAsia="Arial" w:hAnsi="Montserrat" w:cs="Arial"/>
          <w:color w:val="000000"/>
          <w:spacing w:val="-1"/>
          <w:sz w:val="18"/>
          <w:szCs w:val="18"/>
        </w:rPr>
        <w:t>i</w:t>
      </w:r>
      <w:r w:rsidRPr="00400C33">
        <w:rPr>
          <w:rFonts w:ascii="Montserrat" w:eastAsia="Arial" w:hAnsi="Montserrat" w:cs="Arial"/>
          <w:color w:val="000000"/>
          <w:sz w:val="18"/>
          <w:szCs w:val="18"/>
        </w:rPr>
        <w:t>n</w:t>
      </w:r>
      <w:r w:rsidRPr="00400C33">
        <w:rPr>
          <w:rFonts w:ascii="Montserrat" w:eastAsia="Arial" w:hAnsi="Montserrat" w:cs="Arial"/>
          <w:color w:val="000000"/>
          <w:spacing w:val="1"/>
          <w:sz w:val="18"/>
          <w:szCs w:val="18"/>
        </w:rPr>
        <w:t>s</w:t>
      </w:r>
      <w:r w:rsidRPr="00400C33">
        <w:rPr>
          <w:rFonts w:ascii="Montserrat" w:eastAsia="Arial" w:hAnsi="Montserrat" w:cs="Arial"/>
          <w:color w:val="000000"/>
          <w:sz w:val="18"/>
          <w:szCs w:val="18"/>
        </w:rPr>
        <w:t>t</w:t>
      </w:r>
      <w:r w:rsidRPr="00400C33">
        <w:rPr>
          <w:rFonts w:ascii="Montserrat" w:eastAsia="Arial" w:hAnsi="Montserrat" w:cs="Arial"/>
          <w:color w:val="000000"/>
          <w:spacing w:val="2"/>
          <w:sz w:val="18"/>
          <w:szCs w:val="18"/>
        </w:rPr>
        <w:t>a</w:t>
      </w:r>
      <w:r w:rsidRPr="00400C33">
        <w:rPr>
          <w:rFonts w:ascii="Montserrat" w:eastAsia="Arial" w:hAnsi="Montserrat" w:cs="Arial"/>
          <w:color w:val="000000"/>
          <w:spacing w:val="-1"/>
          <w:sz w:val="18"/>
          <w:szCs w:val="18"/>
        </w:rPr>
        <w:t>l</w:t>
      </w:r>
      <w:r w:rsidRPr="00400C33">
        <w:rPr>
          <w:rFonts w:ascii="Montserrat" w:eastAsia="Arial" w:hAnsi="Montserrat" w:cs="Arial"/>
          <w:color w:val="000000"/>
          <w:sz w:val="18"/>
          <w:szCs w:val="18"/>
        </w:rPr>
        <w:t>a</w:t>
      </w:r>
      <w:r w:rsidRPr="00400C33">
        <w:rPr>
          <w:rFonts w:ascii="Montserrat" w:eastAsia="Arial" w:hAnsi="Montserrat" w:cs="Arial"/>
          <w:color w:val="000000"/>
          <w:spacing w:val="1"/>
          <w:sz w:val="18"/>
          <w:szCs w:val="18"/>
        </w:rPr>
        <w:t>ci</w:t>
      </w:r>
      <w:r w:rsidRPr="00400C33">
        <w:rPr>
          <w:rFonts w:ascii="Montserrat" w:eastAsia="Arial" w:hAnsi="Montserrat" w:cs="Arial"/>
          <w:color w:val="000000"/>
          <w:sz w:val="18"/>
          <w:szCs w:val="18"/>
        </w:rPr>
        <w:t>one</w:t>
      </w:r>
      <w:r w:rsidRPr="00400C33">
        <w:rPr>
          <w:rFonts w:ascii="Montserrat" w:eastAsia="Arial" w:hAnsi="Montserrat" w:cs="Arial"/>
          <w:color w:val="000000"/>
          <w:spacing w:val="1"/>
          <w:sz w:val="18"/>
          <w:szCs w:val="18"/>
        </w:rPr>
        <w:t>s</w:t>
      </w:r>
      <w:r w:rsidRPr="00400C33">
        <w:rPr>
          <w:rFonts w:ascii="Montserrat" w:eastAsia="Arial" w:hAnsi="Montserrat" w:cs="Arial"/>
          <w:color w:val="000000"/>
          <w:sz w:val="18"/>
          <w:szCs w:val="18"/>
        </w:rPr>
        <w:t>.</w:t>
      </w:r>
    </w:p>
    <w:p w14:paraId="4D379051" w14:textId="77777777" w:rsidR="00C54188" w:rsidRPr="00400C33" w:rsidRDefault="00C54188" w:rsidP="003A666B">
      <w:pPr>
        <w:rPr>
          <w:rFonts w:ascii="Montserrat" w:hAnsi="Montserrat"/>
          <w:sz w:val="20"/>
          <w:szCs w:val="20"/>
          <w:lang w:eastAsia="ar-SA"/>
        </w:rPr>
      </w:pPr>
    </w:p>
    <w:p w14:paraId="67A84193" w14:textId="77777777" w:rsidR="00C54188" w:rsidRPr="00400C33" w:rsidRDefault="00C54188" w:rsidP="003A666B">
      <w:pPr>
        <w:rPr>
          <w:rFonts w:ascii="Montserrat" w:hAnsi="Montserrat"/>
          <w:sz w:val="20"/>
          <w:szCs w:val="20"/>
          <w:lang w:eastAsia="ar-SA"/>
        </w:rPr>
      </w:pPr>
    </w:p>
    <w:p w14:paraId="3CE88F8D" w14:textId="77777777" w:rsidR="00C54188" w:rsidRPr="00400C33" w:rsidRDefault="00C54188" w:rsidP="003A666B">
      <w:pPr>
        <w:rPr>
          <w:rFonts w:ascii="Montserrat" w:hAnsi="Montserrat"/>
          <w:sz w:val="20"/>
          <w:szCs w:val="20"/>
          <w:lang w:eastAsia="ar-SA"/>
        </w:rPr>
      </w:pPr>
    </w:p>
    <w:p w14:paraId="40D7E452" w14:textId="77777777" w:rsidR="00C54188" w:rsidRPr="00400C33" w:rsidRDefault="00C54188" w:rsidP="003A666B">
      <w:pPr>
        <w:rPr>
          <w:rFonts w:ascii="Montserrat" w:hAnsi="Montserrat"/>
          <w:sz w:val="20"/>
          <w:szCs w:val="20"/>
          <w:lang w:eastAsia="ar-SA"/>
        </w:rPr>
      </w:pPr>
    </w:p>
    <w:p w14:paraId="355EFE4C" w14:textId="77777777" w:rsidR="00C54188" w:rsidRPr="00400C33" w:rsidRDefault="00C54188" w:rsidP="003A666B">
      <w:pPr>
        <w:rPr>
          <w:rFonts w:ascii="Montserrat" w:hAnsi="Montserrat"/>
          <w:sz w:val="20"/>
          <w:szCs w:val="20"/>
          <w:lang w:eastAsia="ar-SA"/>
        </w:rPr>
      </w:pPr>
    </w:p>
    <w:p w14:paraId="184E81A7" w14:textId="77777777" w:rsidR="00C54188" w:rsidRPr="00400C33" w:rsidRDefault="00C54188" w:rsidP="003A666B">
      <w:pPr>
        <w:rPr>
          <w:rFonts w:ascii="Montserrat" w:hAnsi="Montserrat"/>
          <w:sz w:val="20"/>
          <w:szCs w:val="20"/>
          <w:lang w:eastAsia="ar-SA"/>
        </w:rPr>
      </w:pPr>
    </w:p>
    <w:p w14:paraId="16D0A78E" w14:textId="77777777" w:rsidR="00C54188" w:rsidRPr="00400C33" w:rsidRDefault="00C54188" w:rsidP="003A666B">
      <w:pPr>
        <w:rPr>
          <w:rFonts w:ascii="Montserrat" w:hAnsi="Montserrat"/>
          <w:sz w:val="20"/>
          <w:szCs w:val="20"/>
          <w:lang w:eastAsia="ar-SA"/>
        </w:rPr>
      </w:pPr>
    </w:p>
    <w:p w14:paraId="5DB8BBCA" w14:textId="77777777" w:rsidR="00C54188" w:rsidRPr="00400C33" w:rsidRDefault="00C54188" w:rsidP="003A666B">
      <w:pPr>
        <w:rPr>
          <w:rFonts w:ascii="Montserrat" w:hAnsi="Montserrat"/>
          <w:sz w:val="20"/>
          <w:szCs w:val="20"/>
          <w:lang w:eastAsia="ar-SA"/>
        </w:rPr>
      </w:pPr>
    </w:p>
    <w:p w14:paraId="13091FFC" w14:textId="77777777" w:rsidR="00C54188" w:rsidRPr="00400C33" w:rsidRDefault="00C54188" w:rsidP="003A666B">
      <w:pPr>
        <w:suppressAutoHyphens/>
        <w:ind w:right="49"/>
        <w:jc w:val="both"/>
        <w:rPr>
          <w:rFonts w:ascii="Montserrat" w:eastAsia="Times New Roman" w:hAnsi="Montserrat" w:cs="Arial"/>
          <w:noProof w:val="0"/>
          <w:sz w:val="20"/>
          <w:szCs w:val="20"/>
          <w:lang w:eastAsia="ar-SA"/>
        </w:rPr>
      </w:pPr>
    </w:p>
    <w:p w14:paraId="601CB3BA" w14:textId="77777777" w:rsidR="00C54188" w:rsidRPr="00400C33" w:rsidRDefault="00C54188" w:rsidP="003A666B">
      <w:pPr>
        <w:suppressAutoHyphens/>
        <w:ind w:right="49"/>
        <w:rPr>
          <w:rFonts w:ascii="Montserrat" w:eastAsia="Times New Roman" w:hAnsi="Montserrat" w:cs="Arial"/>
          <w:b/>
          <w:noProof w:val="0"/>
          <w:sz w:val="20"/>
          <w:szCs w:val="20"/>
          <w:lang w:val="es-ES" w:eastAsia="ar-SA"/>
        </w:rPr>
      </w:pPr>
    </w:p>
    <w:p w14:paraId="4827D4B7" w14:textId="77777777" w:rsidR="00C54188" w:rsidRPr="00400C33" w:rsidRDefault="00C54188" w:rsidP="003A666B">
      <w:pPr>
        <w:suppressAutoHyphens/>
        <w:ind w:right="49"/>
        <w:rPr>
          <w:rFonts w:ascii="Montserrat" w:eastAsia="Times New Roman" w:hAnsi="Montserrat" w:cs="Arial"/>
          <w:b/>
          <w:noProof w:val="0"/>
          <w:sz w:val="20"/>
          <w:szCs w:val="20"/>
          <w:lang w:val="es-ES" w:eastAsia="ar-SA"/>
        </w:rPr>
      </w:pPr>
    </w:p>
    <w:p w14:paraId="3B184AC5" w14:textId="77777777" w:rsidR="000208BD" w:rsidRPr="00400C33" w:rsidRDefault="000208BD" w:rsidP="003A666B">
      <w:pPr>
        <w:rPr>
          <w:rFonts w:ascii="Montserrat" w:eastAsia="Times New Roman" w:hAnsi="Montserrat" w:cs="Arial"/>
          <w:b/>
          <w:bCs/>
          <w:kern w:val="1"/>
          <w:sz w:val="20"/>
          <w:szCs w:val="20"/>
          <w:lang w:eastAsia="ar-SA"/>
        </w:rPr>
      </w:pPr>
      <w:r w:rsidRPr="00400C33">
        <w:rPr>
          <w:rFonts w:ascii="Montserrat" w:hAnsi="Montserrat" w:cs="Arial"/>
          <w:sz w:val="20"/>
          <w:szCs w:val="20"/>
        </w:rPr>
        <w:br w:type="page"/>
      </w:r>
    </w:p>
    <w:p w14:paraId="2DF93CB0" w14:textId="2A7CEB2B" w:rsidR="007D15C2" w:rsidRPr="00400C33" w:rsidRDefault="007D15C2" w:rsidP="003A666B">
      <w:pPr>
        <w:pStyle w:val="Ttulo1"/>
        <w:spacing w:before="0" w:after="0"/>
        <w:ind w:left="360" w:right="49"/>
        <w:jc w:val="center"/>
        <w:rPr>
          <w:rFonts w:ascii="Montserrat" w:hAnsi="Montserrat" w:cs="Arial"/>
          <w:sz w:val="20"/>
          <w:szCs w:val="20"/>
        </w:rPr>
      </w:pPr>
      <w:bookmarkStart w:id="264" w:name="_Toc166754592"/>
      <w:r w:rsidRPr="00400C33">
        <w:rPr>
          <w:rFonts w:ascii="Montserrat" w:hAnsi="Montserrat" w:cs="Arial"/>
          <w:sz w:val="20"/>
          <w:szCs w:val="20"/>
        </w:rPr>
        <w:t>ANEXO X</w:t>
      </w:r>
      <w:r w:rsidR="00847713" w:rsidRPr="00400C33">
        <w:rPr>
          <w:rFonts w:ascii="Montserrat" w:hAnsi="Montserrat" w:cs="Arial"/>
          <w:sz w:val="20"/>
          <w:szCs w:val="20"/>
        </w:rPr>
        <w:t>III</w:t>
      </w:r>
      <w:r w:rsidRPr="00400C33">
        <w:rPr>
          <w:rFonts w:ascii="Montserrat" w:hAnsi="Montserrat" w:cs="Arial"/>
          <w:sz w:val="20"/>
          <w:szCs w:val="20"/>
        </w:rPr>
        <w:t xml:space="preserve"> </w:t>
      </w:r>
      <w:r w:rsidRPr="00400C33">
        <w:rPr>
          <w:rFonts w:ascii="Montserrat" w:hAnsi="Montserrat" w:cs="Arial"/>
          <w:sz w:val="20"/>
          <w:szCs w:val="20"/>
        </w:rPr>
        <w:br/>
      </w:r>
      <w:r w:rsidRPr="00400C33">
        <w:rPr>
          <w:rFonts w:ascii="Montserrat" w:hAnsi="Montserrat" w:cs="Arial"/>
          <w:noProof w:val="0"/>
          <w:sz w:val="20"/>
          <w:szCs w:val="20"/>
        </w:rPr>
        <w:t>RELACIÓN DE ENTREGA DE DOCUMENTACIÓN</w:t>
      </w:r>
      <w:bookmarkEnd w:id="264"/>
    </w:p>
    <w:p w14:paraId="4D99EC9A" w14:textId="77777777" w:rsidR="007D15C2" w:rsidRPr="00400C33" w:rsidRDefault="007D15C2" w:rsidP="003A666B">
      <w:pPr>
        <w:suppressAutoHyphens/>
        <w:ind w:right="49"/>
        <w:rPr>
          <w:rFonts w:ascii="Montserrat" w:eastAsia="Times New Roman" w:hAnsi="Montserrat" w:cs="Arial"/>
          <w:b/>
          <w:noProof w:val="0"/>
          <w:sz w:val="20"/>
          <w:szCs w:val="20"/>
          <w:lang w:val="es-ES" w:eastAsia="ar-SA"/>
        </w:rPr>
      </w:pPr>
    </w:p>
    <w:p w14:paraId="2516A06C" w14:textId="77777777" w:rsidR="007D15C2" w:rsidRPr="00400C33" w:rsidRDefault="007D15C2" w:rsidP="003A666B">
      <w:pPr>
        <w:tabs>
          <w:tab w:val="left" w:pos="7651"/>
        </w:tabs>
        <w:ind w:right="49"/>
        <w:rPr>
          <w:rFonts w:ascii="Montserrat" w:hAnsi="Montserrat" w:cs="Arial"/>
          <w:b/>
          <w:noProof w:val="0"/>
          <w:sz w:val="20"/>
          <w:szCs w:val="20"/>
        </w:rPr>
      </w:pPr>
      <w:r w:rsidRPr="00400C33">
        <w:rPr>
          <w:rFonts w:ascii="Montserrat" w:hAnsi="Montserrat" w:cs="Arial"/>
          <w:b/>
          <w:noProof w:val="0"/>
          <w:sz w:val="20"/>
          <w:szCs w:val="20"/>
        </w:rPr>
        <w:t>NOMBRE DEL LICITANTE: ___________________________________________</w:t>
      </w:r>
      <w:r w:rsidR="008958E6" w:rsidRPr="00400C33">
        <w:rPr>
          <w:rFonts w:ascii="Montserrat" w:hAnsi="Montserrat" w:cs="Arial"/>
          <w:b/>
          <w:noProof w:val="0"/>
          <w:sz w:val="20"/>
          <w:szCs w:val="20"/>
        </w:rPr>
        <w:t>_________________</w:t>
      </w:r>
    </w:p>
    <w:p w14:paraId="701505DB" w14:textId="77777777" w:rsidR="007D15C2" w:rsidRPr="00400C33" w:rsidRDefault="007D15C2" w:rsidP="003A666B">
      <w:pPr>
        <w:suppressAutoHyphens/>
        <w:ind w:right="49"/>
        <w:rPr>
          <w:rFonts w:ascii="Montserrat" w:eastAsia="Times New Roman" w:hAnsi="Montserrat" w:cs="Arial"/>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55"/>
        <w:gridCol w:w="1148"/>
        <w:gridCol w:w="1523"/>
        <w:gridCol w:w="1793"/>
      </w:tblGrid>
      <w:tr w:rsidR="007D15C2" w:rsidRPr="00400C33" w14:paraId="555602C8" w14:textId="77777777" w:rsidTr="00456E1F">
        <w:trPr>
          <w:tblHeader/>
          <w:jc w:val="center"/>
        </w:trPr>
        <w:tc>
          <w:tcPr>
            <w:tcW w:w="2634" w:type="pct"/>
            <w:shd w:val="clear" w:color="auto" w:fill="D9D9D9" w:themeFill="background1" w:themeFillShade="D9"/>
            <w:vAlign w:val="center"/>
          </w:tcPr>
          <w:p w14:paraId="718E8C5B" w14:textId="77777777" w:rsidR="007D15C2" w:rsidRPr="00400C33" w:rsidRDefault="007D15C2" w:rsidP="003A666B">
            <w:pPr>
              <w:suppressAutoHyphens/>
              <w:snapToGrid w:val="0"/>
              <w:ind w:right="49"/>
              <w:jc w:val="center"/>
              <w:rPr>
                <w:rFonts w:ascii="Montserrat" w:eastAsia="Times New Roman" w:hAnsi="Montserrat" w:cs="Arial"/>
                <w:b/>
                <w:bCs/>
                <w:noProof w:val="0"/>
                <w:sz w:val="18"/>
                <w:szCs w:val="18"/>
                <w:lang w:val="es-ES" w:eastAsia="ar-SA"/>
              </w:rPr>
            </w:pPr>
            <w:r w:rsidRPr="00400C33">
              <w:rPr>
                <w:rFonts w:ascii="Montserrat" w:hAnsi="Montserrat" w:cs="Arial"/>
                <w:b/>
                <w:noProof w:val="0"/>
                <w:sz w:val="18"/>
                <w:szCs w:val="18"/>
              </w:rPr>
              <w:t>DOCUMENTACIÓN LEGAL Y ADMINISTRATIVA</w:t>
            </w:r>
          </w:p>
        </w:tc>
        <w:tc>
          <w:tcPr>
            <w:tcW w:w="599" w:type="pct"/>
            <w:shd w:val="clear" w:color="auto" w:fill="D9D9D9" w:themeFill="background1" w:themeFillShade="D9"/>
            <w:vAlign w:val="center"/>
          </w:tcPr>
          <w:p w14:paraId="04AB6B2F" w14:textId="77777777" w:rsidR="007D15C2" w:rsidRPr="00400C33" w:rsidRDefault="007D15C2" w:rsidP="003A666B">
            <w:pPr>
              <w:suppressAutoHyphens/>
              <w:ind w:right="49"/>
              <w:jc w:val="center"/>
              <w:rPr>
                <w:rFonts w:ascii="Montserrat" w:eastAsia="Times New Roman" w:hAnsi="Montserrat" w:cs="Arial"/>
                <w:b/>
                <w:bCs/>
                <w:noProof w:val="0"/>
                <w:sz w:val="18"/>
                <w:szCs w:val="18"/>
                <w:lang w:val="es-ES" w:eastAsia="ar-SA"/>
              </w:rPr>
            </w:pPr>
            <w:r w:rsidRPr="00400C33">
              <w:rPr>
                <w:rFonts w:ascii="Montserrat" w:eastAsia="Times New Roman" w:hAnsi="Montserrat" w:cs="Arial"/>
                <w:b/>
                <w:bCs/>
                <w:noProof w:val="0"/>
                <w:sz w:val="18"/>
                <w:szCs w:val="18"/>
                <w:lang w:val="es-ES" w:eastAsia="ar-SA"/>
              </w:rPr>
              <w:t>NUMERAL EN EL QUE SE SOLICITA</w:t>
            </w:r>
          </w:p>
        </w:tc>
        <w:tc>
          <w:tcPr>
            <w:tcW w:w="812" w:type="pct"/>
            <w:tcBorders>
              <w:right w:val="single" w:sz="4" w:space="0" w:color="auto"/>
            </w:tcBorders>
            <w:shd w:val="clear" w:color="auto" w:fill="D9D9D9" w:themeFill="background1" w:themeFillShade="D9"/>
            <w:vAlign w:val="center"/>
          </w:tcPr>
          <w:p w14:paraId="3F3BA1BF" w14:textId="77777777" w:rsidR="007D15C2" w:rsidRPr="00400C33" w:rsidRDefault="007D15C2" w:rsidP="003A666B">
            <w:pPr>
              <w:suppressAutoHyphens/>
              <w:ind w:right="49"/>
              <w:jc w:val="center"/>
              <w:rPr>
                <w:rFonts w:ascii="Montserrat" w:eastAsia="Times New Roman" w:hAnsi="Montserrat" w:cs="Arial"/>
                <w:b/>
                <w:bCs/>
                <w:noProof w:val="0"/>
                <w:sz w:val="18"/>
                <w:szCs w:val="18"/>
                <w:lang w:val="es-ES" w:eastAsia="ar-SA"/>
              </w:rPr>
            </w:pPr>
            <w:r w:rsidRPr="00400C33">
              <w:rPr>
                <w:rFonts w:ascii="Montserrat" w:eastAsia="Times New Roman" w:hAnsi="Montserrat" w:cs="Arial"/>
                <w:b/>
                <w:bCs/>
                <w:noProof w:val="0"/>
                <w:sz w:val="18"/>
                <w:szCs w:val="18"/>
                <w:lang w:val="es-ES" w:eastAsia="ar-SA"/>
              </w:rPr>
              <w:t>PRESENTADO</w:t>
            </w:r>
          </w:p>
          <w:p w14:paraId="6DB8F4A6" w14:textId="77777777" w:rsidR="007D15C2" w:rsidRPr="00400C33" w:rsidRDefault="007D15C2" w:rsidP="003A666B">
            <w:pPr>
              <w:suppressAutoHyphens/>
              <w:snapToGrid w:val="0"/>
              <w:ind w:right="49"/>
              <w:jc w:val="center"/>
              <w:rPr>
                <w:rFonts w:ascii="Montserrat" w:eastAsia="Times New Roman" w:hAnsi="Montserrat" w:cs="Arial"/>
                <w:b/>
                <w:bCs/>
                <w:noProof w:val="0"/>
                <w:sz w:val="18"/>
                <w:szCs w:val="18"/>
                <w:lang w:val="es-ES" w:eastAsia="ar-SA"/>
              </w:rPr>
            </w:pPr>
            <w:r w:rsidRPr="00400C33">
              <w:rPr>
                <w:rFonts w:ascii="Montserrat" w:eastAsia="Times New Roman" w:hAnsi="Montserrat" w:cs="Arial"/>
                <w:b/>
                <w:bCs/>
                <w:noProof w:val="0"/>
                <w:sz w:val="18"/>
                <w:szCs w:val="18"/>
                <w:lang w:val="es-ES" w:eastAsia="ar-SA"/>
              </w:rPr>
              <w:t>SI</w:t>
            </w:r>
            <w:r w:rsidR="003001C6" w:rsidRPr="00400C33">
              <w:rPr>
                <w:rFonts w:ascii="Montserrat" w:eastAsia="Times New Roman" w:hAnsi="Montserrat" w:cs="Arial"/>
                <w:b/>
                <w:bCs/>
                <w:noProof w:val="0"/>
                <w:sz w:val="18"/>
                <w:szCs w:val="18"/>
                <w:lang w:val="es-ES" w:eastAsia="ar-SA"/>
              </w:rPr>
              <w:t>/</w:t>
            </w:r>
            <w:r w:rsidRPr="00400C33">
              <w:rPr>
                <w:rFonts w:ascii="Montserrat" w:eastAsia="Times New Roman" w:hAnsi="Montserrat" w:cs="Arial"/>
                <w:b/>
                <w:bCs/>
                <w:noProof w:val="0"/>
                <w:sz w:val="18"/>
                <w:szCs w:val="18"/>
                <w:lang w:val="es-ES" w:eastAsia="ar-SA"/>
              </w:rPr>
              <w:t>NO</w:t>
            </w:r>
          </w:p>
        </w:tc>
        <w:tc>
          <w:tcPr>
            <w:tcW w:w="956" w:type="pct"/>
            <w:shd w:val="clear" w:color="auto" w:fill="D9D9D9" w:themeFill="background1" w:themeFillShade="D9"/>
            <w:vAlign w:val="center"/>
          </w:tcPr>
          <w:p w14:paraId="6B8E8375" w14:textId="77777777" w:rsidR="007D15C2" w:rsidRPr="00400C33" w:rsidRDefault="007D15C2" w:rsidP="003A666B">
            <w:pPr>
              <w:suppressAutoHyphens/>
              <w:snapToGrid w:val="0"/>
              <w:ind w:right="49"/>
              <w:jc w:val="center"/>
              <w:rPr>
                <w:rFonts w:ascii="Montserrat" w:eastAsia="Times New Roman" w:hAnsi="Montserrat" w:cs="Arial"/>
                <w:b/>
                <w:bCs/>
                <w:noProof w:val="0"/>
                <w:sz w:val="18"/>
                <w:szCs w:val="18"/>
                <w:lang w:val="es-ES" w:eastAsia="ar-SA"/>
              </w:rPr>
            </w:pPr>
            <w:r w:rsidRPr="00400C33">
              <w:rPr>
                <w:rFonts w:ascii="Montserrat" w:hAnsi="Montserrat" w:cs="Arial"/>
                <w:b/>
                <w:sz w:val="18"/>
                <w:szCs w:val="18"/>
              </w:rPr>
              <w:t>NÚMERO DE FOLIO EN LA PROPUESTA DONDE ESTA EL DOCUMENTO</w:t>
            </w:r>
          </w:p>
        </w:tc>
      </w:tr>
      <w:tr w:rsidR="007D15C2" w:rsidRPr="00400C33" w14:paraId="6324B835" w14:textId="77777777" w:rsidTr="000472B4">
        <w:trPr>
          <w:jc w:val="center"/>
        </w:trPr>
        <w:tc>
          <w:tcPr>
            <w:tcW w:w="2634" w:type="pct"/>
            <w:vAlign w:val="center"/>
          </w:tcPr>
          <w:p w14:paraId="5FB5A66B" w14:textId="7CA5182C" w:rsidR="007D15C2" w:rsidRPr="00400C33" w:rsidRDefault="007D15C2" w:rsidP="003A666B">
            <w:pPr>
              <w:ind w:right="49"/>
              <w:jc w:val="both"/>
              <w:rPr>
                <w:rFonts w:ascii="Montserrat" w:hAnsi="Montserrat" w:cs="Arial"/>
                <w:sz w:val="18"/>
                <w:szCs w:val="18"/>
              </w:rPr>
            </w:pPr>
            <w:r w:rsidRPr="00400C33">
              <w:rPr>
                <w:rFonts w:ascii="Montserrat" w:hAnsi="Montserrat" w:cs="Arial"/>
                <w:sz w:val="18"/>
                <w:szCs w:val="18"/>
              </w:rPr>
              <w:t>Acreditamiento de Personalidad Jurídica y datos de notificación.</w:t>
            </w:r>
            <w:r w:rsidR="00371FEC" w:rsidRPr="00400C33">
              <w:rPr>
                <w:rFonts w:ascii="Montserrat" w:hAnsi="Montserrat" w:cs="Arial"/>
                <w:sz w:val="18"/>
                <w:szCs w:val="18"/>
              </w:rPr>
              <w:t xml:space="preserve"> </w:t>
            </w:r>
            <w:r w:rsidRPr="00400C33">
              <w:rPr>
                <w:rFonts w:ascii="Montserrat" w:hAnsi="Montserrat" w:cs="Arial"/>
                <w:b/>
                <w:sz w:val="18"/>
                <w:szCs w:val="18"/>
              </w:rPr>
              <w:t xml:space="preserve">Anexo </w:t>
            </w:r>
            <w:r w:rsidR="00C86FE0" w:rsidRPr="00400C33">
              <w:rPr>
                <w:rFonts w:ascii="Montserrat" w:hAnsi="Montserrat" w:cs="Arial"/>
                <w:b/>
                <w:sz w:val="18"/>
                <w:szCs w:val="18"/>
              </w:rPr>
              <w:t>I</w:t>
            </w:r>
            <w:r w:rsidR="00E037BF" w:rsidRPr="00400C33">
              <w:rPr>
                <w:rFonts w:ascii="Montserrat" w:hAnsi="Montserrat" w:cs="Arial"/>
                <w:b/>
                <w:sz w:val="18"/>
                <w:szCs w:val="18"/>
              </w:rPr>
              <w:t>I</w:t>
            </w:r>
            <w:r w:rsidRPr="00400C33">
              <w:rPr>
                <w:rFonts w:ascii="Montserrat" w:hAnsi="Montserrat" w:cs="Arial"/>
                <w:b/>
                <w:sz w:val="18"/>
                <w:szCs w:val="18"/>
              </w:rPr>
              <w:t>.</w:t>
            </w:r>
          </w:p>
        </w:tc>
        <w:tc>
          <w:tcPr>
            <w:tcW w:w="599" w:type="pct"/>
            <w:vAlign w:val="center"/>
          </w:tcPr>
          <w:p w14:paraId="56BE4910"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w:t>
            </w:r>
            <w:r w:rsidR="004619CC" w:rsidRPr="00400C33">
              <w:rPr>
                <w:rFonts w:ascii="Montserrat" w:eastAsia="Times New Roman" w:hAnsi="Montserrat" w:cs="Arial"/>
                <w:b/>
                <w:noProof w:val="0"/>
                <w:sz w:val="18"/>
                <w:szCs w:val="18"/>
                <w:lang w:val="es-ES" w:eastAsia="ar-SA"/>
              </w:rPr>
              <w:t>.1</w:t>
            </w:r>
          </w:p>
          <w:p w14:paraId="5D05BDC2"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a. </w:t>
            </w:r>
          </w:p>
        </w:tc>
        <w:tc>
          <w:tcPr>
            <w:tcW w:w="812" w:type="pct"/>
          </w:tcPr>
          <w:p w14:paraId="404D983D"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7BD6310D"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4322067B" w14:textId="77777777" w:rsidTr="000472B4">
        <w:trPr>
          <w:jc w:val="center"/>
        </w:trPr>
        <w:tc>
          <w:tcPr>
            <w:tcW w:w="2634" w:type="pct"/>
            <w:vAlign w:val="center"/>
          </w:tcPr>
          <w:p w14:paraId="12BBA618" w14:textId="7BBF4AAB" w:rsidR="007D15C2" w:rsidRPr="00400C33" w:rsidRDefault="007D15C2" w:rsidP="003A666B">
            <w:pPr>
              <w:ind w:right="49"/>
              <w:jc w:val="both"/>
              <w:rPr>
                <w:rFonts w:ascii="Montserrat" w:hAnsi="Montserrat" w:cs="Arial"/>
                <w:b/>
                <w:sz w:val="18"/>
                <w:szCs w:val="18"/>
                <w:lang w:val="es-ES_tradnl" w:eastAsia="ar-SA"/>
              </w:rPr>
            </w:pPr>
            <w:r w:rsidRPr="00400C33">
              <w:rPr>
                <w:rFonts w:ascii="Montserrat" w:eastAsia="Times New Roman" w:hAnsi="Montserrat" w:cs="Arial"/>
                <w:bCs/>
                <w:sz w:val="18"/>
                <w:szCs w:val="18"/>
                <w:lang w:val="es-ES" w:eastAsia="ar-SA"/>
              </w:rPr>
              <w:t xml:space="preserve">Escrito para la manifestación del origen de los bienes. </w:t>
            </w:r>
            <w:r w:rsidRPr="00400C33">
              <w:rPr>
                <w:rFonts w:ascii="Montserrat" w:eastAsia="Times New Roman" w:hAnsi="Montserrat" w:cs="Arial"/>
                <w:b/>
                <w:bCs/>
                <w:sz w:val="18"/>
                <w:szCs w:val="18"/>
                <w:lang w:val="es-ES" w:eastAsia="ar-SA"/>
              </w:rPr>
              <w:t xml:space="preserve">Anexo </w:t>
            </w:r>
            <w:r w:rsidR="00E037BF" w:rsidRPr="00400C33">
              <w:rPr>
                <w:rFonts w:ascii="Montserrat" w:eastAsia="Times New Roman" w:hAnsi="Montserrat" w:cs="Arial"/>
                <w:b/>
                <w:bCs/>
                <w:sz w:val="18"/>
                <w:szCs w:val="18"/>
                <w:lang w:val="es-ES" w:eastAsia="ar-SA"/>
              </w:rPr>
              <w:t>III</w:t>
            </w:r>
            <w:r w:rsidRPr="00400C33">
              <w:rPr>
                <w:rFonts w:ascii="Montserrat" w:eastAsia="Times New Roman" w:hAnsi="Montserrat" w:cs="Arial"/>
                <w:b/>
                <w:bCs/>
                <w:sz w:val="18"/>
                <w:szCs w:val="18"/>
                <w:lang w:val="es-ES" w:eastAsia="ar-SA"/>
              </w:rPr>
              <w:t xml:space="preserve"> o Anexo </w:t>
            </w:r>
            <w:r w:rsidR="00E037BF" w:rsidRPr="00400C33">
              <w:rPr>
                <w:rFonts w:ascii="Montserrat" w:eastAsia="Times New Roman" w:hAnsi="Montserrat" w:cs="Arial"/>
                <w:b/>
                <w:bCs/>
                <w:sz w:val="18"/>
                <w:szCs w:val="18"/>
                <w:lang w:val="es-ES" w:eastAsia="ar-SA"/>
              </w:rPr>
              <w:t>III</w:t>
            </w:r>
            <w:r w:rsidRPr="00400C33">
              <w:rPr>
                <w:rFonts w:ascii="Montserrat" w:eastAsia="Times New Roman" w:hAnsi="Montserrat" w:cs="Arial"/>
                <w:b/>
                <w:bCs/>
                <w:sz w:val="18"/>
                <w:szCs w:val="18"/>
                <w:lang w:val="es-ES" w:eastAsia="ar-SA"/>
              </w:rPr>
              <w:t xml:space="preserve">-A o Anexo </w:t>
            </w:r>
            <w:r w:rsidR="00E037BF" w:rsidRPr="00400C33">
              <w:rPr>
                <w:rFonts w:ascii="Montserrat" w:eastAsia="Times New Roman" w:hAnsi="Montserrat" w:cs="Arial"/>
                <w:b/>
                <w:bCs/>
                <w:sz w:val="18"/>
                <w:szCs w:val="18"/>
                <w:lang w:val="es-ES" w:eastAsia="ar-SA"/>
              </w:rPr>
              <w:t>I</w:t>
            </w:r>
            <w:r w:rsidRPr="00400C33">
              <w:rPr>
                <w:rFonts w:ascii="Montserrat" w:eastAsia="Times New Roman" w:hAnsi="Montserrat" w:cs="Arial"/>
                <w:b/>
                <w:bCs/>
                <w:sz w:val="18"/>
                <w:szCs w:val="18"/>
                <w:lang w:val="es-ES" w:eastAsia="ar-SA"/>
              </w:rPr>
              <w:t>V</w:t>
            </w:r>
            <w:r w:rsidRPr="00400C33">
              <w:rPr>
                <w:rFonts w:ascii="Montserrat" w:eastAsia="Times New Roman" w:hAnsi="Montserrat" w:cs="Arial"/>
                <w:bCs/>
                <w:sz w:val="18"/>
                <w:szCs w:val="18"/>
                <w:lang w:val="es-ES" w:eastAsia="ar-SA"/>
              </w:rPr>
              <w:t>.</w:t>
            </w:r>
          </w:p>
        </w:tc>
        <w:tc>
          <w:tcPr>
            <w:tcW w:w="599" w:type="pct"/>
            <w:vAlign w:val="center"/>
          </w:tcPr>
          <w:p w14:paraId="43DF9C38"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4.1</w:t>
            </w:r>
            <w:r w:rsidR="004619CC" w:rsidRPr="00400C33">
              <w:rPr>
                <w:rFonts w:ascii="Montserrat" w:eastAsia="Times New Roman" w:hAnsi="Montserrat" w:cs="Arial"/>
                <w:b/>
                <w:noProof w:val="0"/>
                <w:sz w:val="18"/>
                <w:szCs w:val="18"/>
                <w:lang w:eastAsia="ar-SA"/>
              </w:rPr>
              <w:t>.1</w:t>
            </w:r>
            <w:r w:rsidRPr="00400C33">
              <w:rPr>
                <w:rFonts w:ascii="Montserrat" w:eastAsia="Times New Roman" w:hAnsi="Montserrat" w:cs="Arial"/>
                <w:b/>
                <w:noProof w:val="0"/>
                <w:sz w:val="18"/>
                <w:szCs w:val="18"/>
                <w:lang w:eastAsia="ar-SA"/>
              </w:rPr>
              <w:t xml:space="preserve"> </w:t>
            </w:r>
          </w:p>
          <w:p w14:paraId="7478DE57"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 xml:space="preserve">b. </w:t>
            </w:r>
          </w:p>
        </w:tc>
        <w:tc>
          <w:tcPr>
            <w:tcW w:w="812" w:type="pct"/>
          </w:tcPr>
          <w:p w14:paraId="5BF6B32E"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2244C40E"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60D72241" w14:textId="77777777" w:rsidTr="000472B4">
        <w:trPr>
          <w:jc w:val="center"/>
        </w:trPr>
        <w:tc>
          <w:tcPr>
            <w:tcW w:w="2634" w:type="pct"/>
            <w:vAlign w:val="center"/>
          </w:tcPr>
          <w:p w14:paraId="0B5F7BC5" w14:textId="4C725ECC" w:rsidR="007D15C2" w:rsidRPr="00400C33" w:rsidRDefault="007D15C2" w:rsidP="003A666B">
            <w:pPr>
              <w:ind w:right="49"/>
              <w:jc w:val="both"/>
              <w:rPr>
                <w:rFonts w:ascii="Montserrat" w:hAnsi="Montserrat" w:cs="Arial"/>
                <w:bCs/>
                <w:sz w:val="18"/>
                <w:szCs w:val="18"/>
                <w:lang w:eastAsia="ar-SA"/>
              </w:rPr>
            </w:pPr>
            <w:r w:rsidRPr="00400C33">
              <w:rPr>
                <w:rFonts w:ascii="Montserrat" w:eastAsia="Times New Roman" w:hAnsi="Montserrat" w:cs="Arial"/>
                <w:bCs/>
                <w:sz w:val="18"/>
                <w:szCs w:val="18"/>
                <w:lang w:val="es-ES" w:eastAsia="ar-SA"/>
              </w:rPr>
              <w:t xml:space="preserve">Escrito de los supuestos establecidos en los artículos 50 y 60 de la LAASSP, </w:t>
            </w:r>
            <w:r w:rsidRPr="00400C33">
              <w:rPr>
                <w:rFonts w:ascii="Montserrat" w:hAnsi="Montserrat" w:cs="Arial"/>
                <w:sz w:val="18"/>
                <w:szCs w:val="18"/>
                <w:lang w:val="es-ES_tradnl"/>
              </w:rPr>
              <w:t xml:space="preserve"> </w:t>
            </w:r>
            <w:r w:rsidR="00C86FE0" w:rsidRPr="00400C33">
              <w:rPr>
                <w:rFonts w:ascii="Montserrat" w:hAnsi="Montserrat" w:cs="Arial"/>
                <w:b/>
                <w:sz w:val="18"/>
                <w:szCs w:val="18"/>
                <w:lang w:val="es-ES_tradnl"/>
              </w:rPr>
              <w:t>Anexo V</w:t>
            </w:r>
            <w:r w:rsidRPr="00400C33">
              <w:rPr>
                <w:rFonts w:ascii="Montserrat" w:hAnsi="Montserrat" w:cs="Arial"/>
                <w:b/>
                <w:sz w:val="18"/>
                <w:szCs w:val="18"/>
                <w:lang w:val="es-ES_tradnl"/>
              </w:rPr>
              <w:t>.</w:t>
            </w:r>
          </w:p>
        </w:tc>
        <w:tc>
          <w:tcPr>
            <w:tcW w:w="599" w:type="pct"/>
            <w:vAlign w:val="center"/>
          </w:tcPr>
          <w:p w14:paraId="691BFB4C"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 xml:space="preserve">4.1.1 </w:t>
            </w:r>
          </w:p>
          <w:p w14:paraId="71847E6E"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c. </w:t>
            </w:r>
          </w:p>
        </w:tc>
        <w:tc>
          <w:tcPr>
            <w:tcW w:w="812" w:type="pct"/>
          </w:tcPr>
          <w:p w14:paraId="02F32A6A"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45AEE013"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5D2DD90C" w14:textId="77777777" w:rsidTr="000472B4">
        <w:trPr>
          <w:jc w:val="center"/>
        </w:trPr>
        <w:tc>
          <w:tcPr>
            <w:tcW w:w="2634" w:type="pct"/>
            <w:vAlign w:val="center"/>
          </w:tcPr>
          <w:p w14:paraId="3849F0EE" w14:textId="05B14A6F" w:rsidR="007D15C2" w:rsidRPr="00400C33" w:rsidRDefault="007D15C2" w:rsidP="003A666B">
            <w:pPr>
              <w:ind w:right="49"/>
              <w:jc w:val="both"/>
              <w:rPr>
                <w:rFonts w:ascii="Montserrat" w:hAnsi="Montserrat" w:cs="Arial"/>
                <w:sz w:val="18"/>
                <w:szCs w:val="18"/>
                <w:lang w:val="es-ES_tradnl"/>
              </w:rPr>
            </w:pPr>
            <w:r w:rsidRPr="00400C33">
              <w:rPr>
                <w:rFonts w:ascii="Montserrat" w:eastAsia="Times New Roman" w:hAnsi="Montserrat" w:cs="Arial"/>
                <w:bCs/>
                <w:sz w:val="18"/>
                <w:szCs w:val="18"/>
                <w:lang w:val="es-ES" w:eastAsia="ar-SA"/>
              </w:rPr>
              <w:t xml:space="preserve">Declaración de integridad, </w:t>
            </w:r>
            <w:r w:rsidRPr="00400C33">
              <w:rPr>
                <w:rFonts w:ascii="Montserrat" w:hAnsi="Montserrat" w:cs="Arial"/>
                <w:b/>
                <w:sz w:val="18"/>
                <w:szCs w:val="18"/>
                <w:lang w:val="es-ES_tradnl"/>
              </w:rPr>
              <w:t xml:space="preserve">Anexo </w:t>
            </w:r>
            <w:r w:rsidR="00C86FE0" w:rsidRPr="00400C33">
              <w:rPr>
                <w:rFonts w:ascii="Montserrat" w:hAnsi="Montserrat" w:cs="Arial"/>
                <w:b/>
                <w:sz w:val="18"/>
                <w:szCs w:val="18"/>
                <w:lang w:val="es-ES_tradnl"/>
              </w:rPr>
              <w:t>VI</w:t>
            </w:r>
            <w:r w:rsidRPr="00400C33">
              <w:rPr>
                <w:rFonts w:ascii="Montserrat" w:hAnsi="Montserrat" w:cs="Arial"/>
                <w:b/>
                <w:sz w:val="18"/>
                <w:szCs w:val="18"/>
                <w:lang w:val="es-ES_tradnl"/>
              </w:rPr>
              <w:t>.</w:t>
            </w:r>
          </w:p>
        </w:tc>
        <w:tc>
          <w:tcPr>
            <w:tcW w:w="599" w:type="pct"/>
            <w:vAlign w:val="center"/>
          </w:tcPr>
          <w:p w14:paraId="07ACA1B9"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 xml:space="preserve">4.1.1 </w:t>
            </w:r>
          </w:p>
          <w:p w14:paraId="04C4DFB9"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d.</w:t>
            </w:r>
          </w:p>
        </w:tc>
        <w:tc>
          <w:tcPr>
            <w:tcW w:w="812" w:type="pct"/>
          </w:tcPr>
          <w:p w14:paraId="0FC76173"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6EF236D1"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3001C6" w:rsidRPr="00400C33" w14:paraId="3187C2F4" w14:textId="77777777" w:rsidTr="000472B4">
        <w:trPr>
          <w:jc w:val="center"/>
        </w:trPr>
        <w:tc>
          <w:tcPr>
            <w:tcW w:w="2634" w:type="pct"/>
            <w:vAlign w:val="center"/>
          </w:tcPr>
          <w:p w14:paraId="42EC9B91" w14:textId="5F2FDD33" w:rsidR="003001C6" w:rsidRPr="00400C33" w:rsidRDefault="003001C6" w:rsidP="003A666B">
            <w:pPr>
              <w:ind w:right="49"/>
              <w:jc w:val="both"/>
              <w:rPr>
                <w:rFonts w:ascii="Montserrat" w:eastAsia="Times New Roman" w:hAnsi="Montserrat" w:cs="Arial"/>
                <w:b/>
                <w:bCs/>
                <w:sz w:val="18"/>
                <w:szCs w:val="18"/>
                <w:lang w:val="es-ES" w:eastAsia="ar-SA"/>
              </w:rPr>
            </w:pPr>
            <w:r w:rsidRPr="00400C33">
              <w:rPr>
                <w:rFonts w:ascii="Montserrat" w:eastAsia="Times New Roman" w:hAnsi="Montserrat" w:cs="Arial"/>
                <w:bCs/>
                <w:sz w:val="18"/>
                <w:szCs w:val="18"/>
                <w:lang w:val="es-ES" w:eastAsia="ar-SA"/>
              </w:rPr>
              <w:t xml:space="preserve">Convenio de participación conjunta, </w:t>
            </w:r>
            <w:r w:rsidRPr="00400C33">
              <w:rPr>
                <w:rFonts w:ascii="Montserrat" w:eastAsia="Times New Roman" w:hAnsi="Montserrat" w:cs="Arial"/>
                <w:b/>
                <w:bCs/>
                <w:sz w:val="18"/>
                <w:szCs w:val="18"/>
                <w:lang w:val="es-ES" w:eastAsia="ar-SA"/>
              </w:rPr>
              <w:t xml:space="preserve">Anexo </w:t>
            </w:r>
            <w:r w:rsidR="00C86FE0" w:rsidRPr="00400C33">
              <w:rPr>
                <w:rFonts w:ascii="Montserrat" w:eastAsia="Times New Roman" w:hAnsi="Montserrat" w:cs="Arial"/>
                <w:b/>
                <w:bCs/>
                <w:sz w:val="18"/>
                <w:szCs w:val="18"/>
                <w:lang w:val="es-ES" w:eastAsia="ar-SA"/>
              </w:rPr>
              <w:t>I</w:t>
            </w:r>
            <w:r w:rsidRPr="00400C33">
              <w:rPr>
                <w:rFonts w:ascii="Montserrat" w:eastAsia="Times New Roman" w:hAnsi="Montserrat" w:cs="Arial"/>
                <w:b/>
                <w:bCs/>
                <w:sz w:val="18"/>
                <w:szCs w:val="18"/>
                <w:lang w:val="es-ES" w:eastAsia="ar-SA"/>
              </w:rPr>
              <w:t>.</w:t>
            </w:r>
          </w:p>
          <w:p w14:paraId="0A18ED56" w14:textId="77777777" w:rsidR="003001C6" w:rsidRPr="00400C33" w:rsidRDefault="003001C6" w:rsidP="003A666B">
            <w:pPr>
              <w:ind w:right="49"/>
              <w:jc w:val="both"/>
              <w:rPr>
                <w:rFonts w:ascii="Montserrat" w:eastAsia="Times New Roman" w:hAnsi="Montserrat" w:cs="Arial"/>
                <w:b/>
                <w:bCs/>
                <w:sz w:val="18"/>
                <w:szCs w:val="18"/>
                <w:lang w:val="es-ES" w:eastAsia="ar-SA"/>
              </w:rPr>
            </w:pPr>
            <w:r w:rsidRPr="00400C33">
              <w:rPr>
                <w:rFonts w:ascii="Montserrat" w:eastAsia="Times New Roman" w:hAnsi="Montserrat" w:cs="Arial"/>
                <w:bCs/>
                <w:sz w:val="18"/>
                <w:szCs w:val="18"/>
                <w:lang w:val="es-ES" w:eastAsia="ar-SA"/>
              </w:rPr>
              <w:t>(Solamente si participa de forma conjunta)</w:t>
            </w:r>
          </w:p>
        </w:tc>
        <w:tc>
          <w:tcPr>
            <w:tcW w:w="599" w:type="pct"/>
            <w:vAlign w:val="center"/>
          </w:tcPr>
          <w:p w14:paraId="79559FAE"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 xml:space="preserve">4.1.1 </w:t>
            </w:r>
          </w:p>
          <w:p w14:paraId="64DBD330" w14:textId="77777777" w:rsidR="003001C6" w:rsidRPr="00400C33" w:rsidRDefault="00C54188"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e</w:t>
            </w:r>
            <w:r w:rsidR="003001C6" w:rsidRPr="00400C33">
              <w:rPr>
                <w:rFonts w:ascii="Montserrat" w:eastAsia="Times New Roman" w:hAnsi="Montserrat" w:cs="Arial"/>
                <w:b/>
                <w:noProof w:val="0"/>
                <w:sz w:val="18"/>
                <w:szCs w:val="18"/>
                <w:lang w:val="es-ES" w:eastAsia="ar-SA"/>
              </w:rPr>
              <w:t>.</w:t>
            </w:r>
          </w:p>
        </w:tc>
        <w:tc>
          <w:tcPr>
            <w:tcW w:w="812" w:type="pct"/>
          </w:tcPr>
          <w:p w14:paraId="6041D7BD" w14:textId="77777777" w:rsidR="003001C6" w:rsidRPr="00400C33" w:rsidRDefault="003001C6"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58FE5ECD" w14:textId="77777777" w:rsidR="003001C6" w:rsidRPr="00400C33" w:rsidRDefault="003001C6"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66A4E70C" w14:textId="77777777" w:rsidTr="000472B4">
        <w:trPr>
          <w:trHeight w:val="386"/>
          <w:jc w:val="center"/>
        </w:trPr>
        <w:tc>
          <w:tcPr>
            <w:tcW w:w="2634" w:type="pct"/>
            <w:vAlign w:val="center"/>
          </w:tcPr>
          <w:p w14:paraId="404ED45F" w14:textId="57384E68" w:rsidR="007D15C2" w:rsidRPr="00400C33" w:rsidRDefault="007D15C2" w:rsidP="003A666B">
            <w:pPr>
              <w:ind w:right="49"/>
              <w:jc w:val="both"/>
              <w:rPr>
                <w:rFonts w:ascii="Montserrat" w:eastAsia="Times New Roman" w:hAnsi="Montserrat" w:cs="Arial"/>
                <w:b/>
                <w:bCs/>
                <w:sz w:val="18"/>
                <w:szCs w:val="18"/>
                <w:lang w:val="es-ES" w:eastAsia="ar-SA"/>
              </w:rPr>
            </w:pPr>
            <w:r w:rsidRPr="00400C33">
              <w:rPr>
                <w:rFonts w:ascii="Montserrat" w:eastAsia="Times New Roman" w:hAnsi="Montserrat" w:cs="Arial"/>
                <w:bCs/>
                <w:sz w:val="18"/>
                <w:szCs w:val="18"/>
                <w:lang w:val="es-ES" w:eastAsia="ar-SA"/>
              </w:rPr>
              <w:t xml:space="preserve">Escrito de estratificación de MIPYME, </w:t>
            </w:r>
            <w:r w:rsidRPr="00400C33">
              <w:rPr>
                <w:rFonts w:ascii="Montserrat" w:eastAsia="Times New Roman" w:hAnsi="Montserrat" w:cs="Arial"/>
                <w:b/>
                <w:bCs/>
                <w:sz w:val="18"/>
                <w:szCs w:val="18"/>
                <w:lang w:val="es-ES" w:eastAsia="ar-SA"/>
              </w:rPr>
              <w:t xml:space="preserve">Anexo </w:t>
            </w:r>
            <w:r w:rsidR="00E037BF" w:rsidRPr="00400C33">
              <w:rPr>
                <w:rFonts w:ascii="Montserrat" w:eastAsia="Times New Roman" w:hAnsi="Montserrat" w:cs="Arial"/>
                <w:b/>
                <w:bCs/>
                <w:sz w:val="18"/>
                <w:szCs w:val="18"/>
                <w:lang w:val="es-ES" w:eastAsia="ar-SA"/>
              </w:rPr>
              <w:t>VIII</w:t>
            </w:r>
            <w:r w:rsidRPr="00400C33">
              <w:rPr>
                <w:rFonts w:ascii="Montserrat" w:eastAsia="Times New Roman" w:hAnsi="Montserrat" w:cs="Arial"/>
                <w:b/>
                <w:bCs/>
                <w:sz w:val="18"/>
                <w:szCs w:val="18"/>
                <w:lang w:val="es-ES" w:eastAsia="ar-SA"/>
              </w:rPr>
              <w:t>.</w:t>
            </w:r>
          </w:p>
          <w:p w14:paraId="2B361029" w14:textId="77777777" w:rsidR="007D15C2" w:rsidRPr="00400C33" w:rsidRDefault="007D15C2" w:rsidP="003A666B">
            <w:pPr>
              <w:ind w:right="49"/>
              <w:jc w:val="both"/>
              <w:rPr>
                <w:rFonts w:ascii="Montserrat" w:hAnsi="Montserrat" w:cs="Arial"/>
                <w:sz w:val="18"/>
                <w:szCs w:val="18"/>
                <w:lang w:val="es-ES_tradnl"/>
              </w:rPr>
            </w:pPr>
            <w:r w:rsidRPr="00400C33">
              <w:rPr>
                <w:rFonts w:ascii="Montserrat" w:eastAsia="Times New Roman" w:hAnsi="Montserrat" w:cs="Arial"/>
                <w:bCs/>
                <w:sz w:val="18"/>
                <w:szCs w:val="18"/>
                <w:lang w:val="es-ES" w:eastAsia="ar-SA"/>
              </w:rPr>
              <w:t>(Solamente en caso de que el licitante pertenezca a la estratificación de MIPYME).</w:t>
            </w:r>
          </w:p>
        </w:tc>
        <w:tc>
          <w:tcPr>
            <w:tcW w:w="599" w:type="pct"/>
            <w:vAlign w:val="center"/>
          </w:tcPr>
          <w:p w14:paraId="5416D1F4"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w:t>
            </w:r>
            <w:r w:rsidR="004619CC" w:rsidRPr="00400C33">
              <w:rPr>
                <w:rFonts w:ascii="Montserrat" w:eastAsia="Times New Roman" w:hAnsi="Montserrat" w:cs="Arial"/>
                <w:b/>
                <w:noProof w:val="0"/>
                <w:sz w:val="18"/>
                <w:szCs w:val="18"/>
                <w:lang w:val="es-ES" w:eastAsia="ar-SA"/>
              </w:rPr>
              <w:t>.2</w:t>
            </w:r>
          </w:p>
          <w:p w14:paraId="0A816E69" w14:textId="77777777" w:rsidR="007D15C2"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a</w:t>
            </w:r>
            <w:r w:rsidR="003001C6" w:rsidRPr="00400C33">
              <w:rPr>
                <w:rFonts w:ascii="Montserrat" w:eastAsia="Times New Roman" w:hAnsi="Montserrat" w:cs="Arial"/>
                <w:b/>
                <w:noProof w:val="0"/>
                <w:sz w:val="18"/>
                <w:szCs w:val="18"/>
                <w:lang w:val="es-ES" w:eastAsia="ar-SA"/>
              </w:rPr>
              <w:t>.</w:t>
            </w:r>
          </w:p>
        </w:tc>
        <w:tc>
          <w:tcPr>
            <w:tcW w:w="812" w:type="pct"/>
          </w:tcPr>
          <w:p w14:paraId="227573C9"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0EE79DFF"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397A7D36" w14:textId="77777777" w:rsidTr="000472B4">
        <w:trPr>
          <w:jc w:val="center"/>
        </w:trPr>
        <w:tc>
          <w:tcPr>
            <w:tcW w:w="2634" w:type="pct"/>
            <w:vAlign w:val="center"/>
          </w:tcPr>
          <w:p w14:paraId="5F40A607" w14:textId="6C762E28" w:rsidR="007D15C2" w:rsidRPr="00400C33" w:rsidRDefault="007D15C2" w:rsidP="003A666B">
            <w:pPr>
              <w:ind w:right="49"/>
              <w:jc w:val="both"/>
              <w:rPr>
                <w:rFonts w:ascii="Montserrat" w:hAnsi="Montserrat" w:cs="Arial"/>
                <w:b/>
                <w:sz w:val="18"/>
                <w:szCs w:val="18"/>
              </w:rPr>
            </w:pPr>
            <w:r w:rsidRPr="00400C33">
              <w:rPr>
                <w:rFonts w:ascii="Montserrat" w:hAnsi="Montserrat" w:cs="Arial"/>
                <w:sz w:val="18"/>
                <w:szCs w:val="18"/>
              </w:rPr>
              <w:t xml:space="preserve">Información reservada y confidencial </w:t>
            </w:r>
            <w:r w:rsidRPr="00400C33">
              <w:rPr>
                <w:rFonts w:ascii="Montserrat" w:hAnsi="Montserrat" w:cs="Arial"/>
                <w:b/>
                <w:sz w:val="18"/>
                <w:szCs w:val="18"/>
              </w:rPr>
              <w:t xml:space="preserve">Anexo </w:t>
            </w:r>
            <w:r w:rsidR="00E037BF" w:rsidRPr="00400C33">
              <w:rPr>
                <w:rFonts w:ascii="Montserrat" w:hAnsi="Montserrat" w:cs="Arial"/>
                <w:b/>
                <w:sz w:val="18"/>
                <w:szCs w:val="18"/>
              </w:rPr>
              <w:t>I</w:t>
            </w:r>
            <w:r w:rsidRPr="00400C33">
              <w:rPr>
                <w:rFonts w:ascii="Montserrat" w:hAnsi="Montserrat" w:cs="Arial"/>
                <w:b/>
                <w:sz w:val="18"/>
                <w:szCs w:val="18"/>
              </w:rPr>
              <w:t>X.</w:t>
            </w:r>
          </w:p>
        </w:tc>
        <w:tc>
          <w:tcPr>
            <w:tcW w:w="599" w:type="pct"/>
            <w:vAlign w:val="center"/>
          </w:tcPr>
          <w:p w14:paraId="4E2E3F3F"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5F3D3285" w14:textId="77777777" w:rsidR="007D15C2"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b</w:t>
            </w:r>
            <w:r w:rsidR="003001C6" w:rsidRPr="00400C33">
              <w:rPr>
                <w:rFonts w:ascii="Montserrat" w:eastAsia="Times New Roman" w:hAnsi="Montserrat" w:cs="Arial"/>
                <w:b/>
                <w:noProof w:val="0"/>
                <w:sz w:val="18"/>
                <w:szCs w:val="18"/>
                <w:lang w:eastAsia="ar-SA"/>
              </w:rPr>
              <w:t>.</w:t>
            </w:r>
          </w:p>
        </w:tc>
        <w:tc>
          <w:tcPr>
            <w:tcW w:w="812" w:type="pct"/>
          </w:tcPr>
          <w:p w14:paraId="49C801F7"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19003EEB"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396A81" w:rsidRPr="00400C33" w14:paraId="25953700" w14:textId="77777777" w:rsidTr="000472B4">
        <w:trPr>
          <w:jc w:val="center"/>
        </w:trPr>
        <w:tc>
          <w:tcPr>
            <w:tcW w:w="2634" w:type="pct"/>
            <w:vAlign w:val="center"/>
          </w:tcPr>
          <w:p w14:paraId="2B22512B" w14:textId="786A5CC1" w:rsidR="00396A81" w:rsidRPr="00400C33" w:rsidRDefault="000472B4" w:rsidP="003A666B">
            <w:pPr>
              <w:ind w:right="49"/>
              <w:jc w:val="both"/>
              <w:rPr>
                <w:rFonts w:ascii="Montserrat" w:hAnsi="Montserrat" w:cs="Arial"/>
                <w:sz w:val="18"/>
                <w:szCs w:val="18"/>
              </w:rPr>
            </w:pPr>
            <w:r w:rsidRPr="00400C33">
              <w:rPr>
                <w:rFonts w:ascii="Montserrat" w:eastAsia="Times New Roman" w:hAnsi="Montserrat" w:cs="Arial"/>
                <w:bCs/>
                <w:sz w:val="18"/>
                <w:szCs w:val="18"/>
                <w:lang w:val="es-ES" w:eastAsia="ar-SA"/>
              </w:rPr>
              <w:t xml:space="preserve">Escrito de Declaración de No Colusión Comisión Federal Competencia Económica. </w:t>
            </w:r>
            <w:r w:rsidRPr="00400C33">
              <w:rPr>
                <w:rFonts w:ascii="Montserrat" w:eastAsia="Times New Roman" w:hAnsi="Montserrat" w:cs="Arial"/>
                <w:b/>
                <w:bCs/>
                <w:sz w:val="18"/>
                <w:szCs w:val="18"/>
                <w:lang w:val="es-ES" w:eastAsia="ar-SA"/>
              </w:rPr>
              <w:t>Anexo XI</w:t>
            </w:r>
            <w:r w:rsidR="00B7667A" w:rsidRPr="00400C33">
              <w:rPr>
                <w:rFonts w:ascii="Montserrat" w:eastAsia="Times New Roman" w:hAnsi="Montserrat" w:cs="Arial"/>
                <w:b/>
                <w:bCs/>
                <w:sz w:val="18"/>
                <w:szCs w:val="18"/>
                <w:lang w:val="es-ES" w:eastAsia="ar-SA"/>
              </w:rPr>
              <w:t>.</w:t>
            </w:r>
          </w:p>
        </w:tc>
        <w:tc>
          <w:tcPr>
            <w:tcW w:w="599" w:type="pct"/>
            <w:vAlign w:val="center"/>
          </w:tcPr>
          <w:p w14:paraId="5E909C36"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6CC5A94B" w14:textId="77777777" w:rsidR="00396A81"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c</w:t>
            </w:r>
            <w:r w:rsidR="00396A81" w:rsidRPr="00400C33">
              <w:rPr>
                <w:rFonts w:ascii="Montserrat" w:eastAsia="Times New Roman" w:hAnsi="Montserrat" w:cs="Arial"/>
                <w:b/>
                <w:noProof w:val="0"/>
                <w:sz w:val="18"/>
                <w:szCs w:val="18"/>
                <w:lang w:eastAsia="ar-SA"/>
              </w:rPr>
              <w:t>.</w:t>
            </w:r>
          </w:p>
        </w:tc>
        <w:tc>
          <w:tcPr>
            <w:tcW w:w="812" w:type="pct"/>
          </w:tcPr>
          <w:p w14:paraId="75FC8EBD" w14:textId="77777777" w:rsidR="00396A81" w:rsidRPr="00400C33" w:rsidRDefault="00396A81"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74FCE976" w14:textId="77777777" w:rsidR="00396A81" w:rsidRPr="00400C33" w:rsidRDefault="00396A81"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6E03E4FA" w14:textId="77777777" w:rsidTr="000472B4">
        <w:trPr>
          <w:jc w:val="center"/>
        </w:trPr>
        <w:tc>
          <w:tcPr>
            <w:tcW w:w="2634" w:type="pct"/>
            <w:vAlign w:val="center"/>
          </w:tcPr>
          <w:p w14:paraId="686BBA76" w14:textId="77777777" w:rsidR="007D15C2" w:rsidRPr="00400C33" w:rsidRDefault="007B3D86" w:rsidP="003A666B">
            <w:pPr>
              <w:ind w:right="49"/>
              <w:jc w:val="both"/>
              <w:rPr>
                <w:rFonts w:ascii="Montserrat" w:hAnsi="Montserrat" w:cs="Arial"/>
                <w:b/>
                <w:bCs/>
                <w:sz w:val="18"/>
                <w:szCs w:val="18"/>
              </w:rPr>
            </w:pPr>
            <w:r w:rsidRPr="00400C33">
              <w:rPr>
                <w:rFonts w:ascii="Montserrat" w:eastAsia="Times New Roman" w:hAnsi="Montserrat" w:cs="Arial"/>
                <w:bCs/>
                <w:sz w:val="18"/>
                <w:szCs w:val="18"/>
                <w:lang w:eastAsia="ar-SA"/>
              </w:rPr>
              <w:t>A</w:t>
            </w:r>
            <w:r w:rsidRPr="00400C33">
              <w:rPr>
                <w:rFonts w:ascii="Montserrat" w:eastAsia="Times New Roman" w:hAnsi="Montserrat" w:cs="Arial"/>
                <w:bCs/>
                <w:sz w:val="18"/>
                <w:szCs w:val="18"/>
                <w:lang w:val="es-ES" w:eastAsia="ar-SA"/>
              </w:rPr>
              <w:t xml:space="preserve">cuse de presentación del manifiesto señalado en los numerales 2 y 3 del Anexo Segundo del </w:t>
            </w:r>
            <w:r w:rsidR="007D15C2" w:rsidRPr="00400C33">
              <w:rPr>
                <w:rFonts w:ascii="Montserrat" w:eastAsia="Times New Roman" w:hAnsi="Montserrat" w:cs="Arial"/>
                <w:bCs/>
                <w:sz w:val="18"/>
                <w:szCs w:val="18"/>
                <w:lang w:val="es-ES" w:eastAsia="ar-SA"/>
              </w:rPr>
              <w:t xml:space="preserve"> Protocolo de Actuación en materia de Contrataciones Públicas y Otorgamiento y Prórroga de Licencias, Permisos, Autorizaciones y Concesiones.</w:t>
            </w:r>
          </w:p>
        </w:tc>
        <w:tc>
          <w:tcPr>
            <w:tcW w:w="599" w:type="pct"/>
            <w:vAlign w:val="center"/>
          </w:tcPr>
          <w:p w14:paraId="07DD3B4E"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4D38CB2B" w14:textId="77777777" w:rsidR="007D15C2"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d</w:t>
            </w:r>
            <w:r w:rsidR="003001C6" w:rsidRPr="00400C33">
              <w:rPr>
                <w:rFonts w:ascii="Montserrat" w:eastAsia="Times New Roman" w:hAnsi="Montserrat" w:cs="Arial"/>
                <w:b/>
                <w:noProof w:val="0"/>
                <w:sz w:val="18"/>
                <w:szCs w:val="18"/>
                <w:lang w:eastAsia="ar-SA"/>
              </w:rPr>
              <w:t>.</w:t>
            </w:r>
          </w:p>
        </w:tc>
        <w:tc>
          <w:tcPr>
            <w:tcW w:w="812" w:type="pct"/>
          </w:tcPr>
          <w:p w14:paraId="16D7146E"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54377156"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58062344" w14:textId="77777777" w:rsidTr="000472B4">
        <w:trPr>
          <w:jc w:val="center"/>
        </w:trPr>
        <w:tc>
          <w:tcPr>
            <w:tcW w:w="2634" w:type="pct"/>
            <w:vAlign w:val="center"/>
          </w:tcPr>
          <w:p w14:paraId="26744AE0" w14:textId="6770D11B" w:rsidR="007D15C2" w:rsidRPr="00400C33" w:rsidRDefault="00396A81" w:rsidP="003A666B">
            <w:pPr>
              <w:ind w:right="49"/>
              <w:jc w:val="both"/>
              <w:rPr>
                <w:rFonts w:ascii="Montserrat" w:hAnsi="Montserrat" w:cs="Arial"/>
                <w:b/>
                <w:sz w:val="18"/>
                <w:szCs w:val="18"/>
                <w:lang w:val="es-ES"/>
              </w:rPr>
            </w:pPr>
            <w:r w:rsidRPr="00400C33">
              <w:rPr>
                <w:rFonts w:ascii="Montserrat" w:hAnsi="Montserrat" w:cs="Arial"/>
                <w:sz w:val="18"/>
                <w:szCs w:val="18"/>
                <w:lang w:val="es-ES"/>
              </w:rPr>
              <w:t>Aviso de privacidad simplificado de los procedimientos de adquisiciones de bienes, arrendamientos y contratación de servicios.</w:t>
            </w:r>
            <w:r w:rsidR="002C05DB" w:rsidRPr="00400C33">
              <w:rPr>
                <w:rFonts w:ascii="Montserrat" w:hAnsi="Montserrat" w:cs="Arial"/>
                <w:sz w:val="18"/>
                <w:szCs w:val="18"/>
                <w:lang w:val="es-ES"/>
              </w:rPr>
              <w:t xml:space="preserve"> </w:t>
            </w:r>
            <w:r w:rsidR="00C54188" w:rsidRPr="00400C33">
              <w:rPr>
                <w:rFonts w:ascii="Montserrat" w:hAnsi="Montserrat" w:cs="Arial"/>
                <w:b/>
                <w:sz w:val="18"/>
                <w:szCs w:val="18"/>
                <w:lang w:val="es-ES"/>
              </w:rPr>
              <w:t>Anexo X</w:t>
            </w:r>
            <w:r w:rsidR="00C86FE0" w:rsidRPr="00400C33">
              <w:rPr>
                <w:rFonts w:ascii="Montserrat" w:hAnsi="Montserrat" w:cs="Arial"/>
                <w:b/>
                <w:sz w:val="18"/>
                <w:szCs w:val="18"/>
                <w:lang w:val="es-ES"/>
              </w:rPr>
              <w:t>I</w:t>
            </w:r>
            <w:r w:rsidR="00E037BF" w:rsidRPr="00400C33">
              <w:rPr>
                <w:rFonts w:ascii="Montserrat" w:hAnsi="Montserrat" w:cs="Arial"/>
                <w:b/>
                <w:sz w:val="18"/>
                <w:szCs w:val="18"/>
                <w:lang w:val="es-ES"/>
              </w:rPr>
              <w:t>I</w:t>
            </w:r>
            <w:r w:rsidR="00B7667A" w:rsidRPr="00400C33">
              <w:rPr>
                <w:rFonts w:ascii="Montserrat" w:hAnsi="Montserrat" w:cs="Arial"/>
                <w:b/>
                <w:sz w:val="18"/>
                <w:szCs w:val="18"/>
                <w:lang w:val="es-ES"/>
              </w:rPr>
              <w:t>.</w:t>
            </w:r>
          </w:p>
        </w:tc>
        <w:tc>
          <w:tcPr>
            <w:tcW w:w="599" w:type="pct"/>
            <w:vAlign w:val="center"/>
          </w:tcPr>
          <w:p w14:paraId="5669372F"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1D76EEAD" w14:textId="77777777" w:rsidR="007D15C2" w:rsidRPr="00400C33" w:rsidRDefault="004619CC" w:rsidP="003A666B">
            <w:pPr>
              <w:suppressAutoHyphens/>
              <w:snapToGrid w:val="0"/>
              <w:ind w:right="49"/>
              <w:jc w:val="cente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t>f</w:t>
            </w:r>
            <w:r w:rsidR="00396A81" w:rsidRPr="00400C33">
              <w:rPr>
                <w:rFonts w:ascii="Montserrat" w:eastAsia="Times New Roman" w:hAnsi="Montserrat" w:cs="Arial"/>
                <w:b/>
                <w:noProof w:val="0"/>
                <w:sz w:val="18"/>
                <w:szCs w:val="18"/>
                <w:lang w:eastAsia="ar-SA"/>
              </w:rPr>
              <w:t>.</w:t>
            </w:r>
          </w:p>
        </w:tc>
        <w:tc>
          <w:tcPr>
            <w:tcW w:w="812" w:type="pct"/>
          </w:tcPr>
          <w:p w14:paraId="76AF2C33"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393F9A10"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C54188" w:rsidRPr="00400C33" w14:paraId="6044C419" w14:textId="77777777" w:rsidTr="000472B4">
        <w:trPr>
          <w:jc w:val="center"/>
        </w:trPr>
        <w:tc>
          <w:tcPr>
            <w:tcW w:w="2634" w:type="pct"/>
            <w:vAlign w:val="center"/>
          </w:tcPr>
          <w:p w14:paraId="7E83BE2B" w14:textId="77777777" w:rsidR="00C54188" w:rsidRPr="00400C33" w:rsidRDefault="00C54188" w:rsidP="003A666B">
            <w:pPr>
              <w:ind w:right="49"/>
              <w:jc w:val="both"/>
              <w:rPr>
                <w:rFonts w:ascii="Montserrat" w:eastAsia="Times New Roman" w:hAnsi="Montserrat" w:cs="Arial"/>
                <w:bCs/>
                <w:sz w:val="18"/>
                <w:szCs w:val="18"/>
                <w:lang w:val="es-ES" w:eastAsia="ar-SA"/>
              </w:rPr>
            </w:pPr>
            <w:r w:rsidRPr="00400C33">
              <w:rPr>
                <w:rFonts w:ascii="Montserrat" w:eastAsia="Times New Roman" w:hAnsi="Montserrat" w:cs="Arial"/>
                <w:bCs/>
                <w:sz w:val="18"/>
                <w:szCs w:val="18"/>
                <w:lang w:val="es-ES" w:eastAsia="ar-SA"/>
              </w:rPr>
              <w:t>Escrito de aceptación de las disposiciones del sistema</w:t>
            </w:r>
            <w:r w:rsidRPr="00400C33">
              <w:rPr>
                <w:rFonts w:ascii="Montserrat" w:eastAsia="Times New Roman" w:hAnsi="Montserrat" w:cs="Arial"/>
                <w:b/>
                <w:bCs/>
                <w:sz w:val="18"/>
                <w:szCs w:val="18"/>
                <w:lang w:val="es-ES" w:eastAsia="ar-SA"/>
              </w:rPr>
              <w:t xml:space="preserve"> </w:t>
            </w:r>
            <w:r w:rsidRPr="00400C33">
              <w:rPr>
                <w:rFonts w:ascii="Montserrat" w:eastAsia="Times New Roman" w:hAnsi="Montserrat" w:cs="Arial"/>
                <w:bCs/>
                <w:sz w:val="18"/>
                <w:szCs w:val="18"/>
                <w:lang w:val="es-ES" w:eastAsia="ar-SA"/>
              </w:rPr>
              <w:t>CompraNet.</w:t>
            </w:r>
          </w:p>
        </w:tc>
        <w:tc>
          <w:tcPr>
            <w:tcW w:w="599" w:type="pct"/>
            <w:vAlign w:val="center"/>
          </w:tcPr>
          <w:p w14:paraId="1F2368FD"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2C7F8502" w14:textId="77777777" w:rsidR="00C54188"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g</w:t>
            </w:r>
            <w:r w:rsidR="00C54188" w:rsidRPr="00400C33">
              <w:rPr>
                <w:rFonts w:ascii="Montserrat" w:eastAsia="Times New Roman" w:hAnsi="Montserrat" w:cs="Arial"/>
                <w:b/>
                <w:noProof w:val="0"/>
                <w:sz w:val="18"/>
                <w:szCs w:val="18"/>
                <w:lang w:val="es-ES" w:eastAsia="ar-SA"/>
              </w:rPr>
              <w:t>.</w:t>
            </w:r>
          </w:p>
        </w:tc>
        <w:tc>
          <w:tcPr>
            <w:tcW w:w="812" w:type="pct"/>
          </w:tcPr>
          <w:p w14:paraId="331E6210" w14:textId="77777777" w:rsidR="00C54188" w:rsidRPr="00400C33" w:rsidRDefault="00C54188"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2FA4CC77" w14:textId="77777777" w:rsidR="00C54188" w:rsidRPr="00400C33" w:rsidRDefault="00C54188" w:rsidP="003A666B">
            <w:pPr>
              <w:suppressAutoHyphens/>
              <w:snapToGrid w:val="0"/>
              <w:ind w:right="49"/>
              <w:jc w:val="center"/>
              <w:rPr>
                <w:rFonts w:ascii="Montserrat" w:eastAsia="Times New Roman" w:hAnsi="Montserrat" w:cs="Arial"/>
                <w:noProof w:val="0"/>
                <w:sz w:val="18"/>
                <w:szCs w:val="18"/>
                <w:lang w:val="es-ES" w:eastAsia="ar-SA"/>
              </w:rPr>
            </w:pPr>
          </w:p>
        </w:tc>
      </w:tr>
      <w:tr w:rsidR="00371FEC" w:rsidRPr="00400C33" w14:paraId="1CCF06CF" w14:textId="77777777" w:rsidTr="000472B4">
        <w:trPr>
          <w:jc w:val="center"/>
        </w:trPr>
        <w:tc>
          <w:tcPr>
            <w:tcW w:w="2634" w:type="pct"/>
            <w:vAlign w:val="center"/>
          </w:tcPr>
          <w:p w14:paraId="4923EF3D" w14:textId="6322464A" w:rsidR="00371FEC" w:rsidRPr="00400C33" w:rsidRDefault="00371FEC" w:rsidP="003A666B">
            <w:pPr>
              <w:ind w:right="49"/>
              <w:jc w:val="both"/>
              <w:rPr>
                <w:rFonts w:ascii="Montserrat" w:eastAsia="Times New Roman" w:hAnsi="Montserrat" w:cs="Arial"/>
                <w:bCs/>
                <w:sz w:val="18"/>
                <w:szCs w:val="18"/>
                <w:lang w:val="es-ES" w:eastAsia="ar-SA"/>
              </w:rPr>
            </w:pPr>
            <w:r w:rsidRPr="00400C33">
              <w:rPr>
                <w:rFonts w:ascii="Montserrat" w:eastAsia="Times New Roman" w:hAnsi="Montserrat" w:cs="Arial"/>
                <w:bCs/>
                <w:sz w:val="18"/>
                <w:szCs w:val="18"/>
                <w:lang w:val="es-ES" w:eastAsia="ar-SA"/>
              </w:rPr>
              <w:t>En su caso, opiniones positivas de cumplimiento de obligaciones fiscales, en materia de seguridad social y de pago de aportaciones patronales</w:t>
            </w:r>
            <w:r w:rsidR="00B7667A" w:rsidRPr="00400C33">
              <w:rPr>
                <w:rFonts w:ascii="Montserrat" w:eastAsia="Times New Roman" w:hAnsi="Montserrat" w:cs="Arial"/>
                <w:bCs/>
                <w:sz w:val="18"/>
                <w:szCs w:val="18"/>
                <w:lang w:val="es-ES" w:eastAsia="ar-SA"/>
              </w:rPr>
              <w:t>.</w:t>
            </w:r>
          </w:p>
        </w:tc>
        <w:tc>
          <w:tcPr>
            <w:tcW w:w="599" w:type="pct"/>
            <w:vAlign w:val="center"/>
          </w:tcPr>
          <w:p w14:paraId="029DD02E" w14:textId="77777777" w:rsidR="004619C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7B482017" w14:textId="77777777" w:rsidR="00371FEC" w:rsidRPr="00400C33" w:rsidRDefault="004619CC"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h</w:t>
            </w:r>
            <w:r w:rsidR="00371FEC" w:rsidRPr="00400C33">
              <w:rPr>
                <w:rFonts w:ascii="Montserrat" w:eastAsia="Times New Roman" w:hAnsi="Montserrat" w:cs="Arial"/>
                <w:b/>
                <w:noProof w:val="0"/>
                <w:sz w:val="18"/>
                <w:szCs w:val="18"/>
                <w:lang w:val="es-ES" w:eastAsia="ar-SA"/>
              </w:rPr>
              <w:t>.</w:t>
            </w:r>
          </w:p>
        </w:tc>
        <w:tc>
          <w:tcPr>
            <w:tcW w:w="812" w:type="pct"/>
          </w:tcPr>
          <w:p w14:paraId="19041915" w14:textId="77777777" w:rsidR="00371FEC" w:rsidRPr="00400C33" w:rsidRDefault="00371FEC"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4D42F572" w14:textId="77777777" w:rsidR="00371FEC" w:rsidRPr="00400C33" w:rsidRDefault="00371FEC" w:rsidP="003A666B">
            <w:pPr>
              <w:suppressAutoHyphens/>
              <w:snapToGrid w:val="0"/>
              <w:ind w:right="49"/>
              <w:jc w:val="center"/>
              <w:rPr>
                <w:rFonts w:ascii="Montserrat" w:eastAsia="Times New Roman" w:hAnsi="Montserrat" w:cs="Arial"/>
                <w:noProof w:val="0"/>
                <w:sz w:val="18"/>
                <w:szCs w:val="18"/>
                <w:lang w:val="es-ES" w:eastAsia="ar-SA"/>
              </w:rPr>
            </w:pPr>
          </w:p>
        </w:tc>
      </w:tr>
      <w:tr w:rsidR="000472B4" w:rsidRPr="00400C33" w14:paraId="74683D28" w14:textId="77777777" w:rsidTr="000472B4">
        <w:trPr>
          <w:jc w:val="center"/>
        </w:trPr>
        <w:tc>
          <w:tcPr>
            <w:tcW w:w="2634" w:type="pct"/>
            <w:vAlign w:val="center"/>
          </w:tcPr>
          <w:p w14:paraId="4D44F85C" w14:textId="64FC86E5" w:rsidR="000472B4" w:rsidRPr="00400C33" w:rsidRDefault="000472B4" w:rsidP="003A666B">
            <w:pPr>
              <w:ind w:right="49"/>
              <w:jc w:val="both"/>
              <w:rPr>
                <w:rFonts w:ascii="Montserrat" w:eastAsia="Times New Roman" w:hAnsi="Montserrat" w:cs="Arial"/>
                <w:bCs/>
                <w:sz w:val="18"/>
                <w:szCs w:val="18"/>
                <w:lang w:val="es-ES" w:eastAsia="ar-SA"/>
              </w:rPr>
            </w:pPr>
            <w:r w:rsidRPr="00400C33">
              <w:rPr>
                <w:rFonts w:ascii="Montserrat" w:eastAsia="Times New Roman" w:hAnsi="Montserrat" w:cs="Arial"/>
                <w:bCs/>
                <w:sz w:val="18"/>
                <w:szCs w:val="18"/>
                <w:lang w:val="es-ES" w:eastAsia="ar-SA"/>
              </w:rPr>
              <w:t>Escrito para consultar opinión de cumplimiento 32-D</w:t>
            </w:r>
            <w:r w:rsidR="008E0077" w:rsidRPr="00400C33">
              <w:rPr>
                <w:rFonts w:ascii="Montserrat" w:eastAsia="Times New Roman" w:hAnsi="Montserrat" w:cs="Arial"/>
                <w:bCs/>
                <w:sz w:val="18"/>
                <w:szCs w:val="18"/>
                <w:lang w:val="es-ES" w:eastAsia="ar-SA"/>
              </w:rPr>
              <w:t xml:space="preserve"> </w:t>
            </w:r>
            <w:r w:rsidR="008E0077" w:rsidRPr="00400C33">
              <w:rPr>
                <w:rFonts w:ascii="Montserrat" w:hAnsi="Montserrat" w:cs="Arial"/>
                <w:b/>
                <w:sz w:val="18"/>
                <w:szCs w:val="18"/>
                <w:lang w:val="es-ES"/>
              </w:rPr>
              <w:t>Anexo X</w:t>
            </w:r>
            <w:r w:rsidR="00E037BF" w:rsidRPr="00400C33">
              <w:rPr>
                <w:rFonts w:ascii="Montserrat" w:hAnsi="Montserrat" w:cs="Arial"/>
                <w:b/>
                <w:sz w:val="18"/>
                <w:szCs w:val="18"/>
                <w:lang w:val="es-ES"/>
              </w:rPr>
              <w:t>I</w:t>
            </w:r>
            <w:r w:rsidR="008E0077" w:rsidRPr="00400C33">
              <w:rPr>
                <w:rFonts w:ascii="Montserrat" w:hAnsi="Montserrat" w:cs="Arial"/>
                <w:b/>
                <w:sz w:val="18"/>
                <w:szCs w:val="18"/>
                <w:lang w:val="es-ES"/>
              </w:rPr>
              <w:t>V</w:t>
            </w:r>
            <w:r w:rsidR="00B7667A" w:rsidRPr="00400C33">
              <w:rPr>
                <w:rFonts w:ascii="Montserrat" w:hAnsi="Montserrat" w:cs="Arial"/>
                <w:b/>
                <w:sz w:val="18"/>
                <w:szCs w:val="18"/>
                <w:lang w:val="es-ES"/>
              </w:rPr>
              <w:t>.</w:t>
            </w:r>
          </w:p>
        </w:tc>
        <w:tc>
          <w:tcPr>
            <w:tcW w:w="599" w:type="pct"/>
            <w:vAlign w:val="center"/>
          </w:tcPr>
          <w:p w14:paraId="69F8ADFF" w14:textId="77777777" w:rsidR="000472B4" w:rsidRPr="00400C33" w:rsidRDefault="000472B4"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043801E8" w14:textId="77777777" w:rsidR="000472B4" w:rsidRPr="00400C33" w:rsidRDefault="000472B4"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i.</w:t>
            </w:r>
          </w:p>
        </w:tc>
        <w:tc>
          <w:tcPr>
            <w:tcW w:w="812" w:type="pct"/>
          </w:tcPr>
          <w:p w14:paraId="73ADD4D4" w14:textId="77777777" w:rsidR="000472B4" w:rsidRPr="00400C33" w:rsidRDefault="000472B4"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6ECAC804" w14:textId="77777777" w:rsidR="000472B4" w:rsidRPr="00400C33" w:rsidRDefault="000472B4" w:rsidP="003A666B">
            <w:pPr>
              <w:suppressAutoHyphens/>
              <w:snapToGrid w:val="0"/>
              <w:ind w:right="49"/>
              <w:jc w:val="center"/>
              <w:rPr>
                <w:rFonts w:ascii="Montserrat" w:eastAsia="Times New Roman" w:hAnsi="Montserrat" w:cs="Arial"/>
                <w:noProof w:val="0"/>
                <w:sz w:val="18"/>
                <w:szCs w:val="18"/>
                <w:lang w:val="es-ES" w:eastAsia="ar-SA"/>
              </w:rPr>
            </w:pPr>
          </w:p>
        </w:tc>
      </w:tr>
      <w:tr w:rsidR="000472B4" w:rsidRPr="00400C33" w14:paraId="31CC02A9" w14:textId="77777777" w:rsidTr="000472B4">
        <w:trPr>
          <w:jc w:val="center"/>
        </w:trPr>
        <w:tc>
          <w:tcPr>
            <w:tcW w:w="2634" w:type="pct"/>
            <w:vAlign w:val="center"/>
          </w:tcPr>
          <w:p w14:paraId="5DFF2389" w14:textId="3188F9C4" w:rsidR="000472B4" w:rsidRPr="00400C33" w:rsidRDefault="000472B4" w:rsidP="003A666B">
            <w:pPr>
              <w:ind w:right="49"/>
              <w:jc w:val="both"/>
              <w:rPr>
                <w:rFonts w:ascii="Montserrat" w:eastAsia="Times New Roman" w:hAnsi="Montserrat" w:cs="Arial"/>
                <w:bCs/>
                <w:sz w:val="18"/>
                <w:szCs w:val="18"/>
                <w:lang w:val="es-ES" w:eastAsia="ar-SA"/>
              </w:rPr>
            </w:pPr>
            <w:r w:rsidRPr="00400C33">
              <w:rPr>
                <w:rFonts w:ascii="Montserrat" w:eastAsia="Times New Roman" w:hAnsi="Montserrat" w:cs="Arial"/>
                <w:bCs/>
                <w:sz w:val="18"/>
                <w:szCs w:val="18"/>
                <w:lang w:val="es-ES" w:eastAsia="ar-SA"/>
              </w:rPr>
              <w:t>Escrito donde el licitante manifieste si utliza el esquema de subcontratación</w:t>
            </w:r>
            <w:r w:rsidR="008E0077" w:rsidRPr="00400C33">
              <w:rPr>
                <w:rFonts w:ascii="Montserrat" w:eastAsia="Times New Roman" w:hAnsi="Montserrat" w:cs="Arial"/>
                <w:bCs/>
                <w:sz w:val="18"/>
                <w:szCs w:val="18"/>
                <w:lang w:val="es-ES" w:eastAsia="ar-SA"/>
              </w:rPr>
              <w:t xml:space="preserve"> </w:t>
            </w:r>
            <w:r w:rsidR="008E0077" w:rsidRPr="00400C33">
              <w:rPr>
                <w:rFonts w:ascii="Montserrat" w:hAnsi="Montserrat" w:cs="Arial"/>
                <w:b/>
                <w:sz w:val="18"/>
                <w:szCs w:val="18"/>
                <w:lang w:val="es-ES"/>
              </w:rPr>
              <w:t>Anexo XV</w:t>
            </w:r>
            <w:r w:rsidR="00B7667A" w:rsidRPr="00400C33">
              <w:rPr>
                <w:rFonts w:ascii="Montserrat" w:hAnsi="Montserrat" w:cs="Arial"/>
                <w:b/>
                <w:sz w:val="18"/>
                <w:szCs w:val="18"/>
                <w:lang w:val="es-ES"/>
              </w:rPr>
              <w:t>.</w:t>
            </w:r>
          </w:p>
        </w:tc>
        <w:tc>
          <w:tcPr>
            <w:tcW w:w="599" w:type="pct"/>
            <w:vAlign w:val="center"/>
          </w:tcPr>
          <w:p w14:paraId="2003304A" w14:textId="77777777" w:rsidR="000472B4" w:rsidRPr="00400C33" w:rsidRDefault="000472B4"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3560417A" w14:textId="77777777" w:rsidR="000472B4" w:rsidRPr="00400C33" w:rsidRDefault="000472B4"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j.</w:t>
            </w:r>
          </w:p>
        </w:tc>
        <w:tc>
          <w:tcPr>
            <w:tcW w:w="812" w:type="pct"/>
          </w:tcPr>
          <w:p w14:paraId="48BCC0CF" w14:textId="77777777" w:rsidR="000472B4" w:rsidRPr="00400C33" w:rsidRDefault="000472B4"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0C3D96BA" w14:textId="77777777" w:rsidR="000472B4" w:rsidRPr="00400C33" w:rsidRDefault="000472B4" w:rsidP="003A666B">
            <w:pPr>
              <w:suppressAutoHyphens/>
              <w:snapToGrid w:val="0"/>
              <w:ind w:right="49"/>
              <w:jc w:val="center"/>
              <w:rPr>
                <w:rFonts w:ascii="Montserrat" w:eastAsia="Times New Roman" w:hAnsi="Montserrat" w:cs="Arial"/>
                <w:noProof w:val="0"/>
                <w:sz w:val="18"/>
                <w:szCs w:val="18"/>
                <w:lang w:val="es-ES" w:eastAsia="ar-SA"/>
              </w:rPr>
            </w:pPr>
          </w:p>
        </w:tc>
      </w:tr>
      <w:tr w:rsidR="003A666B" w:rsidRPr="00400C33" w14:paraId="005CBEFF" w14:textId="77777777" w:rsidTr="000472B4">
        <w:trPr>
          <w:jc w:val="center"/>
        </w:trPr>
        <w:tc>
          <w:tcPr>
            <w:tcW w:w="2634" w:type="pct"/>
            <w:vAlign w:val="center"/>
          </w:tcPr>
          <w:p w14:paraId="25356A84" w14:textId="61056782" w:rsidR="003A666B" w:rsidRPr="00400C33" w:rsidRDefault="003A666B" w:rsidP="003A666B">
            <w:pPr>
              <w:ind w:right="49"/>
              <w:jc w:val="both"/>
              <w:rPr>
                <w:rFonts w:ascii="Montserrat" w:eastAsia="Times New Roman" w:hAnsi="Montserrat" w:cs="Arial"/>
                <w:bCs/>
                <w:sz w:val="18"/>
                <w:szCs w:val="18"/>
                <w:lang w:val="es-ES" w:eastAsia="ar-SA"/>
              </w:rPr>
            </w:pPr>
            <w:r w:rsidRPr="00400C33">
              <w:rPr>
                <w:rFonts w:ascii="Montserrat" w:eastAsia="Times New Roman" w:hAnsi="Montserrat" w:cs="Arial"/>
                <w:bCs/>
                <w:sz w:val="18"/>
                <w:szCs w:val="18"/>
                <w:lang w:val="es-ES" w:eastAsia="ar-SA"/>
              </w:rPr>
              <w:t>Escrito libre, en el que el licitante manifieste una o más cuentas de correo electrónico.</w:t>
            </w:r>
          </w:p>
        </w:tc>
        <w:tc>
          <w:tcPr>
            <w:tcW w:w="599" w:type="pct"/>
            <w:vAlign w:val="center"/>
          </w:tcPr>
          <w:p w14:paraId="5DBC2703" w14:textId="77777777" w:rsidR="003A666B" w:rsidRPr="00400C33" w:rsidRDefault="003A666B"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4.1.2</w:t>
            </w:r>
          </w:p>
          <w:p w14:paraId="0D43FE2F" w14:textId="1110FBFD" w:rsidR="003A666B" w:rsidRPr="00400C33" w:rsidRDefault="003A666B"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k.</w:t>
            </w:r>
          </w:p>
        </w:tc>
        <w:tc>
          <w:tcPr>
            <w:tcW w:w="812" w:type="pct"/>
          </w:tcPr>
          <w:p w14:paraId="047B00D8" w14:textId="77777777" w:rsidR="003A666B" w:rsidRPr="00400C33" w:rsidRDefault="003A666B" w:rsidP="003A666B">
            <w:pPr>
              <w:suppressAutoHyphens/>
              <w:snapToGrid w:val="0"/>
              <w:ind w:right="49"/>
              <w:jc w:val="center"/>
              <w:rPr>
                <w:rFonts w:ascii="Montserrat" w:eastAsia="Times New Roman" w:hAnsi="Montserrat" w:cs="Arial"/>
                <w:noProof w:val="0"/>
                <w:sz w:val="18"/>
                <w:szCs w:val="18"/>
                <w:lang w:val="es-ES" w:eastAsia="ar-SA"/>
              </w:rPr>
            </w:pPr>
          </w:p>
        </w:tc>
        <w:tc>
          <w:tcPr>
            <w:tcW w:w="956" w:type="pct"/>
          </w:tcPr>
          <w:p w14:paraId="7DDC1D4B" w14:textId="77777777" w:rsidR="003A666B" w:rsidRPr="00400C33" w:rsidRDefault="003A666B" w:rsidP="003A666B">
            <w:pPr>
              <w:suppressAutoHyphens/>
              <w:snapToGrid w:val="0"/>
              <w:ind w:right="49"/>
              <w:jc w:val="center"/>
              <w:rPr>
                <w:rFonts w:ascii="Montserrat" w:eastAsia="Times New Roman" w:hAnsi="Montserrat" w:cs="Arial"/>
                <w:noProof w:val="0"/>
                <w:sz w:val="18"/>
                <w:szCs w:val="18"/>
                <w:lang w:val="es-ES" w:eastAsia="ar-SA"/>
              </w:rPr>
            </w:pPr>
          </w:p>
        </w:tc>
      </w:tr>
    </w:tbl>
    <w:p w14:paraId="7A8EE3DC" w14:textId="77777777" w:rsidR="007D15C2" w:rsidRPr="00400C33" w:rsidRDefault="007D15C2" w:rsidP="003A666B">
      <w:pPr>
        <w:suppressAutoHyphens/>
        <w:ind w:right="49"/>
        <w:rPr>
          <w:rFonts w:ascii="Montserrat" w:eastAsia="Times New Roman" w:hAnsi="Montserrat" w:cs="Arial"/>
          <w:b/>
          <w:noProof w:val="0"/>
          <w:sz w:val="18"/>
          <w:szCs w:val="18"/>
          <w:lang w:val="es-ES" w:eastAsia="ar-SA"/>
        </w:rPr>
      </w:pPr>
    </w:p>
    <w:p w14:paraId="56C8604A" w14:textId="77777777" w:rsidR="001D620F" w:rsidRPr="00400C33" w:rsidRDefault="001D620F" w:rsidP="003A666B">
      <w:pPr>
        <w:suppressAutoHyphens/>
        <w:ind w:right="49"/>
        <w:rPr>
          <w:rFonts w:ascii="Montserrat" w:eastAsia="Times New Roman" w:hAnsi="Montserrat" w:cs="Arial"/>
          <w:b/>
          <w:noProof w:val="0"/>
          <w:sz w:val="18"/>
          <w:szCs w:val="18"/>
          <w:lang w:val="es-ES" w:eastAsia="ar-SA"/>
        </w:rPr>
      </w:pPr>
    </w:p>
    <w:p w14:paraId="6022C9FA" w14:textId="77777777" w:rsidR="001D620F" w:rsidRPr="00400C33" w:rsidRDefault="001D620F" w:rsidP="003A666B">
      <w:pPr>
        <w:suppressAutoHyphens/>
        <w:ind w:right="49"/>
        <w:rPr>
          <w:rFonts w:ascii="Montserrat" w:eastAsia="Times New Roman" w:hAnsi="Montserrat" w:cs="Arial"/>
          <w:b/>
          <w:noProof w:val="0"/>
          <w:sz w:val="18"/>
          <w:szCs w:val="18"/>
          <w:lang w:val="es-ES" w:eastAsia="ar-SA"/>
        </w:rPr>
      </w:pPr>
    </w:p>
    <w:p w14:paraId="31AB6685" w14:textId="77777777" w:rsidR="001D620F" w:rsidRPr="00400C33" w:rsidRDefault="001D620F" w:rsidP="003A666B">
      <w:pPr>
        <w:suppressAutoHyphens/>
        <w:ind w:right="49"/>
        <w:rPr>
          <w:rFonts w:ascii="Montserrat" w:eastAsia="Times New Roman" w:hAnsi="Montserrat" w:cs="Arial"/>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2"/>
        <w:gridCol w:w="1148"/>
        <w:gridCol w:w="1550"/>
        <w:gridCol w:w="1806"/>
      </w:tblGrid>
      <w:tr w:rsidR="007D15C2" w:rsidRPr="00400C33" w14:paraId="03780266" w14:textId="77777777" w:rsidTr="00456E1F">
        <w:trPr>
          <w:cantSplit/>
          <w:tblHeader/>
          <w:jc w:val="center"/>
        </w:trPr>
        <w:tc>
          <w:tcPr>
            <w:tcW w:w="2609" w:type="pct"/>
            <w:shd w:val="clear" w:color="auto" w:fill="D9D9D9" w:themeFill="background1" w:themeFillShade="D9"/>
            <w:vAlign w:val="center"/>
          </w:tcPr>
          <w:p w14:paraId="1788C8F9" w14:textId="77777777" w:rsidR="007D15C2" w:rsidRPr="00400C33" w:rsidRDefault="007D15C2" w:rsidP="003A666B">
            <w:pPr>
              <w:ind w:right="49"/>
              <w:jc w:val="center"/>
              <w:rPr>
                <w:rFonts w:ascii="Montserrat" w:hAnsi="Montserrat" w:cs="Arial"/>
                <w:b/>
                <w:sz w:val="18"/>
                <w:szCs w:val="18"/>
              </w:rPr>
            </w:pPr>
            <w:r w:rsidRPr="00400C33">
              <w:rPr>
                <w:rFonts w:ascii="Montserrat" w:hAnsi="Montserrat" w:cs="Arial"/>
                <w:b/>
                <w:sz w:val="18"/>
                <w:szCs w:val="18"/>
              </w:rPr>
              <w:t>PROPUESTA TÉCNICA</w:t>
            </w:r>
          </w:p>
        </w:tc>
        <w:tc>
          <w:tcPr>
            <w:tcW w:w="609" w:type="pct"/>
            <w:shd w:val="clear" w:color="auto" w:fill="D9D9D9" w:themeFill="background1" w:themeFillShade="D9"/>
            <w:vAlign w:val="center"/>
          </w:tcPr>
          <w:p w14:paraId="7592A4F6" w14:textId="77777777" w:rsidR="007D15C2" w:rsidRPr="00400C33" w:rsidRDefault="007D15C2" w:rsidP="003A666B">
            <w:pPr>
              <w:ind w:right="49"/>
              <w:jc w:val="center"/>
              <w:rPr>
                <w:rFonts w:ascii="Montserrat" w:hAnsi="Montserrat" w:cs="Arial"/>
                <w:b/>
                <w:sz w:val="18"/>
                <w:szCs w:val="18"/>
              </w:rPr>
            </w:pPr>
            <w:r w:rsidRPr="00400C33">
              <w:rPr>
                <w:rFonts w:ascii="Montserrat" w:hAnsi="Montserrat" w:cs="Arial"/>
                <w:b/>
                <w:sz w:val="18"/>
                <w:szCs w:val="18"/>
              </w:rPr>
              <w:t>NUMERAL EN EL QUE SE SOLICITA</w:t>
            </w:r>
          </w:p>
        </w:tc>
        <w:tc>
          <w:tcPr>
            <w:tcW w:w="823" w:type="pct"/>
            <w:tcBorders>
              <w:bottom w:val="single" w:sz="4" w:space="0" w:color="auto"/>
              <w:right w:val="single" w:sz="4" w:space="0" w:color="auto"/>
            </w:tcBorders>
            <w:shd w:val="clear" w:color="auto" w:fill="D9D9D9" w:themeFill="background1" w:themeFillShade="D9"/>
            <w:vAlign w:val="center"/>
          </w:tcPr>
          <w:p w14:paraId="15CF6D87" w14:textId="77777777" w:rsidR="00371FEC" w:rsidRPr="00400C33" w:rsidRDefault="00371FEC" w:rsidP="003A666B">
            <w:pPr>
              <w:suppressAutoHyphens/>
              <w:ind w:right="49"/>
              <w:jc w:val="center"/>
              <w:rPr>
                <w:rFonts w:ascii="Montserrat" w:eastAsia="Times New Roman" w:hAnsi="Montserrat" w:cs="Arial"/>
                <w:b/>
                <w:bCs/>
                <w:noProof w:val="0"/>
                <w:sz w:val="18"/>
                <w:szCs w:val="18"/>
                <w:lang w:val="es-ES" w:eastAsia="ar-SA"/>
              </w:rPr>
            </w:pPr>
            <w:r w:rsidRPr="00400C33">
              <w:rPr>
                <w:rFonts w:ascii="Montserrat" w:eastAsia="Times New Roman" w:hAnsi="Montserrat" w:cs="Arial"/>
                <w:b/>
                <w:bCs/>
                <w:noProof w:val="0"/>
                <w:sz w:val="18"/>
                <w:szCs w:val="18"/>
                <w:lang w:val="es-ES" w:eastAsia="ar-SA"/>
              </w:rPr>
              <w:t>PRESENTADO</w:t>
            </w:r>
          </w:p>
          <w:p w14:paraId="51A986C5" w14:textId="77777777" w:rsidR="007D15C2" w:rsidRPr="00400C33" w:rsidRDefault="00371FEC" w:rsidP="003A666B">
            <w:pPr>
              <w:ind w:right="49"/>
              <w:jc w:val="center"/>
              <w:rPr>
                <w:rFonts w:ascii="Montserrat" w:hAnsi="Montserrat" w:cs="Arial"/>
                <w:b/>
                <w:sz w:val="18"/>
                <w:szCs w:val="18"/>
              </w:rPr>
            </w:pPr>
            <w:r w:rsidRPr="00400C33">
              <w:rPr>
                <w:rFonts w:ascii="Montserrat" w:eastAsia="Times New Roman" w:hAnsi="Montserrat" w:cs="Arial"/>
                <w:b/>
                <w:bCs/>
                <w:noProof w:val="0"/>
                <w:sz w:val="18"/>
                <w:szCs w:val="18"/>
                <w:lang w:val="es-ES" w:eastAsia="ar-SA"/>
              </w:rPr>
              <w:t>SI/NO</w:t>
            </w:r>
          </w:p>
        </w:tc>
        <w:tc>
          <w:tcPr>
            <w:tcW w:w="959" w:type="pct"/>
            <w:shd w:val="clear" w:color="auto" w:fill="D9D9D9" w:themeFill="background1" w:themeFillShade="D9"/>
            <w:vAlign w:val="center"/>
          </w:tcPr>
          <w:p w14:paraId="6FA40C47" w14:textId="77777777" w:rsidR="007D15C2" w:rsidRPr="00400C33" w:rsidRDefault="007D15C2" w:rsidP="003A666B">
            <w:pPr>
              <w:ind w:right="49"/>
              <w:jc w:val="center"/>
              <w:rPr>
                <w:rFonts w:ascii="Montserrat" w:hAnsi="Montserrat" w:cs="Arial"/>
                <w:b/>
                <w:sz w:val="18"/>
                <w:szCs w:val="18"/>
              </w:rPr>
            </w:pPr>
            <w:r w:rsidRPr="00400C33">
              <w:rPr>
                <w:rFonts w:ascii="Montserrat" w:hAnsi="Montserrat" w:cs="Arial"/>
                <w:b/>
                <w:sz w:val="18"/>
                <w:szCs w:val="18"/>
              </w:rPr>
              <w:t>NÚMERO DE FOLIO EN LA PROPUESTA DONDE ESTA EL DOCUMENTO</w:t>
            </w:r>
          </w:p>
        </w:tc>
      </w:tr>
      <w:tr w:rsidR="007D15C2" w:rsidRPr="00400C33" w14:paraId="61038012" w14:textId="77777777" w:rsidTr="00371FEC">
        <w:trPr>
          <w:cantSplit/>
          <w:trHeight w:val="204"/>
          <w:jc w:val="center"/>
        </w:trPr>
        <w:tc>
          <w:tcPr>
            <w:tcW w:w="2609" w:type="pct"/>
            <w:vAlign w:val="center"/>
          </w:tcPr>
          <w:p w14:paraId="2E00A73F" w14:textId="3E556E81" w:rsidR="007D15C2" w:rsidRPr="00400C33" w:rsidRDefault="007D15C2" w:rsidP="003A666B">
            <w:pPr>
              <w:snapToGrid w:val="0"/>
              <w:ind w:right="49"/>
              <w:jc w:val="both"/>
              <w:rPr>
                <w:rFonts w:ascii="Montserrat" w:eastAsia="Times New Roman" w:hAnsi="Montserrat" w:cs="Arial"/>
                <w:bCs/>
                <w:noProof w:val="0"/>
                <w:sz w:val="18"/>
                <w:szCs w:val="18"/>
                <w:lang w:val="es-ES_tradnl" w:eastAsia="ar-SA"/>
              </w:rPr>
            </w:pPr>
            <w:r w:rsidRPr="00400C33">
              <w:rPr>
                <w:rFonts w:ascii="Montserrat" w:hAnsi="Montserrat" w:cs="Arial"/>
                <w:sz w:val="18"/>
                <w:szCs w:val="18"/>
                <w:lang w:val="es-ES_tradnl"/>
              </w:rPr>
              <w:t>Propuesta Técnica,</w:t>
            </w:r>
            <w:r w:rsidR="008958E6" w:rsidRPr="00400C33">
              <w:rPr>
                <w:rFonts w:ascii="Montserrat" w:hAnsi="Montserrat" w:cs="Arial"/>
                <w:sz w:val="18"/>
                <w:szCs w:val="18"/>
                <w:lang w:val="es-ES_tradnl"/>
              </w:rPr>
              <w:t xml:space="preserve"> para lo cual deberá</w:t>
            </w:r>
            <w:r w:rsidRPr="00400C33">
              <w:rPr>
                <w:rFonts w:ascii="Montserrat" w:hAnsi="Montserrat" w:cs="Arial"/>
                <w:sz w:val="18"/>
                <w:szCs w:val="18"/>
                <w:lang w:val="es-ES_tradnl"/>
              </w:rPr>
              <w:t xml:space="preserve"> </w:t>
            </w:r>
            <w:r w:rsidR="008958E6" w:rsidRPr="00400C33">
              <w:rPr>
                <w:rFonts w:ascii="Montserrat" w:hAnsi="Montserrat" w:cs="Arial"/>
                <w:sz w:val="18"/>
                <w:szCs w:val="18"/>
                <w:lang w:val="es-ES_tradnl"/>
              </w:rPr>
              <w:t>considerar el</w:t>
            </w:r>
            <w:r w:rsidRPr="00400C33">
              <w:rPr>
                <w:rFonts w:ascii="Montserrat" w:hAnsi="Montserrat" w:cs="Arial"/>
                <w:sz w:val="18"/>
                <w:szCs w:val="18"/>
                <w:lang w:val="es-ES_tradnl"/>
              </w:rPr>
              <w:t xml:space="preserve"> Anexo </w:t>
            </w:r>
            <w:r w:rsidR="004619CC" w:rsidRPr="00400C33">
              <w:rPr>
                <w:rFonts w:ascii="Montserrat" w:hAnsi="Montserrat" w:cs="Arial"/>
                <w:sz w:val="18"/>
                <w:szCs w:val="18"/>
                <w:lang w:val="es-ES_tradnl"/>
              </w:rPr>
              <w:t xml:space="preserve">1 </w:t>
            </w:r>
            <w:r w:rsidRPr="00400C33">
              <w:rPr>
                <w:rFonts w:ascii="Montserrat" w:hAnsi="Montserrat" w:cs="Arial"/>
                <w:sz w:val="18"/>
                <w:szCs w:val="18"/>
                <w:lang w:val="es-ES_tradnl"/>
              </w:rPr>
              <w:t>Requerimiento.</w:t>
            </w:r>
            <w:r w:rsidR="00D37C65" w:rsidRPr="00400C33">
              <w:rPr>
                <w:rFonts w:ascii="Montserrat" w:hAnsi="Montserrat" w:cs="Arial"/>
                <w:sz w:val="18"/>
                <w:szCs w:val="18"/>
                <w:lang w:val="es-ES_tradnl"/>
              </w:rPr>
              <w:t xml:space="preserve"> </w:t>
            </w:r>
            <w:r w:rsidR="00D37C65" w:rsidRPr="00400C33">
              <w:rPr>
                <w:rFonts w:ascii="Montserrat" w:hAnsi="Montserrat" w:cs="Arial"/>
                <w:b/>
                <w:sz w:val="18"/>
                <w:szCs w:val="18"/>
                <w:lang w:val="es-ES_tradnl"/>
              </w:rPr>
              <w:t>Formato de Propuesta Técnica</w:t>
            </w:r>
            <w:r w:rsidR="00B7667A" w:rsidRPr="00400C33">
              <w:rPr>
                <w:rFonts w:ascii="Montserrat" w:hAnsi="Montserrat" w:cs="Arial"/>
                <w:b/>
                <w:sz w:val="18"/>
                <w:szCs w:val="18"/>
                <w:lang w:val="es-ES_tradnl"/>
              </w:rPr>
              <w:t>.</w:t>
            </w:r>
          </w:p>
        </w:tc>
        <w:tc>
          <w:tcPr>
            <w:tcW w:w="609" w:type="pct"/>
            <w:vAlign w:val="center"/>
          </w:tcPr>
          <w:p w14:paraId="6A1CEB75"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4.2 </w:t>
            </w:r>
          </w:p>
          <w:p w14:paraId="7281E3F5"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a.</w:t>
            </w:r>
          </w:p>
        </w:tc>
        <w:tc>
          <w:tcPr>
            <w:tcW w:w="823" w:type="pct"/>
            <w:tcBorders>
              <w:top w:val="single" w:sz="4" w:space="0" w:color="auto"/>
              <w:bottom w:val="single" w:sz="4" w:space="0" w:color="auto"/>
            </w:tcBorders>
          </w:tcPr>
          <w:p w14:paraId="7C1322E4"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52E6C75"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404038BC" w14:textId="77777777" w:rsidTr="00371FEC">
        <w:trPr>
          <w:cantSplit/>
          <w:trHeight w:val="204"/>
          <w:jc w:val="center"/>
        </w:trPr>
        <w:tc>
          <w:tcPr>
            <w:tcW w:w="2609" w:type="pct"/>
            <w:vAlign w:val="center"/>
          </w:tcPr>
          <w:p w14:paraId="5E551BE3" w14:textId="77777777" w:rsidR="007D15C2" w:rsidRPr="00400C33" w:rsidRDefault="007D15C2" w:rsidP="003A666B">
            <w:pPr>
              <w:tabs>
                <w:tab w:val="left" w:pos="1276"/>
                <w:tab w:val="left" w:pos="15889"/>
              </w:tabs>
              <w:suppressAutoHyphens/>
              <w:overflowPunct w:val="0"/>
              <w:autoSpaceDE w:val="0"/>
              <w:ind w:right="49"/>
              <w:jc w:val="both"/>
              <w:textAlignment w:val="baseline"/>
              <w:rPr>
                <w:rFonts w:ascii="Montserrat" w:eastAsia="Times New Roman" w:hAnsi="Montserrat" w:cs="Arial"/>
                <w:sz w:val="18"/>
                <w:szCs w:val="18"/>
                <w:lang w:eastAsia="ar-SA"/>
              </w:rPr>
            </w:pPr>
            <w:r w:rsidRPr="00400C33">
              <w:rPr>
                <w:rFonts w:ascii="Montserrat" w:eastAsia="Times New Roman" w:hAnsi="Montserrat" w:cs="Arial"/>
                <w:sz w:val="18"/>
                <w:szCs w:val="18"/>
                <w:lang w:eastAsia="es-ES"/>
              </w:rPr>
              <w:t>Escrito del licitante en el que se manifieste que los bienes terapéuticos ofertados cumplen con las normas.</w:t>
            </w:r>
          </w:p>
        </w:tc>
        <w:tc>
          <w:tcPr>
            <w:tcW w:w="609" w:type="pct"/>
            <w:vAlign w:val="center"/>
          </w:tcPr>
          <w:p w14:paraId="021BBC25"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4.2 </w:t>
            </w:r>
          </w:p>
          <w:p w14:paraId="7D0D8166"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b.</w:t>
            </w:r>
          </w:p>
        </w:tc>
        <w:tc>
          <w:tcPr>
            <w:tcW w:w="823" w:type="pct"/>
            <w:tcBorders>
              <w:top w:val="single" w:sz="4" w:space="0" w:color="auto"/>
              <w:bottom w:val="single" w:sz="4" w:space="0" w:color="auto"/>
            </w:tcBorders>
          </w:tcPr>
          <w:p w14:paraId="0A2A1B79"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C6CAD47"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03EA40EC" w14:textId="77777777" w:rsidTr="00371FEC">
        <w:trPr>
          <w:cantSplit/>
          <w:trHeight w:val="528"/>
          <w:jc w:val="center"/>
        </w:trPr>
        <w:tc>
          <w:tcPr>
            <w:tcW w:w="2609" w:type="pct"/>
            <w:vAlign w:val="center"/>
          </w:tcPr>
          <w:p w14:paraId="7ACD6A1F" w14:textId="6E7D2214" w:rsidR="007D15C2" w:rsidRPr="00400C33" w:rsidRDefault="007D15C2" w:rsidP="003A666B">
            <w:pPr>
              <w:snapToGrid w:val="0"/>
              <w:ind w:right="49"/>
              <w:jc w:val="both"/>
              <w:rPr>
                <w:rFonts w:ascii="Montserrat" w:hAnsi="Montserrat" w:cs="Arial"/>
                <w:sz w:val="18"/>
                <w:szCs w:val="18"/>
                <w:lang w:val="es-ES_tradnl"/>
              </w:rPr>
            </w:pPr>
            <w:r w:rsidRPr="00400C33">
              <w:rPr>
                <w:rFonts w:ascii="Montserrat" w:hAnsi="Montserrat" w:cs="Arial"/>
                <w:sz w:val="18"/>
                <w:szCs w:val="18"/>
                <w:lang w:val="es-ES_tradnl"/>
              </w:rPr>
              <w:t>Registros Sanitarios</w:t>
            </w:r>
            <w:r w:rsidR="00B7667A" w:rsidRPr="00400C33">
              <w:rPr>
                <w:rFonts w:ascii="Montserrat" w:hAnsi="Montserrat" w:cs="Arial"/>
                <w:sz w:val="18"/>
                <w:szCs w:val="18"/>
                <w:lang w:val="es-ES_tradnl"/>
              </w:rPr>
              <w:t>.</w:t>
            </w:r>
          </w:p>
        </w:tc>
        <w:tc>
          <w:tcPr>
            <w:tcW w:w="609" w:type="pct"/>
            <w:vAlign w:val="center"/>
          </w:tcPr>
          <w:p w14:paraId="356D21B2"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4.2 </w:t>
            </w:r>
          </w:p>
          <w:p w14:paraId="36B27C03"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c.</w:t>
            </w:r>
          </w:p>
        </w:tc>
        <w:tc>
          <w:tcPr>
            <w:tcW w:w="823" w:type="pct"/>
            <w:tcBorders>
              <w:top w:val="single" w:sz="4" w:space="0" w:color="auto"/>
              <w:bottom w:val="single" w:sz="4" w:space="0" w:color="auto"/>
            </w:tcBorders>
          </w:tcPr>
          <w:p w14:paraId="784C4A77"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21D1AD18"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5AE10347" w14:textId="77777777" w:rsidTr="00371FEC">
        <w:trPr>
          <w:cantSplit/>
          <w:trHeight w:val="181"/>
          <w:jc w:val="center"/>
        </w:trPr>
        <w:tc>
          <w:tcPr>
            <w:tcW w:w="2609" w:type="pct"/>
            <w:vAlign w:val="center"/>
          </w:tcPr>
          <w:p w14:paraId="4CC950FC" w14:textId="51914397" w:rsidR="007D15C2" w:rsidRPr="00400C33" w:rsidRDefault="007D15C2" w:rsidP="003A666B">
            <w:pPr>
              <w:ind w:right="49"/>
              <w:jc w:val="both"/>
              <w:rPr>
                <w:rFonts w:ascii="Montserrat" w:hAnsi="Montserrat" w:cs="Arial"/>
                <w:sz w:val="18"/>
                <w:szCs w:val="18"/>
              </w:rPr>
            </w:pPr>
            <w:r w:rsidRPr="00400C33">
              <w:rPr>
                <w:rFonts w:ascii="Montserrat" w:hAnsi="Montserrat" w:cs="Arial"/>
                <w:bCs/>
                <w:sz w:val="18"/>
                <w:szCs w:val="18"/>
                <w:lang w:eastAsia="ar-SA"/>
              </w:rPr>
              <w:t>Licencias y Avisos</w:t>
            </w:r>
            <w:r w:rsidR="00B7667A" w:rsidRPr="00400C33">
              <w:rPr>
                <w:rFonts w:ascii="Montserrat" w:hAnsi="Montserrat" w:cs="Arial"/>
                <w:bCs/>
                <w:sz w:val="18"/>
                <w:szCs w:val="18"/>
                <w:lang w:eastAsia="ar-SA"/>
              </w:rPr>
              <w:t>.</w:t>
            </w:r>
          </w:p>
        </w:tc>
        <w:tc>
          <w:tcPr>
            <w:tcW w:w="609" w:type="pct"/>
            <w:vAlign w:val="center"/>
          </w:tcPr>
          <w:p w14:paraId="6234B6AD"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4.2 </w:t>
            </w:r>
          </w:p>
          <w:p w14:paraId="1B50F09A"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d.</w:t>
            </w:r>
          </w:p>
        </w:tc>
        <w:tc>
          <w:tcPr>
            <w:tcW w:w="823" w:type="pct"/>
            <w:tcBorders>
              <w:top w:val="single" w:sz="4" w:space="0" w:color="auto"/>
              <w:bottom w:val="single" w:sz="4" w:space="0" w:color="auto"/>
            </w:tcBorders>
          </w:tcPr>
          <w:p w14:paraId="0B2B110D"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0E39CFAE"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597A7E34" w14:textId="77777777" w:rsidTr="00371FEC">
        <w:trPr>
          <w:cantSplit/>
          <w:trHeight w:val="204"/>
          <w:jc w:val="center"/>
        </w:trPr>
        <w:tc>
          <w:tcPr>
            <w:tcW w:w="2609" w:type="pct"/>
            <w:vAlign w:val="center"/>
          </w:tcPr>
          <w:p w14:paraId="0547960F" w14:textId="4CDAC81A" w:rsidR="007D15C2" w:rsidRPr="00400C33" w:rsidRDefault="007D15C2" w:rsidP="003A666B">
            <w:pPr>
              <w:ind w:right="49"/>
              <w:jc w:val="both"/>
              <w:rPr>
                <w:rFonts w:ascii="Montserrat" w:hAnsi="Montserrat" w:cs="Arial"/>
                <w:b/>
                <w:bCs/>
                <w:sz w:val="18"/>
                <w:szCs w:val="18"/>
                <w:lang w:eastAsia="ar-SA"/>
              </w:rPr>
            </w:pPr>
            <w:r w:rsidRPr="00400C33">
              <w:rPr>
                <w:rFonts w:ascii="Montserrat" w:hAnsi="Montserrat" w:cs="Arial"/>
                <w:bCs/>
                <w:sz w:val="18"/>
                <w:szCs w:val="18"/>
                <w:lang w:eastAsia="ar-SA"/>
              </w:rPr>
              <w:t>Folletos, catálogos, fotografías, manuales, entre otros</w:t>
            </w:r>
            <w:r w:rsidR="00B7667A" w:rsidRPr="00400C33">
              <w:rPr>
                <w:rFonts w:ascii="Montserrat" w:hAnsi="Montserrat" w:cs="Arial"/>
                <w:bCs/>
                <w:sz w:val="18"/>
                <w:szCs w:val="18"/>
                <w:lang w:eastAsia="ar-SA"/>
              </w:rPr>
              <w:t>.</w:t>
            </w:r>
          </w:p>
        </w:tc>
        <w:tc>
          <w:tcPr>
            <w:tcW w:w="609" w:type="pct"/>
            <w:vAlign w:val="center"/>
          </w:tcPr>
          <w:p w14:paraId="26547A11"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4.2 </w:t>
            </w:r>
          </w:p>
          <w:p w14:paraId="11DBB5FF"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e.</w:t>
            </w:r>
          </w:p>
        </w:tc>
        <w:tc>
          <w:tcPr>
            <w:tcW w:w="823" w:type="pct"/>
            <w:tcBorders>
              <w:top w:val="single" w:sz="4" w:space="0" w:color="auto"/>
              <w:bottom w:val="single" w:sz="4" w:space="0" w:color="auto"/>
            </w:tcBorders>
          </w:tcPr>
          <w:p w14:paraId="34E1A69E"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4FC1D0F7"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r w:rsidR="007D15C2" w:rsidRPr="00400C33" w14:paraId="62A6FDCB" w14:textId="77777777" w:rsidTr="00371FEC">
        <w:trPr>
          <w:cantSplit/>
          <w:trHeight w:val="204"/>
          <w:jc w:val="center"/>
        </w:trPr>
        <w:tc>
          <w:tcPr>
            <w:tcW w:w="2609" w:type="pct"/>
            <w:vAlign w:val="center"/>
          </w:tcPr>
          <w:p w14:paraId="4B486F00" w14:textId="003B7BE5" w:rsidR="007D15C2" w:rsidRPr="00400C33" w:rsidRDefault="007D15C2" w:rsidP="003A666B">
            <w:pPr>
              <w:ind w:right="49"/>
              <w:jc w:val="both"/>
              <w:rPr>
                <w:rFonts w:ascii="Montserrat" w:hAnsi="Montserrat" w:cs="Arial"/>
                <w:bCs/>
                <w:sz w:val="18"/>
                <w:szCs w:val="18"/>
                <w:lang w:eastAsia="ar-SA"/>
              </w:rPr>
            </w:pPr>
            <w:r w:rsidRPr="00400C33">
              <w:rPr>
                <w:rFonts w:ascii="Montserrat" w:hAnsi="Montserrat" w:cs="Arial"/>
                <w:bCs/>
                <w:sz w:val="18"/>
                <w:szCs w:val="18"/>
                <w:lang w:eastAsia="ar-SA"/>
              </w:rPr>
              <w:t>Carta de Respaldo</w:t>
            </w:r>
            <w:r w:rsidR="00B7667A" w:rsidRPr="00400C33">
              <w:rPr>
                <w:rFonts w:ascii="Montserrat" w:hAnsi="Montserrat" w:cs="Arial"/>
                <w:bCs/>
                <w:sz w:val="18"/>
                <w:szCs w:val="18"/>
                <w:lang w:eastAsia="ar-SA"/>
              </w:rPr>
              <w:t>.</w:t>
            </w:r>
          </w:p>
        </w:tc>
        <w:tc>
          <w:tcPr>
            <w:tcW w:w="609" w:type="pct"/>
            <w:vAlign w:val="center"/>
          </w:tcPr>
          <w:p w14:paraId="34D7323C" w14:textId="77777777" w:rsidR="007D15C2" w:rsidRPr="00400C33" w:rsidRDefault="007D15C2"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4.2 </w:t>
            </w:r>
          </w:p>
          <w:p w14:paraId="3EAEFC77" w14:textId="77777777" w:rsidR="007D15C2" w:rsidRPr="00400C33" w:rsidRDefault="003001C6"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f.</w:t>
            </w:r>
          </w:p>
        </w:tc>
        <w:tc>
          <w:tcPr>
            <w:tcW w:w="823" w:type="pct"/>
            <w:tcBorders>
              <w:top w:val="single" w:sz="4" w:space="0" w:color="auto"/>
              <w:bottom w:val="single" w:sz="4" w:space="0" w:color="auto"/>
            </w:tcBorders>
          </w:tcPr>
          <w:p w14:paraId="5A1844CF"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7014A265"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bl>
    <w:p w14:paraId="3B632D63" w14:textId="77777777" w:rsidR="007D15C2" w:rsidRPr="00400C33" w:rsidRDefault="007D15C2" w:rsidP="003A666B">
      <w:pPr>
        <w:suppressAutoHyphens/>
        <w:ind w:right="49"/>
        <w:rPr>
          <w:rFonts w:ascii="Montserrat" w:eastAsia="Times New Roman" w:hAnsi="Montserrat" w:cs="Arial"/>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07"/>
        <w:gridCol w:w="1148"/>
        <w:gridCol w:w="1565"/>
        <w:gridCol w:w="1801"/>
      </w:tblGrid>
      <w:tr w:rsidR="007D15C2" w:rsidRPr="00400C33" w14:paraId="18FE726D" w14:textId="77777777" w:rsidTr="00456E1F">
        <w:trPr>
          <w:tblHeader/>
          <w:jc w:val="center"/>
        </w:trPr>
        <w:tc>
          <w:tcPr>
            <w:tcW w:w="2607" w:type="pct"/>
            <w:shd w:val="clear" w:color="auto" w:fill="D9D9D9" w:themeFill="background1" w:themeFillShade="D9"/>
            <w:vAlign w:val="center"/>
          </w:tcPr>
          <w:p w14:paraId="66D1043B" w14:textId="77777777" w:rsidR="007D15C2" w:rsidRPr="00400C33" w:rsidRDefault="007D15C2" w:rsidP="003A666B">
            <w:pPr>
              <w:ind w:right="49"/>
              <w:jc w:val="center"/>
              <w:rPr>
                <w:rFonts w:ascii="Montserrat" w:hAnsi="Montserrat" w:cs="Arial"/>
                <w:b/>
                <w:sz w:val="18"/>
                <w:szCs w:val="18"/>
              </w:rPr>
            </w:pPr>
            <w:r w:rsidRPr="00400C33">
              <w:rPr>
                <w:rFonts w:ascii="Montserrat" w:hAnsi="Montserrat" w:cs="Arial"/>
                <w:b/>
                <w:sz w:val="18"/>
                <w:szCs w:val="18"/>
              </w:rPr>
              <w:t>PROPUESTA ECONÓMICA</w:t>
            </w:r>
          </w:p>
        </w:tc>
        <w:tc>
          <w:tcPr>
            <w:tcW w:w="599" w:type="pct"/>
            <w:shd w:val="clear" w:color="auto" w:fill="D9D9D9" w:themeFill="background1" w:themeFillShade="D9"/>
            <w:vAlign w:val="center"/>
          </w:tcPr>
          <w:p w14:paraId="7B9C4065" w14:textId="77777777" w:rsidR="007D15C2" w:rsidRPr="00400C33" w:rsidRDefault="007D15C2" w:rsidP="003A666B">
            <w:pPr>
              <w:ind w:right="49"/>
              <w:jc w:val="center"/>
              <w:rPr>
                <w:rFonts w:ascii="Montserrat" w:hAnsi="Montserrat" w:cs="Arial"/>
                <w:b/>
                <w:sz w:val="18"/>
                <w:szCs w:val="18"/>
              </w:rPr>
            </w:pPr>
            <w:r w:rsidRPr="00400C33">
              <w:rPr>
                <w:rFonts w:ascii="Montserrat" w:hAnsi="Montserrat" w:cs="Arial"/>
                <w:b/>
                <w:sz w:val="18"/>
                <w:szCs w:val="18"/>
              </w:rPr>
              <w:t>NUMERAL EN EL QUE SE SOLICITA</w:t>
            </w:r>
          </w:p>
        </w:tc>
        <w:tc>
          <w:tcPr>
            <w:tcW w:w="834" w:type="pct"/>
            <w:tcBorders>
              <w:bottom w:val="single" w:sz="4" w:space="0" w:color="auto"/>
              <w:right w:val="single" w:sz="4" w:space="0" w:color="auto"/>
            </w:tcBorders>
            <w:shd w:val="clear" w:color="auto" w:fill="D9D9D9" w:themeFill="background1" w:themeFillShade="D9"/>
            <w:vAlign w:val="center"/>
          </w:tcPr>
          <w:p w14:paraId="345F5149" w14:textId="77777777" w:rsidR="00371FEC" w:rsidRPr="00400C33" w:rsidRDefault="00371FEC" w:rsidP="003A666B">
            <w:pPr>
              <w:suppressAutoHyphens/>
              <w:ind w:right="49"/>
              <w:jc w:val="center"/>
              <w:rPr>
                <w:rFonts w:ascii="Montserrat" w:eastAsia="Times New Roman" w:hAnsi="Montserrat" w:cs="Arial"/>
                <w:b/>
                <w:bCs/>
                <w:noProof w:val="0"/>
                <w:sz w:val="18"/>
                <w:szCs w:val="18"/>
                <w:lang w:val="es-ES" w:eastAsia="ar-SA"/>
              </w:rPr>
            </w:pPr>
            <w:r w:rsidRPr="00400C33">
              <w:rPr>
                <w:rFonts w:ascii="Montserrat" w:eastAsia="Times New Roman" w:hAnsi="Montserrat" w:cs="Arial"/>
                <w:b/>
                <w:bCs/>
                <w:noProof w:val="0"/>
                <w:sz w:val="18"/>
                <w:szCs w:val="18"/>
                <w:lang w:val="es-ES" w:eastAsia="ar-SA"/>
              </w:rPr>
              <w:t>PRESENTADO</w:t>
            </w:r>
          </w:p>
          <w:p w14:paraId="47BE3B41" w14:textId="77777777" w:rsidR="007D15C2" w:rsidRPr="00400C33" w:rsidRDefault="00371FEC" w:rsidP="003A666B">
            <w:pPr>
              <w:ind w:right="49"/>
              <w:jc w:val="center"/>
              <w:rPr>
                <w:rFonts w:ascii="Montserrat" w:hAnsi="Montserrat" w:cs="Arial"/>
                <w:b/>
                <w:sz w:val="18"/>
                <w:szCs w:val="18"/>
              </w:rPr>
            </w:pPr>
            <w:r w:rsidRPr="00400C33">
              <w:rPr>
                <w:rFonts w:ascii="Montserrat" w:eastAsia="Times New Roman" w:hAnsi="Montserrat" w:cs="Arial"/>
                <w:b/>
                <w:bCs/>
                <w:noProof w:val="0"/>
                <w:sz w:val="18"/>
                <w:szCs w:val="18"/>
                <w:lang w:val="es-ES" w:eastAsia="ar-SA"/>
              </w:rPr>
              <w:t>SI/NO</w:t>
            </w:r>
          </w:p>
        </w:tc>
        <w:tc>
          <w:tcPr>
            <w:tcW w:w="959" w:type="pct"/>
            <w:shd w:val="clear" w:color="auto" w:fill="D9D9D9" w:themeFill="background1" w:themeFillShade="D9"/>
          </w:tcPr>
          <w:p w14:paraId="67F40F5E" w14:textId="77777777" w:rsidR="007D15C2" w:rsidRPr="00400C33" w:rsidRDefault="007D15C2" w:rsidP="003A666B">
            <w:pPr>
              <w:ind w:right="49"/>
              <w:jc w:val="center"/>
              <w:rPr>
                <w:rFonts w:ascii="Montserrat" w:hAnsi="Montserrat" w:cs="Arial"/>
                <w:b/>
                <w:sz w:val="18"/>
                <w:szCs w:val="18"/>
              </w:rPr>
            </w:pPr>
            <w:r w:rsidRPr="00400C33">
              <w:rPr>
                <w:rFonts w:ascii="Montserrat" w:hAnsi="Montserrat" w:cs="Arial"/>
                <w:b/>
                <w:sz w:val="18"/>
                <w:szCs w:val="18"/>
              </w:rPr>
              <w:t>NÚMERO DE FOLIO EN LA PROPUESTA DONDE ESTA EL DOCUMENTO</w:t>
            </w:r>
          </w:p>
        </w:tc>
      </w:tr>
      <w:tr w:rsidR="007D15C2" w:rsidRPr="00400C33" w14:paraId="0715A5D9" w14:textId="77777777" w:rsidTr="000472B4">
        <w:trPr>
          <w:trHeight w:val="639"/>
          <w:jc w:val="center"/>
        </w:trPr>
        <w:tc>
          <w:tcPr>
            <w:tcW w:w="2607" w:type="pct"/>
            <w:vAlign w:val="center"/>
          </w:tcPr>
          <w:p w14:paraId="74787AF0" w14:textId="53E5AB27" w:rsidR="007D15C2" w:rsidRPr="00400C33" w:rsidRDefault="000472B4" w:rsidP="003A666B">
            <w:pPr>
              <w:snapToGrid w:val="0"/>
              <w:ind w:right="49"/>
              <w:rPr>
                <w:rFonts w:ascii="Montserrat" w:eastAsia="Times New Roman" w:hAnsi="Montserrat" w:cs="Arial"/>
                <w:bCs/>
                <w:noProof w:val="0"/>
                <w:sz w:val="18"/>
                <w:szCs w:val="18"/>
                <w:lang w:val="es-ES_tradnl" w:eastAsia="ar-SA"/>
              </w:rPr>
            </w:pPr>
            <w:r w:rsidRPr="00400C33">
              <w:rPr>
                <w:rFonts w:ascii="Montserrat" w:hAnsi="Montserrat" w:cs="Arial"/>
                <w:sz w:val="18"/>
                <w:szCs w:val="18"/>
                <w:lang w:val="es-ES_tradnl"/>
              </w:rPr>
              <w:t xml:space="preserve">Propuesta Económica, </w:t>
            </w:r>
            <w:r w:rsidRPr="00400C33">
              <w:rPr>
                <w:rFonts w:ascii="Montserrat" w:hAnsi="Montserrat" w:cs="Arial"/>
                <w:b/>
                <w:sz w:val="18"/>
                <w:szCs w:val="18"/>
                <w:lang w:val="es-ES_tradnl"/>
              </w:rPr>
              <w:t xml:space="preserve">Anexo </w:t>
            </w:r>
            <w:r w:rsidR="00E037BF" w:rsidRPr="00400C33">
              <w:rPr>
                <w:rFonts w:ascii="Montserrat" w:hAnsi="Montserrat" w:cs="Arial"/>
                <w:b/>
                <w:sz w:val="18"/>
                <w:szCs w:val="18"/>
                <w:lang w:val="es-ES_tradnl"/>
              </w:rPr>
              <w:t>VI</w:t>
            </w:r>
            <w:r w:rsidR="00C86FE0" w:rsidRPr="00400C33">
              <w:rPr>
                <w:rFonts w:ascii="Montserrat" w:hAnsi="Montserrat" w:cs="Arial"/>
                <w:b/>
                <w:sz w:val="18"/>
                <w:szCs w:val="18"/>
                <w:lang w:val="es-ES_tradnl"/>
              </w:rPr>
              <w:t>I</w:t>
            </w:r>
            <w:r w:rsidR="00C86FE0" w:rsidRPr="00400C33">
              <w:rPr>
                <w:rFonts w:ascii="Montserrat" w:hAnsi="Montserrat" w:cs="Arial"/>
                <w:sz w:val="18"/>
                <w:szCs w:val="18"/>
                <w:lang w:val="es-ES_tradnl"/>
              </w:rPr>
              <w:t>.</w:t>
            </w:r>
          </w:p>
        </w:tc>
        <w:tc>
          <w:tcPr>
            <w:tcW w:w="599" w:type="pct"/>
            <w:vAlign w:val="center"/>
          </w:tcPr>
          <w:p w14:paraId="4D1143FF" w14:textId="77777777" w:rsidR="007D15C2" w:rsidRPr="00400C33" w:rsidRDefault="00396A81" w:rsidP="003A666B">
            <w:pPr>
              <w:suppressAutoHyphens/>
              <w:snapToGrid w:val="0"/>
              <w:ind w:right="49"/>
              <w:jc w:val="center"/>
              <w:rPr>
                <w:rFonts w:ascii="Montserrat" w:eastAsia="Times New Roman" w:hAnsi="Montserrat" w:cs="Arial"/>
                <w:b/>
                <w:noProof w:val="0"/>
                <w:sz w:val="18"/>
                <w:szCs w:val="18"/>
                <w:lang w:val="es-ES" w:eastAsia="ar-SA"/>
              </w:rPr>
            </w:pPr>
            <w:r w:rsidRPr="00400C33">
              <w:rPr>
                <w:rFonts w:ascii="Montserrat" w:eastAsia="Times New Roman" w:hAnsi="Montserrat" w:cs="Arial"/>
                <w:b/>
                <w:noProof w:val="0"/>
                <w:sz w:val="18"/>
                <w:szCs w:val="18"/>
                <w:lang w:val="es-ES" w:eastAsia="ar-SA"/>
              </w:rPr>
              <w:t xml:space="preserve">4.3. </w:t>
            </w:r>
          </w:p>
        </w:tc>
        <w:tc>
          <w:tcPr>
            <w:tcW w:w="834" w:type="pct"/>
            <w:tcBorders>
              <w:top w:val="single" w:sz="4" w:space="0" w:color="auto"/>
              <w:bottom w:val="single" w:sz="4" w:space="0" w:color="auto"/>
              <w:right w:val="single" w:sz="4" w:space="0" w:color="auto"/>
            </w:tcBorders>
          </w:tcPr>
          <w:p w14:paraId="2A6A5C63"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c>
          <w:tcPr>
            <w:tcW w:w="959" w:type="pct"/>
          </w:tcPr>
          <w:p w14:paraId="4D671822" w14:textId="77777777" w:rsidR="007D15C2" w:rsidRPr="00400C33" w:rsidRDefault="007D15C2" w:rsidP="003A666B">
            <w:pPr>
              <w:suppressAutoHyphens/>
              <w:snapToGrid w:val="0"/>
              <w:ind w:right="49"/>
              <w:jc w:val="center"/>
              <w:rPr>
                <w:rFonts w:ascii="Montserrat" w:eastAsia="Times New Roman" w:hAnsi="Montserrat" w:cs="Arial"/>
                <w:noProof w:val="0"/>
                <w:sz w:val="18"/>
                <w:szCs w:val="18"/>
                <w:lang w:val="es-ES" w:eastAsia="ar-SA"/>
              </w:rPr>
            </w:pPr>
          </w:p>
        </w:tc>
      </w:tr>
    </w:tbl>
    <w:p w14:paraId="648832F9" w14:textId="77777777" w:rsidR="007D15C2" w:rsidRPr="00400C33" w:rsidRDefault="007D15C2" w:rsidP="003A666B">
      <w:pPr>
        <w:suppressAutoHyphens/>
        <w:ind w:right="49"/>
        <w:rPr>
          <w:rFonts w:ascii="Montserrat" w:eastAsia="Times New Roman" w:hAnsi="Montserrat" w:cs="Arial"/>
          <w:b/>
          <w:noProof w:val="0"/>
          <w:sz w:val="18"/>
          <w:szCs w:val="18"/>
          <w:u w:val="single"/>
          <w:lang w:val="es-ES" w:eastAsia="ar-SA"/>
        </w:rPr>
      </w:pPr>
    </w:p>
    <w:p w14:paraId="58185CB0" w14:textId="77777777" w:rsidR="009D32E9" w:rsidRPr="00400C33" w:rsidRDefault="009D32E9" w:rsidP="003A666B">
      <w:pPr>
        <w:suppressAutoHyphens/>
        <w:ind w:right="49"/>
        <w:rPr>
          <w:rFonts w:ascii="Montserrat" w:eastAsia="Times New Roman" w:hAnsi="Montserrat" w:cs="Arial"/>
          <w:b/>
          <w:noProof w:val="0"/>
          <w:sz w:val="18"/>
          <w:szCs w:val="18"/>
          <w:u w:val="single"/>
          <w:lang w:val="es-ES" w:eastAsia="ar-SA"/>
        </w:rPr>
      </w:pPr>
    </w:p>
    <w:p w14:paraId="39A8AACC" w14:textId="77777777" w:rsidR="009D32E9" w:rsidRPr="00400C33" w:rsidRDefault="009D32E9" w:rsidP="003A666B">
      <w:pPr>
        <w:rPr>
          <w:rFonts w:ascii="Montserrat" w:eastAsia="Times New Roman" w:hAnsi="Montserrat" w:cs="Arial"/>
          <w:b/>
          <w:noProof w:val="0"/>
          <w:sz w:val="18"/>
          <w:szCs w:val="18"/>
          <w:u w:val="single"/>
          <w:lang w:val="es-ES" w:eastAsia="ar-SA"/>
        </w:rPr>
      </w:pPr>
      <w:r w:rsidRPr="00400C33">
        <w:rPr>
          <w:rFonts w:ascii="Montserrat" w:eastAsia="Times New Roman" w:hAnsi="Montserrat" w:cs="Arial"/>
          <w:b/>
          <w:noProof w:val="0"/>
          <w:sz w:val="18"/>
          <w:szCs w:val="18"/>
          <w:u w:val="single"/>
          <w:lang w:val="es-ES" w:eastAsia="ar-SA"/>
        </w:rPr>
        <w:br w:type="page"/>
      </w:r>
    </w:p>
    <w:p w14:paraId="16AD2C4E" w14:textId="40938947" w:rsidR="009D32E9" w:rsidRPr="00400C33" w:rsidRDefault="009D32E9" w:rsidP="003A666B">
      <w:pPr>
        <w:pStyle w:val="Ttulo1"/>
        <w:spacing w:before="0" w:after="0"/>
        <w:ind w:left="360" w:right="49"/>
        <w:jc w:val="center"/>
        <w:rPr>
          <w:rFonts w:ascii="Montserrat" w:hAnsi="Montserrat" w:cs="Arial"/>
          <w:noProof w:val="0"/>
          <w:sz w:val="20"/>
          <w:szCs w:val="20"/>
        </w:rPr>
      </w:pPr>
      <w:bookmarkStart w:id="265" w:name="_Toc87546483"/>
      <w:bookmarkStart w:id="266" w:name="_Toc166754593"/>
      <w:r w:rsidRPr="00400C33">
        <w:rPr>
          <w:rFonts w:ascii="Montserrat" w:hAnsi="Montserrat" w:cs="Arial"/>
          <w:sz w:val="20"/>
          <w:szCs w:val="20"/>
        </w:rPr>
        <w:t>ANEXO XI</w:t>
      </w:r>
      <w:r w:rsidR="00E037BF" w:rsidRPr="00400C33">
        <w:rPr>
          <w:rFonts w:ascii="Montserrat" w:hAnsi="Montserrat" w:cs="Arial"/>
          <w:sz w:val="20"/>
          <w:szCs w:val="20"/>
        </w:rPr>
        <w:t>V</w:t>
      </w:r>
      <w:r w:rsidRPr="00400C33">
        <w:rPr>
          <w:rFonts w:ascii="Montserrat" w:hAnsi="Montserrat" w:cs="Arial"/>
          <w:sz w:val="20"/>
          <w:szCs w:val="20"/>
        </w:rPr>
        <w:t xml:space="preserve"> </w:t>
      </w:r>
      <w:r w:rsidRPr="00400C33">
        <w:rPr>
          <w:rFonts w:ascii="Montserrat" w:hAnsi="Montserrat" w:cs="Arial"/>
          <w:sz w:val="20"/>
          <w:szCs w:val="20"/>
        </w:rPr>
        <w:br/>
      </w:r>
      <w:r w:rsidRPr="00400C33">
        <w:rPr>
          <w:rFonts w:ascii="Montserrat" w:hAnsi="Montserrat" w:cs="Arial"/>
          <w:noProof w:val="0"/>
          <w:sz w:val="20"/>
          <w:szCs w:val="20"/>
        </w:rPr>
        <w:t>ESCRITO PARA CONSULTAR OPINIÓN DE CUMPLIMIENTO 32-D</w:t>
      </w:r>
      <w:bookmarkEnd w:id="265"/>
      <w:bookmarkEnd w:id="266"/>
    </w:p>
    <w:p w14:paraId="0C8957CC" w14:textId="77777777" w:rsidR="009D32E9" w:rsidRPr="00400C33" w:rsidRDefault="009D32E9" w:rsidP="003A666B">
      <w:pPr>
        <w:ind w:right="193"/>
        <w:jc w:val="both"/>
        <w:rPr>
          <w:rFonts w:ascii="Montserrat" w:hAnsi="Montserrat" w:cs="Arial"/>
          <w:sz w:val="18"/>
          <w:szCs w:val="18"/>
        </w:rPr>
      </w:pPr>
    </w:p>
    <w:p w14:paraId="0BF9EE13" w14:textId="77777777" w:rsidR="009D32E9" w:rsidRPr="00400C33" w:rsidRDefault="009D32E9" w:rsidP="003A666B">
      <w:pPr>
        <w:ind w:right="193"/>
        <w:jc w:val="right"/>
        <w:rPr>
          <w:rFonts w:ascii="Montserrat" w:hAnsi="Montserrat" w:cs="Arial"/>
          <w:sz w:val="18"/>
          <w:szCs w:val="18"/>
        </w:rPr>
      </w:pPr>
    </w:p>
    <w:p w14:paraId="0E2F14E4" w14:textId="77777777" w:rsidR="009D32E9" w:rsidRPr="00400C33" w:rsidRDefault="009D32E9" w:rsidP="003A666B">
      <w:pPr>
        <w:ind w:right="193"/>
        <w:jc w:val="right"/>
        <w:rPr>
          <w:rFonts w:ascii="Montserrat" w:hAnsi="Montserrat" w:cs="Arial"/>
          <w:sz w:val="18"/>
          <w:szCs w:val="18"/>
        </w:rPr>
      </w:pPr>
      <w:r w:rsidRPr="00400C33">
        <w:rPr>
          <w:rFonts w:ascii="Montserrat" w:hAnsi="Montserrat" w:cs="Arial"/>
          <w:sz w:val="18"/>
          <w:szCs w:val="18"/>
        </w:rPr>
        <w:t>__________, a ___ de ________________ de _____.</w:t>
      </w:r>
    </w:p>
    <w:p w14:paraId="3F4114F8" w14:textId="77777777" w:rsidR="009D32E9" w:rsidRPr="00400C33" w:rsidRDefault="009D32E9" w:rsidP="003A666B">
      <w:pPr>
        <w:ind w:right="193"/>
        <w:jc w:val="both"/>
        <w:rPr>
          <w:rFonts w:ascii="Montserrat" w:hAnsi="Montserrat" w:cs="Arial"/>
          <w:sz w:val="18"/>
          <w:szCs w:val="18"/>
        </w:rPr>
      </w:pPr>
    </w:p>
    <w:p w14:paraId="3ECE3307"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Instituto Mexicano del Seguro Social</w:t>
      </w:r>
    </w:p>
    <w:p w14:paraId="07887195"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187A1309"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Coordinación Técnica de Bienes y Servicios</w:t>
      </w:r>
    </w:p>
    <w:p w14:paraId="1E38F2B3"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División de Bienes Terapéuticos</w:t>
      </w:r>
    </w:p>
    <w:p w14:paraId="09C379DF"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Presente.</w:t>
      </w:r>
    </w:p>
    <w:p w14:paraId="2B27265F" w14:textId="77777777" w:rsidR="009D32E9" w:rsidRPr="00400C33" w:rsidRDefault="009D32E9" w:rsidP="003A666B">
      <w:pPr>
        <w:rPr>
          <w:rFonts w:ascii="Montserrat" w:hAnsi="Montserrat" w:cs="Arial"/>
          <w:sz w:val="18"/>
          <w:szCs w:val="18"/>
        </w:rPr>
      </w:pPr>
    </w:p>
    <w:p w14:paraId="17F7D37F"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Quien al calce suscribe en mi carácter de (marque solo uno):</w:t>
      </w:r>
    </w:p>
    <w:p w14:paraId="19795F78" w14:textId="77777777" w:rsidR="009D32E9" w:rsidRPr="00400C33" w:rsidRDefault="009D32E9" w:rsidP="003A666B">
      <w:pPr>
        <w:rPr>
          <w:rFonts w:ascii="Montserrat" w:hAnsi="Montserra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400C33" w14:paraId="4378A827" w14:textId="77777777" w:rsidTr="005477A6">
        <w:tc>
          <w:tcPr>
            <w:tcW w:w="567" w:type="dxa"/>
          </w:tcPr>
          <w:p w14:paraId="60503823"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469D6B46" wp14:editId="20293380">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461282"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08683BD"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Persona Física</w:t>
            </w:r>
          </w:p>
        </w:tc>
      </w:tr>
      <w:tr w:rsidR="009D32E9" w:rsidRPr="00400C33" w14:paraId="70AE7F4D" w14:textId="77777777" w:rsidTr="005477A6">
        <w:tc>
          <w:tcPr>
            <w:tcW w:w="567" w:type="dxa"/>
          </w:tcPr>
          <w:p w14:paraId="06D7A661"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67A96B85" wp14:editId="698ECC18">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B3237A6"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1A169DC0"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Representante Legal de Persona Moral</w:t>
            </w:r>
          </w:p>
        </w:tc>
      </w:tr>
      <w:tr w:rsidR="009D32E9" w:rsidRPr="00400C33" w14:paraId="6C83BEC5" w14:textId="77777777" w:rsidTr="005477A6">
        <w:tc>
          <w:tcPr>
            <w:tcW w:w="567" w:type="dxa"/>
          </w:tcPr>
          <w:p w14:paraId="7156A1C8"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26389B73" wp14:editId="64B03F60">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685C0AA"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3897CC1"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Persona física, que presenta su propuesta en forma conjunta con las personas físicas y/o morales siguientes: ______________________________________________________________________</w:t>
            </w:r>
            <w:r w:rsidRPr="00400C33">
              <w:rPr>
                <w:rFonts w:ascii="Montserrat" w:hAnsi="Montserrat" w:cs="Arial"/>
                <w:sz w:val="18"/>
                <w:szCs w:val="18"/>
              </w:rPr>
              <w:br/>
              <w:t>_______________________________________________________________________________</w:t>
            </w:r>
            <w:r w:rsidRPr="00400C33">
              <w:rPr>
                <w:rFonts w:ascii="Montserrat" w:hAnsi="Montserrat" w:cs="Arial"/>
                <w:sz w:val="18"/>
                <w:szCs w:val="18"/>
              </w:rPr>
              <w:br/>
              <w:t>_______________________________________________________________________________</w:t>
            </w:r>
          </w:p>
        </w:tc>
      </w:tr>
      <w:tr w:rsidR="009D32E9" w:rsidRPr="00400C33" w14:paraId="20988133" w14:textId="77777777" w:rsidTr="005477A6">
        <w:tc>
          <w:tcPr>
            <w:tcW w:w="567" w:type="dxa"/>
          </w:tcPr>
          <w:p w14:paraId="153A706C"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587C3358" wp14:editId="2FCA9F4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A7D149E"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DF7A597"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Representante Legal de Persona Moral, que presenta su propuesta en forma conjunta con las personas físicas y/o morales siguientes: _______________________________________________</w:t>
            </w:r>
            <w:r w:rsidRPr="00400C33">
              <w:rPr>
                <w:rFonts w:ascii="Montserrat" w:hAnsi="Montserrat" w:cs="Arial"/>
                <w:sz w:val="18"/>
                <w:szCs w:val="18"/>
              </w:rPr>
              <w:br/>
              <w:t>_______________________________________________________________________________</w:t>
            </w:r>
            <w:r w:rsidRPr="00400C33">
              <w:rPr>
                <w:rFonts w:ascii="Montserrat" w:hAnsi="Montserrat" w:cs="Arial"/>
                <w:sz w:val="18"/>
                <w:szCs w:val="18"/>
              </w:rPr>
              <w:br/>
              <w:t>_______________________________________________________________________________</w:t>
            </w:r>
          </w:p>
        </w:tc>
      </w:tr>
    </w:tbl>
    <w:p w14:paraId="15A1585F" w14:textId="77777777" w:rsidR="009D32E9" w:rsidRPr="00400C33" w:rsidRDefault="009D32E9" w:rsidP="003A666B">
      <w:pPr>
        <w:jc w:val="both"/>
        <w:rPr>
          <w:rFonts w:ascii="Montserrat" w:hAnsi="Montserrat" w:cs="Arial"/>
          <w:sz w:val="18"/>
          <w:szCs w:val="18"/>
        </w:rPr>
      </w:pPr>
    </w:p>
    <w:p w14:paraId="69C7FBFE" w14:textId="77777777" w:rsidR="009D32E9" w:rsidRPr="00400C33" w:rsidRDefault="009D32E9" w:rsidP="003A666B">
      <w:pPr>
        <w:jc w:val="both"/>
        <w:rPr>
          <w:rFonts w:ascii="Montserrat" w:hAnsi="Montserrat" w:cs="Arial"/>
          <w:sz w:val="18"/>
          <w:szCs w:val="18"/>
        </w:rPr>
      </w:pPr>
      <w:r w:rsidRPr="00400C33">
        <w:rPr>
          <w:rFonts w:ascii="Montserrat" w:hAnsi="Montserrat" w:cs="Arial"/>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14:paraId="381B240E" w14:textId="77777777" w:rsidR="009D32E9" w:rsidRPr="00400C33" w:rsidRDefault="009D32E9" w:rsidP="003A666B">
      <w:pPr>
        <w:jc w:val="both"/>
        <w:rPr>
          <w:rFonts w:ascii="Montserrat" w:hAnsi="Montserrat" w:cs="Arial"/>
          <w:sz w:val="18"/>
          <w:szCs w:val="18"/>
        </w:rPr>
      </w:pPr>
    </w:p>
    <w:p w14:paraId="0442EC54" w14:textId="77777777" w:rsidR="009D32E9" w:rsidRPr="00400C33" w:rsidRDefault="009D32E9" w:rsidP="003A666B">
      <w:pPr>
        <w:jc w:val="both"/>
        <w:rPr>
          <w:rFonts w:ascii="Montserrat" w:hAnsi="Montserrat" w:cs="Arial"/>
          <w:sz w:val="18"/>
          <w:szCs w:val="18"/>
        </w:rPr>
      </w:pPr>
      <w:r w:rsidRPr="00400C33">
        <w:rPr>
          <w:rFonts w:ascii="Montserrat" w:hAnsi="Montserrat" w:cs="Arial"/>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400C33">
        <w:rPr>
          <w:rFonts w:ascii="Montserrat" w:hAnsi="Montserrat" w:cs="Arial"/>
          <w:i/>
          <w:iCs/>
          <w:sz w:val="18"/>
          <w:szCs w:val="18"/>
        </w:rPr>
        <w:t>pro homine</w:t>
      </w:r>
      <w:r w:rsidRPr="00400C33">
        <w:rPr>
          <w:rFonts w:ascii="Montserrat" w:hAnsi="Montserrat" w:cs="Arial"/>
          <w:sz w:val="18"/>
          <w:szCs w:val="18"/>
        </w:rPr>
        <w:t>, prevalecerá(n) la(s) que favorezca(n) al de la voz, a mi representada y/o mis representadas según corresponda.</w:t>
      </w:r>
    </w:p>
    <w:p w14:paraId="167111AF" w14:textId="77777777" w:rsidR="009D32E9" w:rsidRPr="00400C33" w:rsidRDefault="009D32E9" w:rsidP="003A666B">
      <w:pPr>
        <w:jc w:val="both"/>
        <w:rPr>
          <w:rFonts w:ascii="Montserrat" w:hAnsi="Montserrat" w:cs="Arial"/>
          <w:sz w:val="18"/>
          <w:szCs w:val="18"/>
        </w:rPr>
      </w:pPr>
    </w:p>
    <w:p w14:paraId="0AC01EC6"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w:t>Atentamente</w:t>
      </w:r>
    </w:p>
    <w:p w14:paraId="07694E40" w14:textId="77777777" w:rsidR="009D32E9" w:rsidRPr="00400C33" w:rsidRDefault="009D32E9" w:rsidP="003A666B">
      <w:pPr>
        <w:jc w:val="center"/>
        <w:rPr>
          <w:rFonts w:ascii="Montserrat" w:hAnsi="Montserrat" w:cs="Arial"/>
          <w:sz w:val="18"/>
          <w:szCs w:val="18"/>
        </w:rPr>
      </w:pPr>
    </w:p>
    <w:p w14:paraId="6DEBA931" w14:textId="77777777" w:rsidR="009D32E9" w:rsidRPr="00400C33" w:rsidRDefault="009D32E9" w:rsidP="003A666B">
      <w:pPr>
        <w:jc w:val="center"/>
        <w:rPr>
          <w:rFonts w:ascii="Montserrat" w:hAnsi="Montserrat" w:cs="Arial"/>
          <w:sz w:val="18"/>
          <w:szCs w:val="18"/>
        </w:rPr>
      </w:pPr>
    </w:p>
    <w:p w14:paraId="04C6A2A2" w14:textId="77777777" w:rsidR="009D32E9" w:rsidRPr="00400C33" w:rsidRDefault="009D32E9" w:rsidP="003A666B">
      <w:pPr>
        <w:widowControl w:val="0"/>
        <w:ind w:left="-284"/>
        <w:jc w:val="center"/>
        <w:rPr>
          <w:rFonts w:ascii="Montserrat" w:hAnsi="Montserrat" w:cs="Arial"/>
          <w:sz w:val="20"/>
          <w:szCs w:val="20"/>
          <w:lang w:val="es-ES_tradnl" w:eastAsia="es-ES"/>
        </w:rPr>
      </w:pPr>
      <w:r w:rsidRPr="00400C33">
        <w:rPr>
          <w:rFonts w:ascii="Montserrat" w:hAnsi="Montserrat" w:cs="Arial"/>
          <w:sz w:val="20"/>
          <w:szCs w:val="20"/>
          <w:lang w:val="es-ES_tradnl" w:eastAsia="es-ES"/>
        </w:rPr>
        <w:t>___________________________________________</w:t>
      </w:r>
    </w:p>
    <w:p w14:paraId="5359CEA2" w14:textId="77777777" w:rsidR="009D32E9" w:rsidRPr="00400C33" w:rsidRDefault="009D32E9" w:rsidP="003A666B">
      <w:pPr>
        <w:ind w:left="-284"/>
        <w:jc w:val="center"/>
        <w:rPr>
          <w:rFonts w:ascii="Montserrat" w:hAnsi="Montserrat" w:cs="Arial"/>
          <w:bCs/>
          <w:sz w:val="20"/>
          <w:szCs w:val="20"/>
          <w:lang w:val="es-ES_tradnl"/>
        </w:rPr>
      </w:pPr>
      <w:r w:rsidRPr="00400C33">
        <w:rPr>
          <w:rFonts w:ascii="Montserrat" w:hAnsi="Montserrat" w:cs="Arial"/>
          <w:bCs/>
          <w:sz w:val="20"/>
          <w:szCs w:val="20"/>
          <w:lang w:val="es-ES_tradnl"/>
        </w:rPr>
        <w:t>(Nombre y firma del Representante Legal)</w:t>
      </w:r>
    </w:p>
    <w:p w14:paraId="3758F604" w14:textId="77777777" w:rsidR="009D32E9" w:rsidRPr="00400C33" w:rsidRDefault="009D32E9" w:rsidP="003A666B">
      <w:pPr>
        <w:rPr>
          <w:rFonts w:ascii="Montserrat" w:eastAsia="Times New Roman" w:hAnsi="Montserrat" w:cs="Arial"/>
          <w:b/>
          <w:noProof w:val="0"/>
          <w:sz w:val="18"/>
          <w:szCs w:val="18"/>
          <w:lang w:eastAsia="ar-SA"/>
        </w:rPr>
      </w:pPr>
      <w:r w:rsidRPr="00400C33">
        <w:rPr>
          <w:rFonts w:ascii="Montserrat" w:eastAsia="Times New Roman" w:hAnsi="Montserrat" w:cs="Arial"/>
          <w:b/>
          <w:noProof w:val="0"/>
          <w:sz w:val="18"/>
          <w:szCs w:val="18"/>
          <w:lang w:eastAsia="ar-SA"/>
        </w:rPr>
        <w:br w:type="page"/>
      </w:r>
    </w:p>
    <w:p w14:paraId="6AE2D722" w14:textId="4388116F" w:rsidR="009D32E9" w:rsidRPr="00400C33" w:rsidRDefault="009D32E9" w:rsidP="003A666B">
      <w:pPr>
        <w:pStyle w:val="Ttulo1"/>
        <w:spacing w:before="0" w:after="0"/>
        <w:ind w:left="360" w:right="49"/>
        <w:jc w:val="center"/>
        <w:rPr>
          <w:rFonts w:ascii="Montserrat" w:hAnsi="Montserrat" w:cs="Arial"/>
          <w:noProof w:val="0"/>
          <w:sz w:val="20"/>
          <w:szCs w:val="20"/>
        </w:rPr>
      </w:pPr>
      <w:bookmarkStart w:id="267" w:name="_Toc87546484"/>
      <w:bookmarkStart w:id="268" w:name="_Toc166754594"/>
      <w:r w:rsidRPr="00400C33">
        <w:rPr>
          <w:rFonts w:ascii="Montserrat" w:hAnsi="Montserrat" w:cs="Arial"/>
          <w:sz w:val="20"/>
          <w:szCs w:val="20"/>
        </w:rPr>
        <w:t xml:space="preserve">ANEXO XV </w:t>
      </w:r>
      <w:r w:rsidRPr="00400C33">
        <w:rPr>
          <w:rFonts w:ascii="Montserrat" w:hAnsi="Montserrat" w:cs="Arial"/>
          <w:sz w:val="20"/>
          <w:szCs w:val="20"/>
        </w:rPr>
        <w:br/>
      </w:r>
      <w:r w:rsidRPr="00400C33">
        <w:rPr>
          <w:rFonts w:ascii="Montserrat" w:hAnsi="Montserrat" w:cs="Arial"/>
          <w:noProof w:val="0"/>
          <w:sz w:val="20"/>
          <w:szCs w:val="20"/>
        </w:rPr>
        <w:t>ESCRITO DONDE EL LICITANTE MANIFIESTE SI UTLIZA EL ESQUEMA DE SUBCONTRATACIÓN</w:t>
      </w:r>
      <w:bookmarkEnd w:id="267"/>
      <w:bookmarkEnd w:id="268"/>
    </w:p>
    <w:p w14:paraId="1B6431D5" w14:textId="77777777" w:rsidR="009D32E9" w:rsidRPr="00400C33" w:rsidRDefault="009D32E9" w:rsidP="003A666B">
      <w:pPr>
        <w:rPr>
          <w:rFonts w:ascii="Montserrat" w:hAnsi="Montserrat"/>
          <w:lang w:eastAsia="ar-SA"/>
        </w:rPr>
      </w:pPr>
    </w:p>
    <w:p w14:paraId="6DD8833B" w14:textId="77777777" w:rsidR="009D32E9" w:rsidRPr="00400C33" w:rsidRDefault="009D32E9" w:rsidP="003A666B">
      <w:pPr>
        <w:jc w:val="right"/>
        <w:rPr>
          <w:rFonts w:ascii="Montserrat" w:hAnsi="Montserrat"/>
          <w:sz w:val="18"/>
          <w:szCs w:val="18"/>
        </w:rPr>
      </w:pPr>
      <w:r w:rsidRPr="00400C33">
        <w:rPr>
          <w:rFonts w:ascii="Montserrat" w:hAnsi="Montserrat"/>
          <w:sz w:val="18"/>
          <w:szCs w:val="18"/>
        </w:rPr>
        <w:t>_________________, a ___ de ________________ de _____.</w:t>
      </w:r>
    </w:p>
    <w:p w14:paraId="262F59E2" w14:textId="77777777" w:rsidR="009D32E9" w:rsidRPr="00400C33" w:rsidRDefault="009D32E9" w:rsidP="003A666B">
      <w:pPr>
        <w:rPr>
          <w:rFonts w:ascii="Montserrat" w:hAnsi="Montserrat"/>
          <w:sz w:val="18"/>
          <w:szCs w:val="18"/>
        </w:rPr>
      </w:pPr>
    </w:p>
    <w:p w14:paraId="0197F8DD"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Instituto Mexicano del Seguro Social</w:t>
      </w:r>
    </w:p>
    <w:p w14:paraId="3E32EDE2"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Coordinación de Adquisición de Bienes y Contratación de Servicios</w:t>
      </w:r>
    </w:p>
    <w:p w14:paraId="42DCC866"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Coordinación Técnica de Bienes y Servicios</w:t>
      </w:r>
    </w:p>
    <w:p w14:paraId="2B00D96E"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División de Bienes Terapéuticos</w:t>
      </w:r>
    </w:p>
    <w:p w14:paraId="5AA22BC6" w14:textId="77777777" w:rsidR="009D32E9" w:rsidRPr="00400C33" w:rsidRDefault="009D32E9" w:rsidP="003A666B">
      <w:pPr>
        <w:ind w:right="193"/>
        <w:jc w:val="both"/>
        <w:rPr>
          <w:rFonts w:ascii="Montserrat" w:hAnsi="Montserrat" w:cs="Arial"/>
          <w:sz w:val="18"/>
          <w:szCs w:val="18"/>
        </w:rPr>
      </w:pPr>
      <w:r w:rsidRPr="00400C33">
        <w:rPr>
          <w:rFonts w:ascii="Montserrat" w:hAnsi="Montserrat" w:cs="Arial"/>
          <w:sz w:val="18"/>
          <w:szCs w:val="18"/>
        </w:rPr>
        <w:t>Presente.</w:t>
      </w:r>
    </w:p>
    <w:p w14:paraId="1A762A77" w14:textId="77777777" w:rsidR="009D32E9" w:rsidRPr="00400C33" w:rsidRDefault="009D32E9" w:rsidP="003A666B">
      <w:pPr>
        <w:rPr>
          <w:rFonts w:ascii="Montserrat" w:hAnsi="Montserrat"/>
          <w:sz w:val="18"/>
          <w:szCs w:val="18"/>
        </w:rPr>
      </w:pPr>
    </w:p>
    <w:p w14:paraId="4247E169" w14:textId="77777777" w:rsidR="009D32E9" w:rsidRPr="00400C33" w:rsidRDefault="009D32E9" w:rsidP="003A666B">
      <w:pPr>
        <w:rPr>
          <w:rFonts w:ascii="Montserrat" w:hAnsi="Montserrat"/>
          <w:sz w:val="18"/>
          <w:szCs w:val="18"/>
        </w:rPr>
      </w:pPr>
      <w:r w:rsidRPr="00400C33">
        <w:rPr>
          <w:rFonts w:ascii="Montserrat" w:hAnsi="Montserrat"/>
          <w:sz w:val="18"/>
          <w:szCs w:val="18"/>
        </w:rPr>
        <w:t>Quien al calce suscribe en mi carácter de (marque solo uno):</w:t>
      </w:r>
    </w:p>
    <w:p w14:paraId="5A9F4C3D" w14:textId="77777777" w:rsidR="009D32E9" w:rsidRPr="00400C33" w:rsidRDefault="009D32E9" w:rsidP="003A666B">
      <w:pPr>
        <w:rPr>
          <w:rFonts w:ascii="Montserrat" w:hAnsi="Montserrat"/>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400C33" w14:paraId="20FE8846" w14:textId="77777777" w:rsidTr="005477A6">
        <w:tc>
          <w:tcPr>
            <w:tcW w:w="567" w:type="dxa"/>
          </w:tcPr>
          <w:p w14:paraId="2C3CAADC"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0B4CEDEA" wp14:editId="214FE74D">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15A539E"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E738693"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Persona Física</w:t>
            </w:r>
          </w:p>
        </w:tc>
      </w:tr>
      <w:tr w:rsidR="009D32E9" w:rsidRPr="00400C33" w14:paraId="206F54F5" w14:textId="77777777" w:rsidTr="005477A6">
        <w:tc>
          <w:tcPr>
            <w:tcW w:w="567" w:type="dxa"/>
          </w:tcPr>
          <w:p w14:paraId="5FBEBB39"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11693EC8" wp14:editId="0D9A2EE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EA935F2"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32152B9"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Representante Legal de Persona Moral</w:t>
            </w:r>
          </w:p>
        </w:tc>
      </w:tr>
      <w:tr w:rsidR="009D32E9" w:rsidRPr="00400C33" w14:paraId="55BD96EF" w14:textId="77777777" w:rsidTr="005477A6">
        <w:tc>
          <w:tcPr>
            <w:tcW w:w="567" w:type="dxa"/>
          </w:tcPr>
          <w:p w14:paraId="6A1AF4FF"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6F067995" wp14:editId="66733A45">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3A86B80"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735CB1B"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Persona física, que presenta su propuesta en forma conjunta con las personas físicas y/o morales siguientes: ______________________________________________________________________</w:t>
            </w:r>
            <w:r w:rsidRPr="00400C33">
              <w:rPr>
                <w:rFonts w:ascii="Montserrat" w:hAnsi="Montserrat" w:cs="Arial"/>
                <w:sz w:val="18"/>
                <w:szCs w:val="18"/>
              </w:rPr>
              <w:br/>
              <w:t>______________________________________________________________________</w:t>
            </w:r>
            <w:r w:rsidRPr="00400C33">
              <w:rPr>
                <w:rFonts w:ascii="Montserrat" w:hAnsi="Montserrat" w:cs="Arial"/>
                <w:sz w:val="18"/>
                <w:szCs w:val="18"/>
              </w:rPr>
              <w:br/>
            </w:r>
          </w:p>
        </w:tc>
      </w:tr>
      <w:tr w:rsidR="009D32E9" w:rsidRPr="00400C33" w14:paraId="4CC7CDBC" w14:textId="77777777" w:rsidTr="005477A6">
        <w:tc>
          <w:tcPr>
            <w:tcW w:w="567" w:type="dxa"/>
          </w:tcPr>
          <w:p w14:paraId="65543DA4"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6D8F4DB1" wp14:editId="2DA47D55">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B73301E"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BCDAF37" w14:textId="77777777" w:rsidR="009D32E9" w:rsidRPr="00400C33" w:rsidRDefault="009D32E9" w:rsidP="003A666B">
            <w:pPr>
              <w:rPr>
                <w:rFonts w:ascii="Montserrat" w:hAnsi="Montserrat" w:cs="Arial"/>
                <w:sz w:val="18"/>
                <w:szCs w:val="18"/>
              </w:rPr>
            </w:pPr>
            <w:r w:rsidRPr="00400C33">
              <w:rPr>
                <w:rFonts w:ascii="Montserrat" w:hAnsi="Montserrat" w:cs="Arial"/>
                <w:sz w:val="18"/>
                <w:szCs w:val="18"/>
              </w:rPr>
              <w:t>Representante Legal de Persona Moral, que presenta su propuesta en forma conjunta con las personas físicas y/o morales siguientes: ______________________________________________________________________</w:t>
            </w:r>
            <w:r w:rsidRPr="00400C33">
              <w:rPr>
                <w:rFonts w:ascii="Montserrat" w:hAnsi="Montserrat" w:cs="Arial"/>
                <w:sz w:val="18"/>
                <w:szCs w:val="18"/>
              </w:rPr>
              <w:br/>
              <w:t>______________________________________________________________________</w:t>
            </w:r>
            <w:r w:rsidRPr="00400C33">
              <w:rPr>
                <w:rFonts w:ascii="Montserrat" w:hAnsi="Montserrat" w:cs="Arial"/>
                <w:sz w:val="18"/>
                <w:szCs w:val="18"/>
              </w:rPr>
              <w:br/>
            </w:r>
          </w:p>
        </w:tc>
      </w:tr>
    </w:tbl>
    <w:p w14:paraId="282C8FC6" w14:textId="77777777" w:rsidR="009D32E9" w:rsidRPr="00400C33" w:rsidRDefault="009D32E9" w:rsidP="003A666B">
      <w:pPr>
        <w:jc w:val="both"/>
        <w:rPr>
          <w:rFonts w:ascii="Montserrat" w:hAnsi="Montserrat" w:cs="Arial"/>
          <w:sz w:val="18"/>
          <w:szCs w:val="18"/>
        </w:rPr>
      </w:pPr>
    </w:p>
    <w:p w14:paraId="509456AD" w14:textId="77777777" w:rsidR="009D32E9" w:rsidRPr="00400C33" w:rsidRDefault="009D32E9" w:rsidP="003A666B">
      <w:pPr>
        <w:jc w:val="both"/>
        <w:rPr>
          <w:rFonts w:ascii="Montserrat" w:hAnsi="Montserrat" w:cs="Arial"/>
          <w:sz w:val="18"/>
          <w:szCs w:val="18"/>
        </w:rPr>
      </w:pPr>
      <w:r w:rsidRPr="00400C33">
        <w:rPr>
          <w:rFonts w:ascii="Montserrat" w:hAnsi="Montserrat" w:cs="Arial"/>
          <w:sz w:val="18"/>
          <w:szCs w:val="18"/>
        </w:rPr>
        <w:t>Manifiesto, con relación al procedimiento de contratación número __________________________, lo siguiente (marque uno):</w:t>
      </w:r>
    </w:p>
    <w:p w14:paraId="65CE0A14" w14:textId="77777777" w:rsidR="009D32E9" w:rsidRPr="00400C33" w:rsidRDefault="009D32E9" w:rsidP="003A666B">
      <w:pPr>
        <w:jc w:val="both"/>
        <w:rPr>
          <w:rFonts w:ascii="Montserrat" w:hAnsi="Montserrat" w:cs="Arial"/>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400C33" w14:paraId="516361A3" w14:textId="77777777" w:rsidTr="005477A6">
        <w:tc>
          <w:tcPr>
            <w:tcW w:w="567" w:type="dxa"/>
          </w:tcPr>
          <w:p w14:paraId="2C659C4D"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1A68ED70" wp14:editId="4669A712">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E993753"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5129F330" w14:textId="77777777" w:rsidR="009D32E9" w:rsidRPr="00400C33" w:rsidRDefault="009D32E9" w:rsidP="003A666B">
            <w:pPr>
              <w:jc w:val="both"/>
              <w:rPr>
                <w:rFonts w:ascii="Montserrat" w:hAnsi="Montserrat" w:cs="Arial"/>
                <w:sz w:val="18"/>
                <w:szCs w:val="18"/>
              </w:rPr>
            </w:pPr>
            <w:r w:rsidRPr="00400C33">
              <w:rPr>
                <w:rFonts w:ascii="Montserrat" w:hAnsi="Montserrat" w:cs="Arial"/>
                <w:sz w:val="18"/>
                <w:szCs w:val="18"/>
              </w:rPr>
              <w:t xml:space="preserve">A la fecha, </w:t>
            </w:r>
            <w:r w:rsidRPr="00400C33">
              <w:rPr>
                <w:rFonts w:ascii="Montserrat" w:hAnsi="Montserrat" w:cs="Arial"/>
                <w:b/>
                <w:bCs/>
                <w:sz w:val="18"/>
                <w:szCs w:val="18"/>
              </w:rPr>
              <w:t>NO</w:t>
            </w:r>
            <w:r w:rsidRPr="00400C33">
              <w:rPr>
                <w:rFonts w:ascii="Montserrat" w:hAnsi="Montserra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400C33" w14:paraId="4E0688B4" w14:textId="77777777" w:rsidTr="005477A6">
        <w:tc>
          <w:tcPr>
            <w:tcW w:w="567" w:type="dxa"/>
          </w:tcPr>
          <w:p w14:paraId="6CA584F3"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mc:AlternateContent>
                <mc:Choice Requires="wps">
                  <w:drawing>
                    <wp:inline distT="0" distB="0" distL="0" distR="0" wp14:anchorId="5E3B3F05" wp14:editId="21ED88B9">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4A7AFA0"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4EA5D35" w14:textId="77777777" w:rsidR="009D32E9" w:rsidRPr="00400C33" w:rsidRDefault="009D32E9" w:rsidP="003A666B">
            <w:pPr>
              <w:jc w:val="both"/>
              <w:rPr>
                <w:rFonts w:ascii="Montserrat" w:hAnsi="Montserrat" w:cs="Arial"/>
                <w:sz w:val="18"/>
                <w:szCs w:val="18"/>
              </w:rPr>
            </w:pPr>
            <w:r w:rsidRPr="00400C33">
              <w:rPr>
                <w:rFonts w:ascii="Montserrat" w:hAnsi="Montserrat" w:cs="Arial"/>
                <w:sz w:val="18"/>
                <w:szCs w:val="18"/>
              </w:rPr>
              <w:t xml:space="preserve">A la fecha, </w:t>
            </w:r>
            <w:r w:rsidRPr="00400C33">
              <w:rPr>
                <w:rFonts w:ascii="Montserrat" w:hAnsi="Montserrat" w:cs="Arial"/>
                <w:b/>
                <w:bCs/>
                <w:sz w:val="18"/>
                <w:szCs w:val="18"/>
              </w:rPr>
              <w:t>SI</w:t>
            </w:r>
            <w:r w:rsidRPr="00400C33">
              <w:rPr>
                <w:rFonts w:ascii="Montserrat" w:hAnsi="Montserrat" w:cs="Arial"/>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14:paraId="6BB7420C" w14:textId="77777777" w:rsidR="009D32E9" w:rsidRPr="00400C33" w:rsidRDefault="009D32E9" w:rsidP="003A666B">
      <w:pPr>
        <w:rPr>
          <w:rFonts w:ascii="Montserrat" w:hAnsi="Montserrat" w:cs="Arial"/>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400C33" w14:paraId="20163F35" w14:textId="77777777" w:rsidTr="005477A6">
        <w:tc>
          <w:tcPr>
            <w:tcW w:w="2943" w:type="dxa"/>
          </w:tcPr>
          <w:p w14:paraId="706DAC56"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w:t>Nombre o Razón Social</w:t>
            </w:r>
          </w:p>
        </w:tc>
        <w:tc>
          <w:tcPr>
            <w:tcW w:w="1134" w:type="dxa"/>
          </w:tcPr>
          <w:p w14:paraId="3A794153"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w:t>RFC</w:t>
            </w:r>
          </w:p>
        </w:tc>
        <w:tc>
          <w:tcPr>
            <w:tcW w:w="3861" w:type="dxa"/>
          </w:tcPr>
          <w:p w14:paraId="58CBDE26"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w:t>Número de Folio del Aviso presentado ante el Registro de Prestadoras de Servicios Especializados u Obras Especializadas</w:t>
            </w:r>
          </w:p>
        </w:tc>
      </w:tr>
      <w:tr w:rsidR="009D32E9" w:rsidRPr="00400C33" w14:paraId="6F447F31" w14:textId="77777777" w:rsidTr="005477A6">
        <w:tc>
          <w:tcPr>
            <w:tcW w:w="2943" w:type="dxa"/>
          </w:tcPr>
          <w:p w14:paraId="1083A135" w14:textId="77777777" w:rsidR="009D32E9" w:rsidRPr="00400C33" w:rsidRDefault="009D32E9" w:rsidP="003A666B">
            <w:pPr>
              <w:rPr>
                <w:rFonts w:ascii="Montserrat" w:hAnsi="Montserrat" w:cs="Arial"/>
                <w:sz w:val="18"/>
                <w:szCs w:val="18"/>
              </w:rPr>
            </w:pPr>
          </w:p>
        </w:tc>
        <w:tc>
          <w:tcPr>
            <w:tcW w:w="1134" w:type="dxa"/>
          </w:tcPr>
          <w:p w14:paraId="24CC36A3" w14:textId="77777777" w:rsidR="009D32E9" w:rsidRPr="00400C33" w:rsidRDefault="009D32E9" w:rsidP="003A666B">
            <w:pPr>
              <w:rPr>
                <w:rFonts w:ascii="Montserrat" w:hAnsi="Montserrat" w:cs="Arial"/>
                <w:sz w:val="18"/>
                <w:szCs w:val="18"/>
              </w:rPr>
            </w:pPr>
          </w:p>
        </w:tc>
        <w:tc>
          <w:tcPr>
            <w:tcW w:w="3861" w:type="dxa"/>
          </w:tcPr>
          <w:p w14:paraId="4958D086" w14:textId="77777777" w:rsidR="009D32E9" w:rsidRPr="00400C33" w:rsidRDefault="009D32E9" w:rsidP="003A666B">
            <w:pPr>
              <w:rPr>
                <w:rFonts w:ascii="Montserrat" w:hAnsi="Montserrat" w:cs="Arial"/>
                <w:sz w:val="18"/>
                <w:szCs w:val="18"/>
              </w:rPr>
            </w:pPr>
          </w:p>
        </w:tc>
      </w:tr>
      <w:tr w:rsidR="009D32E9" w:rsidRPr="00400C33" w14:paraId="3B35187E" w14:textId="77777777" w:rsidTr="005477A6">
        <w:tc>
          <w:tcPr>
            <w:tcW w:w="2943" w:type="dxa"/>
          </w:tcPr>
          <w:p w14:paraId="31D064D3" w14:textId="77777777" w:rsidR="009D32E9" w:rsidRPr="00400C33" w:rsidRDefault="009D32E9" w:rsidP="003A666B">
            <w:pPr>
              <w:rPr>
                <w:rFonts w:ascii="Montserrat" w:hAnsi="Montserrat" w:cs="Arial"/>
                <w:sz w:val="18"/>
                <w:szCs w:val="18"/>
              </w:rPr>
            </w:pPr>
          </w:p>
        </w:tc>
        <w:tc>
          <w:tcPr>
            <w:tcW w:w="1134" w:type="dxa"/>
          </w:tcPr>
          <w:p w14:paraId="22B8CD65" w14:textId="77777777" w:rsidR="009D32E9" w:rsidRPr="00400C33" w:rsidRDefault="009D32E9" w:rsidP="003A666B">
            <w:pPr>
              <w:rPr>
                <w:rFonts w:ascii="Montserrat" w:hAnsi="Montserrat" w:cs="Arial"/>
                <w:sz w:val="18"/>
                <w:szCs w:val="18"/>
              </w:rPr>
            </w:pPr>
          </w:p>
        </w:tc>
        <w:tc>
          <w:tcPr>
            <w:tcW w:w="3861" w:type="dxa"/>
          </w:tcPr>
          <w:p w14:paraId="26AC4DE5" w14:textId="77777777" w:rsidR="009D32E9" w:rsidRPr="00400C33" w:rsidRDefault="009D32E9" w:rsidP="003A666B">
            <w:pPr>
              <w:rPr>
                <w:rFonts w:ascii="Montserrat" w:hAnsi="Montserrat" w:cs="Arial"/>
                <w:sz w:val="18"/>
                <w:szCs w:val="18"/>
              </w:rPr>
            </w:pPr>
          </w:p>
        </w:tc>
      </w:tr>
    </w:tbl>
    <w:p w14:paraId="7EF96C7E" w14:textId="77777777" w:rsidR="009D32E9" w:rsidRPr="00400C33" w:rsidRDefault="009D32E9" w:rsidP="003A666B">
      <w:pPr>
        <w:jc w:val="center"/>
        <w:rPr>
          <w:rFonts w:ascii="Montserrat" w:hAnsi="Montserrat" w:cs="Arial"/>
          <w:sz w:val="18"/>
          <w:szCs w:val="18"/>
        </w:rPr>
      </w:pPr>
    </w:p>
    <w:p w14:paraId="41C40BFE" w14:textId="77777777" w:rsidR="009D32E9" w:rsidRPr="00400C33" w:rsidRDefault="009D32E9" w:rsidP="003A666B">
      <w:pPr>
        <w:jc w:val="center"/>
        <w:rPr>
          <w:rFonts w:ascii="Montserrat" w:hAnsi="Montserrat" w:cs="Arial"/>
          <w:sz w:val="18"/>
          <w:szCs w:val="18"/>
        </w:rPr>
      </w:pPr>
      <w:r w:rsidRPr="00400C33">
        <w:rPr>
          <w:rFonts w:ascii="Montserrat" w:hAnsi="Montserrat" w:cs="Arial"/>
          <w:sz w:val="18"/>
          <w:szCs w:val="18"/>
        </w:rPr>
        <w:t>Atentamente</w:t>
      </w:r>
    </w:p>
    <w:p w14:paraId="190CF09C" w14:textId="77777777" w:rsidR="009D32E9" w:rsidRPr="00400C33" w:rsidRDefault="009D32E9" w:rsidP="003A666B">
      <w:pPr>
        <w:jc w:val="center"/>
        <w:rPr>
          <w:rFonts w:ascii="Montserrat" w:hAnsi="Montserrat" w:cs="Arial"/>
          <w:sz w:val="18"/>
          <w:szCs w:val="18"/>
        </w:rPr>
      </w:pPr>
    </w:p>
    <w:p w14:paraId="20774247" w14:textId="77777777" w:rsidR="009D32E9" w:rsidRPr="00400C33" w:rsidRDefault="009D32E9" w:rsidP="003A666B">
      <w:pPr>
        <w:widowControl w:val="0"/>
        <w:ind w:left="-284"/>
        <w:jc w:val="center"/>
        <w:rPr>
          <w:rFonts w:ascii="Montserrat" w:hAnsi="Montserrat" w:cs="Arial"/>
          <w:sz w:val="20"/>
          <w:szCs w:val="20"/>
          <w:lang w:val="es-ES_tradnl" w:eastAsia="es-ES"/>
        </w:rPr>
      </w:pPr>
      <w:r w:rsidRPr="00400C33">
        <w:rPr>
          <w:rFonts w:ascii="Montserrat" w:hAnsi="Montserrat" w:cs="Arial"/>
          <w:sz w:val="20"/>
          <w:szCs w:val="20"/>
          <w:lang w:val="es-ES_tradnl" w:eastAsia="es-ES"/>
        </w:rPr>
        <w:t>___________________________________________</w:t>
      </w:r>
    </w:p>
    <w:p w14:paraId="1A365AB6" w14:textId="77777777" w:rsidR="009D32E9" w:rsidRPr="003A666B" w:rsidRDefault="009D32E9" w:rsidP="003A666B">
      <w:pPr>
        <w:ind w:left="-284"/>
        <w:jc w:val="center"/>
        <w:rPr>
          <w:rFonts w:ascii="Montserrat" w:hAnsi="Montserrat" w:cs="Arial"/>
          <w:bCs/>
          <w:sz w:val="20"/>
          <w:szCs w:val="20"/>
          <w:lang w:val="es-ES_tradnl"/>
        </w:rPr>
      </w:pPr>
      <w:r w:rsidRPr="00400C33">
        <w:rPr>
          <w:rFonts w:ascii="Montserrat" w:hAnsi="Montserrat" w:cs="Arial"/>
          <w:bCs/>
          <w:sz w:val="20"/>
          <w:szCs w:val="20"/>
          <w:lang w:val="es-ES_tradnl"/>
        </w:rPr>
        <w:t>(Nombre y firma del Representante Legal)</w:t>
      </w:r>
    </w:p>
    <w:p w14:paraId="3242C572" w14:textId="77777777" w:rsidR="009D32E9" w:rsidRPr="003A666B" w:rsidRDefault="009D32E9" w:rsidP="003A666B">
      <w:pPr>
        <w:suppressAutoHyphens/>
        <w:ind w:right="49"/>
        <w:rPr>
          <w:rFonts w:ascii="Montserrat" w:eastAsia="Times New Roman" w:hAnsi="Montserrat" w:cs="Arial"/>
          <w:b/>
          <w:noProof w:val="0"/>
          <w:sz w:val="18"/>
          <w:szCs w:val="18"/>
          <w:u w:val="single"/>
          <w:lang w:val="es-ES_tradnl" w:eastAsia="ar-SA"/>
        </w:rPr>
      </w:pPr>
    </w:p>
    <w:sectPr w:rsidR="009D32E9" w:rsidRPr="003A666B" w:rsidSect="00FF323A">
      <w:headerReference w:type="even" r:id="rId20"/>
      <w:headerReference w:type="default" r:id="rId21"/>
      <w:footerReference w:type="even" r:id="rId22"/>
      <w:headerReference w:type="first" r:id="rId23"/>
      <w:footerReference w:type="first" r:id="rId24"/>
      <w:type w:val="nextColumn"/>
      <w:pgSz w:w="12240" w:h="15840" w:code="1"/>
      <w:pgMar w:top="1418" w:right="1701" w:bottom="1418"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27B1" w14:textId="77777777" w:rsidR="00FF323A" w:rsidRDefault="00FF323A" w:rsidP="00532601">
      <w:r>
        <w:separator/>
      </w:r>
    </w:p>
  </w:endnote>
  <w:endnote w:type="continuationSeparator" w:id="0">
    <w:p w14:paraId="41399CC0" w14:textId="77777777" w:rsidR="00FF323A" w:rsidRDefault="00FF323A"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charset w:val="00"/>
    <w:family w:val="roman"/>
    <w:pitch w:val="default"/>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Arial,Bold">
    <w:altName w:val="Times New Roman"/>
    <w:panose1 w:val="00000000000000000000"/>
    <w:charset w:val="00"/>
    <w:family w:val="auto"/>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14:paraId="191B1F55" w14:textId="77777777" w:rsidR="008E01AB" w:rsidRPr="00CE1012" w:rsidRDefault="008E01AB">
            <w:pPr>
              <w:pStyle w:val="Piedepgina"/>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7B1478">
              <w:rPr>
                <w:rFonts w:ascii="Montserrat" w:hAnsi="Montserrat"/>
                <w:b/>
                <w:bCs/>
                <w:sz w:val="16"/>
                <w:szCs w:val="16"/>
              </w:rPr>
              <w:t>4</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7B1478">
              <w:rPr>
                <w:rFonts w:ascii="Montserrat" w:hAnsi="Montserrat"/>
                <w:b/>
                <w:bCs/>
                <w:sz w:val="16"/>
                <w:szCs w:val="16"/>
              </w:rPr>
              <w:t>68</w:t>
            </w:r>
            <w:r w:rsidRPr="00CE1012">
              <w:rPr>
                <w:rFonts w:ascii="Montserrat" w:hAnsi="Montserrat"/>
                <w:b/>
                <w:bCs/>
                <w:sz w:val="16"/>
                <w:szCs w:val="16"/>
              </w:rPr>
              <w:fldChar w:fldCharType="end"/>
            </w:r>
          </w:p>
        </w:sdtContent>
      </w:sdt>
    </w:sdtContent>
  </w:sdt>
  <w:p w14:paraId="408DBEAB" w14:textId="77777777" w:rsidR="008E01AB" w:rsidRPr="008D1312" w:rsidRDefault="008E01AB" w:rsidP="003119E4">
    <w:pPr>
      <w:pStyle w:val="Piedepgina"/>
      <w:jc w:val="right"/>
      <w:rPr>
        <w:rFonts w:ascii="Montserrat" w:hAnsi="Montserra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FDED" w14:textId="77777777" w:rsidR="008E01AB" w:rsidRDefault="008E01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BF386" w14:textId="77777777" w:rsidR="008E01AB" w:rsidRPr="009A1943" w:rsidRDefault="008E01AB">
    <w:r>
      <w:t>agosto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88AE6" w14:textId="77777777" w:rsidR="00FF323A" w:rsidRDefault="00FF323A" w:rsidP="00532601">
      <w:r>
        <w:separator/>
      </w:r>
    </w:p>
  </w:footnote>
  <w:footnote w:type="continuationSeparator" w:id="0">
    <w:p w14:paraId="2C1120D0" w14:textId="77777777" w:rsidR="00FF323A" w:rsidRDefault="00FF323A" w:rsidP="0053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0"/>
      <w:gridCol w:w="3674"/>
    </w:tblGrid>
    <w:tr w:rsidR="00F22F81" w14:paraId="0F05C24A" w14:textId="77777777" w:rsidTr="00F22F81">
      <w:trPr>
        <w:trHeight w:val="1265"/>
        <w:jc w:val="center"/>
      </w:trPr>
      <w:tc>
        <w:tcPr>
          <w:tcW w:w="2980" w:type="pct"/>
          <w:tcBorders>
            <w:right w:val="single" w:sz="4" w:space="0" w:color="auto"/>
          </w:tcBorders>
          <w:vAlign w:val="center"/>
        </w:tcPr>
        <w:p w14:paraId="084DA01A" w14:textId="2998E2FA" w:rsidR="00F22F81" w:rsidRPr="00F22F81" w:rsidRDefault="00870F3C" w:rsidP="00F22F81">
          <w:pPr>
            <w:suppressAutoHyphens/>
            <w:rPr>
              <w:rFonts w:ascii="Arial" w:hAnsi="Arial" w:cs="Arial"/>
              <w:b/>
              <w:sz w:val="16"/>
              <w:szCs w:val="16"/>
              <w:lang w:val="es-ES" w:eastAsia="ar-SA"/>
            </w:rPr>
          </w:pPr>
          <w:r>
            <w:drawing>
              <wp:inline distT="0" distB="0" distL="0" distR="0" wp14:anchorId="6948639D" wp14:editId="1922733A">
                <wp:extent cx="2927350" cy="647065"/>
                <wp:effectExtent l="0" t="0" r="0" b="635"/>
                <wp:docPr id="2130273946"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020" w:type="pct"/>
          <w:tcBorders>
            <w:top w:val="single" w:sz="4" w:space="0" w:color="auto"/>
            <w:left w:val="single" w:sz="4" w:space="0" w:color="auto"/>
            <w:bottom w:val="single" w:sz="4" w:space="0" w:color="auto"/>
            <w:right w:val="single" w:sz="4" w:space="0" w:color="auto"/>
          </w:tcBorders>
          <w:vAlign w:val="center"/>
        </w:tcPr>
        <w:p w14:paraId="19F55B23"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Convocatoria</w:t>
          </w:r>
        </w:p>
        <w:p w14:paraId="74B61E69"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Licitación Pública Internacional</w:t>
          </w:r>
        </w:p>
        <w:p w14:paraId="09B9940A" w14:textId="77777777" w:rsidR="00F22F81" w:rsidRPr="005B0CB0"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 xml:space="preserve">Bajo la Cobertura de los Tratados de Libre </w:t>
          </w:r>
          <w:r w:rsidRPr="005B0CB0">
            <w:rPr>
              <w:rFonts w:ascii="Montserrat" w:hAnsi="Montserrat" w:cs="Arial"/>
              <w:bCs/>
              <w:sz w:val="16"/>
              <w:szCs w:val="16"/>
              <w:lang w:val="es-ES" w:eastAsia="ar-SA"/>
            </w:rPr>
            <w:t>Comercio</w:t>
          </w:r>
        </w:p>
        <w:p w14:paraId="2F70FAB5" w14:textId="77777777" w:rsidR="00F22F81" w:rsidRPr="005B0CB0" w:rsidRDefault="00F22F81" w:rsidP="00F22F81">
          <w:pPr>
            <w:suppressAutoHyphens/>
            <w:jc w:val="center"/>
            <w:rPr>
              <w:rFonts w:ascii="Montserrat" w:hAnsi="Montserrat" w:cs="Arial"/>
              <w:bCs/>
              <w:sz w:val="16"/>
              <w:szCs w:val="16"/>
              <w:lang w:val="es-ES" w:eastAsia="ar-SA"/>
            </w:rPr>
          </w:pPr>
          <w:r w:rsidRPr="005B0CB0">
            <w:rPr>
              <w:rFonts w:ascii="Montserrat" w:hAnsi="Montserrat" w:cs="Arial"/>
              <w:bCs/>
              <w:sz w:val="16"/>
              <w:szCs w:val="16"/>
              <w:lang w:val="es-ES" w:eastAsia="ar-SA"/>
            </w:rPr>
            <w:t>Electrónica</w:t>
          </w:r>
        </w:p>
        <w:p w14:paraId="03AFEC38" w14:textId="46378FB9" w:rsidR="00F22F81" w:rsidRPr="00C25163" w:rsidRDefault="0010345D" w:rsidP="00F22F81">
          <w:pPr>
            <w:suppressAutoHyphens/>
            <w:jc w:val="center"/>
            <w:rPr>
              <w:rFonts w:ascii="Montserrat" w:hAnsi="Montserrat" w:cs="Arial"/>
              <w:sz w:val="16"/>
              <w:szCs w:val="16"/>
              <w:lang w:val="es-ES" w:eastAsia="ar-SA"/>
            </w:rPr>
          </w:pPr>
          <w:r w:rsidRPr="005B0CB0">
            <w:rPr>
              <w:rFonts w:ascii="Montserrat" w:hAnsi="Montserrat" w:cs="Arial"/>
              <w:sz w:val="16"/>
              <w:szCs w:val="16"/>
              <w:lang w:val="es-ES" w:eastAsia="ar-SA"/>
            </w:rPr>
            <w:t>LA-50-GYR-050GYR047-T-</w:t>
          </w:r>
          <w:r w:rsidR="00A16EEA">
            <w:rPr>
              <w:rFonts w:ascii="Montserrat" w:hAnsi="Montserrat" w:cs="Arial"/>
              <w:sz w:val="16"/>
              <w:szCs w:val="16"/>
              <w:lang w:val="es-ES" w:eastAsia="ar-SA"/>
            </w:rPr>
            <w:t>6</w:t>
          </w:r>
          <w:r w:rsidRPr="005B0CB0">
            <w:rPr>
              <w:rFonts w:ascii="Montserrat" w:hAnsi="Montserrat" w:cs="Arial"/>
              <w:sz w:val="16"/>
              <w:szCs w:val="16"/>
              <w:lang w:val="es-ES" w:eastAsia="ar-SA"/>
            </w:rPr>
            <w:t>-202</w:t>
          </w:r>
          <w:r w:rsidR="00CA3AAD">
            <w:rPr>
              <w:rFonts w:ascii="Montserrat" w:hAnsi="Montserrat" w:cs="Arial"/>
              <w:sz w:val="16"/>
              <w:szCs w:val="16"/>
              <w:lang w:val="es-ES" w:eastAsia="ar-SA"/>
            </w:rPr>
            <w:t>4</w:t>
          </w:r>
        </w:p>
      </w:tc>
    </w:tr>
  </w:tbl>
  <w:p w14:paraId="6AFB4F39" w14:textId="77777777" w:rsidR="008E01AB" w:rsidRPr="0092540A" w:rsidRDefault="008E01AB" w:rsidP="00C25163">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4826"/>
      <w:gridCol w:w="4268"/>
    </w:tblGrid>
    <w:tr w:rsidR="00F22F81" w14:paraId="0252BC18" w14:textId="77777777" w:rsidTr="00154B82">
      <w:trPr>
        <w:trHeight w:val="1265"/>
        <w:jc w:val="center"/>
      </w:trPr>
      <w:tc>
        <w:tcPr>
          <w:tcW w:w="2487" w:type="pct"/>
          <w:tcBorders>
            <w:top w:val="nil"/>
            <w:left w:val="nil"/>
            <w:bottom w:val="nil"/>
            <w:right w:val="single" w:sz="4" w:space="0" w:color="auto"/>
          </w:tcBorders>
          <w:vAlign w:val="center"/>
        </w:tcPr>
        <w:p w14:paraId="571522FE" w14:textId="11F2B8DE" w:rsidR="00F22F81" w:rsidRPr="00A84402" w:rsidRDefault="00870F3C" w:rsidP="00F22F81">
          <w:pPr>
            <w:suppressAutoHyphens/>
            <w:jc w:val="center"/>
            <w:rPr>
              <w:rFonts w:ascii="Arial" w:hAnsi="Arial" w:cs="Arial"/>
              <w:b/>
              <w:sz w:val="16"/>
              <w:szCs w:val="18"/>
              <w:lang w:val="es-ES" w:eastAsia="ar-SA"/>
            </w:rPr>
          </w:pPr>
          <w:r>
            <w:drawing>
              <wp:inline distT="0" distB="0" distL="0" distR="0" wp14:anchorId="27AAE81A" wp14:editId="629703E9">
                <wp:extent cx="2927350" cy="647065"/>
                <wp:effectExtent l="0" t="0" r="0" b="635"/>
                <wp:docPr id="128460521"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513" w:type="pct"/>
          <w:tcBorders>
            <w:left w:val="single" w:sz="4" w:space="0" w:color="auto"/>
          </w:tcBorders>
          <w:vAlign w:val="center"/>
        </w:tcPr>
        <w:p w14:paraId="6BBF1645"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Convocatoria</w:t>
          </w:r>
        </w:p>
        <w:p w14:paraId="1CC64F80"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Licitación Pública Internacional</w:t>
          </w:r>
        </w:p>
        <w:p w14:paraId="7EE4B3D8"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Bajo la Cobertura de los Tratados de Libre Comercio</w:t>
          </w:r>
        </w:p>
        <w:p w14:paraId="26D45736"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Electrónica</w:t>
          </w:r>
        </w:p>
        <w:p w14:paraId="789B8BE5" w14:textId="538BA627" w:rsidR="00F22F81" w:rsidRPr="00C25163" w:rsidRDefault="0010345D" w:rsidP="00F22F81">
          <w:pPr>
            <w:suppressAutoHyphens/>
            <w:jc w:val="center"/>
            <w:rPr>
              <w:rFonts w:ascii="Montserrat" w:hAnsi="Montserrat" w:cs="Arial"/>
              <w:sz w:val="16"/>
              <w:szCs w:val="16"/>
              <w:lang w:val="es-ES" w:eastAsia="ar-SA"/>
            </w:rPr>
          </w:pPr>
          <w:r w:rsidRPr="0010345D">
            <w:rPr>
              <w:rFonts w:ascii="Montserrat" w:hAnsi="Montserrat" w:cs="Arial"/>
              <w:sz w:val="16"/>
              <w:szCs w:val="16"/>
              <w:lang w:val="es-ES" w:eastAsia="ar-SA"/>
            </w:rPr>
            <w:t>LA-50-GYR-050GYR047-T-</w:t>
          </w:r>
          <w:r w:rsidR="00A16EEA">
            <w:rPr>
              <w:rFonts w:ascii="Montserrat" w:hAnsi="Montserrat" w:cs="Arial"/>
              <w:sz w:val="16"/>
              <w:szCs w:val="16"/>
              <w:lang w:val="es-ES" w:eastAsia="ar-SA"/>
            </w:rPr>
            <w:t>6</w:t>
          </w:r>
          <w:r w:rsidRPr="0010345D">
            <w:rPr>
              <w:rFonts w:ascii="Montserrat" w:hAnsi="Montserrat" w:cs="Arial"/>
              <w:sz w:val="16"/>
              <w:szCs w:val="16"/>
              <w:lang w:val="es-ES" w:eastAsia="ar-SA"/>
            </w:rPr>
            <w:t>-202</w:t>
          </w:r>
          <w:r w:rsidR="00CA3AAD">
            <w:rPr>
              <w:rFonts w:ascii="Montserrat" w:hAnsi="Montserrat" w:cs="Arial"/>
              <w:sz w:val="16"/>
              <w:szCs w:val="16"/>
              <w:lang w:val="es-ES" w:eastAsia="ar-SA"/>
            </w:rPr>
            <w:t>4</w:t>
          </w:r>
        </w:p>
      </w:tc>
    </w:tr>
  </w:tbl>
  <w:p w14:paraId="3B068769" w14:textId="77777777" w:rsidR="008E01AB" w:rsidRPr="00980B0D" w:rsidRDefault="008E01AB" w:rsidP="00641D9C">
    <w:pPr>
      <w:tabs>
        <w:tab w:val="center" w:pos="4419"/>
        <w:tab w:val="right" w:pos="8838"/>
      </w:tabs>
      <w:suppressAutoHyphens/>
      <w:jc w:val="center"/>
      <w:rPr>
        <w:rFonts w:ascii="Arial" w:eastAsia="Times New Roman" w:hAnsi="Arial" w:cs="Times New Roman"/>
        <w:sz w:val="10"/>
        <w:szCs w:val="10"/>
        <w:lang w:val="es-ES_tradnl" w:eastAsia="ar-S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65A1" w14:textId="77777777" w:rsidR="008E01AB" w:rsidRDefault="008E01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148" w:type="pct"/>
      <w:jc w:val="center"/>
      <w:tblLook w:val="04A0" w:firstRow="1" w:lastRow="0" w:firstColumn="1" w:lastColumn="0" w:noHBand="0" w:noVBand="1"/>
    </w:tblPr>
    <w:tblGrid>
      <w:gridCol w:w="4826"/>
      <w:gridCol w:w="4268"/>
    </w:tblGrid>
    <w:tr w:rsidR="00F22F81" w14:paraId="1B8AE36A" w14:textId="77777777" w:rsidTr="00417EA0">
      <w:trPr>
        <w:trHeight w:val="1265"/>
        <w:jc w:val="center"/>
      </w:trPr>
      <w:tc>
        <w:tcPr>
          <w:tcW w:w="2487" w:type="pct"/>
          <w:tcBorders>
            <w:top w:val="nil"/>
            <w:left w:val="nil"/>
            <w:bottom w:val="nil"/>
            <w:right w:val="single" w:sz="4" w:space="0" w:color="auto"/>
          </w:tcBorders>
          <w:vAlign w:val="center"/>
        </w:tcPr>
        <w:p w14:paraId="19413681" w14:textId="5224FA5B" w:rsidR="00F22F81" w:rsidRPr="00A84402" w:rsidRDefault="00870F3C" w:rsidP="00F22F81">
          <w:pPr>
            <w:suppressAutoHyphens/>
            <w:jc w:val="center"/>
            <w:rPr>
              <w:rFonts w:ascii="Arial" w:hAnsi="Arial" w:cs="Arial"/>
              <w:b/>
              <w:sz w:val="16"/>
              <w:szCs w:val="18"/>
              <w:lang w:val="es-ES" w:eastAsia="ar-SA"/>
            </w:rPr>
          </w:pPr>
          <w:r>
            <w:drawing>
              <wp:inline distT="0" distB="0" distL="0" distR="0" wp14:anchorId="6FA554BD" wp14:editId="34B0D524">
                <wp:extent cx="2927350" cy="647065"/>
                <wp:effectExtent l="0" t="0" r="0" b="635"/>
                <wp:docPr id="655146919"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273946" name="Imagen 1" descr="Interfaz de usuario gráfica&#10;&#10;Descripción generada automáticamente con confianza media"/>
                        <pic:cNvPicPr>
                          <a:picLocks noChangeAspect="1"/>
                        </pic:cNvPicPr>
                      </pic:nvPicPr>
                      <pic:blipFill rotWithShape="1">
                        <a:blip r:embed="rId1"/>
                        <a:srcRect l="8659" t="37120" r="53817" b="27608"/>
                        <a:stretch/>
                      </pic:blipFill>
                      <pic:spPr bwMode="auto">
                        <a:xfrm>
                          <a:off x="0" y="0"/>
                          <a:ext cx="2927350" cy="647065"/>
                        </a:xfrm>
                        <a:prstGeom prst="rect">
                          <a:avLst/>
                        </a:prstGeom>
                        <a:ln>
                          <a:noFill/>
                        </a:ln>
                        <a:extLst>
                          <a:ext uri="{53640926-AAD7-44D8-BBD7-CCE9431645EC}">
                            <a14:shadowObscured xmlns:a14="http://schemas.microsoft.com/office/drawing/2010/main"/>
                          </a:ext>
                        </a:extLst>
                      </pic:spPr>
                    </pic:pic>
                  </a:graphicData>
                </a:graphic>
              </wp:inline>
            </w:drawing>
          </w:r>
        </w:p>
      </w:tc>
      <w:tc>
        <w:tcPr>
          <w:tcW w:w="2513" w:type="pct"/>
          <w:tcBorders>
            <w:left w:val="single" w:sz="4" w:space="0" w:color="auto"/>
          </w:tcBorders>
          <w:vAlign w:val="center"/>
        </w:tcPr>
        <w:p w14:paraId="1AC0B8CC"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Convocatoria</w:t>
          </w:r>
        </w:p>
        <w:p w14:paraId="6E7E3AD8"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Licitación Pública Internacional</w:t>
          </w:r>
        </w:p>
        <w:p w14:paraId="7BA452A9"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Bajo la Cobertura de los Tratados de Libre Comercio</w:t>
          </w:r>
        </w:p>
        <w:p w14:paraId="6A040C10" w14:textId="77777777" w:rsidR="00F22F81" w:rsidRPr="00A84402" w:rsidRDefault="00F22F81" w:rsidP="00F22F81">
          <w:pPr>
            <w:suppressAutoHyphens/>
            <w:jc w:val="center"/>
            <w:rPr>
              <w:rFonts w:ascii="Montserrat" w:hAnsi="Montserrat" w:cs="Arial"/>
              <w:bCs/>
              <w:sz w:val="16"/>
              <w:szCs w:val="16"/>
              <w:lang w:val="es-ES" w:eastAsia="ar-SA"/>
            </w:rPr>
          </w:pPr>
          <w:r w:rsidRPr="00A84402">
            <w:rPr>
              <w:rFonts w:ascii="Montserrat" w:hAnsi="Montserrat" w:cs="Arial"/>
              <w:bCs/>
              <w:sz w:val="16"/>
              <w:szCs w:val="16"/>
              <w:lang w:val="es-ES" w:eastAsia="ar-SA"/>
            </w:rPr>
            <w:t>Electrónica</w:t>
          </w:r>
        </w:p>
        <w:p w14:paraId="0A45318F" w14:textId="476AF0E0" w:rsidR="00F22F81" w:rsidRPr="00C25163" w:rsidRDefault="0010345D" w:rsidP="00F22F81">
          <w:pPr>
            <w:suppressAutoHyphens/>
            <w:jc w:val="center"/>
            <w:rPr>
              <w:rFonts w:ascii="Montserrat" w:hAnsi="Montserrat" w:cs="Arial"/>
              <w:sz w:val="16"/>
              <w:szCs w:val="16"/>
              <w:lang w:val="es-ES" w:eastAsia="ar-SA"/>
            </w:rPr>
          </w:pPr>
          <w:r w:rsidRPr="0010345D">
            <w:rPr>
              <w:rFonts w:ascii="Montserrat" w:hAnsi="Montserrat" w:cs="Arial"/>
              <w:sz w:val="16"/>
              <w:szCs w:val="16"/>
              <w:lang w:val="es-ES" w:eastAsia="ar-SA"/>
            </w:rPr>
            <w:t>LA-50-GYR-050GYR047-T-</w:t>
          </w:r>
          <w:r w:rsidR="00A16EEA">
            <w:rPr>
              <w:rFonts w:ascii="Montserrat" w:hAnsi="Montserrat" w:cs="Arial"/>
              <w:sz w:val="16"/>
              <w:szCs w:val="16"/>
              <w:lang w:val="es-ES" w:eastAsia="ar-SA"/>
            </w:rPr>
            <w:t>6</w:t>
          </w:r>
          <w:r w:rsidRPr="0010345D">
            <w:rPr>
              <w:rFonts w:ascii="Montserrat" w:hAnsi="Montserrat" w:cs="Arial"/>
              <w:sz w:val="16"/>
              <w:szCs w:val="16"/>
              <w:lang w:val="es-ES" w:eastAsia="ar-SA"/>
            </w:rPr>
            <w:t>-202</w:t>
          </w:r>
          <w:r w:rsidR="00CA3AAD">
            <w:rPr>
              <w:rFonts w:ascii="Montserrat" w:hAnsi="Montserrat" w:cs="Arial"/>
              <w:sz w:val="16"/>
              <w:szCs w:val="16"/>
              <w:lang w:val="es-ES" w:eastAsia="ar-SA"/>
            </w:rPr>
            <w:t>4</w:t>
          </w:r>
        </w:p>
      </w:tc>
    </w:tr>
  </w:tbl>
  <w:p w14:paraId="3A431048" w14:textId="77777777" w:rsidR="008E01AB" w:rsidRPr="003F7D0D" w:rsidRDefault="008E01AB" w:rsidP="003A1156">
    <w:pPr>
      <w:ind w:right="1043"/>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50AC" w14:textId="77777777" w:rsidR="008E01AB" w:rsidRDefault="008E01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2"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4" w15:restartNumberingAfterBreak="0">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6" w15:restartNumberingAfterBreak="0">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lvl>
  </w:abstractNum>
  <w:abstractNum w:abstractNumId="8" w15:restartNumberingAfterBreak="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9"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4" w15:restartNumberingAfterBreak="0">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5" w15:restartNumberingAfterBreak="0">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6"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18"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9" w15:restartNumberingAfterBreak="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0" w15:restartNumberingAfterBreak="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1" w15:restartNumberingAfterBreak="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2" w15:restartNumberingAfterBreak="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3" w15:restartNumberingAfterBreak="0">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4" w15:restartNumberingAfterBreak="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5" w15:restartNumberingAfterBreak="0">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8" w15:restartNumberingAfterBreak="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0"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3" w15:restartNumberingAfterBreak="0">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5" w15:restartNumberingAfterBreak="0">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3" w15:restartNumberingAfterBreak="0">
    <w:nsid w:val="26A8396C"/>
    <w:multiLevelType w:val="hybridMultilevel"/>
    <w:tmpl w:val="8140021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5" w15:restartNumberingAfterBreak="0">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6" w15:restartNumberingAfterBreak="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7" w15:restartNumberingAfterBreak="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8" w15:restartNumberingAfterBreak="0">
    <w:nsid w:val="3C7170CF"/>
    <w:multiLevelType w:val="hybridMultilevel"/>
    <w:tmpl w:val="3976F08A"/>
    <w:lvl w:ilvl="0" w:tplc="8274028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0" w15:restartNumberingAfterBreak="0">
    <w:nsid w:val="3F323182"/>
    <w:multiLevelType w:val="hybridMultilevel"/>
    <w:tmpl w:val="FD5E820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3" w15:restartNumberingAfterBreak="0">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5" w15:restartNumberingAfterBreak="0">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6" w15:restartNumberingAfterBreak="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507426C0"/>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8"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9"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1" w15:restartNumberingAfterBreak="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2" w15:restartNumberingAfterBreak="0">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67F31DA5"/>
    <w:multiLevelType w:val="hybridMultilevel"/>
    <w:tmpl w:val="175ED230"/>
    <w:lvl w:ilvl="0" w:tplc="00D65BB2">
      <w:start w:val="1"/>
      <w:numFmt w:val="lowerLetter"/>
      <w:lvlText w:val="%1)"/>
      <w:lvlJc w:val="left"/>
      <w:pPr>
        <w:ind w:left="786" w:hanging="360"/>
      </w:pPr>
      <w:rPr>
        <w:rFonts w:hint="default"/>
        <w:b/>
      </w:rPr>
    </w:lvl>
    <w:lvl w:ilvl="1" w:tplc="080A0003">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64" w15:restartNumberingAfterBreak="0">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6" w15:restartNumberingAfterBreak="0">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8"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9" w15:restartNumberingAfterBreak="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734477457">
    <w:abstractNumId w:val="1"/>
  </w:num>
  <w:num w:numId="2" w16cid:durableId="1122575781">
    <w:abstractNumId w:val="2"/>
  </w:num>
  <w:num w:numId="3" w16cid:durableId="443185598">
    <w:abstractNumId w:val="16"/>
  </w:num>
  <w:num w:numId="4" w16cid:durableId="1890530459">
    <w:abstractNumId w:val="17"/>
  </w:num>
  <w:num w:numId="5" w16cid:durableId="458837986">
    <w:abstractNumId w:val="0"/>
  </w:num>
  <w:num w:numId="6" w16cid:durableId="537668635">
    <w:abstractNumId w:val="39"/>
  </w:num>
  <w:num w:numId="7" w16cid:durableId="861818315">
    <w:abstractNumId w:val="71"/>
  </w:num>
  <w:num w:numId="8" w16cid:durableId="659310606">
    <w:abstractNumId w:val="36"/>
  </w:num>
  <w:num w:numId="9" w16cid:durableId="411774862">
    <w:abstractNumId w:val="31"/>
  </w:num>
  <w:num w:numId="10" w16cid:durableId="402873916">
    <w:abstractNumId w:val="9"/>
  </w:num>
  <w:num w:numId="11" w16cid:durableId="1323968642">
    <w:abstractNumId w:val="13"/>
  </w:num>
  <w:num w:numId="12" w16cid:durableId="559709917">
    <w:abstractNumId w:val="18"/>
  </w:num>
  <w:num w:numId="13" w16cid:durableId="124276869">
    <w:abstractNumId w:val="58"/>
  </w:num>
  <w:num w:numId="14" w16cid:durableId="1714191403">
    <w:abstractNumId w:val="30"/>
  </w:num>
  <w:num w:numId="15" w16cid:durableId="1905723173">
    <w:abstractNumId w:val="60"/>
  </w:num>
  <w:num w:numId="16" w16cid:durableId="31224323">
    <w:abstractNumId w:val="59"/>
  </w:num>
  <w:num w:numId="17" w16cid:durableId="517499686">
    <w:abstractNumId w:val="42"/>
  </w:num>
  <w:num w:numId="18" w16cid:durableId="697849016">
    <w:abstractNumId w:val="45"/>
  </w:num>
  <w:num w:numId="19" w16cid:durableId="1859077467">
    <w:abstractNumId w:val="69"/>
  </w:num>
  <w:num w:numId="20" w16cid:durableId="1551990308">
    <w:abstractNumId w:val="49"/>
  </w:num>
  <w:num w:numId="21" w16cid:durableId="88628335">
    <w:abstractNumId w:val="28"/>
  </w:num>
  <w:num w:numId="22" w16cid:durableId="1098134835">
    <w:abstractNumId w:val="35"/>
  </w:num>
  <w:num w:numId="23" w16cid:durableId="1914581877">
    <w:abstractNumId w:val="51"/>
  </w:num>
  <w:num w:numId="24" w16cid:durableId="1627731632">
    <w:abstractNumId w:val="10"/>
  </w:num>
  <w:num w:numId="25" w16cid:durableId="1493909336">
    <w:abstractNumId w:val="34"/>
  </w:num>
  <w:num w:numId="26" w16cid:durableId="1664236490">
    <w:abstractNumId w:val="54"/>
  </w:num>
  <w:num w:numId="27" w16cid:durableId="1192298504">
    <w:abstractNumId w:val="68"/>
  </w:num>
  <w:num w:numId="28" w16cid:durableId="1607689225">
    <w:abstractNumId w:val="29"/>
  </w:num>
  <w:num w:numId="29" w16cid:durableId="1684823359">
    <w:abstractNumId w:val="48"/>
  </w:num>
  <w:num w:numId="30" w16cid:durableId="559292856">
    <w:abstractNumId w:val="47"/>
  </w:num>
  <w:num w:numId="31" w16cid:durableId="2076273688">
    <w:abstractNumId w:val="44"/>
  </w:num>
  <w:num w:numId="32" w16cid:durableId="785540257">
    <w:abstractNumId w:val="56"/>
  </w:num>
  <w:num w:numId="33" w16cid:durableId="158354936">
    <w:abstractNumId w:val="55"/>
  </w:num>
  <w:num w:numId="34" w16cid:durableId="546143625">
    <w:abstractNumId w:val="72"/>
  </w:num>
  <w:num w:numId="35" w16cid:durableId="1979724661">
    <w:abstractNumId w:val="67"/>
  </w:num>
  <w:num w:numId="36" w16cid:durableId="1831214346">
    <w:abstractNumId w:val="50"/>
  </w:num>
  <w:num w:numId="37" w16cid:durableId="1600989170">
    <w:abstractNumId w:val="33"/>
  </w:num>
  <w:num w:numId="38" w16cid:durableId="161507600">
    <w:abstractNumId w:val="52"/>
  </w:num>
  <w:num w:numId="39" w16cid:durableId="1617372760">
    <w:abstractNumId w:val="66"/>
  </w:num>
  <w:num w:numId="40" w16cid:durableId="387921781">
    <w:abstractNumId w:val="40"/>
  </w:num>
  <w:num w:numId="41" w16cid:durableId="2029522448">
    <w:abstractNumId w:val="43"/>
  </w:num>
  <w:num w:numId="42" w16cid:durableId="411782840">
    <w:abstractNumId w:val="37"/>
  </w:num>
  <w:num w:numId="43" w16cid:durableId="1213813973">
    <w:abstractNumId w:val="53"/>
  </w:num>
  <w:num w:numId="44" w16cid:durableId="1167094401">
    <w:abstractNumId w:val="64"/>
  </w:num>
  <w:num w:numId="45" w16cid:durableId="433282778">
    <w:abstractNumId w:val="57"/>
  </w:num>
  <w:num w:numId="46" w16cid:durableId="1565289151">
    <w:abstractNumId w:val="63"/>
  </w:num>
  <w:num w:numId="47" w16cid:durableId="310058997">
    <w:abstractNumId w:val="6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01"/>
    <w:rsid w:val="000003D7"/>
    <w:rsid w:val="00000458"/>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3A1"/>
    <w:rsid w:val="000046A4"/>
    <w:rsid w:val="00004BA1"/>
    <w:rsid w:val="00004E4A"/>
    <w:rsid w:val="000050CA"/>
    <w:rsid w:val="00005788"/>
    <w:rsid w:val="000060A1"/>
    <w:rsid w:val="000065CE"/>
    <w:rsid w:val="00007194"/>
    <w:rsid w:val="00007425"/>
    <w:rsid w:val="00010707"/>
    <w:rsid w:val="000107B7"/>
    <w:rsid w:val="00010807"/>
    <w:rsid w:val="00010B40"/>
    <w:rsid w:val="00010B5F"/>
    <w:rsid w:val="00010C09"/>
    <w:rsid w:val="00010E4D"/>
    <w:rsid w:val="00011169"/>
    <w:rsid w:val="000112B0"/>
    <w:rsid w:val="000116F9"/>
    <w:rsid w:val="00012215"/>
    <w:rsid w:val="000124DA"/>
    <w:rsid w:val="00012874"/>
    <w:rsid w:val="00012DD7"/>
    <w:rsid w:val="00013581"/>
    <w:rsid w:val="0001377E"/>
    <w:rsid w:val="000138E5"/>
    <w:rsid w:val="000139DA"/>
    <w:rsid w:val="00013AEF"/>
    <w:rsid w:val="00013BF7"/>
    <w:rsid w:val="000146C3"/>
    <w:rsid w:val="00015214"/>
    <w:rsid w:val="00015996"/>
    <w:rsid w:val="00015A5C"/>
    <w:rsid w:val="00015BFB"/>
    <w:rsid w:val="0001613C"/>
    <w:rsid w:val="00016377"/>
    <w:rsid w:val="00016388"/>
    <w:rsid w:val="00016680"/>
    <w:rsid w:val="00016790"/>
    <w:rsid w:val="00016885"/>
    <w:rsid w:val="00016F68"/>
    <w:rsid w:val="00016FD9"/>
    <w:rsid w:val="000173F2"/>
    <w:rsid w:val="00017609"/>
    <w:rsid w:val="00017BB7"/>
    <w:rsid w:val="00017E2E"/>
    <w:rsid w:val="000200E0"/>
    <w:rsid w:val="000208BD"/>
    <w:rsid w:val="00020B2B"/>
    <w:rsid w:val="00021756"/>
    <w:rsid w:val="00021899"/>
    <w:rsid w:val="00021944"/>
    <w:rsid w:val="00021974"/>
    <w:rsid w:val="00022AC2"/>
    <w:rsid w:val="00022B27"/>
    <w:rsid w:val="00022FC8"/>
    <w:rsid w:val="00023552"/>
    <w:rsid w:val="000238E4"/>
    <w:rsid w:val="00023BB5"/>
    <w:rsid w:val="000241AD"/>
    <w:rsid w:val="0002499A"/>
    <w:rsid w:val="00024D25"/>
    <w:rsid w:val="00024F6A"/>
    <w:rsid w:val="0002536D"/>
    <w:rsid w:val="000255C6"/>
    <w:rsid w:val="000257F1"/>
    <w:rsid w:val="000258C7"/>
    <w:rsid w:val="00025919"/>
    <w:rsid w:val="00025EAF"/>
    <w:rsid w:val="00025F06"/>
    <w:rsid w:val="00026168"/>
    <w:rsid w:val="00026307"/>
    <w:rsid w:val="000263F6"/>
    <w:rsid w:val="00026603"/>
    <w:rsid w:val="00026A4D"/>
    <w:rsid w:val="00026EDA"/>
    <w:rsid w:val="00027530"/>
    <w:rsid w:val="00027F1C"/>
    <w:rsid w:val="00030528"/>
    <w:rsid w:val="00030FB8"/>
    <w:rsid w:val="000312B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FDE"/>
    <w:rsid w:val="00036136"/>
    <w:rsid w:val="00036277"/>
    <w:rsid w:val="0003697D"/>
    <w:rsid w:val="00036C4D"/>
    <w:rsid w:val="00036FA2"/>
    <w:rsid w:val="000371B9"/>
    <w:rsid w:val="00040115"/>
    <w:rsid w:val="00040265"/>
    <w:rsid w:val="00040379"/>
    <w:rsid w:val="0004065E"/>
    <w:rsid w:val="00040767"/>
    <w:rsid w:val="000408EB"/>
    <w:rsid w:val="000408F9"/>
    <w:rsid w:val="0004090E"/>
    <w:rsid w:val="00040E3D"/>
    <w:rsid w:val="00041CBB"/>
    <w:rsid w:val="00041F71"/>
    <w:rsid w:val="0004210C"/>
    <w:rsid w:val="0004217F"/>
    <w:rsid w:val="000422F8"/>
    <w:rsid w:val="0004239F"/>
    <w:rsid w:val="00042C62"/>
    <w:rsid w:val="0004310F"/>
    <w:rsid w:val="0004314F"/>
    <w:rsid w:val="000437ED"/>
    <w:rsid w:val="00043D74"/>
    <w:rsid w:val="000441B5"/>
    <w:rsid w:val="000447AF"/>
    <w:rsid w:val="0004493B"/>
    <w:rsid w:val="000449B0"/>
    <w:rsid w:val="00044C28"/>
    <w:rsid w:val="00044E06"/>
    <w:rsid w:val="00044E8B"/>
    <w:rsid w:val="000456CD"/>
    <w:rsid w:val="00046CB4"/>
    <w:rsid w:val="00046CED"/>
    <w:rsid w:val="00046E80"/>
    <w:rsid w:val="000472B4"/>
    <w:rsid w:val="00047378"/>
    <w:rsid w:val="000473CC"/>
    <w:rsid w:val="00047433"/>
    <w:rsid w:val="0004746C"/>
    <w:rsid w:val="000474D6"/>
    <w:rsid w:val="000475C4"/>
    <w:rsid w:val="0004784C"/>
    <w:rsid w:val="00047D92"/>
    <w:rsid w:val="000500D9"/>
    <w:rsid w:val="00050455"/>
    <w:rsid w:val="0005067B"/>
    <w:rsid w:val="00050C37"/>
    <w:rsid w:val="000511C6"/>
    <w:rsid w:val="00051328"/>
    <w:rsid w:val="00051334"/>
    <w:rsid w:val="000517D3"/>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55"/>
    <w:rsid w:val="00055D90"/>
    <w:rsid w:val="00055E7D"/>
    <w:rsid w:val="0005637A"/>
    <w:rsid w:val="000563BD"/>
    <w:rsid w:val="0005694E"/>
    <w:rsid w:val="00056A9F"/>
    <w:rsid w:val="0005776E"/>
    <w:rsid w:val="00057B30"/>
    <w:rsid w:val="00057F7A"/>
    <w:rsid w:val="00060023"/>
    <w:rsid w:val="00060E90"/>
    <w:rsid w:val="000610A9"/>
    <w:rsid w:val="000612DF"/>
    <w:rsid w:val="000619D6"/>
    <w:rsid w:val="00061A1F"/>
    <w:rsid w:val="00061AFB"/>
    <w:rsid w:val="00061B41"/>
    <w:rsid w:val="00061D84"/>
    <w:rsid w:val="00061ED9"/>
    <w:rsid w:val="000627FD"/>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1D"/>
    <w:rsid w:val="000665C3"/>
    <w:rsid w:val="00066DB4"/>
    <w:rsid w:val="00066F6F"/>
    <w:rsid w:val="0006753F"/>
    <w:rsid w:val="000675D1"/>
    <w:rsid w:val="00067BB0"/>
    <w:rsid w:val="000701E0"/>
    <w:rsid w:val="00070496"/>
    <w:rsid w:val="00070859"/>
    <w:rsid w:val="00070AA8"/>
    <w:rsid w:val="00070CCE"/>
    <w:rsid w:val="000710DE"/>
    <w:rsid w:val="000713EE"/>
    <w:rsid w:val="000718C9"/>
    <w:rsid w:val="000719B0"/>
    <w:rsid w:val="00071E9F"/>
    <w:rsid w:val="00071F6A"/>
    <w:rsid w:val="000720F5"/>
    <w:rsid w:val="000721D6"/>
    <w:rsid w:val="00072445"/>
    <w:rsid w:val="000725D2"/>
    <w:rsid w:val="000728FF"/>
    <w:rsid w:val="00072A75"/>
    <w:rsid w:val="00072AED"/>
    <w:rsid w:val="00072B47"/>
    <w:rsid w:val="0007341E"/>
    <w:rsid w:val="000736ED"/>
    <w:rsid w:val="00074355"/>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B48"/>
    <w:rsid w:val="00077B51"/>
    <w:rsid w:val="00077D6C"/>
    <w:rsid w:val="0008067C"/>
    <w:rsid w:val="00081196"/>
    <w:rsid w:val="000811F1"/>
    <w:rsid w:val="00081441"/>
    <w:rsid w:val="00081974"/>
    <w:rsid w:val="00081F74"/>
    <w:rsid w:val="00082308"/>
    <w:rsid w:val="000826B3"/>
    <w:rsid w:val="00082B45"/>
    <w:rsid w:val="00082BA0"/>
    <w:rsid w:val="000836B2"/>
    <w:rsid w:val="00084049"/>
    <w:rsid w:val="000842DA"/>
    <w:rsid w:val="00084316"/>
    <w:rsid w:val="00084527"/>
    <w:rsid w:val="000846FD"/>
    <w:rsid w:val="00084C70"/>
    <w:rsid w:val="0008517F"/>
    <w:rsid w:val="000857FC"/>
    <w:rsid w:val="00085CA9"/>
    <w:rsid w:val="00085E47"/>
    <w:rsid w:val="00086296"/>
    <w:rsid w:val="0008679E"/>
    <w:rsid w:val="00087953"/>
    <w:rsid w:val="00087998"/>
    <w:rsid w:val="00090561"/>
    <w:rsid w:val="00090FAB"/>
    <w:rsid w:val="0009184F"/>
    <w:rsid w:val="00091A0E"/>
    <w:rsid w:val="00091FB2"/>
    <w:rsid w:val="00092193"/>
    <w:rsid w:val="0009285B"/>
    <w:rsid w:val="00092CDB"/>
    <w:rsid w:val="00092D00"/>
    <w:rsid w:val="00092EB7"/>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1C1"/>
    <w:rsid w:val="000A0ADA"/>
    <w:rsid w:val="000A0D17"/>
    <w:rsid w:val="000A0E0B"/>
    <w:rsid w:val="000A121F"/>
    <w:rsid w:val="000A1442"/>
    <w:rsid w:val="000A14DD"/>
    <w:rsid w:val="000A15CD"/>
    <w:rsid w:val="000A1F29"/>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54F"/>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36A"/>
    <w:rsid w:val="000B46AD"/>
    <w:rsid w:val="000B48C1"/>
    <w:rsid w:val="000B4DF4"/>
    <w:rsid w:val="000B50B8"/>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3AEB"/>
    <w:rsid w:val="000C3E09"/>
    <w:rsid w:val="000C442C"/>
    <w:rsid w:val="000C4502"/>
    <w:rsid w:val="000C4B85"/>
    <w:rsid w:val="000C4BFB"/>
    <w:rsid w:val="000C52FB"/>
    <w:rsid w:val="000C549D"/>
    <w:rsid w:val="000C55AF"/>
    <w:rsid w:val="000C57BD"/>
    <w:rsid w:val="000C5B01"/>
    <w:rsid w:val="000C5D3B"/>
    <w:rsid w:val="000C5DA3"/>
    <w:rsid w:val="000C60CA"/>
    <w:rsid w:val="000C663D"/>
    <w:rsid w:val="000C671D"/>
    <w:rsid w:val="000C6C14"/>
    <w:rsid w:val="000C6CFC"/>
    <w:rsid w:val="000C6F09"/>
    <w:rsid w:val="000C72FC"/>
    <w:rsid w:val="000C78A1"/>
    <w:rsid w:val="000C7DB2"/>
    <w:rsid w:val="000C7E5D"/>
    <w:rsid w:val="000C7F09"/>
    <w:rsid w:val="000C7FF2"/>
    <w:rsid w:val="000D0226"/>
    <w:rsid w:val="000D0353"/>
    <w:rsid w:val="000D0721"/>
    <w:rsid w:val="000D08DB"/>
    <w:rsid w:val="000D09B2"/>
    <w:rsid w:val="000D0AAD"/>
    <w:rsid w:val="000D0BB2"/>
    <w:rsid w:val="000D0E15"/>
    <w:rsid w:val="000D12E7"/>
    <w:rsid w:val="000D1D44"/>
    <w:rsid w:val="000D1E4D"/>
    <w:rsid w:val="000D2773"/>
    <w:rsid w:val="000D28F2"/>
    <w:rsid w:val="000D2938"/>
    <w:rsid w:val="000D2C88"/>
    <w:rsid w:val="000D3510"/>
    <w:rsid w:val="000D3930"/>
    <w:rsid w:val="000D429B"/>
    <w:rsid w:val="000D4702"/>
    <w:rsid w:val="000D4A19"/>
    <w:rsid w:val="000D4A93"/>
    <w:rsid w:val="000D4B5C"/>
    <w:rsid w:val="000D6706"/>
    <w:rsid w:val="000D675E"/>
    <w:rsid w:val="000D6B89"/>
    <w:rsid w:val="000D6C55"/>
    <w:rsid w:val="000D6C5D"/>
    <w:rsid w:val="000D6EA3"/>
    <w:rsid w:val="000D6FFE"/>
    <w:rsid w:val="000D7BC8"/>
    <w:rsid w:val="000D7CBB"/>
    <w:rsid w:val="000E04AF"/>
    <w:rsid w:val="000E0AD1"/>
    <w:rsid w:val="000E11EE"/>
    <w:rsid w:val="000E1740"/>
    <w:rsid w:val="000E1A38"/>
    <w:rsid w:val="000E1DDB"/>
    <w:rsid w:val="000E1EE6"/>
    <w:rsid w:val="000E204D"/>
    <w:rsid w:val="000E22D8"/>
    <w:rsid w:val="000E2CD6"/>
    <w:rsid w:val="000E2D47"/>
    <w:rsid w:val="000E2D65"/>
    <w:rsid w:val="000E2EC2"/>
    <w:rsid w:val="000E301D"/>
    <w:rsid w:val="000E3260"/>
    <w:rsid w:val="000E41FD"/>
    <w:rsid w:val="000E425A"/>
    <w:rsid w:val="000E425B"/>
    <w:rsid w:val="000E4356"/>
    <w:rsid w:val="000E44D0"/>
    <w:rsid w:val="000E480C"/>
    <w:rsid w:val="000E48AD"/>
    <w:rsid w:val="000E5565"/>
    <w:rsid w:val="000E63FE"/>
    <w:rsid w:val="000E688D"/>
    <w:rsid w:val="000E6911"/>
    <w:rsid w:val="000E6A50"/>
    <w:rsid w:val="000E6CDC"/>
    <w:rsid w:val="000E73D4"/>
    <w:rsid w:val="000E75CF"/>
    <w:rsid w:val="000E7A97"/>
    <w:rsid w:val="000E7CC5"/>
    <w:rsid w:val="000E7DAE"/>
    <w:rsid w:val="000E7E68"/>
    <w:rsid w:val="000F0A2D"/>
    <w:rsid w:val="000F0D1B"/>
    <w:rsid w:val="000F0D4E"/>
    <w:rsid w:val="000F0DED"/>
    <w:rsid w:val="000F11B8"/>
    <w:rsid w:val="000F1B63"/>
    <w:rsid w:val="000F2227"/>
    <w:rsid w:val="000F235B"/>
    <w:rsid w:val="000F285A"/>
    <w:rsid w:val="000F42E0"/>
    <w:rsid w:val="000F439A"/>
    <w:rsid w:val="000F444A"/>
    <w:rsid w:val="000F4C7D"/>
    <w:rsid w:val="000F525A"/>
    <w:rsid w:val="000F5ACA"/>
    <w:rsid w:val="000F5C5F"/>
    <w:rsid w:val="000F5D4B"/>
    <w:rsid w:val="000F612A"/>
    <w:rsid w:val="000F66BF"/>
    <w:rsid w:val="000F6C0F"/>
    <w:rsid w:val="000F6D2D"/>
    <w:rsid w:val="000F6F9C"/>
    <w:rsid w:val="000F7777"/>
    <w:rsid w:val="000F78A6"/>
    <w:rsid w:val="00100388"/>
    <w:rsid w:val="00100EBD"/>
    <w:rsid w:val="00100F8B"/>
    <w:rsid w:val="00101340"/>
    <w:rsid w:val="00101638"/>
    <w:rsid w:val="0010174C"/>
    <w:rsid w:val="001017A6"/>
    <w:rsid w:val="00101871"/>
    <w:rsid w:val="00101A71"/>
    <w:rsid w:val="0010345D"/>
    <w:rsid w:val="00103461"/>
    <w:rsid w:val="001037C9"/>
    <w:rsid w:val="00103D67"/>
    <w:rsid w:val="00104340"/>
    <w:rsid w:val="0010442B"/>
    <w:rsid w:val="001047A2"/>
    <w:rsid w:val="001047A6"/>
    <w:rsid w:val="00104EE7"/>
    <w:rsid w:val="00104FFA"/>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2B2"/>
    <w:rsid w:val="001127DC"/>
    <w:rsid w:val="00112C69"/>
    <w:rsid w:val="001132BC"/>
    <w:rsid w:val="00113D24"/>
    <w:rsid w:val="00114082"/>
    <w:rsid w:val="00114101"/>
    <w:rsid w:val="00114C00"/>
    <w:rsid w:val="00114FC9"/>
    <w:rsid w:val="0011505C"/>
    <w:rsid w:val="0011532D"/>
    <w:rsid w:val="00115825"/>
    <w:rsid w:val="001158E7"/>
    <w:rsid w:val="00115C14"/>
    <w:rsid w:val="00115C9C"/>
    <w:rsid w:val="00116087"/>
    <w:rsid w:val="00116456"/>
    <w:rsid w:val="0011657F"/>
    <w:rsid w:val="00117140"/>
    <w:rsid w:val="00117E1B"/>
    <w:rsid w:val="00120C5E"/>
    <w:rsid w:val="00121D59"/>
    <w:rsid w:val="00121DF1"/>
    <w:rsid w:val="00121FED"/>
    <w:rsid w:val="00122001"/>
    <w:rsid w:val="001220CB"/>
    <w:rsid w:val="001227D5"/>
    <w:rsid w:val="001228A7"/>
    <w:rsid w:val="00123761"/>
    <w:rsid w:val="001245F6"/>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9E1"/>
    <w:rsid w:val="00130B89"/>
    <w:rsid w:val="00130F08"/>
    <w:rsid w:val="00131080"/>
    <w:rsid w:val="00131391"/>
    <w:rsid w:val="001313C0"/>
    <w:rsid w:val="001314D5"/>
    <w:rsid w:val="00131854"/>
    <w:rsid w:val="00131B06"/>
    <w:rsid w:val="00131E33"/>
    <w:rsid w:val="00131F77"/>
    <w:rsid w:val="00132636"/>
    <w:rsid w:val="001329E0"/>
    <w:rsid w:val="00132AC7"/>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0868"/>
    <w:rsid w:val="00141C5E"/>
    <w:rsid w:val="00141C8D"/>
    <w:rsid w:val="00142CC0"/>
    <w:rsid w:val="00142D0F"/>
    <w:rsid w:val="001431F5"/>
    <w:rsid w:val="00143FD3"/>
    <w:rsid w:val="00144076"/>
    <w:rsid w:val="0014451D"/>
    <w:rsid w:val="00144607"/>
    <w:rsid w:val="00144B2F"/>
    <w:rsid w:val="00144E1A"/>
    <w:rsid w:val="00145E93"/>
    <w:rsid w:val="0014629E"/>
    <w:rsid w:val="0014710F"/>
    <w:rsid w:val="00147544"/>
    <w:rsid w:val="00147CF9"/>
    <w:rsid w:val="00147DAD"/>
    <w:rsid w:val="00150987"/>
    <w:rsid w:val="00150992"/>
    <w:rsid w:val="00150E1F"/>
    <w:rsid w:val="00150E28"/>
    <w:rsid w:val="00151275"/>
    <w:rsid w:val="0015166F"/>
    <w:rsid w:val="00151F68"/>
    <w:rsid w:val="00152463"/>
    <w:rsid w:val="0015259A"/>
    <w:rsid w:val="0015287D"/>
    <w:rsid w:val="00152ACA"/>
    <w:rsid w:val="001530EA"/>
    <w:rsid w:val="001531F2"/>
    <w:rsid w:val="00153802"/>
    <w:rsid w:val="00154937"/>
    <w:rsid w:val="001549B9"/>
    <w:rsid w:val="00154B2A"/>
    <w:rsid w:val="00154C9F"/>
    <w:rsid w:val="00155079"/>
    <w:rsid w:val="00155650"/>
    <w:rsid w:val="00155693"/>
    <w:rsid w:val="00155805"/>
    <w:rsid w:val="00155BAE"/>
    <w:rsid w:val="00155D92"/>
    <w:rsid w:val="001562A6"/>
    <w:rsid w:val="00156589"/>
    <w:rsid w:val="0015694E"/>
    <w:rsid w:val="00156A3E"/>
    <w:rsid w:val="00157154"/>
    <w:rsid w:val="00160090"/>
    <w:rsid w:val="00160548"/>
    <w:rsid w:val="00160CA5"/>
    <w:rsid w:val="00160ED1"/>
    <w:rsid w:val="0016103C"/>
    <w:rsid w:val="001612D9"/>
    <w:rsid w:val="0016170A"/>
    <w:rsid w:val="00161724"/>
    <w:rsid w:val="00161A1E"/>
    <w:rsid w:val="00162193"/>
    <w:rsid w:val="0016236D"/>
    <w:rsid w:val="001623E3"/>
    <w:rsid w:val="001634B6"/>
    <w:rsid w:val="001638F0"/>
    <w:rsid w:val="00163D47"/>
    <w:rsid w:val="00164089"/>
    <w:rsid w:val="001651CB"/>
    <w:rsid w:val="0016542B"/>
    <w:rsid w:val="001654AC"/>
    <w:rsid w:val="00166088"/>
    <w:rsid w:val="00166347"/>
    <w:rsid w:val="00166423"/>
    <w:rsid w:val="0016650A"/>
    <w:rsid w:val="00166548"/>
    <w:rsid w:val="00166AFE"/>
    <w:rsid w:val="00166BDE"/>
    <w:rsid w:val="00167B9E"/>
    <w:rsid w:val="00167D84"/>
    <w:rsid w:val="001707E8"/>
    <w:rsid w:val="00170980"/>
    <w:rsid w:val="00171177"/>
    <w:rsid w:val="00171B77"/>
    <w:rsid w:val="00171BA3"/>
    <w:rsid w:val="00171D99"/>
    <w:rsid w:val="00173341"/>
    <w:rsid w:val="00173428"/>
    <w:rsid w:val="00173565"/>
    <w:rsid w:val="001739A5"/>
    <w:rsid w:val="001747AC"/>
    <w:rsid w:val="00174B60"/>
    <w:rsid w:val="00174B63"/>
    <w:rsid w:val="00175DAD"/>
    <w:rsid w:val="00175E2D"/>
    <w:rsid w:val="00176050"/>
    <w:rsid w:val="001762C9"/>
    <w:rsid w:val="001762FA"/>
    <w:rsid w:val="00176E5B"/>
    <w:rsid w:val="0017762B"/>
    <w:rsid w:val="00177760"/>
    <w:rsid w:val="001777C9"/>
    <w:rsid w:val="00177CFE"/>
    <w:rsid w:val="00180AFD"/>
    <w:rsid w:val="00180EA9"/>
    <w:rsid w:val="0018108C"/>
    <w:rsid w:val="00181443"/>
    <w:rsid w:val="0018147F"/>
    <w:rsid w:val="00181940"/>
    <w:rsid w:val="00182520"/>
    <w:rsid w:val="00182BAA"/>
    <w:rsid w:val="00182C80"/>
    <w:rsid w:val="001834F9"/>
    <w:rsid w:val="00183833"/>
    <w:rsid w:val="00183A91"/>
    <w:rsid w:val="001840D0"/>
    <w:rsid w:val="00184B30"/>
    <w:rsid w:val="00184FF7"/>
    <w:rsid w:val="00185A97"/>
    <w:rsid w:val="00185BBC"/>
    <w:rsid w:val="00185C15"/>
    <w:rsid w:val="00185CB5"/>
    <w:rsid w:val="00185D6B"/>
    <w:rsid w:val="00186341"/>
    <w:rsid w:val="001865F1"/>
    <w:rsid w:val="00186C4D"/>
    <w:rsid w:val="00186CA6"/>
    <w:rsid w:val="00186D19"/>
    <w:rsid w:val="0018760B"/>
    <w:rsid w:val="0018762E"/>
    <w:rsid w:val="001900BB"/>
    <w:rsid w:val="00190501"/>
    <w:rsid w:val="00190883"/>
    <w:rsid w:val="00190F6B"/>
    <w:rsid w:val="00191097"/>
    <w:rsid w:val="00191882"/>
    <w:rsid w:val="00191915"/>
    <w:rsid w:val="00191F0C"/>
    <w:rsid w:val="001920E0"/>
    <w:rsid w:val="001927C8"/>
    <w:rsid w:val="00192ABF"/>
    <w:rsid w:val="00192BCA"/>
    <w:rsid w:val="00192C18"/>
    <w:rsid w:val="00192E30"/>
    <w:rsid w:val="001930AA"/>
    <w:rsid w:val="00193254"/>
    <w:rsid w:val="0019356E"/>
    <w:rsid w:val="001937C6"/>
    <w:rsid w:val="0019394D"/>
    <w:rsid w:val="00193B25"/>
    <w:rsid w:val="00193B4B"/>
    <w:rsid w:val="001941D0"/>
    <w:rsid w:val="00194532"/>
    <w:rsid w:val="00194C68"/>
    <w:rsid w:val="00194D8F"/>
    <w:rsid w:val="001953E1"/>
    <w:rsid w:val="0019571D"/>
    <w:rsid w:val="001958D1"/>
    <w:rsid w:val="00195983"/>
    <w:rsid w:val="00195C00"/>
    <w:rsid w:val="00195D22"/>
    <w:rsid w:val="001965F8"/>
    <w:rsid w:val="00196FF0"/>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AF1"/>
    <w:rsid w:val="001A5DEE"/>
    <w:rsid w:val="001A5EF3"/>
    <w:rsid w:val="001A685B"/>
    <w:rsid w:val="001A711C"/>
    <w:rsid w:val="001A790D"/>
    <w:rsid w:val="001A7C14"/>
    <w:rsid w:val="001B0727"/>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CA0"/>
    <w:rsid w:val="001C2E4C"/>
    <w:rsid w:val="001C3283"/>
    <w:rsid w:val="001C34A2"/>
    <w:rsid w:val="001C374E"/>
    <w:rsid w:val="001C403A"/>
    <w:rsid w:val="001C4152"/>
    <w:rsid w:val="001C4726"/>
    <w:rsid w:val="001C5130"/>
    <w:rsid w:val="001C56E6"/>
    <w:rsid w:val="001C7B5D"/>
    <w:rsid w:val="001D05C7"/>
    <w:rsid w:val="001D07F1"/>
    <w:rsid w:val="001D1004"/>
    <w:rsid w:val="001D118D"/>
    <w:rsid w:val="001D130D"/>
    <w:rsid w:val="001D14B1"/>
    <w:rsid w:val="001D16BB"/>
    <w:rsid w:val="001D16E7"/>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A5C"/>
    <w:rsid w:val="001D5EF8"/>
    <w:rsid w:val="001D5EF9"/>
    <w:rsid w:val="001D620F"/>
    <w:rsid w:val="001D63E5"/>
    <w:rsid w:val="001D66D1"/>
    <w:rsid w:val="001D6C60"/>
    <w:rsid w:val="001D6CEA"/>
    <w:rsid w:val="001D6F4D"/>
    <w:rsid w:val="001D77A9"/>
    <w:rsid w:val="001D7FA6"/>
    <w:rsid w:val="001D7FE2"/>
    <w:rsid w:val="001E00BA"/>
    <w:rsid w:val="001E0589"/>
    <w:rsid w:val="001E0E29"/>
    <w:rsid w:val="001E115D"/>
    <w:rsid w:val="001E1372"/>
    <w:rsid w:val="001E164C"/>
    <w:rsid w:val="001E17CB"/>
    <w:rsid w:val="001E2045"/>
    <w:rsid w:val="001E29B9"/>
    <w:rsid w:val="001E3C33"/>
    <w:rsid w:val="001E47DE"/>
    <w:rsid w:val="001E4A35"/>
    <w:rsid w:val="001E4B05"/>
    <w:rsid w:val="001E5553"/>
    <w:rsid w:val="001E5798"/>
    <w:rsid w:val="001E5B11"/>
    <w:rsid w:val="001E657D"/>
    <w:rsid w:val="001E6587"/>
    <w:rsid w:val="001E6723"/>
    <w:rsid w:val="001E67B5"/>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464"/>
    <w:rsid w:val="001F47F5"/>
    <w:rsid w:val="001F486B"/>
    <w:rsid w:val="001F4B11"/>
    <w:rsid w:val="001F4C76"/>
    <w:rsid w:val="001F4D14"/>
    <w:rsid w:val="001F4E7F"/>
    <w:rsid w:val="001F4F1A"/>
    <w:rsid w:val="001F5241"/>
    <w:rsid w:val="001F525B"/>
    <w:rsid w:val="001F5753"/>
    <w:rsid w:val="001F5A4B"/>
    <w:rsid w:val="001F614E"/>
    <w:rsid w:val="001F6DBE"/>
    <w:rsid w:val="001F71B9"/>
    <w:rsid w:val="001F74E5"/>
    <w:rsid w:val="001F76B5"/>
    <w:rsid w:val="001F7CC5"/>
    <w:rsid w:val="002002BA"/>
    <w:rsid w:val="00200338"/>
    <w:rsid w:val="00200671"/>
    <w:rsid w:val="0020111F"/>
    <w:rsid w:val="00201198"/>
    <w:rsid w:val="00201384"/>
    <w:rsid w:val="0020144C"/>
    <w:rsid w:val="0020158E"/>
    <w:rsid w:val="0020170D"/>
    <w:rsid w:val="002017AA"/>
    <w:rsid w:val="0020197D"/>
    <w:rsid w:val="00201C38"/>
    <w:rsid w:val="00201F75"/>
    <w:rsid w:val="00202B46"/>
    <w:rsid w:val="00202C4C"/>
    <w:rsid w:val="002030AD"/>
    <w:rsid w:val="002030AF"/>
    <w:rsid w:val="0020314A"/>
    <w:rsid w:val="002036C2"/>
    <w:rsid w:val="002037C2"/>
    <w:rsid w:val="0020405D"/>
    <w:rsid w:val="0020433A"/>
    <w:rsid w:val="0020435F"/>
    <w:rsid w:val="00204569"/>
    <w:rsid w:val="00204636"/>
    <w:rsid w:val="00204EA9"/>
    <w:rsid w:val="00205C8D"/>
    <w:rsid w:val="00206357"/>
    <w:rsid w:val="00206D0E"/>
    <w:rsid w:val="00206D6D"/>
    <w:rsid w:val="0020711B"/>
    <w:rsid w:val="0020723B"/>
    <w:rsid w:val="002075B2"/>
    <w:rsid w:val="00207B8E"/>
    <w:rsid w:val="00207E86"/>
    <w:rsid w:val="00207F65"/>
    <w:rsid w:val="00207FA8"/>
    <w:rsid w:val="00207FF3"/>
    <w:rsid w:val="00210453"/>
    <w:rsid w:val="002108EE"/>
    <w:rsid w:val="002114BF"/>
    <w:rsid w:val="00212303"/>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6C4"/>
    <w:rsid w:val="00217ED8"/>
    <w:rsid w:val="00220B21"/>
    <w:rsid w:val="00220F32"/>
    <w:rsid w:val="00223378"/>
    <w:rsid w:val="00223C1E"/>
    <w:rsid w:val="0022429E"/>
    <w:rsid w:val="00224E2B"/>
    <w:rsid w:val="0022551B"/>
    <w:rsid w:val="00225882"/>
    <w:rsid w:val="00225A9B"/>
    <w:rsid w:val="00225B5D"/>
    <w:rsid w:val="002263C4"/>
    <w:rsid w:val="00227802"/>
    <w:rsid w:val="00227AE7"/>
    <w:rsid w:val="00227CB9"/>
    <w:rsid w:val="00227EBE"/>
    <w:rsid w:val="00230232"/>
    <w:rsid w:val="00230A76"/>
    <w:rsid w:val="00230D87"/>
    <w:rsid w:val="00231E13"/>
    <w:rsid w:val="002332F0"/>
    <w:rsid w:val="00233790"/>
    <w:rsid w:val="00233E9F"/>
    <w:rsid w:val="00233EEC"/>
    <w:rsid w:val="00233F09"/>
    <w:rsid w:val="00234091"/>
    <w:rsid w:val="0023416A"/>
    <w:rsid w:val="00235032"/>
    <w:rsid w:val="00235271"/>
    <w:rsid w:val="00235606"/>
    <w:rsid w:val="00235B85"/>
    <w:rsid w:val="00236299"/>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3A78"/>
    <w:rsid w:val="002441E5"/>
    <w:rsid w:val="00244454"/>
    <w:rsid w:val="002446BA"/>
    <w:rsid w:val="00244908"/>
    <w:rsid w:val="002456A6"/>
    <w:rsid w:val="00245799"/>
    <w:rsid w:val="0024587A"/>
    <w:rsid w:val="00245A81"/>
    <w:rsid w:val="00245C72"/>
    <w:rsid w:val="00246162"/>
    <w:rsid w:val="002464D5"/>
    <w:rsid w:val="00246C87"/>
    <w:rsid w:val="00246D99"/>
    <w:rsid w:val="00247223"/>
    <w:rsid w:val="00247647"/>
    <w:rsid w:val="00247761"/>
    <w:rsid w:val="00247A02"/>
    <w:rsid w:val="002502F3"/>
    <w:rsid w:val="002505C5"/>
    <w:rsid w:val="00251021"/>
    <w:rsid w:val="002511BB"/>
    <w:rsid w:val="0025149B"/>
    <w:rsid w:val="00251596"/>
    <w:rsid w:val="00251687"/>
    <w:rsid w:val="00251742"/>
    <w:rsid w:val="002525FA"/>
    <w:rsid w:val="00252CE3"/>
    <w:rsid w:val="0025354B"/>
    <w:rsid w:val="002538DC"/>
    <w:rsid w:val="0025392D"/>
    <w:rsid w:val="00253F6A"/>
    <w:rsid w:val="0025455A"/>
    <w:rsid w:val="002545DF"/>
    <w:rsid w:val="00254B58"/>
    <w:rsid w:val="00254C47"/>
    <w:rsid w:val="00254D96"/>
    <w:rsid w:val="0025558C"/>
    <w:rsid w:val="002559CD"/>
    <w:rsid w:val="00255ACB"/>
    <w:rsid w:val="0025662C"/>
    <w:rsid w:val="00256BB7"/>
    <w:rsid w:val="00256DD6"/>
    <w:rsid w:val="00257B2A"/>
    <w:rsid w:val="0026094E"/>
    <w:rsid w:val="00260DE1"/>
    <w:rsid w:val="00261746"/>
    <w:rsid w:val="0026192F"/>
    <w:rsid w:val="00261AEF"/>
    <w:rsid w:val="00261FB6"/>
    <w:rsid w:val="00262955"/>
    <w:rsid w:val="00263812"/>
    <w:rsid w:val="00263874"/>
    <w:rsid w:val="002647B7"/>
    <w:rsid w:val="002647BB"/>
    <w:rsid w:val="00264CB5"/>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70E"/>
    <w:rsid w:val="00272922"/>
    <w:rsid w:val="00272BC3"/>
    <w:rsid w:val="00272EBF"/>
    <w:rsid w:val="00273189"/>
    <w:rsid w:val="00273349"/>
    <w:rsid w:val="002733BA"/>
    <w:rsid w:val="002737CF"/>
    <w:rsid w:val="00273A52"/>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E4"/>
    <w:rsid w:val="00280808"/>
    <w:rsid w:val="00280A8C"/>
    <w:rsid w:val="00280C0A"/>
    <w:rsid w:val="00281181"/>
    <w:rsid w:val="00281D4E"/>
    <w:rsid w:val="00281DFD"/>
    <w:rsid w:val="00282096"/>
    <w:rsid w:val="002820CB"/>
    <w:rsid w:val="002822AE"/>
    <w:rsid w:val="00282F62"/>
    <w:rsid w:val="0028386D"/>
    <w:rsid w:val="00283D46"/>
    <w:rsid w:val="002840E2"/>
    <w:rsid w:val="0028438C"/>
    <w:rsid w:val="00284406"/>
    <w:rsid w:val="002844F8"/>
    <w:rsid w:val="00284523"/>
    <w:rsid w:val="002849E8"/>
    <w:rsid w:val="00284BDE"/>
    <w:rsid w:val="00284C71"/>
    <w:rsid w:val="00285274"/>
    <w:rsid w:val="0028534D"/>
    <w:rsid w:val="002854C9"/>
    <w:rsid w:val="002856A4"/>
    <w:rsid w:val="00285B72"/>
    <w:rsid w:val="00286F06"/>
    <w:rsid w:val="002870FB"/>
    <w:rsid w:val="002872FC"/>
    <w:rsid w:val="00287416"/>
    <w:rsid w:val="00287765"/>
    <w:rsid w:val="0028778A"/>
    <w:rsid w:val="002878E9"/>
    <w:rsid w:val="00287A11"/>
    <w:rsid w:val="00287AC1"/>
    <w:rsid w:val="00287CB1"/>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4BDE"/>
    <w:rsid w:val="00295B2F"/>
    <w:rsid w:val="00295C6C"/>
    <w:rsid w:val="00295CCE"/>
    <w:rsid w:val="00295F64"/>
    <w:rsid w:val="00296239"/>
    <w:rsid w:val="00296311"/>
    <w:rsid w:val="0029635F"/>
    <w:rsid w:val="002968CA"/>
    <w:rsid w:val="00296ACA"/>
    <w:rsid w:val="00296D6D"/>
    <w:rsid w:val="0029704A"/>
    <w:rsid w:val="002979DF"/>
    <w:rsid w:val="00297B9F"/>
    <w:rsid w:val="002A0841"/>
    <w:rsid w:val="002A087D"/>
    <w:rsid w:val="002A0FF0"/>
    <w:rsid w:val="002A1319"/>
    <w:rsid w:val="002A152D"/>
    <w:rsid w:val="002A15E5"/>
    <w:rsid w:val="002A1B66"/>
    <w:rsid w:val="002A1FB0"/>
    <w:rsid w:val="002A20ED"/>
    <w:rsid w:val="002A23FA"/>
    <w:rsid w:val="002A2C37"/>
    <w:rsid w:val="002A2F9B"/>
    <w:rsid w:val="002A31E5"/>
    <w:rsid w:val="002A329B"/>
    <w:rsid w:val="002A352C"/>
    <w:rsid w:val="002A4669"/>
    <w:rsid w:val="002A4829"/>
    <w:rsid w:val="002A48BF"/>
    <w:rsid w:val="002A4A0A"/>
    <w:rsid w:val="002A4F8B"/>
    <w:rsid w:val="002A5A24"/>
    <w:rsid w:val="002A5A30"/>
    <w:rsid w:val="002A5A62"/>
    <w:rsid w:val="002A5D5E"/>
    <w:rsid w:val="002A5DE3"/>
    <w:rsid w:val="002A5FB4"/>
    <w:rsid w:val="002A6384"/>
    <w:rsid w:val="002A65E2"/>
    <w:rsid w:val="002A661F"/>
    <w:rsid w:val="002A68F4"/>
    <w:rsid w:val="002A6EAC"/>
    <w:rsid w:val="002B0583"/>
    <w:rsid w:val="002B0F9D"/>
    <w:rsid w:val="002B106D"/>
    <w:rsid w:val="002B14BF"/>
    <w:rsid w:val="002B1CD0"/>
    <w:rsid w:val="002B2759"/>
    <w:rsid w:val="002B2E49"/>
    <w:rsid w:val="002B2F52"/>
    <w:rsid w:val="002B33E6"/>
    <w:rsid w:val="002B428E"/>
    <w:rsid w:val="002B50EF"/>
    <w:rsid w:val="002B531C"/>
    <w:rsid w:val="002B59EF"/>
    <w:rsid w:val="002B5ACC"/>
    <w:rsid w:val="002B5BF8"/>
    <w:rsid w:val="002B61C7"/>
    <w:rsid w:val="002B6C94"/>
    <w:rsid w:val="002B6EA5"/>
    <w:rsid w:val="002B76D8"/>
    <w:rsid w:val="002B78D4"/>
    <w:rsid w:val="002B79D2"/>
    <w:rsid w:val="002B7B6A"/>
    <w:rsid w:val="002B7ED0"/>
    <w:rsid w:val="002C0169"/>
    <w:rsid w:val="002C017E"/>
    <w:rsid w:val="002C05DB"/>
    <w:rsid w:val="002C14FC"/>
    <w:rsid w:val="002C1F93"/>
    <w:rsid w:val="002C2668"/>
    <w:rsid w:val="002C26A8"/>
    <w:rsid w:val="002C3045"/>
    <w:rsid w:val="002C30E5"/>
    <w:rsid w:val="002C3257"/>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57D"/>
    <w:rsid w:val="002D2A33"/>
    <w:rsid w:val="002D2DC5"/>
    <w:rsid w:val="002D2FF7"/>
    <w:rsid w:val="002D3857"/>
    <w:rsid w:val="002D42F1"/>
    <w:rsid w:val="002D455C"/>
    <w:rsid w:val="002D48C9"/>
    <w:rsid w:val="002D4EDF"/>
    <w:rsid w:val="002D55A9"/>
    <w:rsid w:val="002D5A28"/>
    <w:rsid w:val="002D5A4A"/>
    <w:rsid w:val="002D5EBE"/>
    <w:rsid w:val="002D5F2C"/>
    <w:rsid w:val="002D61FD"/>
    <w:rsid w:val="002D63FB"/>
    <w:rsid w:val="002D6471"/>
    <w:rsid w:val="002D652F"/>
    <w:rsid w:val="002D6D3C"/>
    <w:rsid w:val="002D7574"/>
    <w:rsid w:val="002D759F"/>
    <w:rsid w:val="002D75A2"/>
    <w:rsid w:val="002D7686"/>
    <w:rsid w:val="002D7AC2"/>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D1"/>
    <w:rsid w:val="002E5176"/>
    <w:rsid w:val="002E57E3"/>
    <w:rsid w:val="002E5921"/>
    <w:rsid w:val="002E5C03"/>
    <w:rsid w:val="002E6156"/>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18E"/>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6BE"/>
    <w:rsid w:val="002F5E97"/>
    <w:rsid w:val="002F5FEB"/>
    <w:rsid w:val="002F62C4"/>
    <w:rsid w:val="002F6339"/>
    <w:rsid w:val="002F7120"/>
    <w:rsid w:val="002F714A"/>
    <w:rsid w:val="002F764F"/>
    <w:rsid w:val="002F7E9D"/>
    <w:rsid w:val="003001C6"/>
    <w:rsid w:val="0030064A"/>
    <w:rsid w:val="003006D0"/>
    <w:rsid w:val="00300E44"/>
    <w:rsid w:val="00300F02"/>
    <w:rsid w:val="00301275"/>
    <w:rsid w:val="0030134E"/>
    <w:rsid w:val="00301455"/>
    <w:rsid w:val="003019BD"/>
    <w:rsid w:val="00301A31"/>
    <w:rsid w:val="00301B86"/>
    <w:rsid w:val="00301E05"/>
    <w:rsid w:val="0030274F"/>
    <w:rsid w:val="003029EC"/>
    <w:rsid w:val="00303236"/>
    <w:rsid w:val="003040E5"/>
    <w:rsid w:val="0030483F"/>
    <w:rsid w:val="00304B05"/>
    <w:rsid w:val="00304B35"/>
    <w:rsid w:val="00305201"/>
    <w:rsid w:val="0030525D"/>
    <w:rsid w:val="00305574"/>
    <w:rsid w:val="00306450"/>
    <w:rsid w:val="003066BD"/>
    <w:rsid w:val="00306EB3"/>
    <w:rsid w:val="0030728D"/>
    <w:rsid w:val="003072EC"/>
    <w:rsid w:val="00307404"/>
    <w:rsid w:val="00307904"/>
    <w:rsid w:val="00310085"/>
    <w:rsid w:val="003102E7"/>
    <w:rsid w:val="00310BF2"/>
    <w:rsid w:val="0031128E"/>
    <w:rsid w:val="00311471"/>
    <w:rsid w:val="003116C2"/>
    <w:rsid w:val="003119E4"/>
    <w:rsid w:val="00312CD0"/>
    <w:rsid w:val="00312DFA"/>
    <w:rsid w:val="003132FA"/>
    <w:rsid w:val="003134B4"/>
    <w:rsid w:val="00313D66"/>
    <w:rsid w:val="00314492"/>
    <w:rsid w:val="0031482A"/>
    <w:rsid w:val="00314BBE"/>
    <w:rsid w:val="00314FE8"/>
    <w:rsid w:val="0031544A"/>
    <w:rsid w:val="0031585E"/>
    <w:rsid w:val="00316BC4"/>
    <w:rsid w:val="00316CBD"/>
    <w:rsid w:val="00316D0A"/>
    <w:rsid w:val="00316F95"/>
    <w:rsid w:val="00317146"/>
    <w:rsid w:val="00317291"/>
    <w:rsid w:val="0031739D"/>
    <w:rsid w:val="003178EB"/>
    <w:rsid w:val="00317B99"/>
    <w:rsid w:val="00317CBF"/>
    <w:rsid w:val="003201F0"/>
    <w:rsid w:val="00320519"/>
    <w:rsid w:val="00320621"/>
    <w:rsid w:val="003208D4"/>
    <w:rsid w:val="00320C8F"/>
    <w:rsid w:val="003215E0"/>
    <w:rsid w:val="00321BCC"/>
    <w:rsid w:val="00321C09"/>
    <w:rsid w:val="00322ED0"/>
    <w:rsid w:val="003230B9"/>
    <w:rsid w:val="0032318B"/>
    <w:rsid w:val="00323444"/>
    <w:rsid w:val="0032375C"/>
    <w:rsid w:val="003237C3"/>
    <w:rsid w:val="00323BF3"/>
    <w:rsid w:val="003243F7"/>
    <w:rsid w:val="003250A3"/>
    <w:rsid w:val="00325964"/>
    <w:rsid w:val="00325E62"/>
    <w:rsid w:val="00326CEE"/>
    <w:rsid w:val="00327209"/>
    <w:rsid w:val="00327752"/>
    <w:rsid w:val="00327780"/>
    <w:rsid w:val="00327E3D"/>
    <w:rsid w:val="0033007C"/>
    <w:rsid w:val="00330818"/>
    <w:rsid w:val="00330B35"/>
    <w:rsid w:val="0033132C"/>
    <w:rsid w:val="0033169C"/>
    <w:rsid w:val="00331F65"/>
    <w:rsid w:val="00331FD4"/>
    <w:rsid w:val="00331FEA"/>
    <w:rsid w:val="003320E8"/>
    <w:rsid w:val="00332C61"/>
    <w:rsid w:val="00333617"/>
    <w:rsid w:val="00333846"/>
    <w:rsid w:val="003340B3"/>
    <w:rsid w:val="003344B8"/>
    <w:rsid w:val="003348FC"/>
    <w:rsid w:val="00334B76"/>
    <w:rsid w:val="0033523E"/>
    <w:rsid w:val="00335467"/>
    <w:rsid w:val="00335597"/>
    <w:rsid w:val="00335F49"/>
    <w:rsid w:val="00336633"/>
    <w:rsid w:val="00336DAF"/>
    <w:rsid w:val="003374D3"/>
    <w:rsid w:val="0033768B"/>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4C7"/>
    <w:rsid w:val="0034469F"/>
    <w:rsid w:val="00344E67"/>
    <w:rsid w:val="00345584"/>
    <w:rsid w:val="0034659E"/>
    <w:rsid w:val="00346907"/>
    <w:rsid w:val="003469A6"/>
    <w:rsid w:val="00346DA1"/>
    <w:rsid w:val="003472EE"/>
    <w:rsid w:val="0034744A"/>
    <w:rsid w:val="00347851"/>
    <w:rsid w:val="00347A06"/>
    <w:rsid w:val="00347B37"/>
    <w:rsid w:val="00347DEF"/>
    <w:rsid w:val="00347EA1"/>
    <w:rsid w:val="00347FBE"/>
    <w:rsid w:val="00350222"/>
    <w:rsid w:val="00350BE4"/>
    <w:rsid w:val="00350E92"/>
    <w:rsid w:val="00351963"/>
    <w:rsid w:val="00351C8F"/>
    <w:rsid w:val="00351D62"/>
    <w:rsid w:val="00351F9B"/>
    <w:rsid w:val="0035222E"/>
    <w:rsid w:val="00352CC9"/>
    <w:rsid w:val="00352D19"/>
    <w:rsid w:val="00352E1D"/>
    <w:rsid w:val="00352E25"/>
    <w:rsid w:val="00352F74"/>
    <w:rsid w:val="00352FFD"/>
    <w:rsid w:val="003531D4"/>
    <w:rsid w:val="003535E3"/>
    <w:rsid w:val="003538A5"/>
    <w:rsid w:val="003546DA"/>
    <w:rsid w:val="003549FA"/>
    <w:rsid w:val="00354EFA"/>
    <w:rsid w:val="00355545"/>
    <w:rsid w:val="00355845"/>
    <w:rsid w:val="0035586F"/>
    <w:rsid w:val="00355EB5"/>
    <w:rsid w:val="00355EF7"/>
    <w:rsid w:val="00356302"/>
    <w:rsid w:val="0035635D"/>
    <w:rsid w:val="0035657D"/>
    <w:rsid w:val="00356A7C"/>
    <w:rsid w:val="00356D9A"/>
    <w:rsid w:val="00357754"/>
    <w:rsid w:val="00357D85"/>
    <w:rsid w:val="00357E56"/>
    <w:rsid w:val="00360818"/>
    <w:rsid w:val="0036086A"/>
    <w:rsid w:val="00360CD6"/>
    <w:rsid w:val="00360F6F"/>
    <w:rsid w:val="0036107C"/>
    <w:rsid w:val="0036115C"/>
    <w:rsid w:val="00361A16"/>
    <w:rsid w:val="00361A83"/>
    <w:rsid w:val="00362050"/>
    <w:rsid w:val="00362186"/>
    <w:rsid w:val="00362A61"/>
    <w:rsid w:val="00362C1E"/>
    <w:rsid w:val="00362DB6"/>
    <w:rsid w:val="0036308D"/>
    <w:rsid w:val="0036320C"/>
    <w:rsid w:val="003636C1"/>
    <w:rsid w:val="003637B4"/>
    <w:rsid w:val="0036386C"/>
    <w:rsid w:val="00363A60"/>
    <w:rsid w:val="003649F3"/>
    <w:rsid w:val="00364E2A"/>
    <w:rsid w:val="00365222"/>
    <w:rsid w:val="00365E52"/>
    <w:rsid w:val="003661C0"/>
    <w:rsid w:val="003663BC"/>
    <w:rsid w:val="00366D15"/>
    <w:rsid w:val="00366EE2"/>
    <w:rsid w:val="00367004"/>
    <w:rsid w:val="003674D3"/>
    <w:rsid w:val="00370077"/>
    <w:rsid w:val="00370916"/>
    <w:rsid w:val="00370955"/>
    <w:rsid w:val="00370B7C"/>
    <w:rsid w:val="00370C84"/>
    <w:rsid w:val="0037117D"/>
    <w:rsid w:val="003718FC"/>
    <w:rsid w:val="00371B2E"/>
    <w:rsid w:val="00371C7F"/>
    <w:rsid w:val="00371FEC"/>
    <w:rsid w:val="0037298A"/>
    <w:rsid w:val="00372B39"/>
    <w:rsid w:val="00372D44"/>
    <w:rsid w:val="003736D0"/>
    <w:rsid w:val="00373ECE"/>
    <w:rsid w:val="00373F68"/>
    <w:rsid w:val="003749CA"/>
    <w:rsid w:val="00375351"/>
    <w:rsid w:val="003756F8"/>
    <w:rsid w:val="003758F5"/>
    <w:rsid w:val="00375F24"/>
    <w:rsid w:val="00376547"/>
    <w:rsid w:val="00376D1C"/>
    <w:rsid w:val="0037704D"/>
    <w:rsid w:val="0037738A"/>
    <w:rsid w:val="00377C03"/>
    <w:rsid w:val="00377C88"/>
    <w:rsid w:val="00377EBC"/>
    <w:rsid w:val="00380186"/>
    <w:rsid w:val="0038036A"/>
    <w:rsid w:val="003803AF"/>
    <w:rsid w:val="0038046F"/>
    <w:rsid w:val="00381029"/>
    <w:rsid w:val="003811A7"/>
    <w:rsid w:val="00381319"/>
    <w:rsid w:val="00381593"/>
    <w:rsid w:val="0038166F"/>
    <w:rsid w:val="003817A5"/>
    <w:rsid w:val="003817F8"/>
    <w:rsid w:val="00381E63"/>
    <w:rsid w:val="00382910"/>
    <w:rsid w:val="00383091"/>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7EE"/>
    <w:rsid w:val="003908E0"/>
    <w:rsid w:val="00390C28"/>
    <w:rsid w:val="003912BF"/>
    <w:rsid w:val="00391413"/>
    <w:rsid w:val="00391754"/>
    <w:rsid w:val="003917F8"/>
    <w:rsid w:val="00391D20"/>
    <w:rsid w:val="0039210D"/>
    <w:rsid w:val="00392CA4"/>
    <w:rsid w:val="00392EF5"/>
    <w:rsid w:val="003933B4"/>
    <w:rsid w:val="003934CD"/>
    <w:rsid w:val="00394106"/>
    <w:rsid w:val="003941F4"/>
    <w:rsid w:val="003943FE"/>
    <w:rsid w:val="00394E8D"/>
    <w:rsid w:val="00394F7A"/>
    <w:rsid w:val="00395779"/>
    <w:rsid w:val="00395B3B"/>
    <w:rsid w:val="00395B84"/>
    <w:rsid w:val="00395E48"/>
    <w:rsid w:val="00395FFA"/>
    <w:rsid w:val="003965CF"/>
    <w:rsid w:val="0039695B"/>
    <w:rsid w:val="00396A81"/>
    <w:rsid w:val="003971D9"/>
    <w:rsid w:val="003A04FF"/>
    <w:rsid w:val="003A0B53"/>
    <w:rsid w:val="003A1156"/>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B23"/>
    <w:rsid w:val="003A4E97"/>
    <w:rsid w:val="003A4F5D"/>
    <w:rsid w:val="003A57BE"/>
    <w:rsid w:val="003A5CC9"/>
    <w:rsid w:val="003A5E6B"/>
    <w:rsid w:val="003A5E82"/>
    <w:rsid w:val="003A5E9E"/>
    <w:rsid w:val="003A5FB4"/>
    <w:rsid w:val="003A60CF"/>
    <w:rsid w:val="003A6261"/>
    <w:rsid w:val="003A6298"/>
    <w:rsid w:val="003A666B"/>
    <w:rsid w:val="003A682E"/>
    <w:rsid w:val="003A6FDB"/>
    <w:rsid w:val="003A76B8"/>
    <w:rsid w:val="003A7CB3"/>
    <w:rsid w:val="003A7DED"/>
    <w:rsid w:val="003B088C"/>
    <w:rsid w:val="003B0978"/>
    <w:rsid w:val="003B09B3"/>
    <w:rsid w:val="003B0A0E"/>
    <w:rsid w:val="003B0E13"/>
    <w:rsid w:val="003B102D"/>
    <w:rsid w:val="003B129D"/>
    <w:rsid w:val="003B1854"/>
    <w:rsid w:val="003B187D"/>
    <w:rsid w:val="003B1AD8"/>
    <w:rsid w:val="003B20B4"/>
    <w:rsid w:val="003B2490"/>
    <w:rsid w:val="003B2662"/>
    <w:rsid w:val="003B2B72"/>
    <w:rsid w:val="003B3055"/>
    <w:rsid w:val="003B3897"/>
    <w:rsid w:val="003B46B2"/>
    <w:rsid w:val="003B48B1"/>
    <w:rsid w:val="003B4C2E"/>
    <w:rsid w:val="003B52DA"/>
    <w:rsid w:val="003B574E"/>
    <w:rsid w:val="003B5BFA"/>
    <w:rsid w:val="003B5F84"/>
    <w:rsid w:val="003B6263"/>
    <w:rsid w:val="003B6281"/>
    <w:rsid w:val="003B6579"/>
    <w:rsid w:val="003B694D"/>
    <w:rsid w:val="003B741C"/>
    <w:rsid w:val="003B742B"/>
    <w:rsid w:val="003B7500"/>
    <w:rsid w:val="003B7561"/>
    <w:rsid w:val="003B75B0"/>
    <w:rsid w:val="003B772D"/>
    <w:rsid w:val="003B790C"/>
    <w:rsid w:val="003C02E8"/>
    <w:rsid w:val="003C04CE"/>
    <w:rsid w:val="003C05BF"/>
    <w:rsid w:val="003C07FC"/>
    <w:rsid w:val="003C0888"/>
    <w:rsid w:val="003C0B07"/>
    <w:rsid w:val="003C0B3A"/>
    <w:rsid w:val="003C12A7"/>
    <w:rsid w:val="003C15A3"/>
    <w:rsid w:val="003C164E"/>
    <w:rsid w:val="003C1683"/>
    <w:rsid w:val="003C1AF1"/>
    <w:rsid w:val="003C1E83"/>
    <w:rsid w:val="003C208A"/>
    <w:rsid w:val="003C2416"/>
    <w:rsid w:val="003C2A97"/>
    <w:rsid w:val="003C306F"/>
    <w:rsid w:val="003C374B"/>
    <w:rsid w:val="003C37C4"/>
    <w:rsid w:val="003C3AB7"/>
    <w:rsid w:val="003C3B8E"/>
    <w:rsid w:val="003C3DBD"/>
    <w:rsid w:val="003C3DF7"/>
    <w:rsid w:val="003C4181"/>
    <w:rsid w:val="003C42C3"/>
    <w:rsid w:val="003C47A3"/>
    <w:rsid w:val="003C5665"/>
    <w:rsid w:val="003C5A8B"/>
    <w:rsid w:val="003C5B76"/>
    <w:rsid w:val="003C5C69"/>
    <w:rsid w:val="003C5E27"/>
    <w:rsid w:val="003C5F3F"/>
    <w:rsid w:val="003C6138"/>
    <w:rsid w:val="003C6535"/>
    <w:rsid w:val="003C6820"/>
    <w:rsid w:val="003C6FC0"/>
    <w:rsid w:val="003C720A"/>
    <w:rsid w:val="003C74FD"/>
    <w:rsid w:val="003C7C9D"/>
    <w:rsid w:val="003C7E09"/>
    <w:rsid w:val="003C7EC7"/>
    <w:rsid w:val="003C7F10"/>
    <w:rsid w:val="003D0943"/>
    <w:rsid w:val="003D0A9E"/>
    <w:rsid w:val="003D0BFB"/>
    <w:rsid w:val="003D15BB"/>
    <w:rsid w:val="003D1DFB"/>
    <w:rsid w:val="003D22FC"/>
    <w:rsid w:val="003D292E"/>
    <w:rsid w:val="003D36BA"/>
    <w:rsid w:val="003D3A22"/>
    <w:rsid w:val="003D3A2C"/>
    <w:rsid w:val="003D3A6C"/>
    <w:rsid w:val="003D3AC3"/>
    <w:rsid w:val="003D3DCB"/>
    <w:rsid w:val="003D43CB"/>
    <w:rsid w:val="003D4749"/>
    <w:rsid w:val="003D4757"/>
    <w:rsid w:val="003D4989"/>
    <w:rsid w:val="003D4E15"/>
    <w:rsid w:val="003D57AF"/>
    <w:rsid w:val="003D5841"/>
    <w:rsid w:val="003D5BCD"/>
    <w:rsid w:val="003D5CFD"/>
    <w:rsid w:val="003D5F72"/>
    <w:rsid w:val="003D616E"/>
    <w:rsid w:val="003D61E9"/>
    <w:rsid w:val="003D72ED"/>
    <w:rsid w:val="003D741C"/>
    <w:rsid w:val="003D758C"/>
    <w:rsid w:val="003D7FAC"/>
    <w:rsid w:val="003E021C"/>
    <w:rsid w:val="003E053A"/>
    <w:rsid w:val="003E1649"/>
    <w:rsid w:val="003E1AC0"/>
    <w:rsid w:val="003E1C56"/>
    <w:rsid w:val="003E2AB4"/>
    <w:rsid w:val="003E2F28"/>
    <w:rsid w:val="003E32D0"/>
    <w:rsid w:val="003E3443"/>
    <w:rsid w:val="003E3A72"/>
    <w:rsid w:val="003E3F30"/>
    <w:rsid w:val="003E3F66"/>
    <w:rsid w:val="003E3F79"/>
    <w:rsid w:val="003E4915"/>
    <w:rsid w:val="003E4EB9"/>
    <w:rsid w:val="003E5376"/>
    <w:rsid w:val="003E5B7D"/>
    <w:rsid w:val="003E5D9C"/>
    <w:rsid w:val="003E6DD9"/>
    <w:rsid w:val="003E7132"/>
    <w:rsid w:val="003E73FD"/>
    <w:rsid w:val="003F0E36"/>
    <w:rsid w:val="003F0E4C"/>
    <w:rsid w:val="003F1320"/>
    <w:rsid w:val="003F1400"/>
    <w:rsid w:val="003F1659"/>
    <w:rsid w:val="003F1CC2"/>
    <w:rsid w:val="003F2755"/>
    <w:rsid w:val="003F281F"/>
    <w:rsid w:val="003F284C"/>
    <w:rsid w:val="003F3A71"/>
    <w:rsid w:val="003F3CFF"/>
    <w:rsid w:val="003F468D"/>
    <w:rsid w:val="003F4BCE"/>
    <w:rsid w:val="003F4CCD"/>
    <w:rsid w:val="003F5348"/>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C33"/>
    <w:rsid w:val="00400FC1"/>
    <w:rsid w:val="00401073"/>
    <w:rsid w:val="00401727"/>
    <w:rsid w:val="0040179F"/>
    <w:rsid w:val="00401CD9"/>
    <w:rsid w:val="0040256F"/>
    <w:rsid w:val="0040262C"/>
    <w:rsid w:val="00402A36"/>
    <w:rsid w:val="00402FA6"/>
    <w:rsid w:val="0040320D"/>
    <w:rsid w:val="00403B55"/>
    <w:rsid w:val="00404061"/>
    <w:rsid w:val="004043F5"/>
    <w:rsid w:val="00404620"/>
    <w:rsid w:val="004049B8"/>
    <w:rsid w:val="00404CBD"/>
    <w:rsid w:val="00405056"/>
    <w:rsid w:val="00405605"/>
    <w:rsid w:val="004056C0"/>
    <w:rsid w:val="0040590B"/>
    <w:rsid w:val="0040623F"/>
    <w:rsid w:val="0040648E"/>
    <w:rsid w:val="004069AA"/>
    <w:rsid w:val="00406A59"/>
    <w:rsid w:val="00407083"/>
    <w:rsid w:val="00407DE9"/>
    <w:rsid w:val="00407E49"/>
    <w:rsid w:val="004105F4"/>
    <w:rsid w:val="00410934"/>
    <w:rsid w:val="00410BBB"/>
    <w:rsid w:val="00410C83"/>
    <w:rsid w:val="0041133F"/>
    <w:rsid w:val="00411CCA"/>
    <w:rsid w:val="00412145"/>
    <w:rsid w:val="004125D9"/>
    <w:rsid w:val="00412A6E"/>
    <w:rsid w:val="00413032"/>
    <w:rsid w:val="0041329F"/>
    <w:rsid w:val="004137CB"/>
    <w:rsid w:val="00413AD5"/>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39D"/>
    <w:rsid w:val="004204F6"/>
    <w:rsid w:val="00420A9A"/>
    <w:rsid w:val="00421702"/>
    <w:rsid w:val="00421963"/>
    <w:rsid w:val="004219C9"/>
    <w:rsid w:val="00421D06"/>
    <w:rsid w:val="00422A81"/>
    <w:rsid w:val="00423554"/>
    <w:rsid w:val="004235E2"/>
    <w:rsid w:val="00423791"/>
    <w:rsid w:val="00423A39"/>
    <w:rsid w:val="004242BC"/>
    <w:rsid w:val="004246E4"/>
    <w:rsid w:val="00425247"/>
    <w:rsid w:val="00425446"/>
    <w:rsid w:val="00425B09"/>
    <w:rsid w:val="00425B4C"/>
    <w:rsid w:val="00425F7F"/>
    <w:rsid w:val="00426139"/>
    <w:rsid w:val="00426912"/>
    <w:rsid w:val="004269CC"/>
    <w:rsid w:val="00426D02"/>
    <w:rsid w:val="00426FE6"/>
    <w:rsid w:val="00427410"/>
    <w:rsid w:val="0042790F"/>
    <w:rsid w:val="00427B11"/>
    <w:rsid w:val="00431146"/>
    <w:rsid w:val="004317D2"/>
    <w:rsid w:val="00431E85"/>
    <w:rsid w:val="00432010"/>
    <w:rsid w:val="004323B7"/>
    <w:rsid w:val="004323BD"/>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35E"/>
    <w:rsid w:val="00440E28"/>
    <w:rsid w:val="00441660"/>
    <w:rsid w:val="00441BF6"/>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4732E"/>
    <w:rsid w:val="0045008D"/>
    <w:rsid w:val="0045013C"/>
    <w:rsid w:val="00450238"/>
    <w:rsid w:val="004508E8"/>
    <w:rsid w:val="00450D2C"/>
    <w:rsid w:val="00450FC5"/>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686D"/>
    <w:rsid w:val="00456B52"/>
    <w:rsid w:val="00456B94"/>
    <w:rsid w:val="00456BA6"/>
    <w:rsid w:val="00456C16"/>
    <w:rsid w:val="00456E06"/>
    <w:rsid w:val="00456E1F"/>
    <w:rsid w:val="00457A7E"/>
    <w:rsid w:val="00457DC9"/>
    <w:rsid w:val="00457F15"/>
    <w:rsid w:val="00457F49"/>
    <w:rsid w:val="00461448"/>
    <w:rsid w:val="00461642"/>
    <w:rsid w:val="004619CC"/>
    <w:rsid w:val="00462210"/>
    <w:rsid w:val="00462372"/>
    <w:rsid w:val="00462C87"/>
    <w:rsid w:val="00462DD9"/>
    <w:rsid w:val="0046302E"/>
    <w:rsid w:val="004637CA"/>
    <w:rsid w:val="00463E49"/>
    <w:rsid w:val="00463F6B"/>
    <w:rsid w:val="0046449B"/>
    <w:rsid w:val="00464B84"/>
    <w:rsid w:val="00466187"/>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3A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949"/>
    <w:rsid w:val="00483B6B"/>
    <w:rsid w:val="00485D0B"/>
    <w:rsid w:val="004868F1"/>
    <w:rsid w:val="00486A74"/>
    <w:rsid w:val="00486D58"/>
    <w:rsid w:val="00486DEA"/>
    <w:rsid w:val="00487342"/>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DFB"/>
    <w:rsid w:val="00494E43"/>
    <w:rsid w:val="00495076"/>
    <w:rsid w:val="004950D5"/>
    <w:rsid w:val="0049543C"/>
    <w:rsid w:val="00495601"/>
    <w:rsid w:val="004958E4"/>
    <w:rsid w:val="00495FE8"/>
    <w:rsid w:val="0049613D"/>
    <w:rsid w:val="0049643A"/>
    <w:rsid w:val="004965C6"/>
    <w:rsid w:val="0049697B"/>
    <w:rsid w:val="00496AF2"/>
    <w:rsid w:val="004971FD"/>
    <w:rsid w:val="0049768C"/>
    <w:rsid w:val="004976DD"/>
    <w:rsid w:val="0049788F"/>
    <w:rsid w:val="00497C24"/>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736"/>
    <w:rsid w:val="004B4DD1"/>
    <w:rsid w:val="004B51C7"/>
    <w:rsid w:val="004B52D8"/>
    <w:rsid w:val="004B54AE"/>
    <w:rsid w:val="004B600E"/>
    <w:rsid w:val="004B633E"/>
    <w:rsid w:val="004B63CD"/>
    <w:rsid w:val="004B65D8"/>
    <w:rsid w:val="004B6F1F"/>
    <w:rsid w:val="004B7045"/>
    <w:rsid w:val="004B71C1"/>
    <w:rsid w:val="004B754D"/>
    <w:rsid w:val="004B75A9"/>
    <w:rsid w:val="004B7AAF"/>
    <w:rsid w:val="004B7C13"/>
    <w:rsid w:val="004B7CE7"/>
    <w:rsid w:val="004C07C1"/>
    <w:rsid w:val="004C0B0C"/>
    <w:rsid w:val="004C0F28"/>
    <w:rsid w:val="004C10E0"/>
    <w:rsid w:val="004C149F"/>
    <w:rsid w:val="004C1BC8"/>
    <w:rsid w:val="004C1C42"/>
    <w:rsid w:val="004C2160"/>
    <w:rsid w:val="004C2784"/>
    <w:rsid w:val="004C28E3"/>
    <w:rsid w:val="004C2907"/>
    <w:rsid w:val="004C2C2E"/>
    <w:rsid w:val="004C2C46"/>
    <w:rsid w:val="004C3538"/>
    <w:rsid w:val="004C3A31"/>
    <w:rsid w:val="004C4857"/>
    <w:rsid w:val="004C4E62"/>
    <w:rsid w:val="004C4F6F"/>
    <w:rsid w:val="004C5395"/>
    <w:rsid w:val="004C5627"/>
    <w:rsid w:val="004C5D40"/>
    <w:rsid w:val="004C616D"/>
    <w:rsid w:val="004C629E"/>
    <w:rsid w:val="004C7298"/>
    <w:rsid w:val="004C79BD"/>
    <w:rsid w:val="004C7C32"/>
    <w:rsid w:val="004C7DF9"/>
    <w:rsid w:val="004D0050"/>
    <w:rsid w:val="004D01C1"/>
    <w:rsid w:val="004D02DB"/>
    <w:rsid w:val="004D037F"/>
    <w:rsid w:val="004D07D2"/>
    <w:rsid w:val="004D103A"/>
    <w:rsid w:val="004D111B"/>
    <w:rsid w:val="004D1FEA"/>
    <w:rsid w:val="004D2A12"/>
    <w:rsid w:val="004D2B64"/>
    <w:rsid w:val="004D2EA8"/>
    <w:rsid w:val="004D30DA"/>
    <w:rsid w:val="004D354A"/>
    <w:rsid w:val="004D42DC"/>
    <w:rsid w:val="004D480E"/>
    <w:rsid w:val="004D4A57"/>
    <w:rsid w:val="004D4B75"/>
    <w:rsid w:val="004D4CBC"/>
    <w:rsid w:val="004D4EDD"/>
    <w:rsid w:val="004D4F3B"/>
    <w:rsid w:val="004D52FD"/>
    <w:rsid w:val="004D5671"/>
    <w:rsid w:val="004D5F38"/>
    <w:rsid w:val="004D616C"/>
    <w:rsid w:val="004D6FA3"/>
    <w:rsid w:val="004D709B"/>
    <w:rsid w:val="004D70A3"/>
    <w:rsid w:val="004D7512"/>
    <w:rsid w:val="004D7949"/>
    <w:rsid w:val="004D7A3F"/>
    <w:rsid w:val="004D7ACB"/>
    <w:rsid w:val="004D7E48"/>
    <w:rsid w:val="004D7F16"/>
    <w:rsid w:val="004E05A0"/>
    <w:rsid w:val="004E066A"/>
    <w:rsid w:val="004E09D6"/>
    <w:rsid w:val="004E10DC"/>
    <w:rsid w:val="004E116D"/>
    <w:rsid w:val="004E12D1"/>
    <w:rsid w:val="004E15A6"/>
    <w:rsid w:val="004E16BA"/>
    <w:rsid w:val="004E175C"/>
    <w:rsid w:val="004E1A9C"/>
    <w:rsid w:val="004E1D47"/>
    <w:rsid w:val="004E1D91"/>
    <w:rsid w:val="004E1E2B"/>
    <w:rsid w:val="004E21E0"/>
    <w:rsid w:val="004E2487"/>
    <w:rsid w:val="004E255E"/>
    <w:rsid w:val="004E311F"/>
    <w:rsid w:val="004E334A"/>
    <w:rsid w:val="004E3B57"/>
    <w:rsid w:val="004E3DF5"/>
    <w:rsid w:val="004E4A19"/>
    <w:rsid w:val="004E4D80"/>
    <w:rsid w:val="004E541B"/>
    <w:rsid w:val="004E5522"/>
    <w:rsid w:val="004E618A"/>
    <w:rsid w:val="004E6347"/>
    <w:rsid w:val="004E794E"/>
    <w:rsid w:val="004E7AB3"/>
    <w:rsid w:val="004E7B54"/>
    <w:rsid w:val="004E7F8D"/>
    <w:rsid w:val="004F0B3B"/>
    <w:rsid w:val="004F120C"/>
    <w:rsid w:val="004F153A"/>
    <w:rsid w:val="004F16E3"/>
    <w:rsid w:val="004F18D3"/>
    <w:rsid w:val="004F1959"/>
    <w:rsid w:val="004F20A4"/>
    <w:rsid w:val="004F2A24"/>
    <w:rsid w:val="004F33B6"/>
    <w:rsid w:val="004F3C41"/>
    <w:rsid w:val="004F41BC"/>
    <w:rsid w:val="004F423A"/>
    <w:rsid w:val="004F44DE"/>
    <w:rsid w:val="004F4519"/>
    <w:rsid w:val="004F5107"/>
    <w:rsid w:val="004F5CC8"/>
    <w:rsid w:val="004F5CE0"/>
    <w:rsid w:val="004F5F11"/>
    <w:rsid w:val="004F66BB"/>
    <w:rsid w:val="004F6AEA"/>
    <w:rsid w:val="004F6C42"/>
    <w:rsid w:val="004F6ED0"/>
    <w:rsid w:val="004F78B2"/>
    <w:rsid w:val="004F7C8D"/>
    <w:rsid w:val="004F7EE4"/>
    <w:rsid w:val="005000B7"/>
    <w:rsid w:val="00500200"/>
    <w:rsid w:val="00501242"/>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8CA"/>
    <w:rsid w:val="0050490E"/>
    <w:rsid w:val="00504CCE"/>
    <w:rsid w:val="00504D71"/>
    <w:rsid w:val="0050568E"/>
    <w:rsid w:val="00505C34"/>
    <w:rsid w:val="00505E47"/>
    <w:rsid w:val="00506317"/>
    <w:rsid w:val="005074B8"/>
    <w:rsid w:val="00507763"/>
    <w:rsid w:val="00507765"/>
    <w:rsid w:val="00507A6D"/>
    <w:rsid w:val="00507B40"/>
    <w:rsid w:val="005107B0"/>
    <w:rsid w:val="00510865"/>
    <w:rsid w:val="00510CF6"/>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8A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4DA"/>
    <w:rsid w:val="0052261B"/>
    <w:rsid w:val="00522C61"/>
    <w:rsid w:val="00522F72"/>
    <w:rsid w:val="005231C1"/>
    <w:rsid w:val="00523555"/>
    <w:rsid w:val="00523B78"/>
    <w:rsid w:val="0052425C"/>
    <w:rsid w:val="0052433A"/>
    <w:rsid w:val="00524EEE"/>
    <w:rsid w:val="00525077"/>
    <w:rsid w:val="00525C57"/>
    <w:rsid w:val="00526484"/>
    <w:rsid w:val="00526AF6"/>
    <w:rsid w:val="00527C1A"/>
    <w:rsid w:val="00527F50"/>
    <w:rsid w:val="0053006F"/>
    <w:rsid w:val="005302A3"/>
    <w:rsid w:val="0053045B"/>
    <w:rsid w:val="00530482"/>
    <w:rsid w:val="00530518"/>
    <w:rsid w:val="00530AF8"/>
    <w:rsid w:val="00530C24"/>
    <w:rsid w:val="00530EC3"/>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72F2"/>
    <w:rsid w:val="0053746A"/>
    <w:rsid w:val="00537704"/>
    <w:rsid w:val="005402D9"/>
    <w:rsid w:val="00540E35"/>
    <w:rsid w:val="0054165F"/>
    <w:rsid w:val="00542191"/>
    <w:rsid w:val="005423D6"/>
    <w:rsid w:val="00542F44"/>
    <w:rsid w:val="00542F68"/>
    <w:rsid w:val="00543103"/>
    <w:rsid w:val="005432CA"/>
    <w:rsid w:val="00543525"/>
    <w:rsid w:val="00543CA4"/>
    <w:rsid w:val="00543ED7"/>
    <w:rsid w:val="00544522"/>
    <w:rsid w:val="00544B8C"/>
    <w:rsid w:val="00544EA9"/>
    <w:rsid w:val="005452A8"/>
    <w:rsid w:val="0054580B"/>
    <w:rsid w:val="00545885"/>
    <w:rsid w:val="00546636"/>
    <w:rsid w:val="00546783"/>
    <w:rsid w:val="00546A97"/>
    <w:rsid w:val="00546BF2"/>
    <w:rsid w:val="005477A6"/>
    <w:rsid w:val="00547A46"/>
    <w:rsid w:val="00550256"/>
    <w:rsid w:val="00550C7F"/>
    <w:rsid w:val="00550CB1"/>
    <w:rsid w:val="00551587"/>
    <w:rsid w:val="00551922"/>
    <w:rsid w:val="005519F3"/>
    <w:rsid w:val="00551F0B"/>
    <w:rsid w:val="0055292C"/>
    <w:rsid w:val="005536B4"/>
    <w:rsid w:val="00553BD4"/>
    <w:rsid w:val="00553FCD"/>
    <w:rsid w:val="005548BE"/>
    <w:rsid w:val="00554F5A"/>
    <w:rsid w:val="00555037"/>
    <w:rsid w:val="005551D7"/>
    <w:rsid w:val="00555577"/>
    <w:rsid w:val="005556B0"/>
    <w:rsid w:val="0055589B"/>
    <w:rsid w:val="00556A65"/>
    <w:rsid w:val="0055793C"/>
    <w:rsid w:val="005579D4"/>
    <w:rsid w:val="00560B70"/>
    <w:rsid w:val="00560F3C"/>
    <w:rsid w:val="005617C2"/>
    <w:rsid w:val="00561C0D"/>
    <w:rsid w:val="00561C9D"/>
    <w:rsid w:val="00561D8B"/>
    <w:rsid w:val="005622E1"/>
    <w:rsid w:val="0056240B"/>
    <w:rsid w:val="005624AC"/>
    <w:rsid w:val="0056286E"/>
    <w:rsid w:val="005631B3"/>
    <w:rsid w:val="00563B80"/>
    <w:rsid w:val="00563F1A"/>
    <w:rsid w:val="00564BFD"/>
    <w:rsid w:val="00564DE2"/>
    <w:rsid w:val="0056548B"/>
    <w:rsid w:val="0056559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D47"/>
    <w:rsid w:val="005741FC"/>
    <w:rsid w:val="0057469F"/>
    <w:rsid w:val="00574C28"/>
    <w:rsid w:val="00574C41"/>
    <w:rsid w:val="005756CB"/>
    <w:rsid w:val="00575953"/>
    <w:rsid w:val="00575F7D"/>
    <w:rsid w:val="005764F0"/>
    <w:rsid w:val="005771CA"/>
    <w:rsid w:val="00577A91"/>
    <w:rsid w:val="005801CD"/>
    <w:rsid w:val="005804E4"/>
    <w:rsid w:val="00580933"/>
    <w:rsid w:val="0058188B"/>
    <w:rsid w:val="00581A4E"/>
    <w:rsid w:val="00581C31"/>
    <w:rsid w:val="005823EE"/>
    <w:rsid w:val="00582413"/>
    <w:rsid w:val="005828F8"/>
    <w:rsid w:val="00582B63"/>
    <w:rsid w:val="00582BD3"/>
    <w:rsid w:val="005836B7"/>
    <w:rsid w:val="00583F6D"/>
    <w:rsid w:val="00583FAD"/>
    <w:rsid w:val="00584346"/>
    <w:rsid w:val="0058464D"/>
    <w:rsid w:val="00585229"/>
    <w:rsid w:val="0058541D"/>
    <w:rsid w:val="005858BF"/>
    <w:rsid w:val="00585EC3"/>
    <w:rsid w:val="0058619E"/>
    <w:rsid w:val="00586564"/>
    <w:rsid w:val="005866F2"/>
    <w:rsid w:val="005870A4"/>
    <w:rsid w:val="00587448"/>
    <w:rsid w:val="00587527"/>
    <w:rsid w:val="005876AF"/>
    <w:rsid w:val="005900B6"/>
    <w:rsid w:val="00590754"/>
    <w:rsid w:val="00591B1B"/>
    <w:rsid w:val="00591F0D"/>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7A0"/>
    <w:rsid w:val="00596E35"/>
    <w:rsid w:val="00596E62"/>
    <w:rsid w:val="005971CB"/>
    <w:rsid w:val="00597CDD"/>
    <w:rsid w:val="00597CFE"/>
    <w:rsid w:val="005A004F"/>
    <w:rsid w:val="005A03B9"/>
    <w:rsid w:val="005A06D1"/>
    <w:rsid w:val="005A0875"/>
    <w:rsid w:val="005A0A61"/>
    <w:rsid w:val="005A0A82"/>
    <w:rsid w:val="005A0DD5"/>
    <w:rsid w:val="005A10D9"/>
    <w:rsid w:val="005A181D"/>
    <w:rsid w:val="005A18BB"/>
    <w:rsid w:val="005A1C7C"/>
    <w:rsid w:val="005A1F95"/>
    <w:rsid w:val="005A21B7"/>
    <w:rsid w:val="005A2271"/>
    <w:rsid w:val="005A22B8"/>
    <w:rsid w:val="005A33FC"/>
    <w:rsid w:val="005A373E"/>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5A88"/>
    <w:rsid w:val="005A6068"/>
    <w:rsid w:val="005A6161"/>
    <w:rsid w:val="005A6185"/>
    <w:rsid w:val="005A6207"/>
    <w:rsid w:val="005A6214"/>
    <w:rsid w:val="005A63C0"/>
    <w:rsid w:val="005A6612"/>
    <w:rsid w:val="005A6DF2"/>
    <w:rsid w:val="005A713F"/>
    <w:rsid w:val="005A742A"/>
    <w:rsid w:val="005A7745"/>
    <w:rsid w:val="005A77DC"/>
    <w:rsid w:val="005A7943"/>
    <w:rsid w:val="005A7D2B"/>
    <w:rsid w:val="005B059C"/>
    <w:rsid w:val="005B08F7"/>
    <w:rsid w:val="005B0CB0"/>
    <w:rsid w:val="005B0DA5"/>
    <w:rsid w:val="005B0E9F"/>
    <w:rsid w:val="005B123F"/>
    <w:rsid w:val="005B18EE"/>
    <w:rsid w:val="005B1C0F"/>
    <w:rsid w:val="005B1F9A"/>
    <w:rsid w:val="005B267C"/>
    <w:rsid w:val="005B2925"/>
    <w:rsid w:val="005B2A88"/>
    <w:rsid w:val="005B31CA"/>
    <w:rsid w:val="005B31DA"/>
    <w:rsid w:val="005B3468"/>
    <w:rsid w:val="005B3F97"/>
    <w:rsid w:val="005B49DC"/>
    <w:rsid w:val="005B4A59"/>
    <w:rsid w:val="005B4FDC"/>
    <w:rsid w:val="005B5A01"/>
    <w:rsid w:val="005B5ACA"/>
    <w:rsid w:val="005B5EC8"/>
    <w:rsid w:val="005B5F5D"/>
    <w:rsid w:val="005B60D9"/>
    <w:rsid w:val="005B6AB5"/>
    <w:rsid w:val="005B7B7B"/>
    <w:rsid w:val="005B7BE5"/>
    <w:rsid w:val="005B7E88"/>
    <w:rsid w:val="005B7FEE"/>
    <w:rsid w:val="005C009C"/>
    <w:rsid w:val="005C04CD"/>
    <w:rsid w:val="005C0594"/>
    <w:rsid w:val="005C094D"/>
    <w:rsid w:val="005C0E86"/>
    <w:rsid w:val="005C1FB1"/>
    <w:rsid w:val="005C1FEC"/>
    <w:rsid w:val="005C26C1"/>
    <w:rsid w:val="005C286B"/>
    <w:rsid w:val="005C2CED"/>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487"/>
    <w:rsid w:val="005D0839"/>
    <w:rsid w:val="005D0848"/>
    <w:rsid w:val="005D091B"/>
    <w:rsid w:val="005D0ACF"/>
    <w:rsid w:val="005D12A2"/>
    <w:rsid w:val="005D1B09"/>
    <w:rsid w:val="005D1DE6"/>
    <w:rsid w:val="005D2A98"/>
    <w:rsid w:val="005D2E75"/>
    <w:rsid w:val="005D363E"/>
    <w:rsid w:val="005D3989"/>
    <w:rsid w:val="005D3A73"/>
    <w:rsid w:val="005D4336"/>
    <w:rsid w:val="005D479B"/>
    <w:rsid w:val="005D4BBA"/>
    <w:rsid w:val="005D5548"/>
    <w:rsid w:val="005D5718"/>
    <w:rsid w:val="005D62E5"/>
    <w:rsid w:val="005D6338"/>
    <w:rsid w:val="005D6692"/>
    <w:rsid w:val="005D671B"/>
    <w:rsid w:val="005D68B3"/>
    <w:rsid w:val="005D6D62"/>
    <w:rsid w:val="005D72AD"/>
    <w:rsid w:val="005D7317"/>
    <w:rsid w:val="005D734A"/>
    <w:rsid w:val="005D74F3"/>
    <w:rsid w:val="005D78B0"/>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4E46"/>
    <w:rsid w:val="005E57DC"/>
    <w:rsid w:val="005E5915"/>
    <w:rsid w:val="005E5BC4"/>
    <w:rsid w:val="005E617E"/>
    <w:rsid w:val="005E6203"/>
    <w:rsid w:val="005E6558"/>
    <w:rsid w:val="005E6651"/>
    <w:rsid w:val="005E69E1"/>
    <w:rsid w:val="005E6AD4"/>
    <w:rsid w:val="005E6D4A"/>
    <w:rsid w:val="005E6DE6"/>
    <w:rsid w:val="005E79A6"/>
    <w:rsid w:val="005F023D"/>
    <w:rsid w:val="005F029C"/>
    <w:rsid w:val="005F178D"/>
    <w:rsid w:val="005F20AB"/>
    <w:rsid w:val="005F212C"/>
    <w:rsid w:val="005F2254"/>
    <w:rsid w:val="005F250F"/>
    <w:rsid w:val="005F27AA"/>
    <w:rsid w:val="005F33C1"/>
    <w:rsid w:val="005F33C5"/>
    <w:rsid w:val="005F373C"/>
    <w:rsid w:val="005F385B"/>
    <w:rsid w:val="005F3B81"/>
    <w:rsid w:val="005F3C76"/>
    <w:rsid w:val="005F3E02"/>
    <w:rsid w:val="005F4856"/>
    <w:rsid w:val="005F4E4D"/>
    <w:rsid w:val="005F5352"/>
    <w:rsid w:val="005F6222"/>
    <w:rsid w:val="005F71C6"/>
    <w:rsid w:val="005F7D6F"/>
    <w:rsid w:val="005F7E22"/>
    <w:rsid w:val="00600118"/>
    <w:rsid w:val="00600380"/>
    <w:rsid w:val="0060056A"/>
    <w:rsid w:val="00600ED3"/>
    <w:rsid w:val="006018DD"/>
    <w:rsid w:val="006019BE"/>
    <w:rsid w:val="006019FF"/>
    <w:rsid w:val="00601DC3"/>
    <w:rsid w:val="00601E5E"/>
    <w:rsid w:val="0060265C"/>
    <w:rsid w:val="00602980"/>
    <w:rsid w:val="00602A9E"/>
    <w:rsid w:val="00602BD3"/>
    <w:rsid w:val="00603F7B"/>
    <w:rsid w:val="00604170"/>
    <w:rsid w:val="00604381"/>
    <w:rsid w:val="00604ED2"/>
    <w:rsid w:val="00604F5E"/>
    <w:rsid w:val="00605665"/>
    <w:rsid w:val="0060574F"/>
    <w:rsid w:val="00605817"/>
    <w:rsid w:val="00605AB6"/>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0E88"/>
    <w:rsid w:val="00611075"/>
    <w:rsid w:val="00611F49"/>
    <w:rsid w:val="006121C9"/>
    <w:rsid w:val="0061240E"/>
    <w:rsid w:val="00612681"/>
    <w:rsid w:val="00612CA5"/>
    <w:rsid w:val="00612D1B"/>
    <w:rsid w:val="00613170"/>
    <w:rsid w:val="00613433"/>
    <w:rsid w:val="00613680"/>
    <w:rsid w:val="00613991"/>
    <w:rsid w:val="00613E3C"/>
    <w:rsid w:val="006140DE"/>
    <w:rsid w:val="00614796"/>
    <w:rsid w:val="006147A2"/>
    <w:rsid w:val="00614B14"/>
    <w:rsid w:val="00614F74"/>
    <w:rsid w:val="0061504C"/>
    <w:rsid w:val="006156A3"/>
    <w:rsid w:val="00616821"/>
    <w:rsid w:val="00616C72"/>
    <w:rsid w:val="006174A3"/>
    <w:rsid w:val="00617766"/>
    <w:rsid w:val="00617B4D"/>
    <w:rsid w:val="00617CFF"/>
    <w:rsid w:val="006201AD"/>
    <w:rsid w:val="006201F6"/>
    <w:rsid w:val="00620788"/>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503C"/>
    <w:rsid w:val="00625787"/>
    <w:rsid w:val="00625A7D"/>
    <w:rsid w:val="0062634E"/>
    <w:rsid w:val="00626592"/>
    <w:rsid w:val="006267F6"/>
    <w:rsid w:val="0062721B"/>
    <w:rsid w:val="006272A5"/>
    <w:rsid w:val="00627893"/>
    <w:rsid w:val="006308D8"/>
    <w:rsid w:val="00631139"/>
    <w:rsid w:val="00631DF1"/>
    <w:rsid w:val="006321CF"/>
    <w:rsid w:val="006326FB"/>
    <w:rsid w:val="00632ACF"/>
    <w:rsid w:val="00632B76"/>
    <w:rsid w:val="00632C4F"/>
    <w:rsid w:val="006334D7"/>
    <w:rsid w:val="00633CB2"/>
    <w:rsid w:val="00633F44"/>
    <w:rsid w:val="00634048"/>
    <w:rsid w:val="0063474D"/>
    <w:rsid w:val="006358BE"/>
    <w:rsid w:val="00636067"/>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927"/>
    <w:rsid w:val="00643D25"/>
    <w:rsid w:val="00643D93"/>
    <w:rsid w:val="00644150"/>
    <w:rsid w:val="0064474C"/>
    <w:rsid w:val="00644A7B"/>
    <w:rsid w:val="00644F0F"/>
    <w:rsid w:val="00645B28"/>
    <w:rsid w:val="00645EA0"/>
    <w:rsid w:val="00646A61"/>
    <w:rsid w:val="00646E42"/>
    <w:rsid w:val="006478B6"/>
    <w:rsid w:val="0064795F"/>
    <w:rsid w:val="006479C2"/>
    <w:rsid w:val="006479EB"/>
    <w:rsid w:val="00647AC9"/>
    <w:rsid w:val="00647E29"/>
    <w:rsid w:val="006500E3"/>
    <w:rsid w:val="00650152"/>
    <w:rsid w:val="006502AD"/>
    <w:rsid w:val="00650A01"/>
    <w:rsid w:val="00651CC3"/>
    <w:rsid w:val="00651EA3"/>
    <w:rsid w:val="0065208A"/>
    <w:rsid w:val="00652610"/>
    <w:rsid w:val="00652698"/>
    <w:rsid w:val="006526E4"/>
    <w:rsid w:val="00652815"/>
    <w:rsid w:val="006529E4"/>
    <w:rsid w:val="00652AEA"/>
    <w:rsid w:val="00652D19"/>
    <w:rsid w:val="00652D63"/>
    <w:rsid w:val="00653048"/>
    <w:rsid w:val="006534C6"/>
    <w:rsid w:val="0065413B"/>
    <w:rsid w:val="0065416A"/>
    <w:rsid w:val="00654329"/>
    <w:rsid w:val="006548B9"/>
    <w:rsid w:val="00654E23"/>
    <w:rsid w:val="00655041"/>
    <w:rsid w:val="0065509B"/>
    <w:rsid w:val="00655767"/>
    <w:rsid w:val="00655AF4"/>
    <w:rsid w:val="00655C1E"/>
    <w:rsid w:val="00656366"/>
    <w:rsid w:val="00656AB6"/>
    <w:rsid w:val="0065712B"/>
    <w:rsid w:val="006571F8"/>
    <w:rsid w:val="006573C7"/>
    <w:rsid w:val="006575B4"/>
    <w:rsid w:val="00657849"/>
    <w:rsid w:val="0065787F"/>
    <w:rsid w:val="00657AAD"/>
    <w:rsid w:val="0066036C"/>
    <w:rsid w:val="006605F8"/>
    <w:rsid w:val="006609A3"/>
    <w:rsid w:val="00660F1D"/>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0FC"/>
    <w:rsid w:val="00665634"/>
    <w:rsid w:val="00665C59"/>
    <w:rsid w:val="00666134"/>
    <w:rsid w:val="0066628B"/>
    <w:rsid w:val="0066687D"/>
    <w:rsid w:val="00666ACD"/>
    <w:rsid w:val="00666DF3"/>
    <w:rsid w:val="00666EC5"/>
    <w:rsid w:val="00666ED4"/>
    <w:rsid w:val="00666F0F"/>
    <w:rsid w:val="00667C43"/>
    <w:rsid w:val="00667FBA"/>
    <w:rsid w:val="00670290"/>
    <w:rsid w:val="0067044C"/>
    <w:rsid w:val="00670764"/>
    <w:rsid w:val="00670B64"/>
    <w:rsid w:val="006712A6"/>
    <w:rsid w:val="006716A9"/>
    <w:rsid w:val="00671AB5"/>
    <w:rsid w:val="00671B1F"/>
    <w:rsid w:val="006723A9"/>
    <w:rsid w:val="00672C82"/>
    <w:rsid w:val="006732E4"/>
    <w:rsid w:val="0067380D"/>
    <w:rsid w:val="006738EA"/>
    <w:rsid w:val="00673EF4"/>
    <w:rsid w:val="00674441"/>
    <w:rsid w:val="00674AA8"/>
    <w:rsid w:val="00674C6D"/>
    <w:rsid w:val="00675322"/>
    <w:rsid w:val="0067571E"/>
    <w:rsid w:val="00675CE5"/>
    <w:rsid w:val="00675E77"/>
    <w:rsid w:val="00676483"/>
    <w:rsid w:val="006769BD"/>
    <w:rsid w:val="00676A6B"/>
    <w:rsid w:val="00676E2F"/>
    <w:rsid w:val="00676F3F"/>
    <w:rsid w:val="006770F5"/>
    <w:rsid w:val="00677619"/>
    <w:rsid w:val="0068097E"/>
    <w:rsid w:val="00680CDA"/>
    <w:rsid w:val="00680D5A"/>
    <w:rsid w:val="00680F7F"/>
    <w:rsid w:val="00680F91"/>
    <w:rsid w:val="006814F2"/>
    <w:rsid w:val="0068199A"/>
    <w:rsid w:val="00681D5E"/>
    <w:rsid w:val="00683062"/>
    <w:rsid w:val="0068328F"/>
    <w:rsid w:val="006835C1"/>
    <w:rsid w:val="00683886"/>
    <w:rsid w:val="00683937"/>
    <w:rsid w:val="00683C99"/>
    <w:rsid w:val="0068463D"/>
    <w:rsid w:val="0068497D"/>
    <w:rsid w:val="00685144"/>
    <w:rsid w:val="00685930"/>
    <w:rsid w:val="00685FA4"/>
    <w:rsid w:val="00685FD2"/>
    <w:rsid w:val="0068638F"/>
    <w:rsid w:val="00686455"/>
    <w:rsid w:val="00686714"/>
    <w:rsid w:val="00686ABC"/>
    <w:rsid w:val="006879E1"/>
    <w:rsid w:val="00687D0C"/>
    <w:rsid w:val="00687E70"/>
    <w:rsid w:val="0069020F"/>
    <w:rsid w:val="006905EE"/>
    <w:rsid w:val="0069083B"/>
    <w:rsid w:val="00690967"/>
    <w:rsid w:val="00690A07"/>
    <w:rsid w:val="0069101C"/>
    <w:rsid w:val="00691430"/>
    <w:rsid w:val="00691E4E"/>
    <w:rsid w:val="00691FF9"/>
    <w:rsid w:val="006926A3"/>
    <w:rsid w:val="00692E4C"/>
    <w:rsid w:val="0069336C"/>
    <w:rsid w:val="0069450B"/>
    <w:rsid w:val="00694B9E"/>
    <w:rsid w:val="00694D2C"/>
    <w:rsid w:val="006953A7"/>
    <w:rsid w:val="0069557C"/>
    <w:rsid w:val="00695882"/>
    <w:rsid w:val="00695B23"/>
    <w:rsid w:val="0069603F"/>
    <w:rsid w:val="00696095"/>
    <w:rsid w:val="006966C5"/>
    <w:rsid w:val="006967F7"/>
    <w:rsid w:val="006968F7"/>
    <w:rsid w:val="00696A5E"/>
    <w:rsid w:val="00696A66"/>
    <w:rsid w:val="00696D8F"/>
    <w:rsid w:val="0069703C"/>
    <w:rsid w:val="00697331"/>
    <w:rsid w:val="006977C5"/>
    <w:rsid w:val="006A0457"/>
    <w:rsid w:val="006A07CC"/>
    <w:rsid w:val="006A0E63"/>
    <w:rsid w:val="006A1326"/>
    <w:rsid w:val="006A1380"/>
    <w:rsid w:val="006A1591"/>
    <w:rsid w:val="006A17C1"/>
    <w:rsid w:val="006A1CA4"/>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387"/>
    <w:rsid w:val="006B0594"/>
    <w:rsid w:val="006B06E7"/>
    <w:rsid w:val="006B098F"/>
    <w:rsid w:val="006B0D44"/>
    <w:rsid w:val="006B1193"/>
    <w:rsid w:val="006B1730"/>
    <w:rsid w:val="006B1EF4"/>
    <w:rsid w:val="006B24F2"/>
    <w:rsid w:val="006B29B5"/>
    <w:rsid w:val="006B29D8"/>
    <w:rsid w:val="006B2A9E"/>
    <w:rsid w:val="006B3221"/>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EF8"/>
    <w:rsid w:val="006C100A"/>
    <w:rsid w:val="006C1074"/>
    <w:rsid w:val="006C120E"/>
    <w:rsid w:val="006C1215"/>
    <w:rsid w:val="006C15D5"/>
    <w:rsid w:val="006C1926"/>
    <w:rsid w:val="006C1C77"/>
    <w:rsid w:val="006C1D9E"/>
    <w:rsid w:val="006C2211"/>
    <w:rsid w:val="006C22AA"/>
    <w:rsid w:val="006C258F"/>
    <w:rsid w:val="006C306A"/>
    <w:rsid w:val="006C36B6"/>
    <w:rsid w:val="006C3E9D"/>
    <w:rsid w:val="006C4924"/>
    <w:rsid w:val="006C4D82"/>
    <w:rsid w:val="006C5071"/>
    <w:rsid w:val="006C5171"/>
    <w:rsid w:val="006C5183"/>
    <w:rsid w:val="006C5A70"/>
    <w:rsid w:val="006C5D54"/>
    <w:rsid w:val="006C618F"/>
    <w:rsid w:val="006C630C"/>
    <w:rsid w:val="006C68C6"/>
    <w:rsid w:val="006C7067"/>
    <w:rsid w:val="006C786A"/>
    <w:rsid w:val="006C79F8"/>
    <w:rsid w:val="006C7B0D"/>
    <w:rsid w:val="006D0303"/>
    <w:rsid w:val="006D0AC3"/>
    <w:rsid w:val="006D0BB0"/>
    <w:rsid w:val="006D1773"/>
    <w:rsid w:val="006D1814"/>
    <w:rsid w:val="006D18CA"/>
    <w:rsid w:val="006D1984"/>
    <w:rsid w:val="006D1D04"/>
    <w:rsid w:val="006D1D36"/>
    <w:rsid w:val="006D255F"/>
    <w:rsid w:val="006D2563"/>
    <w:rsid w:val="006D2E3A"/>
    <w:rsid w:val="006D31CC"/>
    <w:rsid w:val="006D3570"/>
    <w:rsid w:val="006D3614"/>
    <w:rsid w:val="006D3C37"/>
    <w:rsid w:val="006D3FD8"/>
    <w:rsid w:val="006D4E7E"/>
    <w:rsid w:val="006D54A4"/>
    <w:rsid w:val="006D5F49"/>
    <w:rsid w:val="006D6782"/>
    <w:rsid w:val="006D6DF3"/>
    <w:rsid w:val="006D774C"/>
    <w:rsid w:val="006D7AD7"/>
    <w:rsid w:val="006D7E04"/>
    <w:rsid w:val="006D7E77"/>
    <w:rsid w:val="006E042A"/>
    <w:rsid w:val="006E0760"/>
    <w:rsid w:val="006E09ED"/>
    <w:rsid w:val="006E114C"/>
    <w:rsid w:val="006E1287"/>
    <w:rsid w:val="006E19FB"/>
    <w:rsid w:val="006E1EB9"/>
    <w:rsid w:val="006E28AD"/>
    <w:rsid w:val="006E29AA"/>
    <w:rsid w:val="006E3760"/>
    <w:rsid w:val="006E40EC"/>
    <w:rsid w:val="006E41AC"/>
    <w:rsid w:val="006E43AB"/>
    <w:rsid w:val="006E43E0"/>
    <w:rsid w:val="006E49B8"/>
    <w:rsid w:val="006E4FCA"/>
    <w:rsid w:val="006E56C0"/>
    <w:rsid w:val="006E58C7"/>
    <w:rsid w:val="006E5E25"/>
    <w:rsid w:val="006E5EE9"/>
    <w:rsid w:val="006E61D1"/>
    <w:rsid w:val="006E6522"/>
    <w:rsid w:val="006E65E0"/>
    <w:rsid w:val="006E6AA1"/>
    <w:rsid w:val="006E6B4B"/>
    <w:rsid w:val="006E6E17"/>
    <w:rsid w:val="006E7078"/>
    <w:rsid w:val="006E70FB"/>
    <w:rsid w:val="006E71D1"/>
    <w:rsid w:val="006F0FFF"/>
    <w:rsid w:val="006F13B5"/>
    <w:rsid w:val="006F185A"/>
    <w:rsid w:val="006F19D9"/>
    <w:rsid w:val="006F1AF5"/>
    <w:rsid w:val="006F1E05"/>
    <w:rsid w:val="006F2128"/>
    <w:rsid w:val="006F2237"/>
    <w:rsid w:val="006F259B"/>
    <w:rsid w:val="006F3999"/>
    <w:rsid w:val="006F39FB"/>
    <w:rsid w:val="006F3EB8"/>
    <w:rsid w:val="006F4B1C"/>
    <w:rsid w:val="006F4E86"/>
    <w:rsid w:val="006F568F"/>
    <w:rsid w:val="006F622C"/>
    <w:rsid w:val="006F662E"/>
    <w:rsid w:val="006F7BC1"/>
    <w:rsid w:val="006F7BE0"/>
    <w:rsid w:val="006F7C0F"/>
    <w:rsid w:val="006F7C3C"/>
    <w:rsid w:val="006F7C45"/>
    <w:rsid w:val="006F7DD1"/>
    <w:rsid w:val="00700052"/>
    <w:rsid w:val="00701106"/>
    <w:rsid w:val="007013CA"/>
    <w:rsid w:val="007022B0"/>
    <w:rsid w:val="0070282B"/>
    <w:rsid w:val="00702968"/>
    <w:rsid w:val="00702DC8"/>
    <w:rsid w:val="00703268"/>
    <w:rsid w:val="00703269"/>
    <w:rsid w:val="00703BD1"/>
    <w:rsid w:val="00704289"/>
    <w:rsid w:val="007045C8"/>
    <w:rsid w:val="00704E4B"/>
    <w:rsid w:val="007056A4"/>
    <w:rsid w:val="0070582A"/>
    <w:rsid w:val="00705DAD"/>
    <w:rsid w:val="00705E0E"/>
    <w:rsid w:val="00705F08"/>
    <w:rsid w:val="007061CE"/>
    <w:rsid w:val="0070632D"/>
    <w:rsid w:val="00706390"/>
    <w:rsid w:val="0070664F"/>
    <w:rsid w:val="007066CC"/>
    <w:rsid w:val="00706CC2"/>
    <w:rsid w:val="00706D61"/>
    <w:rsid w:val="00706F00"/>
    <w:rsid w:val="00706F2A"/>
    <w:rsid w:val="00707010"/>
    <w:rsid w:val="00707818"/>
    <w:rsid w:val="00707D5A"/>
    <w:rsid w:val="00710080"/>
    <w:rsid w:val="00710404"/>
    <w:rsid w:val="00710844"/>
    <w:rsid w:val="00710C49"/>
    <w:rsid w:val="00710FE4"/>
    <w:rsid w:val="00711005"/>
    <w:rsid w:val="00711574"/>
    <w:rsid w:val="007118F8"/>
    <w:rsid w:val="00712011"/>
    <w:rsid w:val="007123DD"/>
    <w:rsid w:val="00712484"/>
    <w:rsid w:val="007124DD"/>
    <w:rsid w:val="00712A33"/>
    <w:rsid w:val="0071326F"/>
    <w:rsid w:val="007135D8"/>
    <w:rsid w:val="0071388A"/>
    <w:rsid w:val="00713B31"/>
    <w:rsid w:val="00714501"/>
    <w:rsid w:val="00714553"/>
    <w:rsid w:val="0071466A"/>
    <w:rsid w:val="00714AD0"/>
    <w:rsid w:val="00714AEB"/>
    <w:rsid w:val="00715057"/>
    <w:rsid w:val="007155EC"/>
    <w:rsid w:val="0071608D"/>
    <w:rsid w:val="0071624E"/>
    <w:rsid w:val="007163B1"/>
    <w:rsid w:val="007165DD"/>
    <w:rsid w:val="0071698D"/>
    <w:rsid w:val="007171F9"/>
    <w:rsid w:val="0071722F"/>
    <w:rsid w:val="007177F8"/>
    <w:rsid w:val="00720669"/>
    <w:rsid w:val="00721B49"/>
    <w:rsid w:val="00722345"/>
    <w:rsid w:val="00722731"/>
    <w:rsid w:val="00722DEF"/>
    <w:rsid w:val="007237C8"/>
    <w:rsid w:val="007237ED"/>
    <w:rsid w:val="00723B52"/>
    <w:rsid w:val="00723ED5"/>
    <w:rsid w:val="00723F07"/>
    <w:rsid w:val="00724500"/>
    <w:rsid w:val="00724A0F"/>
    <w:rsid w:val="00725458"/>
    <w:rsid w:val="0072563E"/>
    <w:rsid w:val="00725B06"/>
    <w:rsid w:val="00726A8E"/>
    <w:rsid w:val="007271D4"/>
    <w:rsid w:val="00727A25"/>
    <w:rsid w:val="00727A4D"/>
    <w:rsid w:val="00727AF0"/>
    <w:rsid w:val="00727DEB"/>
    <w:rsid w:val="007301AF"/>
    <w:rsid w:val="007301C1"/>
    <w:rsid w:val="007306B4"/>
    <w:rsid w:val="00730AEB"/>
    <w:rsid w:val="00730FDE"/>
    <w:rsid w:val="007313F0"/>
    <w:rsid w:val="00731408"/>
    <w:rsid w:val="007317F0"/>
    <w:rsid w:val="00731C2A"/>
    <w:rsid w:val="00731E69"/>
    <w:rsid w:val="00731F20"/>
    <w:rsid w:val="00731F33"/>
    <w:rsid w:val="007322DB"/>
    <w:rsid w:val="0073266C"/>
    <w:rsid w:val="0073272F"/>
    <w:rsid w:val="00732FAD"/>
    <w:rsid w:val="0073303D"/>
    <w:rsid w:val="0073385A"/>
    <w:rsid w:val="007339C7"/>
    <w:rsid w:val="00733CD4"/>
    <w:rsid w:val="00734112"/>
    <w:rsid w:val="007342AB"/>
    <w:rsid w:val="00734C62"/>
    <w:rsid w:val="00734E84"/>
    <w:rsid w:val="007353E2"/>
    <w:rsid w:val="00735713"/>
    <w:rsid w:val="00736E5F"/>
    <w:rsid w:val="00737486"/>
    <w:rsid w:val="007377BB"/>
    <w:rsid w:val="00737BE8"/>
    <w:rsid w:val="00737CF4"/>
    <w:rsid w:val="00737CFB"/>
    <w:rsid w:val="007404C8"/>
    <w:rsid w:val="007404ED"/>
    <w:rsid w:val="007405E0"/>
    <w:rsid w:val="0074060A"/>
    <w:rsid w:val="00740623"/>
    <w:rsid w:val="007407AD"/>
    <w:rsid w:val="00740858"/>
    <w:rsid w:val="0074093C"/>
    <w:rsid w:val="00740DB1"/>
    <w:rsid w:val="00741498"/>
    <w:rsid w:val="00741787"/>
    <w:rsid w:val="00741B2F"/>
    <w:rsid w:val="00741B3F"/>
    <w:rsid w:val="00741D42"/>
    <w:rsid w:val="007420F3"/>
    <w:rsid w:val="00742632"/>
    <w:rsid w:val="007430A6"/>
    <w:rsid w:val="007435C5"/>
    <w:rsid w:val="0074394D"/>
    <w:rsid w:val="00744025"/>
    <w:rsid w:val="00745174"/>
    <w:rsid w:val="007452A7"/>
    <w:rsid w:val="0074535A"/>
    <w:rsid w:val="0074536E"/>
    <w:rsid w:val="00746065"/>
    <w:rsid w:val="0074632C"/>
    <w:rsid w:val="00746AAA"/>
    <w:rsid w:val="0074767A"/>
    <w:rsid w:val="00747B55"/>
    <w:rsid w:val="0075042A"/>
    <w:rsid w:val="007504F7"/>
    <w:rsid w:val="0075076D"/>
    <w:rsid w:val="00750B8B"/>
    <w:rsid w:val="00750CBD"/>
    <w:rsid w:val="00750CC7"/>
    <w:rsid w:val="00750DC6"/>
    <w:rsid w:val="00751086"/>
    <w:rsid w:val="007515EF"/>
    <w:rsid w:val="00751CEA"/>
    <w:rsid w:val="0075241F"/>
    <w:rsid w:val="00752530"/>
    <w:rsid w:val="00752766"/>
    <w:rsid w:val="00753136"/>
    <w:rsid w:val="007537B5"/>
    <w:rsid w:val="00753962"/>
    <w:rsid w:val="00753A3D"/>
    <w:rsid w:val="00753B68"/>
    <w:rsid w:val="00753BFC"/>
    <w:rsid w:val="00753F6D"/>
    <w:rsid w:val="007544B1"/>
    <w:rsid w:val="0075461D"/>
    <w:rsid w:val="00754704"/>
    <w:rsid w:val="00754A93"/>
    <w:rsid w:val="00754F47"/>
    <w:rsid w:val="00755204"/>
    <w:rsid w:val="007553B4"/>
    <w:rsid w:val="00755585"/>
    <w:rsid w:val="00755D44"/>
    <w:rsid w:val="007563A1"/>
    <w:rsid w:val="00756972"/>
    <w:rsid w:val="00756996"/>
    <w:rsid w:val="00756CE9"/>
    <w:rsid w:val="00757972"/>
    <w:rsid w:val="00757F25"/>
    <w:rsid w:val="0076047D"/>
    <w:rsid w:val="0076053B"/>
    <w:rsid w:val="007608E9"/>
    <w:rsid w:val="00760977"/>
    <w:rsid w:val="00761128"/>
    <w:rsid w:val="007614FB"/>
    <w:rsid w:val="00761699"/>
    <w:rsid w:val="007630D4"/>
    <w:rsid w:val="007632B2"/>
    <w:rsid w:val="00763363"/>
    <w:rsid w:val="00763CFE"/>
    <w:rsid w:val="007650A6"/>
    <w:rsid w:val="007654A0"/>
    <w:rsid w:val="007658E1"/>
    <w:rsid w:val="00765C2D"/>
    <w:rsid w:val="0076645F"/>
    <w:rsid w:val="0077011E"/>
    <w:rsid w:val="00770415"/>
    <w:rsid w:val="007707B6"/>
    <w:rsid w:val="00770C16"/>
    <w:rsid w:val="00770FE0"/>
    <w:rsid w:val="00771264"/>
    <w:rsid w:val="00771DAD"/>
    <w:rsid w:val="00771F88"/>
    <w:rsid w:val="00772185"/>
    <w:rsid w:val="00772523"/>
    <w:rsid w:val="0077278B"/>
    <w:rsid w:val="0077364C"/>
    <w:rsid w:val="00773779"/>
    <w:rsid w:val="00773814"/>
    <w:rsid w:val="00773E3C"/>
    <w:rsid w:val="00774B7E"/>
    <w:rsid w:val="00774C11"/>
    <w:rsid w:val="00774F09"/>
    <w:rsid w:val="00775781"/>
    <w:rsid w:val="00775BDD"/>
    <w:rsid w:val="00775E89"/>
    <w:rsid w:val="00775EBE"/>
    <w:rsid w:val="0077644C"/>
    <w:rsid w:val="0077678F"/>
    <w:rsid w:val="00776845"/>
    <w:rsid w:val="007771B7"/>
    <w:rsid w:val="0077795A"/>
    <w:rsid w:val="00777BEF"/>
    <w:rsid w:val="0078026F"/>
    <w:rsid w:val="007805A8"/>
    <w:rsid w:val="007809EC"/>
    <w:rsid w:val="00780B6E"/>
    <w:rsid w:val="00781189"/>
    <w:rsid w:val="00781346"/>
    <w:rsid w:val="0078135A"/>
    <w:rsid w:val="00781CB6"/>
    <w:rsid w:val="00781E4E"/>
    <w:rsid w:val="00781EA4"/>
    <w:rsid w:val="00781F5A"/>
    <w:rsid w:val="00782192"/>
    <w:rsid w:val="00782756"/>
    <w:rsid w:val="007829DD"/>
    <w:rsid w:val="00782C0A"/>
    <w:rsid w:val="00782DEC"/>
    <w:rsid w:val="0078352E"/>
    <w:rsid w:val="00783E47"/>
    <w:rsid w:val="00783F53"/>
    <w:rsid w:val="007840D2"/>
    <w:rsid w:val="007841B7"/>
    <w:rsid w:val="00784CCF"/>
    <w:rsid w:val="00785228"/>
    <w:rsid w:val="007856BB"/>
    <w:rsid w:val="00785FD3"/>
    <w:rsid w:val="00786032"/>
    <w:rsid w:val="0078614B"/>
    <w:rsid w:val="0078681C"/>
    <w:rsid w:val="00786A02"/>
    <w:rsid w:val="00786A6C"/>
    <w:rsid w:val="00786ABA"/>
    <w:rsid w:val="00790941"/>
    <w:rsid w:val="0079111C"/>
    <w:rsid w:val="00791510"/>
    <w:rsid w:val="00791659"/>
    <w:rsid w:val="00792070"/>
    <w:rsid w:val="00792223"/>
    <w:rsid w:val="00792B26"/>
    <w:rsid w:val="00792B4A"/>
    <w:rsid w:val="00792D8D"/>
    <w:rsid w:val="007934A4"/>
    <w:rsid w:val="007936C3"/>
    <w:rsid w:val="0079397A"/>
    <w:rsid w:val="00793B8A"/>
    <w:rsid w:val="00794032"/>
    <w:rsid w:val="007943AE"/>
    <w:rsid w:val="00794733"/>
    <w:rsid w:val="00794B70"/>
    <w:rsid w:val="00795530"/>
    <w:rsid w:val="007955E0"/>
    <w:rsid w:val="00795FF0"/>
    <w:rsid w:val="007964EC"/>
    <w:rsid w:val="00796CED"/>
    <w:rsid w:val="00797870"/>
    <w:rsid w:val="00797972"/>
    <w:rsid w:val="00797BA6"/>
    <w:rsid w:val="00797D97"/>
    <w:rsid w:val="00797EC8"/>
    <w:rsid w:val="007A0517"/>
    <w:rsid w:val="007A0ADC"/>
    <w:rsid w:val="007A0C37"/>
    <w:rsid w:val="007A0C39"/>
    <w:rsid w:val="007A0EA7"/>
    <w:rsid w:val="007A102B"/>
    <w:rsid w:val="007A1A49"/>
    <w:rsid w:val="007A1B65"/>
    <w:rsid w:val="007A1C71"/>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5C2"/>
    <w:rsid w:val="007A6AAE"/>
    <w:rsid w:val="007A70F5"/>
    <w:rsid w:val="007A7345"/>
    <w:rsid w:val="007A7F6E"/>
    <w:rsid w:val="007B015A"/>
    <w:rsid w:val="007B01B4"/>
    <w:rsid w:val="007B0E97"/>
    <w:rsid w:val="007B128B"/>
    <w:rsid w:val="007B1478"/>
    <w:rsid w:val="007B1694"/>
    <w:rsid w:val="007B1B2D"/>
    <w:rsid w:val="007B1EA6"/>
    <w:rsid w:val="007B273D"/>
    <w:rsid w:val="007B28A8"/>
    <w:rsid w:val="007B2ED8"/>
    <w:rsid w:val="007B305B"/>
    <w:rsid w:val="007B315E"/>
    <w:rsid w:val="007B32C1"/>
    <w:rsid w:val="007B3439"/>
    <w:rsid w:val="007B3607"/>
    <w:rsid w:val="007B3D86"/>
    <w:rsid w:val="007B4468"/>
    <w:rsid w:val="007B44BD"/>
    <w:rsid w:val="007B44FA"/>
    <w:rsid w:val="007B459B"/>
    <w:rsid w:val="007B4781"/>
    <w:rsid w:val="007B4EDB"/>
    <w:rsid w:val="007B56FA"/>
    <w:rsid w:val="007B5757"/>
    <w:rsid w:val="007B591B"/>
    <w:rsid w:val="007B5A39"/>
    <w:rsid w:val="007B619B"/>
    <w:rsid w:val="007B6A19"/>
    <w:rsid w:val="007B7203"/>
    <w:rsid w:val="007B79F4"/>
    <w:rsid w:val="007C18A9"/>
    <w:rsid w:val="007C1E65"/>
    <w:rsid w:val="007C1E86"/>
    <w:rsid w:val="007C1F89"/>
    <w:rsid w:val="007C281A"/>
    <w:rsid w:val="007C2850"/>
    <w:rsid w:val="007C2CFB"/>
    <w:rsid w:val="007C389F"/>
    <w:rsid w:val="007C3A04"/>
    <w:rsid w:val="007C3BDA"/>
    <w:rsid w:val="007C4BFA"/>
    <w:rsid w:val="007C4C1B"/>
    <w:rsid w:val="007C507D"/>
    <w:rsid w:val="007C5851"/>
    <w:rsid w:val="007C5A94"/>
    <w:rsid w:val="007C5ED8"/>
    <w:rsid w:val="007C6160"/>
    <w:rsid w:val="007C63E6"/>
    <w:rsid w:val="007C67F5"/>
    <w:rsid w:val="007C6E4A"/>
    <w:rsid w:val="007C72AE"/>
    <w:rsid w:val="007C77A8"/>
    <w:rsid w:val="007C7FCC"/>
    <w:rsid w:val="007D0335"/>
    <w:rsid w:val="007D08C5"/>
    <w:rsid w:val="007D15C2"/>
    <w:rsid w:val="007D16FE"/>
    <w:rsid w:val="007D1B33"/>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4BE"/>
    <w:rsid w:val="007D56CC"/>
    <w:rsid w:val="007D5A98"/>
    <w:rsid w:val="007D5B3E"/>
    <w:rsid w:val="007D5D5E"/>
    <w:rsid w:val="007D6887"/>
    <w:rsid w:val="007D6950"/>
    <w:rsid w:val="007D6951"/>
    <w:rsid w:val="007D6BFB"/>
    <w:rsid w:val="007D6FA1"/>
    <w:rsid w:val="007D714A"/>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229F"/>
    <w:rsid w:val="007F24DE"/>
    <w:rsid w:val="007F3847"/>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ACF"/>
    <w:rsid w:val="00802E85"/>
    <w:rsid w:val="00803306"/>
    <w:rsid w:val="00803DA0"/>
    <w:rsid w:val="00803E4A"/>
    <w:rsid w:val="00804121"/>
    <w:rsid w:val="0080465E"/>
    <w:rsid w:val="00804D15"/>
    <w:rsid w:val="008054E9"/>
    <w:rsid w:val="00805904"/>
    <w:rsid w:val="008059E7"/>
    <w:rsid w:val="00805EF9"/>
    <w:rsid w:val="00806A3D"/>
    <w:rsid w:val="008076AF"/>
    <w:rsid w:val="008076B2"/>
    <w:rsid w:val="008076DF"/>
    <w:rsid w:val="00807DED"/>
    <w:rsid w:val="00810B20"/>
    <w:rsid w:val="008116AC"/>
    <w:rsid w:val="008116FC"/>
    <w:rsid w:val="00811813"/>
    <w:rsid w:val="008119D0"/>
    <w:rsid w:val="00811AEF"/>
    <w:rsid w:val="00811C00"/>
    <w:rsid w:val="00811D00"/>
    <w:rsid w:val="008122FE"/>
    <w:rsid w:val="0081231E"/>
    <w:rsid w:val="0081245D"/>
    <w:rsid w:val="008124B6"/>
    <w:rsid w:val="00812541"/>
    <w:rsid w:val="008129AC"/>
    <w:rsid w:val="00812DBE"/>
    <w:rsid w:val="00813462"/>
    <w:rsid w:val="00813497"/>
    <w:rsid w:val="00813753"/>
    <w:rsid w:val="00813A08"/>
    <w:rsid w:val="008144B3"/>
    <w:rsid w:val="00814C8D"/>
    <w:rsid w:val="00814D38"/>
    <w:rsid w:val="00815791"/>
    <w:rsid w:val="0081593F"/>
    <w:rsid w:val="008159FE"/>
    <w:rsid w:val="00815B60"/>
    <w:rsid w:val="00815DFA"/>
    <w:rsid w:val="00815F32"/>
    <w:rsid w:val="00815FFB"/>
    <w:rsid w:val="008169A5"/>
    <w:rsid w:val="00816B8D"/>
    <w:rsid w:val="00816CD1"/>
    <w:rsid w:val="00817CA3"/>
    <w:rsid w:val="00817F36"/>
    <w:rsid w:val="008201BF"/>
    <w:rsid w:val="0082034A"/>
    <w:rsid w:val="00820827"/>
    <w:rsid w:val="00820B17"/>
    <w:rsid w:val="00820C17"/>
    <w:rsid w:val="00820E93"/>
    <w:rsid w:val="00820EAA"/>
    <w:rsid w:val="008213EE"/>
    <w:rsid w:val="00821732"/>
    <w:rsid w:val="008217EA"/>
    <w:rsid w:val="008218E6"/>
    <w:rsid w:val="0082196C"/>
    <w:rsid w:val="008219CF"/>
    <w:rsid w:val="0082246A"/>
    <w:rsid w:val="00822744"/>
    <w:rsid w:val="00822BD7"/>
    <w:rsid w:val="00822D4D"/>
    <w:rsid w:val="00823366"/>
    <w:rsid w:val="0082342F"/>
    <w:rsid w:val="00823463"/>
    <w:rsid w:val="00823818"/>
    <w:rsid w:val="00823F56"/>
    <w:rsid w:val="008241F1"/>
    <w:rsid w:val="008242A0"/>
    <w:rsid w:val="008243D2"/>
    <w:rsid w:val="008243FC"/>
    <w:rsid w:val="008246E2"/>
    <w:rsid w:val="008249CD"/>
    <w:rsid w:val="00825428"/>
    <w:rsid w:val="00825659"/>
    <w:rsid w:val="00825A02"/>
    <w:rsid w:val="00825F33"/>
    <w:rsid w:val="00826277"/>
    <w:rsid w:val="008269A6"/>
    <w:rsid w:val="00826E89"/>
    <w:rsid w:val="00827236"/>
    <w:rsid w:val="00827AC9"/>
    <w:rsid w:val="00827B86"/>
    <w:rsid w:val="0083015A"/>
    <w:rsid w:val="008307E0"/>
    <w:rsid w:val="00830902"/>
    <w:rsid w:val="00830BD5"/>
    <w:rsid w:val="0083141A"/>
    <w:rsid w:val="008315E9"/>
    <w:rsid w:val="008319B1"/>
    <w:rsid w:val="00831A54"/>
    <w:rsid w:val="00831B61"/>
    <w:rsid w:val="00831F09"/>
    <w:rsid w:val="00832001"/>
    <w:rsid w:val="008323E0"/>
    <w:rsid w:val="008324C1"/>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6D18"/>
    <w:rsid w:val="00836D69"/>
    <w:rsid w:val="008372DF"/>
    <w:rsid w:val="00837944"/>
    <w:rsid w:val="00837B50"/>
    <w:rsid w:val="00837D89"/>
    <w:rsid w:val="00837EDA"/>
    <w:rsid w:val="00840ECD"/>
    <w:rsid w:val="008418C0"/>
    <w:rsid w:val="00841C70"/>
    <w:rsid w:val="00841D28"/>
    <w:rsid w:val="00841E30"/>
    <w:rsid w:val="00841E50"/>
    <w:rsid w:val="0084282C"/>
    <w:rsid w:val="008429C7"/>
    <w:rsid w:val="00842CC5"/>
    <w:rsid w:val="008435FA"/>
    <w:rsid w:val="0084400A"/>
    <w:rsid w:val="0084422F"/>
    <w:rsid w:val="008442A4"/>
    <w:rsid w:val="008448B6"/>
    <w:rsid w:val="008448E2"/>
    <w:rsid w:val="008454D0"/>
    <w:rsid w:val="00846505"/>
    <w:rsid w:val="0084650B"/>
    <w:rsid w:val="008465EB"/>
    <w:rsid w:val="00846D06"/>
    <w:rsid w:val="00846E63"/>
    <w:rsid w:val="00847399"/>
    <w:rsid w:val="00847713"/>
    <w:rsid w:val="008477F0"/>
    <w:rsid w:val="008506F0"/>
    <w:rsid w:val="008511BC"/>
    <w:rsid w:val="008518EE"/>
    <w:rsid w:val="00851ED3"/>
    <w:rsid w:val="00852272"/>
    <w:rsid w:val="008528F3"/>
    <w:rsid w:val="00852B06"/>
    <w:rsid w:val="0085368F"/>
    <w:rsid w:val="00853750"/>
    <w:rsid w:val="00853816"/>
    <w:rsid w:val="00853E29"/>
    <w:rsid w:val="00854391"/>
    <w:rsid w:val="0085462D"/>
    <w:rsid w:val="008546E1"/>
    <w:rsid w:val="008547E5"/>
    <w:rsid w:val="00854AEA"/>
    <w:rsid w:val="00854CD0"/>
    <w:rsid w:val="00854D3F"/>
    <w:rsid w:val="00854ED1"/>
    <w:rsid w:val="00855304"/>
    <w:rsid w:val="008553A2"/>
    <w:rsid w:val="00855B8D"/>
    <w:rsid w:val="00855D71"/>
    <w:rsid w:val="00855F4D"/>
    <w:rsid w:val="00856298"/>
    <w:rsid w:val="00856707"/>
    <w:rsid w:val="00856A04"/>
    <w:rsid w:val="00856E34"/>
    <w:rsid w:val="00856F72"/>
    <w:rsid w:val="0085705A"/>
    <w:rsid w:val="00857658"/>
    <w:rsid w:val="008577CB"/>
    <w:rsid w:val="0085787A"/>
    <w:rsid w:val="00857FDD"/>
    <w:rsid w:val="0086002B"/>
    <w:rsid w:val="0086068F"/>
    <w:rsid w:val="008607C2"/>
    <w:rsid w:val="008609C0"/>
    <w:rsid w:val="00860B99"/>
    <w:rsid w:val="00861B12"/>
    <w:rsid w:val="00861B40"/>
    <w:rsid w:val="00861D34"/>
    <w:rsid w:val="00861E7C"/>
    <w:rsid w:val="00862AB0"/>
    <w:rsid w:val="00863C37"/>
    <w:rsid w:val="0086413A"/>
    <w:rsid w:val="00864363"/>
    <w:rsid w:val="00864A92"/>
    <w:rsid w:val="00864EC4"/>
    <w:rsid w:val="0086592A"/>
    <w:rsid w:val="00865C04"/>
    <w:rsid w:val="00866ED2"/>
    <w:rsid w:val="0086702C"/>
    <w:rsid w:val="008674A6"/>
    <w:rsid w:val="00867BAE"/>
    <w:rsid w:val="00867DEE"/>
    <w:rsid w:val="008702FD"/>
    <w:rsid w:val="0087046F"/>
    <w:rsid w:val="00870BB4"/>
    <w:rsid w:val="00870DA2"/>
    <w:rsid w:val="00870F3C"/>
    <w:rsid w:val="0087105B"/>
    <w:rsid w:val="008711D8"/>
    <w:rsid w:val="00871280"/>
    <w:rsid w:val="008714F0"/>
    <w:rsid w:val="0087168E"/>
    <w:rsid w:val="00871804"/>
    <w:rsid w:val="0087204F"/>
    <w:rsid w:val="0087209C"/>
    <w:rsid w:val="00872CEC"/>
    <w:rsid w:val="00872E30"/>
    <w:rsid w:val="0087303B"/>
    <w:rsid w:val="008730CA"/>
    <w:rsid w:val="00873A46"/>
    <w:rsid w:val="00873E9D"/>
    <w:rsid w:val="00873F6E"/>
    <w:rsid w:val="008746F4"/>
    <w:rsid w:val="00874A85"/>
    <w:rsid w:val="00874A8C"/>
    <w:rsid w:val="0087563A"/>
    <w:rsid w:val="00875744"/>
    <w:rsid w:val="008759DB"/>
    <w:rsid w:val="00875B4B"/>
    <w:rsid w:val="00875FB3"/>
    <w:rsid w:val="00876249"/>
    <w:rsid w:val="00876693"/>
    <w:rsid w:val="00876B51"/>
    <w:rsid w:val="0088021C"/>
    <w:rsid w:val="00880E35"/>
    <w:rsid w:val="00881239"/>
    <w:rsid w:val="008815C4"/>
    <w:rsid w:val="008829CC"/>
    <w:rsid w:val="00882DBE"/>
    <w:rsid w:val="00883CC2"/>
    <w:rsid w:val="008841DC"/>
    <w:rsid w:val="0088464B"/>
    <w:rsid w:val="008847D5"/>
    <w:rsid w:val="008853F8"/>
    <w:rsid w:val="0088580D"/>
    <w:rsid w:val="00885B9D"/>
    <w:rsid w:val="00885BC9"/>
    <w:rsid w:val="00885C6F"/>
    <w:rsid w:val="00885CD7"/>
    <w:rsid w:val="0088614A"/>
    <w:rsid w:val="008862C5"/>
    <w:rsid w:val="0088637B"/>
    <w:rsid w:val="00886908"/>
    <w:rsid w:val="00886DEA"/>
    <w:rsid w:val="0088772E"/>
    <w:rsid w:val="00887C60"/>
    <w:rsid w:val="0089021B"/>
    <w:rsid w:val="008903D4"/>
    <w:rsid w:val="008906CA"/>
    <w:rsid w:val="00890716"/>
    <w:rsid w:val="00890843"/>
    <w:rsid w:val="008909E4"/>
    <w:rsid w:val="00890F8A"/>
    <w:rsid w:val="0089132D"/>
    <w:rsid w:val="008913E2"/>
    <w:rsid w:val="0089157B"/>
    <w:rsid w:val="00891D55"/>
    <w:rsid w:val="00892256"/>
    <w:rsid w:val="00892394"/>
    <w:rsid w:val="008928B4"/>
    <w:rsid w:val="00892A7F"/>
    <w:rsid w:val="00892B6F"/>
    <w:rsid w:val="00892BA8"/>
    <w:rsid w:val="0089315C"/>
    <w:rsid w:val="0089335A"/>
    <w:rsid w:val="00893515"/>
    <w:rsid w:val="008935A1"/>
    <w:rsid w:val="00893735"/>
    <w:rsid w:val="008938EB"/>
    <w:rsid w:val="008954F2"/>
    <w:rsid w:val="00895575"/>
    <w:rsid w:val="008958E6"/>
    <w:rsid w:val="00895BCF"/>
    <w:rsid w:val="00896347"/>
    <w:rsid w:val="00896601"/>
    <w:rsid w:val="0089663E"/>
    <w:rsid w:val="008967C2"/>
    <w:rsid w:val="00896858"/>
    <w:rsid w:val="00896A06"/>
    <w:rsid w:val="00897152"/>
    <w:rsid w:val="008973FF"/>
    <w:rsid w:val="008974F3"/>
    <w:rsid w:val="00897B93"/>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4AE5"/>
    <w:rsid w:val="008A553A"/>
    <w:rsid w:val="008A59C7"/>
    <w:rsid w:val="008A5D4F"/>
    <w:rsid w:val="008A660E"/>
    <w:rsid w:val="008A6F60"/>
    <w:rsid w:val="008A72C8"/>
    <w:rsid w:val="008A7BA0"/>
    <w:rsid w:val="008A7BEB"/>
    <w:rsid w:val="008B05A4"/>
    <w:rsid w:val="008B0C84"/>
    <w:rsid w:val="008B0D78"/>
    <w:rsid w:val="008B1710"/>
    <w:rsid w:val="008B20B8"/>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B7A1E"/>
    <w:rsid w:val="008C05C1"/>
    <w:rsid w:val="008C0627"/>
    <w:rsid w:val="008C0710"/>
    <w:rsid w:val="008C0791"/>
    <w:rsid w:val="008C0C84"/>
    <w:rsid w:val="008C0D8D"/>
    <w:rsid w:val="008C0E21"/>
    <w:rsid w:val="008C175F"/>
    <w:rsid w:val="008C17F3"/>
    <w:rsid w:val="008C19C2"/>
    <w:rsid w:val="008C1E07"/>
    <w:rsid w:val="008C1F36"/>
    <w:rsid w:val="008C29CA"/>
    <w:rsid w:val="008C2CA5"/>
    <w:rsid w:val="008C2E6C"/>
    <w:rsid w:val="008C3536"/>
    <w:rsid w:val="008C38E8"/>
    <w:rsid w:val="008C3B3E"/>
    <w:rsid w:val="008C3FEA"/>
    <w:rsid w:val="008C479A"/>
    <w:rsid w:val="008C4A33"/>
    <w:rsid w:val="008C5869"/>
    <w:rsid w:val="008C5B6C"/>
    <w:rsid w:val="008C610E"/>
    <w:rsid w:val="008C62AF"/>
    <w:rsid w:val="008C6592"/>
    <w:rsid w:val="008C6B9D"/>
    <w:rsid w:val="008C6BFA"/>
    <w:rsid w:val="008C6F86"/>
    <w:rsid w:val="008C70A1"/>
    <w:rsid w:val="008C774F"/>
    <w:rsid w:val="008C7D60"/>
    <w:rsid w:val="008D0152"/>
    <w:rsid w:val="008D01F1"/>
    <w:rsid w:val="008D1312"/>
    <w:rsid w:val="008D145E"/>
    <w:rsid w:val="008D1506"/>
    <w:rsid w:val="008D1B59"/>
    <w:rsid w:val="008D1FA4"/>
    <w:rsid w:val="008D2300"/>
    <w:rsid w:val="008D26CF"/>
    <w:rsid w:val="008D30DC"/>
    <w:rsid w:val="008D313C"/>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1AB"/>
    <w:rsid w:val="008E07D9"/>
    <w:rsid w:val="008E0955"/>
    <w:rsid w:val="008E1625"/>
    <w:rsid w:val="008E17FB"/>
    <w:rsid w:val="008E196F"/>
    <w:rsid w:val="008E2856"/>
    <w:rsid w:val="008E29B8"/>
    <w:rsid w:val="008E3299"/>
    <w:rsid w:val="008E38D3"/>
    <w:rsid w:val="008E3F43"/>
    <w:rsid w:val="008E3F64"/>
    <w:rsid w:val="008E431F"/>
    <w:rsid w:val="008E53BF"/>
    <w:rsid w:val="008E624C"/>
    <w:rsid w:val="008E62E5"/>
    <w:rsid w:val="008E6497"/>
    <w:rsid w:val="008E681B"/>
    <w:rsid w:val="008E6EFE"/>
    <w:rsid w:val="008E7492"/>
    <w:rsid w:val="008E7A6A"/>
    <w:rsid w:val="008E7C4B"/>
    <w:rsid w:val="008E7E0D"/>
    <w:rsid w:val="008F00A0"/>
    <w:rsid w:val="008F0DD1"/>
    <w:rsid w:val="008F0F5F"/>
    <w:rsid w:val="008F1223"/>
    <w:rsid w:val="008F123C"/>
    <w:rsid w:val="008F14FC"/>
    <w:rsid w:val="008F1A88"/>
    <w:rsid w:val="008F1F19"/>
    <w:rsid w:val="008F2CD4"/>
    <w:rsid w:val="008F2EAF"/>
    <w:rsid w:val="008F2FAA"/>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211D"/>
    <w:rsid w:val="009023A9"/>
    <w:rsid w:val="00902C70"/>
    <w:rsid w:val="00902F62"/>
    <w:rsid w:val="00903665"/>
    <w:rsid w:val="009039F3"/>
    <w:rsid w:val="00903AA4"/>
    <w:rsid w:val="00903F9C"/>
    <w:rsid w:val="00904119"/>
    <w:rsid w:val="00904123"/>
    <w:rsid w:val="009045B2"/>
    <w:rsid w:val="00904905"/>
    <w:rsid w:val="00904F21"/>
    <w:rsid w:val="0090500F"/>
    <w:rsid w:val="0090524B"/>
    <w:rsid w:val="009059DC"/>
    <w:rsid w:val="00905B45"/>
    <w:rsid w:val="00905E07"/>
    <w:rsid w:val="009064C6"/>
    <w:rsid w:val="00906653"/>
    <w:rsid w:val="00906789"/>
    <w:rsid w:val="00906813"/>
    <w:rsid w:val="00906A32"/>
    <w:rsid w:val="00906B96"/>
    <w:rsid w:val="00907215"/>
    <w:rsid w:val="00907339"/>
    <w:rsid w:val="00907B1B"/>
    <w:rsid w:val="00907BE4"/>
    <w:rsid w:val="0091002F"/>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511F"/>
    <w:rsid w:val="00915775"/>
    <w:rsid w:val="0091580D"/>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A9E"/>
    <w:rsid w:val="0092332F"/>
    <w:rsid w:val="0092421C"/>
    <w:rsid w:val="0092537B"/>
    <w:rsid w:val="0092540A"/>
    <w:rsid w:val="00925D4C"/>
    <w:rsid w:val="00925EBF"/>
    <w:rsid w:val="0092642D"/>
    <w:rsid w:val="009268C8"/>
    <w:rsid w:val="009268E2"/>
    <w:rsid w:val="00926E3F"/>
    <w:rsid w:val="0092710A"/>
    <w:rsid w:val="0092741B"/>
    <w:rsid w:val="0092789F"/>
    <w:rsid w:val="00927C67"/>
    <w:rsid w:val="009300E0"/>
    <w:rsid w:val="0093111C"/>
    <w:rsid w:val="00931354"/>
    <w:rsid w:val="00931455"/>
    <w:rsid w:val="00931490"/>
    <w:rsid w:val="00931D7D"/>
    <w:rsid w:val="00931E48"/>
    <w:rsid w:val="00931EC7"/>
    <w:rsid w:val="00932087"/>
    <w:rsid w:val="00932147"/>
    <w:rsid w:val="00932818"/>
    <w:rsid w:val="009329B0"/>
    <w:rsid w:val="00932D7F"/>
    <w:rsid w:val="009332E7"/>
    <w:rsid w:val="00933501"/>
    <w:rsid w:val="00933874"/>
    <w:rsid w:val="00933AF3"/>
    <w:rsid w:val="00934015"/>
    <w:rsid w:val="00934570"/>
    <w:rsid w:val="0093486A"/>
    <w:rsid w:val="0093502A"/>
    <w:rsid w:val="0093546C"/>
    <w:rsid w:val="00935D9E"/>
    <w:rsid w:val="009360A9"/>
    <w:rsid w:val="00936C3C"/>
    <w:rsid w:val="00936F51"/>
    <w:rsid w:val="0093709C"/>
    <w:rsid w:val="00937F70"/>
    <w:rsid w:val="00940E45"/>
    <w:rsid w:val="009410F6"/>
    <w:rsid w:val="00941F72"/>
    <w:rsid w:val="00942103"/>
    <w:rsid w:val="00942276"/>
    <w:rsid w:val="009423C1"/>
    <w:rsid w:val="009425CC"/>
    <w:rsid w:val="00942615"/>
    <w:rsid w:val="009428E7"/>
    <w:rsid w:val="00942BF3"/>
    <w:rsid w:val="00943298"/>
    <w:rsid w:val="00943365"/>
    <w:rsid w:val="00943ADA"/>
    <w:rsid w:val="00943CAC"/>
    <w:rsid w:val="00943CBC"/>
    <w:rsid w:val="00943D37"/>
    <w:rsid w:val="0094460C"/>
    <w:rsid w:val="00944A39"/>
    <w:rsid w:val="00944AA8"/>
    <w:rsid w:val="00944E32"/>
    <w:rsid w:val="00945B9B"/>
    <w:rsid w:val="0094657A"/>
    <w:rsid w:val="00946873"/>
    <w:rsid w:val="00947C94"/>
    <w:rsid w:val="00947E79"/>
    <w:rsid w:val="0095020E"/>
    <w:rsid w:val="00950BC9"/>
    <w:rsid w:val="00950F1E"/>
    <w:rsid w:val="009521F5"/>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735F"/>
    <w:rsid w:val="009578D6"/>
    <w:rsid w:val="009578E6"/>
    <w:rsid w:val="00957B12"/>
    <w:rsid w:val="00957D13"/>
    <w:rsid w:val="00957E06"/>
    <w:rsid w:val="00957E6E"/>
    <w:rsid w:val="00960799"/>
    <w:rsid w:val="00960D46"/>
    <w:rsid w:val="00960F0B"/>
    <w:rsid w:val="009610CC"/>
    <w:rsid w:val="009611F4"/>
    <w:rsid w:val="0096185F"/>
    <w:rsid w:val="009618BA"/>
    <w:rsid w:val="0096289B"/>
    <w:rsid w:val="00962D3B"/>
    <w:rsid w:val="00962F09"/>
    <w:rsid w:val="00962F67"/>
    <w:rsid w:val="00962FD4"/>
    <w:rsid w:val="00963E36"/>
    <w:rsid w:val="0096462B"/>
    <w:rsid w:val="0096488C"/>
    <w:rsid w:val="0096495E"/>
    <w:rsid w:val="00964F69"/>
    <w:rsid w:val="0096546E"/>
    <w:rsid w:val="00965B94"/>
    <w:rsid w:val="00965CE9"/>
    <w:rsid w:val="00966055"/>
    <w:rsid w:val="009662EF"/>
    <w:rsid w:val="00966628"/>
    <w:rsid w:val="00966AB6"/>
    <w:rsid w:val="00966C40"/>
    <w:rsid w:val="00966DF7"/>
    <w:rsid w:val="0096708A"/>
    <w:rsid w:val="00967162"/>
    <w:rsid w:val="00967BE8"/>
    <w:rsid w:val="00967F77"/>
    <w:rsid w:val="00970B78"/>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8"/>
    <w:rsid w:val="0097625F"/>
    <w:rsid w:val="00976359"/>
    <w:rsid w:val="009767C2"/>
    <w:rsid w:val="00976F3B"/>
    <w:rsid w:val="00977A20"/>
    <w:rsid w:val="009807A7"/>
    <w:rsid w:val="00980A35"/>
    <w:rsid w:val="00980E9B"/>
    <w:rsid w:val="00981C43"/>
    <w:rsid w:val="00981C7E"/>
    <w:rsid w:val="00981CCD"/>
    <w:rsid w:val="00982113"/>
    <w:rsid w:val="00983106"/>
    <w:rsid w:val="0098405D"/>
    <w:rsid w:val="0098482E"/>
    <w:rsid w:val="009849E2"/>
    <w:rsid w:val="00984A1A"/>
    <w:rsid w:val="00984D8E"/>
    <w:rsid w:val="009851CC"/>
    <w:rsid w:val="00985D0F"/>
    <w:rsid w:val="00986B78"/>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30D"/>
    <w:rsid w:val="00997C54"/>
    <w:rsid w:val="00997C82"/>
    <w:rsid w:val="00997F1A"/>
    <w:rsid w:val="009A000F"/>
    <w:rsid w:val="009A0209"/>
    <w:rsid w:val="009A054C"/>
    <w:rsid w:val="009A07DE"/>
    <w:rsid w:val="009A0B9A"/>
    <w:rsid w:val="009A0C5F"/>
    <w:rsid w:val="009A13D7"/>
    <w:rsid w:val="009A160B"/>
    <w:rsid w:val="009A24F7"/>
    <w:rsid w:val="009A25B2"/>
    <w:rsid w:val="009A2605"/>
    <w:rsid w:val="009A2728"/>
    <w:rsid w:val="009A28A7"/>
    <w:rsid w:val="009A3142"/>
    <w:rsid w:val="009A3993"/>
    <w:rsid w:val="009A39AA"/>
    <w:rsid w:val="009A3CEB"/>
    <w:rsid w:val="009A3E68"/>
    <w:rsid w:val="009A4D82"/>
    <w:rsid w:val="009A4DAB"/>
    <w:rsid w:val="009A4E50"/>
    <w:rsid w:val="009A4EF2"/>
    <w:rsid w:val="009A502E"/>
    <w:rsid w:val="009A5224"/>
    <w:rsid w:val="009A5547"/>
    <w:rsid w:val="009A57F3"/>
    <w:rsid w:val="009A5A2A"/>
    <w:rsid w:val="009A660E"/>
    <w:rsid w:val="009A6635"/>
    <w:rsid w:val="009A6673"/>
    <w:rsid w:val="009A6C86"/>
    <w:rsid w:val="009B1418"/>
    <w:rsid w:val="009B1542"/>
    <w:rsid w:val="009B1E23"/>
    <w:rsid w:val="009B288A"/>
    <w:rsid w:val="009B2BA2"/>
    <w:rsid w:val="009B2C24"/>
    <w:rsid w:val="009B2F65"/>
    <w:rsid w:val="009B34C3"/>
    <w:rsid w:val="009B401C"/>
    <w:rsid w:val="009B44C1"/>
    <w:rsid w:val="009B4BAE"/>
    <w:rsid w:val="009B52ED"/>
    <w:rsid w:val="009B538E"/>
    <w:rsid w:val="009B5D79"/>
    <w:rsid w:val="009B5DDF"/>
    <w:rsid w:val="009B6378"/>
    <w:rsid w:val="009B72D1"/>
    <w:rsid w:val="009B7589"/>
    <w:rsid w:val="009B75D4"/>
    <w:rsid w:val="009B76AF"/>
    <w:rsid w:val="009B7B27"/>
    <w:rsid w:val="009B7E9A"/>
    <w:rsid w:val="009C081C"/>
    <w:rsid w:val="009C0AE1"/>
    <w:rsid w:val="009C0C82"/>
    <w:rsid w:val="009C12D7"/>
    <w:rsid w:val="009C204B"/>
    <w:rsid w:val="009C2291"/>
    <w:rsid w:val="009C24BA"/>
    <w:rsid w:val="009C27FD"/>
    <w:rsid w:val="009C28D7"/>
    <w:rsid w:val="009C2C61"/>
    <w:rsid w:val="009C317C"/>
    <w:rsid w:val="009C3308"/>
    <w:rsid w:val="009C3C8B"/>
    <w:rsid w:val="009C4D11"/>
    <w:rsid w:val="009C4DD5"/>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48B"/>
    <w:rsid w:val="009D3A05"/>
    <w:rsid w:val="009D3FD2"/>
    <w:rsid w:val="009D41FD"/>
    <w:rsid w:val="009D43A7"/>
    <w:rsid w:val="009D454E"/>
    <w:rsid w:val="009D462F"/>
    <w:rsid w:val="009D4B43"/>
    <w:rsid w:val="009D4F99"/>
    <w:rsid w:val="009D507D"/>
    <w:rsid w:val="009D5495"/>
    <w:rsid w:val="009D54BE"/>
    <w:rsid w:val="009D54CA"/>
    <w:rsid w:val="009D579B"/>
    <w:rsid w:val="009D5B25"/>
    <w:rsid w:val="009D5D44"/>
    <w:rsid w:val="009D5FFB"/>
    <w:rsid w:val="009D66A0"/>
    <w:rsid w:val="009D6B58"/>
    <w:rsid w:val="009D7370"/>
    <w:rsid w:val="009D747F"/>
    <w:rsid w:val="009D7DC7"/>
    <w:rsid w:val="009E02CE"/>
    <w:rsid w:val="009E03B7"/>
    <w:rsid w:val="009E0816"/>
    <w:rsid w:val="009E08FB"/>
    <w:rsid w:val="009E0A28"/>
    <w:rsid w:val="009E0B03"/>
    <w:rsid w:val="009E0BBC"/>
    <w:rsid w:val="009E0E12"/>
    <w:rsid w:val="009E1413"/>
    <w:rsid w:val="009E16A3"/>
    <w:rsid w:val="009E1D2C"/>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B2D"/>
    <w:rsid w:val="009E4C41"/>
    <w:rsid w:val="009E53CF"/>
    <w:rsid w:val="009E585B"/>
    <w:rsid w:val="009E59ED"/>
    <w:rsid w:val="009E5C04"/>
    <w:rsid w:val="009E5CB9"/>
    <w:rsid w:val="009E5EDE"/>
    <w:rsid w:val="009E612E"/>
    <w:rsid w:val="009E616B"/>
    <w:rsid w:val="009E6849"/>
    <w:rsid w:val="009E6F3E"/>
    <w:rsid w:val="009E7103"/>
    <w:rsid w:val="009E712C"/>
    <w:rsid w:val="009E7C6F"/>
    <w:rsid w:val="009F00CE"/>
    <w:rsid w:val="009F0182"/>
    <w:rsid w:val="009F03AA"/>
    <w:rsid w:val="009F085B"/>
    <w:rsid w:val="009F0A92"/>
    <w:rsid w:val="009F0AAD"/>
    <w:rsid w:val="009F0AED"/>
    <w:rsid w:val="009F0DD6"/>
    <w:rsid w:val="009F0E3A"/>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F5F"/>
    <w:rsid w:val="009F50BE"/>
    <w:rsid w:val="009F5609"/>
    <w:rsid w:val="009F6015"/>
    <w:rsid w:val="009F60D7"/>
    <w:rsid w:val="009F6363"/>
    <w:rsid w:val="009F64DB"/>
    <w:rsid w:val="009F6874"/>
    <w:rsid w:val="009F6910"/>
    <w:rsid w:val="009F69AD"/>
    <w:rsid w:val="009F7132"/>
    <w:rsid w:val="009F75F6"/>
    <w:rsid w:val="00A0017D"/>
    <w:rsid w:val="00A00517"/>
    <w:rsid w:val="00A0054B"/>
    <w:rsid w:val="00A007EC"/>
    <w:rsid w:val="00A009DC"/>
    <w:rsid w:val="00A00CB9"/>
    <w:rsid w:val="00A00F42"/>
    <w:rsid w:val="00A013D2"/>
    <w:rsid w:val="00A015E0"/>
    <w:rsid w:val="00A02976"/>
    <w:rsid w:val="00A02A47"/>
    <w:rsid w:val="00A02ADB"/>
    <w:rsid w:val="00A02E94"/>
    <w:rsid w:val="00A03128"/>
    <w:rsid w:val="00A0369B"/>
    <w:rsid w:val="00A03835"/>
    <w:rsid w:val="00A03F61"/>
    <w:rsid w:val="00A040FE"/>
    <w:rsid w:val="00A04841"/>
    <w:rsid w:val="00A04964"/>
    <w:rsid w:val="00A049A6"/>
    <w:rsid w:val="00A04C31"/>
    <w:rsid w:val="00A04D99"/>
    <w:rsid w:val="00A04F4E"/>
    <w:rsid w:val="00A05191"/>
    <w:rsid w:val="00A055DF"/>
    <w:rsid w:val="00A05D9E"/>
    <w:rsid w:val="00A06D29"/>
    <w:rsid w:val="00A06E9D"/>
    <w:rsid w:val="00A07173"/>
    <w:rsid w:val="00A0754A"/>
    <w:rsid w:val="00A07A63"/>
    <w:rsid w:val="00A07C66"/>
    <w:rsid w:val="00A07D39"/>
    <w:rsid w:val="00A100C9"/>
    <w:rsid w:val="00A1020F"/>
    <w:rsid w:val="00A1038F"/>
    <w:rsid w:val="00A10BCB"/>
    <w:rsid w:val="00A1134B"/>
    <w:rsid w:val="00A11548"/>
    <w:rsid w:val="00A117FA"/>
    <w:rsid w:val="00A11834"/>
    <w:rsid w:val="00A1209C"/>
    <w:rsid w:val="00A1242B"/>
    <w:rsid w:val="00A1301C"/>
    <w:rsid w:val="00A131B3"/>
    <w:rsid w:val="00A1324F"/>
    <w:rsid w:val="00A1389B"/>
    <w:rsid w:val="00A139D6"/>
    <w:rsid w:val="00A13CA4"/>
    <w:rsid w:val="00A14563"/>
    <w:rsid w:val="00A14A24"/>
    <w:rsid w:val="00A14AB0"/>
    <w:rsid w:val="00A14D63"/>
    <w:rsid w:val="00A14E70"/>
    <w:rsid w:val="00A14EFB"/>
    <w:rsid w:val="00A14FC9"/>
    <w:rsid w:val="00A157FD"/>
    <w:rsid w:val="00A160E2"/>
    <w:rsid w:val="00A164B6"/>
    <w:rsid w:val="00A16848"/>
    <w:rsid w:val="00A16923"/>
    <w:rsid w:val="00A16BC5"/>
    <w:rsid w:val="00A16EEA"/>
    <w:rsid w:val="00A17370"/>
    <w:rsid w:val="00A173BC"/>
    <w:rsid w:val="00A1770D"/>
    <w:rsid w:val="00A17A48"/>
    <w:rsid w:val="00A17BEF"/>
    <w:rsid w:val="00A205C3"/>
    <w:rsid w:val="00A207C4"/>
    <w:rsid w:val="00A207FC"/>
    <w:rsid w:val="00A20868"/>
    <w:rsid w:val="00A20A1B"/>
    <w:rsid w:val="00A20A88"/>
    <w:rsid w:val="00A20F88"/>
    <w:rsid w:val="00A2115A"/>
    <w:rsid w:val="00A221EA"/>
    <w:rsid w:val="00A22A26"/>
    <w:rsid w:val="00A232E6"/>
    <w:rsid w:val="00A2356E"/>
    <w:rsid w:val="00A23931"/>
    <w:rsid w:val="00A23FF2"/>
    <w:rsid w:val="00A248CF"/>
    <w:rsid w:val="00A24ADC"/>
    <w:rsid w:val="00A255E9"/>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70B"/>
    <w:rsid w:val="00A34194"/>
    <w:rsid w:val="00A343B9"/>
    <w:rsid w:val="00A34CED"/>
    <w:rsid w:val="00A35410"/>
    <w:rsid w:val="00A35429"/>
    <w:rsid w:val="00A355DF"/>
    <w:rsid w:val="00A35F2A"/>
    <w:rsid w:val="00A35FE2"/>
    <w:rsid w:val="00A36163"/>
    <w:rsid w:val="00A362A0"/>
    <w:rsid w:val="00A36701"/>
    <w:rsid w:val="00A3719E"/>
    <w:rsid w:val="00A37C3F"/>
    <w:rsid w:val="00A40145"/>
    <w:rsid w:val="00A40253"/>
    <w:rsid w:val="00A40FC9"/>
    <w:rsid w:val="00A41170"/>
    <w:rsid w:val="00A41748"/>
    <w:rsid w:val="00A4187E"/>
    <w:rsid w:val="00A419E8"/>
    <w:rsid w:val="00A41C81"/>
    <w:rsid w:val="00A42D68"/>
    <w:rsid w:val="00A43204"/>
    <w:rsid w:val="00A432D5"/>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B99"/>
    <w:rsid w:val="00A5093C"/>
    <w:rsid w:val="00A512A8"/>
    <w:rsid w:val="00A5164F"/>
    <w:rsid w:val="00A51AB9"/>
    <w:rsid w:val="00A51E57"/>
    <w:rsid w:val="00A5205E"/>
    <w:rsid w:val="00A52753"/>
    <w:rsid w:val="00A532C1"/>
    <w:rsid w:val="00A53483"/>
    <w:rsid w:val="00A539D3"/>
    <w:rsid w:val="00A5408E"/>
    <w:rsid w:val="00A5414D"/>
    <w:rsid w:val="00A54355"/>
    <w:rsid w:val="00A546D5"/>
    <w:rsid w:val="00A54D7B"/>
    <w:rsid w:val="00A552E6"/>
    <w:rsid w:val="00A55799"/>
    <w:rsid w:val="00A561DD"/>
    <w:rsid w:val="00A5630D"/>
    <w:rsid w:val="00A56ABF"/>
    <w:rsid w:val="00A56AC3"/>
    <w:rsid w:val="00A56F83"/>
    <w:rsid w:val="00A572B2"/>
    <w:rsid w:val="00A575A6"/>
    <w:rsid w:val="00A6075C"/>
    <w:rsid w:val="00A607C8"/>
    <w:rsid w:val="00A609DA"/>
    <w:rsid w:val="00A60C49"/>
    <w:rsid w:val="00A60EAC"/>
    <w:rsid w:val="00A6105C"/>
    <w:rsid w:val="00A61329"/>
    <w:rsid w:val="00A614F5"/>
    <w:rsid w:val="00A61727"/>
    <w:rsid w:val="00A62436"/>
    <w:rsid w:val="00A62CF1"/>
    <w:rsid w:val="00A62D34"/>
    <w:rsid w:val="00A62E3E"/>
    <w:rsid w:val="00A63456"/>
    <w:rsid w:val="00A6362B"/>
    <w:rsid w:val="00A636B9"/>
    <w:rsid w:val="00A63C62"/>
    <w:rsid w:val="00A64715"/>
    <w:rsid w:val="00A64776"/>
    <w:rsid w:val="00A64DA2"/>
    <w:rsid w:val="00A64F3D"/>
    <w:rsid w:val="00A652E2"/>
    <w:rsid w:val="00A654A7"/>
    <w:rsid w:val="00A659DA"/>
    <w:rsid w:val="00A664A5"/>
    <w:rsid w:val="00A66F5F"/>
    <w:rsid w:val="00A6723D"/>
    <w:rsid w:val="00A67873"/>
    <w:rsid w:val="00A67909"/>
    <w:rsid w:val="00A67CEE"/>
    <w:rsid w:val="00A67F3C"/>
    <w:rsid w:val="00A70514"/>
    <w:rsid w:val="00A705C1"/>
    <w:rsid w:val="00A70ACA"/>
    <w:rsid w:val="00A7106C"/>
    <w:rsid w:val="00A7149F"/>
    <w:rsid w:val="00A714AE"/>
    <w:rsid w:val="00A715DB"/>
    <w:rsid w:val="00A7199A"/>
    <w:rsid w:val="00A72175"/>
    <w:rsid w:val="00A7272D"/>
    <w:rsid w:val="00A72A78"/>
    <w:rsid w:val="00A735BC"/>
    <w:rsid w:val="00A73A12"/>
    <w:rsid w:val="00A73A66"/>
    <w:rsid w:val="00A74421"/>
    <w:rsid w:val="00A746BC"/>
    <w:rsid w:val="00A74E4E"/>
    <w:rsid w:val="00A75075"/>
    <w:rsid w:val="00A76048"/>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22BB"/>
    <w:rsid w:val="00A82693"/>
    <w:rsid w:val="00A82AB6"/>
    <w:rsid w:val="00A82E01"/>
    <w:rsid w:val="00A82ED3"/>
    <w:rsid w:val="00A833A6"/>
    <w:rsid w:val="00A83738"/>
    <w:rsid w:val="00A83B66"/>
    <w:rsid w:val="00A83C1F"/>
    <w:rsid w:val="00A83D9D"/>
    <w:rsid w:val="00A83F38"/>
    <w:rsid w:val="00A84150"/>
    <w:rsid w:val="00A84402"/>
    <w:rsid w:val="00A84F2C"/>
    <w:rsid w:val="00A850A9"/>
    <w:rsid w:val="00A854CD"/>
    <w:rsid w:val="00A85867"/>
    <w:rsid w:val="00A859CD"/>
    <w:rsid w:val="00A85B03"/>
    <w:rsid w:val="00A85E63"/>
    <w:rsid w:val="00A8686C"/>
    <w:rsid w:val="00A86E59"/>
    <w:rsid w:val="00A86EA5"/>
    <w:rsid w:val="00A8737F"/>
    <w:rsid w:val="00A876FA"/>
    <w:rsid w:val="00A90124"/>
    <w:rsid w:val="00A902B6"/>
    <w:rsid w:val="00A902E2"/>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307"/>
    <w:rsid w:val="00A97773"/>
    <w:rsid w:val="00AA0191"/>
    <w:rsid w:val="00AA05DD"/>
    <w:rsid w:val="00AA141F"/>
    <w:rsid w:val="00AA1527"/>
    <w:rsid w:val="00AA1C2C"/>
    <w:rsid w:val="00AA1FE5"/>
    <w:rsid w:val="00AA2095"/>
    <w:rsid w:val="00AA28DE"/>
    <w:rsid w:val="00AA294C"/>
    <w:rsid w:val="00AA2B23"/>
    <w:rsid w:val="00AA31E1"/>
    <w:rsid w:val="00AA352C"/>
    <w:rsid w:val="00AA371E"/>
    <w:rsid w:val="00AA3B5B"/>
    <w:rsid w:val="00AA3D84"/>
    <w:rsid w:val="00AA3DCC"/>
    <w:rsid w:val="00AA5772"/>
    <w:rsid w:val="00AA5AF9"/>
    <w:rsid w:val="00AA5E92"/>
    <w:rsid w:val="00AA5F01"/>
    <w:rsid w:val="00AA5F75"/>
    <w:rsid w:val="00AA611B"/>
    <w:rsid w:val="00AA61A1"/>
    <w:rsid w:val="00AA6370"/>
    <w:rsid w:val="00AA7390"/>
    <w:rsid w:val="00AA7453"/>
    <w:rsid w:val="00AA76B0"/>
    <w:rsid w:val="00AA7750"/>
    <w:rsid w:val="00AA777D"/>
    <w:rsid w:val="00AA7974"/>
    <w:rsid w:val="00AA7BB5"/>
    <w:rsid w:val="00AA7D63"/>
    <w:rsid w:val="00AA7DA1"/>
    <w:rsid w:val="00AB0718"/>
    <w:rsid w:val="00AB1113"/>
    <w:rsid w:val="00AB159F"/>
    <w:rsid w:val="00AB1F78"/>
    <w:rsid w:val="00AB25A9"/>
    <w:rsid w:val="00AB2AB9"/>
    <w:rsid w:val="00AB2AE5"/>
    <w:rsid w:val="00AB2DAB"/>
    <w:rsid w:val="00AB30E1"/>
    <w:rsid w:val="00AB33B0"/>
    <w:rsid w:val="00AB3567"/>
    <w:rsid w:val="00AB3A01"/>
    <w:rsid w:val="00AB3F72"/>
    <w:rsid w:val="00AB4127"/>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0F50"/>
    <w:rsid w:val="00AC1557"/>
    <w:rsid w:val="00AC15D7"/>
    <w:rsid w:val="00AC18D1"/>
    <w:rsid w:val="00AC1A0D"/>
    <w:rsid w:val="00AC1A24"/>
    <w:rsid w:val="00AC1CA1"/>
    <w:rsid w:val="00AC1E31"/>
    <w:rsid w:val="00AC1F65"/>
    <w:rsid w:val="00AC1FEC"/>
    <w:rsid w:val="00AC244D"/>
    <w:rsid w:val="00AC2488"/>
    <w:rsid w:val="00AC2589"/>
    <w:rsid w:val="00AC3B11"/>
    <w:rsid w:val="00AC3B5D"/>
    <w:rsid w:val="00AC3F60"/>
    <w:rsid w:val="00AC442A"/>
    <w:rsid w:val="00AC476B"/>
    <w:rsid w:val="00AC476D"/>
    <w:rsid w:val="00AC4A8D"/>
    <w:rsid w:val="00AC4CE8"/>
    <w:rsid w:val="00AC521D"/>
    <w:rsid w:val="00AC5F1A"/>
    <w:rsid w:val="00AC6E2B"/>
    <w:rsid w:val="00AC6EEA"/>
    <w:rsid w:val="00AC75D2"/>
    <w:rsid w:val="00AC7FFC"/>
    <w:rsid w:val="00AD0795"/>
    <w:rsid w:val="00AD0B36"/>
    <w:rsid w:val="00AD0BB8"/>
    <w:rsid w:val="00AD0F69"/>
    <w:rsid w:val="00AD0F7D"/>
    <w:rsid w:val="00AD14D5"/>
    <w:rsid w:val="00AD2135"/>
    <w:rsid w:val="00AD2394"/>
    <w:rsid w:val="00AD239B"/>
    <w:rsid w:val="00AD25E5"/>
    <w:rsid w:val="00AD276F"/>
    <w:rsid w:val="00AD2918"/>
    <w:rsid w:val="00AD2BA1"/>
    <w:rsid w:val="00AD30BB"/>
    <w:rsid w:val="00AD3122"/>
    <w:rsid w:val="00AD3361"/>
    <w:rsid w:val="00AD34F9"/>
    <w:rsid w:val="00AD3927"/>
    <w:rsid w:val="00AD3F7A"/>
    <w:rsid w:val="00AD4048"/>
    <w:rsid w:val="00AD4122"/>
    <w:rsid w:val="00AD4500"/>
    <w:rsid w:val="00AD45C3"/>
    <w:rsid w:val="00AD471A"/>
    <w:rsid w:val="00AD4D70"/>
    <w:rsid w:val="00AD4ECE"/>
    <w:rsid w:val="00AD5464"/>
    <w:rsid w:val="00AD54BE"/>
    <w:rsid w:val="00AD6462"/>
    <w:rsid w:val="00AD7389"/>
    <w:rsid w:val="00AD7462"/>
    <w:rsid w:val="00AD78FE"/>
    <w:rsid w:val="00AD7A65"/>
    <w:rsid w:val="00AE02DA"/>
    <w:rsid w:val="00AE06C5"/>
    <w:rsid w:val="00AE0806"/>
    <w:rsid w:val="00AE0BC7"/>
    <w:rsid w:val="00AE14A9"/>
    <w:rsid w:val="00AE14BA"/>
    <w:rsid w:val="00AE15B3"/>
    <w:rsid w:val="00AE1F05"/>
    <w:rsid w:val="00AE22FA"/>
    <w:rsid w:val="00AE2310"/>
    <w:rsid w:val="00AE2579"/>
    <w:rsid w:val="00AE2ECB"/>
    <w:rsid w:val="00AE3370"/>
    <w:rsid w:val="00AE34DA"/>
    <w:rsid w:val="00AE365F"/>
    <w:rsid w:val="00AE388F"/>
    <w:rsid w:val="00AE38E8"/>
    <w:rsid w:val="00AE38F4"/>
    <w:rsid w:val="00AE3C46"/>
    <w:rsid w:val="00AE4094"/>
    <w:rsid w:val="00AE4494"/>
    <w:rsid w:val="00AE4953"/>
    <w:rsid w:val="00AE4C08"/>
    <w:rsid w:val="00AE4CAB"/>
    <w:rsid w:val="00AE4D00"/>
    <w:rsid w:val="00AE4D93"/>
    <w:rsid w:val="00AE50DB"/>
    <w:rsid w:val="00AE6053"/>
    <w:rsid w:val="00AE7BC9"/>
    <w:rsid w:val="00AF00CF"/>
    <w:rsid w:val="00AF0290"/>
    <w:rsid w:val="00AF09F7"/>
    <w:rsid w:val="00AF0A4F"/>
    <w:rsid w:val="00AF0A91"/>
    <w:rsid w:val="00AF1396"/>
    <w:rsid w:val="00AF2538"/>
    <w:rsid w:val="00AF27A0"/>
    <w:rsid w:val="00AF2B09"/>
    <w:rsid w:val="00AF2C4D"/>
    <w:rsid w:val="00AF37DC"/>
    <w:rsid w:val="00AF3C15"/>
    <w:rsid w:val="00AF406B"/>
    <w:rsid w:val="00AF44F9"/>
    <w:rsid w:val="00AF4FC6"/>
    <w:rsid w:val="00AF57C6"/>
    <w:rsid w:val="00AF57CF"/>
    <w:rsid w:val="00AF5C54"/>
    <w:rsid w:val="00AF605E"/>
    <w:rsid w:val="00AF6900"/>
    <w:rsid w:val="00AF6C6D"/>
    <w:rsid w:val="00AF6DA0"/>
    <w:rsid w:val="00AF70C6"/>
    <w:rsid w:val="00AF7BE0"/>
    <w:rsid w:val="00B003E1"/>
    <w:rsid w:val="00B00413"/>
    <w:rsid w:val="00B00C64"/>
    <w:rsid w:val="00B010AA"/>
    <w:rsid w:val="00B0128D"/>
    <w:rsid w:val="00B023C0"/>
    <w:rsid w:val="00B024D6"/>
    <w:rsid w:val="00B02C61"/>
    <w:rsid w:val="00B02FD2"/>
    <w:rsid w:val="00B03008"/>
    <w:rsid w:val="00B03CE9"/>
    <w:rsid w:val="00B044C3"/>
    <w:rsid w:val="00B04510"/>
    <w:rsid w:val="00B04E1E"/>
    <w:rsid w:val="00B0514D"/>
    <w:rsid w:val="00B05664"/>
    <w:rsid w:val="00B05AE8"/>
    <w:rsid w:val="00B05F35"/>
    <w:rsid w:val="00B0629C"/>
    <w:rsid w:val="00B06437"/>
    <w:rsid w:val="00B064E9"/>
    <w:rsid w:val="00B06A1E"/>
    <w:rsid w:val="00B06B06"/>
    <w:rsid w:val="00B06B50"/>
    <w:rsid w:val="00B06C74"/>
    <w:rsid w:val="00B06F4E"/>
    <w:rsid w:val="00B06FD6"/>
    <w:rsid w:val="00B0774D"/>
    <w:rsid w:val="00B07F09"/>
    <w:rsid w:val="00B102E2"/>
    <w:rsid w:val="00B115AF"/>
    <w:rsid w:val="00B11741"/>
    <w:rsid w:val="00B1211F"/>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A02"/>
    <w:rsid w:val="00B22B81"/>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55B6"/>
    <w:rsid w:val="00B356C0"/>
    <w:rsid w:val="00B35B0A"/>
    <w:rsid w:val="00B35C5B"/>
    <w:rsid w:val="00B35EA1"/>
    <w:rsid w:val="00B35EB7"/>
    <w:rsid w:val="00B3600C"/>
    <w:rsid w:val="00B363A1"/>
    <w:rsid w:val="00B36DA0"/>
    <w:rsid w:val="00B36FA6"/>
    <w:rsid w:val="00B37126"/>
    <w:rsid w:val="00B3719D"/>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83E"/>
    <w:rsid w:val="00B4694A"/>
    <w:rsid w:val="00B46AF3"/>
    <w:rsid w:val="00B47141"/>
    <w:rsid w:val="00B471BE"/>
    <w:rsid w:val="00B47D07"/>
    <w:rsid w:val="00B51034"/>
    <w:rsid w:val="00B5113A"/>
    <w:rsid w:val="00B52425"/>
    <w:rsid w:val="00B52CCB"/>
    <w:rsid w:val="00B52EBC"/>
    <w:rsid w:val="00B53714"/>
    <w:rsid w:val="00B53736"/>
    <w:rsid w:val="00B5376E"/>
    <w:rsid w:val="00B541E3"/>
    <w:rsid w:val="00B5480B"/>
    <w:rsid w:val="00B54E55"/>
    <w:rsid w:val="00B55062"/>
    <w:rsid w:val="00B555CB"/>
    <w:rsid w:val="00B556CF"/>
    <w:rsid w:val="00B55DC2"/>
    <w:rsid w:val="00B56525"/>
    <w:rsid w:val="00B5694B"/>
    <w:rsid w:val="00B56A62"/>
    <w:rsid w:val="00B57FDF"/>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483B"/>
    <w:rsid w:val="00B64A09"/>
    <w:rsid w:val="00B64B82"/>
    <w:rsid w:val="00B64D69"/>
    <w:rsid w:val="00B64E74"/>
    <w:rsid w:val="00B6504D"/>
    <w:rsid w:val="00B650C8"/>
    <w:rsid w:val="00B651BA"/>
    <w:rsid w:val="00B6576C"/>
    <w:rsid w:val="00B65E8C"/>
    <w:rsid w:val="00B65FD8"/>
    <w:rsid w:val="00B669FE"/>
    <w:rsid w:val="00B66BFB"/>
    <w:rsid w:val="00B67024"/>
    <w:rsid w:val="00B6707A"/>
    <w:rsid w:val="00B674A0"/>
    <w:rsid w:val="00B67608"/>
    <w:rsid w:val="00B67723"/>
    <w:rsid w:val="00B677F7"/>
    <w:rsid w:val="00B706B1"/>
    <w:rsid w:val="00B7166F"/>
    <w:rsid w:val="00B7168C"/>
    <w:rsid w:val="00B72BC2"/>
    <w:rsid w:val="00B72FD5"/>
    <w:rsid w:val="00B74220"/>
    <w:rsid w:val="00B74530"/>
    <w:rsid w:val="00B74C42"/>
    <w:rsid w:val="00B75047"/>
    <w:rsid w:val="00B75173"/>
    <w:rsid w:val="00B755BC"/>
    <w:rsid w:val="00B75D23"/>
    <w:rsid w:val="00B76082"/>
    <w:rsid w:val="00B7633D"/>
    <w:rsid w:val="00B7640B"/>
    <w:rsid w:val="00B76530"/>
    <w:rsid w:val="00B7667A"/>
    <w:rsid w:val="00B76823"/>
    <w:rsid w:val="00B769F8"/>
    <w:rsid w:val="00B76B21"/>
    <w:rsid w:val="00B76C98"/>
    <w:rsid w:val="00B76E58"/>
    <w:rsid w:val="00B77410"/>
    <w:rsid w:val="00B77887"/>
    <w:rsid w:val="00B77E60"/>
    <w:rsid w:val="00B80784"/>
    <w:rsid w:val="00B81245"/>
    <w:rsid w:val="00B81E77"/>
    <w:rsid w:val="00B82B28"/>
    <w:rsid w:val="00B83103"/>
    <w:rsid w:val="00B83210"/>
    <w:rsid w:val="00B83246"/>
    <w:rsid w:val="00B83376"/>
    <w:rsid w:val="00B835F6"/>
    <w:rsid w:val="00B8389B"/>
    <w:rsid w:val="00B8393E"/>
    <w:rsid w:val="00B839D4"/>
    <w:rsid w:val="00B839EE"/>
    <w:rsid w:val="00B83FEA"/>
    <w:rsid w:val="00B843A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9A"/>
    <w:rsid w:val="00B914A5"/>
    <w:rsid w:val="00B916A4"/>
    <w:rsid w:val="00B91966"/>
    <w:rsid w:val="00B91D2A"/>
    <w:rsid w:val="00B91E71"/>
    <w:rsid w:val="00B92295"/>
    <w:rsid w:val="00B922B7"/>
    <w:rsid w:val="00B924B5"/>
    <w:rsid w:val="00B92569"/>
    <w:rsid w:val="00B925F8"/>
    <w:rsid w:val="00B92B08"/>
    <w:rsid w:val="00B92E3F"/>
    <w:rsid w:val="00B942B4"/>
    <w:rsid w:val="00B9439C"/>
    <w:rsid w:val="00B948C7"/>
    <w:rsid w:val="00B94D33"/>
    <w:rsid w:val="00B951A7"/>
    <w:rsid w:val="00B95F92"/>
    <w:rsid w:val="00B962BA"/>
    <w:rsid w:val="00B9683D"/>
    <w:rsid w:val="00B96A56"/>
    <w:rsid w:val="00B97234"/>
    <w:rsid w:val="00B97239"/>
    <w:rsid w:val="00B97323"/>
    <w:rsid w:val="00B97645"/>
    <w:rsid w:val="00B97B6A"/>
    <w:rsid w:val="00B97D47"/>
    <w:rsid w:val="00B97DF5"/>
    <w:rsid w:val="00BA04FB"/>
    <w:rsid w:val="00BA0614"/>
    <w:rsid w:val="00BA0626"/>
    <w:rsid w:val="00BA0823"/>
    <w:rsid w:val="00BA0856"/>
    <w:rsid w:val="00BA0F13"/>
    <w:rsid w:val="00BA1225"/>
    <w:rsid w:val="00BA2434"/>
    <w:rsid w:val="00BA26E2"/>
    <w:rsid w:val="00BA2701"/>
    <w:rsid w:val="00BA29F2"/>
    <w:rsid w:val="00BA312D"/>
    <w:rsid w:val="00BA327A"/>
    <w:rsid w:val="00BA3D5F"/>
    <w:rsid w:val="00BA4D53"/>
    <w:rsid w:val="00BA54C5"/>
    <w:rsid w:val="00BA576D"/>
    <w:rsid w:val="00BA664E"/>
    <w:rsid w:val="00BA7D3B"/>
    <w:rsid w:val="00BB0262"/>
    <w:rsid w:val="00BB04E5"/>
    <w:rsid w:val="00BB12F6"/>
    <w:rsid w:val="00BB2D77"/>
    <w:rsid w:val="00BB2F7D"/>
    <w:rsid w:val="00BB30C0"/>
    <w:rsid w:val="00BB3392"/>
    <w:rsid w:val="00BB3CA7"/>
    <w:rsid w:val="00BB40DC"/>
    <w:rsid w:val="00BB4242"/>
    <w:rsid w:val="00BB42D7"/>
    <w:rsid w:val="00BB43A4"/>
    <w:rsid w:val="00BB4748"/>
    <w:rsid w:val="00BB502F"/>
    <w:rsid w:val="00BB53A8"/>
    <w:rsid w:val="00BB556D"/>
    <w:rsid w:val="00BB56EC"/>
    <w:rsid w:val="00BB576F"/>
    <w:rsid w:val="00BB5BB3"/>
    <w:rsid w:val="00BB6060"/>
    <w:rsid w:val="00BB6A5E"/>
    <w:rsid w:val="00BB6C1A"/>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693"/>
    <w:rsid w:val="00BC392B"/>
    <w:rsid w:val="00BC3A37"/>
    <w:rsid w:val="00BC3D0D"/>
    <w:rsid w:val="00BC4046"/>
    <w:rsid w:val="00BC47AF"/>
    <w:rsid w:val="00BC4867"/>
    <w:rsid w:val="00BC498B"/>
    <w:rsid w:val="00BC4DAC"/>
    <w:rsid w:val="00BC4F6A"/>
    <w:rsid w:val="00BC56E8"/>
    <w:rsid w:val="00BC5BE6"/>
    <w:rsid w:val="00BC66A3"/>
    <w:rsid w:val="00BC7396"/>
    <w:rsid w:val="00BC7569"/>
    <w:rsid w:val="00BC7628"/>
    <w:rsid w:val="00BC76ED"/>
    <w:rsid w:val="00BC7997"/>
    <w:rsid w:val="00BD046C"/>
    <w:rsid w:val="00BD1263"/>
    <w:rsid w:val="00BD1952"/>
    <w:rsid w:val="00BD1A25"/>
    <w:rsid w:val="00BD2006"/>
    <w:rsid w:val="00BD206D"/>
    <w:rsid w:val="00BD27FD"/>
    <w:rsid w:val="00BD2B2E"/>
    <w:rsid w:val="00BD2BE1"/>
    <w:rsid w:val="00BD397F"/>
    <w:rsid w:val="00BD3A1B"/>
    <w:rsid w:val="00BD3E70"/>
    <w:rsid w:val="00BD3FFB"/>
    <w:rsid w:val="00BD4813"/>
    <w:rsid w:val="00BD4DC9"/>
    <w:rsid w:val="00BD4F38"/>
    <w:rsid w:val="00BD5334"/>
    <w:rsid w:val="00BD58DD"/>
    <w:rsid w:val="00BD5EFE"/>
    <w:rsid w:val="00BD5FC7"/>
    <w:rsid w:val="00BD649C"/>
    <w:rsid w:val="00BD6D1E"/>
    <w:rsid w:val="00BD7193"/>
    <w:rsid w:val="00BD72EC"/>
    <w:rsid w:val="00BE0144"/>
    <w:rsid w:val="00BE05DE"/>
    <w:rsid w:val="00BE09AD"/>
    <w:rsid w:val="00BE0A5F"/>
    <w:rsid w:val="00BE0BDD"/>
    <w:rsid w:val="00BE0E1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4F38"/>
    <w:rsid w:val="00BE6160"/>
    <w:rsid w:val="00BE638D"/>
    <w:rsid w:val="00BE6EF4"/>
    <w:rsid w:val="00BE77EE"/>
    <w:rsid w:val="00BE7841"/>
    <w:rsid w:val="00BE7EE0"/>
    <w:rsid w:val="00BF01A4"/>
    <w:rsid w:val="00BF02FF"/>
    <w:rsid w:val="00BF030D"/>
    <w:rsid w:val="00BF06FF"/>
    <w:rsid w:val="00BF083A"/>
    <w:rsid w:val="00BF0A02"/>
    <w:rsid w:val="00BF0AB3"/>
    <w:rsid w:val="00BF0E91"/>
    <w:rsid w:val="00BF1A62"/>
    <w:rsid w:val="00BF1DA1"/>
    <w:rsid w:val="00BF233E"/>
    <w:rsid w:val="00BF2968"/>
    <w:rsid w:val="00BF29D5"/>
    <w:rsid w:val="00BF2E3C"/>
    <w:rsid w:val="00BF2EF1"/>
    <w:rsid w:val="00BF3535"/>
    <w:rsid w:val="00BF37CE"/>
    <w:rsid w:val="00BF3A0C"/>
    <w:rsid w:val="00BF3B0A"/>
    <w:rsid w:val="00BF3B52"/>
    <w:rsid w:val="00BF4166"/>
    <w:rsid w:val="00BF4333"/>
    <w:rsid w:val="00BF4519"/>
    <w:rsid w:val="00BF4ED7"/>
    <w:rsid w:val="00BF4F82"/>
    <w:rsid w:val="00BF50DA"/>
    <w:rsid w:val="00BF53CC"/>
    <w:rsid w:val="00BF5B9B"/>
    <w:rsid w:val="00BF6041"/>
    <w:rsid w:val="00BF61B7"/>
    <w:rsid w:val="00BF7993"/>
    <w:rsid w:val="00BF79E3"/>
    <w:rsid w:val="00BF7C0F"/>
    <w:rsid w:val="00BF7EC7"/>
    <w:rsid w:val="00C0024C"/>
    <w:rsid w:val="00C00505"/>
    <w:rsid w:val="00C007DF"/>
    <w:rsid w:val="00C0121A"/>
    <w:rsid w:val="00C014F0"/>
    <w:rsid w:val="00C02930"/>
    <w:rsid w:val="00C031A2"/>
    <w:rsid w:val="00C0361A"/>
    <w:rsid w:val="00C03642"/>
    <w:rsid w:val="00C03881"/>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8B1"/>
    <w:rsid w:val="00C109A6"/>
    <w:rsid w:val="00C10ADA"/>
    <w:rsid w:val="00C10B81"/>
    <w:rsid w:val="00C1110A"/>
    <w:rsid w:val="00C112BF"/>
    <w:rsid w:val="00C113A9"/>
    <w:rsid w:val="00C117D3"/>
    <w:rsid w:val="00C11812"/>
    <w:rsid w:val="00C1194D"/>
    <w:rsid w:val="00C11B9F"/>
    <w:rsid w:val="00C11BAC"/>
    <w:rsid w:val="00C11CF7"/>
    <w:rsid w:val="00C12046"/>
    <w:rsid w:val="00C1211E"/>
    <w:rsid w:val="00C12695"/>
    <w:rsid w:val="00C12D7F"/>
    <w:rsid w:val="00C12DED"/>
    <w:rsid w:val="00C13401"/>
    <w:rsid w:val="00C138DD"/>
    <w:rsid w:val="00C13CF6"/>
    <w:rsid w:val="00C13EE4"/>
    <w:rsid w:val="00C1422B"/>
    <w:rsid w:val="00C145EF"/>
    <w:rsid w:val="00C14D6C"/>
    <w:rsid w:val="00C155AA"/>
    <w:rsid w:val="00C1576E"/>
    <w:rsid w:val="00C159B3"/>
    <w:rsid w:val="00C15B78"/>
    <w:rsid w:val="00C15C6A"/>
    <w:rsid w:val="00C15DF2"/>
    <w:rsid w:val="00C15F81"/>
    <w:rsid w:val="00C1627E"/>
    <w:rsid w:val="00C169D4"/>
    <w:rsid w:val="00C16BE4"/>
    <w:rsid w:val="00C17577"/>
    <w:rsid w:val="00C20720"/>
    <w:rsid w:val="00C210EC"/>
    <w:rsid w:val="00C21A11"/>
    <w:rsid w:val="00C21A67"/>
    <w:rsid w:val="00C2248B"/>
    <w:rsid w:val="00C22F1F"/>
    <w:rsid w:val="00C23194"/>
    <w:rsid w:val="00C2367F"/>
    <w:rsid w:val="00C24518"/>
    <w:rsid w:val="00C24639"/>
    <w:rsid w:val="00C249B7"/>
    <w:rsid w:val="00C24CD1"/>
    <w:rsid w:val="00C25163"/>
    <w:rsid w:val="00C251B2"/>
    <w:rsid w:val="00C257CA"/>
    <w:rsid w:val="00C25A37"/>
    <w:rsid w:val="00C25D9B"/>
    <w:rsid w:val="00C25FC3"/>
    <w:rsid w:val="00C26314"/>
    <w:rsid w:val="00C26B1E"/>
    <w:rsid w:val="00C27BDD"/>
    <w:rsid w:val="00C27EB0"/>
    <w:rsid w:val="00C27ED9"/>
    <w:rsid w:val="00C27F25"/>
    <w:rsid w:val="00C27FEE"/>
    <w:rsid w:val="00C30801"/>
    <w:rsid w:val="00C30D85"/>
    <w:rsid w:val="00C30E0A"/>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F5B"/>
    <w:rsid w:val="00C36B3D"/>
    <w:rsid w:val="00C36EB2"/>
    <w:rsid w:val="00C379DC"/>
    <w:rsid w:val="00C37EC7"/>
    <w:rsid w:val="00C403FA"/>
    <w:rsid w:val="00C40448"/>
    <w:rsid w:val="00C40AAC"/>
    <w:rsid w:val="00C4128E"/>
    <w:rsid w:val="00C4146F"/>
    <w:rsid w:val="00C4199E"/>
    <w:rsid w:val="00C41F12"/>
    <w:rsid w:val="00C4258A"/>
    <w:rsid w:val="00C42B62"/>
    <w:rsid w:val="00C430DC"/>
    <w:rsid w:val="00C4319B"/>
    <w:rsid w:val="00C43679"/>
    <w:rsid w:val="00C437A5"/>
    <w:rsid w:val="00C443D4"/>
    <w:rsid w:val="00C44A44"/>
    <w:rsid w:val="00C44D07"/>
    <w:rsid w:val="00C44F60"/>
    <w:rsid w:val="00C44FF6"/>
    <w:rsid w:val="00C45139"/>
    <w:rsid w:val="00C45B13"/>
    <w:rsid w:val="00C45D04"/>
    <w:rsid w:val="00C45FA0"/>
    <w:rsid w:val="00C46218"/>
    <w:rsid w:val="00C469BD"/>
    <w:rsid w:val="00C47406"/>
    <w:rsid w:val="00C50140"/>
    <w:rsid w:val="00C502B9"/>
    <w:rsid w:val="00C504AA"/>
    <w:rsid w:val="00C515B2"/>
    <w:rsid w:val="00C51768"/>
    <w:rsid w:val="00C519E0"/>
    <w:rsid w:val="00C5222E"/>
    <w:rsid w:val="00C52363"/>
    <w:rsid w:val="00C529B0"/>
    <w:rsid w:val="00C52DE2"/>
    <w:rsid w:val="00C52F18"/>
    <w:rsid w:val="00C5324C"/>
    <w:rsid w:val="00C53334"/>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907"/>
    <w:rsid w:val="00C56FFA"/>
    <w:rsid w:val="00C57428"/>
    <w:rsid w:val="00C6068F"/>
    <w:rsid w:val="00C60CCA"/>
    <w:rsid w:val="00C60FA0"/>
    <w:rsid w:val="00C61357"/>
    <w:rsid w:val="00C61828"/>
    <w:rsid w:val="00C618EC"/>
    <w:rsid w:val="00C621A2"/>
    <w:rsid w:val="00C629FD"/>
    <w:rsid w:val="00C62CBB"/>
    <w:rsid w:val="00C636DA"/>
    <w:rsid w:val="00C63D8B"/>
    <w:rsid w:val="00C6495D"/>
    <w:rsid w:val="00C64D75"/>
    <w:rsid w:val="00C652C4"/>
    <w:rsid w:val="00C6689C"/>
    <w:rsid w:val="00C66A9B"/>
    <w:rsid w:val="00C670C7"/>
    <w:rsid w:val="00C67DC9"/>
    <w:rsid w:val="00C70702"/>
    <w:rsid w:val="00C70D3F"/>
    <w:rsid w:val="00C70EEB"/>
    <w:rsid w:val="00C70F93"/>
    <w:rsid w:val="00C71049"/>
    <w:rsid w:val="00C71E15"/>
    <w:rsid w:val="00C72E4A"/>
    <w:rsid w:val="00C73314"/>
    <w:rsid w:val="00C733AE"/>
    <w:rsid w:val="00C73460"/>
    <w:rsid w:val="00C73700"/>
    <w:rsid w:val="00C739B7"/>
    <w:rsid w:val="00C7414E"/>
    <w:rsid w:val="00C742E9"/>
    <w:rsid w:val="00C743D7"/>
    <w:rsid w:val="00C74EBC"/>
    <w:rsid w:val="00C74F05"/>
    <w:rsid w:val="00C75205"/>
    <w:rsid w:val="00C7548B"/>
    <w:rsid w:val="00C75993"/>
    <w:rsid w:val="00C760E8"/>
    <w:rsid w:val="00C7634A"/>
    <w:rsid w:val="00C7695B"/>
    <w:rsid w:val="00C77787"/>
    <w:rsid w:val="00C778EF"/>
    <w:rsid w:val="00C77BF3"/>
    <w:rsid w:val="00C77C26"/>
    <w:rsid w:val="00C77D87"/>
    <w:rsid w:val="00C77E63"/>
    <w:rsid w:val="00C77F36"/>
    <w:rsid w:val="00C80173"/>
    <w:rsid w:val="00C805CF"/>
    <w:rsid w:val="00C805E7"/>
    <w:rsid w:val="00C80685"/>
    <w:rsid w:val="00C80843"/>
    <w:rsid w:val="00C80BCC"/>
    <w:rsid w:val="00C81054"/>
    <w:rsid w:val="00C811A1"/>
    <w:rsid w:val="00C81629"/>
    <w:rsid w:val="00C81AFE"/>
    <w:rsid w:val="00C81B52"/>
    <w:rsid w:val="00C81D87"/>
    <w:rsid w:val="00C81F62"/>
    <w:rsid w:val="00C82244"/>
    <w:rsid w:val="00C82B00"/>
    <w:rsid w:val="00C82BAE"/>
    <w:rsid w:val="00C8394A"/>
    <w:rsid w:val="00C839DF"/>
    <w:rsid w:val="00C83A44"/>
    <w:rsid w:val="00C84000"/>
    <w:rsid w:val="00C84495"/>
    <w:rsid w:val="00C84607"/>
    <w:rsid w:val="00C84764"/>
    <w:rsid w:val="00C847A0"/>
    <w:rsid w:val="00C848A3"/>
    <w:rsid w:val="00C84DB6"/>
    <w:rsid w:val="00C84EF9"/>
    <w:rsid w:val="00C8537C"/>
    <w:rsid w:val="00C85E6F"/>
    <w:rsid w:val="00C86324"/>
    <w:rsid w:val="00C86537"/>
    <w:rsid w:val="00C86DF7"/>
    <w:rsid w:val="00C86FE0"/>
    <w:rsid w:val="00C878A6"/>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0A3"/>
    <w:rsid w:val="00CA0227"/>
    <w:rsid w:val="00CA04B2"/>
    <w:rsid w:val="00CA0687"/>
    <w:rsid w:val="00CA07C8"/>
    <w:rsid w:val="00CA0C97"/>
    <w:rsid w:val="00CA0CCD"/>
    <w:rsid w:val="00CA0F51"/>
    <w:rsid w:val="00CA0FF1"/>
    <w:rsid w:val="00CA20AA"/>
    <w:rsid w:val="00CA2312"/>
    <w:rsid w:val="00CA32CE"/>
    <w:rsid w:val="00CA3AAD"/>
    <w:rsid w:val="00CA4551"/>
    <w:rsid w:val="00CA484F"/>
    <w:rsid w:val="00CA4975"/>
    <w:rsid w:val="00CA4EA4"/>
    <w:rsid w:val="00CA50EA"/>
    <w:rsid w:val="00CA50FB"/>
    <w:rsid w:val="00CA52F4"/>
    <w:rsid w:val="00CA5325"/>
    <w:rsid w:val="00CA53AB"/>
    <w:rsid w:val="00CA547E"/>
    <w:rsid w:val="00CA554B"/>
    <w:rsid w:val="00CA5954"/>
    <w:rsid w:val="00CA69AE"/>
    <w:rsid w:val="00CA71A1"/>
    <w:rsid w:val="00CA7FE0"/>
    <w:rsid w:val="00CB0256"/>
    <w:rsid w:val="00CB0336"/>
    <w:rsid w:val="00CB08AD"/>
    <w:rsid w:val="00CB098C"/>
    <w:rsid w:val="00CB09D9"/>
    <w:rsid w:val="00CB0EFA"/>
    <w:rsid w:val="00CB1D04"/>
    <w:rsid w:val="00CB270B"/>
    <w:rsid w:val="00CB3269"/>
    <w:rsid w:val="00CB35D3"/>
    <w:rsid w:val="00CB3CD5"/>
    <w:rsid w:val="00CB3E94"/>
    <w:rsid w:val="00CB4A86"/>
    <w:rsid w:val="00CB5C3F"/>
    <w:rsid w:val="00CB5D1B"/>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534"/>
    <w:rsid w:val="00CC36B9"/>
    <w:rsid w:val="00CC3C0F"/>
    <w:rsid w:val="00CC44EB"/>
    <w:rsid w:val="00CC4A86"/>
    <w:rsid w:val="00CC4C2E"/>
    <w:rsid w:val="00CC4E3A"/>
    <w:rsid w:val="00CC500E"/>
    <w:rsid w:val="00CC536A"/>
    <w:rsid w:val="00CC5C7D"/>
    <w:rsid w:val="00CC66CE"/>
    <w:rsid w:val="00CC6FFD"/>
    <w:rsid w:val="00CC71E3"/>
    <w:rsid w:val="00CC73D4"/>
    <w:rsid w:val="00CC7A00"/>
    <w:rsid w:val="00CC7CC0"/>
    <w:rsid w:val="00CC7CFE"/>
    <w:rsid w:val="00CD0A7F"/>
    <w:rsid w:val="00CD13B0"/>
    <w:rsid w:val="00CD1448"/>
    <w:rsid w:val="00CD15A6"/>
    <w:rsid w:val="00CD189C"/>
    <w:rsid w:val="00CD1CEA"/>
    <w:rsid w:val="00CD22FF"/>
    <w:rsid w:val="00CD2C99"/>
    <w:rsid w:val="00CD3367"/>
    <w:rsid w:val="00CD38E3"/>
    <w:rsid w:val="00CD4743"/>
    <w:rsid w:val="00CD4C7C"/>
    <w:rsid w:val="00CD6095"/>
    <w:rsid w:val="00CD6111"/>
    <w:rsid w:val="00CD652D"/>
    <w:rsid w:val="00CD6717"/>
    <w:rsid w:val="00CD6AE5"/>
    <w:rsid w:val="00CD6CAF"/>
    <w:rsid w:val="00CD76D4"/>
    <w:rsid w:val="00CE0648"/>
    <w:rsid w:val="00CE08EA"/>
    <w:rsid w:val="00CE0D58"/>
    <w:rsid w:val="00CE0FBA"/>
    <w:rsid w:val="00CE1012"/>
    <w:rsid w:val="00CE1142"/>
    <w:rsid w:val="00CE1657"/>
    <w:rsid w:val="00CE2104"/>
    <w:rsid w:val="00CE211B"/>
    <w:rsid w:val="00CE23D2"/>
    <w:rsid w:val="00CE2615"/>
    <w:rsid w:val="00CE2995"/>
    <w:rsid w:val="00CE2E41"/>
    <w:rsid w:val="00CE3453"/>
    <w:rsid w:val="00CE3738"/>
    <w:rsid w:val="00CE40D8"/>
    <w:rsid w:val="00CE4247"/>
    <w:rsid w:val="00CE42FC"/>
    <w:rsid w:val="00CE4301"/>
    <w:rsid w:val="00CE439A"/>
    <w:rsid w:val="00CE4A66"/>
    <w:rsid w:val="00CE4B47"/>
    <w:rsid w:val="00CE53EB"/>
    <w:rsid w:val="00CE5AEE"/>
    <w:rsid w:val="00CE5D12"/>
    <w:rsid w:val="00CE6154"/>
    <w:rsid w:val="00CE62F9"/>
    <w:rsid w:val="00CE63C6"/>
    <w:rsid w:val="00CE6F11"/>
    <w:rsid w:val="00CE710B"/>
    <w:rsid w:val="00CF0067"/>
    <w:rsid w:val="00CF02F1"/>
    <w:rsid w:val="00CF07B0"/>
    <w:rsid w:val="00CF1946"/>
    <w:rsid w:val="00CF1DDF"/>
    <w:rsid w:val="00CF22B5"/>
    <w:rsid w:val="00CF262A"/>
    <w:rsid w:val="00CF2B74"/>
    <w:rsid w:val="00CF356D"/>
    <w:rsid w:val="00CF3919"/>
    <w:rsid w:val="00CF4202"/>
    <w:rsid w:val="00CF4483"/>
    <w:rsid w:val="00CF4706"/>
    <w:rsid w:val="00CF4B27"/>
    <w:rsid w:val="00CF5112"/>
    <w:rsid w:val="00CF51BC"/>
    <w:rsid w:val="00CF5BEC"/>
    <w:rsid w:val="00CF6E64"/>
    <w:rsid w:val="00CF6FB1"/>
    <w:rsid w:val="00CF735F"/>
    <w:rsid w:val="00CF7712"/>
    <w:rsid w:val="00CF7CD0"/>
    <w:rsid w:val="00D00ED5"/>
    <w:rsid w:val="00D00FA5"/>
    <w:rsid w:val="00D016A4"/>
    <w:rsid w:val="00D02C25"/>
    <w:rsid w:val="00D03B04"/>
    <w:rsid w:val="00D03ECE"/>
    <w:rsid w:val="00D04991"/>
    <w:rsid w:val="00D05643"/>
    <w:rsid w:val="00D05C97"/>
    <w:rsid w:val="00D05CA4"/>
    <w:rsid w:val="00D0642E"/>
    <w:rsid w:val="00D06F16"/>
    <w:rsid w:val="00D06F8E"/>
    <w:rsid w:val="00D102CA"/>
    <w:rsid w:val="00D10539"/>
    <w:rsid w:val="00D108E9"/>
    <w:rsid w:val="00D10F87"/>
    <w:rsid w:val="00D1134A"/>
    <w:rsid w:val="00D113BA"/>
    <w:rsid w:val="00D11DB2"/>
    <w:rsid w:val="00D11F26"/>
    <w:rsid w:val="00D11F5F"/>
    <w:rsid w:val="00D124DF"/>
    <w:rsid w:val="00D12833"/>
    <w:rsid w:val="00D12AE5"/>
    <w:rsid w:val="00D12D7F"/>
    <w:rsid w:val="00D13847"/>
    <w:rsid w:val="00D139CB"/>
    <w:rsid w:val="00D141F8"/>
    <w:rsid w:val="00D14B34"/>
    <w:rsid w:val="00D14DF3"/>
    <w:rsid w:val="00D15AF6"/>
    <w:rsid w:val="00D1618A"/>
    <w:rsid w:val="00D1684A"/>
    <w:rsid w:val="00D16992"/>
    <w:rsid w:val="00D170C8"/>
    <w:rsid w:val="00D1718C"/>
    <w:rsid w:val="00D1739A"/>
    <w:rsid w:val="00D173DE"/>
    <w:rsid w:val="00D17A92"/>
    <w:rsid w:val="00D17EF9"/>
    <w:rsid w:val="00D20454"/>
    <w:rsid w:val="00D2046C"/>
    <w:rsid w:val="00D20AE3"/>
    <w:rsid w:val="00D20BFA"/>
    <w:rsid w:val="00D20C39"/>
    <w:rsid w:val="00D2124E"/>
    <w:rsid w:val="00D2186E"/>
    <w:rsid w:val="00D22394"/>
    <w:rsid w:val="00D22450"/>
    <w:rsid w:val="00D22BEB"/>
    <w:rsid w:val="00D22CD0"/>
    <w:rsid w:val="00D22E39"/>
    <w:rsid w:val="00D237D0"/>
    <w:rsid w:val="00D23907"/>
    <w:rsid w:val="00D23B96"/>
    <w:rsid w:val="00D23FD1"/>
    <w:rsid w:val="00D241B1"/>
    <w:rsid w:val="00D2449C"/>
    <w:rsid w:val="00D24AA2"/>
    <w:rsid w:val="00D24EE8"/>
    <w:rsid w:val="00D24F6A"/>
    <w:rsid w:val="00D2584E"/>
    <w:rsid w:val="00D26189"/>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725"/>
    <w:rsid w:val="00D32F05"/>
    <w:rsid w:val="00D32F3E"/>
    <w:rsid w:val="00D3306E"/>
    <w:rsid w:val="00D339F5"/>
    <w:rsid w:val="00D33E8C"/>
    <w:rsid w:val="00D34045"/>
    <w:rsid w:val="00D342B2"/>
    <w:rsid w:val="00D3448D"/>
    <w:rsid w:val="00D34D2B"/>
    <w:rsid w:val="00D35229"/>
    <w:rsid w:val="00D35433"/>
    <w:rsid w:val="00D35A54"/>
    <w:rsid w:val="00D35ECD"/>
    <w:rsid w:val="00D36043"/>
    <w:rsid w:val="00D36A5F"/>
    <w:rsid w:val="00D36E44"/>
    <w:rsid w:val="00D36F21"/>
    <w:rsid w:val="00D37098"/>
    <w:rsid w:val="00D374D6"/>
    <w:rsid w:val="00D3753A"/>
    <w:rsid w:val="00D378C1"/>
    <w:rsid w:val="00D37BBE"/>
    <w:rsid w:val="00D37C65"/>
    <w:rsid w:val="00D37FE5"/>
    <w:rsid w:val="00D4012A"/>
    <w:rsid w:val="00D40400"/>
    <w:rsid w:val="00D404DC"/>
    <w:rsid w:val="00D405C4"/>
    <w:rsid w:val="00D405F3"/>
    <w:rsid w:val="00D406B3"/>
    <w:rsid w:val="00D40C30"/>
    <w:rsid w:val="00D41532"/>
    <w:rsid w:val="00D41868"/>
    <w:rsid w:val="00D42090"/>
    <w:rsid w:val="00D4234C"/>
    <w:rsid w:val="00D42A0C"/>
    <w:rsid w:val="00D42A25"/>
    <w:rsid w:val="00D42B89"/>
    <w:rsid w:val="00D42C16"/>
    <w:rsid w:val="00D42DDB"/>
    <w:rsid w:val="00D4311C"/>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1C4"/>
    <w:rsid w:val="00D47715"/>
    <w:rsid w:val="00D47DEC"/>
    <w:rsid w:val="00D47FBD"/>
    <w:rsid w:val="00D50A78"/>
    <w:rsid w:val="00D5101C"/>
    <w:rsid w:val="00D51525"/>
    <w:rsid w:val="00D51D01"/>
    <w:rsid w:val="00D5233B"/>
    <w:rsid w:val="00D52888"/>
    <w:rsid w:val="00D52D05"/>
    <w:rsid w:val="00D52D2F"/>
    <w:rsid w:val="00D52DE6"/>
    <w:rsid w:val="00D52EF5"/>
    <w:rsid w:val="00D52F0E"/>
    <w:rsid w:val="00D532C4"/>
    <w:rsid w:val="00D53A3F"/>
    <w:rsid w:val="00D53FBB"/>
    <w:rsid w:val="00D53FDE"/>
    <w:rsid w:val="00D54148"/>
    <w:rsid w:val="00D5427A"/>
    <w:rsid w:val="00D544D5"/>
    <w:rsid w:val="00D54B87"/>
    <w:rsid w:val="00D54ED5"/>
    <w:rsid w:val="00D54F14"/>
    <w:rsid w:val="00D55134"/>
    <w:rsid w:val="00D55471"/>
    <w:rsid w:val="00D554B4"/>
    <w:rsid w:val="00D55A39"/>
    <w:rsid w:val="00D55CA9"/>
    <w:rsid w:val="00D55E3D"/>
    <w:rsid w:val="00D561B0"/>
    <w:rsid w:val="00D56C1E"/>
    <w:rsid w:val="00D570EB"/>
    <w:rsid w:val="00D57325"/>
    <w:rsid w:val="00D60F72"/>
    <w:rsid w:val="00D613FC"/>
    <w:rsid w:val="00D61460"/>
    <w:rsid w:val="00D615E3"/>
    <w:rsid w:val="00D61CEA"/>
    <w:rsid w:val="00D61DE3"/>
    <w:rsid w:val="00D61E34"/>
    <w:rsid w:val="00D61FA8"/>
    <w:rsid w:val="00D620AF"/>
    <w:rsid w:val="00D621D3"/>
    <w:rsid w:val="00D62B04"/>
    <w:rsid w:val="00D62D33"/>
    <w:rsid w:val="00D62E45"/>
    <w:rsid w:val="00D6452F"/>
    <w:rsid w:val="00D648A8"/>
    <w:rsid w:val="00D64A41"/>
    <w:rsid w:val="00D651C7"/>
    <w:rsid w:val="00D651F2"/>
    <w:rsid w:val="00D65645"/>
    <w:rsid w:val="00D65825"/>
    <w:rsid w:val="00D6598C"/>
    <w:rsid w:val="00D65D62"/>
    <w:rsid w:val="00D65DD7"/>
    <w:rsid w:val="00D65E00"/>
    <w:rsid w:val="00D65E2F"/>
    <w:rsid w:val="00D65EA8"/>
    <w:rsid w:val="00D6684C"/>
    <w:rsid w:val="00D67214"/>
    <w:rsid w:val="00D67CB4"/>
    <w:rsid w:val="00D67E20"/>
    <w:rsid w:val="00D67F56"/>
    <w:rsid w:val="00D704EE"/>
    <w:rsid w:val="00D71001"/>
    <w:rsid w:val="00D71057"/>
    <w:rsid w:val="00D7189B"/>
    <w:rsid w:val="00D71ADC"/>
    <w:rsid w:val="00D71BA3"/>
    <w:rsid w:val="00D7231D"/>
    <w:rsid w:val="00D72F5F"/>
    <w:rsid w:val="00D7347B"/>
    <w:rsid w:val="00D73618"/>
    <w:rsid w:val="00D737C1"/>
    <w:rsid w:val="00D73DB7"/>
    <w:rsid w:val="00D73E0E"/>
    <w:rsid w:val="00D742FE"/>
    <w:rsid w:val="00D74C11"/>
    <w:rsid w:val="00D7676B"/>
    <w:rsid w:val="00D76A79"/>
    <w:rsid w:val="00D77165"/>
    <w:rsid w:val="00D77284"/>
    <w:rsid w:val="00D77391"/>
    <w:rsid w:val="00D773AD"/>
    <w:rsid w:val="00D77903"/>
    <w:rsid w:val="00D779D7"/>
    <w:rsid w:val="00D80262"/>
    <w:rsid w:val="00D8040B"/>
    <w:rsid w:val="00D8044D"/>
    <w:rsid w:val="00D80B15"/>
    <w:rsid w:val="00D812C5"/>
    <w:rsid w:val="00D815DA"/>
    <w:rsid w:val="00D8228C"/>
    <w:rsid w:val="00D8250E"/>
    <w:rsid w:val="00D82F8A"/>
    <w:rsid w:val="00D8382F"/>
    <w:rsid w:val="00D83A8D"/>
    <w:rsid w:val="00D83E8A"/>
    <w:rsid w:val="00D846F9"/>
    <w:rsid w:val="00D84EB5"/>
    <w:rsid w:val="00D85188"/>
    <w:rsid w:val="00D8537C"/>
    <w:rsid w:val="00D8575C"/>
    <w:rsid w:val="00D85CB6"/>
    <w:rsid w:val="00D86193"/>
    <w:rsid w:val="00D863E7"/>
    <w:rsid w:val="00D864BE"/>
    <w:rsid w:val="00D8671C"/>
    <w:rsid w:val="00D86B04"/>
    <w:rsid w:val="00D86B84"/>
    <w:rsid w:val="00D86CD1"/>
    <w:rsid w:val="00D86E87"/>
    <w:rsid w:val="00D8704E"/>
    <w:rsid w:val="00D87456"/>
    <w:rsid w:val="00D87490"/>
    <w:rsid w:val="00D877C8"/>
    <w:rsid w:val="00D90173"/>
    <w:rsid w:val="00D90338"/>
    <w:rsid w:val="00D90896"/>
    <w:rsid w:val="00D908FB"/>
    <w:rsid w:val="00D90C70"/>
    <w:rsid w:val="00D91794"/>
    <w:rsid w:val="00D91A03"/>
    <w:rsid w:val="00D91E88"/>
    <w:rsid w:val="00D9239F"/>
    <w:rsid w:val="00D923F2"/>
    <w:rsid w:val="00D9283D"/>
    <w:rsid w:val="00D92983"/>
    <w:rsid w:val="00D9298A"/>
    <w:rsid w:val="00D929E2"/>
    <w:rsid w:val="00D92DC8"/>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5DB9"/>
    <w:rsid w:val="00D963F4"/>
    <w:rsid w:val="00D9674F"/>
    <w:rsid w:val="00D96B66"/>
    <w:rsid w:val="00DA009E"/>
    <w:rsid w:val="00DA0F34"/>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A6F59"/>
    <w:rsid w:val="00DA72D4"/>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869"/>
    <w:rsid w:val="00DB49BC"/>
    <w:rsid w:val="00DB49E0"/>
    <w:rsid w:val="00DB4A58"/>
    <w:rsid w:val="00DB54A7"/>
    <w:rsid w:val="00DB58C3"/>
    <w:rsid w:val="00DB5A44"/>
    <w:rsid w:val="00DB5A4C"/>
    <w:rsid w:val="00DB61C4"/>
    <w:rsid w:val="00DB6FD8"/>
    <w:rsid w:val="00DB726A"/>
    <w:rsid w:val="00DB726D"/>
    <w:rsid w:val="00DB7AB6"/>
    <w:rsid w:val="00DB7BDD"/>
    <w:rsid w:val="00DC04ED"/>
    <w:rsid w:val="00DC054A"/>
    <w:rsid w:val="00DC07C4"/>
    <w:rsid w:val="00DC0BBF"/>
    <w:rsid w:val="00DC1176"/>
    <w:rsid w:val="00DC1F52"/>
    <w:rsid w:val="00DC2021"/>
    <w:rsid w:val="00DC24D3"/>
    <w:rsid w:val="00DC2C9D"/>
    <w:rsid w:val="00DC3247"/>
    <w:rsid w:val="00DC32B6"/>
    <w:rsid w:val="00DC332C"/>
    <w:rsid w:val="00DC38E1"/>
    <w:rsid w:val="00DC3BEA"/>
    <w:rsid w:val="00DC4342"/>
    <w:rsid w:val="00DC48A2"/>
    <w:rsid w:val="00DC495A"/>
    <w:rsid w:val="00DC513F"/>
    <w:rsid w:val="00DC5D6B"/>
    <w:rsid w:val="00DC6022"/>
    <w:rsid w:val="00DC6158"/>
    <w:rsid w:val="00DC6AB7"/>
    <w:rsid w:val="00DC70B3"/>
    <w:rsid w:val="00DC76C7"/>
    <w:rsid w:val="00DC7DEA"/>
    <w:rsid w:val="00DD00ED"/>
    <w:rsid w:val="00DD027E"/>
    <w:rsid w:val="00DD030E"/>
    <w:rsid w:val="00DD03BF"/>
    <w:rsid w:val="00DD0A91"/>
    <w:rsid w:val="00DD0FF3"/>
    <w:rsid w:val="00DD1418"/>
    <w:rsid w:val="00DD1ABA"/>
    <w:rsid w:val="00DD1B6A"/>
    <w:rsid w:val="00DD1D3E"/>
    <w:rsid w:val="00DD1DD5"/>
    <w:rsid w:val="00DD21A2"/>
    <w:rsid w:val="00DD25B1"/>
    <w:rsid w:val="00DD319B"/>
    <w:rsid w:val="00DD35F4"/>
    <w:rsid w:val="00DD4676"/>
    <w:rsid w:val="00DD4A7E"/>
    <w:rsid w:val="00DD4F31"/>
    <w:rsid w:val="00DD52B5"/>
    <w:rsid w:val="00DD53EC"/>
    <w:rsid w:val="00DD5482"/>
    <w:rsid w:val="00DD55B6"/>
    <w:rsid w:val="00DD56CF"/>
    <w:rsid w:val="00DD6120"/>
    <w:rsid w:val="00DD6599"/>
    <w:rsid w:val="00DD6910"/>
    <w:rsid w:val="00DD6A49"/>
    <w:rsid w:val="00DD700C"/>
    <w:rsid w:val="00DD769A"/>
    <w:rsid w:val="00DE0080"/>
    <w:rsid w:val="00DE0647"/>
    <w:rsid w:val="00DE0AF0"/>
    <w:rsid w:val="00DE0F89"/>
    <w:rsid w:val="00DE111F"/>
    <w:rsid w:val="00DE119C"/>
    <w:rsid w:val="00DE1935"/>
    <w:rsid w:val="00DE1A1E"/>
    <w:rsid w:val="00DE1D1F"/>
    <w:rsid w:val="00DE2118"/>
    <w:rsid w:val="00DE2487"/>
    <w:rsid w:val="00DE281B"/>
    <w:rsid w:val="00DE2A70"/>
    <w:rsid w:val="00DE34E2"/>
    <w:rsid w:val="00DE3927"/>
    <w:rsid w:val="00DE3978"/>
    <w:rsid w:val="00DE3A4E"/>
    <w:rsid w:val="00DE4447"/>
    <w:rsid w:val="00DE482C"/>
    <w:rsid w:val="00DE4AD7"/>
    <w:rsid w:val="00DE5E10"/>
    <w:rsid w:val="00DE5F24"/>
    <w:rsid w:val="00DE60C7"/>
    <w:rsid w:val="00DE6235"/>
    <w:rsid w:val="00DE6C55"/>
    <w:rsid w:val="00DE751D"/>
    <w:rsid w:val="00DE79A3"/>
    <w:rsid w:val="00DF046C"/>
    <w:rsid w:val="00DF0909"/>
    <w:rsid w:val="00DF0A45"/>
    <w:rsid w:val="00DF0C02"/>
    <w:rsid w:val="00DF0E06"/>
    <w:rsid w:val="00DF15F9"/>
    <w:rsid w:val="00DF16EA"/>
    <w:rsid w:val="00DF185B"/>
    <w:rsid w:val="00DF1C74"/>
    <w:rsid w:val="00DF229C"/>
    <w:rsid w:val="00DF275B"/>
    <w:rsid w:val="00DF275E"/>
    <w:rsid w:val="00DF28B6"/>
    <w:rsid w:val="00DF2A55"/>
    <w:rsid w:val="00DF2E6A"/>
    <w:rsid w:val="00DF2F1D"/>
    <w:rsid w:val="00DF3317"/>
    <w:rsid w:val="00DF3997"/>
    <w:rsid w:val="00DF40B8"/>
    <w:rsid w:val="00DF4191"/>
    <w:rsid w:val="00DF4745"/>
    <w:rsid w:val="00DF4845"/>
    <w:rsid w:val="00DF518B"/>
    <w:rsid w:val="00DF55B1"/>
    <w:rsid w:val="00DF5766"/>
    <w:rsid w:val="00DF595C"/>
    <w:rsid w:val="00DF5FFC"/>
    <w:rsid w:val="00DF6948"/>
    <w:rsid w:val="00DF6FA6"/>
    <w:rsid w:val="00DF704E"/>
    <w:rsid w:val="00DF723E"/>
    <w:rsid w:val="00DF7DB2"/>
    <w:rsid w:val="00E00308"/>
    <w:rsid w:val="00E0054E"/>
    <w:rsid w:val="00E00AD0"/>
    <w:rsid w:val="00E00DF1"/>
    <w:rsid w:val="00E00E2C"/>
    <w:rsid w:val="00E02D9F"/>
    <w:rsid w:val="00E02E41"/>
    <w:rsid w:val="00E03482"/>
    <w:rsid w:val="00E037BF"/>
    <w:rsid w:val="00E03817"/>
    <w:rsid w:val="00E038FA"/>
    <w:rsid w:val="00E03A01"/>
    <w:rsid w:val="00E03A52"/>
    <w:rsid w:val="00E03E24"/>
    <w:rsid w:val="00E03F1B"/>
    <w:rsid w:val="00E040B7"/>
    <w:rsid w:val="00E04C5B"/>
    <w:rsid w:val="00E05C70"/>
    <w:rsid w:val="00E06401"/>
    <w:rsid w:val="00E0664A"/>
    <w:rsid w:val="00E06B02"/>
    <w:rsid w:val="00E06E55"/>
    <w:rsid w:val="00E072F5"/>
    <w:rsid w:val="00E074E7"/>
    <w:rsid w:val="00E07522"/>
    <w:rsid w:val="00E07FBF"/>
    <w:rsid w:val="00E10473"/>
    <w:rsid w:val="00E1087B"/>
    <w:rsid w:val="00E10B42"/>
    <w:rsid w:val="00E10B78"/>
    <w:rsid w:val="00E10BCE"/>
    <w:rsid w:val="00E10EFA"/>
    <w:rsid w:val="00E11665"/>
    <w:rsid w:val="00E11802"/>
    <w:rsid w:val="00E11AFC"/>
    <w:rsid w:val="00E11B6C"/>
    <w:rsid w:val="00E123E2"/>
    <w:rsid w:val="00E12EFA"/>
    <w:rsid w:val="00E13102"/>
    <w:rsid w:val="00E1317A"/>
    <w:rsid w:val="00E1358D"/>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7A7"/>
    <w:rsid w:val="00E2087F"/>
    <w:rsid w:val="00E20C72"/>
    <w:rsid w:val="00E20EB3"/>
    <w:rsid w:val="00E21135"/>
    <w:rsid w:val="00E21351"/>
    <w:rsid w:val="00E214B8"/>
    <w:rsid w:val="00E21E34"/>
    <w:rsid w:val="00E22682"/>
    <w:rsid w:val="00E23077"/>
    <w:rsid w:val="00E23418"/>
    <w:rsid w:val="00E23423"/>
    <w:rsid w:val="00E23EDF"/>
    <w:rsid w:val="00E24BDE"/>
    <w:rsid w:val="00E24C06"/>
    <w:rsid w:val="00E2523E"/>
    <w:rsid w:val="00E25627"/>
    <w:rsid w:val="00E2572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D18"/>
    <w:rsid w:val="00E34F7A"/>
    <w:rsid w:val="00E3515F"/>
    <w:rsid w:val="00E35A77"/>
    <w:rsid w:val="00E35D27"/>
    <w:rsid w:val="00E3632C"/>
    <w:rsid w:val="00E368DF"/>
    <w:rsid w:val="00E36B92"/>
    <w:rsid w:val="00E36E79"/>
    <w:rsid w:val="00E37295"/>
    <w:rsid w:val="00E37867"/>
    <w:rsid w:val="00E37908"/>
    <w:rsid w:val="00E37B64"/>
    <w:rsid w:val="00E37C4A"/>
    <w:rsid w:val="00E37F25"/>
    <w:rsid w:val="00E400D1"/>
    <w:rsid w:val="00E40D35"/>
    <w:rsid w:val="00E411DD"/>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5D27"/>
    <w:rsid w:val="00E46232"/>
    <w:rsid w:val="00E4657D"/>
    <w:rsid w:val="00E465E4"/>
    <w:rsid w:val="00E46A6D"/>
    <w:rsid w:val="00E475EB"/>
    <w:rsid w:val="00E47E45"/>
    <w:rsid w:val="00E506C1"/>
    <w:rsid w:val="00E50943"/>
    <w:rsid w:val="00E50BC8"/>
    <w:rsid w:val="00E50CE9"/>
    <w:rsid w:val="00E50FC8"/>
    <w:rsid w:val="00E515FA"/>
    <w:rsid w:val="00E5166C"/>
    <w:rsid w:val="00E521F3"/>
    <w:rsid w:val="00E527D6"/>
    <w:rsid w:val="00E52AA1"/>
    <w:rsid w:val="00E52B96"/>
    <w:rsid w:val="00E52BDA"/>
    <w:rsid w:val="00E52F3D"/>
    <w:rsid w:val="00E5360F"/>
    <w:rsid w:val="00E53826"/>
    <w:rsid w:val="00E53C04"/>
    <w:rsid w:val="00E53C6E"/>
    <w:rsid w:val="00E546B2"/>
    <w:rsid w:val="00E55892"/>
    <w:rsid w:val="00E55AB6"/>
    <w:rsid w:val="00E55D11"/>
    <w:rsid w:val="00E55FFB"/>
    <w:rsid w:val="00E567BA"/>
    <w:rsid w:val="00E57D88"/>
    <w:rsid w:val="00E61196"/>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6F5D"/>
    <w:rsid w:val="00E6712F"/>
    <w:rsid w:val="00E6769D"/>
    <w:rsid w:val="00E67A38"/>
    <w:rsid w:val="00E67CF6"/>
    <w:rsid w:val="00E7017F"/>
    <w:rsid w:val="00E70254"/>
    <w:rsid w:val="00E70622"/>
    <w:rsid w:val="00E70A1F"/>
    <w:rsid w:val="00E70A89"/>
    <w:rsid w:val="00E70A94"/>
    <w:rsid w:val="00E70AAC"/>
    <w:rsid w:val="00E712CA"/>
    <w:rsid w:val="00E7134F"/>
    <w:rsid w:val="00E71543"/>
    <w:rsid w:val="00E7192E"/>
    <w:rsid w:val="00E71A93"/>
    <w:rsid w:val="00E7213B"/>
    <w:rsid w:val="00E72C32"/>
    <w:rsid w:val="00E72C65"/>
    <w:rsid w:val="00E7340F"/>
    <w:rsid w:val="00E735EF"/>
    <w:rsid w:val="00E73AD3"/>
    <w:rsid w:val="00E73C81"/>
    <w:rsid w:val="00E73E21"/>
    <w:rsid w:val="00E74C93"/>
    <w:rsid w:val="00E74D55"/>
    <w:rsid w:val="00E75036"/>
    <w:rsid w:val="00E750EA"/>
    <w:rsid w:val="00E754C3"/>
    <w:rsid w:val="00E7556F"/>
    <w:rsid w:val="00E75604"/>
    <w:rsid w:val="00E75AB6"/>
    <w:rsid w:val="00E76062"/>
    <w:rsid w:val="00E76DAC"/>
    <w:rsid w:val="00E77D43"/>
    <w:rsid w:val="00E77FCE"/>
    <w:rsid w:val="00E80026"/>
    <w:rsid w:val="00E803AE"/>
    <w:rsid w:val="00E807C5"/>
    <w:rsid w:val="00E80E2B"/>
    <w:rsid w:val="00E80E8B"/>
    <w:rsid w:val="00E80EE6"/>
    <w:rsid w:val="00E81BF5"/>
    <w:rsid w:val="00E81FCB"/>
    <w:rsid w:val="00E825EC"/>
    <w:rsid w:val="00E82863"/>
    <w:rsid w:val="00E82E70"/>
    <w:rsid w:val="00E8314D"/>
    <w:rsid w:val="00E8345C"/>
    <w:rsid w:val="00E83903"/>
    <w:rsid w:val="00E83DCC"/>
    <w:rsid w:val="00E840A2"/>
    <w:rsid w:val="00E84D29"/>
    <w:rsid w:val="00E84E81"/>
    <w:rsid w:val="00E84F80"/>
    <w:rsid w:val="00E8537D"/>
    <w:rsid w:val="00E85847"/>
    <w:rsid w:val="00E85D0B"/>
    <w:rsid w:val="00E85DC9"/>
    <w:rsid w:val="00E861FD"/>
    <w:rsid w:val="00E868BF"/>
    <w:rsid w:val="00E8691F"/>
    <w:rsid w:val="00E8696A"/>
    <w:rsid w:val="00E872BB"/>
    <w:rsid w:val="00E87473"/>
    <w:rsid w:val="00E874B7"/>
    <w:rsid w:val="00E874F9"/>
    <w:rsid w:val="00E87B29"/>
    <w:rsid w:val="00E87DF5"/>
    <w:rsid w:val="00E9022F"/>
    <w:rsid w:val="00E9042F"/>
    <w:rsid w:val="00E904F3"/>
    <w:rsid w:val="00E90708"/>
    <w:rsid w:val="00E91179"/>
    <w:rsid w:val="00E9187D"/>
    <w:rsid w:val="00E9208C"/>
    <w:rsid w:val="00E92373"/>
    <w:rsid w:val="00E92A5F"/>
    <w:rsid w:val="00E931F4"/>
    <w:rsid w:val="00E93D95"/>
    <w:rsid w:val="00E93DC8"/>
    <w:rsid w:val="00E93F36"/>
    <w:rsid w:val="00E94128"/>
    <w:rsid w:val="00E942D5"/>
    <w:rsid w:val="00E942E8"/>
    <w:rsid w:val="00E94A95"/>
    <w:rsid w:val="00E94B83"/>
    <w:rsid w:val="00E94EBD"/>
    <w:rsid w:val="00E94EE7"/>
    <w:rsid w:val="00E959DC"/>
    <w:rsid w:val="00E95D6D"/>
    <w:rsid w:val="00E96818"/>
    <w:rsid w:val="00E96EEE"/>
    <w:rsid w:val="00E96F62"/>
    <w:rsid w:val="00EA0FD5"/>
    <w:rsid w:val="00EA23C8"/>
    <w:rsid w:val="00EA2520"/>
    <w:rsid w:val="00EA2A57"/>
    <w:rsid w:val="00EA2F47"/>
    <w:rsid w:val="00EA35C8"/>
    <w:rsid w:val="00EA371E"/>
    <w:rsid w:val="00EA3A86"/>
    <w:rsid w:val="00EA3CB0"/>
    <w:rsid w:val="00EA402A"/>
    <w:rsid w:val="00EA48AB"/>
    <w:rsid w:val="00EA5538"/>
    <w:rsid w:val="00EA56DE"/>
    <w:rsid w:val="00EA5C01"/>
    <w:rsid w:val="00EA5F5E"/>
    <w:rsid w:val="00EA6103"/>
    <w:rsid w:val="00EA64EA"/>
    <w:rsid w:val="00EA69BE"/>
    <w:rsid w:val="00EA6AEA"/>
    <w:rsid w:val="00EA7307"/>
    <w:rsid w:val="00EA7C40"/>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C53"/>
    <w:rsid w:val="00EB6831"/>
    <w:rsid w:val="00EB6BDA"/>
    <w:rsid w:val="00EB6D36"/>
    <w:rsid w:val="00EB6D4D"/>
    <w:rsid w:val="00EB6E53"/>
    <w:rsid w:val="00EB70A9"/>
    <w:rsid w:val="00EB74EF"/>
    <w:rsid w:val="00EB7563"/>
    <w:rsid w:val="00EC014E"/>
    <w:rsid w:val="00EC0A14"/>
    <w:rsid w:val="00EC0BC4"/>
    <w:rsid w:val="00EC0EFB"/>
    <w:rsid w:val="00EC0FC3"/>
    <w:rsid w:val="00EC1119"/>
    <w:rsid w:val="00EC122D"/>
    <w:rsid w:val="00EC1232"/>
    <w:rsid w:val="00EC1777"/>
    <w:rsid w:val="00EC195F"/>
    <w:rsid w:val="00EC24D5"/>
    <w:rsid w:val="00EC27C1"/>
    <w:rsid w:val="00EC314B"/>
    <w:rsid w:val="00EC34E6"/>
    <w:rsid w:val="00EC35E9"/>
    <w:rsid w:val="00EC3621"/>
    <w:rsid w:val="00EC368E"/>
    <w:rsid w:val="00EC3787"/>
    <w:rsid w:val="00EC38E3"/>
    <w:rsid w:val="00EC3E5C"/>
    <w:rsid w:val="00EC58F3"/>
    <w:rsid w:val="00EC609D"/>
    <w:rsid w:val="00EC61AE"/>
    <w:rsid w:val="00EC6263"/>
    <w:rsid w:val="00EC63F2"/>
    <w:rsid w:val="00EC657C"/>
    <w:rsid w:val="00EC6EC2"/>
    <w:rsid w:val="00EC6EF3"/>
    <w:rsid w:val="00EC7185"/>
    <w:rsid w:val="00EC721C"/>
    <w:rsid w:val="00EC7508"/>
    <w:rsid w:val="00EC795E"/>
    <w:rsid w:val="00ED09D4"/>
    <w:rsid w:val="00ED0CC1"/>
    <w:rsid w:val="00ED115F"/>
    <w:rsid w:val="00ED1B67"/>
    <w:rsid w:val="00ED1E60"/>
    <w:rsid w:val="00ED2B3A"/>
    <w:rsid w:val="00ED2D0A"/>
    <w:rsid w:val="00ED2F66"/>
    <w:rsid w:val="00ED3941"/>
    <w:rsid w:val="00ED3AC1"/>
    <w:rsid w:val="00ED46D6"/>
    <w:rsid w:val="00ED4A01"/>
    <w:rsid w:val="00ED5390"/>
    <w:rsid w:val="00ED559E"/>
    <w:rsid w:val="00ED5EB9"/>
    <w:rsid w:val="00ED670A"/>
    <w:rsid w:val="00ED6CA4"/>
    <w:rsid w:val="00ED6DDB"/>
    <w:rsid w:val="00ED7759"/>
    <w:rsid w:val="00EE03B5"/>
    <w:rsid w:val="00EE03C1"/>
    <w:rsid w:val="00EE094C"/>
    <w:rsid w:val="00EE0ED3"/>
    <w:rsid w:val="00EE12B7"/>
    <w:rsid w:val="00EE1443"/>
    <w:rsid w:val="00EE171B"/>
    <w:rsid w:val="00EE1F3A"/>
    <w:rsid w:val="00EE24DE"/>
    <w:rsid w:val="00EE25FD"/>
    <w:rsid w:val="00EE28B9"/>
    <w:rsid w:val="00EE2B11"/>
    <w:rsid w:val="00EE2CC1"/>
    <w:rsid w:val="00EE3250"/>
    <w:rsid w:val="00EE37FC"/>
    <w:rsid w:val="00EE3916"/>
    <w:rsid w:val="00EE3F97"/>
    <w:rsid w:val="00EE43B4"/>
    <w:rsid w:val="00EE4470"/>
    <w:rsid w:val="00EE4686"/>
    <w:rsid w:val="00EE51EF"/>
    <w:rsid w:val="00EE5C8A"/>
    <w:rsid w:val="00EE5F6C"/>
    <w:rsid w:val="00EE6850"/>
    <w:rsid w:val="00EE6871"/>
    <w:rsid w:val="00EE6905"/>
    <w:rsid w:val="00EE7360"/>
    <w:rsid w:val="00EE75AA"/>
    <w:rsid w:val="00EE7656"/>
    <w:rsid w:val="00EE7C09"/>
    <w:rsid w:val="00EF00F2"/>
    <w:rsid w:val="00EF01B8"/>
    <w:rsid w:val="00EF093A"/>
    <w:rsid w:val="00EF0B9A"/>
    <w:rsid w:val="00EF10C3"/>
    <w:rsid w:val="00EF1CBD"/>
    <w:rsid w:val="00EF1E24"/>
    <w:rsid w:val="00EF26AD"/>
    <w:rsid w:val="00EF280D"/>
    <w:rsid w:val="00EF30C0"/>
    <w:rsid w:val="00EF35C8"/>
    <w:rsid w:val="00EF3628"/>
    <w:rsid w:val="00EF383C"/>
    <w:rsid w:val="00EF3C1C"/>
    <w:rsid w:val="00EF3EE7"/>
    <w:rsid w:val="00EF3F20"/>
    <w:rsid w:val="00EF414D"/>
    <w:rsid w:val="00EF4458"/>
    <w:rsid w:val="00EF4891"/>
    <w:rsid w:val="00EF48E8"/>
    <w:rsid w:val="00EF4DC5"/>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91F"/>
    <w:rsid w:val="00F03403"/>
    <w:rsid w:val="00F03601"/>
    <w:rsid w:val="00F03961"/>
    <w:rsid w:val="00F03A5E"/>
    <w:rsid w:val="00F03EFB"/>
    <w:rsid w:val="00F04019"/>
    <w:rsid w:val="00F048BA"/>
    <w:rsid w:val="00F05693"/>
    <w:rsid w:val="00F0575B"/>
    <w:rsid w:val="00F063F8"/>
    <w:rsid w:val="00F0663C"/>
    <w:rsid w:val="00F06655"/>
    <w:rsid w:val="00F06671"/>
    <w:rsid w:val="00F066C3"/>
    <w:rsid w:val="00F068B0"/>
    <w:rsid w:val="00F06B03"/>
    <w:rsid w:val="00F06DED"/>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E84"/>
    <w:rsid w:val="00F147C8"/>
    <w:rsid w:val="00F148A5"/>
    <w:rsid w:val="00F1591D"/>
    <w:rsid w:val="00F1628D"/>
    <w:rsid w:val="00F162C4"/>
    <w:rsid w:val="00F170E4"/>
    <w:rsid w:val="00F17EFF"/>
    <w:rsid w:val="00F20166"/>
    <w:rsid w:val="00F208C8"/>
    <w:rsid w:val="00F20DCB"/>
    <w:rsid w:val="00F210A2"/>
    <w:rsid w:val="00F21A9A"/>
    <w:rsid w:val="00F21D0A"/>
    <w:rsid w:val="00F21D56"/>
    <w:rsid w:val="00F221E0"/>
    <w:rsid w:val="00F224FC"/>
    <w:rsid w:val="00F22595"/>
    <w:rsid w:val="00F22BBF"/>
    <w:rsid w:val="00F22D9C"/>
    <w:rsid w:val="00F22F81"/>
    <w:rsid w:val="00F233FC"/>
    <w:rsid w:val="00F23A1E"/>
    <w:rsid w:val="00F23BF4"/>
    <w:rsid w:val="00F246B4"/>
    <w:rsid w:val="00F25140"/>
    <w:rsid w:val="00F251C9"/>
    <w:rsid w:val="00F2538F"/>
    <w:rsid w:val="00F25F08"/>
    <w:rsid w:val="00F25F65"/>
    <w:rsid w:val="00F2606A"/>
    <w:rsid w:val="00F26488"/>
    <w:rsid w:val="00F268F6"/>
    <w:rsid w:val="00F26ECC"/>
    <w:rsid w:val="00F27211"/>
    <w:rsid w:val="00F2746A"/>
    <w:rsid w:val="00F27AA7"/>
    <w:rsid w:val="00F27DEC"/>
    <w:rsid w:val="00F27F79"/>
    <w:rsid w:val="00F27FFE"/>
    <w:rsid w:val="00F30D60"/>
    <w:rsid w:val="00F31202"/>
    <w:rsid w:val="00F31534"/>
    <w:rsid w:val="00F31596"/>
    <w:rsid w:val="00F3180A"/>
    <w:rsid w:val="00F31DDA"/>
    <w:rsid w:val="00F32479"/>
    <w:rsid w:val="00F324E0"/>
    <w:rsid w:val="00F32784"/>
    <w:rsid w:val="00F32B9A"/>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4E3"/>
    <w:rsid w:val="00F40905"/>
    <w:rsid w:val="00F40FB0"/>
    <w:rsid w:val="00F41472"/>
    <w:rsid w:val="00F41C40"/>
    <w:rsid w:val="00F42887"/>
    <w:rsid w:val="00F42CAF"/>
    <w:rsid w:val="00F42CB1"/>
    <w:rsid w:val="00F42EE3"/>
    <w:rsid w:val="00F42FCA"/>
    <w:rsid w:val="00F43046"/>
    <w:rsid w:val="00F432D7"/>
    <w:rsid w:val="00F43373"/>
    <w:rsid w:val="00F435A9"/>
    <w:rsid w:val="00F43BDC"/>
    <w:rsid w:val="00F4463A"/>
    <w:rsid w:val="00F44C2E"/>
    <w:rsid w:val="00F44C94"/>
    <w:rsid w:val="00F455C1"/>
    <w:rsid w:val="00F45796"/>
    <w:rsid w:val="00F45CE5"/>
    <w:rsid w:val="00F46366"/>
    <w:rsid w:val="00F4641E"/>
    <w:rsid w:val="00F4692F"/>
    <w:rsid w:val="00F46C01"/>
    <w:rsid w:val="00F4708A"/>
    <w:rsid w:val="00F470A9"/>
    <w:rsid w:val="00F471AF"/>
    <w:rsid w:val="00F4750D"/>
    <w:rsid w:val="00F50994"/>
    <w:rsid w:val="00F50A0F"/>
    <w:rsid w:val="00F50A8A"/>
    <w:rsid w:val="00F50B91"/>
    <w:rsid w:val="00F50DF5"/>
    <w:rsid w:val="00F510A3"/>
    <w:rsid w:val="00F51402"/>
    <w:rsid w:val="00F519F7"/>
    <w:rsid w:val="00F51BD8"/>
    <w:rsid w:val="00F51FCA"/>
    <w:rsid w:val="00F5233B"/>
    <w:rsid w:val="00F523CC"/>
    <w:rsid w:val="00F52457"/>
    <w:rsid w:val="00F52958"/>
    <w:rsid w:val="00F5339C"/>
    <w:rsid w:val="00F53F0E"/>
    <w:rsid w:val="00F551F6"/>
    <w:rsid w:val="00F554FA"/>
    <w:rsid w:val="00F55798"/>
    <w:rsid w:val="00F55D0B"/>
    <w:rsid w:val="00F56216"/>
    <w:rsid w:val="00F56298"/>
    <w:rsid w:val="00F56328"/>
    <w:rsid w:val="00F568A7"/>
    <w:rsid w:val="00F56C32"/>
    <w:rsid w:val="00F56F81"/>
    <w:rsid w:val="00F5712B"/>
    <w:rsid w:val="00F57346"/>
    <w:rsid w:val="00F574CC"/>
    <w:rsid w:val="00F576D7"/>
    <w:rsid w:val="00F57794"/>
    <w:rsid w:val="00F57DC3"/>
    <w:rsid w:val="00F6025A"/>
    <w:rsid w:val="00F603EB"/>
    <w:rsid w:val="00F606E1"/>
    <w:rsid w:val="00F6094B"/>
    <w:rsid w:val="00F60958"/>
    <w:rsid w:val="00F60ADD"/>
    <w:rsid w:val="00F60B42"/>
    <w:rsid w:val="00F611F7"/>
    <w:rsid w:val="00F62458"/>
    <w:rsid w:val="00F625F5"/>
    <w:rsid w:val="00F62FC4"/>
    <w:rsid w:val="00F63269"/>
    <w:rsid w:val="00F6349D"/>
    <w:rsid w:val="00F63D00"/>
    <w:rsid w:val="00F64A2D"/>
    <w:rsid w:val="00F64CAE"/>
    <w:rsid w:val="00F651B5"/>
    <w:rsid w:val="00F6695D"/>
    <w:rsid w:val="00F67751"/>
    <w:rsid w:val="00F679AE"/>
    <w:rsid w:val="00F67C7C"/>
    <w:rsid w:val="00F67E3F"/>
    <w:rsid w:val="00F67F93"/>
    <w:rsid w:val="00F7005C"/>
    <w:rsid w:val="00F70756"/>
    <w:rsid w:val="00F70841"/>
    <w:rsid w:val="00F7187B"/>
    <w:rsid w:val="00F71A35"/>
    <w:rsid w:val="00F720A6"/>
    <w:rsid w:val="00F7237D"/>
    <w:rsid w:val="00F725BE"/>
    <w:rsid w:val="00F72647"/>
    <w:rsid w:val="00F73397"/>
    <w:rsid w:val="00F738A9"/>
    <w:rsid w:val="00F73B34"/>
    <w:rsid w:val="00F74B69"/>
    <w:rsid w:val="00F74C83"/>
    <w:rsid w:val="00F7531F"/>
    <w:rsid w:val="00F7623E"/>
    <w:rsid w:val="00F76D32"/>
    <w:rsid w:val="00F771E5"/>
    <w:rsid w:val="00F775F7"/>
    <w:rsid w:val="00F77964"/>
    <w:rsid w:val="00F77CCD"/>
    <w:rsid w:val="00F77DC4"/>
    <w:rsid w:val="00F77EC1"/>
    <w:rsid w:val="00F77FED"/>
    <w:rsid w:val="00F800A2"/>
    <w:rsid w:val="00F801F1"/>
    <w:rsid w:val="00F8083C"/>
    <w:rsid w:val="00F80E29"/>
    <w:rsid w:val="00F81693"/>
    <w:rsid w:val="00F81811"/>
    <w:rsid w:val="00F81988"/>
    <w:rsid w:val="00F819E8"/>
    <w:rsid w:val="00F81DA1"/>
    <w:rsid w:val="00F81F3D"/>
    <w:rsid w:val="00F824DA"/>
    <w:rsid w:val="00F825DC"/>
    <w:rsid w:val="00F8293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E7C"/>
    <w:rsid w:val="00F91877"/>
    <w:rsid w:val="00F91AA2"/>
    <w:rsid w:val="00F921CD"/>
    <w:rsid w:val="00F92236"/>
    <w:rsid w:val="00F924C4"/>
    <w:rsid w:val="00F92878"/>
    <w:rsid w:val="00F929C2"/>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376"/>
    <w:rsid w:val="00F979EC"/>
    <w:rsid w:val="00F97BDD"/>
    <w:rsid w:val="00F97FB4"/>
    <w:rsid w:val="00FA00AF"/>
    <w:rsid w:val="00FA01EF"/>
    <w:rsid w:val="00FA03C4"/>
    <w:rsid w:val="00FA043C"/>
    <w:rsid w:val="00FA056B"/>
    <w:rsid w:val="00FA06C9"/>
    <w:rsid w:val="00FA0ACE"/>
    <w:rsid w:val="00FA1B78"/>
    <w:rsid w:val="00FA27B1"/>
    <w:rsid w:val="00FA2B53"/>
    <w:rsid w:val="00FA3075"/>
    <w:rsid w:val="00FA330E"/>
    <w:rsid w:val="00FA374F"/>
    <w:rsid w:val="00FA3B39"/>
    <w:rsid w:val="00FA41BD"/>
    <w:rsid w:val="00FA44E3"/>
    <w:rsid w:val="00FA4D49"/>
    <w:rsid w:val="00FA4F73"/>
    <w:rsid w:val="00FA5233"/>
    <w:rsid w:val="00FA59A9"/>
    <w:rsid w:val="00FA69EB"/>
    <w:rsid w:val="00FA6B65"/>
    <w:rsid w:val="00FA6BEA"/>
    <w:rsid w:val="00FA6F5B"/>
    <w:rsid w:val="00FA781A"/>
    <w:rsid w:val="00FB05A4"/>
    <w:rsid w:val="00FB0C2D"/>
    <w:rsid w:val="00FB10B5"/>
    <w:rsid w:val="00FB1143"/>
    <w:rsid w:val="00FB15A6"/>
    <w:rsid w:val="00FB173C"/>
    <w:rsid w:val="00FB1810"/>
    <w:rsid w:val="00FB3212"/>
    <w:rsid w:val="00FB3772"/>
    <w:rsid w:val="00FB3937"/>
    <w:rsid w:val="00FB3C23"/>
    <w:rsid w:val="00FB3DA3"/>
    <w:rsid w:val="00FB4745"/>
    <w:rsid w:val="00FB512E"/>
    <w:rsid w:val="00FB521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3EF0"/>
    <w:rsid w:val="00FC43ED"/>
    <w:rsid w:val="00FC4529"/>
    <w:rsid w:val="00FC484A"/>
    <w:rsid w:val="00FC4F95"/>
    <w:rsid w:val="00FC5580"/>
    <w:rsid w:val="00FC57C5"/>
    <w:rsid w:val="00FC5C53"/>
    <w:rsid w:val="00FC62E8"/>
    <w:rsid w:val="00FC6592"/>
    <w:rsid w:val="00FC6FCF"/>
    <w:rsid w:val="00FC7655"/>
    <w:rsid w:val="00FC7B59"/>
    <w:rsid w:val="00FC7CB9"/>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4B12"/>
    <w:rsid w:val="00FD5D5B"/>
    <w:rsid w:val="00FD5FF9"/>
    <w:rsid w:val="00FD681E"/>
    <w:rsid w:val="00FD698B"/>
    <w:rsid w:val="00FD7095"/>
    <w:rsid w:val="00FD7629"/>
    <w:rsid w:val="00FD78BD"/>
    <w:rsid w:val="00FE15E9"/>
    <w:rsid w:val="00FE177F"/>
    <w:rsid w:val="00FE2E58"/>
    <w:rsid w:val="00FE2F01"/>
    <w:rsid w:val="00FE30F9"/>
    <w:rsid w:val="00FE35FF"/>
    <w:rsid w:val="00FE38D2"/>
    <w:rsid w:val="00FE3E5D"/>
    <w:rsid w:val="00FE4795"/>
    <w:rsid w:val="00FE4F96"/>
    <w:rsid w:val="00FE536D"/>
    <w:rsid w:val="00FE53CB"/>
    <w:rsid w:val="00FE570B"/>
    <w:rsid w:val="00FE5ADC"/>
    <w:rsid w:val="00FE5B0D"/>
    <w:rsid w:val="00FE5B11"/>
    <w:rsid w:val="00FE5B9A"/>
    <w:rsid w:val="00FE6066"/>
    <w:rsid w:val="00FE60D1"/>
    <w:rsid w:val="00FE6F81"/>
    <w:rsid w:val="00FE702A"/>
    <w:rsid w:val="00FE79DE"/>
    <w:rsid w:val="00FE7B3B"/>
    <w:rsid w:val="00FF046D"/>
    <w:rsid w:val="00FF1329"/>
    <w:rsid w:val="00FF1338"/>
    <w:rsid w:val="00FF160E"/>
    <w:rsid w:val="00FF16B0"/>
    <w:rsid w:val="00FF1AB1"/>
    <w:rsid w:val="00FF1D3D"/>
    <w:rsid w:val="00FF2289"/>
    <w:rsid w:val="00FF247E"/>
    <w:rsid w:val="00FF2931"/>
    <w:rsid w:val="00FF3112"/>
    <w:rsid w:val="00FF323A"/>
    <w:rsid w:val="00FF3CF7"/>
    <w:rsid w:val="00FF3EE4"/>
    <w:rsid w:val="00FF3F76"/>
    <w:rsid w:val="00FF4726"/>
    <w:rsid w:val="00FF4790"/>
    <w:rsid w:val="00FF4832"/>
    <w:rsid w:val="00FF484D"/>
    <w:rsid w:val="00FF5015"/>
    <w:rsid w:val="00FF5106"/>
    <w:rsid w:val="00FF53CF"/>
    <w:rsid w:val="00FF57B7"/>
    <w:rsid w:val="00FF6333"/>
    <w:rsid w:val="00FF695A"/>
    <w:rsid w:val="00FF6BD5"/>
    <w:rsid w:val="00FF6CD5"/>
    <w:rsid w:val="00FF6EED"/>
    <w:rsid w:val="00FF7196"/>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94C2F4"/>
  <w15:docId w15:val="{0ADDFBF3-8130-46F7-AA41-5537DC28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Descripcin">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TDCCar">
    <w:name w:val="Título TDC Car"/>
    <w:basedOn w:val="Ttulo1Car"/>
    <w:link w:val="Ttulo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styleId="Mencinsinresolver">
    <w:name w:val="Unresolved Mention"/>
    <w:basedOn w:val="Fuentedeprrafopredeter"/>
    <w:uiPriority w:val="99"/>
    <w:semiHidden/>
    <w:unhideWhenUsed/>
    <w:rsid w:val="00273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cp-compranet.hacienda.gob.mx" TargetMode="External"/><Relationship Id="rId13" Type="http://schemas.openxmlformats.org/officeDocument/2006/relationships/hyperlink" Target="http://www.gob.mx/sfp" TargetMode="External"/><Relationship Id="rId18" Type="http://schemas.openxmlformats.org/officeDocument/2006/relationships/hyperlink" Target="http://www.comprasdegobierno.gob.mx/calculador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upcp-compranet.hacienda.gob.mx"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b.mx/compranet/documentos/modulo-de-formalizacion-de-instrumentos-juridico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s://upcp-compranet.hacienda.gob.mx" TargetMode="External"/><Relationship Id="rId19" Type="http://schemas.openxmlformats.org/officeDocument/2006/relationships/hyperlink" Target="http://www.imss.gob.mx/" TargetMode="External"/><Relationship Id="rId4" Type="http://schemas.openxmlformats.org/officeDocument/2006/relationships/settings" Target="settings.xml"/><Relationship Id="rId9" Type="http://schemas.openxmlformats.org/officeDocument/2006/relationships/hyperlink" Target="https://upcp-compranet.hacienda.gob.mx/capacitacion/" TargetMode="External"/><Relationship Id="rId14" Type="http://schemas.openxmlformats.org/officeDocument/2006/relationships/hyperlink" Target="https://manifiesto.funcionpublica.gob.mx"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0FD2-3A0E-4606-9D81-471E9303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25144</Words>
  <Characters>138294</Characters>
  <Application>Microsoft Office Word</Application>
  <DocSecurity>0</DocSecurity>
  <Lines>1152</Lines>
  <Paragraphs>326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Gustavo Humberto Martinez Mendoza</cp:lastModifiedBy>
  <cp:revision>28</cp:revision>
  <cp:lastPrinted>2024-05-16T18:21:00Z</cp:lastPrinted>
  <dcterms:created xsi:type="dcterms:W3CDTF">2023-11-14T03:11:00Z</dcterms:created>
  <dcterms:modified xsi:type="dcterms:W3CDTF">2024-05-16T18:21:00Z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11c6635d497f4c967af9aee718bc70e6a7bd4d14b23e3b4a1eb4ea9a4773eae0</vt:lpwstr>
  </property>
</Properties>
</file>