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486CF954" w14:textId="7EA7CC95" w:rsidR="00226289" w:rsidRPr="00573053" w:rsidRDefault="00791E40" w:rsidP="00655212">
      <w:pPr>
        <w:keepNext/>
        <w:widowControl w:val="0"/>
        <w:tabs>
          <w:tab w:val="num" w:pos="0"/>
        </w:tabs>
        <w:suppressAutoHyphens/>
        <w:spacing w:after="0" w:line="240" w:lineRule="auto"/>
        <w:ind w:left="432" w:hanging="432"/>
        <w:jc w:val="center"/>
        <w:outlineLvl w:val="0"/>
        <w:rPr>
          <w:rFonts w:ascii="Arial" w:hAnsi="Arial" w:cs="Arial"/>
          <w:b/>
          <w:bCs/>
          <w:kern w:val="1"/>
          <w:sz w:val="20"/>
          <w:szCs w:val="20"/>
          <w:lang w:val="es-ES_tradnl" w:eastAsia="ar-SA"/>
        </w:rPr>
      </w:pPr>
      <w:r>
        <w:rPr>
          <w:rFonts w:ascii="Arial" w:hAnsi="Arial" w:cs="Arial"/>
          <w:b/>
          <w:bCs/>
          <w:kern w:val="1"/>
          <w:sz w:val="20"/>
          <w:szCs w:val="20"/>
          <w:lang w:val="es-ES_tradnl" w:eastAsia="ar-SA"/>
        </w:rPr>
        <w:t xml:space="preserve">                                                                                                                                                                                                                                                                                                                                                                                                                                                                                                                                                                                                                                                                                                                                                                                                                                                                                                                                                                                                                                                                                                                                                                                                                                                                                                                                                                                                                                                                                                                                                                                                                                                                                                                                                                                                                                                                                                                                                                                                                                                                                                                                                                                                                                                                                                                                                                                                                                                                      </w:t>
      </w:r>
      <w:r w:rsidR="00226289" w:rsidRPr="00573053">
        <w:rPr>
          <w:rFonts w:ascii="Arial" w:hAnsi="Arial" w:cs="Arial"/>
          <w:b/>
          <w:bCs/>
          <w:kern w:val="1"/>
          <w:sz w:val="20"/>
          <w:szCs w:val="20"/>
          <w:lang w:val="es-ES_tradnl" w:eastAsia="ar-SA"/>
        </w:rPr>
        <w:t>ANEXO 1</w:t>
      </w:r>
    </w:p>
    <w:p w14:paraId="17A5F072" w14:textId="77777777" w:rsidR="00226289" w:rsidRDefault="00226289" w:rsidP="00226289">
      <w:pPr>
        <w:keepNext/>
        <w:widowControl w:val="0"/>
        <w:tabs>
          <w:tab w:val="num" w:pos="0"/>
        </w:tabs>
        <w:suppressAutoHyphens/>
        <w:spacing w:after="0" w:line="240" w:lineRule="auto"/>
        <w:ind w:left="432" w:hanging="432"/>
        <w:jc w:val="center"/>
        <w:outlineLvl w:val="0"/>
        <w:rPr>
          <w:rFonts w:ascii="Arial" w:hAnsi="Arial" w:cs="Arial"/>
          <w:b/>
          <w:bCs/>
          <w:kern w:val="1"/>
          <w:sz w:val="20"/>
          <w:szCs w:val="20"/>
          <w:lang w:val="es-ES_tradnl" w:eastAsia="ar-SA"/>
        </w:rPr>
      </w:pPr>
      <w:r w:rsidRPr="00573053">
        <w:rPr>
          <w:rFonts w:ascii="Arial" w:hAnsi="Arial" w:cs="Arial"/>
          <w:b/>
          <w:bCs/>
          <w:kern w:val="1"/>
          <w:sz w:val="20"/>
          <w:szCs w:val="20"/>
          <w:lang w:val="es-ES_tradnl" w:eastAsia="ar-SA"/>
        </w:rPr>
        <w:t>ANEXO TÉCNICO</w:t>
      </w:r>
    </w:p>
    <w:p w14:paraId="40C0E4CB" w14:textId="77777777" w:rsidR="00B9205D" w:rsidRPr="00573053" w:rsidRDefault="00B9205D" w:rsidP="00226289">
      <w:pPr>
        <w:keepNext/>
        <w:widowControl w:val="0"/>
        <w:tabs>
          <w:tab w:val="num" w:pos="0"/>
        </w:tabs>
        <w:suppressAutoHyphens/>
        <w:spacing w:after="0" w:line="240" w:lineRule="auto"/>
        <w:ind w:left="432" w:hanging="432"/>
        <w:jc w:val="center"/>
        <w:outlineLvl w:val="0"/>
        <w:rPr>
          <w:rFonts w:ascii="Arial" w:hAnsi="Arial" w:cs="Arial"/>
          <w:b/>
          <w:bCs/>
          <w:kern w:val="1"/>
          <w:sz w:val="20"/>
          <w:szCs w:val="20"/>
          <w:lang w:val="es-ES_tradnl" w:eastAsia="ar-SA"/>
        </w:rPr>
      </w:pPr>
    </w:p>
    <w:p w14:paraId="08040825" w14:textId="660D3BEF" w:rsidR="00226289" w:rsidRPr="00980F39" w:rsidRDefault="00226289" w:rsidP="00D33980">
      <w:pPr>
        <w:pStyle w:val="Prrafodelista"/>
        <w:keepNext/>
        <w:widowControl w:val="0"/>
        <w:numPr>
          <w:ilvl w:val="0"/>
          <w:numId w:val="19"/>
        </w:numPr>
        <w:tabs>
          <w:tab w:val="num" w:pos="0"/>
          <w:tab w:val="left" w:pos="284"/>
        </w:tabs>
        <w:suppressAutoHyphens/>
        <w:ind w:left="0" w:firstLine="0"/>
        <w:contextualSpacing/>
        <w:jc w:val="both"/>
        <w:outlineLvl w:val="0"/>
        <w:rPr>
          <w:rFonts w:ascii="Arial" w:hAnsi="Arial" w:cs="Arial"/>
          <w:b/>
          <w:bCs/>
          <w:kern w:val="1"/>
          <w:sz w:val="20"/>
          <w:szCs w:val="20"/>
          <w:lang w:val="es-ES_tradnl" w:eastAsia="ar-SA"/>
        </w:rPr>
      </w:pPr>
      <w:r w:rsidRPr="00573053">
        <w:rPr>
          <w:rFonts w:ascii="Arial" w:hAnsi="Arial" w:cs="Arial"/>
          <w:b/>
          <w:bCs/>
          <w:color w:val="000000"/>
          <w:sz w:val="20"/>
          <w:szCs w:val="20"/>
          <w:lang w:val="es-ES_tradnl" w:eastAsia="ar-SA"/>
        </w:rPr>
        <w:t xml:space="preserve">Objeto de la contratación: </w:t>
      </w:r>
    </w:p>
    <w:p w14:paraId="3D83D9C1" w14:textId="77777777" w:rsidR="00980F39" w:rsidRDefault="00980F39" w:rsidP="00980F39">
      <w:pPr>
        <w:keepNext/>
        <w:widowControl w:val="0"/>
        <w:tabs>
          <w:tab w:val="num" w:pos="0"/>
          <w:tab w:val="left" w:pos="284"/>
        </w:tabs>
        <w:suppressAutoHyphens/>
        <w:contextualSpacing/>
        <w:jc w:val="both"/>
        <w:outlineLvl w:val="0"/>
        <w:rPr>
          <w:rFonts w:ascii="Arial" w:hAnsi="Arial" w:cs="Arial"/>
          <w:b/>
          <w:bCs/>
          <w:kern w:val="1"/>
          <w:sz w:val="20"/>
          <w:szCs w:val="20"/>
          <w:lang w:val="es-ES_tradnl" w:eastAsia="ar-SA"/>
        </w:rPr>
      </w:pPr>
    </w:p>
    <w:p w14:paraId="665820DB" w14:textId="77777777" w:rsidR="00125CA6" w:rsidRPr="00125CA6" w:rsidRDefault="00125CA6" w:rsidP="00125CA6">
      <w:pPr>
        <w:keepNext/>
        <w:widowControl w:val="0"/>
        <w:tabs>
          <w:tab w:val="num" w:pos="0"/>
          <w:tab w:val="left" w:pos="284"/>
        </w:tabs>
        <w:suppressAutoHyphens/>
        <w:contextualSpacing/>
        <w:jc w:val="both"/>
        <w:outlineLvl w:val="0"/>
        <w:rPr>
          <w:rFonts w:ascii="Arial" w:hAnsi="Arial" w:cs="Arial"/>
          <w:bCs/>
          <w:kern w:val="1"/>
          <w:sz w:val="20"/>
          <w:szCs w:val="20"/>
          <w:lang w:val="es-ES_tradnl" w:eastAsia="ar-SA"/>
        </w:rPr>
      </w:pPr>
      <w:r w:rsidRPr="00125CA6">
        <w:rPr>
          <w:rFonts w:ascii="Arial" w:hAnsi="Arial" w:cs="Arial"/>
          <w:bCs/>
          <w:kern w:val="1"/>
          <w:sz w:val="20"/>
          <w:szCs w:val="20"/>
          <w:lang w:val="es-ES_tradnl" w:eastAsia="ar-SA"/>
        </w:rPr>
        <w:t>La presente Invitación a Cuando menos Tres Personas es para la adquisición de Uniformes Deportivos, Material Deportivo y Didáctico para el Programa Futbol por la Inclusión, por la cantidad de 13,774 piezas de conformidad con lo siguiente:</w:t>
      </w:r>
    </w:p>
    <w:p w14:paraId="41D454C1" w14:textId="77777777" w:rsidR="00125CA6" w:rsidRDefault="00125CA6" w:rsidP="00980F39">
      <w:pPr>
        <w:keepNext/>
        <w:widowControl w:val="0"/>
        <w:tabs>
          <w:tab w:val="num" w:pos="0"/>
          <w:tab w:val="left" w:pos="284"/>
        </w:tabs>
        <w:suppressAutoHyphens/>
        <w:contextualSpacing/>
        <w:jc w:val="both"/>
        <w:outlineLvl w:val="0"/>
        <w:rPr>
          <w:rFonts w:ascii="Arial" w:hAnsi="Arial" w:cs="Arial"/>
          <w:b/>
          <w:bCs/>
          <w:kern w:val="1"/>
          <w:sz w:val="20"/>
          <w:szCs w:val="20"/>
          <w:lang w:val="es-ES_tradnl" w:eastAsia="ar-SA"/>
        </w:rPr>
      </w:pPr>
    </w:p>
    <w:p w14:paraId="511C7EAD" w14:textId="281D55A2" w:rsidR="00980F39" w:rsidRDefault="00657663" w:rsidP="00125CA6">
      <w:pPr>
        <w:keepNext/>
        <w:widowControl w:val="0"/>
        <w:tabs>
          <w:tab w:val="num" w:pos="0"/>
          <w:tab w:val="left" w:pos="284"/>
        </w:tabs>
        <w:suppressAutoHyphens/>
        <w:contextualSpacing/>
        <w:jc w:val="both"/>
        <w:outlineLvl w:val="0"/>
        <w:rPr>
          <w:rFonts w:ascii="Arial" w:hAnsi="Arial" w:cs="Arial"/>
          <w:b/>
          <w:bCs/>
          <w:kern w:val="1"/>
          <w:sz w:val="20"/>
          <w:szCs w:val="20"/>
          <w:lang w:val="es-ES_tradnl" w:eastAsia="ar-SA"/>
        </w:rPr>
      </w:pPr>
      <w:r w:rsidRPr="00644F00">
        <w:rPr>
          <w:lang w:eastAsia="es-MX"/>
        </w:rPr>
        <w:drawing>
          <wp:inline distT="0" distB="0" distL="0" distR="0" wp14:anchorId="086AFAE0" wp14:editId="333FAF19">
            <wp:extent cx="6219645" cy="4261449"/>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25090" cy="4265180"/>
                    </a:xfrm>
                    <a:prstGeom prst="rect">
                      <a:avLst/>
                    </a:prstGeom>
                    <a:noFill/>
                    <a:ln>
                      <a:noFill/>
                    </a:ln>
                  </pic:spPr>
                </pic:pic>
              </a:graphicData>
            </a:graphic>
          </wp:inline>
        </w:drawing>
      </w:r>
    </w:p>
    <w:p w14:paraId="204A9F12" w14:textId="77777777" w:rsidR="005124AF" w:rsidRDefault="005124AF" w:rsidP="006C351F">
      <w:pPr>
        <w:spacing w:after="0" w:line="240" w:lineRule="auto"/>
        <w:ind w:right="-141"/>
        <w:jc w:val="both"/>
        <w:rPr>
          <w:rFonts w:ascii="Arial" w:hAnsi="Arial" w:cs="Arial"/>
          <w:sz w:val="20"/>
          <w:szCs w:val="20"/>
        </w:rPr>
      </w:pPr>
    </w:p>
    <w:p w14:paraId="6EACFC1A" w14:textId="33340647" w:rsidR="00242224" w:rsidRPr="00242224" w:rsidRDefault="00B2560F" w:rsidP="00242224">
      <w:pPr>
        <w:pStyle w:val="Prrafodelista"/>
        <w:numPr>
          <w:ilvl w:val="0"/>
          <w:numId w:val="19"/>
        </w:numPr>
        <w:tabs>
          <w:tab w:val="left" w:pos="284"/>
        </w:tabs>
        <w:suppressAutoHyphens/>
        <w:autoSpaceDE w:val="0"/>
        <w:ind w:left="0" w:right="-1" w:firstLine="0"/>
        <w:contextualSpacing/>
        <w:jc w:val="both"/>
        <w:rPr>
          <w:rFonts w:ascii="Arial" w:hAnsi="Arial" w:cs="Arial"/>
          <w:sz w:val="20"/>
          <w:szCs w:val="20"/>
          <w:lang w:val="es-ES_tradnl"/>
        </w:rPr>
      </w:pPr>
      <w:r>
        <w:rPr>
          <w:rFonts w:ascii="Arial" w:eastAsia="Calibri" w:hAnsi="Arial" w:cs="Arial"/>
          <w:b/>
          <w:sz w:val="20"/>
          <w:szCs w:val="20"/>
        </w:rPr>
        <w:t>D</w:t>
      </w:r>
      <w:r w:rsidRPr="006C351F">
        <w:rPr>
          <w:rFonts w:ascii="Arial" w:eastAsia="Calibri" w:hAnsi="Arial" w:cs="Arial"/>
          <w:b/>
          <w:sz w:val="20"/>
          <w:szCs w:val="20"/>
        </w:rPr>
        <w:t xml:space="preserve">escripción </w:t>
      </w:r>
      <w:r w:rsidR="00793A65">
        <w:rPr>
          <w:rFonts w:ascii="Arial" w:eastAsia="Calibri" w:hAnsi="Arial" w:cs="Arial"/>
          <w:b/>
          <w:sz w:val="20"/>
          <w:szCs w:val="20"/>
        </w:rPr>
        <w:t xml:space="preserve">amplia y </w:t>
      </w:r>
      <w:r w:rsidRPr="006C351F">
        <w:rPr>
          <w:rFonts w:ascii="Arial" w:eastAsia="Calibri" w:hAnsi="Arial" w:cs="Arial"/>
          <w:b/>
          <w:sz w:val="20"/>
          <w:szCs w:val="20"/>
        </w:rPr>
        <w:t>detallada de</w:t>
      </w:r>
      <w:r w:rsidR="00C33574">
        <w:rPr>
          <w:rFonts w:ascii="Arial" w:eastAsia="Calibri" w:hAnsi="Arial" w:cs="Arial"/>
          <w:b/>
          <w:sz w:val="20"/>
          <w:szCs w:val="20"/>
        </w:rPr>
        <w:t xml:space="preserve"> </w:t>
      </w:r>
      <w:r>
        <w:rPr>
          <w:rFonts w:ascii="Arial" w:eastAsia="Calibri" w:hAnsi="Arial" w:cs="Arial"/>
          <w:b/>
          <w:sz w:val="20"/>
          <w:szCs w:val="20"/>
        </w:rPr>
        <w:t>l</w:t>
      </w:r>
      <w:r w:rsidR="00C33574">
        <w:rPr>
          <w:rFonts w:ascii="Arial" w:eastAsia="Calibri" w:hAnsi="Arial" w:cs="Arial"/>
          <w:b/>
          <w:sz w:val="20"/>
          <w:szCs w:val="20"/>
        </w:rPr>
        <w:t>os</w:t>
      </w:r>
      <w:r>
        <w:rPr>
          <w:rFonts w:ascii="Arial" w:eastAsia="Calibri" w:hAnsi="Arial" w:cs="Arial"/>
          <w:b/>
          <w:sz w:val="20"/>
          <w:szCs w:val="20"/>
        </w:rPr>
        <w:t xml:space="preserve"> bien</w:t>
      </w:r>
      <w:r w:rsidR="00C33574">
        <w:rPr>
          <w:rFonts w:ascii="Arial" w:eastAsia="Calibri" w:hAnsi="Arial" w:cs="Arial"/>
          <w:b/>
          <w:sz w:val="20"/>
          <w:szCs w:val="20"/>
        </w:rPr>
        <w:t>es</w:t>
      </w:r>
      <w:r w:rsidR="00793A65">
        <w:rPr>
          <w:rFonts w:ascii="Arial" w:eastAsia="Calibri" w:hAnsi="Arial" w:cs="Arial"/>
          <w:b/>
          <w:sz w:val="20"/>
          <w:szCs w:val="20"/>
        </w:rPr>
        <w:t xml:space="preserve"> y</w:t>
      </w:r>
      <w:r w:rsidR="006B637B">
        <w:rPr>
          <w:rFonts w:ascii="Arial" w:hAnsi="Arial" w:cs="Arial"/>
          <w:b/>
          <w:sz w:val="20"/>
          <w:szCs w:val="20"/>
          <w:lang w:val="es-ES_tradnl"/>
        </w:rPr>
        <w:t xml:space="preserve"> especificaciones técnicas</w:t>
      </w:r>
      <w:r w:rsidR="00793A65">
        <w:rPr>
          <w:rFonts w:ascii="Arial" w:hAnsi="Arial" w:cs="Arial"/>
          <w:b/>
          <w:sz w:val="20"/>
          <w:szCs w:val="20"/>
          <w:lang w:val="es-ES_tradnl"/>
        </w:rPr>
        <w:t xml:space="preserve"> de los bienes </w:t>
      </w:r>
      <w:r w:rsidR="00FF5569">
        <w:rPr>
          <w:rFonts w:ascii="Arial" w:hAnsi="Arial" w:cs="Arial"/>
          <w:b/>
          <w:sz w:val="20"/>
          <w:szCs w:val="20"/>
          <w:lang w:val="es-ES_tradnl"/>
        </w:rPr>
        <w:t xml:space="preserve">por </w:t>
      </w:r>
      <w:r w:rsidR="00793A65">
        <w:rPr>
          <w:rFonts w:ascii="Arial" w:hAnsi="Arial" w:cs="Arial"/>
          <w:b/>
          <w:sz w:val="20"/>
          <w:szCs w:val="20"/>
          <w:lang w:val="es-ES_tradnl"/>
        </w:rPr>
        <w:t>Partida</w:t>
      </w:r>
      <w:r w:rsidR="00226289" w:rsidRPr="00573053">
        <w:rPr>
          <w:rFonts w:ascii="Arial" w:hAnsi="Arial" w:cs="Arial"/>
          <w:b/>
          <w:sz w:val="20"/>
          <w:szCs w:val="20"/>
          <w:lang w:val="es-ES_tradnl"/>
        </w:rPr>
        <w:t>:</w:t>
      </w:r>
    </w:p>
    <w:p w14:paraId="481195D6" w14:textId="77777777" w:rsidR="00242224" w:rsidRDefault="00242224" w:rsidP="00242224">
      <w:pPr>
        <w:tabs>
          <w:tab w:val="left" w:pos="284"/>
        </w:tabs>
        <w:suppressAutoHyphens/>
        <w:autoSpaceDE w:val="0"/>
        <w:ind w:right="-1"/>
        <w:contextualSpacing/>
        <w:jc w:val="both"/>
        <w:rPr>
          <w:rFonts w:ascii="Arial" w:hAnsi="Arial" w:cs="Arial"/>
          <w:sz w:val="20"/>
          <w:szCs w:val="20"/>
          <w:lang w:val="es-ES_tradnl"/>
        </w:rPr>
      </w:pPr>
    </w:p>
    <w:p w14:paraId="2AA05A36" w14:textId="25A0A13A" w:rsidR="00A309B1" w:rsidRDefault="00125CA6" w:rsidP="00242224">
      <w:pPr>
        <w:tabs>
          <w:tab w:val="left" w:pos="284"/>
        </w:tabs>
        <w:suppressAutoHyphens/>
        <w:autoSpaceDE w:val="0"/>
        <w:ind w:right="-1"/>
        <w:contextualSpacing/>
        <w:jc w:val="both"/>
        <w:rPr>
          <w:rFonts w:ascii="Arial" w:hAnsi="Arial" w:cs="Arial"/>
          <w:b/>
          <w:sz w:val="20"/>
          <w:szCs w:val="20"/>
          <w:u w:val="single"/>
          <w:lang w:val="es-ES_tradnl"/>
        </w:rPr>
      </w:pPr>
      <w:r w:rsidRPr="00793A65">
        <w:rPr>
          <w:rFonts w:ascii="Arial" w:hAnsi="Arial" w:cs="Arial"/>
          <w:b/>
          <w:sz w:val="20"/>
          <w:szCs w:val="20"/>
          <w:u w:val="single"/>
          <w:lang w:val="es-ES_tradnl"/>
        </w:rPr>
        <w:t>PARTIDA 1</w:t>
      </w:r>
      <w:r>
        <w:rPr>
          <w:rFonts w:ascii="Arial" w:hAnsi="Arial" w:cs="Arial"/>
          <w:b/>
          <w:sz w:val="20"/>
          <w:szCs w:val="20"/>
          <w:u w:val="single"/>
          <w:lang w:val="es-ES_tradnl"/>
        </w:rPr>
        <w:t xml:space="preserve">: </w:t>
      </w:r>
    </w:p>
    <w:p w14:paraId="72C37454" w14:textId="76A425D4" w:rsidR="00793A65" w:rsidRPr="00793A65" w:rsidRDefault="00793A65" w:rsidP="00242224">
      <w:pPr>
        <w:tabs>
          <w:tab w:val="left" w:pos="284"/>
        </w:tabs>
        <w:suppressAutoHyphens/>
        <w:autoSpaceDE w:val="0"/>
        <w:ind w:right="-1"/>
        <w:contextualSpacing/>
        <w:jc w:val="both"/>
        <w:rPr>
          <w:rFonts w:ascii="Arial" w:hAnsi="Arial" w:cs="Arial"/>
          <w:b/>
          <w:sz w:val="20"/>
          <w:szCs w:val="20"/>
          <w:u w:val="single"/>
          <w:lang w:val="es-ES_tradnl"/>
        </w:rPr>
      </w:pPr>
      <w:r>
        <w:rPr>
          <w:rFonts w:ascii="Arial" w:hAnsi="Arial" w:cs="Arial"/>
          <w:b/>
          <w:sz w:val="20"/>
          <w:szCs w:val="20"/>
          <w:u w:val="single"/>
          <w:lang w:val="es-ES_tradnl"/>
        </w:rPr>
        <w:t>Uniformes Deportivos</w:t>
      </w:r>
      <w:r w:rsidRPr="00793A65">
        <w:rPr>
          <w:rFonts w:ascii="Arial" w:hAnsi="Arial" w:cs="Arial"/>
          <w:b/>
          <w:sz w:val="20"/>
          <w:szCs w:val="20"/>
          <w:u w:val="single"/>
          <w:lang w:val="es-ES_tradnl"/>
        </w:rPr>
        <w:t>:</w:t>
      </w:r>
    </w:p>
    <w:p w14:paraId="568FFD8B" w14:textId="77777777" w:rsidR="00793A65" w:rsidRDefault="00793A65" w:rsidP="00242224">
      <w:pPr>
        <w:tabs>
          <w:tab w:val="left" w:pos="284"/>
        </w:tabs>
        <w:suppressAutoHyphens/>
        <w:autoSpaceDE w:val="0"/>
        <w:ind w:right="-1"/>
        <w:contextualSpacing/>
        <w:jc w:val="both"/>
        <w:rPr>
          <w:rFonts w:ascii="Arial" w:hAnsi="Arial" w:cs="Arial"/>
          <w:sz w:val="20"/>
          <w:szCs w:val="20"/>
          <w:lang w:val="es-ES_tradnl"/>
        </w:rPr>
      </w:pPr>
    </w:p>
    <w:p w14:paraId="1D1C7498" w14:textId="6E04C26D" w:rsidR="00793A65" w:rsidRPr="00242224" w:rsidRDefault="00793A65" w:rsidP="00793A65">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b/>
          <w:bCs/>
          <w:sz w:val="20"/>
          <w:szCs w:val="20"/>
          <w:u w:val="single"/>
        </w:rPr>
        <w:t>PLAYERA</w:t>
      </w:r>
      <w:r w:rsidRPr="00242224">
        <w:rPr>
          <w:rFonts w:ascii="Arial" w:hAnsi="Arial" w:cs="Arial"/>
          <w:b/>
          <w:bCs/>
          <w:sz w:val="20"/>
          <w:szCs w:val="20"/>
        </w:rPr>
        <w:t xml:space="preserve">. </w:t>
      </w:r>
      <w:r w:rsidRPr="00242224">
        <w:rPr>
          <w:rFonts w:ascii="Arial" w:hAnsi="Arial" w:cs="Arial"/>
          <w:bCs/>
          <w:sz w:val="20"/>
          <w:szCs w:val="20"/>
        </w:rPr>
        <w:t>M</w:t>
      </w:r>
      <w:r w:rsidRPr="00242224">
        <w:rPr>
          <w:rFonts w:ascii="Arial" w:hAnsi="Arial" w:cs="Arial"/>
          <w:sz w:val="20"/>
          <w:szCs w:val="20"/>
        </w:rPr>
        <w:t xml:space="preserve">anga corta color blanco, confeccionada en tela 100% poliéster, cuello redondo, manga en color blanco, ya terminado tendrá etiquetas con la información de composición textil y de instrucciones de lavado, de conformidad con lo establecido en la Norma Oficial Mexicana NOM-004-SCFI-2006; lleva </w:t>
      </w:r>
      <w:r w:rsidRPr="00242224">
        <w:rPr>
          <w:rFonts w:ascii="Arial" w:hAnsi="Arial" w:cs="Arial"/>
          <w:sz w:val="20"/>
          <w:szCs w:val="20"/>
        </w:rPr>
        <w:lastRenderedPageBreak/>
        <w:t xml:space="preserve">logosímbolo en sublimado en la parte central superior  de Futbol por la Inclusión con medidas de 7 cm de ancho x 6 cm de alto, en la parte final del logosímbolo  de Futbol por la Inclusión, a la altura de la leyenda “Por un México sin Pobreza” de lado derecho el logosímbolo  de SEDESOL con medidas de 5 cm de ancho por 2.5 cm de alto, a la misma altura de lado izquierdo el logosímbolo  de CONADE con unas medidas de 3cm de ancho por 2.5 cm de alto, debajo del logo símbolo  de SEDESOL dejando una distancia de 4 cm se coloca el logosímbolo  del IMSS con un ancho de 3cm por 2.5 cm de alto , a la misma altura de este logosímbolo  en la parte central , lleva el logosímbolo  de IMJUVE  con 4cm de ancho x 2.5 cm de alto,  a la misma altura en la parte izquierda llevara el logosímbolo  de LICONSA con 4cm de ancho x 2.5 cm de alto. </w:t>
      </w:r>
    </w:p>
    <w:p w14:paraId="67B1A43D" w14:textId="77777777" w:rsidR="00793A65" w:rsidRPr="00242224" w:rsidRDefault="00793A65" w:rsidP="00793A65">
      <w:pPr>
        <w:tabs>
          <w:tab w:val="left" w:pos="284"/>
        </w:tabs>
        <w:suppressAutoHyphens/>
        <w:autoSpaceDE w:val="0"/>
        <w:ind w:right="-1"/>
        <w:contextualSpacing/>
        <w:jc w:val="both"/>
        <w:rPr>
          <w:rFonts w:ascii="Arial" w:hAnsi="Arial" w:cs="Arial"/>
          <w:b/>
          <w:bCs/>
          <w:sz w:val="20"/>
          <w:szCs w:val="20"/>
        </w:rPr>
      </w:pPr>
    </w:p>
    <w:p w14:paraId="24F69AC5" w14:textId="4A57C92E" w:rsidR="00793A65" w:rsidRPr="00242224" w:rsidRDefault="00793A65" w:rsidP="00793A65">
      <w:pPr>
        <w:tabs>
          <w:tab w:val="left" w:pos="284"/>
        </w:tabs>
        <w:suppressAutoHyphens/>
        <w:autoSpaceDE w:val="0"/>
        <w:ind w:right="-1"/>
        <w:contextualSpacing/>
        <w:jc w:val="both"/>
        <w:rPr>
          <w:rFonts w:ascii="Arial" w:hAnsi="Arial" w:cs="Arial"/>
          <w:sz w:val="20"/>
          <w:szCs w:val="20"/>
        </w:rPr>
      </w:pPr>
      <w:r w:rsidRPr="00242224">
        <w:rPr>
          <w:rFonts w:ascii="Arial" w:hAnsi="Arial" w:cs="Arial"/>
          <w:b/>
          <w:bCs/>
          <w:sz w:val="20"/>
          <w:szCs w:val="20"/>
          <w:u w:val="single"/>
        </w:rPr>
        <w:t>SHORT DEPORTIVO</w:t>
      </w:r>
      <w:r w:rsidRPr="00242224">
        <w:rPr>
          <w:rFonts w:ascii="Arial" w:hAnsi="Arial" w:cs="Arial"/>
          <w:b/>
          <w:bCs/>
          <w:sz w:val="20"/>
          <w:szCs w:val="20"/>
        </w:rPr>
        <w:t xml:space="preserve">:- </w:t>
      </w:r>
      <w:r w:rsidRPr="00242224">
        <w:rPr>
          <w:rFonts w:ascii="Arial" w:hAnsi="Arial" w:cs="Arial"/>
          <w:bCs/>
          <w:sz w:val="20"/>
          <w:szCs w:val="20"/>
        </w:rPr>
        <w:t>F</w:t>
      </w:r>
      <w:r w:rsidRPr="00242224">
        <w:rPr>
          <w:rFonts w:ascii="Arial" w:hAnsi="Arial" w:cs="Arial"/>
          <w:sz w:val="20"/>
          <w:szCs w:val="20"/>
        </w:rPr>
        <w:t xml:space="preserve">abricado en tela 100% poliéster en color morado, pretina con elástico de 1 1/2” de ancho con jareta tubular de macramé de 117 cm de largo con punteras en los extremos, logosímbolo  en vinil imprimible al frente inferior izquierdo de 6 cm de ancho por 5 cm de alto, ya terminado tendrá etiquetas con la información de composición textil y de instrucciones de lavado, de conformidad con lo establecido en la Norma Oficial Mexicana NOM-004-SCFI-2006 </w:t>
      </w:r>
    </w:p>
    <w:p w14:paraId="239C2C8B" w14:textId="77777777" w:rsidR="00793A65" w:rsidRPr="00242224" w:rsidRDefault="00793A65" w:rsidP="00793A65">
      <w:pPr>
        <w:tabs>
          <w:tab w:val="left" w:pos="284"/>
        </w:tabs>
        <w:suppressAutoHyphens/>
        <w:autoSpaceDE w:val="0"/>
        <w:ind w:right="-1"/>
        <w:contextualSpacing/>
        <w:jc w:val="both"/>
        <w:rPr>
          <w:rFonts w:ascii="Arial" w:hAnsi="Arial" w:cs="Arial"/>
          <w:b/>
          <w:sz w:val="20"/>
          <w:szCs w:val="20"/>
        </w:rPr>
      </w:pPr>
      <w:r w:rsidRPr="00242224">
        <w:rPr>
          <w:rFonts w:ascii="Arial" w:hAnsi="Arial" w:cs="Arial"/>
          <w:sz w:val="20"/>
          <w:szCs w:val="20"/>
        </w:rPr>
        <w:t xml:space="preserve"> </w:t>
      </w:r>
    </w:p>
    <w:p w14:paraId="39659415" w14:textId="7E63E69A" w:rsidR="00793A65" w:rsidRPr="00242224" w:rsidRDefault="00793A65" w:rsidP="00793A65">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sz w:val="20"/>
          <w:szCs w:val="20"/>
          <w:lang w:val="es-ES"/>
        </w:rPr>
        <w:t xml:space="preserve">A continuación se lista la Referencia de </w:t>
      </w:r>
      <w:r w:rsidR="00850103">
        <w:rPr>
          <w:rFonts w:ascii="Arial" w:hAnsi="Arial" w:cs="Arial"/>
          <w:sz w:val="20"/>
          <w:szCs w:val="20"/>
          <w:lang w:val="es-ES"/>
        </w:rPr>
        <w:t>Colores</w:t>
      </w:r>
      <w:r w:rsidRPr="00242224">
        <w:rPr>
          <w:rFonts w:ascii="Arial" w:hAnsi="Arial" w:cs="Arial"/>
          <w:sz w:val="20"/>
          <w:szCs w:val="20"/>
          <w:lang w:val="es-ES"/>
        </w:rPr>
        <w:t>:</w:t>
      </w:r>
    </w:p>
    <w:p w14:paraId="08EEBD54" w14:textId="77777777" w:rsidR="00793A65" w:rsidRPr="00242224" w:rsidRDefault="00793A65" w:rsidP="00793A65">
      <w:pPr>
        <w:tabs>
          <w:tab w:val="left" w:pos="284"/>
        </w:tabs>
        <w:suppressAutoHyphens/>
        <w:autoSpaceDE w:val="0"/>
        <w:ind w:right="-1"/>
        <w:contextualSpacing/>
        <w:jc w:val="both"/>
        <w:rPr>
          <w:rFonts w:ascii="Arial" w:hAnsi="Arial" w:cs="Arial"/>
          <w:sz w:val="20"/>
          <w:szCs w:val="20"/>
          <w:lang w:val="es-ES"/>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
        <w:gridCol w:w="4517"/>
        <w:gridCol w:w="4236"/>
      </w:tblGrid>
      <w:tr w:rsidR="00793A65" w:rsidRPr="00242224" w14:paraId="47622F8F" w14:textId="77777777" w:rsidTr="009E2E69">
        <w:tc>
          <w:tcPr>
            <w:tcW w:w="709" w:type="dxa"/>
            <w:shd w:val="clear" w:color="auto" w:fill="D9D9D9" w:themeFill="background1" w:themeFillShade="D9"/>
          </w:tcPr>
          <w:p w14:paraId="49E1EEDF" w14:textId="77777777" w:rsidR="00793A65" w:rsidRPr="00242224" w:rsidRDefault="00793A65" w:rsidP="009E2E69">
            <w:pPr>
              <w:tabs>
                <w:tab w:val="left" w:pos="284"/>
              </w:tabs>
              <w:suppressAutoHyphens/>
              <w:autoSpaceDE w:val="0"/>
              <w:ind w:right="-1"/>
              <w:contextualSpacing/>
              <w:jc w:val="both"/>
              <w:rPr>
                <w:rFonts w:ascii="Arial" w:hAnsi="Arial" w:cs="Arial"/>
                <w:b/>
                <w:sz w:val="20"/>
                <w:szCs w:val="20"/>
                <w:lang w:val="es-ES"/>
              </w:rPr>
            </w:pPr>
            <w:r w:rsidRPr="00242224">
              <w:rPr>
                <w:rFonts w:ascii="Arial" w:hAnsi="Arial" w:cs="Arial"/>
                <w:b/>
                <w:sz w:val="20"/>
                <w:szCs w:val="20"/>
                <w:lang w:val="es-ES"/>
              </w:rPr>
              <w:t>No.</w:t>
            </w:r>
          </w:p>
        </w:tc>
        <w:tc>
          <w:tcPr>
            <w:tcW w:w="4536" w:type="dxa"/>
            <w:shd w:val="clear" w:color="auto" w:fill="D9D9D9" w:themeFill="background1" w:themeFillShade="D9"/>
          </w:tcPr>
          <w:p w14:paraId="7B95B30E" w14:textId="77777777" w:rsidR="00793A65" w:rsidRPr="00242224" w:rsidRDefault="00793A65" w:rsidP="009E2E69">
            <w:pPr>
              <w:tabs>
                <w:tab w:val="left" w:pos="284"/>
              </w:tabs>
              <w:suppressAutoHyphens/>
              <w:autoSpaceDE w:val="0"/>
              <w:ind w:right="-1"/>
              <w:contextualSpacing/>
              <w:jc w:val="both"/>
              <w:rPr>
                <w:rFonts w:ascii="Arial" w:hAnsi="Arial" w:cs="Arial"/>
                <w:b/>
                <w:sz w:val="20"/>
                <w:szCs w:val="20"/>
                <w:lang w:val="es-ES"/>
              </w:rPr>
            </w:pPr>
            <w:r w:rsidRPr="00242224">
              <w:rPr>
                <w:rFonts w:ascii="Arial" w:hAnsi="Arial" w:cs="Arial"/>
                <w:b/>
                <w:sz w:val="20"/>
                <w:szCs w:val="20"/>
                <w:lang w:val="es-ES"/>
              </w:rPr>
              <w:t>Uniforme o Prenda</w:t>
            </w:r>
          </w:p>
        </w:tc>
        <w:tc>
          <w:tcPr>
            <w:tcW w:w="4252" w:type="dxa"/>
            <w:shd w:val="clear" w:color="auto" w:fill="D9D9D9" w:themeFill="background1" w:themeFillShade="D9"/>
          </w:tcPr>
          <w:p w14:paraId="39031C51" w14:textId="77777777" w:rsidR="00793A65" w:rsidRPr="00242224" w:rsidRDefault="00793A65" w:rsidP="009E2E69">
            <w:pPr>
              <w:tabs>
                <w:tab w:val="left" w:pos="284"/>
              </w:tabs>
              <w:suppressAutoHyphens/>
              <w:autoSpaceDE w:val="0"/>
              <w:ind w:right="-1"/>
              <w:contextualSpacing/>
              <w:jc w:val="both"/>
              <w:rPr>
                <w:rFonts w:ascii="Arial" w:hAnsi="Arial" w:cs="Arial"/>
                <w:b/>
                <w:sz w:val="20"/>
                <w:szCs w:val="20"/>
                <w:lang w:val="es-ES"/>
              </w:rPr>
            </w:pPr>
            <w:r w:rsidRPr="00242224">
              <w:rPr>
                <w:rFonts w:ascii="Arial" w:hAnsi="Arial" w:cs="Arial"/>
                <w:b/>
                <w:sz w:val="20"/>
                <w:szCs w:val="20"/>
                <w:lang w:val="es-ES"/>
              </w:rPr>
              <w:t>Color en que debe presentarse</w:t>
            </w:r>
          </w:p>
        </w:tc>
      </w:tr>
      <w:tr w:rsidR="00793A65" w:rsidRPr="00242224" w14:paraId="3D590636" w14:textId="77777777" w:rsidTr="009E2E69">
        <w:tc>
          <w:tcPr>
            <w:tcW w:w="709" w:type="dxa"/>
            <w:vAlign w:val="center"/>
          </w:tcPr>
          <w:p w14:paraId="1CC75C84" w14:textId="77777777" w:rsidR="00793A65" w:rsidRPr="00242224" w:rsidRDefault="00793A65" w:rsidP="009E2E69">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sz w:val="20"/>
                <w:szCs w:val="20"/>
                <w:lang w:val="es-ES"/>
              </w:rPr>
              <w:t>1</w:t>
            </w:r>
          </w:p>
        </w:tc>
        <w:tc>
          <w:tcPr>
            <w:tcW w:w="4536" w:type="dxa"/>
          </w:tcPr>
          <w:p w14:paraId="2734E615" w14:textId="77777777" w:rsidR="00793A65" w:rsidRPr="00242224" w:rsidRDefault="00793A65" w:rsidP="009E2E69">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sz w:val="20"/>
                <w:szCs w:val="20"/>
                <w:lang w:val="es-ES"/>
              </w:rPr>
              <w:t>Playera</w:t>
            </w:r>
          </w:p>
        </w:tc>
        <w:tc>
          <w:tcPr>
            <w:tcW w:w="4252" w:type="dxa"/>
            <w:vAlign w:val="center"/>
          </w:tcPr>
          <w:p w14:paraId="336B7AF6" w14:textId="77777777" w:rsidR="00793A65" w:rsidRPr="00242224" w:rsidRDefault="00793A65" w:rsidP="009E2E69">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sz w:val="20"/>
                <w:szCs w:val="20"/>
                <w:lang w:val="es-ES"/>
              </w:rPr>
              <w:t>Blanca</w:t>
            </w:r>
          </w:p>
        </w:tc>
      </w:tr>
      <w:tr w:rsidR="00793A65" w:rsidRPr="00242224" w14:paraId="38B77F35" w14:textId="77777777" w:rsidTr="009E2E69">
        <w:tc>
          <w:tcPr>
            <w:tcW w:w="709" w:type="dxa"/>
            <w:vAlign w:val="center"/>
          </w:tcPr>
          <w:p w14:paraId="1B500D1A" w14:textId="77777777" w:rsidR="00793A65" w:rsidRPr="00242224" w:rsidRDefault="00793A65" w:rsidP="009E2E69">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sz w:val="20"/>
                <w:szCs w:val="20"/>
                <w:lang w:val="es-ES"/>
              </w:rPr>
              <w:t>2</w:t>
            </w:r>
          </w:p>
        </w:tc>
        <w:tc>
          <w:tcPr>
            <w:tcW w:w="4536" w:type="dxa"/>
          </w:tcPr>
          <w:p w14:paraId="69135CDC" w14:textId="77777777" w:rsidR="00793A65" w:rsidRPr="00242224" w:rsidRDefault="00793A65" w:rsidP="009E2E69">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sz w:val="20"/>
                <w:szCs w:val="20"/>
                <w:lang w:val="es-ES"/>
              </w:rPr>
              <w:t>Short</w:t>
            </w:r>
          </w:p>
        </w:tc>
        <w:tc>
          <w:tcPr>
            <w:tcW w:w="4252" w:type="dxa"/>
            <w:vAlign w:val="center"/>
          </w:tcPr>
          <w:p w14:paraId="26DE4987" w14:textId="77777777" w:rsidR="00793A65" w:rsidRPr="00242224" w:rsidRDefault="00793A65" w:rsidP="009E2E69">
            <w:pPr>
              <w:tabs>
                <w:tab w:val="left" w:pos="284"/>
              </w:tabs>
              <w:suppressAutoHyphens/>
              <w:autoSpaceDE w:val="0"/>
              <w:ind w:right="-1"/>
              <w:contextualSpacing/>
              <w:jc w:val="both"/>
              <w:rPr>
                <w:rFonts w:ascii="Arial" w:hAnsi="Arial" w:cs="Arial"/>
                <w:sz w:val="20"/>
                <w:szCs w:val="20"/>
                <w:lang w:val="es-ES"/>
              </w:rPr>
            </w:pPr>
            <w:r w:rsidRPr="00242224">
              <w:rPr>
                <w:rFonts w:ascii="Arial" w:hAnsi="Arial" w:cs="Arial"/>
                <w:sz w:val="20"/>
                <w:szCs w:val="20"/>
                <w:lang w:val="es-ES"/>
              </w:rPr>
              <w:t>Morado</w:t>
            </w:r>
          </w:p>
        </w:tc>
      </w:tr>
    </w:tbl>
    <w:p w14:paraId="7297F2D0" w14:textId="77777777" w:rsidR="00793A65" w:rsidRPr="00242224" w:rsidRDefault="00793A65" w:rsidP="00793A65">
      <w:pPr>
        <w:tabs>
          <w:tab w:val="left" w:pos="284"/>
        </w:tabs>
        <w:suppressAutoHyphens/>
        <w:autoSpaceDE w:val="0"/>
        <w:ind w:right="-1"/>
        <w:contextualSpacing/>
        <w:jc w:val="both"/>
        <w:rPr>
          <w:rFonts w:ascii="Arial" w:hAnsi="Arial" w:cs="Arial"/>
          <w:sz w:val="20"/>
          <w:szCs w:val="20"/>
          <w:lang w:val="es-ES"/>
        </w:rPr>
      </w:pPr>
    </w:p>
    <w:p w14:paraId="0B30A497" w14:textId="7C57CCE8" w:rsidR="00793A65" w:rsidRPr="00125CA6" w:rsidRDefault="00793A65" w:rsidP="00242224">
      <w:pPr>
        <w:tabs>
          <w:tab w:val="left" w:pos="284"/>
        </w:tabs>
        <w:suppressAutoHyphens/>
        <w:autoSpaceDE w:val="0"/>
        <w:ind w:right="-1"/>
        <w:contextualSpacing/>
        <w:jc w:val="both"/>
        <w:rPr>
          <w:rFonts w:ascii="Arial" w:hAnsi="Arial" w:cs="Arial"/>
          <w:b/>
          <w:sz w:val="20"/>
          <w:szCs w:val="20"/>
        </w:rPr>
      </w:pPr>
      <w:r w:rsidRPr="00A309B1">
        <w:rPr>
          <w:rFonts w:ascii="Arial" w:hAnsi="Arial" w:cs="Arial"/>
          <w:b/>
          <w:sz w:val="20"/>
          <w:szCs w:val="20"/>
          <w:lang w:val="es-ES_tradnl"/>
        </w:rPr>
        <w:t xml:space="preserve">** </w:t>
      </w:r>
      <w:r w:rsidR="002C2C34">
        <w:rPr>
          <w:rFonts w:ascii="Arial" w:hAnsi="Arial" w:cs="Arial"/>
          <w:b/>
          <w:sz w:val="20"/>
          <w:szCs w:val="20"/>
          <w:lang w:val="es-ES_tradnl"/>
        </w:rPr>
        <w:t xml:space="preserve">Para la presentación de la propuesta técnica los licitantes </w:t>
      </w:r>
      <w:r w:rsidRPr="00A309B1">
        <w:rPr>
          <w:rFonts w:ascii="Arial" w:hAnsi="Arial" w:cs="Arial"/>
          <w:b/>
          <w:sz w:val="20"/>
          <w:szCs w:val="20"/>
          <w:lang w:val="es-ES_tradnl"/>
        </w:rPr>
        <w:t>deberá</w:t>
      </w:r>
      <w:r w:rsidR="002C2C34">
        <w:rPr>
          <w:rFonts w:ascii="Arial" w:hAnsi="Arial" w:cs="Arial"/>
          <w:b/>
          <w:sz w:val="20"/>
          <w:szCs w:val="20"/>
          <w:lang w:val="es-ES_tradnl"/>
        </w:rPr>
        <w:t>n</w:t>
      </w:r>
      <w:r w:rsidRPr="00A309B1">
        <w:rPr>
          <w:rFonts w:ascii="Arial" w:hAnsi="Arial" w:cs="Arial"/>
          <w:b/>
          <w:sz w:val="20"/>
          <w:szCs w:val="20"/>
          <w:lang w:val="es-ES_tradnl"/>
        </w:rPr>
        <w:t xml:space="preserve"> o</w:t>
      </w:r>
      <w:r w:rsidR="00A309B1" w:rsidRPr="00A309B1">
        <w:rPr>
          <w:rFonts w:ascii="Arial" w:hAnsi="Arial" w:cs="Arial"/>
          <w:b/>
          <w:sz w:val="20"/>
          <w:szCs w:val="20"/>
          <w:lang w:val="es-ES_tradnl"/>
        </w:rPr>
        <w:t>bservar lo establecido en el numeral 2.</w:t>
      </w:r>
      <w:r w:rsidR="00125CA6">
        <w:rPr>
          <w:rFonts w:ascii="Arial" w:hAnsi="Arial" w:cs="Arial"/>
          <w:b/>
          <w:sz w:val="20"/>
          <w:szCs w:val="20"/>
          <w:lang w:val="es-ES_tradnl"/>
        </w:rPr>
        <w:t xml:space="preserve">1 “Logosimbolos para Uniformes” </w:t>
      </w:r>
      <w:r w:rsidR="00125CA6" w:rsidRPr="00125CA6">
        <w:rPr>
          <w:rFonts w:ascii="Arial" w:hAnsi="Arial" w:cs="Arial"/>
          <w:b/>
          <w:sz w:val="20"/>
          <w:szCs w:val="20"/>
          <w:lang w:val="es-ES_tradnl"/>
        </w:rPr>
        <w:t>del presente Anexo.</w:t>
      </w:r>
    </w:p>
    <w:p w14:paraId="6426EA34" w14:textId="77777777" w:rsidR="00793A65" w:rsidRDefault="00793A65" w:rsidP="00242224">
      <w:pPr>
        <w:tabs>
          <w:tab w:val="left" w:pos="284"/>
        </w:tabs>
        <w:suppressAutoHyphens/>
        <w:autoSpaceDE w:val="0"/>
        <w:ind w:right="-1"/>
        <w:contextualSpacing/>
        <w:jc w:val="both"/>
        <w:rPr>
          <w:rFonts w:ascii="Arial" w:hAnsi="Arial" w:cs="Arial"/>
          <w:sz w:val="20"/>
          <w:szCs w:val="20"/>
          <w:lang w:val="es-ES_tradnl"/>
        </w:rPr>
      </w:pPr>
    </w:p>
    <w:p w14:paraId="0A073D26" w14:textId="5D0317B4" w:rsidR="00A309B1" w:rsidRDefault="00125CA6" w:rsidP="00242224">
      <w:pPr>
        <w:tabs>
          <w:tab w:val="left" w:pos="284"/>
        </w:tabs>
        <w:suppressAutoHyphens/>
        <w:autoSpaceDE w:val="0"/>
        <w:ind w:right="-1"/>
        <w:contextualSpacing/>
        <w:jc w:val="both"/>
        <w:rPr>
          <w:rFonts w:ascii="Arial" w:hAnsi="Arial" w:cs="Arial"/>
          <w:b/>
          <w:sz w:val="20"/>
          <w:szCs w:val="20"/>
          <w:u w:val="single"/>
          <w:lang w:val="es-ES_tradnl"/>
        </w:rPr>
      </w:pPr>
      <w:r w:rsidRPr="00793A65">
        <w:rPr>
          <w:rFonts w:ascii="Arial" w:hAnsi="Arial" w:cs="Arial"/>
          <w:b/>
          <w:sz w:val="20"/>
          <w:szCs w:val="20"/>
          <w:u w:val="single"/>
          <w:lang w:val="es-ES_tradnl"/>
        </w:rPr>
        <w:t>PARTIDA 2</w:t>
      </w:r>
      <w:r>
        <w:rPr>
          <w:rFonts w:ascii="Arial" w:hAnsi="Arial" w:cs="Arial"/>
          <w:b/>
          <w:sz w:val="20"/>
          <w:szCs w:val="20"/>
          <w:u w:val="single"/>
          <w:lang w:val="es-ES_tradnl"/>
        </w:rPr>
        <w:t>:</w:t>
      </w:r>
    </w:p>
    <w:p w14:paraId="6854B83E" w14:textId="696D4FF1" w:rsidR="00793A65" w:rsidRPr="00793A65" w:rsidRDefault="00793A65" w:rsidP="00242224">
      <w:pPr>
        <w:tabs>
          <w:tab w:val="left" w:pos="284"/>
        </w:tabs>
        <w:suppressAutoHyphens/>
        <w:autoSpaceDE w:val="0"/>
        <w:ind w:right="-1"/>
        <w:contextualSpacing/>
        <w:jc w:val="both"/>
        <w:rPr>
          <w:rFonts w:ascii="Arial" w:hAnsi="Arial" w:cs="Arial"/>
          <w:b/>
          <w:sz w:val="20"/>
          <w:szCs w:val="20"/>
          <w:u w:val="single"/>
          <w:lang w:val="es-ES_tradnl"/>
        </w:rPr>
      </w:pPr>
      <w:r>
        <w:rPr>
          <w:rFonts w:ascii="Arial" w:hAnsi="Arial" w:cs="Arial"/>
          <w:b/>
          <w:sz w:val="20"/>
          <w:szCs w:val="20"/>
          <w:u w:val="single"/>
          <w:lang w:val="es-ES_tradnl"/>
        </w:rPr>
        <w:t>Material Deportivo y Didactico</w:t>
      </w:r>
      <w:r w:rsidRPr="00793A65">
        <w:rPr>
          <w:rFonts w:ascii="Arial" w:hAnsi="Arial" w:cs="Arial"/>
          <w:b/>
          <w:sz w:val="20"/>
          <w:szCs w:val="20"/>
          <w:u w:val="single"/>
          <w:lang w:val="es-ES_tradnl"/>
        </w:rPr>
        <w:t>:</w:t>
      </w:r>
    </w:p>
    <w:p w14:paraId="304B5F33" w14:textId="77777777" w:rsidR="00793A65" w:rsidRDefault="00793A65" w:rsidP="00242224">
      <w:pPr>
        <w:tabs>
          <w:tab w:val="left" w:pos="284"/>
        </w:tabs>
        <w:suppressAutoHyphens/>
        <w:autoSpaceDE w:val="0"/>
        <w:ind w:right="-1"/>
        <w:contextualSpacing/>
        <w:jc w:val="both"/>
        <w:rPr>
          <w:rFonts w:ascii="Arial" w:hAnsi="Arial" w:cs="Arial"/>
          <w:sz w:val="20"/>
          <w:szCs w:val="20"/>
          <w:lang w:val="es-ES_tradnl"/>
        </w:rPr>
      </w:pPr>
    </w:p>
    <w:p w14:paraId="61E11C98" w14:textId="0CF04436" w:rsidR="00C33574" w:rsidRPr="00C33574" w:rsidRDefault="00C33574" w:rsidP="00C33574">
      <w:pPr>
        <w:ind w:right="275"/>
        <w:rPr>
          <w:rFonts w:ascii="Arial" w:eastAsia="Calibri" w:hAnsi="Arial" w:cs="Arial"/>
          <w:b/>
          <w:sz w:val="20"/>
          <w:szCs w:val="20"/>
          <w:lang w:val="es-ES"/>
        </w:rPr>
      </w:pPr>
      <w:r w:rsidRPr="00C33574">
        <w:rPr>
          <w:rFonts w:ascii="Arial" w:eastAsia="Calibri" w:hAnsi="Arial" w:cs="Arial"/>
          <w:b/>
          <w:sz w:val="20"/>
          <w:szCs w:val="20"/>
          <w:lang w:val="es-ES"/>
        </w:rPr>
        <w:t xml:space="preserve">Descripción amplia </w:t>
      </w:r>
      <w:r>
        <w:rPr>
          <w:rFonts w:ascii="Arial" w:eastAsia="Calibri" w:hAnsi="Arial" w:cs="Arial"/>
          <w:b/>
          <w:sz w:val="20"/>
          <w:szCs w:val="20"/>
          <w:lang w:val="es-ES"/>
        </w:rPr>
        <w:t xml:space="preserve">y detallada </w:t>
      </w:r>
      <w:r w:rsidRPr="00C33574">
        <w:rPr>
          <w:rFonts w:ascii="Arial" w:eastAsia="Calibri" w:hAnsi="Arial" w:cs="Arial"/>
          <w:b/>
          <w:sz w:val="20"/>
          <w:szCs w:val="20"/>
          <w:lang w:val="es-ES"/>
        </w:rPr>
        <w:t>de</w:t>
      </w:r>
      <w:r>
        <w:rPr>
          <w:rFonts w:ascii="Arial" w:eastAsia="Calibri" w:hAnsi="Arial" w:cs="Arial"/>
          <w:b/>
          <w:sz w:val="20"/>
          <w:szCs w:val="20"/>
          <w:lang w:val="es-ES"/>
        </w:rPr>
        <w:t>l Paquete 1</w:t>
      </w:r>
      <w:r w:rsidR="00534C18">
        <w:rPr>
          <w:rFonts w:ascii="Arial" w:eastAsia="Calibri" w:hAnsi="Arial" w:cs="Arial"/>
          <w:b/>
          <w:sz w:val="20"/>
          <w:szCs w:val="20"/>
          <w:lang w:val="es-ES"/>
        </w:rPr>
        <w:t>:</w:t>
      </w:r>
      <w:r w:rsidRPr="00C33574">
        <w:rPr>
          <w:rFonts w:ascii="Arial" w:eastAsia="Calibri" w:hAnsi="Arial" w:cs="Arial"/>
          <w:b/>
          <w:sz w:val="20"/>
          <w:szCs w:val="20"/>
          <w:lang w:val="es-ES"/>
        </w:rPr>
        <w:t xml:space="preserve"> </w:t>
      </w:r>
      <w:r>
        <w:rPr>
          <w:rFonts w:ascii="Arial" w:eastAsia="Calibri" w:hAnsi="Arial" w:cs="Arial"/>
          <w:b/>
          <w:sz w:val="20"/>
          <w:szCs w:val="20"/>
          <w:lang w:val="es-ES"/>
        </w:rPr>
        <w:t>K</w:t>
      </w:r>
      <w:r w:rsidRPr="00C33574">
        <w:rPr>
          <w:rFonts w:ascii="Arial" w:eastAsia="Calibri" w:hAnsi="Arial" w:cs="Arial"/>
          <w:b/>
          <w:sz w:val="20"/>
          <w:szCs w:val="20"/>
          <w:lang w:val="es-ES"/>
        </w:rPr>
        <w:t xml:space="preserve">it </w:t>
      </w:r>
      <w:r>
        <w:rPr>
          <w:rFonts w:ascii="Arial" w:eastAsia="Calibri" w:hAnsi="Arial" w:cs="Arial"/>
          <w:b/>
          <w:sz w:val="20"/>
          <w:szCs w:val="20"/>
          <w:lang w:val="es-ES"/>
        </w:rPr>
        <w:t>D</w:t>
      </w:r>
      <w:r w:rsidRPr="00C33574">
        <w:rPr>
          <w:rFonts w:ascii="Arial" w:eastAsia="Calibri" w:hAnsi="Arial" w:cs="Arial"/>
          <w:b/>
          <w:sz w:val="20"/>
          <w:szCs w:val="20"/>
          <w:lang w:val="es-ES"/>
        </w:rPr>
        <w:t>eportivo</w:t>
      </w:r>
    </w:p>
    <w:p w14:paraId="2735E795" w14:textId="4E2D683C" w:rsidR="00C33574" w:rsidRPr="00534C18" w:rsidRDefault="00C33574" w:rsidP="00A42386">
      <w:pPr>
        <w:numPr>
          <w:ilvl w:val="0"/>
          <w:numId w:val="31"/>
        </w:numPr>
        <w:ind w:right="275"/>
        <w:jc w:val="both"/>
        <w:rPr>
          <w:rFonts w:ascii="Arial" w:eastAsia="Calibri" w:hAnsi="Arial" w:cs="Arial"/>
          <w:sz w:val="20"/>
          <w:szCs w:val="20"/>
        </w:rPr>
      </w:pPr>
      <w:r w:rsidRPr="00534C18">
        <w:rPr>
          <w:rFonts w:ascii="Arial" w:eastAsia="Calibri" w:hAnsi="Arial" w:cs="Arial"/>
          <w:sz w:val="20"/>
          <w:szCs w:val="20"/>
        </w:rPr>
        <w:t xml:space="preserve">Balón: de futbol # 5 hecho a mano de dos lonas y cubierta de vinil con 14 gajos. </w:t>
      </w:r>
    </w:p>
    <w:p w14:paraId="1C2043CE" w14:textId="075DC251" w:rsidR="00C33574" w:rsidRPr="00534C18" w:rsidRDefault="00C33574" w:rsidP="00A42386">
      <w:pPr>
        <w:numPr>
          <w:ilvl w:val="0"/>
          <w:numId w:val="31"/>
        </w:numPr>
        <w:ind w:right="275"/>
        <w:jc w:val="both"/>
        <w:rPr>
          <w:rFonts w:ascii="Arial" w:eastAsia="Calibri" w:hAnsi="Arial" w:cs="Arial"/>
          <w:sz w:val="20"/>
          <w:szCs w:val="20"/>
        </w:rPr>
      </w:pPr>
      <w:r w:rsidRPr="00534C18">
        <w:rPr>
          <w:rFonts w:ascii="Arial" w:eastAsia="Calibri" w:hAnsi="Arial" w:cs="Arial"/>
          <w:sz w:val="20"/>
          <w:szCs w:val="20"/>
        </w:rPr>
        <w:t>Silbato: tipo fox sin cordón.</w:t>
      </w:r>
    </w:p>
    <w:p w14:paraId="572A9F4D" w14:textId="419A95FE" w:rsidR="00C33574" w:rsidRPr="00534C18" w:rsidRDefault="00C33574" w:rsidP="00A42386">
      <w:pPr>
        <w:numPr>
          <w:ilvl w:val="0"/>
          <w:numId w:val="31"/>
        </w:numPr>
        <w:ind w:right="275"/>
        <w:jc w:val="both"/>
        <w:rPr>
          <w:rFonts w:ascii="Arial" w:eastAsia="Calibri" w:hAnsi="Arial" w:cs="Arial"/>
          <w:sz w:val="20"/>
          <w:szCs w:val="20"/>
        </w:rPr>
      </w:pPr>
      <w:r w:rsidRPr="00534C18">
        <w:rPr>
          <w:rFonts w:ascii="Arial" w:eastAsia="Calibri" w:hAnsi="Arial" w:cs="Arial"/>
          <w:sz w:val="20"/>
          <w:szCs w:val="20"/>
        </w:rPr>
        <w:t>Cronometro: sin memorias medición en horas, minutos y segundos; 1/100 seg con alarma y calendario, no contra agua.</w:t>
      </w:r>
    </w:p>
    <w:p w14:paraId="1AAACA34" w14:textId="42137C60" w:rsidR="00C33574" w:rsidRPr="00534C18" w:rsidRDefault="00C33574" w:rsidP="00A42386">
      <w:pPr>
        <w:numPr>
          <w:ilvl w:val="0"/>
          <w:numId w:val="31"/>
        </w:numPr>
        <w:ind w:right="275"/>
        <w:jc w:val="both"/>
        <w:rPr>
          <w:rFonts w:ascii="Arial" w:eastAsia="Calibri" w:hAnsi="Arial" w:cs="Arial"/>
          <w:sz w:val="20"/>
          <w:szCs w:val="20"/>
        </w:rPr>
      </w:pPr>
      <w:r w:rsidRPr="00534C18">
        <w:rPr>
          <w:rFonts w:ascii="Arial" w:eastAsia="Calibri" w:hAnsi="Arial" w:cs="Arial"/>
          <w:sz w:val="20"/>
          <w:szCs w:val="20"/>
        </w:rPr>
        <w:t>Platos: señaladores de plastico  con resistencia para ser pisados de 5.08 cm de altura aprox. y 19 cm de diametro.</w:t>
      </w:r>
    </w:p>
    <w:p w14:paraId="3A38FF49" w14:textId="760C942C" w:rsidR="00C33574" w:rsidRPr="00534C18" w:rsidRDefault="00C33574" w:rsidP="00A42386">
      <w:pPr>
        <w:numPr>
          <w:ilvl w:val="0"/>
          <w:numId w:val="31"/>
        </w:numPr>
        <w:ind w:right="275"/>
        <w:jc w:val="both"/>
        <w:rPr>
          <w:rFonts w:ascii="Arial" w:eastAsia="Calibri" w:hAnsi="Arial" w:cs="Arial"/>
          <w:sz w:val="20"/>
          <w:szCs w:val="20"/>
        </w:rPr>
      </w:pPr>
      <w:r w:rsidRPr="00534C18">
        <w:rPr>
          <w:rFonts w:ascii="Arial" w:eastAsia="Calibri" w:hAnsi="Arial" w:cs="Arial"/>
          <w:sz w:val="20"/>
          <w:szCs w:val="20"/>
        </w:rPr>
        <w:t>Pizarrón blanco:  de 90 x 120 cm tablero blanco plastificado alta densidad de 9 mm espesor marco de aluminio anodizado natural, gisera a todo lo largo, pegado y remachado.</w:t>
      </w:r>
    </w:p>
    <w:p w14:paraId="0628BAD3" w14:textId="648A09CE" w:rsidR="00C33574" w:rsidRPr="00534C18" w:rsidRDefault="00C33574" w:rsidP="00A42386">
      <w:pPr>
        <w:numPr>
          <w:ilvl w:val="0"/>
          <w:numId w:val="31"/>
        </w:numPr>
        <w:ind w:right="275"/>
        <w:jc w:val="both"/>
        <w:rPr>
          <w:rFonts w:ascii="Arial" w:eastAsia="Calibri" w:hAnsi="Arial" w:cs="Arial"/>
          <w:sz w:val="20"/>
          <w:szCs w:val="20"/>
        </w:rPr>
      </w:pPr>
      <w:r w:rsidRPr="00534C18">
        <w:rPr>
          <w:rFonts w:ascii="Arial" w:eastAsia="Calibri" w:hAnsi="Arial" w:cs="Arial"/>
          <w:sz w:val="20"/>
          <w:szCs w:val="20"/>
        </w:rPr>
        <w:t xml:space="preserve">Plumones: paquete con 4 colores para pizarrón blanco punta cincel  a base de alcohol. </w:t>
      </w:r>
    </w:p>
    <w:p w14:paraId="3930F3DB" w14:textId="716B5F98" w:rsidR="00C33574" w:rsidRDefault="00C33574" w:rsidP="00A42386">
      <w:pPr>
        <w:numPr>
          <w:ilvl w:val="0"/>
          <w:numId w:val="31"/>
        </w:numPr>
        <w:ind w:right="275"/>
        <w:jc w:val="both"/>
        <w:rPr>
          <w:rFonts w:ascii="Arial" w:eastAsia="Calibri" w:hAnsi="Arial" w:cs="Arial"/>
          <w:sz w:val="20"/>
          <w:szCs w:val="20"/>
          <w:lang w:val="es-ES"/>
        </w:rPr>
      </w:pPr>
      <w:r w:rsidRPr="00534C18">
        <w:rPr>
          <w:rFonts w:ascii="Arial" w:eastAsia="Calibri" w:hAnsi="Arial" w:cs="Arial"/>
          <w:sz w:val="20"/>
          <w:szCs w:val="20"/>
          <w:lang w:val="es-ES"/>
        </w:rPr>
        <w:lastRenderedPageBreak/>
        <w:t>Tabla táctica: para entrenador de 33 x 23 cm de 3mm de grosor, acrílico blanco y la cancha delimitada con clip sujeta-papel y marcador.</w:t>
      </w:r>
    </w:p>
    <w:p w14:paraId="2607DB9F" w14:textId="7875889B" w:rsidR="00C33574" w:rsidRPr="00C33574" w:rsidRDefault="00C33574" w:rsidP="00C33574">
      <w:pPr>
        <w:ind w:right="275"/>
        <w:rPr>
          <w:rFonts w:ascii="Arial" w:eastAsia="Calibri" w:hAnsi="Arial" w:cs="Arial"/>
          <w:b/>
          <w:sz w:val="20"/>
          <w:szCs w:val="20"/>
          <w:lang w:val="es-ES"/>
        </w:rPr>
      </w:pPr>
      <w:r w:rsidRPr="00C33574">
        <w:rPr>
          <w:rFonts w:ascii="Arial" w:eastAsia="Calibri" w:hAnsi="Arial" w:cs="Arial"/>
          <w:b/>
          <w:sz w:val="20"/>
          <w:szCs w:val="20"/>
          <w:lang w:val="es-ES"/>
        </w:rPr>
        <w:t>Descripción amplia y detallada de</w:t>
      </w:r>
      <w:r w:rsidR="00534C18">
        <w:rPr>
          <w:rFonts w:ascii="Arial" w:eastAsia="Calibri" w:hAnsi="Arial" w:cs="Arial"/>
          <w:b/>
          <w:sz w:val="20"/>
          <w:szCs w:val="20"/>
          <w:lang w:val="es-ES"/>
        </w:rPr>
        <w:t>l Paquete 2:</w:t>
      </w:r>
      <w:r w:rsidRPr="00C33574">
        <w:rPr>
          <w:rFonts w:ascii="Arial" w:eastAsia="Calibri" w:hAnsi="Arial" w:cs="Arial"/>
          <w:b/>
          <w:sz w:val="20"/>
          <w:szCs w:val="20"/>
          <w:lang w:val="es-ES"/>
        </w:rPr>
        <w:t xml:space="preserve"> </w:t>
      </w:r>
      <w:r w:rsidR="00534C18">
        <w:rPr>
          <w:rFonts w:ascii="Arial" w:eastAsia="Calibri" w:hAnsi="Arial" w:cs="Arial"/>
          <w:b/>
          <w:sz w:val="20"/>
          <w:szCs w:val="20"/>
          <w:lang w:val="es-ES"/>
        </w:rPr>
        <w:t>K</w:t>
      </w:r>
      <w:r w:rsidRPr="00C33574">
        <w:rPr>
          <w:rFonts w:ascii="Arial" w:eastAsia="Calibri" w:hAnsi="Arial" w:cs="Arial"/>
          <w:b/>
          <w:sz w:val="20"/>
          <w:szCs w:val="20"/>
          <w:lang w:val="es-ES"/>
        </w:rPr>
        <w:t xml:space="preserve">it de </w:t>
      </w:r>
      <w:r w:rsidR="00534C18">
        <w:rPr>
          <w:rFonts w:ascii="Arial" w:eastAsia="Calibri" w:hAnsi="Arial" w:cs="Arial"/>
          <w:b/>
          <w:sz w:val="20"/>
          <w:szCs w:val="20"/>
          <w:lang w:val="es-ES"/>
        </w:rPr>
        <w:t>E</w:t>
      </w:r>
      <w:r w:rsidRPr="00C33574">
        <w:rPr>
          <w:rFonts w:ascii="Arial" w:eastAsia="Calibri" w:hAnsi="Arial" w:cs="Arial"/>
          <w:b/>
          <w:sz w:val="20"/>
          <w:szCs w:val="20"/>
          <w:lang w:val="es-ES"/>
        </w:rPr>
        <w:t xml:space="preserve">ntrenador </w:t>
      </w:r>
    </w:p>
    <w:p w14:paraId="712769F3" w14:textId="1DECC6EF" w:rsidR="00C33574" w:rsidRPr="00534C18" w:rsidRDefault="00C33574" w:rsidP="00A42386">
      <w:pPr>
        <w:numPr>
          <w:ilvl w:val="0"/>
          <w:numId w:val="32"/>
        </w:numPr>
        <w:ind w:right="275"/>
        <w:jc w:val="both"/>
        <w:rPr>
          <w:rFonts w:ascii="Arial" w:eastAsia="Calibri" w:hAnsi="Arial" w:cs="Arial"/>
          <w:sz w:val="20"/>
          <w:szCs w:val="20"/>
          <w:lang w:val="es-ES"/>
        </w:rPr>
      </w:pPr>
      <w:r w:rsidRPr="00534C18">
        <w:rPr>
          <w:rFonts w:ascii="Arial" w:eastAsia="Calibri" w:hAnsi="Arial" w:cs="Arial"/>
          <w:sz w:val="20"/>
          <w:szCs w:val="20"/>
          <w:lang w:val="es-ES"/>
        </w:rPr>
        <w:t>Playera: tipo polo pique unisex, color blanco, peso 235 gr/mt2, tejido 100% algodón. En la parte superior izquierda llevara el logosímbolo bordado de futbol por la inclusión de 5 cm de ancho por 5 cm de largo. Tallas: 100 piezas chicas, 60 piezas medianas y 44 piezas grandes.</w:t>
      </w:r>
    </w:p>
    <w:p w14:paraId="169ED1F4" w14:textId="799B5958" w:rsidR="00C33574" w:rsidRPr="00534C18" w:rsidRDefault="00C33574" w:rsidP="00A42386">
      <w:pPr>
        <w:numPr>
          <w:ilvl w:val="0"/>
          <w:numId w:val="32"/>
        </w:numPr>
        <w:ind w:right="275"/>
        <w:jc w:val="both"/>
        <w:rPr>
          <w:rFonts w:ascii="Arial" w:eastAsia="Calibri" w:hAnsi="Arial" w:cs="Arial"/>
          <w:sz w:val="20"/>
          <w:szCs w:val="20"/>
          <w:lang w:val="es-ES"/>
        </w:rPr>
      </w:pPr>
      <w:r w:rsidRPr="00534C18">
        <w:rPr>
          <w:rFonts w:ascii="Arial" w:eastAsia="Calibri" w:hAnsi="Arial" w:cs="Arial"/>
          <w:sz w:val="20"/>
          <w:szCs w:val="20"/>
        </w:rPr>
        <w:t>Gorra: unitalla confeccionada en tela 100% poliéster en color blanco, en la parte trasera con contactel y tendrá el logosimbolo de SEDESOL, CONADE y  IMSS de 3 cm de alto por 3 cm de largo y en la parte frontal el logosímbolo de futbol por la inclusión de 4 cm de alto por 4 cm de ancho.</w:t>
      </w:r>
    </w:p>
    <w:p w14:paraId="65E9451F" w14:textId="50069CF7" w:rsidR="00C33574" w:rsidRPr="00C33574" w:rsidRDefault="00534C18" w:rsidP="00C33574">
      <w:pPr>
        <w:ind w:right="275"/>
        <w:rPr>
          <w:rFonts w:ascii="Arial" w:eastAsia="Calibri" w:hAnsi="Arial" w:cs="Arial"/>
          <w:b/>
          <w:sz w:val="20"/>
          <w:szCs w:val="20"/>
          <w:lang w:val="es-ES"/>
        </w:rPr>
      </w:pPr>
      <w:r w:rsidRPr="00C33574">
        <w:rPr>
          <w:rFonts w:ascii="Arial" w:eastAsia="Calibri" w:hAnsi="Arial" w:cs="Arial"/>
          <w:b/>
          <w:sz w:val="20"/>
          <w:szCs w:val="20"/>
          <w:lang w:val="es-ES"/>
        </w:rPr>
        <w:t>Descripción amplia y detallada de</w:t>
      </w:r>
      <w:r>
        <w:rPr>
          <w:rFonts w:ascii="Arial" w:eastAsia="Calibri" w:hAnsi="Arial" w:cs="Arial"/>
          <w:b/>
          <w:sz w:val="20"/>
          <w:szCs w:val="20"/>
          <w:lang w:val="es-ES"/>
        </w:rPr>
        <w:t>l Paquete 3:</w:t>
      </w:r>
      <w:r w:rsidRPr="00C33574">
        <w:rPr>
          <w:rFonts w:ascii="Arial" w:eastAsia="Calibri" w:hAnsi="Arial" w:cs="Arial"/>
          <w:b/>
          <w:sz w:val="20"/>
          <w:szCs w:val="20"/>
          <w:lang w:val="es-ES"/>
        </w:rPr>
        <w:t xml:space="preserve"> </w:t>
      </w:r>
      <w:r w:rsidR="00C33574" w:rsidRPr="00C33574">
        <w:rPr>
          <w:rFonts w:ascii="Arial" w:eastAsia="Calibri" w:hAnsi="Arial" w:cs="Arial"/>
          <w:b/>
          <w:sz w:val="20"/>
          <w:szCs w:val="20"/>
          <w:lang w:val="es-ES"/>
        </w:rPr>
        <w:t xml:space="preserve">Uniformes </w:t>
      </w:r>
    </w:p>
    <w:p w14:paraId="410D9B0A" w14:textId="77777777" w:rsidR="00C33574" w:rsidRPr="00534C18" w:rsidRDefault="00C33574" w:rsidP="00A42386">
      <w:pPr>
        <w:numPr>
          <w:ilvl w:val="0"/>
          <w:numId w:val="34"/>
        </w:numPr>
        <w:ind w:right="275"/>
        <w:jc w:val="both"/>
        <w:rPr>
          <w:rFonts w:ascii="Arial" w:eastAsia="Calibri" w:hAnsi="Arial" w:cs="Arial"/>
          <w:sz w:val="20"/>
          <w:szCs w:val="20"/>
          <w:lang w:val="es-ES"/>
        </w:rPr>
      </w:pPr>
      <w:r w:rsidRPr="00534C18">
        <w:rPr>
          <w:rFonts w:ascii="Arial" w:eastAsia="Calibri" w:hAnsi="Arial" w:cs="Arial"/>
          <w:bCs/>
          <w:sz w:val="20"/>
          <w:szCs w:val="20"/>
        </w:rPr>
        <w:t xml:space="preserve">Playera: </w:t>
      </w:r>
      <w:r w:rsidRPr="00534C18">
        <w:rPr>
          <w:rFonts w:ascii="Arial" w:eastAsia="Calibri" w:hAnsi="Arial" w:cs="Arial"/>
          <w:sz w:val="20"/>
          <w:szCs w:val="20"/>
        </w:rPr>
        <w:t xml:space="preserve">Manga corta color blanco, confeccionada en tela 100% poliéster, cuello redondo, manga en color blanco, ya terminado tendrá etiquetas con la información de composición textil y de instrucciones de lavado, de conformidad con lo establecido en la norma oficial Mexicana NOM-004-SCFI-2006; lleva logosímbolo en sublimado en la parte central superior de Futbol por la Inclusión con medidas de 7 cm de ancho x 6 cm de alto, en la parte final del logosímbolo de Futbol por la Inclusión, a la altura de la leyenda “Por un México sin Pobreza” de lado derecho el logosímbolo de SEDESOL con medidas de 5 cm de ancho por 2.5 cm de alto, a la misma altura de lado izquierdo el logosímbolo de CONADE con unas medidas de 3 cm de ancho por 2.5 cm de alto, debajo del logosímbolo de SEDESOL dejando una distancia de 4 cm se coloca el logosímbolo del IMSS con un ancho de 3cm por 2.5 cm de alto , a la misma altura de este logosímbolo en la parte central , lleva el logosímbolo de IMJUVE  con 4 cm de ancho x 2.5 cm de alto,  a la misma altura en la parte izquierda llevara el logosímbolo de LICONSA con 4cm de ancho x 2.5 cm de alto. </w:t>
      </w:r>
    </w:p>
    <w:p w14:paraId="4201B43C" w14:textId="77777777" w:rsidR="00C33574" w:rsidRPr="00A309B1" w:rsidRDefault="00C33574" w:rsidP="00A42386">
      <w:pPr>
        <w:numPr>
          <w:ilvl w:val="0"/>
          <w:numId w:val="34"/>
        </w:numPr>
        <w:ind w:right="275"/>
        <w:jc w:val="both"/>
        <w:rPr>
          <w:rFonts w:ascii="Arial" w:eastAsia="Calibri" w:hAnsi="Arial" w:cs="Arial"/>
          <w:sz w:val="20"/>
          <w:szCs w:val="20"/>
          <w:lang w:val="es-ES"/>
        </w:rPr>
      </w:pPr>
      <w:r w:rsidRPr="00534C18">
        <w:rPr>
          <w:rFonts w:ascii="Arial" w:eastAsia="Calibri" w:hAnsi="Arial" w:cs="Arial"/>
          <w:bCs/>
          <w:sz w:val="20"/>
          <w:szCs w:val="20"/>
        </w:rPr>
        <w:t>Short: Deportivo f</w:t>
      </w:r>
      <w:r w:rsidRPr="00534C18">
        <w:rPr>
          <w:rFonts w:ascii="Arial" w:eastAsia="Calibri" w:hAnsi="Arial" w:cs="Arial"/>
          <w:sz w:val="20"/>
          <w:szCs w:val="20"/>
        </w:rPr>
        <w:t>abricado en tela 100% poliéster en color morado, pretina con elástico de 1 1/2” de ancho con jareta tubular de macramé de 117 cm de largo con punteras en los extremos, logosímbolo en vinil imprimible al frente inferior izquierdo de 6 cm de ancho x 5 cm de alto, ya terminado tendrá etiquetas con la información de composición textil y de instrucciones de lavado, de conformidad con lo establecido en la norma oficial Mexicana NOM-004-SCFI-2006.</w:t>
      </w:r>
    </w:p>
    <w:p w14:paraId="2CB439F0" w14:textId="600CF2BF" w:rsidR="002C2C34" w:rsidRPr="002C2C34" w:rsidRDefault="002C2C34" w:rsidP="002C2C34">
      <w:pPr>
        <w:tabs>
          <w:tab w:val="left" w:pos="284"/>
        </w:tabs>
        <w:suppressAutoHyphens/>
        <w:autoSpaceDE w:val="0"/>
        <w:ind w:right="-1"/>
        <w:contextualSpacing/>
        <w:jc w:val="both"/>
        <w:rPr>
          <w:rFonts w:ascii="Arial" w:hAnsi="Arial" w:cs="Arial"/>
          <w:b/>
          <w:sz w:val="20"/>
          <w:szCs w:val="20"/>
          <w:lang w:val="es-ES_tradnl"/>
        </w:rPr>
      </w:pPr>
      <w:r w:rsidRPr="002C2C34">
        <w:rPr>
          <w:rFonts w:ascii="Arial" w:hAnsi="Arial" w:cs="Arial"/>
          <w:b/>
          <w:sz w:val="20"/>
          <w:szCs w:val="20"/>
          <w:lang w:val="es-ES_tradnl"/>
        </w:rPr>
        <w:t>** Para la presentación de la propuesta técnica los licitantes deberán observar lo establecido en el numeral 2.</w:t>
      </w:r>
      <w:r w:rsidR="00125CA6">
        <w:rPr>
          <w:rFonts w:ascii="Arial" w:hAnsi="Arial" w:cs="Arial"/>
          <w:b/>
          <w:sz w:val="20"/>
          <w:szCs w:val="20"/>
          <w:lang w:val="es-ES_tradnl"/>
        </w:rPr>
        <w:t xml:space="preserve">1 “Logosimbolos para Uniformes” </w:t>
      </w:r>
      <w:r w:rsidR="00125CA6" w:rsidRPr="00125CA6">
        <w:rPr>
          <w:rFonts w:ascii="Arial" w:hAnsi="Arial" w:cs="Arial"/>
          <w:b/>
          <w:sz w:val="20"/>
          <w:szCs w:val="20"/>
          <w:lang w:val="es-ES_tradnl"/>
        </w:rPr>
        <w:t>del presente Anexo.</w:t>
      </w:r>
    </w:p>
    <w:p w14:paraId="6AE67E6C" w14:textId="77777777" w:rsidR="00A309B1" w:rsidRPr="00A309B1" w:rsidRDefault="00A309B1" w:rsidP="00A309B1">
      <w:pPr>
        <w:ind w:right="275"/>
        <w:rPr>
          <w:rFonts w:ascii="Arial" w:eastAsia="Calibri" w:hAnsi="Arial" w:cs="Arial"/>
          <w:b/>
          <w:sz w:val="20"/>
          <w:szCs w:val="20"/>
          <w:lang w:val="es-ES_tradnl"/>
        </w:rPr>
      </w:pPr>
    </w:p>
    <w:p w14:paraId="1126D265" w14:textId="77777777" w:rsidR="00A309B1" w:rsidRPr="00C33574" w:rsidRDefault="00A309B1" w:rsidP="00A309B1">
      <w:pPr>
        <w:ind w:right="275"/>
        <w:rPr>
          <w:rFonts w:ascii="Arial" w:eastAsia="Calibri" w:hAnsi="Arial" w:cs="Arial"/>
          <w:b/>
          <w:sz w:val="20"/>
          <w:szCs w:val="20"/>
        </w:rPr>
      </w:pPr>
      <w:r w:rsidRPr="00C33574">
        <w:rPr>
          <w:rFonts w:ascii="Arial" w:eastAsia="Calibri" w:hAnsi="Arial" w:cs="Arial"/>
          <w:b/>
          <w:sz w:val="20"/>
          <w:szCs w:val="20"/>
          <w:lang w:val="es-ES"/>
        </w:rPr>
        <w:t>Descripción amplia y detallada de</w:t>
      </w:r>
      <w:r>
        <w:rPr>
          <w:rFonts w:ascii="Arial" w:eastAsia="Calibri" w:hAnsi="Arial" w:cs="Arial"/>
          <w:b/>
          <w:sz w:val="20"/>
          <w:szCs w:val="20"/>
          <w:lang w:val="es-ES"/>
        </w:rPr>
        <w:t>l Paquete 4:</w:t>
      </w:r>
      <w:r w:rsidRPr="00C33574">
        <w:rPr>
          <w:rFonts w:ascii="Arial" w:eastAsia="Calibri" w:hAnsi="Arial" w:cs="Arial"/>
          <w:b/>
          <w:sz w:val="20"/>
          <w:szCs w:val="20"/>
          <w:lang w:val="es-ES"/>
        </w:rPr>
        <w:t xml:space="preserve"> </w:t>
      </w:r>
      <w:r w:rsidRPr="00C33574">
        <w:rPr>
          <w:rFonts w:ascii="Arial" w:eastAsia="Calibri" w:hAnsi="Arial" w:cs="Arial"/>
          <w:b/>
          <w:sz w:val="20"/>
          <w:szCs w:val="20"/>
        </w:rPr>
        <w:t xml:space="preserve">Casacas </w:t>
      </w:r>
    </w:p>
    <w:p w14:paraId="196215FB" w14:textId="77777777" w:rsidR="00A309B1" w:rsidRPr="00A309B1" w:rsidRDefault="00A309B1" w:rsidP="00A42386">
      <w:pPr>
        <w:numPr>
          <w:ilvl w:val="0"/>
          <w:numId w:val="33"/>
        </w:numPr>
        <w:ind w:right="275"/>
        <w:rPr>
          <w:rFonts w:ascii="Arial" w:eastAsia="Calibri" w:hAnsi="Arial" w:cs="Arial"/>
          <w:sz w:val="20"/>
          <w:szCs w:val="20"/>
        </w:rPr>
      </w:pPr>
      <w:r w:rsidRPr="00534C18">
        <w:rPr>
          <w:rFonts w:ascii="Arial" w:eastAsia="Calibri" w:hAnsi="Arial" w:cs="Arial"/>
          <w:sz w:val="20"/>
          <w:szCs w:val="20"/>
          <w:lang w:val="es-ES"/>
        </w:rPr>
        <w:t xml:space="preserve">Casaca: en tela 100% poliéster color morado, sin mangas, cuadrada 28” de largo por 21” de ancho, escote en “v” con cuello terminado en cruzado de 1” de ancho. Pespunte de seguridad al filo del cuello, costuras de hombros encuartadas con over y dobladillo doble de 3/8” en todo </w:t>
      </w:r>
      <w:r w:rsidRPr="00534C18">
        <w:rPr>
          <w:rFonts w:ascii="Arial" w:eastAsia="Calibri" w:hAnsi="Arial" w:cs="Arial"/>
          <w:sz w:val="20"/>
          <w:szCs w:val="20"/>
          <w:lang w:val="es-ES"/>
        </w:rPr>
        <w:lastRenderedPageBreak/>
        <w:t>el ruedo, cintas dobles a los costados en delanteros y espaldas de 8” de largo por 3/4" de ancho.</w:t>
      </w:r>
    </w:p>
    <w:p w14:paraId="3E2F4DD7" w14:textId="1EDCBD84" w:rsidR="00534C18" w:rsidRPr="00E30332" w:rsidRDefault="00534C18" w:rsidP="00E30332">
      <w:pPr>
        <w:pStyle w:val="Prrafodelista"/>
        <w:numPr>
          <w:ilvl w:val="1"/>
          <w:numId w:val="34"/>
        </w:numPr>
        <w:ind w:right="275"/>
        <w:rPr>
          <w:rFonts w:ascii="Arial" w:eastAsia="Calibri" w:hAnsi="Arial" w:cs="Arial"/>
          <w:b/>
          <w:sz w:val="20"/>
          <w:szCs w:val="20"/>
        </w:rPr>
      </w:pPr>
      <w:r w:rsidRPr="00E30332">
        <w:rPr>
          <w:rFonts w:ascii="Arial" w:eastAsia="Calibri" w:hAnsi="Arial" w:cs="Arial"/>
          <w:b/>
          <w:sz w:val="20"/>
          <w:szCs w:val="20"/>
        </w:rPr>
        <w:t>Logosímbolos para Uniformes</w:t>
      </w:r>
    </w:p>
    <w:p w14:paraId="5D4C34FF" w14:textId="00155B36" w:rsidR="00534C18" w:rsidRPr="00534C18" w:rsidRDefault="00E30332" w:rsidP="00E30332">
      <w:pPr>
        <w:ind w:right="275"/>
        <w:jc w:val="both"/>
        <w:rPr>
          <w:rFonts w:ascii="Arial" w:eastAsia="Calibri" w:hAnsi="Arial" w:cs="Arial"/>
          <w:b/>
          <w:sz w:val="20"/>
          <w:szCs w:val="20"/>
        </w:rPr>
      </w:pPr>
      <w:r w:rsidRPr="00E30332">
        <w:rPr>
          <w:rFonts w:ascii="Arial" w:hAnsi="Arial" w:cs="Arial"/>
          <w:sz w:val="20"/>
          <w:szCs w:val="20"/>
          <w:lang w:val="es-ES_tradnl"/>
        </w:rPr>
        <w:t>Para la presentación de la propuesta técnica</w:t>
      </w:r>
      <w:r>
        <w:rPr>
          <w:rFonts w:ascii="Arial" w:hAnsi="Arial" w:cs="Arial"/>
          <w:sz w:val="20"/>
          <w:szCs w:val="20"/>
          <w:lang w:val="es-ES_tradnl"/>
        </w:rPr>
        <w:t xml:space="preserve"> en los Uniformes de la Partida 1 y de la Partida 2 (Paquete Uniformes)</w:t>
      </w:r>
      <w:r w:rsidRPr="00E30332">
        <w:rPr>
          <w:rFonts w:ascii="Arial" w:hAnsi="Arial" w:cs="Arial"/>
          <w:sz w:val="20"/>
          <w:szCs w:val="20"/>
          <w:lang w:val="es-ES_tradnl"/>
        </w:rPr>
        <w:t xml:space="preserve"> los licitantes deberán observar lo establecido en</w:t>
      </w:r>
      <w:r>
        <w:rPr>
          <w:rFonts w:ascii="Arial" w:hAnsi="Arial" w:cs="Arial"/>
          <w:sz w:val="20"/>
          <w:szCs w:val="20"/>
          <w:lang w:val="es-ES_tradnl"/>
        </w:rPr>
        <w:t xml:space="preserve"> el</w:t>
      </w:r>
      <w:r w:rsidRPr="00E30332">
        <w:rPr>
          <w:rFonts w:ascii="Arial" w:hAnsi="Arial" w:cs="Arial"/>
          <w:sz w:val="20"/>
          <w:szCs w:val="20"/>
          <w:lang w:val="es-ES_tradnl"/>
        </w:rPr>
        <w:t xml:space="preserve"> </w:t>
      </w:r>
      <w:r>
        <w:rPr>
          <w:rFonts w:ascii="Arial" w:hAnsi="Arial" w:cs="Arial"/>
          <w:sz w:val="20"/>
          <w:szCs w:val="20"/>
          <w:lang w:val="es-ES_tradnl"/>
        </w:rPr>
        <w:t>presente</w:t>
      </w:r>
      <w:r w:rsidRPr="00E30332">
        <w:rPr>
          <w:rFonts w:ascii="Arial" w:hAnsi="Arial" w:cs="Arial"/>
          <w:sz w:val="20"/>
          <w:szCs w:val="20"/>
          <w:lang w:val="es-ES_tradnl"/>
        </w:rPr>
        <w:t xml:space="preserve"> numeral</w:t>
      </w:r>
      <w:r>
        <w:rPr>
          <w:rFonts w:eastAsia="Calibri"/>
          <w:lang w:eastAsia="es-MX"/>
        </w:rPr>
        <w:t>.</w:t>
      </w:r>
      <w:r w:rsidR="00534C18" w:rsidRPr="00C33574">
        <w:rPr>
          <w:rFonts w:eastAsia="Calibri"/>
          <w:lang w:eastAsia="es-MX"/>
        </w:rPr>
        <w:drawing>
          <wp:inline distT="0" distB="0" distL="0" distR="0" wp14:anchorId="524D514A" wp14:editId="7B345627">
            <wp:extent cx="6300470" cy="3761277"/>
            <wp:effectExtent l="0" t="0" r="5080" b="0"/>
            <wp:docPr id="7" name="Imagen 7" descr="C:\Users\aimar.vallejo\AppData\Local\Microsoft\Windows\Temporary Internet Files\Content.Outlook\D3CUE1A0\informacion de Logo Futb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imar.vallejo\AppData\Local\Microsoft\Windows\Temporary Internet Files\Content.Outlook\D3CUE1A0\informacion de Logo Futbol.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00470" cy="3761277"/>
                    </a:xfrm>
                    <a:prstGeom prst="rect">
                      <a:avLst/>
                    </a:prstGeom>
                    <a:noFill/>
                    <a:ln>
                      <a:noFill/>
                    </a:ln>
                  </pic:spPr>
                </pic:pic>
              </a:graphicData>
            </a:graphic>
          </wp:inline>
        </w:drawing>
      </w:r>
    </w:p>
    <w:p w14:paraId="4F9A14B2" w14:textId="77777777" w:rsidR="00534C18" w:rsidRPr="00534C18" w:rsidRDefault="00534C18" w:rsidP="00534C18">
      <w:pPr>
        <w:pStyle w:val="Prrafodelista"/>
        <w:ind w:left="720" w:right="275"/>
        <w:rPr>
          <w:rFonts w:ascii="Arial" w:eastAsia="Calibri" w:hAnsi="Arial" w:cs="Arial"/>
          <w:b/>
          <w:sz w:val="20"/>
          <w:szCs w:val="20"/>
        </w:rPr>
      </w:pPr>
    </w:p>
    <w:p w14:paraId="6518C661" w14:textId="77777777" w:rsidR="00534C18" w:rsidRPr="00534C18" w:rsidRDefault="00534C18" w:rsidP="00534C18">
      <w:pPr>
        <w:pStyle w:val="Prrafodelista"/>
        <w:ind w:left="720" w:right="275"/>
        <w:rPr>
          <w:rFonts w:ascii="Arial" w:eastAsia="Calibri" w:hAnsi="Arial" w:cs="Arial"/>
          <w:b/>
          <w:sz w:val="20"/>
          <w:szCs w:val="20"/>
        </w:rPr>
      </w:pPr>
    </w:p>
    <w:p w14:paraId="2D912F3C" w14:textId="77777777" w:rsidR="00534C18" w:rsidRPr="00534C18" w:rsidRDefault="00534C18" w:rsidP="00534C18">
      <w:pPr>
        <w:pStyle w:val="Prrafodelista"/>
        <w:ind w:left="720" w:right="275"/>
        <w:rPr>
          <w:rFonts w:ascii="Arial" w:eastAsia="Calibri" w:hAnsi="Arial" w:cs="Arial"/>
          <w:b/>
          <w:sz w:val="20"/>
          <w:szCs w:val="20"/>
        </w:rPr>
      </w:pPr>
      <w:r w:rsidRPr="00C33574">
        <w:rPr>
          <w:rFonts w:eastAsia="Calibri"/>
          <w:lang w:val="es-MX" w:eastAsia="es-MX"/>
        </w:rPr>
        <w:drawing>
          <wp:inline distT="0" distB="0" distL="0" distR="0" wp14:anchorId="21DA00F1" wp14:editId="4362F13F">
            <wp:extent cx="2234242" cy="2234242"/>
            <wp:effectExtent l="0" t="0" r="0" b="0"/>
            <wp:docPr id="11" name="Imagen 11" descr="C:\Users\aimar.vallejo\AppData\Local\Microsoft\Windows\Temporary Internet Files\Content.Outlook\D3CUE1A0\CON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imar.vallejo\AppData\Local\Microsoft\Windows\Temporary Internet Files\Content.Outlook\D3CUE1A0\CONAD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35372" cy="2235372"/>
                    </a:xfrm>
                    <a:prstGeom prst="rect">
                      <a:avLst/>
                    </a:prstGeom>
                    <a:noFill/>
                    <a:ln>
                      <a:noFill/>
                    </a:ln>
                  </pic:spPr>
                </pic:pic>
              </a:graphicData>
            </a:graphic>
          </wp:inline>
        </w:drawing>
      </w:r>
      <w:r w:rsidRPr="00534C18">
        <w:rPr>
          <w:rFonts w:ascii="Arial" w:eastAsia="Calibri" w:hAnsi="Arial" w:cs="Arial"/>
          <w:b/>
          <w:sz w:val="20"/>
          <w:szCs w:val="20"/>
          <w:lang w:bidi="x-none"/>
        </w:rPr>
        <w:t xml:space="preserve"> </w:t>
      </w:r>
      <w:r w:rsidRPr="00C33574">
        <w:rPr>
          <w:rFonts w:eastAsia="Calibri"/>
          <w:lang w:val="es-MX" w:eastAsia="es-MX"/>
        </w:rPr>
        <w:drawing>
          <wp:inline distT="0" distB="0" distL="0" distR="0" wp14:anchorId="45CDD39B" wp14:editId="043BB35C">
            <wp:extent cx="2631056" cy="1975448"/>
            <wp:effectExtent l="0" t="0" r="0" b="6350"/>
            <wp:docPr id="19" name="Imagen 19" descr="C:\Users\aimar.vallejo\AppData\Local\Microsoft\Windows\Temporary Internet Files\Content.Outlook\D3CUE1A0\IMJU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imar.vallejo\AppData\Local\Microsoft\Windows\Temporary Internet Files\Content.Outlook\D3CUE1A0\IMJUV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2389" cy="1976449"/>
                    </a:xfrm>
                    <a:prstGeom prst="rect">
                      <a:avLst/>
                    </a:prstGeom>
                    <a:noFill/>
                    <a:ln>
                      <a:noFill/>
                    </a:ln>
                  </pic:spPr>
                </pic:pic>
              </a:graphicData>
            </a:graphic>
          </wp:inline>
        </w:drawing>
      </w:r>
    </w:p>
    <w:p w14:paraId="35CDD31C" w14:textId="77777777" w:rsidR="00534C18" w:rsidRPr="00534C18" w:rsidRDefault="00534C18" w:rsidP="00534C18">
      <w:pPr>
        <w:pStyle w:val="Prrafodelista"/>
        <w:ind w:left="720" w:right="275"/>
        <w:rPr>
          <w:rFonts w:ascii="Arial" w:eastAsia="Calibri" w:hAnsi="Arial" w:cs="Arial"/>
          <w:b/>
          <w:sz w:val="20"/>
          <w:szCs w:val="20"/>
        </w:rPr>
      </w:pPr>
    </w:p>
    <w:p w14:paraId="3428A97F" w14:textId="77777777" w:rsidR="00534C18" w:rsidRPr="00534C18" w:rsidRDefault="00534C18" w:rsidP="00534C18">
      <w:pPr>
        <w:pStyle w:val="Prrafodelista"/>
        <w:ind w:left="720" w:right="275"/>
        <w:rPr>
          <w:rFonts w:ascii="Arial" w:eastAsia="Calibri" w:hAnsi="Arial" w:cs="Arial"/>
          <w:b/>
          <w:sz w:val="20"/>
          <w:szCs w:val="20"/>
        </w:rPr>
      </w:pPr>
      <w:r w:rsidRPr="00C33574">
        <w:rPr>
          <w:rFonts w:eastAsia="Calibri"/>
          <w:lang w:val="es-MX" w:eastAsia="es-MX"/>
        </w:rPr>
        <w:drawing>
          <wp:inline distT="0" distB="0" distL="0" distR="0" wp14:anchorId="015C7FEE" wp14:editId="54A48714">
            <wp:extent cx="1906270" cy="2380615"/>
            <wp:effectExtent l="0" t="0" r="0" b="635"/>
            <wp:docPr id="13" name="Imagen 13" descr="C:\Users\aimar.vallejo\AppData\Local\Microsoft\Windows\Temporary Internet Files\Content.Outlook\D3CUE1A0\IM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imar.vallejo\AppData\Local\Microsoft\Windows\Temporary Internet Files\Content.Outlook\D3CUE1A0\IMS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6270" cy="2380615"/>
                    </a:xfrm>
                    <a:prstGeom prst="rect">
                      <a:avLst/>
                    </a:prstGeom>
                    <a:noFill/>
                    <a:ln>
                      <a:noFill/>
                    </a:ln>
                  </pic:spPr>
                </pic:pic>
              </a:graphicData>
            </a:graphic>
          </wp:inline>
        </w:drawing>
      </w:r>
      <w:r w:rsidRPr="00534C18">
        <w:rPr>
          <w:rFonts w:ascii="Arial" w:eastAsia="Calibri" w:hAnsi="Arial" w:cs="Arial"/>
          <w:b/>
          <w:sz w:val="20"/>
          <w:szCs w:val="20"/>
          <w:lang w:bidi="x-none"/>
        </w:rPr>
        <w:t xml:space="preserve"> </w:t>
      </w:r>
      <w:r w:rsidRPr="00C33574">
        <w:rPr>
          <w:rFonts w:eastAsia="Calibri"/>
          <w:lang w:val="es-MX" w:eastAsia="es-MX"/>
        </w:rPr>
        <w:drawing>
          <wp:inline distT="0" distB="0" distL="0" distR="0" wp14:anchorId="46DEFE41" wp14:editId="73CCEFCF">
            <wp:extent cx="4252823" cy="2458528"/>
            <wp:effectExtent l="0" t="0" r="0" b="0"/>
            <wp:docPr id="14" name="Imagen 14" descr="C:\Users\aimar.vallejo\AppData\Local\Microsoft\Windows\Temporary Internet Files\Content.Outlook\D3CUE1A0\LICON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imar.vallejo\AppData\Local\Microsoft\Windows\Temporary Internet Files\Content.Outlook\D3CUE1A0\LICONS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54977" cy="2459773"/>
                    </a:xfrm>
                    <a:prstGeom prst="rect">
                      <a:avLst/>
                    </a:prstGeom>
                    <a:noFill/>
                    <a:ln>
                      <a:noFill/>
                    </a:ln>
                  </pic:spPr>
                </pic:pic>
              </a:graphicData>
            </a:graphic>
          </wp:inline>
        </w:drawing>
      </w:r>
    </w:p>
    <w:p w14:paraId="16FB3C30" w14:textId="77777777" w:rsidR="00534C18" w:rsidRPr="00534C18" w:rsidRDefault="00534C18" w:rsidP="00534C18">
      <w:pPr>
        <w:pStyle w:val="Prrafodelista"/>
        <w:ind w:left="720" w:right="275"/>
        <w:rPr>
          <w:rFonts w:ascii="Arial" w:eastAsia="Calibri" w:hAnsi="Arial" w:cs="Arial"/>
          <w:b/>
          <w:sz w:val="20"/>
          <w:szCs w:val="20"/>
        </w:rPr>
      </w:pPr>
    </w:p>
    <w:p w14:paraId="3F40C91E" w14:textId="77777777" w:rsidR="00534C18" w:rsidRPr="00534C18" w:rsidRDefault="00534C18" w:rsidP="00534C18">
      <w:pPr>
        <w:pStyle w:val="Prrafodelista"/>
        <w:ind w:left="720" w:right="275"/>
        <w:rPr>
          <w:rFonts w:ascii="Arial" w:eastAsia="Calibri" w:hAnsi="Arial" w:cs="Arial"/>
          <w:b/>
          <w:sz w:val="20"/>
          <w:szCs w:val="20"/>
        </w:rPr>
      </w:pPr>
      <w:r w:rsidRPr="00C33574">
        <w:rPr>
          <w:rFonts w:eastAsia="Calibri"/>
          <w:lang w:val="es-MX" w:eastAsia="es-MX"/>
        </w:rPr>
        <w:drawing>
          <wp:inline distT="0" distB="0" distL="0" distR="0" wp14:anchorId="1818BD21" wp14:editId="081C683E">
            <wp:extent cx="6300470" cy="1897627"/>
            <wp:effectExtent l="0" t="0" r="5080" b="7620"/>
            <wp:docPr id="15" name="Imagen 15" descr="C:\Users\aimar.vallejo\AppData\Local\Microsoft\Windows\Temporary Internet Files\Content.Outlook\D3CUE1A0\SEDES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imar.vallejo\AppData\Local\Microsoft\Windows\Temporary Internet Files\Content.Outlook\D3CUE1A0\SEDESOL.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00470" cy="1897627"/>
                    </a:xfrm>
                    <a:prstGeom prst="rect">
                      <a:avLst/>
                    </a:prstGeom>
                    <a:noFill/>
                    <a:ln>
                      <a:noFill/>
                    </a:ln>
                  </pic:spPr>
                </pic:pic>
              </a:graphicData>
            </a:graphic>
          </wp:inline>
        </w:drawing>
      </w:r>
    </w:p>
    <w:p w14:paraId="337048E9" w14:textId="77777777" w:rsidR="00534C18" w:rsidRPr="00534C18" w:rsidRDefault="00534C18" w:rsidP="00534C18">
      <w:pPr>
        <w:pStyle w:val="Prrafodelista"/>
        <w:ind w:left="720" w:right="275"/>
        <w:rPr>
          <w:rFonts w:ascii="Arial" w:eastAsia="Calibri" w:hAnsi="Arial" w:cs="Arial"/>
          <w:b/>
          <w:sz w:val="20"/>
          <w:szCs w:val="20"/>
          <w:lang w:val="es-ES_tradnl"/>
        </w:rPr>
      </w:pPr>
    </w:p>
    <w:p w14:paraId="75A9D148" w14:textId="77777777" w:rsidR="00534C18" w:rsidRPr="00534C18" w:rsidRDefault="00534C18" w:rsidP="00534C18">
      <w:pPr>
        <w:pStyle w:val="Prrafodelista"/>
        <w:ind w:left="720" w:right="275"/>
        <w:rPr>
          <w:rFonts w:ascii="Arial" w:eastAsia="Calibri" w:hAnsi="Arial" w:cs="Arial"/>
          <w:b/>
          <w:sz w:val="20"/>
          <w:szCs w:val="20"/>
          <w:lang w:val="es-ES_tradnl"/>
        </w:rPr>
      </w:pPr>
    </w:p>
    <w:p w14:paraId="0ECEB1AB" w14:textId="77777777" w:rsidR="00534C18" w:rsidRPr="00534C18" w:rsidRDefault="00534C18" w:rsidP="00534C18">
      <w:pPr>
        <w:pStyle w:val="Prrafodelista"/>
        <w:ind w:left="720" w:right="275"/>
        <w:rPr>
          <w:rFonts w:ascii="Arial" w:eastAsia="Calibri" w:hAnsi="Arial" w:cs="Arial"/>
          <w:b/>
          <w:sz w:val="20"/>
          <w:szCs w:val="20"/>
          <w:lang w:val="es-ES_tradnl"/>
        </w:rPr>
      </w:pPr>
    </w:p>
    <w:p w14:paraId="2A82A000" w14:textId="77777777" w:rsidR="00534C18" w:rsidRPr="00534C18" w:rsidRDefault="00534C18" w:rsidP="00534C18">
      <w:pPr>
        <w:pStyle w:val="Prrafodelista"/>
        <w:ind w:left="720" w:right="275"/>
        <w:rPr>
          <w:rFonts w:ascii="Arial" w:eastAsia="Calibri" w:hAnsi="Arial" w:cs="Arial"/>
          <w:b/>
          <w:sz w:val="20"/>
          <w:szCs w:val="20"/>
          <w:lang w:val="es-ES_tradnl"/>
        </w:rPr>
      </w:pPr>
    </w:p>
    <w:p w14:paraId="7040E049" w14:textId="77777777" w:rsidR="00534C18" w:rsidRPr="00534C18" w:rsidRDefault="00534C18" w:rsidP="00534C18">
      <w:pPr>
        <w:pStyle w:val="Prrafodelista"/>
        <w:ind w:left="720" w:right="275"/>
        <w:rPr>
          <w:rFonts w:ascii="Arial" w:eastAsia="Calibri" w:hAnsi="Arial" w:cs="Arial"/>
          <w:b/>
          <w:sz w:val="20"/>
          <w:szCs w:val="20"/>
          <w:lang w:val="es-ES_tradnl"/>
        </w:rPr>
      </w:pPr>
    </w:p>
    <w:p w14:paraId="03E94AE2" w14:textId="77777777" w:rsidR="00534C18" w:rsidRPr="00534C18" w:rsidRDefault="00534C18" w:rsidP="00534C18">
      <w:pPr>
        <w:pStyle w:val="Prrafodelista"/>
        <w:ind w:left="720" w:right="275"/>
        <w:rPr>
          <w:rFonts w:ascii="Arial" w:eastAsia="Calibri" w:hAnsi="Arial" w:cs="Arial"/>
          <w:b/>
          <w:sz w:val="20"/>
          <w:szCs w:val="20"/>
          <w:lang w:val="es-ES_tradnl"/>
        </w:rPr>
      </w:pPr>
    </w:p>
    <w:p w14:paraId="27EA650B" w14:textId="77777777" w:rsidR="00534C18" w:rsidRPr="00534C18" w:rsidRDefault="00534C18" w:rsidP="00534C18">
      <w:pPr>
        <w:pStyle w:val="Prrafodelista"/>
        <w:ind w:left="720" w:right="275"/>
        <w:rPr>
          <w:rFonts w:ascii="Arial" w:eastAsia="Calibri" w:hAnsi="Arial" w:cs="Arial"/>
          <w:b/>
          <w:sz w:val="20"/>
          <w:szCs w:val="20"/>
          <w:lang w:val="es-ES_tradnl"/>
        </w:rPr>
      </w:pPr>
      <w:r w:rsidRPr="00C33574">
        <w:rPr>
          <w:rFonts w:eastAsia="Calibri"/>
          <w:lang w:val="es-MX" w:eastAsia="es-MX"/>
        </w:rPr>
        <w:drawing>
          <wp:inline distT="0" distB="0" distL="0" distR="0" wp14:anchorId="44D7D06A" wp14:editId="71A81365">
            <wp:extent cx="3266212" cy="3571336"/>
            <wp:effectExtent l="0" t="0" r="0" b="0"/>
            <wp:docPr id="16" name="Imagen 16" descr="C:\Users\aimar.vallejo\AppData\Local\Microsoft\Windows\Temporary Internet Files\Content.Outlook\D3CUE1A0\unifor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imar.vallejo\AppData\Local\Microsoft\Windows\Temporary Internet Files\Content.Outlook\D3CUE1A0\uniforme.jpg"/>
                    <pic:cNvPicPr>
                      <a:picLocks noChangeAspect="1" noChangeArrowheads="1"/>
                    </pic:cNvPicPr>
                  </pic:nvPicPr>
                  <pic:blipFill rotWithShape="1">
                    <a:blip r:embed="rId16">
                      <a:extLst>
                        <a:ext uri="{28A0092B-C50C-407E-A947-70E740481C1C}">
                          <a14:useLocalDpi xmlns:a14="http://schemas.microsoft.com/office/drawing/2010/main" val="0"/>
                        </a:ext>
                      </a:extLst>
                    </a:blip>
                    <a:srcRect r="48082"/>
                    <a:stretch/>
                  </pic:blipFill>
                  <pic:spPr bwMode="auto">
                    <a:xfrm>
                      <a:off x="0" y="0"/>
                      <a:ext cx="3271067" cy="3576644"/>
                    </a:xfrm>
                    <a:prstGeom prst="rect">
                      <a:avLst/>
                    </a:prstGeom>
                    <a:noFill/>
                    <a:ln>
                      <a:noFill/>
                    </a:ln>
                    <a:extLst>
                      <a:ext uri="{53640926-AAD7-44D8-BBD7-CCE9431645EC}">
                        <a14:shadowObscured xmlns:a14="http://schemas.microsoft.com/office/drawing/2010/main"/>
                      </a:ext>
                    </a:extLst>
                  </pic:spPr>
                </pic:pic>
              </a:graphicData>
            </a:graphic>
          </wp:inline>
        </w:drawing>
      </w:r>
    </w:p>
    <w:p w14:paraId="36977984" w14:textId="3F1B08E2" w:rsidR="009B7A99" w:rsidRPr="009B7A99" w:rsidRDefault="009B7A99" w:rsidP="009B7A99">
      <w:pPr>
        <w:ind w:right="275"/>
        <w:rPr>
          <w:rFonts w:ascii="Arial" w:eastAsia="Calibri" w:hAnsi="Arial" w:cs="Arial"/>
          <w:b/>
          <w:sz w:val="20"/>
          <w:szCs w:val="20"/>
        </w:rPr>
      </w:pPr>
      <w:r>
        <w:rPr>
          <w:rFonts w:ascii="Arial" w:eastAsia="Calibri" w:hAnsi="Arial" w:cs="Arial"/>
          <w:b/>
          <w:sz w:val="20"/>
          <w:szCs w:val="20"/>
        </w:rPr>
        <w:t>2.</w:t>
      </w:r>
      <w:r w:rsidR="00793A65">
        <w:rPr>
          <w:rFonts w:ascii="Arial" w:eastAsia="Calibri" w:hAnsi="Arial" w:cs="Arial"/>
          <w:b/>
          <w:sz w:val="20"/>
          <w:szCs w:val="20"/>
        </w:rPr>
        <w:t>2</w:t>
      </w:r>
      <w:r>
        <w:rPr>
          <w:rFonts w:ascii="Arial" w:eastAsia="Calibri" w:hAnsi="Arial" w:cs="Arial"/>
          <w:b/>
          <w:sz w:val="20"/>
          <w:szCs w:val="20"/>
        </w:rPr>
        <w:t xml:space="preserve"> </w:t>
      </w:r>
      <w:r w:rsidRPr="009B7A99">
        <w:rPr>
          <w:rFonts w:ascii="Arial" w:eastAsia="Calibri" w:hAnsi="Arial" w:cs="Arial"/>
          <w:b/>
          <w:sz w:val="20"/>
          <w:szCs w:val="20"/>
        </w:rPr>
        <w:t xml:space="preserve">Propuesta Técnica </w:t>
      </w:r>
    </w:p>
    <w:p w14:paraId="167F2B9A" w14:textId="016A8C90" w:rsidR="00534C18" w:rsidRPr="00534C18" w:rsidRDefault="00534C18" w:rsidP="00534C18">
      <w:pPr>
        <w:ind w:right="275"/>
        <w:jc w:val="both"/>
        <w:rPr>
          <w:rFonts w:ascii="Arial" w:eastAsia="Calibri" w:hAnsi="Arial" w:cs="Arial"/>
          <w:sz w:val="20"/>
          <w:szCs w:val="20"/>
          <w:lang w:val="es-ES_tradnl"/>
        </w:rPr>
      </w:pPr>
      <w:r w:rsidRPr="00534C18">
        <w:rPr>
          <w:rFonts w:ascii="Arial" w:eastAsia="Calibri" w:hAnsi="Arial" w:cs="Arial"/>
          <w:sz w:val="20"/>
          <w:szCs w:val="20"/>
          <w:lang w:val="es-ES_tradnl"/>
        </w:rPr>
        <w:t>Para la Propuesta Técnica se podrá hacer uso del Anexo técnico, considerando la descripción amplia y detallada de los bienes ofertados, cumpliendo estrictamente con lo señalado en el Anexo técnico, entre los cuales se encuentra la presentación de la “Cédula de descripción amplia y detallada de los bienes ofert</w:t>
      </w:r>
      <w:r w:rsidR="00E30332">
        <w:rPr>
          <w:rFonts w:ascii="Arial" w:eastAsia="Calibri" w:hAnsi="Arial" w:cs="Arial"/>
          <w:sz w:val="20"/>
          <w:szCs w:val="20"/>
          <w:lang w:val="es-ES_tradnl"/>
        </w:rPr>
        <w:t>ados”, que se describe a continuación:</w:t>
      </w:r>
    </w:p>
    <w:p w14:paraId="27B85F3B" w14:textId="77777777" w:rsidR="00534C18" w:rsidRDefault="00534C18" w:rsidP="00534C18">
      <w:pPr>
        <w:ind w:right="275"/>
        <w:rPr>
          <w:rFonts w:ascii="Arial" w:eastAsia="Calibri" w:hAnsi="Arial" w:cs="Arial"/>
          <w:b/>
          <w:sz w:val="20"/>
          <w:szCs w:val="20"/>
          <w:lang w:val="es-ES"/>
        </w:rPr>
      </w:pPr>
      <w:r w:rsidRPr="00C33574">
        <w:rPr>
          <w:rFonts w:ascii="Arial" w:eastAsia="Calibri" w:hAnsi="Arial" w:cs="Arial"/>
          <w:b/>
          <w:sz w:val="20"/>
          <w:szCs w:val="20"/>
          <w:lang w:val="es-ES"/>
        </w:rPr>
        <w:t>CÉDULA DE DESCRIPCIÓN AMPLIA Y DETALLADA DE LOS BIENES OFERTADOS</w:t>
      </w:r>
    </w:p>
    <w:tbl>
      <w:tblPr>
        <w:tblW w:w="9374" w:type="dxa"/>
        <w:jc w:val="center"/>
        <w:tblInd w:w="-90" w:type="dxa"/>
        <w:tblLayout w:type="fixed"/>
        <w:tblCellMar>
          <w:left w:w="70" w:type="dxa"/>
          <w:right w:w="70" w:type="dxa"/>
        </w:tblCellMar>
        <w:tblLook w:val="0000" w:firstRow="0" w:lastRow="0" w:firstColumn="0" w:lastColumn="0" w:noHBand="0" w:noVBand="0"/>
      </w:tblPr>
      <w:tblGrid>
        <w:gridCol w:w="3421"/>
        <w:gridCol w:w="5953"/>
      </w:tblGrid>
      <w:tr w:rsidR="00534C18" w:rsidRPr="00534C18" w14:paraId="66449D72" w14:textId="77777777" w:rsidTr="00D92813">
        <w:trPr>
          <w:trHeight w:val="23"/>
          <w:jc w:val="center"/>
        </w:trPr>
        <w:tc>
          <w:tcPr>
            <w:tcW w:w="3421" w:type="dxa"/>
            <w:tcBorders>
              <w:top w:val="single" w:sz="8" w:space="0" w:color="000000"/>
              <w:left w:val="single" w:sz="8" w:space="0" w:color="000000"/>
              <w:bottom w:val="single" w:sz="8" w:space="0" w:color="000000"/>
            </w:tcBorders>
            <w:shd w:val="clear" w:color="auto" w:fill="A6A6A6"/>
          </w:tcPr>
          <w:p w14:paraId="5566FE2B" w14:textId="77777777" w:rsidR="00534C18" w:rsidRPr="00534C18" w:rsidRDefault="00534C18" w:rsidP="00D92813">
            <w:pPr>
              <w:ind w:right="275"/>
              <w:rPr>
                <w:rFonts w:ascii="Arial" w:eastAsia="Calibri" w:hAnsi="Arial" w:cs="Arial"/>
                <w:b/>
                <w:bCs/>
                <w:sz w:val="18"/>
                <w:szCs w:val="18"/>
                <w:lang w:val="es-ES"/>
              </w:rPr>
            </w:pPr>
            <w:r w:rsidRPr="00534C18">
              <w:rPr>
                <w:rFonts w:ascii="Arial" w:eastAsia="Calibri" w:hAnsi="Arial" w:cs="Arial"/>
                <w:b/>
                <w:bCs/>
                <w:sz w:val="18"/>
                <w:szCs w:val="18"/>
                <w:lang w:val="es-ES"/>
              </w:rPr>
              <w:t>CONCEPTO</w:t>
            </w:r>
          </w:p>
        </w:tc>
        <w:tc>
          <w:tcPr>
            <w:tcW w:w="5953" w:type="dxa"/>
            <w:tcBorders>
              <w:top w:val="single" w:sz="8" w:space="0" w:color="000000"/>
              <w:left w:val="single" w:sz="8" w:space="0" w:color="000000"/>
              <w:bottom w:val="single" w:sz="8" w:space="0" w:color="000000"/>
              <w:right w:val="single" w:sz="8" w:space="0" w:color="000000"/>
            </w:tcBorders>
            <w:shd w:val="clear" w:color="auto" w:fill="A6A6A6"/>
            <w:tcMar>
              <w:left w:w="0" w:type="dxa"/>
              <w:right w:w="0" w:type="dxa"/>
            </w:tcMar>
          </w:tcPr>
          <w:p w14:paraId="6B31883E"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bCs/>
                <w:sz w:val="18"/>
                <w:szCs w:val="18"/>
                <w:lang w:val="es-ES"/>
              </w:rPr>
              <w:t>REGISTRAR</w:t>
            </w:r>
          </w:p>
        </w:tc>
      </w:tr>
      <w:tr w:rsidR="00534C18" w:rsidRPr="00534C18" w14:paraId="4E1179B0" w14:textId="77777777" w:rsidTr="00D92813">
        <w:trPr>
          <w:trHeight w:val="23"/>
          <w:jc w:val="center"/>
        </w:trPr>
        <w:tc>
          <w:tcPr>
            <w:tcW w:w="3421" w:type="dxa"/>
            <w:tcBorders>
              <w:top w:val="single" w:sz="8" w:space="0" w:color="000000"/>
              <w:left w:val="single" w:sz="8" w:space="0" w:color="000000"/>
              <w:bottom w:val="single" w:sz="8" w:space="0" w:color="000000"/>
            </w:tcBorders>
            <w:vAlign w:val="center"/>
          </w:tcPr>
          <w:p w14:paraId="7159000B"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1.- LICITACIÓN NÚMERO:</w:t>
            </w:r>
          </w:p>
        </w:tc>
        <w:tc>
          <w:tcPr>
            <w:tcW w:w="5953" w:type="dxa"/>
            <w:tcBorders>
              <w:top w:val="single" w:sz="8" w:space="0" w:color="000000"/>
              <w:left w:val="single" w:sz="8" w:space="0" w:color="000000"/>
              <w:bottom w:val="single" w:sz="8" w:space="0" w:color="000000"/>
              <w:right w:val="single" w:sz="8" w:space="0" w:color="000000"/>
            </w:tcBorders>
            <w:tcMar>
              <w:left w:w="0" w:type="dxa"/>
              <w:right w:w="0" w:type="dxa"/>
            </w:tcMar>
          </w:tcPr>
          <w:p w14:paraId="7E6399D5" w14:textId="77777777" w:rsidR="00534C18" w:rsidRPr="00534C18" w:rsidRDefault="00534C18" w:rsidP="00D92813">
            <w:pPr>
              <w:ind w:right="275"/>
              <w:rPr>
                <w:rFonts w:ascii="Arial" w:eastAsia="Calibri" w:hAnsi="Arial" w:cs="Arial"/>
                <w:b/>
                <w:sz w:val="18"/>
                <w:szCs w:val="18"/>
                <w:lang w:val="es-ES"/>
              </w:rPr>
            </w:pPr>
          </w:p>
        </w:tc>
      </w:tr>
      <w:tr w:rsidR="00534C18" w:rsidRPr="00534C18" w14:paraId="3EA1BDBF" w14:textId="77777777" w:rsidTr="00D92813">
        <w:trPr>
          <w:trHeight w:val="23"/>
          <w:jc w:val="center"/>
        </w:trPr>
        <w:tc>
          <w:tcPr>
            <w:tcW w:w="3421" w:type="dxa"/>
            <w:tcBorders>
              <w:left w:val="single" w:sz="8" w:space="0" w:color="000000"/>
              <w:bottom w:val="single" w:sz="8" w:space="0" w:color="000000"/>
            </w:tcBorders>
            <w:vAlign w:val="center"/>
          </w:tcPr>
          <w:p w14:paraId="0F7631C7"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2.- NOMBRE DEL LICITANTE:</w:t>
            </w:r>
          </w:p>
        </w:tc>
        <w:tc>
          <w:tcPr>
            <w:tcW w:w="5953" w:type="dxa"/>
            <w:tcBorders>
              <w:left w:val="single" w:sz="8" w:space="0" w:color="000000"/>
              <w:bottom w:val="single" w:sz="8" w:space="0" w:color="000000"/>
              <w:right w:val="single" w:sz="8" w:space="0" w:color="000000"/>
            </w:tcBorders>
            <w:tcMar>
              <w:left w:w="0" w:type="dxa"/>
              <w:right w:w="0" w:type="dxa"/>
            </w:tcMar>
          </w:tcPr>
          <w:p w14:paraId="446054CB" w14:textId="77777777" w:rsidR="00534C18" w:rsidRPr="00534C18" w:rsidRDefault="00534C18" w:rsidP="00D92813">
            <w:pPr>
              <w:ind w:right="275"/>
              <w:rPr>
                <w:rFonts w:ascii="Arial" w:eastAsia="Calibri" w:hAnsi="Arial" w:cs="Arial"/>
                <w:b/>
                <w:sz w:val="18"/>
                <w:szCs w:val="18"/>
                <w:lang w:val="es-ES"/>
              </w:rPr>
            </w:pPr>
          </w:p>
        </w:tc>
      </w:tr>
      <w:tr w:rsidR="00534C18" w:rsidRPr="00534C18" w14:paraId="1A5BDB7F" w14:textId="77777777" w:rsidTr="00D92813">
        <w:trPr>
          <w:trHeight w:val="23"/>
          <w:jc w:val="center"/>
        </w:trPr>
        <w:tc>
          <w:tcPr>
            <w:tcW w:w="3421" w:type="dxa"/>
            <w:tcBorders>
              <w:left w:val="single" w:sz="8" w:space="0" w:color="000000"/>
              <w:bottom w:val="single" w:sz="8" w:space="0" w:color="000000"/>
            </w:tcBorders>
            <w:vAlign w:val="center"/>
          </w:tcPr>
          <w:p w14:paraId="5DF92599"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3.- ARTÍCULO</w:t>
            </w:r>
          </w:p>
        </w:tc>
        <w:tc>
          <w:tcPr>
            <w:tcW w:w="5953" w:type="dxa"/>
            <w:tcBorders>
              <w:left w:val="single" w:sz="8" w:space="0" w:color="000000"/>
              <w:bottom w:val="single" w:sz="4" w:space="0" w:color="auto"/>
              <w:right w:val="single" w:sz="8" w:space="0" w:color="000000"/>
            </w:tcBorders>
            <w:tcMar>
              <w:left w:w="0" w:type="dxa"/>
              <w:right w:w="0" w:type="dxa"/>
            </w:tcMar>
          </w:tcPr>
          <w:p w14:paraId="3A2436EC" w14:textId="77777777" w:rsidR="00534C18" w:rsidRPr="00534C18" w:rsidRDefault="00534C18" w:rsidP="00D92813">
            <w:pPr>
              <w:ind w:right="275"/>
              <w:rPr>
                <w:rFonts w:ascii="Arial" w:eastAsia="Calibri" w:hAnsi="Arial" w:cs="Arial"/>
                <w:b/>
                <w:sz w:val="18"/>
                <w:szCs w:val="18"/>
                <w:lang w:val="es-ES"/>
              </w:rPr>
            </w:pPr>
          </w:p>
        </w:tc>
      </w:tr>
      <w:tr w:rsidR="00534C18" w:rsidRPr="00534C18" w14:paraId="0988FF7E" w14:textId="77777777" w:rsidTr="00D92813">
        <w:trPr>
          <w:trHeight w:val="23"/>
          <w:jc w:val="center"/>
        </w:trPr>
        <w:tc>
          <w:tcPr>
            <w:tcW w:w="3421" w:type="dxa"/>
            <w:tcBorders>
              <w:left w:val="single" w:sz="8" w:space="0" w:color="000000"/>
              <w:bottom w:val="single" w:sz="8" w:space="0" w:color="000000"/>
              <w:right w:val="single" w:sz="4" w:space="0" w:color="auto"/>
            </w:tcBorders>
            <w:vAlign w:val="center"/>
          </w:tcPr>
          <w:p w14:paraId="51004FDB"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4.- ESPECIFICACIÓN</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140471A8" w14:textId="77777777" w:rsidR="00534C18" w:rsidRPr="00534C18" w:rsidRDefault="00534C18" w:rsidP="00D92813">
            <w:pPr>
              <w:ind w:right="275"/>
              <w:rPr>
                <w:rFonts w:ascii="Arial" w:eastAsia="Calibri" w:hAnsi="Arial" w:cs="Arial"/>
                <w:b/>
                <w:sz w:val="18"/>
                <w:szCs w:val="18"/>
                <w:lang w:val="es-ES"/>
              </w:rPr>
            </w:pPr>
          </w:p>
        </w:tc>
      </w:tr>
      <w:tr w:rsidR="00534C18" w:rsidRPr="00534C18" w14:paraId="71189FCD" w14:textId="77777777" w:rsidTr="00D92813">
        <w:trPr>
          <w:trHeight w:val="23"/>
          <w:jc w:val="center"/>
        </w:trPr>
        <w:tc>
          <w:tcPr>
            <w:tcW w:w="3421" w:type="dxa"/>
            <w:tcBorders>
              <w:left w:val="single" w:sz="8" w:space="0" w:color="000000"/>
              <w:bottom w:val="single" w:sz="4" w:space="0" w:color="auto"/>
            </w:tcBorders>
            <w:vAlign w:val="center"/>
          </w:tcPr>
          <w:p w14:paraId="67BE46DC"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5.- DESCRIPCIÓN TÉCNICA DEL LICITANTE</w:t>
            </w:r>
          </w:p>
        </w:tc>
        <w:tc>
          <w:tcPr>
            <w:tcW w:w="5953" w:type="dxa"/>
            <w:tcBorders>
              <w:top w:val="single" w:sz="4" w:space="0" w:color="auto"/>
              <w:left w:val="single" w:sz="8" w:space="0" w:color="000000"/>
              <w:bottom w:val="single" w:sz="4" w:space="0" w:color="auto"/>
              <w:right w:val="single" w:sz="8" w:space="0" w:color="000000"/>
            </w:tcBorders>
            <w:tcMar>
              <w:left w:w="0" w:type="dxa"/>
              <w:right w:w="0" w:type="dxa"/>
            </w:tcMar>
          </w:tcPr>
          <w:p w14:paraId="09B147B5" w14:textId="77777777" w:rsidR="00534C18" w:rsidRPr="00534C18" w:rsidRDefault="00534C18" w:rsidP="00D92813">
            <w:pPr>
              <w:ind w:right="275"/>
              <w:rPr>
                <w:rFonts w:ascii="Arial" w:eastAsia="Calibri" w:hAnsi="Arial" w:cs="Arial"/>
                <w:b/>
                <w:sz w:val="18"/>
                <w:szCs w:val="18"/>
                <w:lang w:val="es-ES"/>
              </w:rPr>
            </w:pPr>
          </w:p>
        </w:tc>
      </w:tr>
      <w:tr w:rsidR="00534C18" w:rsidRPr="00534C18" w14:paraId="3B2CDEE2" w14:textId="77777777" w:rsidTr="00D92813">
        <w:trPr>
          <w:trHeight w:val="23"/>
          <w:jc w:val="center"/>
        </w:trPr>
        <w:tc>
          <w:tcPr>
            <w:tcW w:w="3421" w:type="dxa"/>
            <w:tcBorders>
              <w:top w:val="single" w:sz="4" w:space="0" w:color="auto"/>
              <w:left w:val="single" w:sz="4" w:space="0" w:color="auto"/>
              <w:bottom w:val="single" w:sz="4" w:space="0" w:color="auto"/>
              <w:right w:val="single" w:sz="4" w:space="0" w:color="auto"/>
            </w:tcBorders>
            <w:vAlign w:val="center"/>
          </w:tcPr>
          <w:p w14:paraId="58B76C63"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lastRenderedPageBreak/>
              <w:t>6.- PARTIDA</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0FC607FB" w14:textId="77777777" w:rsidR="00534C18" w:rsidRPr="00534C18" w:rsidRDefault="00534C18" w:rsidP="00D92813">
            <w:pPr>
              <w:ind w:right="275"/>
              <w:rPr>
                <w:rFonts w:ascii="Arial" w:eastAsia="Calibri" w:hAnsi="Arial" w:cs="Arial"/>
                <w:b/>
                <w:sz w:val="18"/>
                <w:szCs w:val="18"/>
                <w:lang w:val="es-ES"/>
              </w:rPr>
            </w:pPr>
          </w:p>
        </w:tc>
      </w:tr>
      <w:tr w:rsidR="00534C18" w:rsidRPr="00534C18" w14:paraId="0FC606A0" w14:textId="77777777" w:rsidTr="00D92813">
        <w:trPr>
          <w:trHeight w:val="23"/>
          <w:jc w:val="center"/>
        </w:trPr>
        <w:tc>
          <w:tcPr>
            <w:tcW w:w="3421" w:type="dxa"/>
            <w:tcBorders>
              <w:top w:val="single" w:sz="4" w:space="0" w:color="auto"/>
              <w:left w:val="single" w:sz="4" w:space="0" w:color="auto"/>
              <w:bottom w:val="single" w:sz="4" w:space="0" w:color="auto"/>
              <w:right w:val="single" w:sz="4" w:space="0" w:color="auto"/>
            </w:tcBorders>
            <w:vAlign w:val="center"/>
          </w:tcPr>
          <w:p w14:paraId="436F4E81"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 xml:space="preserve">7.- TALLA </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202392DE" w14:textId="77777777" w:rsidR="00534C18" w:rsidRPr="00534C18" w:rsidRDefault="00534C18" w:rsidP="00D92813">
            <w:pPr>
              <w:ind w:right="275"/>
              <w:rPr>
                <w:rFonts w:ascii="Arial" w:eastAsia="Calibri" w:hAnsi="Arial" w:cs="Arial"/>
                <w:b/>
                <w:sz w:val="18"/>
                <w:szCs w:val="18"/>
                <w:lang w:val="es-ES"/>
              </w:rPr>
            </w:pPr>
          </w:p>
        </w:tc>
      </w:tr>
      <w:tr w:rsidR="00534C18" w:rsidRPr="00534C18" w14:paraId="5CF71264" w14:textId="77777777" w:rsidTr="00D92813">
        <w:trPr>
          <w:trHeight w:val="23"/>
          <w:jc w:val="center"/>
        </w:trPr>
        <w:tc>
          <w:tcPr>
            <w:tcW w:w="3421" w:type="dxa"/>
            <w:tcBorders>
              <w:top w:val="single" w:sz="4" w:space="0" w:color="auto"/>
              <w:left w:val="single" w:sz="4" w:space="0" w:color="auto"/>
              <w:bottom w:val="single" w:sz="4" w:space="0" w:color="auto"/>
              <w:right w:val="single" w:sz="4" w:space="0" w:color="auto"/>
            </w:tcBorders>
            <w:vAlign w:val="center"/>
          </w:tcPr>
          <w:p w14:paraId="3AF8CF8A"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8.- CANTIDAD</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763EA970" w14:textId="77777777" w:rsidR="00534C18" w:rsidRPr="00534C18" w:rsidRDefault="00534C18" w:rsidP="00D92813">
            <w:pPr>
              <w:ind w:right="275"/>
              <w:rPr>
                <w:rFonts w:ascii="Arial" w:eastAsia="Calibri" w:hAnsi="Arial" w:cs="Arial"/>
                <w:b/>
                <w:sz w:val="18"/>
                <w:szCs w:val="18"/>
                <w:lang w:val="es-ES"/>
              </w:rPr>
            </w:pPr>
          </w:p>
        </w:tc>
      </w:tr>
      <w:tr w:rsidR="00534C18" w:rsidRPr="00534C18" w14:paraId="0B6046A4" w14:textId="77777777" w:rsidTr="00D92813">
        <w:trPr>
          <w:trHeight w:val="23"/>
          <w:jc w:val="center"/>
        </w:trPr>
        <w:tc>
          <w:tcPr>
            <w:tcW w:w="3421" w:type="dxa"/>
            <w:tcBorders>
              <w:top w:val="single" w:sz="4" w:space="0" w:color="auto"/>
              <w:left w:val="single" w:sz="8" w:space="0" w:color="000000"/>
              <w:bottom w:val="single" w:sz="8" w:space="0" w:color="000000"/>
            </w:tcBorders>
            <w:vAlign w:val="center"/>
          </w:tcPr>
          <w:p w14:paraId="0D8964F7"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9.- PRESENTACIÓN</w:t>
            </w:r>
          </w:p>
        </w:tc>
        <w:tc>
          <w:tcPr>
            <w:tcW w:w="5953" w:type="dxa"/>
            <w:tcBorders>
              <w:top w:val="single" w:sz="4" w:space="0" w:color="auto"/>
              <w:left w:val="single" w:sz="8" w:space="0" w:color="000000"/>
              <w:bottom w:val="single" w:sz="8" w:space="0" w:color="000000"/>
              <w:right w:val="single" w:sz="8" w:space="0" w:color="000000"/>
            </w:tcBorders>
            <w:tcMar>
              <w:left w:w="0" w:type="dxa"/>
              <w:right w:w="0" w:type="dxa"/>
            </w:tcMar>
          </w:tcPr>
          <w:p w14:paraId="6AF31B04" w14:textId="77777777" w:rsidR="00534C18" w:rsidRPr="00534C18" w:rsidRDefault="00534C18" w:rsidP="00D92813">
            <w:pPr>
              <w:ind w:right="275"/>
              <w:rPr>
                <w:rFonts w:ascii="Arial" w:eastAsia="Calibri" w:hAnsi="Arial" w:cs="Arial"/>
                <w:b/>
                <w:sz w:val="18"/>
                <w:szCs w:val="18"/>
                <w:lang w:val="es-ES"/>
              </w:rPr>
            </w:pPr>
          </w:p>
        </w:tc>
      </w:tr>
      <w:tr w:rsidR="00534C18" w:rsidRPr="00534C18" w14:paraId="183AB4B8" w14:textId="77777777" w:rsidTr="00D92813">
        <w:trPr>
          <w:trHeight w:val="23"/>
          <w:jc w:val="center"/>
        </w:trPr>
        <w:tc>
          <w:tcPr>
            <w:tcW w:w="3421" w:type="dxa"/>
            <w:tcBorders>
              <w:top w:val="single" w:sz="4" w:space="0" w:color="auto"/>
              <w:left w:val="single" w:sz="8" w:space="0" w:color="000000"/>
              <w:bottom w:val="single" w:sz="8" w:space="0" w:color="000000"/>
            </w:tcBorders>
            <w:vAlign w:val="center"/>
          </w:tcPr>
          <w:p w14:paraId="0782C17F"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10.- NOMBRE Y FIRMA DEL LICITANTE:</w:t>
            </w:r>
          </w:p>
        </w:tc>
        <w:tc>
          <w:tcPr>
            <w:tcW w:w="5953" w:type="dxa"/>
            <w:tcBorders>
              <w:top w:val="single" w:sz="4" w:space="0" w:color="auto"/>
              <w:left w:val="single" w:sz="8" w:space="0" w:color="000000"/>
              <w:bottom w:val="single" w:sz="8" w:space="0" w:color="000000"/>
              <w:right w:val="single" w:sz="8" w:space="0" w:color="000000"/>
            </w:tcBorders>
            <w:tcMar>
              <w:left w:w="0" w:type="dxa"/>
              <w:right w:w="0" w:type="dxa"/>
            </w:tcMar>
          </w:tcPr>
          <w:p w14:paraId="3E45D64A" w14:textId="77777777" w:rsidR="00534C18" w:rsidRPr="00534C18" w:rsidRDefault="00534C18" w:rsidP="00D92813">
            <w:pPr>
              <w:ind w:right="275"/>
              <w:rPr>
                <w:rFonts w:ascii="Arial" w:eastAsia="Calibri" w:hAnsi="Arial" w:cs="Arial"/>
                <w:b/>
                <w:sz w:val="18"/>
                <w:szCs w:val="18"/>
                <w:lang w:val="es-ES"/>
              </w:rPr>
            </w:pPr>
          </w:p>
        </w:tc>
      </w:tr>
    </w:tbl>
    <w:p w14:paraId="2B5A90F7" w14:textId="77777777" w:rsidR="00534C18" w:rsidRDefault="00534C18" w:rsidP="00534C18">
      <w:pPr>
        <w:ind w:right="275"/>
        <w:rPr>
          <w:rFonts w:ascii="Arial" w:eastAsia="Calibri" w:hAnsi="Arial" w:cs="Arial"/>
          <w:b/>
          <w:sz w:val="20"/>
          <w:szCs w:val="20"/>
          <w:lang w:val="es-ES"/>
        </w:rPr>
      </w:pPr>
    </w:p>
    <w:p w14:paraId="5E273D6F" w14:textId="0BFB914C" w:rsidR="00534C18" w:rsidRDefault="00534C18" w:rsidP="00534C18">
      <w:pPr>
        <w:ind w:right="275"/>
        <w:rPr>
          <w:rFonts w:ascii="Arial" w:eastAsia="Calibri" w:hAnsi="Arial" w:cs="Arial"/>
          <w:b/>
          <w:sz w:val="20"/>
          <w:szCs w:val="20"/>
          <w:lang w:val="es-ES"/>
        </w:rPr>
      </w:pPr>
      <w:r w:rsidRPr="00C33574">
        <w:rPr>
          <w:rFonts w:ascii="Arial" w:eastAsia="Calibri" w:hAnsi="Arial" w:cs="Arial"/>
          <w:b/>
          <w:sz w:val="20"/>
          <w:szCs w:val="20"/>
          <w:lang w:val="es-ES"/>
        </w:rPr>
        <w:t>INSTRUCTIVO DE LLENADO PARA LA CÉDULA DE</w:t>
      </w:r>
      <w:r>
        <w:rPr>
          <w:rFonts w:ascii="Arial" w:eastAsia="Calibri" w:hAnsi="Arial" w:cs="Arial"/>
          <w:b/>
          <w:sz w:val="20"/>
          <w:szCs w:val="20"/>
          <w:lang w:val="es-ES"/>
        </w:rPr>
        <w:t xml:space="preserve"> </w:t>
      </w:r>
      <w:r w:rsidRPr="00C33574">
        <w:rPr>
          <w:rFonts w:ascii="Arial" w:eastAsia="Calibri" w:hAnsi="Arial" w:cs="Arial"/>
          <w:b/>
          <w:sz w:val="20"/>
          <w:szCs w:val="20"/>
          <w:lang w:val="es-ES"/>
        </w:rPr>
        <w:t xml:space="preserve"> DESCRIPCIÓN AMPLIA Y DETALLADA DE LOS BIENES OFERTADOS</w:t>
      </w:r>
    </w:p>
    <w:tbl>
      <w:tblPr>
        <w:tblW w:w="9374" w:type="dxa"/>
        <w:jc w:val="center"/>
        <w:tblLayout w:type="fixed"/>
        <w:tblCellMar>
          <w:left w:w="70" w:type="dxa"/>
          <w:right w:w="70" w:type="dxa"/>
        </w:tblCellMar>
        <w:tblLook w:val="0000" w:firstRow="0" w:lastRow="0" w:firstColumn="0" w:lastColumn="0" w:noHBand="0" w:noVBand="0"/>
      </w:tblPr>
      <w:tblGrid>
        <w:gridCol w:w="3421"/>
        <w:gridCol w:w="5953"/>
      </w:tblGrid>
      <w:tr w:rsidR="00534C18" w:rsidRPr="00534C18" w14:paraId="6511A36E" w14:textId="77777777" w:rsidTr="00D92813">
        <w:trPr>
          <w:trHeight w:val="23"/>
          <w:tblHeader/>
          <w:jc w:val="center"/>
        </w:trPr>
        <w:tc>
          <w:tcPr>
            <w:tcW w:w="3421" w:type="dxa"/>
            <w:tcBorders>
              <w:top w:val="single" w:sz="8" w:space="0" w:color="000000"/>
              <w:left w:val="single" w:sz="8" w:space="0" w:color="000000"/>
              <w:bottom w:val="single" w:sz="8" w:space="0" w:color="000000"/>
            </w:tcBorders>
            <w:shd w:val="clear" w:color="auto" w:fill="A6A6A6"/>
          </w:tcPr>
          <w:p w14:paraId="3EB27ACA" w14:textId="77777777" w:rsidR="00534C18" w:rsidRPr="00534C18" w:rsidRDefault="00534C18" w:rsidP="00D92813">
            <w:pPr>
              <w:ind w:right="275"/>
              <w:rPr>
                <w:rFonts w:ascii="Arial" w:eastAsia="Calibri" w:hAnsi="Arial" w:cs="Arial"/>
                <w:b/>
                <w:bCs/>
                <w:sz w:val="18"/>
                <w:szCs w:val="18"/>
                <w:lang w:val="es-ES"/>
              </w:rPr>
            </w:pPr>
            <w:r w:rsidRPr="00534C18">
              <w:rPr>
                <w:rFonts w:ascii="Arial" w:eastAsia="Calibri" w:hAnsi="Arial" w:cs="Arial"/>
                <w:b/>
                <w:bCs/>
                <w:sz w:val="18"/>
                <w:szCs w:val="18"/>
                <w:lang w:val="es-ES"/>
              </w:rPr>
              <w:t>CONCEPTO</w:t>
            </w:r>
          </w:p>
        </w:tc>
        <w:tc>
          <w:tcPr>
            <w:tcW w:w="5953" w:type="dxa"/>
            <w:tcBorders>
              <w:top w:val="single" w:sz="8" w:space="0" w:color="000000"/>
              <w:left w:val="single" w:sz="8" w:space="0" w:color="000000"/>
              <w:bottom w:val="single" w:sz="8" w:space="0" w:color="000000"/>
              <w:right w:val="single" w:sz="8" w:space="0" w:color="000000"/>
            </w:tcBorders>
            <w:shd w:val="clear" w:color="auto" w:fill="A6A6A6"/>
            <w:tcMar>
              <w:left w:w="0" w:type="dxa"/>
              <w:right w:w="0" w:type="dxa"/>
            </w:tcMar>
          </w:tcPr>
          <w:p w14:paraId="601D74AB"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bCs/>
                <w:sz w:val="18"/>
                <w:szCs w:val="18"/>
                <w:lang w:val="es-ES"/>
              </w:rPr>
              <w:t>REGISTRAR</w:t>
            </w:r>
          </w:p>
        </w:tc>
      </w:tr>
      <w:tr w:rsidR="00534C18" w:rsidRPr="00534C18" w14:paraId="3D72605B" w14:textId="77777777" w:rsidTr="00D92813">
        <w:trPr>
          <w:trHeight w:val="23"/>
          <w:jc w:val="center"/>
        </w:trPr>
        <w:tc>
          <w:tcPr>
            <w:tcW w:w="3421" w:type="dxa"/>
            <w:tcBorders>
              <w:top w:val="single" w:sz="8" w:space="0" w:color="000000"/>
              <w:left w:val="single" w:sz="8" w:space="0" w:color="000000"/>
              <w:bottom w:val="single" w:sz="8" w:space="0" w:color="000000"/>
            </w:tcBorders>
            <w:vAlign w:val="center"/>
          </w:tcPr>
          <w:p w14:paraId="70B78E98"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1.- LICITACIÓN NÚMERO:</w:t>
            </w:r>
          </w:p>
        </w:tc>
        <w:tc>
          <w:tcPr>
            <w:tcW w:w="5953" w:type="dxa"/>
            <w:tcBorders>
              <w:top w:val="single" w:sz="8" w:space="0" w:color="000000"/>
              <w:left w:val="single" w:sz="8" w:space="0" w:color="000000"/>
              <w:bottom w:val="single" w:sz="8" w:space="0" w:color="000000"/>
              <w:right w:val="single" w:sz="8" w:space="0" w:color="000000"/>
            </w:tcBorders>
            <w:tcMar>
              <w:left w:w="0" w:type="dxa"/>
              <w:right w:w="0" w:type="dxa"/>
            </w:tcMar>
          </w:tcPr>
          <w:p w14:paraId="4CE6630A"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NÚMERO DE LA LICITACIÓN.</w:t>
            </w:r>
          </w:p>
        </w:tc>
      </w:tr>
      <w:tr w:rsidR="00534C18" w:rsidRPr="00534C18" w14:paraId="1334C0F4" w14:textId="77777777" w:rsidTr="00D92813">
        <w:trPr>
          <w:trHeight w:val="23"/>
          <w:jc w:val="center"/>
        </w:trPr>
        <w:tc>
          <w:tcPr>
            <w:tcW w:w="3421" w:type="dxa"/>
            <w:tcBorders>
              <w:left w:val="single" w:sz="8" w:space="0" w:color="000000"/>
              <w:bottom w:val="single" w:sz="8" w:space="0" w:color="000000"/>
            </w:tcBorders>
            <w:vAlign w:val="center"/>
          </w:tcPr>
          <w:p w14:paraId="67E76836"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2.- NOMBRE DEL LICITANTE:</w:t>
            </w:r>
          </w:p>
        </w:tc>
        <w:tc>
          <w:tcPr>
            <w:tcW w:w="5953" w:type="dxa"/>
            <w:tcBorders>
              <w:left w:val="single" w:sz="8" w:space="0" w:color="000000"/>
              <w:bottom w:val="single" w:sz="8" w:space="0" w:color="000000"/>
              <w:right w:val="single" w:sz="8" w:space="0" w:color="000000"/>
            </w:tcBorders>
            <w:tcMar>
              <w:left w:w="0" w:type="dxa"/>
              <w:right w:w="0" w:type="dxa"/>
            </w:tcMar>
          </w:tcPr>
          <w:p w14:paraId="3395C1B3"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EL NOMBRE DEL LICITANTE.</w:t>
            </w:r>
          </w:p>
        </w:tc>
      </w:tr>
      <w:tr w:rsidR="00534C18" w:rsidRPr="00534C18" w14:paraId="54D4C5A9" w14:textId="77777777" w:rsidTr="00D92813">
        <w:trPr>
          <w:trHeight w:val="23"/>
          <w:jc w:val="center"/>
        </w:trPr>
        <w:tc>
          <w:tcPr>
            <w:tcW w:w="3421" w:type="dxa"/>
            <w:tcBorders>
              <w:left w:val="single" w:sz="8" w:space="0" w:color="000000"/>
              <w:bottom w:val="single" w:sz="8" w:space="0" w:color="000000"/>
            </w:tcBorders>
            <w:vAlign w:val="center"/>
          </w:tcPr>
          <w:p w14:paraId="69DB0AB5"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3.- ARTÍCULO</w:t>
            </w:r>
          </w:p>
        </w:tc>
        <w:tc>
          <w:tcPr>
            <w:tcW w:w="5953" w:type="dxa"/>
            <w:tcBorders>
              <w:left w:val="single" w:sz="8" w:space="0" w:color="000000"/>
              <w:bottom w:val="single" w:sz="4" w:space="0" w:color="auto"/>
              <w:right w:val="single" w:sz="8" w:space="0" w:color="000000"/>
            </w:tcBorders>
            <w:tcMar>
              <w:left w:w="0" w:type="dxa"/>
              <w:right w:w="0" w:type="dxa"/>
            </w:tcMar>
          </w:tcPr>
          <w:p w14:paraId="1336B931"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 xml:space="preserve">NOMBRE DEL ARTÍCULO </w:t>
            </w:r>
          </w:p>
          <w:p w14:paraId="356B54CF"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EJEMPLO:</w:t>
            </w:r>
          </w:p>
          <w:p w14:paraId="71A15207"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KIT DEPORTIVO: BALÓN NÚMERO 5</w:t>
            </w:r>
          </w:p>
        </w:tc>
      </w:tr>
      <w:tr w:rsidR="00534C18" w:rsidRPr="00534C18" w14:paraId="586896DF" w14:textId="77777777" w:rsidTr="00D92813">
        <w:trPr>
          <w:trHeight w:val="23"/>
          <w:jc w:val="center"/>
        </w:trPr>
        <w:tc>
          <w:tcPr>
            <w:tcW w:w="3421" w:type="dxa"/>
            <w:tcBorders>
              <w:left w:val="single" w:sz="8" w:space="0" w:color="000000"/>
              <w:bottom w:val="single" w:sz="8" w:space="0" w:color="000000"/>
              <w:right w:val="single" w:sz="4" w:space="0" w:color="auto"/>
            </w:tcBorders>
            <w:vAlign w:val="center"/>
          </w:tcPr>
          <w:p w14:paraId="01AFCCA0"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4.- ESPECIFICACIÓN</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5049BCA3"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DESCRIPCIÓN EN FUNCIÓN DEL ANEXO A, (COPIAR TEXTUALMENTE).</w:t>
            </w:r>
          </w:p>
          <w:p w14:paraId="37D6A0FE"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 xml:space="preserve">EJEMPLO: </w:t>
            </w:r>
          </w:p>
          <w:tbl>
            <w:tblPr>
              <w:tblW w:w="5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48"/>
            </w:tblGrid>
            <w:tr w:rsidR="00534C18" w:rsidRPr="00534C18" w14:paraId="37ECC0D4" w14:textId="77777777" w:rsidTr="00D92813">
              <w:tc>
                <w:tcPr>
                  <w:tcW w:w="5948" w:type="dxa"/>
                </w:tcPr>
                <w:p w14:paraId="3FEB10B5"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i/>
                      <w:sz w:val="18"/>
                      <w:szCs w:val="18"/>
                      <w:lang w:val="es-ES"/>
                    </w:rPr>
                    <w:t>ESPECIFICACIÓN</w:t>
                  </w:r>
                </w:p>
              </w:tc>
            </w:tr>
            <w:tr w:rsidR="00534C18" w:rsidRPr="00534C18" w14:paraId="0E31A2AC" w14:textId="77777777" w:rsidTr="00D92813">
              <w:tc>
                <w:tcPr>
                  <w:tcW w:w="5948" w:type="dxa"/>
                </w:tcPr>
                <w:p w14:paraId="10AE4D06" w14:textId="77777777" w:rsidR="00534C18" w:rsidRPr="00534C18" w:rsidRDefault="00534C18" w:rsidP="00D92813">
                  <w:pPr>
                    <w:ind w:right="275"/>
                    <w:rPr>
                      <w:rFonts w:ascii="Arial" w:eastAsia="Calibri" w:hAnsi="Arial" w:cs="Arial"/>
                      <w:b/>
                      <w:sz w:val="18"/>
                      <w:szCs w:val="18"/>
                      <w:u w:val="single"/>
                    </w:rPr>
                  </w:pPr>
                </w:p>
                <w:p w14:paraId="09CDA803" w14:textId="77777777" w:rsidR="00534C18" w:rsidRPr="00534C18" w:rsidRDefault="00534C18" w:rsidP="00D92813">
                  <w:pPr>
                    <w:ind w:right="275"/>
                    <w:rPr>
                      <w:rFonts w:ascii="Arial" w:eastAsia="Calibri" w:hAnsi="Arial" w:cs="Arial"/>
                      <w:b/>
                      <w:sz w:val="18"/>
                      <w:szCs w:val="18"/>
                      <w:u w:val="single"/>
                    </w:rPr>
                  </w:pPr>
                  <w:r w:rsidRPr="00534C18">
                    <w:rPr>
                      <w:rFonts w:ascii="Arial" w:eastAsia="Calibri" w:hAnsi="Arial" w:cs="Arial"/>
                      <w:b/>
                      <w:sz w:val="18"/>
                      <w:szCs w:val="18"/>
                      <w:u w:val="single"/>
                    </w:rPr>
                    <w:t>Balón del número 5 hecho a mano de dos lonas y cubierta de vinil con 14 gajos.</w:t>
                  </w:r>
                </w:p>
                <w:p w14:paraId="31B343D9" w14:textId="77777777" w:rsidR="00534C18" w:rsidRPr="00534C18" w:rsidRDefault="00534C18" w:rsidP="00D92813">
                  <w:pPr>
                    <w:ind w:right="275"/>
                    <w:rPr>
                      <w:rFonts w:ascii="Arial" w:eastAsia="Calibri" w:hAnsi="Arial" w:cs="Arial"/>
                      <w:b/>
                      <w:sz w:val="18"/>
                      <w:szCs w:val="18"/>
                    </w:rPr>
                  </w:pPr>
                  <w:r w:rsidRPr="00534C18">
                    <w:rPr>
                      <w:rFonts w:ascii="Arial" w:eastAsia="Calibri" w:hAnsi="Arial" w:cs="Arial"/>
                      <w:b/>
                      <w:sz w:val="18"/>
                      <w:szCs w:val="18"/>
                    </w:rPr>
                    <w:t xml:space="preserve"> </w:t>
                  </w:r>
                </w:p>
                <w:p w14:paraId="453E9D9E" w14:textId="77777777" w:rsidR="00534C18" w:rsidRPr="00534C18" w:rsidRDefault="00534C18" w:rsidP="00D92813">
                  <w:pPr>
                    <w:ind w:right="275"/>
                    <w:rPr>
                      <w:rFonts w:ascii="Arial" w:eastAsia="Calibri" w:hAnsi="Arial" w:cs="Arial"/>
                      <w:b/>
                      <w:sz w:val="18"/>
                      <w:szCs w:val="18"/>
                    </w:rPr>
                  </w:pPr>
                </w:p>
              </w:tc>
            </w:tr>
          </w:tbl>
          <w:p w14:paraId="213A6605" w14:textId="77777777" w:rsidR="00534C18" w:rsidRPr="00534C18" w:rsidRDefault="00534C18" w:rsidP="00D92813">
            <w:pPr>
              <w:ind w:right="275"/>
              <w:rPr>
                <w:rFonts w:ascii="Arial" w:eastAsia="Calibri" w:hAnsi="Arial" w:cs="Arial"/>
                <w:b/>
                <w:sz w:val="18"/>
                <w:szCs w:val="18"/>
                <w:lang w:val="es-ES"/>
              </w:rPr>
            </w:pPr>
          </w:p>
        </w:tc>
      </w:tr>
      <w:tr w:rsidR="00534C18" w:rsidRPr="00534C18" w14:paraId="7FE59475" w14:textId="77777777" w:rsidTr="00D92813">
        <w:trPr>
          <w:trHeight w:val="23"/>
          <w:jc w:val="center"/>
        </w:trPr>
        <w:tc>
          <w:tcPr>
            <w:tcW w:w="3421" w:type="dxa"/>
            <w:tcBorders>
              <w:left w:val="single" w:sz="8" w:space="0" w:color="000000"/>
              <w:bottom w:val="single" w:sz="4" w:space="0" w:color="auto"/>
            </w:tcBorders>
            <w:vAlign w:val="center"/>
          </w:tcPr>
          <w:p w14:paraId="3F70C6AC"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5.- DESCRIPCIÓN TÉCNICA DEL LICITANTE</w:t>
            </w:r>
          </w:p>
        </w:tc>
        <w:tc>
          <w:tcPr>
            <w:tcW w:w="5953" w:type="dxa"/>
            <w:tcBorders>
              <w:top w:val="single" w:sz="4" w:space="0" w:color="auto"/>
              <w:left w:val="single" w:sz="8" w:space="0" w:color="000000"/>
              <w:bottom w:val="single" w:sz="4" w:space="0" w:color="auto"/>
              <w:right w:val="single" w:sz="8" w:space="0" w:color="000000"/>
            </w:tcBorders>
            <w:tcMar>
              <w:left w:w="0" w:type="dxa"/>
              <w:right w:w="0" w:type="dxa"/>
            </w:tcMar>
          </w:tcPr>
          <w:p w14:paraId="64829045"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DESCRIBIR AMPLIA Y DETALLADAMENTE LAS ESPECIFICACIONES TÉCNICAS DEL BIEN QUE SUSTENTAN LA PROPUESTA REALIZADA POR EL LICITANTE, LA CUAL DEBERÁ COINCIDIR ESTRICTAMENTE CON LA DESCRIPCIÓN QUE CORRESPONDA, DE CONFORMIDAD CON EL ANEXO A.</w:t>
            </w:r>
          </w:p>
        </w:tc>
      </w:tr>
      <w:tr w:rsidR="00534C18" w:rsidRPr="00534C18" w14:paraId="1E66A4ED" w14:textId="77777777" w:rsidTr="00D92813">
        <w:trPr>
          <w:trHeight w:val="23"/>
          <w:jc w:val="center"/>
        </w:trPr>
        <w:tc>
          <w:tcPr>
            <w:tcW w:w="3421" w:type="dxa"/>
            <w:tcBorders>
              <w:top w:val="single" w:sz="4" w:space="0" w:color="auto"/>
              <w:left w:val="single" w:sz="4" w:space="0" w:color="auto"/>
              <w:bottom w:val="single" w:sz="4" w:space="0" w:color="auto"/>
              <w:right w:val="single" w:sz="4" w:space="0" w:color="auto"/>
            </w:tcBorders>
            <w:vAlign w:val="center"/>
          </w:tcPr>
          <w:p w14:paraId="257D5433"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lastRenderedPageBreak/>
              <w:t>6.- PARTIDA</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54140091"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 xml:space="preserve">UNICA </w:t>
            </w:r>
          </w:p>
        </w:tc>
      </w:tr>
      <w:tr w:rsidR="00534C18" w:rsidRPr="00534C18" w14:paraId="7D49DE95" w14:textId="77777777" w:rsidTr="00D92813">
        <w:trPr>
          <w:trHeight w:val="23"/>
          <w:jc w:val="center"/>
        </w:trPr>
        <w:tc>
          <w:tcPr>
            <w:tcW w:w="3421" w:type="dxa"/>
            <w:tcBorders>
              <w:top w:val="single" w:sz="4" w:space="0" w:color="auto"/>
              <w:left w:val="single" w:sz="4" w:space="0" w:color="auto"/>
              <w:bottom w:val="single" w:sz="4" w:space="0" w:color="auto"/>
              <w:right w:val="single" w:sz="4" w:space="0" w:color="auto"/>
            </w:tcBorders>
            <w:vAlign w:val="center"/>
          </w:tcPr>
          <w:p w14:paraId="62D1E14D"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 xml:space="preserve">7.- TALLA </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28BD3292"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CHICA</w:t>
            </w:r>
          </w:p>
        </w:tc>
      </w:tr>
      <w:tr w:rsidR="00534C18" w:rsidRPr="00534C18" w14:paraId="7924DA2C" w14:textId="77777777" w:rsidTr="00D92813">
        <w:trPr>
          <w:trHeight w:val="23"/>
          <w:jc w:val="center"/>
        </w:trPr>
        <w:tc>
          <w:tcPr>
            <w:tcW w:w="3421" w:type="dxa"/>
            <w:tcBorders>
              <w:top w:val="single" w:sz="4" w:space="0" w:color="auto"/>
              <w:left w:val="single" w:sz="4" w:space="0" w:color="auto"/>
              <w:bottom w:val="single" w:sz="4" w:space="0" w:color="auto"/>
              <w:right w:val="single" w:sz="4" w:space="0" w:color="auto"/>
            </w:tcBorders>
            <w:vAlign w:val="center"/>
          </w:tcPr>
          <w:p w14:paraId="15ECE847"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8.- CANTIDAD</w:t>
            </w:r>
          </w:p>
        </w:tc>
        <w:tc>
          <w:tcPr>
            <w:tcW w:w="5953" w:type="dxa"/>
            <w:tcBorders>
              <w:top w:val="single" w:sz="4" w:space="0" w:color="auto"/>
              <w:left w:val="single" w:sz="4" w:space="0" w:color="auto"/>
              <w:bottom w:val="single" w:sz="4" w:space="0" w:color="auto"/>
              <w:right w:val="single" w:sz="4" w:space="0" w:color="auto"/>
            </w:tcBorders>
            <w:tcMar>
              <w:left w:w="0" w:type="dxa"/>
              <w:right w:w="0" w:type="dxa"/>
            </w:tcMar>
          </w:tcPr>
          <w:p w14:paraId="3C979FDE"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NÚMERO DE PIEZAS REQUERIDAS POR ARTÍCULO. ÉSTA DEBERÁ CORRESPONDER AL 100% CON LO SOLICITADO POR LA CONVOCANTE, DE CONFORMIDAD CON LA TABLA QUE DESGLOSA POR LIGA EL MATERIAL NECESARIO</w:t>
            </w:r>
          </w:p>
          <w:p w14:paraId="1FDCEAB5"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EJEMPLO: 2 PIEZAS</w:t>
            </w:r>
          </w:p>
        </w:tc>
      </w:tr>
      <w:tr w:rsidR="00534C18" w:rsidRPr="00534C18" w14:paraId="57C92B22" w14:textId="77777777" w:rsidTr="00D92813">
        <w:trPr>
          <w:trHeight w:val="23"/>
          <w:jc w:val="center"/>
        </w:trPr>
        <w:tc>
          <w:tcPr>
            <w:tcW w:w="3421" w:type="dxa"/>
            <w:tcBorders>
              <w:top w:val="single" w:sz="4" w:space="0" w:color="auto"/>
              <w:left w:val="single" w:sz="8" w:space="0" w:color="000000"/>
              <w:bottom w:val="single" w:sz="8" w:space="0" w:color="000000"/>
            </w:tcBorders>
            <w:vAlign w:val="center"/>
          </w:tcPr>
          <w:p w14:paraId="15D2C193"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9.- PRESENTACIÓN</w:t>
            </w:r>
          </w:p>
        </w:tc>
        <w:tc>
          <w:tcPr>
            <w:tcW w:w="5953" w:type="dxa"/>
            <w:tcBorders>
              <w:top w:val="single" w:sz="4" w:space="0" w:color="auto"/>
              <w:left w:val="single" w:sz="8" w:space="0" w:color="000000"/>
              <w:bottom w:val="single" w:sz="8" w:space="0" w:color="000000"/>
              <w:right w:val="single" w:sz="8" w:space="0" w:color="000000"/>
            </w:tcBorders>
            <w:tcMar>
              <w:left w:w="0" w:type="dxa"/>
              <w:right w:w="0" w:type="dxa"/>
            </w:tcMar>
          </w:tcPr>
          <w:p w14:paraId="5158D3FB"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INDICAR SI ES POR PIEZA O POR JUEGO DE CUÁNTAS PIEZAS</w:t>
            </w:r>
          </w:p>
        </w:tc>
      </w:tr>
      <w:tr w:rsidR="00534C18" w:rsidRPr="00534C18" w14:paraId="74AC5533" w14:textId="77777777" w:rsidTr="00D92813">
        <w:trPr>
          <w:trHeight w:val="23"/>
          <w:jc w:val="center"/>
        </w:trPr>
        <w:tc>
          <w:tcPr>
            <w:tcW w:w="3421" w:type="dxa"/>
            <w:tcBorders>
              <w:top w:val="single" w:sz="4" w:space="0" w:color="auto"/>
              <w:left w:val="single" w:sz="8" w:space="0" w:color="000000"/>
              <w:bottom w:val="single" w:sz="8" w:space="0" w:color="000000"/>
            </w:tcBorders>
            <w:vAlign w:val="center"/>
          </w:tcPr>
          <w:p w14:paraId="5B88A738"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10.- NOMBRE Y FIRMA DEL LICITANTE:</w:t>
            </w:r>
          </w:p>
        </w:tc>
        <w:tc>
          <w:tcPr>
            <w:tcW w:w="5953" w:type="dxa"/>
            <w:tcBorders>
              <w:top w:val="single" w:sz="4" w:space="0" w:color="auto"/>
              <w:left w:val="single" w:sz="8" w:space="0" w:color="000000"/>
              <w:bottom w:val="single" w:sz="8" w:space="0" w:color="000000"/>
              <w:right w:val="single" w:sz="8" w:space="0" w:color="000000"/>
            </w:tcBorders>
            <w:tcMar>
              <w:left w:w="0" w:type="dxa"/>
              <w:right w:w="0" w:type="dxa"/>
            </w:tcMar>
          </w:tcPr>
          <w:p w14:paraId="2483F074" w14:textId="77777777" w:rsidR="00534C18" w:rsidRPr="00534C18" w:rsidRDefault="00534C18" w:rsidP="00D92813">
            <w:pPr>
              <w:ind w:right="275"/>
              <w:rPr>
                <w:rFonts w:ascii="Arial" w:eastAsia="Calibri" w:hAnsi="Arial" w:cs="Arial"/>
                <w:b/>
                <w:sz w:val="18"/>
                <w:szCs w:val="18"/>
                <w:lang w:val="es-ES"/>
              </w:rPr>
            </w:pPr>
            <w:r w:rsidRPr="00534C18">
              <w:rPr>
                <w:rFonts w:ascii="Arial" w:eastAsia="Calibri" w:hAnsi="Arial" w:cs="Arial"/>
                <w:b/>
                <w:sz w:val="18"/>
                <w:szCs w:val="18"/>
                <w:lang w:val="es-ES"/>
              </w:rPr>
              <w:t>NOMBRE Y FIRMA AUTÓGRAFA DEL LICITANTE.</w:t>
            </w:r>
          </w:p>
        </w:tc>
      </w:tr>
    </w:tbl>
    <w:p w14:paraId="5F6A3A4B" w14:textId="77777777" w:rsidR="00A25CC7" w:rsidRDefault="00A25CC7" w:rsidP="00534C18">
      <w:pPr>
        <w:ind w:right="275"/>
        <w:jc w:val="both"/>
        <w:rPr>
          <w:rFonts w:ascii="Arial" w:eastAsia="Calibri" w:hAnsi="Arial" w:cs="Arial"/>
          <w:sz w:val="20"/>
          <w:szCs w:val="20"/>
          <w:lang w:val="es-ES_tradnl"/>
        </w:rPr>
      </w:pPr>
    </w:p>
    <w:p w14:paraId="682D8BD8" w14:textId="08FFCD5C" w:rsidR="00534C18" w:rsidRPr="00534C18" w:rsidRDefault="00534C18" w:rsidP="00534C18">
      <w:pPr>
        <w:ind w:right="275"/>
        <w:jc w:val="both"/>
        <w:rPr>
          <w:rFonts w:ascii="Arial" w:eastAsia="Calibri" w:hAnsi="Arial" w:cs="Arial"/>
          <w:sz w:val="20"/>
          <w:szCs w:val="20"/>
          <w:lang w:val="es-ES_tradnl"/>
        </w:rPr>
      </w:pPr>
      <w:r w:rsidRPr="00534C18">
        <w:rPr>
          <w:rFonts w:ascii="Arial" w:eastAsia="Calibri" w:hAnsi="Arial" w:cs="Arial"/>
          <w:sz w:val="20"/>
          <w:szCs w:val="20"/>
          <w:lang w:val="es-ES_tradnl"/>
        </w:rPr>
        <w:t>La División de Cultura Física y Deporte del Instituto Mexicano del Seguro Social (área técnica), realizará para la verificación de</w:t>
      </w:r>
      <w:r w:rsidR="00A25CC7">
        <w:rPr>
          <w:rFonts w:ascii="Arial" w:eastAsia="Calibri" w:hAnsi="Arial" w:cs="Arial"/>
          <w:sz w:val="20"/>
          <w:szCs w:val="20"/>
          <w:lang w:val="es-ES_tradnl"/>
        </w:rPr>
        <w:t xml:space="preserve"> </w:t>
      </w:r>
      <w:r w:rsidRPr="00534C18">
        <w:rPr>
          <w:rFonts w:ascii="Arial" w:eastAsia="Calibri" w:hAnsi="Arial" w:cs="Arial"/>
          <w:sz w:val="20"/>
          <w:szCs w:val="20"/>
          <w:lang w:val="es-ES_tradnl"/>
        </w:rPr>
        <w:t>l</w:t>
      </w:r>
      <w:r w:rsidR="009E47AA">
        <w:rPr>
          <w:rFonts w:ascii="Arial" w:eastAsia="Calibri" w:hAnsi="Arial" w:cs="Arial"/>
          <w:sz w:val="20"/>
          <w:szCs w:val="20"/>
          <w:lang w:val="es-ES_tradnl"/>
        </w:rPr>
        <w:t>os folletos y/o</w:t>
      </w:r>
      <w:r w:rsidRPr="00534C18">
        <w:rPr>
          <w:rFonts w:ascii="Arial" w:eastAsia="Calibri" w:hAnsi="Arial" w:cs="Arial"/>
          <w:sz w:val="20"/>
          <w:szCs w:val="20"/>
          <w:lang w:val="es-ES_tradnl"/>
        </w:rPr>
        <w:t xml:space="preserve"> catálogo con fotos</w:t>
      </w:r>
      <w:r w:rsidR="00A25CC7">
        <w:rPr>
          <w:rFonts w:ascii="Arial" w:eastAsia="Calibri" w:hAnsi="Arial" w:cs="Arial"/>
          <w:sz w:val="20"/>
          <w:szCs w:val="20"/>
          <w:lang w:val="es-ES_tradnl"/>
        </w:rPr>
        <w:t xml:space="preserve"> a color</w:t>
      </w:r>
      <w:r w:rsidR="009E47AA">
        <w:rPr>
          <w:rFonts w:ascii="Arial" w:eastAsia="Calibri" w:hAnsi="Arial" w:cs="Arial"/>
          <w:sz w:val="20"/>
          <w:szCs w:val="20"/>
          <w:lang w:val="es-ES_tradnl"/>
        </w:rPr>
        <w:t>, con la</w:t>
      </w:r>
      <w:r w:rsidRPr="00534C18">
        <w:rPr>
          <w:rFonts w:ascii="Arial" w:eastAsia="Calibri" w:hAnsi="Arial" w:cs="Arial"/>
          <w:sz w:val="20"/>
          <w:szCs w:val="20"/>
          <w:lang w:val="es-ES_tradnl"/>
        </w:rPr>
        <w:t xml:space="preserve"> descripción amplia y detallada del total de los bienes, tomando en cuenta las características técnicas (dimensiones y colores) en el caso que aplique. Lo anterior se hará constar en el acta correspondiente.</w:t>
      </w:r>
    </w:p>
    <w:p w14:paraId="56D182D6" w14:textId="77777777" w:rsidR="00534C18" w:rsidRDefault="00534C18" w:rsidP="00534C18">
      <w:pPr>
        <w:ind w:right="275"/>
        <w:rPr>
          <w:rFonts w:ascii="Arial" w:eastAsia="Calibri" w:hAnsi="Arial" w:cs="Arial"/>
          <w:b/>
          <w:sz w:val="20"/>
          <w:szCs w:val="20"/>
          <w:lang w:val="es-ES_tradnl"/>
        </w:rPr>
      </w:pPr>
      <w:r w:rsidRPr="00C33574">
        <w:rPr>
          <w:rFonts w:ascii="Arial" w:eastAsia="Calibri" w:hAnsi="Arial" w:cs="Arial"/>
          <w:b/>
          <w:sz w:val="20"/>
          <w:szCs w:val="20"/>
          <w:lang w:val="es-ES_tradnl"/>
        </w:rPr>
        <w:t>RELACIÓN DEL CATALOGO CON IMÁGENES Y DESCRIPCION AMPLIA Y DETALLADA</w:t>
      </w:r>
    </w:p>
    <w:p w14:paraId="5875E962" w14:textId="77777777" w:rsidR="009E47AA" w:rsidRDefault="009E47AA" w:rsidP="00534C18">
      <w:pPr>
        <w:ind w:right="275"/>
        <w:rPr>
          <w:rFonts w:ascii="Arial" w:eastAsia="Calibri" w:hAnsi="Arial" w:cs="Arial"/>
          <w:b/>
          <w:sz w:val="20"/>
          <w:szCs w:val="20"/>
          <w:lang w:val="es-ES_tradnl"/>
        </w:rPr>
      </w:pPr>
    </w:p>
    <w:p w14:paraId="3E873FD3" w14:textId="77777777" w:rsidR="009E47AA" w:rsidRPr="00C33574" w:rsidRDefault="009E47AA" w:rsidP="00534C18">
      <w:pPr>
        <w:ind w:right="275"/>
        <w:rPr>
          <w:rFonts w:ascii="Arial" w:eastAsia="Calibri" w:hAnsi="Arial" w:cs="Arial"/>
          <w:b/>
          <w:sz w:val="20"/>
          <w:szCs w:val="20"/>
          <w:lang w:val="es-ES_tradnl"/>
        </w:rPr>
      </w:pPr>
    </w:p>
    <w:tbl>
      <w:tblPr>
        <w:tblpPr w:leftFromText="141" w:rightFromText="141" w:vertAnchor="text" w:horzAnchor="margin" w:tblpXSpec="center" w:tblpY="69"/>
        <w:tblW w:w="9052" w:type="dxa"/>
        <w:tblCellMar>
          <w:left w:w="70" w:type="dxa"/>
          <w:right w:w="70" w:type="dxa"/>
        </w:tblCellMar>
        <w:tblLook w:val="04A0" w:firstRow="1" w:lastRow="0" w:firstColumn="1" w:lastColumn="0" w:noHBand="0" w:noVBand="1"/>
      </w:tblPr>
      <w:tblGrid>
        <w:gridCol w:w="1488"/>
        <w:gridCol w:w="2424"/>
        <w:gridCol w:w="3600"/>
        <w:gridCol w:w="1540"/>
      </w:tblGrid>
      <w:tr w:rsidR="00A309B1" w:rsidRPr="00C33574" w14:paraId="398C5B9C" w14:textId="77777777" w:rsidTr="00A309B1">
        <w:trPr>
          <w:trHeight w:val="300"/>
          <w:tblHeader/>
        </w:trPr>
        <w:tc>
          <w:tcPr>
            <w:tcW w:w="1488" w:type="dxa"/>
            <w:tcBorders>
              <w:top w:val="single" w:sz="4" w:space="0" w:color="auto"/>
              <w:left w:val="single" w:sz="4" w:space="0" w:color="auto"/>
              <w:bottom w:val="single" w:sz="4" w:space="0" w:color="auto"/>
              <w:right w:val="single" w:sz="4" w:space="0" w:color="auto"/>
            </w:tcBorders>
            <w:shd w:val="clear" w:color="auto" w:fill="A6A6A6"/>
          </w:tcPr>
          <w:p w14:paraId="11CE0C88" w14:textId="638A5D3D" w:rsidR="00A309B1" w:rsidRDefault="00A309B1" w:rsidP="00A309B1">
            <w:pPr>
              <w:ind w:right="275"/>
              <w:rPr>
                <w:rFonts w:ascii="Arial" w:eastAsia="Calibri" w:hAnsi="Arial" w:cs="Arial"/>
                <w:b/>
                <w:sz w:val="20"/>
                <w:szCs w:val="20"/>
                <w:lang w:val="es-ES"/>
              </w:rPr>
            </w:pPr>
            <w:r>
              <w:rPr>
                <w:rFonts w:ascii="Arial" w:eastAsia="Calibri" w:hAnsi="Arial" w:cs="Arial"/>
                <w:b/>
                <w:sz w:val="20"/>
                <w:szCs w:val="20"/>
                <w:lang w:val="es-ES"/>
              </w:rPr>
              <w:t>PARTIDA</w:t>
            </w:r>
          </w:p>
        </w:tc>
        <w:tc>
          <w:tcPr>
            <w:tcW w:w="2424" w:type="dxa"/>
            <w:tcBorders>
              <w:top w:val="single" w:sz="4" w:space="0" w:color="auto"/>
              <w:left w:val="single" w:sz="4" w:space="0" w:color="auto"/>
              <w:bottom w:val="single" w:sz="4" w:space="0" w:color="auto"/>
              <w:right w:val="single" w:sz="4" w:space="0" w:color="auto"/>
            </w:tcBorders>
            <w:shd w:val="clear" w:color="auto" w:fill="A6A6A6"/>
            <w:noWrap/>
            <w:vAlign w:val="bottom"/>
          </w:tcPr>
          <w:p w14:paraId="28C380FE" w14:textId="4E27E678" w:rsidR="00A309B1" w:rsidRDefault="00A309B1" w:rsidP="00A309B1">
            <w:pPr>
              <w:ind w:right="275"/>
              <w:rPr>
                <w:rFonts w:ascii="Arial" w:eastAsia="Calibri" w:hAnsi="Arial" w:cs="Arial"/>
                <w:b/>
                <w:sz w:val="20"/>
                <w:szCs w:val="20"/>
                <w:lang w:val="es-ES"/>
              </w:rPr>
            </w:pPr>
            <w:r>
              <w:rPr>
                <w:rFonts w:ascii="Arial" w:eastAsia="Calibri" w:hAnsi="Arial" w:cs="Arial"/>
                <w:b/>
                <w:sz w:val="20"/>
                <w:szCs w:val="20"/>
                <w:lang w:val="es-ES"/>
              </w:rPr>
              <w:t>PAQUETE</w:t>
            </w:r>
          </w:p>
        </w:tc>
        <w:tc>
          <w:tcPr>
            <w:tcW w:w="3600" w:type="dxa"/>
            <w:tcBorders>
              <w:top w:val="single" w:sz="4" w:space="0" w:color="auto"/>
              <w:left w:val="single" w:sz="4" w:space="0" w:color="auto"/>
              <w:bottom w:val="single" w:sz="4" w:space="0" w:color="auto"/>
              <w:right w:val="single" w:sz="4" w:space="0" w:color="auto"/>
            </w:tcBorders>
            <w:shd w:val="clear" w:color="auto" w:fill="A6A6A6"/>
            <w:noWrap/>
            <w:vAlign w:val="bottom"/>
          </w:tcPr>
          <w:p w14:paraId="6F3863F7" w14:textId="6BC1665A"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DESCRIPCIÓN</w:t>
            </w:r>
          </w:p>
        </w:tc>
        <w:tc>
          <w:tcPr>
            <w:tcW w:w="1540" w:type="dxa"/>
            <w:tcBorders>
              <w:top w:val="single" w:sz="4" w:space="0" w:color="auto"/>
              <w:left w:val="nil"/>
              <w:bottom w:val="single" w:sz="4" w:space="0" w:color="auto"/>
              <w:right w:val="single" w:sz="4" w:space="0" w:color="auto"/>
            </w:tcBorders>
            <w:shd w:val="clear" w:color="auto" w:fill="A6A6A6"/>
            <w:noWrap/>
            <w:vAlign w:val="bottom"/>
          </w:tcPr>
          <w:p w14:paraId="615FF6CF" w14:textId="758085F3"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CANTIDAD</w:t>
            </w:r>
          </w:p>
        </w:tc>
      </w:tr>
      <w:tr w:rsidR="00A309B1" w:rsidRPr="00C33574" w14:paraId="13FC179C" w14:textId="77777777" w:rsidTr="00A309B1">
        <w:trPr>
          <w:trHeight w:val="300"/>
          <w:tblHeader/>
        </w:trPr>
        <w:tc>
          <w:tcPr>
            <w:tcW w:w="1488" w:type="dxa"/>
            <w:tcBorders>
              <w:top w:val="single" w:sz="4" w:space="0" w:color="auto"/>
              <w:left w:val="single" w:sz="4" w:space="0" w:color="auto"/>
              <w:bottom w:val="single" w:sz="4" w:space="0" w:color="auto"/>
              <w:right w:val="single" w:sz="4" w:space="0" w:color="auto"/>
            </w:tcBorders>
            <w:shd w:val="clear" w:color="auto" w:fill="A6A6A6"/>
            <w:vAlign w:val="center"/>
          </w:tcPr>
          <w:p w14:paraId="2D0CE339" w14:textId="39415BAF" w:rsidR="00A309B1" w:rsidRDefault="00A309B1" w:rsidP="00A309B1">
            <w:pPr>
              <w:ind w:right="275"/>
              <w:jc w:val="center"/>
              <w:rPr>
                <w:rFonts w:ascii="Arial" w:eastAsia="Calibri" w:hAnsi="Arial" w:cs="Arial"/>
                <w:b/>
                <w:sz w:val="20"/>
                <w:szCs w:val="20"/>
                <w:lang w:val="es-ES"/>
              </w:rPr>
            </w:pPr>
            <w:r>
              <w:rPr>
                <w:rFonts w:ascii="Arial" w:eastAsia="Calibri" w:hAnsi="Arial" w:cs="Arial"/>
                <w:b/>
                <w:sz w:val="20"/>
                <w:szCs w:val="20"/>
                <w:lang w:val="es-ES"/>
              </w:rPr>
              <w:t>1</w:t>
            </w:r>
          </w:p>
        </w:tc>
        <w:tc>
          <w:tcPr>
            <w:tcW w:w="2424" w:type="dxa"/>
            <w:tcBorders>
              <w:top w:val="single" w:sz="4" w:space="0" w:color="auto"/>
              <w:left w:val="single" w:sz="4" w:space="0" w:color="auto"/>
              <w:bottom w:val="single" w:sz="4" w:space="0" w:color="auto"/>
              <w:right w:val="single" w:sz="4" w:space="0" w:color="auto"/>
            </w:tcBorders>
            <w:shd w:val="clear" w:color="auto" w:fill="A6A6A6"/>
            <w:noWrap/>
            <w:vAlign w:val="bottom"/>
          </w:tcPr>
          <w:p w14:paraId="3E953458" w14:textId="0BF92453" w:rsidR="00A309B1" w:rsidRPr="00C33574" w:rsidRDefault="00A309B1" w:rsidP="009E47AA">
            <w:pPr>
              <w:ind w:right="275"/>
              <w:rPr>
                <w:rFonts w:ascii="Arial" w:eastAsia="Calibri" w:hAnsi="Arial" w:cs="Arial"/>
                <w:b/>
                <w:sz w:val="20"/>
                <w:szCs w:val="20"/>
                <w:lang w:val="es-ES"/>
              </w:rPr>
            </w:pPr>
            <w:r>
              <w:rPr>
                <w:rFonts w:ascii="Arial" w:eastAsia="Calibri" w:hAnsi="Arial" w:cs="Arial"/>
                <w:b/>
                <w:sz w:val="20"/>
                <w:szCs w:val="20"/>
                <w:lang w:val="es-ES"/>
              </w:rPr>
              <w:t xml:space="preserve">UNIFORMES DEPORTIVOS </w:t>
            </w:r>
          </w:p>
        </w:tc>
        <w:tc>
          <w:tcPr>
            <w:tcW w:w="3600" w:type="dxa"/>
            <w:tcBorders>
              <w:top w:val="single" w:sz="4" w:space="0" w:color="auto"/>
              <w:left w:val="single" w:sz="4" w:space="0" w:color="auto"/>
              <w:bottom w:val="single" w:sz="4" w:space="0" w:color="auto"/>
              <w:right w:val="single" w:sz="4" w:space="0" w:color="auto"/>
            </w:tcBorders>
            <w:shd w:val="clear" w:color="auto" w:fill="A6A6A6"/>
            <w:noWrap/>
            <w:vAlign w:val="bottom"/>
          </w:tcPr>
          <w:p w14:paraId="6B3B5D7E" w14:textId="77777777" w:rsidR="00A309B1" w:rsidRDefault="00A309B1" w:rsidP="00A309B1">
            <w:pPr>
              <w:ind w:right="275"/>
              <w:rPr>
                <w:rFonts w:ascii="Arial" w:eastAsia="Calibri" w:hAnsi="Arial" w:cs="Arial"/>
                <w:b/>
                <w:sz w:val="20"/>
                <w:szCs w:val="20"/>
                <w:lang w:val="es-ES"/>
              </w:rPr>
            </w:pPr>
            <w:r>
              <w:rPr>
                <w:rFonts w:ascii="Arial" w:eastAsia="Calibri" w:hAnsi="Arial" w:cs="Arial"/>
                <w:b/>
                <w:sz w:val="20"/>
                <w:szCs w:val="20"/>
                <w:lang w:val="es-ES"/>
              </w:rPr>
              <w:t>Playera</w:t>
            </w:r>
          </w:p>
          <w:p w14:paraId="7D05DD52" w14:textId="15C05531" w:rsidR="00A309B1" w:rsidRPr="00C33574" w:rsidRDefault="00A309B1" w:rsidP="00A309B1">
            <w:pPr>
              <w:ind w:right="275"/>
              <w:rPr>
                <w:rFonts w:ascii="Arial" w:eastAsia="Calibri" w:hAnsi="Arial" w:cs="Arial"/>
                <w:b/>
                <w:sz w:val="20"/>
                <w:szCs w:val="20"/>
                <w:lang w:val="es-ES"/>
              </w:rPr>
            </w:pPr>
            <w:r>
              <w:rPr>
                <w:rFonts w:ascii="Arial" w:eastAsia="Calibri" w:hAnsi="Arial" w:cs="Arial"/>
                <w:b/>
                <w:sz w:val="20"/>
                <w:szCs w:val="20"/>
                <w:lang w:val="es-ES"/>
              </w:rPr>
              <w:t>Short</w:t>
            </w:r>
          </w:p>
        </w:tc>
        <w:tc>
          <w:tcPr>
            <w:tcW w:w="1540" w:type="dxa"/>
            <w:tcBorders>
              <w:top w:val="single" w:sz="4" w:space="0" w:color="auto"/>
              <w:left w:val="nil"/>
              <w:bottom w:val="single" w:sz="4" w:space="0" w:color="auto"/>
              <w:right w:val="single" w:sz="4" w:space="0" w:color="auto"/>
            </w:tcBorders>
            <w:shd w:val="clear" w:color="auto" w:fill="A6A6A6"/>
            <w:noWrap/>
            <w:vAlign w:val="center"/>
          </w:tcPr>
          <w:p w14:paraId="65088C52" w14:textId="0E9106E1" w:rsidR="00A309B1" w:rsidRPr="00C33574" w:rsidRDefault="00A309B1" w:rsidP="00A309B1">
            <w:pPr>
              <w:ind w:right="275"/>
              <w:jc w:val="center"/>
              <w:rPr>
                <w:rFonts w:ascii="Arial" w:eastAsia="Calibri" w:hAnsi="Arial" w:cs="Arial"/>
                <w:b/>
                <w:sz w:val="20"/>
                <w:szCs w:val="20"/>
                <w:lang w:val="es-ES"/>
              </w:rPr>
            </w:pPr>
            <w:r>
              <w:rPr>
                <w:rFonts w:ascii="Arial" w:eastAsia="Calibri" w:hAnsi="Arial" w:cs="Arial"/>
                <w:b/>
                <w:sz w:val="20"/>
                <w:szCs w:val="20"/>
                <w:lang w:val="es-ES"/>
              </w:rPr>
              <w:t>1</w:t>
            </w:r>
          </w:p>
        </w:tc>
      </w:tr>
      <w:tr w:rsidR="00A309B1" w:rsidRPr="00C33574" w14:paraId="7A497DFD" w14:textId="77777777" w:rsidTr="00A309B1">
        <w:trPr>
          <w:trHeight w:val="300"/>
        </w:trPr>
        <w:tc>
          <w:tcPr>
            <w:tcW w:w="1488" w:type="dxa"/>
            <w:tcBorders>
              <w:top w:val="single" w:sz="4" w:space="0" w:color="auto"/>
              <w:left w:val="single" w:sz="4" w:space="0" w:color="auto"/>
              <w:right w:val="single" w:sz="4" w:space="0" w:color="auto"/>
            </w:tcBorders>
            <w:vAlign w:val="center"/>
          </w:tcPr>
          <w:p w14:paraId="5E745B88" w14:textId="5F7E9253" w:rsidR="00A309B1" w:rsidRPr="00C33574" w:rsidRDefault="00A309B1" w:rsidP="00A309B1">
            <w:pPr>
              <w:ind w:right="275"/>
              <w:jc w:val="center"/>
              <w:rPr>
                <w:rFonts w:ascii="Arial" w:eastAsia="Calibri" w:hAnsi="Arial" w:cs="Arial"/>
                <w:b/>
                <w:sz w:val="20"/>
                <w:szCs w:val="20"/>
                <w:lang w:val="es-ES"/>
              </w:rPr>
            </w:pPr>
            <w:r>
              <w:rPr>
                <w:rFonts w:ascii="Arial" w:eastAsia="Calibri" w:hAnsi="Arial" w:cs="Arial"/>
                <w:b/>
                <w:sz w:val="20"/>
                <w:szCs w:val="20"/>
                <w:lang w:val="es-ES"/>
              </w:rPr>
              <w:t>2</w:t>
            </w:r>
          </w:p>
        </w:tc>
        <w:tc>
          <w:tcPr>
            <w:tcW w:w="2424" w:type="dxa"/>
            <w:vMerge w:val="restart"/>
            <w:tcBorders>
              <w:top w:val="single" w:sz="4" w:space="0" w:color="auto"/>
              <w:left w:val="single" w:sz="4" w:space="0" w:color="auto"/>
              <w:right w:val="single" w:sz="4" w:space="0" w:color="auto"/>
            </w:tcBorders>
            <w:shd w:val="clear" w:color="auto" w:fill="auto"/>
            <w:noWrap/>
            <w:vAlign w:val="bottom"/>
          </w:tcPr>
          <w:p w14:paraId="49226BC7" w14:textId="6275DB8B"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xml:space="preserve">KIT DEPORTIVO </w:t>
            </w:r>
          </w:p>
          <w:p w14:paraId="488D7C4C"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w:t>
            </w:r>
          </w:p>
          <w:p w14:paraId="76E642A0"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w:t>
            </w:r>
          </w:p>
          <w:p w14:paraId="7A96FE37"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w:t>
            </w:r>
          </w:p>
          <w:p w14:paraId="0DA37B32"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w:t>
            </w:r>
          </w:p>
          <w:p w14:paraId="53B9E057"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w:t>
            </w:r>
          </w:p>
        </w:tc>
        <w:tc>
          <w:tcPr>
            <w:tcW w:w="36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045C5"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Balones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62E15A13"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6C8CCCED" w14:textId="77777777" w:rsidTr="00A309B1">
        <w:trPr>
          <w:trHeight w:val="300"/>
        </w:trPr>
        <w:tc>
          <w:tcPr>
            <w:tcW w:w="1488" w:type="dxa"/>
            <w:tcBorders>
              <w:left w:val="single" w:sz="4" w:space="0" w:color="auto"/>
              <w:right w:val="single" w:sz="4" w:space="0" w:color="auto"/>
            </w:tcBorders>
          </w:tcPr>
          <w:p w14:paraId="5A63E555"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right w:val="single" w:sz="4" w:space="0" w:color="auto"/>
            </w:tcBorders>
            <w:shd w:val="clear" w:color="auto" w:fill="auto"/>
            <w:noWrap/>
            <w:vAlign w:val="bottom"/>
          </w:tcPr>
          <w:p w14:paraId="7073531C" w14:textId="30E849CC"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13485149"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Silbato</w:t>
            </w:r>
          </w:p>
        </w:tc>
        <w:tc>
          <w:tcPr>
            <w:tcW w:w="1540" w:type="dxa"/>
            <w:tcBorders>
              <w:top w:val="nil"/>
              <w:left w:val="nil"/>
              <w:bottom w:val="single" w:sz="4" w:space="0" w:color="auto"/>
              <w:right w:val="single" w:sz="4" w:space="0" w:color="auto"/>
            </w:tcBorders>
            <w:shd w:val="clear" w:color="auto" w:fill="auto"/>
            <w:noWrap/>
            <w:vAlign w:val="center"/>
          </w:tcPr>
          <w:p w14:paraId="58631796"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0F503E9C" w14:textId="77777777" w:rsidTr="00A309B1">
        <w:trPr>
          <w:trHeight w:val="300"/>
        </w:trPr>
        <w:tc>
          <w:tcPr>
            <w:tcW w:w="1488" w:type="dxa"/>
            <w:tcBorders>
              <w:left w:val="single" w:sz="4" w:space="0" w:color="auto"/>
              <w:right w:val="single" w:sz="4" w:space="0" w:color="auto"/>
            </w:tcBorders>
          </w:tcPr>
          <w:p w14:paraId="56DB059D"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right w:val="single" w:sz="4" w:space="0" w:color="auto"/>
            </w:tcBorders>
            <w:shd w:val="clear" w:color="auto" w:fill="auto"/>
            <w:noWrap/>
            <w:vAlign w:val="bottom"/>
          </w:tcPr>
          <w:p w14:paraId="709E8E77" w14:textId="4561DFFF"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0DCC5A81"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Cronometro</w:t>
            </w:r>
          </w:p>
        </w:tc>
        <w:tc>
          <w:tcPr>
            <w:tcW w:w="1540" w:type="dxa"/>
            <w:tcBorders>
              <w:top w:val="nil"/>
              <w:left w:val="nil"/>
              <w:bottom w:val="single" w:sz="4" w:space="0" w:color="auto"/>
              <w:right w:val="single" w:sz="4" w:space="0" w:color="auto"/>
            </w:tcBorders>
            <w:shd w:val="clear" w:color="auto" w:fill="auto"/>
            <w:noWrap/>
            <w:vAlign w:val="center"/>
          </w:tcPr>
          <w:p w14:paraId="73B8B04C"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00D35617" w14:textId="77777777" w:rsidTr="00A309B1">
        <w:trPr>
          <w:trHeight w:val="300"/>
        </w:trPr>
        <w:tc>
          <w:tcPr>
            <w:tcW w:w="1488" w:type="dxa"/>
            <w:tcBorders>
              <w:left w:val="single" w:sz="4" w:space="0" w:color="auto"/>
              <w:right w:val="single" w:sz="4" w:space="0" w:color="auto"/>
            </w:tcBorders>
          </w:tcPr>
          <w:p w14:paraId="7E5B63E3"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right w:val="single" w:sz="4" w:space="0" w:color="auto"/>
            </w:tcBorders>
            <w:shd w:val="clear" w:color="auto" w:fill="auto"/>
            <w:noWrap/>
            <w:vAlign w:val="bottom"/>
          </w:tcPr>
          <w:p w14:paraId="147EA8D6" w14:textId="2B7338EB"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5A1FDC21"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Platos</w:t>
            </w:r>
          </w:p>
        </w:tc>
        <w:tc>
          <w:tcPr>
            <w:tcW w:w="1540" w:type="dxa"/>
            <w:tcBorders>
              <w:top w:val="nil"/>
              <w:left w:val="nil"/>
              <w:bottom w:val="single" w:sz="4" w:space="0" w:color="auto"/>
              <w:right w:val="single" w:sz="4" w:space="0" w:color="auto"/>
            </w:tcBorders>
            <w:shd w:val="clear" w:color="auto" w:fill="auto"/>
            <w:noWrap/>
            <w:vAlign w:val="center"/>
          </w:tcPr>
          <w:p w14:paraId="134CB548"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3C9CBDAA" w14:textId="77777777" w:rsidTr="00A309B1">
        <w:trPr>
          <w:trHeight w:val="300"/>
        </w:trPr>
        <w:tc>
          <w:tcPr>
            <w:tcW w:w="1488" w:type="dxa"/>
            <w:tcBorders>
              <w:left w:val="single" w:sz="4" w:space="0" w:color="auto"/>
              <w:right w:val="single" w:sz="4" w:space="0" w:color="auto"/>
            </w:tcBorders>
          </w:tcPr>
          <w:p w14:paraId="0009A81D"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right w:val="single" w:sz="4" w:space="0" w:color="auto"/>
            </w:tcBorders>
            <w:shd w:val="clear" w:color="auto" w:fill="auto"/>
            <w:noWrap/>
            <w:vAlign w:val="bottom"/>
          </w:tcPr>
          <w:p w14:paraId="469A560B" w14:textId="1313F779"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29E3CBD9"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Pizarrón</w:t>
            </w:r>
          </w:p>
        </w:tc>
        <w:tc>
          <w:tcPr>
            <w:tcW w:w="1540" w:type="dxa"/>
            <w:tcBorders>
              <w:top w:val="nil"/>
              <w:left w:val="nil"/>
              <w:bottom w:val="single" w:sz="4" w:space="0" w:color="auto"/>
              <w:right w:val="single" w:sz="4" w:space="0" w:color="auto"/>
            </w:tcBorders>
            <w:shd w:val="clear" w:color="auto" w:fill="auto"/>
            <w:noWrap/>
            <w:vAlign w:val="center"/>
          </w:tcPr>
          <w:p w14:paraId="23101FB2"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22C2CBDD" w14:textId="77777777" w:rsidTr="00A309B1">
        <w:trPr>
          <w:trHeight w:val="300"/>
        </w:trPr>
        <w:tc>
          <w:tcPr>
            <w:tcW w:w="1488" w:type="dxa"/>
            <w:tcBorders>
              <w:left w:val="single" w:sz="4" w:space="0" w:color="auto"/>
              <w:right w:val="single" w:sz="4" w:space="0" w:color="auto"/>
            </w:tcBorders>
          </w:tcPr>
          <w:p w14:paraId="79B49C79"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right w:val="single" w:sz="4" w:space="0" w:color="auto"/>
            </w:tcBorders>
            <w:shd w:val="clear" w:color="auto" w:fill="auto"/>
            <w:noWrap/>
            <w:vAlign w:val="bottom"/>
          </w:tcPr>
          <w:p w14:paraId="6424FFF7" w14:textId="0D831B22"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7A7CA56E"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Plumones</w:t>
            </w:r>
          </w:p>
        </w:tc>
        <w:tc>
          <w:tcPr>
            <w:tcW w:w="1540" w:type="dxa"/>
            <w:tcBorders>
              <w:top w:val="nil"/>
              <w:left w:val="nil"/>
              <w:bottom w:val="single" w:sz="4" w:space="0" w:color="auto"/>
              <w:right w:val="single" w:sz="4" w:space="0" w:color="auto"/>
            </w:tcBorders>
            <w:shd w:val="clear" w:color="auto" w:fill="auto"/>
            <w:noWrap/>
            <w:vAlign w:val="center"/>
          </w:tcPr>
          <w:p w14:paraId="1AE37316"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076F313D" w14:textId="77777777" w:rsidTr="00A309B1">
        <w:trPr>
          <w:trHeight w:val="300"/>
        </w:trPr>
        <w:tc>
          <w:tcPr>
            <w:tcW w:w="1488" w:type="dxa"/>
            <w:tcBorders>
              <w:left w:val="single" w:sz="4" w:space="0" w:color="auto"/>
              <w:bottom w:val="single" w:sz="4" w:space="0" w:color="auto"/>
              <w:right w:val="single" w:sz="4" w:space="0" w:color="auto"/>
            </w:tcBorders>
          </w:tcPr>
          <w:p w14:paraId="5F359B68"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bottom w:val="single" w:sz="4" w:space="0" w:color="auto"/>
              <w:right w:val="single" w:sz="4" w:space="0" w:color="auto"/>
            </w:tcBorders>
            <w:shd w:val="clear" w:color="auto" w:fill="auto"/>
            <w:noWrap/>
            <w:vAlign w:val="bottom"/>
          </w:tcPr>
          <w:p w14:paraId="2613B1F5" w14:textId="20E3D380"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5C9EC138"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xml:space="preserve">Tabla táctica </w:t>
            </w:r>
          </w:p>
        </w:tc>
        <w:tc>
          <w:tcPr>
            <w:tcW w:w="1540" w:type="dxa"/>
            <w:tcBorders>
              <w:top w:val="nil"/>
              <w:left w:val="nil"/>
              <w:bottom w:val="single" w:sz="4" w:space="0" w:color="auto"/>
              <w:right w:val="single" w:sz="4" w:space="0" w:color="auto"/>
            </w:tcBorders>
            <w:shd w:val="clear" w:color="auto" w:fill="auto"/>
            <w:noWrap/>
            <w:vAlign w:val="center"/>
          </w:tcPr>
          <w:p w14:paraId="51676A8B"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03D77757" w14:textId="77777777" w:rsidTr="00A309B1">
        <w:trPr>
          <w:trHeight w:val="300"/>
        </w:trPr>
        <w:tc>
          <w:tcPr>
            <w:tcW w:w="1488" w:type="dxa"/>
            <w:tcBorders>
              <w:left w:val="single" w:sz="4" w:space="0" w:color="auto"/>
              <w:right w:val="single" w:sz="4" w:space="0" w:color="auto"/>
            </w:tcBorders>
          </w:tcPr>
          <w:p w14:paraId="292D6C45" w14:textId="77777777" w:rsidR="00A309B1" w:rsidRPr="00C33574" w:rsidRDefault="00A309B1" w:rsidP="00A309B1">
            <w:pPr>
              <w:ind w:right="275"/>
              <w:rPr>
                <w:rFonts w:ascii="Arial" w:eastAsia="Calibri" w:hAnsi="Arial" w:cs="Arial"/>
                <w:b/>
                <w:sz w:val="20"/>
                <w:szCs w:val="20"/>
                <w:lang w:val="es-ES"/>
              </w:rPr>
            </w:pPr>
          </w:p>
        </w:tc>
        <w:tc>
          <w:tcPr>
            <w:tcW w:w="2424" w:type="dxa"/>
            <w:vMerge w:val="restart"/>
            <w:tcBorders>
              <w:left w:val="single" w:sz="4" w:space="0" w:color="auto"/>
              <w:right w:val="single" w:sz="4" w:space="0" w:color="auto"/>
            </w:tcBorders>
            <w:shd w:val="clear" w:color="auto" w:fill="auto"/>
            <w:noWrap/>
            <w:vAlign w:val="center"/>
          </w:tcPr>
          <w:p w14:paraId="4FC0A35D" w14:textId="2697D0AE"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KIT ENTRENADOR</w:t>
            </w: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2C47F516"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Playera</w:t>
            </w:r>
          </w:p>
        </w:tc>
        <w:tc>
          <w:tcPr>
            <w:tcW w:w="1540" w:type="dxa"/>
            <w:tcBorders>
              <w:top w:val="nil"/>
              <w:left w:val="nil"/>
              <w:bottom w:val="single" w:sz="4" w:space="0" w:color="auto"/>
              <w:right w:val="single" w:sz="4" w:space="0" w:color="auto"/>
            </w:tcBorders>
            <w:shd w:val="clear" w:color="auto" w:fill="auto"/>
            <w:noWrap/>
            <w:vAlign w:val="center"/>
          </w:tcPr>
          <w:p w14:paraId="5F921FB6"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48045FF4" w14:textId="77777777" w:rsidTr="00A309B1">
        <w:trPr>
          <w:trHeight w:val="300"/>
        </w:trPr>
        <w:tc>
          <w:tcPr>
            <w:tcW w:w="1488" w:type="dxa"/>
            <w:tcBorders>
              <w:left w:val="single" w:sz="4" w:space="0" w:color="auto"/>
              <w:right w:val="single" w:sz="4" w:space="0" w:color="auto"/>
            </w:tcBorders>
          </w:tcPr>
          <w:p w14:paraId="4FF4AD92"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right w:val="single" w:sz="4" w:space="0" w:color="auto"/>
            </w:tcBorders>
            <w:shd w:val="clear" w:color="auto" w:fill="auto"/>
            <w:noWrap/>
            <w:vAlign w:val="bottom"/>
          </w:tcPr>
          <w:p w14:paraId="7C09FF7F" w14:textId="4E9F4A5D"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269BA280"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Gorra</w:t>
            </w:r>
          </w:p>
        </w:tc>
        <w:tc>
          <w:tcPr>
            <w:tcW w:w="1540" w:type="dxa"/>
            <w:tcBorders>
              <w:top w:val="nil"/>
              <w:left w:val="nil"/>
              <w:bottom w:val="single" w:sz="4" w:space="0" w:color="auto"/>
              <w:right w:val="single" w:sz="4" w:space="0" w:color="auto"/>
            </w:tcBorders>
            <w:shd w:val="clear" w:color="auto" w:fill="auto"/>
            <w:noWrap/>
            <w:vAlign w:val="center"/>
            <w:hideMark/>
          </w:tcPr>
          <w:p w14:paraId="3BB5C99D"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677FD36C" w14:textId="77777777" w:rsidTr="00A309B1">
        <w:trPr>
          <w:trHeight w:val="300"/>
        </w:trPr>
        <w:tc>
          <w:tcPr>
            <w:tcW w:w="1488" w:type="dxa"/>
            <w:tcBorders>
              <w:top w:val="single" w:sz="4" w:space="0" w:color="auto"/>
              <w:left w:val="single" w:sz="4" w:space="0" w:color="auto"/>
              <w:right w:val="single" w:sz="4" w:space="0" w:color="auto"/>
            </w:tcBorders>
          </w:tcPr>
          <w:p w14:paraId="1F2B2EA9" w14:textId="77777777" w:rsidR="00A309B1" w:rsidRPr="00C33574" w:rsidRDefault="00A309B1" w:rsidP="00A309B1">
            <w:pPr>
              <w:ind w:right="275"/>
              <w:rPr>
                <w:rFonts w:ascii="Arial" w:eastAsia="Calibri" w:hAnsi="Arial" w:cs="Arial"/>
                <w:b/>
                <w:sz w:val="20"/>
                <w:szCs w:val="20"/>
                <w:lang w:val="es-ES"/>
              </w:rPr>
            </w:pPr>
          </w:p>
        </w:tc>
        <w:tc>
          <w:tcPr>
            <w:tcW w:w="2424" w:type="dxa"/>
            <w:vMerge w:val="restart"/>
            <w:tcBorders>
              <w:top w:val="single" w:sz="4" w:space="0" w:color="auto"/>
              <w:left w:val="single" w:sz="4" w:space="0" w:color="auto"/>
              <w:right w:val="single" w:sz="4" w:space="0" w:color="auto"/>
            </w:tcBorders>
            <w:shd w:val="clear" w:color="auto" w:fill="auto"/>
            <w:noWrap/>
            <w:vAlign w:val="bottom"/>
          </w:tcPr>
          <w:p w14:paraId="6AE1FE43" w14:textId="78B3A76E"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UNIFORMES  </w:t>
            </w:r>
          </w:p>
          <w:p w14:paraId="7AE43C62"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eastAsia="es-MX"/>
              </w:rPr>
              <mc:AlternateContent>
                <mc:Choice Requires="wps">
                  <w:drawing>
                    <wp:anchor distT="0" distB="0" distL="114300" distR="114300" simplePos="0" relativeHeight="251670528" behindDoc="0" locked="0" layoutInCell="1" allowOverlap="1" wp14:anchorId="4C5FBE20" wp14:editId="100DB37C">
                      <wp:simplePos x="0" y="0"/>
                      <wp:positionH relativeFrom="column">
                        <wp:posOffset>-60325</wp:posOffset>
                      </wp:positionH>
                      <wp:positionV relativeFrom="paragraph">
                        <wp:posOffset>158115</wp:posOffset>
                      </wp:positionV>
                      <wp:extent cx="1246505" cy="0"/>
                      <wp:effectExtent l="0" t="0" r="10795" b="19050"/>
                      <wp:wrapNone/>
                      <wp:docPr id="18" name="18 Conector recto"/>
                      <wp:cNvGraphicFramePr/>
                      <a:graphic xmlns:a="http://schemas.openxmlformats.org/drawingml/2006/main">
                        <a:graphicData uri="http://schemas.microsoft.com/office/word/2010/wordprocessingShape">
                          <wps:wsp>
                            <wps:cNvCnPr/>
                            <wps:spPr>
                              <a:xfrm>
                                <a:off x="0" y="0"/>
                                <a:ext cx="12465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8 Conector recto"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5pt,12.45pt" to="93.4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" strokecolor="black [3040]"/>
                  </w:pict>
                </mc:Fallback>
              </mc:AlternateContent>
            </w:r>
            <w:r w:rsidRPr="00C33574">
              <w:rPr>
                <w:rFonts w:ascii="Arial" w:eastAsia="Calibri" w:hAnsi="Arial" w:cs="Arial"/>
                <w:b/>
                <w:sz w:val="20"/>
                <w:szCs w:val="20"/>
                <w:lang w:eastAsia="es-MX"/>
              </w:rPr>
              <mc:AlternateContent>
                <mc:Choice Requires="wps">
                  <w:drawing>
                    <wp:anchor distT="0" distB="0" distL="114300" distR="114300" simplePos="0" relativeHeight="251671552" behindDoc="0" locked="0" layoutInCell="1" allowOverlap="1" wp14:anchorId="78AB5810" wp14:editId="605E4A9B">
                      <wp:simplePos x="0" y="0"/>
                      <wp:positionH relativeFrom="column">
                        <wp:posOffset>1195705</wp:posOffset>
                      </wp:positionH>
                      <wp:positionV relativeFrom="paragraph">
                        <wp:posOffset>159385</wp:posOffset>
                      </wp:positionV>
                      <wp:extent cx="3277870" cy="0"/>
                      <wp:effectExtent l="0" t="0" r="17780" b="19050"/>
                      <wp:wrapNone/>
                      <wp:docPr id="9" name="9 Conector recto"/>
                      <wp:cNvGraphicFramePr/>
                      <a:graphic xmlns:a="http://schemas.openxmlformats.org/drawingml/2006/main">
                        <a:graphicData uri="http://schemas.microsoft.com/office/word/2010/wordprocessingShape">
                          <wps:wsp>
                            <wps:cNvCnPr/>
                            <wps:spPr>
                              <a:xfrm>
                                <a:off x="0" y="0"/>
                                <a:ext cx="327787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9 Conector recto"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15pt,12.55pt" to="352.2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" strokecolor="black [3040]"/>
                  </w:pict>
                </mc:Fallback>
              </mc:AlternateContent>
            </w:r>
            <w:r w:rsidRPr="00C33574">
              <w:rPr>
                <w:rFonts w:ascii="Arial" w:eastAsia="Calibri" w:hAnsi="Arial" w:cs="Arial"/>
                <w:b/>
                <w:sz w:val="20"/>
                <w:szCs w:val="20"/>
                <w:lang w:val="es-ES"/>
              </w:rPr>
              <w:t> </w:t>
            </w: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20ED791C"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Playera</w:t>
            </w:r>
          </w:p>
        </w:tc>
        <w:tc>
          <w:tcPr>
            <w:tcW w:w="1540" w:type="dxa"/>
            <w:tcBorders>
              <w:top w:val="nil"/>
              <w:left w:val="nil"/>
              <w:bottom w:val="single" w:sz="4" w:space="0" w:color="auto"/>
              <w:right w:val="single" w:sz="4" w:space="0" w:color="auto"/>
            </w:tcBorders>
            <w:shd w:val="clear" w:color="auto" w:fill="auto"/>
            <w:noWrap/>
            <w:vAlign w:val="center"/>
            <w:hideMark/>
          </w:tcPr>
          <w:p w14:paraId="514BE43D"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4B1CBCB5" w14:textId="77777777" w:rsidTr="00A309B1">
        <w:trPr>
          <w:trHeight w:val="300"/>
        </w:trPr>
        <w:tc>
          <w:tcPr>
            <w:tcW w:w="1488" w:type="dxa"/>
            <w:tcBorders>
              <w:left w:val="single" w:sz="4" w:space="0" w:color="auto"/>
              <w:bottom w:val="nil"/>
              <w:right w:val="single" w:sz="4" w:space="0" w:color="auto"/>
            </w:tcBorders>
          </w:tcPr>
          <w:p w14:paraId="487A8BCA" w14:textId="77777777" w:rsidR="00A309B1" w:rsidRPr="00C33574" w:rsidRDefault="00A309B1" w:rsidP="00A309B1">
            <w:pPr>
              <w:ind w:right="275"/>
              <w:rPr>
                <w:rFonts w:ascii="Arial" w:eastAsia="Calibri" w:hAnsi="Arial" w:cs="Arial"/>
                <w:b/>
                <w:sz w:val="20"/>
                <w:szCs w:val="20"/>
                <w:lang w:val="es-ES"/>
              </w:rPr>
            </w:pPr>
          </w:p>
        </w:tc>
        <w:tc>
          <w:tcPr>
            <w:tcW w:w="2424" w:type="dxa"/>
            <w:vMerge/>
            <w:tcBorders>
              <w:left w:val="single" w:sz="4" w:space="0" w:color="auto"/>
              <w:bottom w:val="nil"/>
              <w:right w:val="single" w:sz="4" w:space="0" w:color="auto"/>
            </w:tcBorders>
            <w:shd w:val="clear" w:color="auto" w:fill="auto"/>
            <w:noWrap/>
            <w:vAlign w:val="bottom"/>
          </w:tcPr>
          <w:p w14:paraId="2DDEB937" w14:textId="56A9BB12" w:rsidR="00A309B1" w:rsidRPr="00C33574" w:rsidRDefault="00A309B1" w:rsidP="00A309B1">
            <w:pPr>
              <w:ind w:right="275"/>
              <w:rPr>
                <w:rFonts w:ascii="Arial" w:eastAsia="Calibri" w:hAnsi="Arial" w:cs="Arial"/>
                <w:b/>
                <w:sz w:val="20"/>
                <w:szCs w:val="20"/>
                <w:lang w:val="es-ES"/>
              </w:rPr>
            </w:pPr>
          </w:p>
        </w:tc>
        <w:tc>
          <w:tcPr>
            <w:tcW w:w="3600" w:type="dxa"/>
            <w:tcBorders>
              <w:top w:val="nil"/>
              <w:left w:val="single" w:sz="4" w:space="0" w:color="auto"/>
              <w:bottom w:val="nil"/>
              <w:right w:val="single" w:sz="4" w:space="0" w:color="auto"/>
            </w:tcBorders>
            <w:shd w:val="clear" w:color="auto" w:fill="auto"/>
            <w:noWrap/>
            <w:vAlign w:val="bottom"/>
          </w:tcPr>
          <w:p w14:paraId="54744ACC"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Short</w:t>
            </w:r>
          </w:p>
        </w:tc>
        <w:tc>
          <w:tcPr>
            <w:tcW w:w="1540" w:type="dxa"/>
            <w:tcBorders>
              <w:top w:val="nil"/>
              <w:left w:val="nil"/>
              <w:bottom w:val="nil"/>
              <w:right w:val="single" w:sz="4" w:space="0" w:color="auto"/>
            </w:tcBorders>
            <w:shd w:val="clear" w:color="auto" w:fill="auto"/>
            <w:noWrap/>
            <w:vAlign w:val="center"/>
            <w:hideMark/>
          </w:tcPr>
          <w:p w14:paraId="0C664975" w14:textId="77777777" w:rsidR="00A309B1" w:rsidRPr="00C33574" w:rsidRDefault="00A309B1" w:rsidP="00A309B1">
            <w:pPr>
              <w:ind w:right="275"/>
              <w:jc w:val="center"/>
              <w:rPr>
                <w:rFonts w:ascii="Arial" w:eastAsia="Calibri" w:hAnsi="Arial" w:cs="Arial"/>
                <w:b/>
                <w:sz w:val="20"/>
                <w:szCs w:val="20"/>
                <w:lang w:val="es-ES"/>
              </w:rPr>
            </w:pPr>
            <w:r w:rsidRPr="00C33574">
              <w:rPr>
                <w:rFonts w:ascii="Arial" w:eastAsia="Calibri" w:hAnsi="Arial" w:cs="Arial"/>
                <w:b/>
                <w:sz w:val="20"/>
                <w:szCs w:val="20"/>
                <w:lang w:val="es-ES"/>
              </w:rPr>
              <w:t>1</w:t>
            </w:r>
          </w:p>
        </w:tc>
      </w:tr>
      <w:tr w:rsidR="00A309B1" w:rsidRPr="00C33574" w14:paraId="2F82E496" w14:textId="77777777" w:rsidTr="00A309B1">
        <w:trPr>
          <w:trHeight w:val="300"/>
        </w:trPr>
        <w:tc>
          <w:tcPr>
            <w:tcW w:w="1488" w:type="dxa"/>
            <w:tcBorders>
              <w:top w:val="nil"/>
              <w:left w:val="single" w:sz="4" w:space="0" w:color="auto"/>
              <w:right w:val="single" w:sz="4" w:space="0" w:color="auto"/>
            </w:tcBorders>
          </w:tcPr>
          <w:p w14:paraId="73B19F16" w14:textId="77777777" w:rsidR="00A309B1" w:rsidRPr="00C33574" w:rsidRDefault="00A309B1" w:rsidP="00A309B1">
            <w:pPr>
              <w:ind w:right="275"/>
              <w:rPr>
                <w:rFonts w:ascii="Arial" w:eastAsia="Calibri" w:hAnsi="Arial" w:cs="Arial"/>
                <w:b/>
                <w:sz w:val="20"/>
                <w:szCs w:val="20"/>
                <w:lang w:eastAsia="es-MX"/>
              </w:rPr>
            </w:pPr>
          </w:p>
        </w:tc>
        <w:tc>
          <w:tcPr>
            <w:tcW w:w="2424" w:type="dxa"/>
            <w:tcBorders>
              <w:top w:val="nil"/>
              <w:left w:val="single" w:sz="4" w:space="0" w:color="auto"/>
              <w:right w:val="single" w:sz="4" w:space="0" w:color="auto"/>
            </w:tcBorders>
            <w:shd w:val="clear" w:color="auto" w:fill="auto"/>
            <w:noWrap/>
            <w:vAlign w:val="bottom"/>
          </w:tcPr>
          <w:p w14:paraId="2880563B" w14:textId="20518D97" w:rsidR="00A309B1" w:rsidRPr="00C33574" w:rsidRDefault="00A309B1" w:rsidP="00A309B1">
            <w:pPr>
              <w:ind w:right="275"/>
              <w:rPr>
                <w:rFonts w:ascii="Arial" w:eastAsia="Calibri" w:hAnsi="Arial" w:cs="Arial"/>
                <w:b/>
                <w:sz w:val="20"/>
                <w:szCs w:val="20"/>
              </w:rPr>
            </w:pPr>
            <w:r w:rsidRPr="00C33574">
              <w:rPr>
                <w:rFonts w:ascii="Arial" w:eastAsia="Calibri" w:hAnsi="Arial" w:cs="Arial"/>
                <w:b/>
                <w:sz w:val="20"/>
                <w:szCs w:val="20"/>
                <w:lang w:eastAsia="es-MX"/>
              </w:rPr>
              <mc:AlternateContent>
                <mc:Choice Requires="wps">
                  <w:drawing>
                    <wp:anchor distT="0" distB="0" distL="114300" distR="114300" simplePos="0" relativeHeight="251669504" behindDoc="0" locked="0" layoutInCell="1" allowOverlap="1" wp14:anchorId="1C61129F" wp14:editId="71A7CBBE">
                      <wp:simplePos x="0" y="0"/>
                      <wp:positionH relativeFrom="column">
                        <wp:posOffset>-59055</wp:posOffset>
                      </wp:positionH>
                      <wp:positionV relativeFrom="paragraph">
                        <wp:posOffset>278765</wp:posOffset>
                      </wp:positionV>
                      <wp:extent cx="1246505" cy="0"/>
                      <wp:effectExtent l="0" t="0" r="10795" b="19050"/>
                      <wp:wrapNone/>
                      <wp:docPr id="10" name="10 Conector recto"/>
                      <wp:cNvGraphicFramePr/>
                      <a:graphic xmlns:a="http://schemas.openxmlformats.org/drawingml/2006/main">
                        <a:graphicData uri="http://schemas.microsoft.com/office/word/2010/wordprocessingShape">
                          <wps:wsp>
                            <wps:cNvCnPr/>
                            <wps:spPr>
                              <a:xfrm>
                                <a:off x="0" y="0"/>
                                <a:ext cx="12465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 Conector recto"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5pt,21.95pt" to="93.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" strokecolor="black [3040]"/>
                  </w:pict>
                </mc:Fallback>
              </mc:AlternateContent>
            </w:r>
            <w:r w:rsidRPr="00C33574">
              <w:rPr>
                <w:rFonts w:ascii="Arial" w:eastAsia="Calibri" w:hAnsi="Arial" w:cs="Arial"/>
                <w:b/>
                <w:sz w:val="20"/>
                <w:szCs w:val="20"/>
              </w:rPr>
              <w:t xml:space="preserve">CASACAS  </w:t>
            </w:r>
          </w:p>
        </w:tc>
        <w:tc>
          <w:tcPr>
            <w:tcW w:w="3600" w:type="dxa"/>
            <w:tcBorders>
              <w:top w:val="nil"/>
              <w:left w:val="single" w:sz="4" w:space="0" w:color="auto"/>
              <w:bottom w:val="single" w:sz="4" w:space="0" w:color="auto"/>
              <w:right w:val="single" w:sz="4" w:space="0" w:color="auto"/>
            </w:tcBorders>
            <w:shd w:val="clear" w:color="auto" w:fill="auto"/>
            <w:noWrap/>
            <w:vAlign w:val="bottom"/>
          </w:tcPr>
          <w:p w14:paraId="5E78CD2E"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 xml:space="preserve">Casacas </w:t>
            </w:r>
          </w:p>
        </w:tc>
        <w:tc>
          <w:tcPr>
            <w:tcW w:w="1540" w:type="dxa"/>
            <w:tcBorders>
              <w:top w:val="nil"/>
              <w:left w:val="nil"/>
              <w:bottom w:val="single" w:sz="4" w:space="0" w:color="auto"/>
              <w:right w:val="single" w:sz="4" w:space="0" w:color="auto"/>
            </w:tcBorders>
            <w:shd w:val="clear" w:color="auto" w:fill="auto"/>
            <w:noWrap/>
          </w:tcPr>
          <w:p w14:paraId="5B643CF2" w14:textId="77777777" w:rsidR="00A309B1" w:rsidRPr="00C33574" w:rsidRDefault="00A309B1" w:rsidP="00A309B1">
            <w:pPr>
              <w:ind w:right="275"/>
              <w:rPr>
                <w:rFonts w:ascii="Arial" w:eastAsia="Calibri" w:hAnsi="Arial" w:cs="Arial"/>
                <w:b/>
                <w:sz w:val="20"/>
                <w:szCs w:val="20"/>
                <w:lang w:val="es-ES"/>
              </w:rPr>
            </w:pPr>
            <w:r w:rsidRPr="00C33574">
              <w:rPr>
                <w:rFonts w:ascii="Arial" w:eastAsia="Calibri" w:hAnsi="Arial" w:cs="Arial"/>
                <w:b/>
                <w:sz w:val="20"/>
                <w:szCs w:val="20"/>
                <w:lang w:val="es-ES"/>
              </w:rPr>
              <w:t>1</w:t>
            </w:r>
          </w:p>
        </w:tc>
      </w:tr>
    </w:tbl>
    <w:p w14:paraId="032C8EAD" w14:textId="77777777" w:rsidR="00A25CC7" w:rsidRDefault="00A25CC7" w:rsidP="00A25CC7">
      <w:pPr>
        <w:pStyle w:val="Prrafodelista"/>
        <w:tabs>
          <w:tab w:val="left" w:pos="284"/>
        </w:tabs>
        <w:suppressAutoHyphens/>
        <w:autoSpaceDE w:val="0"/>
        <w:ind w:left="0" w:right="-1"/>
        <w:contextualSpacing/>
        <w:jc w:val="both"/>
        <w:rPr>
          <w:rFonts w:ascii="Arial" w:hAnsi="Arial" w:cs="Arial"/>
          <w:b/>
          <w:sz w:val="20"/>
          <w:szCs w:val="20"/>
          <w:lang w:val="es-ES_tradnl"/>
        </w:rPr>
      </w:pPr>
    </w:p>
    <w:p w14:paraId="1FE2F615" w14:textId="6EC55E6B" w:rsidR="006C351F" w:rsidRDefault="002E384A" w:rsidP="00D33980">
      <w:pPr>
        <w:pStyle w:val="Prrafodelista"/>
        <w:numPr>
          <w:ilvl w:val="0"/>
          <w:numId w:val="19"/>
        </w:numPr>
        <w:tabs>
          <w:tab w:val="left" w:pos="284"/>
        </w:tabs>
        <w:suppressAutoHyphens/>
        <w:autoSpaceDE w:val="0"/>
        <w:ind w:left="0" w:right="-1" w:firstLine="0"/>
        <w:contextualSpacing/>
        <w:jc w:val="both"/>
        <w:rPr>
          <w:rFonts w:ascii="Arial" w:hAnsi="Arial" w:cs="Arial"/>
          <w:b/>
          <w:sz w:val="20"/>
          <w:szCs w:val="20"/>
          <w:lang w:val="es-ES_tradnl"/>
        </w:rPr>
      </w:pPr>
      <w:r>
        <w:rPr>
          <w:rFonts w:ascii="Arial" w:hAnsi="Arial" w:cs="Arial"/>
          <w:b/>
          <w:sz w:val="20"/>
          <w:szCs w:val="20"/>
          <w:lang w:val="es-ES_tradnl"/>
        </w:rPr>
        <w:t xml:space="preserve"> M</w:t>
      </w:r>
      <w:r w:rsidR="00226289" w:rsidRPr="00573053">
        <w:rPr>
          <w:rFonts w:ascii="Arial" w:hAnsi="Arial" w:cs="Arial"/>
          <w:b/>
          <w:sz w:val="20"/>
          <w:szCs w:val="20"/>
          <w:lang w:val="es-ES_tradnl"/>
        </w:rPr>
        <w:t>étodo de evaluación</w:t>
      </w:r>
      <w:r>
        <w:rPr>
          <w:rFonts w:ascii="Arial" w:hAnsi="Arial" w:cs="Arial"/>
          <w:b/>
          <w:sz w:val="20"/>
          <w:szCs w:val="20"/>
          <w:lang w:val="es-ES_tradnl"/>
        </w:rPr>
        <w:t xml:space="preserve"> y resultado mínimo de la evaluacion Tecnica para las propuestas Tecnicas y para las muestras Fisicas solicitadas</w:t>
      </w:r>
      <w:r w:rsidR="00226289" w:rsidRPr="00573053">
        <w:rPr>
          <w:rFonts w:ascii="Arial" w:hAnsi="Arial" w:cs="Arial"/>
          <w:b/>
          <w:sz w:val="20"/>
          <w:szCs w:val="20"/>
          <w:lang w:val="es-ES_tradnl"/>
        </w:rPr>
        <w:t xml:space="preserve">: </w:t>
      </w:r>
    </w:p>
    <w:p w14:paraId="67751B6C" w14:textId="77777777" w:rsidR="00B13345" w:rsidRDefault="00B13345" w:rsidP="00B13345">
      <w:pPr>
        <w:pStyle w:val="Prrafodelista"/>
        <w:tabs>
          <w:tab w:val="left" w:pos="284"/>
        </w:tabs>
        <w:suppressAutoHyphens/>
        <w:autoSpaceDE w:val="0"/>
        <w:ind w:left="0" w:right="-1"/>
        <w:contextualSpacing/>
        <w:jc w:val="both"/>
        <w:rPr>
          <w:rFonts w:ascii="Arial" w:hAnsi="Arial" w:cs="Arial"/>
          <w:b/>
          <w:sz w:val="20"/>
          <w:szCs w:val="20"/>
          <w:lang w:val="es-ES_tradnl"/>
        </w:rPr>
      </w:pPr>
    </w:p>
    <w:p w14:paraId="06F7E718" w14:textId="77777777" w:rsidR="00967730" w:rsidRPr="00B11E5D" w:rsidRDefault="00967730" w:rsidP="00967730">
      <w:pPr>
        <w:suppressAutoHyphens/>
        <w:spacing w:after="0" w:line="240" w:lineRule="auto"/>
        <w:jc w:val="both"/>
        <w:rPr>
          <w:rFonts w:ascii="Arial" w:hAnsi="Arial" w:cs="Arial"/>
          <w:sz w:val="20"/>
          <w:szCs w:val="20"/>
          <w:lang w:val="es-ES_tradnl"/>
        </w:rPr>
      </w:pPr>
      <w:r w:rsidRPr="001B47FE">
        <w:rPr>
          <w:rFonts w:ascii="Arial" w:hAnsi="Arial" w:cs="Arial"/>
          <w:sz w:val="20"/>
          <w:szCs w:val="20"/>
          <w:lang w:val="es-ES_tradnl"/>
        </w:rPr>
        <w:t>El área técnica será la responsable de evaluar las propuestas técnicas presentadas,</w:t>
      </w:r>
      <w:r>
        <w:rPr>
          <w:rFonts w:ascii="Arial" w:hAnsi="Arial" w:cs="Arial"/>
          <w:sz w:val="20"/>
          <w:szCs w:val="20"/>
          <w:lang w:val="es-ES_tradnl"/>
        </w:rPr>
        <w:t xml:space="preserve"> aplicando el criterio de evaluación binario, por lo que se</w:t>
      </w:r>
      <w:r w:rsidRPr="001B47FE">
        <w:rPr>
          <w:rFonts w:ascii="Arial" w:hAnsi="Arial" w:cs="Arial"/>
          <w:sz w:val="20"/>
          <w:szCs w:val="20"/>
          <w:lang w:val="es-ES_tradnl"/>
        </w:rPr>
        <w:t xml:space="preserve"> evalua</w:t>
      </w:r>
      <w:r>
        <w:rPr>
          <w:rFonts w:ascii="Arial" w:hAnsi="Arial" w:cs="Arial"/>
          <w:sz w:val="20"/>
          <w:szCs w:val="20"/>
          <w:lang w:val="es-ES_tradnl"/>
        </w:rPr>
        <w:t>rán</w:t>
      </w:r>
      <w:r w:rsidRPr="001B47FE">
        <w:rPr>
          <w:rFonts w:ascii="Arial" w:hAnsi="Arial" w:cs="Arial"/>
          <w:sz w:val="20"/>
          <w:szCs w:val="20"/>
          <w:lang w:val="es-ES_tradnl"/>
        </w:rPr>
        <w:t xml:space="preserve"> al menos las dos proposiciones cuyo precio resulte ser más bajo</w:t>
      </w:r>
      <w:r>
        <w:rPr>
          <w:rFonts w:ascii="Arial" w:hAnsi="Arial" w:cs="Arial"/>
          <w:sz w:val="20"/>
          <w:szCs w:val="20"/>
          <w:lang w:val="es-ES_tradnl"/>
        </w:rPr>
        <w:t xml:space="preserve"> y</w:t>
      </w:r>
      <w:r w:rsidRPr="001B47FE">
        <w:rPr>
          <w:rFonts w:ascii="Arial" w:hAnsi="Arial" w:cs="Arial"/>
          <w:sz w:val="20"/>
          <w:szCs w:val="20"/>
          <w:lang w:val="es-ES_tradnl"/>
        </w:rPr>
        <w:t xml:space="preserve"> de no resultar éstas solventes, se evaluarán las que les sigan en precio, de conformidad con el artículo 36 de la LAASSP.</w:t>
      </w:r>
    </w:p>
    <w:p w14:paraId="6F693851" w14:textId="77777777" w:rsidR="00967730" w:rsidRPr="00B11E5D" w:rsidRDefault="00967730" w:rsidP="00967730">
      <w:pPr>
        <w:suppressAutoHyphens/>
        <w:spacing w:after="0" w:line="240" w:lineRule="auto"/>
        <w:jc w:val="both"/>
        <w:rPr>
          <w:rFonts w:ascii="Arial" w:hAnsi="Arial" w:cs="Arial"/>
          <w:sz w:val="20"/>
          <w:szCs w:val="20"/>
          <w:lang w:val="es-ES_tradnl"/>
        </w:rPr>
      </w:pPr>
    </w:p>
    <w:p w14:paraId="32A268E6" w14:textId="77777777" w:rsidR="00967730" w:rsidRDefault="00967730" w:rsidP="00967730">
      <w:pPr>
        <w:suppressAutoHyphens/>
        <w:spacing w:after="0" w:line="240" w:lineRule="auto"/>
        <w:jc w:val="both"/>
        <w:rPr>
          <w:rFonts w:ascii="Arial" w:hAnsi="Arial" w:cs="Arial"/>
          <w:sz w:val="20"/>
          <w:szCs w:val="20"/>
          <w:lang w:val="es-ES_tradnl"/>
        </w:rPr>
      </w:pPr>
      <w:r w:rsidRPr="00B11E5D">
        <w:rPr>
          <w:rFonts w:ascii="Arial" w:hAnsi="Arial" w:cs="Arial"/>
          <w:sz w:val="20"/>
          <w:szCs w:val="20"/>
          <w:lang w:val="es-ES_tradnl"/>
        </w:rPr>
        <w:t xml:space="preserve">La evaluación de las propuestas técnicas se realizará, verificando que la documentación presentada por los </w:t>
      </w:r>
      <w:r>
        <w:rPr>
          <w:rFonts w:ascii="Arial" w:hAnsi="Arial" w:cs="Arial"/>
          <w:sz w:val="20"/>
          <w:szCs w:val="20"/>
          <w:lang w:val="es-ES_tradnl"/>
        </w:rPr>
        <w:t>participantes</w:t>
      </w:r>
      <w:r w:rsidRPr="00B11E5D">
        <w:rPr>
          <w:rFonts w:ascii="Arial" w:hAnsi="Arial" w:cs="Arial"/>
          <w:sz w:val="20"/>
          <w:szCs w:val="20"/>
          <w:lang w:val="es-ES_tradnl"/>
        </w:rPr>
        <w:t xml:space="preserve"> cumpla con los requisitos señalados en la presente </w:t>
      </w:r>
      <w:r>
        <w:rPr>
          <w:rFonts w:ascii="Arial" w:hAnsi="Arial" w:cs="Arial"/>
          <w:sz w:val="20"/>
          <w:szCs w:val="20"/>
          <w:lang w:val="es-ES_tradnl"/>
        </w:rPr>
        <w:t>invitación</w:t>
      </w:r>
      <w:r w:rsidRPr="00B11E5D">
        <w:rPr>
          <w:rFonts w:ascii="Arial" w:hAnsi="Arial" w:cs="Arial"/>
          <w:sz w:val="20"/>
          <w:szCs w:val="20"/>
          <w:lang w:val="es-ES_tradnl"/>
        </w:rPr>
        <w:t xml:space="preserve"> y sus anexos, así como los que se deriven del acto de la </w:t>
      </w:r>
      <w:r>
        <w:rPr>
          <w:rFonts w:ascii="Arial" w:hAnsi="Arial" w:cs="Arial"/>
          <w:sz w:val="20"/>
          <w:szCs w:val="20"/>
          <w:lang w:val="es-ES_tradnl"/>
        </w:rPr>
        <w:t>J</w:t>
      </w:r>
      <w:r w:rsidRPr="00B11E5D">
        <w:rPr>
          <w:rFonts w:ascii="Arial" w:hAnsi="Arial" w:cs="Arial"/>
          <w:sz w:val="20"/>
          <w:szCs w:val="20"/>
          <w:lang w:val="es-ES_tradnl"/>
        </w:rPr>
        <w:t xml:space="preserve">unta de </w:t>
      </w:r>
      <w:r>
        <w:rPr>
          <w:rFonts w:ascii="Arial" w:hAnsi="Arial" w:cs="Arial"/>
          <w:sz w:val="20"/>
          <w:szCs w:val="20"/>
          <w:lang w:val="es-ES_tradnl"/>
        </w:rPr>
        <w:t>Aclaraciones, de conformidad con lo siguiente:</w:t>
      </w:r>
    </w:p>
    <w:p w14:paraId="1B9F0192" w14:textId="77777777" w:rsidR="00967730" w:rsidRPr="00B11E5D" w:rsidRDefault="00967730" w:rsidP="00967730">
      <w:pPr>
        <w:suppressAutoHyphens/>
        <w:spacing w:after="0" w:line="240" w:lineRule="auto"/>
        <w:jc w:val="both"/>
        <w:rPr>
          <w:rFonts w:ascii="Arial" w:hAnsi="Arial" w:cs="Arial"/>
          <w:sz w:val="20"/>
          <w:szCs w:val="20"/>
          <w:lang w:val="es-ES_tradnl"/>
        </w:rPr>
      </w:pPr>
    </w:p>
    <w:p w14:paraId="118B7D94" w14:textId="65B5014B" w:rsidR="00473E29" w:rsidRPr="00125CA6" w:rsidRDefault="00967730" w:rsidP="00125CA6">
      <w:pPr>
        <w:pStyle w:val="Prrafodelista"/>
        <w:numPr>
          <w:ilvl w:val="0"/>
          <w:numId w:val="28"/>
        </w:numPr>
        <w:overflowPunct w:val="0"/>
        <w:autoSpaceDE w:val="0"/>
        <w:autoSpaceDN w:val="0"/>
        <w:adjustRightInd w:val="0"/>
        <w:jc w:val="both"/>
        <w:textAlignment w:val="baseline"/>
        <w:rPr>
          <w:rFonts w:ascii="Arial" w:hAnsi="Arial" w:cs="Arial"/>
          <w:sz w:val="20"/>
          <w:szCs w:val="20"/>
        </w:rPr>
      </w:pPr>
      <w:r w:rsidRPr="00304098">
        <w:rPr>
          <w:rFonts w:ascii="Arial" w:hAnsi="Arial" w:cs="Arial"/>
          <w:sz w:val="20"/>
          <w:szCs w:val="20"/>
        </w:rPr>
        <w:t xml:space="preserve">La evaluación Técnica se llevará a cabo revisando que la propuesta técnica sea acorde con la descripción amplia y detallada de </w:t>
      </w:r>
      <w:r>
        <w:rPr>
          <w:rFonts w:ascii="Arial" w:hAnsi="Arial" w:cs="Arial"/>
          <w:sz w:val="20"/>
          <w:szCs w:val="20"/>
          <w:lang w:val="es-ES_tradnl"/>
        </w:rPr>
        <w:t>conformidad con el Anexo Técnico.</w:t>
      </w:r>
    </w:p>
    <w:p w14:paraId="2F5D58EE" w14:textId="55406E76" w:rsidR="00473E29" w:rsidRPr="00125CA6" w:rsidRDefault="00967730" w:rsidP="00125CA6">
      <w:pPr>
        <w:pStyle w:val="Prrafodelista"/>
        <w:numPr>
          <w:ilvl w:val="0"/>
          <w:numId w:val="28"/>
        </w:numPr>
        <w:overflowPunct w:val="0"/>
        <w:autoSpaceDE w:val="0"/>
        <w:autoSpaceDN w:val="0"/>
        <w:adjustRightInd w:val="0"/>
        <w:jc w:val="both"/>
        <w:textAlignment w:val="baseline"/>
        <w:rPr>
          <w:rFonts w:ascii="Arial" w:hAnsi="Arial" w:cs="Arial"/>
          <w:sz w:val="20"/>
          <w:szCs w:val="20"/>
        </w:rPr>
      </w:pPr>
      <w:r>
        <w:rPr>
          <w:rFonts w:ascii="Arial" w:hAnsi="Arial" w:cs="Arial"/>
          <w:sz w:val="20"/>
          <w:szCs w:val="20"/>
        </w:rPr>
        <w:t>S</w:t>
      </w:r>
      <w:r w:rsidRPr="00304098">
        <w:rPr>
          <w:rFonts w:ascii="Arial" w:hAnsi="Arial" w:cs="Arial"/>
          <w:sz w:val="20"/>
          <w:szCs w:val="20"/>
        </w:rPr>
        <w:t xml:space="preserve">e verificará </w:t>
      </w:r>
      <w:r>
        <w:rPr>
          <w:rFonts w:ascii="Arial" w:hAnsi="Arial" w:cs="Arial"/>
          <w:sz w:val="20"/>
          <w:szCs w:val="20"/>
        </w:rPr>
        <w:t>la presentación de los</w:t>
      </w:r>
      <w:r w:rsidRPr="00304098">
        <w:rPr>
          <w:rFonts w:ascii="Arial" w:hAnsi="Arial" w:cs="Arial"/>
          <w:sz w:val="20"/>
          <w:szCs w:val="20"/>
        </w:rPr>
        <w:t xml:space="preserve"> </w:t>
      </w:r>
      <w:r w:rsidR="00850103" w:rsidRPr="00FE36C9">
        <w:rPr>
          <w:rFonts w:ascii="Arial" w:hAnsi="Arial" w:cs="Arial"/>
          <w:sz w:val="20"/>
          <w:szCs w:val="20"/>
        </w:rPr>
        <w:t xml:space="preserve">folletos, catálogos y/o fotografías </w:t>
      </w:r>
      <w:r w:rsidR="00850103">
        <w:rPr>
          <w:rFonts w:ascii="Arial" w:hAnsi="Arial" w:cs="Arial"/>
          <w:sz w:val="20"/>
          <w:szCs w:val="20"/>
        </w:rPr>
        <w:t xml:space="preserve">claras, de buen tamaño y calidad de imagen a color y con la descripción amplia y detallada, </w:t>
      </w:r>
      <w:r>
        <w:rPr>
          <w:rFonts w:ascii="Arial" w:hAnsi="Arial" w:cs="Arial"/>
          <w:sz w:val="20"/>
          <w:szCs w:val="20"/>
        </w:rPr>
        <w:t>que permitan corroborar las especificaciones técnicas, características y calidad de los bienes, los cuales deberán estar debidamente referenciados y que</w:t>
      </w:r>
      <w:r w:rsidRPr="00304098">
        <w:rPr>
          <w:rFonts w:ascii="Arial" w:hAnsi="Arial" w:cs="Arial"/>
          <w:sz w:val="20"/>
          <w:szCs w:val="20"/>
        </w:rPr>
        <w:t xml:space="preserve"> coincidan con la oferta de cada participante</w:t>
      </w:r>
      <w:r>
        <w:rPr>
          <w:rFonts w:ascii="Arial" w:hAnsi="Arial" w:cs="Arial"/>
          <w:sz w:val="20"/>
          <w:szCs w:val="20"/>
        </w:rPr>
        <w:t>.</w:t>
      </w:r>
      <w:r w:rsidRPr="00304098">
        <w:rPr>
          <w:rFonts w:ascii="Arial" w:hAnsi="Arial" w:cs="Arial"/>
          <w:sz w:val="20"/>
          <w:szCs w:val="20"/>
        </w:rPr>
        <w:t xml:space="preserve"> </w:t>
      </w:r>
    </w:p>
    <w:p w14:paraId="3D930218" w14:textId="7EFB0332" w:rsidR="00967730" w:rsidRPr="00304098" w:rsidRDefault="001628BE" w:rsidP="00A42386">
      <w:pPr>
        <w:pStyle w:val="Prrafodelista"/>
        <w:numPr>
          <w:ilvl w:val="0"/>
          <w:numId w:val="28"/>
        </w:numPr>
        <w:overflowPunct w:val="0"/>
        <w:autoSpaceDE w:val="0"/>
        <w:autoSpaceDN w:val="0"/>
        <w:adjustRightInd w:val="0"/>
        <w:jc w:val="both"/>
        <w:textAlignment w:val="baseline"/>
        <w:rPr>
          <w:rFonts w:ascii="Arial" w:hAnsi="Arial" w:cs="Arial"/>
          <w:sz w:val="20"/>
          <w:szCs w:val="20"/>
        </w:rPr>
      </w:pPr>
      <w:r>
        <w:rPr>
          <w:rFonts w:ascii="Arial" w:hAnsi="Arial" w:cs="Arial"/>
          <w:sz w:val="20"/>
          <w:szCs w:val="20"/>
        </w:rPr>
        <w:t xml:space="preserve">Se deberá presentar un escrito en el que los participantes señalen que </w:t>
      </w:r>
      <w:r w:rsidRPr="001628BE">
        <w:rPr>
          <w:rFonts w:ascii="Arial" w:hAnsi="Arial" w:cs="Arial"/>
          <w:sz w:val="20"/>
          <w:szCs w:val="20"/>
          <w:lang w:val="es-MX"/>
        </w:rPr>
        <w:t>los bienes ofertados cumplen con la norma NOM-004-SCFI-2006 de etiquetado</w:t>
      </w:r>
      <w:r w:rsidR="00534C18">
        <w:rPr>
          <w:rFonts w:ascii="Arial" w:hAnsi="Arial" w:cs="Arial"/>
          <w:sz w:val="20"/>
          <w:szCs w:val="20"/>
          <w:lang w:val="es-MX"/>
        </w:rPr>
        <w:t xml:space="preserve"> (solo para el caso de los Uniformes)</w:t>
      </w:r>
      <w:r w:rsidR="00967730" w:rsidRPr="00304098">
        <w:rPr>
          <w:rFonts w:ascii="Arial" w:hAnsi="Arial" w:cs="Arial"/>
          <w:sz w:val="20"/>
          <w:szCs w:val="20"/>
        </w:rPr>
        <w:t>.</w:t>
      </w:r>
    </w:p>
    <w:p w14:paraId="4BC425F7" w14:textId="77777777" w:rsidR="00967730" w:rsidRPr="007632AF" w:rsidRDefault="00967730" w:rsidP="00967730">
      <w:pPr>
        <w:overflowPunct w:val="0"/>
        <w:autoSpaceDE w:val="0"/>
        <w:autoSpaceDN w:val="0"/>
        <w:adjustRightInd w:val="0"/>
        <w:spacing w:after="0" w:line="240" w:lineRule="auto"/>
        <w:ind w:left="284"/>
        <w:jc w:val="both"/>
        <w:textAlignment w:val="baseline"/>
        <w:rPr>
          <w:rFonts w:ascii="Arial" w:eastAsia="Times New Roman" w:hAnsi="Arial" w:cs="Arial"/>
          <w:sz w:val="20"/>
          <w:szCs w:val="20"/>
          <w:lang w:eastAsia="es-ES"/>
        </w:rPr>
      </w:pPr>
    </w:p>
    <w:p w14:paraId="3EF14701" w14:textId="77777777" w:rsidR="00967730" w:rsidRPr="007632AF" w:rsidRDefault="00967730" w:rsidP="00967730">
      <w:pPr>
        <w:overflowPunct w:val="0"/>
        <w:autoSpaceDE w:val="0"/>
        <w:autoSpaceDN w:val="0"/>
        <w:adjustRightInd w:val="0"/>
        <w:spacing w:after="0" w:line="240" w:lineRule="auto"/>
        <w:jc w:val="both"/>
        <w:textAlignment w:val="baseline"/>
        <w:rPr>
          <w:rFonts w:ascii="Arial" w:eastAsia="Times New Roman" w:hAnsi="Arial" w:cs="Arial"/>
          <w:sz w:val="20"/>
          <w:szCs w:val="20"/>
          <w:lang w:val="es-ES" w:eastAsia="es-ES"/>
        </w:rPr>
      </w:pPr>
      <w:r w:rsidRPr="007632AF">
        <w:rPr>
          <w:rFonts w:ascii="Arial" w:eastAsia="Times New Roman" w:hAnsi="Arial" w:cs="Arial"/>
          <w:sz w:val="20"/>
          <w:szCs w:val="20"/>
          <w:lang w:val="es-ES" w:eastAsia="es-ES"/>
        </w:rPr>
        <w:t>La metodología de evaluación por el cual se realizará la verificación de las especificaciones técnicas de los documentos que integran la propuesta técnica y de la muestra física, será el siguiente:</w:t>
      </w:r>
    </w:p>
    <w:p w14:paraId="5BAE7210" w14:textId="77777777" w:rsidR="00473E29" w:rsidRDefault="00473E29" w:rsidP="00967730">
      <w:pPr>
        <w:spacing w:after="0" w:line="240" w:lineRule="auto"/>
        <w:jc w:val="both"/>
        <w:rPr>
          <w:rFonts w:ascii="Arial" w:hAnsi="Arial" w:cs="Arial"/>
          <w:i/>
          <w:sz w:val="20"/>
          <w:szCs w:val="20"/>
          <w:lang w:val="es-ES"/>
        </w:rPr>
      </w:pPr>
    </w:p>
    <w:p w14:paraId="671D50EF" w14:textId="77777777" w:rsidR="00534C18" w:rsidRPr="00642992" w:rsidRDefault="00534C18" w:rsidP="00534C18">
      <w:pPr>
        <w:shd w:val="clear" w:color="auto" w:fill="FFFFFF"/>
        <w:ind w:right="275"/>
        <w:rPr>
          <w:rFonts w:ascii="Arial" w:hAnsi="Arial" w:cs="Arial"/>
          <w:b/>
          <w:color w:val="222222"/>
          <w:lang w:eastAsia="es-MX"/>
        </w:rPr>
      </w:pPr>
      <w:r>
        <w:rPr>
          <w:rFonts w:ascii="Arial" w:hAnsi="Arial" w:cs="Arial"/>
          <w:b/>
          <w:color w:val="222222"/>
          <w:lang w:eastAsia="es-MX"/>
        </w:rPr>
        <w:t>FORMATO PARA LA EVALUACIÓN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2"/>
        <w:gridCol w:w="1690"/>
        <w:gridCol w:w="3958"/>
        <w:gridCol w:w="2121"/>
      </w:tblGrid>
      <w:tr w:rsidR="00534C18" w:rsidRPr="00534C18" w14:paraId="64EA03D3" w14:textId="77777777" w:rsidTr="009E47AA">
        <w:trPr>
          <w:trHeight w:val="1013"/>
          <w:tblHeader/>
          <w:jc w:val="center"/>
        </w:trPr>
        <w:tc>
          <w:tcPr>
            <w:tcW w:w="1000" w:type="pct"/>
            <w:shd w:val="clear" w:color="auto" w:fill="A6A6A6"/>
          </w:tcPr>
          <w:p w14:paraId="6AB6DD81" w14:textId="77777777" w:rsidR="00534C18" w:rsidRPr="00A309B1" w:rsidRDefault="00534C18" w:rsidP="00D92813">
            <w:pPr>
              <w:ind w:right="275"/>
              <w:jc w:val="both"/>
              <w:rPr>
                <w:rFonts w:ascii="Arial" w:hAnsi="Arial" w:cs="Arial"/>
                <w:b/>
                <w:sz w:val="14"/>
                <w:szCs w:val="14"/>
              </w:rPr>
            </w:pPr>
            <w:r w:rsidRPr="00A309B1">
              <w:rPr>
                <w:rFonts w:ascii="Arial" w:hAnsi="Arial" w:cs="Arial"/>
                <w:b/>
                <w:sz w:val="14"/>
                <w:szCs w:val="14"/>
              </w:rPr>
              <w:t>DISCIPLINA</w:t>
            </w:r>
          </w:p>
        </w:tc>
        <w:tc>
          <w:tcPr>
            <w:tcW w:w="870" w:type="pct"/>
            <w:shd w:val="clear" w:color="auto" w:fill="A6A6A6"/>
          </w:tcPr>
          <w:p w14:paraId="045C814C" w14:textId="12E50E60" w:rsidR="00534C18" w:rsidRPr="00A309B1" w:rsidRDefault="00534C18" w:rsidP="00D92813">
            <w:pPr>
              <w:ind w:right="275"/>
              <w:jc w:val="both"/>
              <w:rPr>
                <w:rFonts w:ascii="Arial" w:hAnsi="Arial" w:cs="Arial"/>
                <w:b/>
                <w:sz w:val="14"/>
                <w:szCs w:val="14"/>
              </w:rPr>
            </w:pPr>
            <w:r w:rsidRPr="00A309B1">
              <w:rPr>
                <w:rFonts w:ascii="Arial" w:hAnsi="Arial" w:cs="Arial"/>
                <w:b/>
                <w:sz w:val="14"/>
                <w:szCs w:val="14"/>
              </w:rPr>
              <w:t xml:space="preserve">DESCRIPCIÓN </w:t>
            </w:r>
            <w:r w:rsidR="00A309B1">
              <w:rPr>
                <w:rFonts w:ascii="Arial" w:hAnsi="Arial" w:cs="Arial"/>
                <w:b/>
                <w:sz w:val="14"/>
                <w:szCs w:val="14"/>
              </w:rPr>
              <w:t>CORTA</w:t>
            </w:r>
          </w:p>
        </w:tc>
        <w:tc>
          <w:tcPr>
            <w:tcW w:w="2038" w:type="pct"/>
            <w:shd w:val="clear" w:color="auto" w:fill="A6A6A6"/>
          </w:tcPr>
          <w:p w14:paraId="6BD8F582" w14:textId="3B651AD9" w:rsidR="00534C18" w:rsidRPr="00A309B1" w:rsidRDefault="00534C18" w:rsidP="00D92813">
            <w:pPr>
              <w:ind w:right="275"/>
              <w:jc w:val="both"/>
              <w:rPr>
                <w:rFonts w:ascii="Arial" w:hAnsi="Arial" w:cs="Arial"/>
                <w:b/>
                <w:sz w:val="14"/>
                <w:szCs w:val="14"/>
              </w:rPr>
            </w:pPr>
            <w:r w:rsidRPr="00A309B1">
              <w:rPr>
                <w:rFonts w:ascii="Arial" w:hAnsi="Arial" w:cs="Arial"/>
                <w:b/>
                <w:sz w:val="14"/>
                <w:szCs w:val="14"/>
              </w:rPr>
              <w:t>EL CATALOGO MUESTRA LAS IMÁGENES</w:t>
            </w:r>
            <w:r w:rsidR="009E47AA">
              <w:rPr>
                <w:rFonts w:ascii="Arial" w:hAnsi="Arial" w:cs="Arial"/>
                <w:b/>
                <w:sz w:val="14"/>
                <w:szCs w:val="14"/>
              </w:rPr>
              <w:t xml:space="preserve"> A COLOR</w:t>
            </w:r>
            <w:r w:rsidRPr="00A309B1">
              <w:rPr>
                <w:rFonts w:ascii="Arial" w:hAnsi="Arial" w:cs="Arial"/>
                <w:b/>
                <w:sz w:val="14"/>
                <w:szCs w:val="14"/>
              </w:rPr>
              <w:t xml:space="preserve"> Y DESCRIPCION AMPLIA Y DETALLADA QUE  SE APEGA A LAS ESPECIFICACIONES DEL ANEXO </w:t>
            </w:r>
            <w:r w:rsidR="00A309B1">
              <w:rPr>
                <w:rFonts w:ascii="Arial" w:hAnsi="Arial" w:cs="Arial"/>
                <w:b/>
                <w:sz w:val="14"/>
                <w:szCs w:val="14"/>
              </w:rPr>
              <w:t>1</w:t>
            </w:r>
            <w:r w:rsidRPr="00A309B1">
              <w:rPr>
                <w:rFonts w:ascii="Arial" w:hAnsi="Arial" w:cs="Arial"/>
                <w:b/>
                <w:sz w:val="14"/>
                <w:szCs w:val="14"/>
              </w:rPr>
              <w:t xml:space="preserve">           </w:t>
            </w:r>
          </w:p>
          <w:p w14:paraId="7D4F5F34" w14:textId="77777777" w:rsidR="00534C18" w:rsidRPr="00A309B1" w:rsidRDefault="00534C18" w:rsidP="00D92813">
            <w:pPr>
              <w:ind w:right="275"/>
              <w:jc w:val="both"/>
              <w:rPr>
                <w:rFonts w:ascii="Arial" w:hAnsi="Arial" w:cs="Arial"/>
                <w:b/>
                <w:sz w:val="14"/>
                <w:szCs w:val="14"/>
              </w:rPr>
            </w:pPr>
            <w:r w:rsidRPr="00A309B1">
              <w:rPr>
                <w:rFonts w:ascii="Arial" w:hAnsi="Arial" w:cs="Arial"/>
                <w:b/>
                <w:sz w:val="14"/>
                <w:szCs w:val="14"/>
              </w:rPr>
              <w:t xml:space="preserve"> SI / NO</w:t>
            </w:r>
          </w:p>
        </w:tc>
        <w:tc>
          <w:tcPr>
            <w:tcW w:w="1092" w:type="pct"/>
            <w:shd w:val="clear" w:color="auto" w:fill="A6A6A6"/>
          </w:tcPr>
          <w:p w14:paraId="69044C25" w14:textId="77777777" w:rsidR="00534C18" w:rsidRPr="00A309B1" w:rsidRDefault="00534C18" w:rsidP="00D92813">
            <w:pPr>
              <w:ind w:right="275"/>
              <w:jc w:val="both"/>
              <w:rPr>
                <w:rFonts w:ascii="Arial" w:hAnsi="Arial" w:cs="Arial"/>
                <w:b/>
                <w:sz w:val="14"/>
                <w:szCs w:val="14"/>
              </w:rPr>
            </w:pPr>
            <w:r w:rsidRPr="00A309B1">
              <w:rPr>
                <w:rFonts w:ascii="Arial" w:hAnsi="Arial" w:cs="Arial"/>
                <w:b/>
                <w:sz w:val="14"/>
                <w:szCs w:val="14"/>
              </w:rPr>
              <w:t>OBSERVACIONES</w:t>
            </w:r>
          </w:p>
        </w:tc>
      </w:tr>
      <w:tr w:rsidR="00A309B1" w:rsidRPr="00534C18" w14:paraId="5932866B" w14:textId="77777777" w:rsidTr="00A309B1">
        <w:trPr>
          <w:jc w:val="center"/>
        </w:trPr>
        <w:tc>
          <w:tcPr>
            <w:tcW w:w="1000" w:type="pct"/>
            <w:vAlign w:val="center"/>
          </w:tcPr>
          <w:p w14:paraId="628B9F4B" w14:textId="0F7B65B2" w:rsidR="00A309B1" w:rsidRPr="00534C18" w:rsidRDefault="00A309B1" w:rsidP="009E47AA">
            <w:pPr>
              <w:ind w:right="275"/>
              <w:jc w:val="center"/>
              <w:rPr>
                <w:rFonts w:ascii="Arial" w:hAnsi="Arial" w:cs="Arial"/>
                <w:color w:val="000000"/>
                <w:sz w:val="18"/>
                <w:szCs w:val="18"/>
                <w:lang w:eastAsia="es-MX"/>
              </w:rPr>
            </w:pPr>
            <w:r>
              <w:rPr>
                <w:rFonts w:ascii="Arial" w:hAnsi="Arial" w:cs="Arial"/>
                <w:color w:val="000000"/>
                <w:sz w:val="18"/>
                <w:szCs w:val="18"/>
                <w:lang w:eastAsia="es-MX"/>
              </w:rPr>
              <w:t xml:space="preserve">UNIFORMES DEPORTIVOS </w:t>
            </w:r>
          </w:p>
        </w:tc>
        <w:tc>
          <w:tcPr>
            <w:tcW w:w="870" w:type="pct"/>
            <w:vAlign w:val="bottom"/>
          </w:tcPr>
          <w:p w14:paraId="0CFF50F9" w14:textId="77777777" w:rsidR="00A309B1" w:rsidRDefault="00A309B1" w:rsidP="00D92813">
            <w:pPr>
              <w:ind w:right="275"/>
              <w:jc w:val="both"/>
              <w:rPr>
                <w:rFonts w:ascii="Arial" w:eastAsia="Calibri" w:hAnsi="Arial" w:cs="Arial"/>
                <w:sz w:val="18"/>
                <w:szCs w:val="18"/>
              </w:rPr>
            </w:pPr>
            <w:r>
              <w:rPr>
                <w:rFonts w:ascii="Arial" w:eastAsia="Calibri" w:hAnsi="Arial" w:cs="Arial"/>
                <w:sz w:val="18"/>
                <w:szCs w:val="18"/>
              </w:rPr>
              <w:t>Playera</w:t>
            </w:r>
          </w:p>
          <w:p w14:paraId="216AF4D6" w14:textId="4EDD17C0" w:rsidR="00A309B1" w:rsidRPr="00534C18" w:rsidRDefault="00A309B1" w:rsidP="00D92813">
            <w:pPr>
              <w:ind w:right="275"/>
              <w:jc w:val="both"/>
              <w:rPr>
                <w:rFonts w:ascii="Arial" w:eastAsia="Calibri" w:hAnsi="Arial" w:cs="Arial"/>
                <w:sz w:val="18"/>
                <w:szCs w:val="18"/>
              </w:rPr>
            </w:pPr>
            <w:r>
              <w:rPr>
                <w:rFonts w:ascii="Arial" w:eastAsia="Calibri" w:hAnsi="Arial" w:cs="Arial"/>
                <w:sz w:val="18"/>
                <w:szCs w:val="18"/>
              </w:rPr>
              <w:t>Short</w:t>
            </w:r>
          </w:p>
        </w:tc>
        <w:tc>
          <w:tcPr>
            <w:tcW w:w="2038" w:type="pct"/>
          </w:tcPr>
          <w:p w14:paraId="1F3F817F" w14:textId="77777777" w:rsidR="00A309B1" w:rsidRPr="00534C18" w:rsidRDefault="00A309B1" w:rsidP="00D92813">
            <w:pPr>
              <w:ind w:right="275"/>
              <w:jc w:val="both"/>
              <w:rPr>
                <w:rFonts w:ascii="Arial" w:hAnsi="Arial" w:cs="Arial"/>
                <w:sz w:val="18"/>
                <w:szCs w:val="18"/>
              </w:rPr>
            </w:pPr>
          </w:p>
        </w:tc>
        <w:tc>
          <w:tcPr>
            <w:tcW w:w="1092" w:type="pct"/>
          </w:tcPr>
          <w:p w14:paraId="6257B11D" w14:textId="77777777" w:rsidR="00A309B1" w:rsidRPr="00534C18" w:rsidRDefault="00A309B1" w:rsidP="00D92813">
            <w:pPr>
              <w:ind w:right="275"/>
              <w:jc w:val="both"/>
              <w:rPr>
                <w:rFonts w:ascii="Arial" w:hAnsi="Arial" w:cs="Arial"/>
                <w:sz w:val="18"/>
                <w:szCs w:val="18"/>
              </w:rPr>
            </w:pPr>
          </w:p>
        </w:tc>
      </w:tr>
      <w:tr w:rsidR="00534C18" w:rsidRPr="00534C18" w14:paraId="692CB3D7" w14:textId="77777777" w:rsidTr="00A309B1">
        <w:trPr>
          <w:jc w:val="center"/>
        </w:trPr>
        <w:tc>
          <w:tcPr>
            <w:tcW w:w="1000" w:type="pct"/>
            <w:vMerge w:val="restart"/>
            <w:vAlign w:val="center"/>
          </w:tcPr>
          <w:p w14:paraId="00A1B46F" w14:textId="39D22B8A" w:rsidR="00534C18" w:rsidRPr="00534C18" w:rsidRDefault="00534C18" w:rsidP="00D92813">
            <w:pPr>
              <w:ind w:right="275"/>
              <w:jc w:val="center"/>
              <w:rPr>
                <w:rFonts w:ascii="Arial" w:hAnsi="Arial" w:cs="Arial"/>
                <w:color w:val="000000"/>
                <w:sz w:val="18"/>
                <w:szCs w:val="18"/>
                <w:lang w:eastAsia="es-MX"/>
              </w:rPr>
            </w:pPr>
            <w:r w:rsidRPr="00534C18">
              <w:rPr>
                <w:rFonts w:ascii="Arial" w:hAnsi="Arial" w:cs="Arial"/>
                <w:color w:val="000000"/>
                <w:sz w:val="18"/>
                <w:szCs w:val="18"/>
                <w:lang w:eastAsia="es-MX"/>
              </w:rPr>
              <w:t>KIT DEPORTIVO</w:t>
            </w:r>
          </w:p>
        </w:tc>
        <w:tc>
          <w:tcPr>
            <w:tcW w:w="870" w:type="pct"/>
            <w:vAlign w:val="bottom"/>
          </w:tcPr>
          <w:p w14:paraId="5693C6B0"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Balones</w:t>
            </w:r>
          </w:p>
        </w:tc>
        <w:tc>
          <w:tcPr>
            <w:tcW w:w="2038" w:type="pct"/>
          </w:tcPr>
          <w:p w14:paraId="7E3A28E6" w14:textId="77777777" w:rsidR="00534C18" w:rsidRPr="00534C18" w:rsidRDefault="00534C18" w:rsidP="00D92813">
            <w:pPr>
              <w:ind w:right="275"/>
              <w:jc w:val="both"/>
              <w:rPr>
                <w:rFonts w:ascii="Arial" w:hAnsi="Arial" w:cs="Arial"/>
                <w:sz w:val="18"/>
                <w:szCs w:val="18"/>
              </w:rPr>
            </w:pPr>
          </w:p>
        </w:tc>
        <w:tc>
          <w:tcPr>
            <w:tcW w:w="1092" w:type="pct"/>
          </w:tcPr>
          <w:p w14:paraId="183FF87E" w14:textId="77777777" w:rsidR="00534C18" w:rsidRPr="00534C18" w:rsidRDefault="00534C18" w:rsidP="00D92813">
            <w:pPr>
              <w:ind w:right="275"/>
              <w:jc w:val="both"/>
              <w:rPr>
                <w:rFonts w:ascii="Arial" w:hAnsi="Arial" w:cs="Arial"/>
                <w:sz w:val="18"/>
                <w:szCs w:val="18"/>
              </w:rPr>
            </w:pPr>
          </w:p>
        </w:tc>
      </w:tr>
      <w:tr w:rsidR="00534C18" w:rsidRPr="00534C18" w14:paraId="5DE0C2E9" w14:textId="77777777" w:rsidTr="00A309B1">
        <w:trPr>
          <w:jc w:val="center"/>
        </w:trPr>
        <w:tc>
          <w:tcPr>
            <w:tcW w:w="1000" w:type="pct"/>
            <w:vMerge/>
            <w:vAlign w:val="bottom"/>
          </w:tcPr>
          <w:p w14:paraId="72FC368A"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50C53A80"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Silbatos</w:t>
            </w:r>
          </w:p>
        </w:tc>
        <w:tc>
          <w:tcPr>
            <w:tcW w:w="2038" w:type="pct"/>
          </w:tcPr>
          <w:p w14:paraId="39622FC5" w14:textId="77777777" w:rsidR="00534C18" w:rsidRPr="00534C18" w:rsidRDefault="00534C18" w:rsidP="00D92813">
            <w:pPr>
              <w:ind w:right="275"/>
              <w:jc w:val="both"/>
              <w:rPr>
                <w:rFonts w:ascii="Arial" w:hAnsi="Arial" w:cs="Arial"/>
                <w:sz w:val="18"/>
                <w:szCs w:val="18"/>
              </w:rPr>
            </w:pPr>
          </w:p>
        </w:tc>
        <w:tc>
          <w:tcPr>
            <w:tcW w:w="1092" w:type="pct"/>
          </w:tcPr>
          <w:p w14:paraId="06CF684B" w14:textId="77777777" w:rsidR="00534C18" w:rsidRPr="00534C18" w:rsidRDefault="00534C18" w:rsidP="00D92813">
            <w:pPr>
              <w:ind w:right="275"/>
              <w:jc w:val="both"/>
              <w:rPr>
                <w:rFonts w:ascii="Arial" w:hAnsi="Arial" w:cs="Arial"/>
                <w:sz w:val="18"/>
                <w:szCs w:val="18"/>
              </w:rPr>
            </w:pPr>
          </w:p>
        </w:tc>
      </w:tr>
      <w:tr w:rsidR="00534C18" w:rsidRPr="00534C18" w14:paraId="4B205F8D" w14:textId="77777777" w:rsidTr="00A309B1">
        <w:trPr>
          <w:jc w:val="center"/>
        </w:trPr>
        <w:tc>
          <w:tcPr>
            <w:tcW w:w="1000" w:type="pct"/>
            <w:vMerge/>
            <w:vAlign w:val="bottom"/>
          </w:tcPr>
          <w:p w14:paraId="12A2514B"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78156C41"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Cronometro</w:t>
            </w:r>
          </w:p>
        </w:tc>
        <w:tc>
          <w:tcPr>
            <w:tcW w:w="2038" w:type="pct"/>
          </w:tcPr>
          <w:p w14:paraId="68E6FACA" w14:textId="77777777" w:rsidR="00534C18" w:rsidRPr="00534C18" w:rsidRDefault="00534C18" w:rsidP="00D92813">
            <w:pPr>
              <w:ind w:right="275"/>
              <w:jc w:val="both"/>
              <w:rPr>
                <w:rFonts w:ascii="Arial" w:hAnsi="Arial" w:cs="Arial"/>
                <w:sz w:val="18"/>
                <w:szCs w:val="18"/>
              </w:rPr>
            </w:pPr>
          </w:p>
        </w:tc>
        <w:tc>
          <w:tcPr>
            <w:tcW w:w="1092" w:type="pct"/>
          </w:tcPr>
          <w:p w14:paraId="002FF6EC" w14:textId="77777777" w:rsidR="00534C18" w:rsidRPr="00534C18" w:rsidRDefault="00534C18" w:rsidP="00D92813">
            <w:pPr>
              <w:ind w:right="275"/>
              <w:jc w:val="both"/>
              <w:rPr>
                <w:rFonts w:ascii="Arial" w:hAnsi="Arial" w:cs="Arial"/>
                <w:sz w:val="18"/>
                <w:szCs w:val="18"/>
              </w:rPr>
            </w:pPr>
          </w:p>
        </w:tc>
      </w:tr>
      <w:tr w:rsidR="00534C18" w:rsidRPr="00534C18" w14:paraId="6682197B" w14:textId="77777777" w:rsidTr="00A309B1">
        <w:trPr>
          <w:jc w:val="center"/>
        </w:trPr>
        <w:tc>
          <w:tcPr>
            <w:tcW w:w="1000" w:type="pct"/>
            <w:vMerge/>
            <w:vAlign w:val="bottom"/>
          </w:tcPr>
          <w:p w14:paraId="33FE7752"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44345783"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Platos</w:t>
            </w:r>
          </w:p>
        </w:tc>
        <w:tc>
          <w:tcPr>
            <w:tcW w:w="2038" w:type="pct"/>
          </w:tcPr>
          <w:p w14:paraId="270E0473" w14:textId="77777777" w:rsidR="00534C18" w:rsidRPr="00534C18" w:rsidRDefault="00534C18" w:rsidP="00D92813">
            <w:pPr>
              <w:ind w:right="275"/>
              <w:jc w:val="both"/>
              <w:rPr>
                <w:rFonts w:ascii="Arial" w:hAnsi="Arial" w:cs="Arial"/>
                <w:sz w:val="18"/>
                <w:szCs w:val="18"/>
              </w:rPr>
            </w:pPr>
          </w:p>
        </w:tc>
        <w:tc>
          <w:tcPr>
            <w:tcW w:w="1092" w:type="pct"/>
          </w:tcPr>
          <w:p w14:paraId="5FCD6AAB" w14:textId="77777777" w:rsidR="00534C18" w:rsidRPr="00534C18" w:rsidRDefault="00534C18" w:rsidP="00D92813">
            <w:pPr>
              <w:ind w:right="275"/>
              <w:jc w:val="both"/>
              <w:rPr>
                <w:rFonts w:ascii="Arial" w:hAnsi="Arial" w:cs="Arial"/>
                <w:sz w:val="18"/>
                <w:szCs w:val="18"/>
              </w:rPr>
            </w:pPr>
          </w:p>
        </w:tc>
      </w:tr>
      <w:tr w:rsidR="00534C18" w:rsidRPr="00534C18" w14:paraId="5D51D8E2" w14:textId="77777777" w:rsidTr="00A309B1">
        <w:trPr>
          <w:jc w:val="center"/>
        </w:trPr>
        <w:tc>
          <w:tcPr>
            <w:tcW w:w="1000" w:type="pct"/>
            <w:vMerge/>
            <w:vAlign w:val="bottom"/>
          </w:tcPr>
          <w:p w14:paraId="28186B16"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4BD0F7F1"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Pizarrón</w:t>
            </w:r>
          </w:p>
        </w:tc>
        <w:tc>
          <w:tcPr>
            <w:tcW w:w="2038" w:type="pct"/>
          </w:tcPr>
          <w:p w14:paraId="2AC4C74C" w14:textId="77777777" w:rsidR="00534C18" w:rsidRPr="00534C18" w:rsidRDefault="00534C18" w:rsidP="00D92813">
            <w:pPr>
              <w:ind w:right="275"/>
              <w:jc w:val="both"/>
              <w:rPr>
                <w:rFonts w:ascii="Arial" w:hAnsi="Arial" w:cs="Arial"/>
                <w:sz w:val="18"/>
                <w:szCs w:val="18"/>
              </w:rPr>
            </w:pPr>
          </w:p>
        </w:tc>
        <w:tc>
          <w:tcPr>
            <w:tcW w:w="1092" w:type="pct"/>
          </w:tcPr>
          <w:p w14:paraId="5A1E73EB" w14:textId="77777777" w:rsidR="00534C18" w:rsidRPr="00534C18" w:rsidRDefault="00534C18" w:rsidP="00D92813">
            <w:pPr>
              <w:ind w:right="275"/>
              <w:jc w:val="both"/>
              <w:rPr>
                <w:rFonts w:ascii="Arial" w:hAnsi="Arial" w:cs="Arial"/>
                <w:sz w:val="18"/>
                <w:szCs w:val="18"/>
              </w:rPr>
            </w:pPr>
          </w:p>
        </w:tc>
      </w:tr>
      <w:tr w:rsidR="00534C18" w:rsidRPr="00534C18" w14:paraId="13352128" w14:textId="77777777" w:rsidTr="00A309B1">
        <w:trPr>
          <w:jc w:val="center"/>
        </w:trPr>
        <w:tc>
          <w:tcPr>
            <w:tcW w:w="1000" w:type="pct"/>
            <w:vMerge/>
            <w:vAlign w:val="bottom"/>
          </w:tcPr>
          <w:p w14:paraId="27FA4020"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467AE64A"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Plumones</w:t>
            </w:r>
          </w:p>
        </w:tc>
        <w:tc>
          <w:tcPr>
            <w:tcW w:w="2038" w:type="pct"/>
          </w:tcPr>
          <w:p w14:paraId="73E1767A" w14:textId="77777777" w:rsidR="00534C18" w:rsidRPr="00534C18" w:rsidRDefault="00534C18" w:rsidP="00D92813">
            <w:pPr>
              <w:ind w:right="275"/>
              <w:jc w:val="both"/>
              <w:rPr>
                <w:rFonts w:ascii="Arial" w:hAnsi="Arial" w:cs="Arial"/>
                <w:sz w:val="18"/>
                <w:szCs w:val="18"/>
              </w:rPr>
            </w:pPr>
          </w:p>
        </w:tc>
        <w:tc>
          <w:tcPr>
            <w:tcW w:w="1092" w:type="pct"/>
          </w:tcPr>
          <w:p w14:paraId="2B8B1F1B" w14:textId="77777777" w:rsidR="00534C18" w:rsidRPr="00534C18" w:rsidRDefault="00534C18" w:rsidP="00D92813">
            <w:pPr>
              <w:ind w:right="275"/>
              <w:jc w:val="both"/>
              <w:rPr>
                <w:rFonts w:ascii="Arial" w:hAnsi="Arial" w:cs="Arial"/>
                <w:sz w:val="18"/>
                <w:szCs w:val="18"/>
              </w:rPr>
            </w:pPr>
          </w:p>
        </w:tc>
      </w:tr>
      <w:tr w:rsidR="00534C18" w:rsidRPr="00534C18" w14:paraId="1C94C5EF" w14:textId="77777777" w:rsidTr="00A309B1">
        <w:trPr>
          <w:jc w:val="center"/>
        </w:trPr>
        <w:tc>
          <w:tcPr>
            <w:tcW w:w="1000" w:type="pct"/>
            <w:vMerge/>
            <w:tcBorders>
              <w:bottom w:val="single" w:sz="4" w:space="0" w:color="auto"/>
            </w:tcBorders>
            <w:vAlign w:val="bottom"/>
          </w:tcPr>
          <w:p w14:paraId="7845C6E8"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27ECA825" w14:textId="77777777" w:rsidR="00534C18" w:rsidRPr="00534C18" w:rsidRDefault="00534C18" w:rsidP="00D92813">
            <w:pPr>
              <w:ind w:right="275"/>
              <w:jc w:val="both"/>
              <w:rPr>
                <w:rFonts w:ascii="Arial" w:eastAsia="Calibri" w:hAnsi="Arial" w:cs="Arial"/>
                <w:sz w:val="18"/>
                <w:szCs w:val="18"/>
              </w:rPr>
            </w:pPr>
            <w:r w:rsidRPr="00534C18">
              <w:rPr>
                <w:rFonts w:ascii="Arial" w:eastAsia="Calibri" w:hAnsi="Arial" w:cs="Arial"/>
                <w:sz w:val="18"/>
                <w:szCs w:val="18"/>
              </w:rPr>
              <w:t xml:space="preserve">Tabla táctica  </w:t>
            </w:r>
          </w:p>
        </w:tc>
        <w:tc>
          <w:tcPr>
            <w:tcW w:w="2038" w:type="pct"/>
          </w:tcPr>
          <w:p w14:paraId="3CFB62A4" w14:textId="77777777" w:rsidR="00534C18" w:rsidRPr="00534C18" w:rsidRDefault="00534C18" w:rsidP="00D92813">
            <w:pPr>
              <w:ind w:right="275"/>
              <w:jc w:val="both"/>
              <w:rPr>
                <w:rFonts w:ascii="Arial" w:hAnsi="Arial" w:cs="Arial"/>
                <w:sz w:val="18"/>
                <w:szCs w:val="18"/>
              </w:rPr>
            </w:pPr>
          </w:p>
        </w:tc>
        <w:tc>
          <w:tcPr>
            <w:tcW w:w="1092" w:type="pct"/>
          </w:tcPr>
          <w:p w14:paraId="13040732" w14:textId="77777777" w:rsidR="00534C18" w:rsidRPr="00534C18" w:rsidRDefault="00534C18" w:rsidP="00D92813">
            <w:pPr>
              <w:ind w:right="275"/>
              <w:jc w:val="both"/>
              <w:rPr>
                <w:rFonts w:ascii="Arial" w:hAnsi="Arial" w:cs="Arial"/>
                <w:sz w:val="18"/>
                <w:szCs w:val="18"/>
              </w:rPr>
            </w:pPr>
          </w:p>
        </w:tc>
      </w:tr>
      <w:tr w:rsidR="00534C18" w:rsidRPr="00534C18" w14:paraId="7A97713A" w14:textId="77777777" w:rsidTr="00A309B1">
        <w:trPr>
          <w:jc w:val="center"/>
        </w:trPr>
        <w:tc>
          <w:tcPr>
            <w:tcW w:w="1000" w:type="pct"/>
            <w:vMerge w:val="restart"/>
            <w:vAlign w:val="center"/>
          </w:tcPr>
          <w:p w14:paraId="127A2137" w14:textId="77777777" w:rsidR="00534C18" w:rsidRPr="00534C18" w:rsidRDefault="00534C18" w:rsidP="00D92813">
            <w:pPr>
              <w:ind w:right="275"/>
              <w:jc w:val="center"/>
              <w:rPr>
                <w:rFonts w:ascii="Arial" w:hAnsi="Arial" w:cs="Arial"/>
                <w:color w:val="000000"/>
                <w:sz w:val="18"/>
                <w:szCs w:val="18"/>
                <w:lang w:eastAsia="es-MX"/>
              </w:rPr>
            </w:pPr>
            <w:r w:rsidRPr="00534C18">
              <w:rPr>
                <w:rFonts w:ascii="Arial" w:hAnsi="Arial" w:cs="Arial"/>
                <w:color w:val="000000"/>
                <w:sz w:val="18"/>
                <w:szCs w:val="18"/>
                <w:lang w:eastAsia="es-MX"/>
              </w:rPr>
              <w:t>KIT ENTRENADOR</w:t>
            </w:r>
          </w:p>
        </w:tc>
        <w:tc>
          <w:tcPr>
            <w:tcW w:w="870" w:type="pct"/>
            <w:vAlign w:val="bottom"/>
          </w:tcPr>
          <w:p w14:paraId="72590814"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Playera</w:t>
            </w:r>
          </w:p>
        </w:tc>
        <w:tc>
          <w:tcPr>
            <w:tcW w:w="2038" w:type="pct"/>
          </w:tcPr>
          <w:p w14:paraId="5C97E3F2" w14:textId="77777777" w:rsidR="00534C18" w:rsidRPr="00534C18" w:rsidRDefault="00534C18" w:rsidP="00D92813">
            <w:pPr>
              <w:ind w:right="275"/>
              <w:jc w:val="both"/>
              <w:rPr>
                <w:rFonts w:ascii="Arial" w:hAnsi="Arial" w:cs="Arial"/>
                <w:sz w:val="18"/>
                <w:szCs w:val="18"/>
              </w:rPr>
            </w:pPr>
          </w:p>
        </w:tc>
        <w:tc>
          <w:tcPr>
            <w:tcW w:w="1092" w:type="pct"/>
          </w:tcPr>
          <w:p w14:paraId="4A109E58" w14:textId="77777777" w:rsidR="00534C18" w:rsidRPr="00534C18" w:rsidRDefault="00534C18" w:rsidP="00D92813">
            <w:pPr>
              <w:ind w:right="275"/>
              <w:jc w:val="both"/>
              <w:rPr>
                <w:rFonts w:ascii="Arial" w:hAnsi="Arial" w:cs="Arial"/>
                <w:sz w:val="18"/>
                <w:szCs w:val="18"/>
              </w:rPr>
            </w:pPr>
          </w:p>
        </w:tc>
      </w:tr>
      <w:tr w:rsidR="00534C18" w:rsidRPr="00534C18" w14:paraId="023FC312" w14:textId="77777777" w:rsidTr="00A309B1">
        <w:trPr>
          <w:trHeight w:val="283"/>
          <w:jc w:val="center"/>
        </w:trPr>
        <w:tc>
          <w:tcPr>
            <w:tcW w:w="1000" w:type="pct"/>
            <w:vMerge/>
            <w:tcBorders>
              <w:bottom w:val="nil"/>
            </w:tcBorders>
            <w:vAlign w:val="bottom"/>
          </w:tcPr>
          <w:p w14:paraId="1EDFC76B"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09F20567"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eastAsia="Calibri" w:hAnsi="Arial" w:cs="Arial"/>
                <w:sz w:val="18"/>
                <w:szCs w:val="18"/>
              </w:rPr>
              <w:t>Gorra</w:t>
            </w:r>
          </w:p>
        </w:tc>
        <w:tc>
          <w:tcPr>
            <w:tcW w:w="2038" w:type="pct"/>
          </w:tcPr>
          <w:p w14:paraId="24C5F65E" w14:textId="77777777" w:rsidR="00534C18" w:rsidRPr="00534C18" w:rsidRDefault="00534C18" w:rsidP="00D92813">
            <w:pPr>
              <w:ind w:right="275"/>
              <w:jc w:val="both"/>
              <w:rPr>
                <w:rFonts w:ascii="Arial" w:hAnsi="Arial" w:cs="Arial"/>
                <w:sz w:val="18"/>
                <w:szCs w:val="18"/>
              </w:rPr>
            </w:pPr>
          </w:p>
        </w:tc>
        <w:tc>
          <w:tcPr>
            <w:tcW w:w="1092" w:type="pct"/>
          </w:tcPr>
          <w:p w14:paraId="59894598" w14:textId="77777777" w:rsidR="00534C18" w:rsidRPr="00534C18" w:rsidRDefault="00534C18" w:rsidP="00D92813">
            <w:pPr>
              <w:ind w:right="275"/>
              <w:jc w:val="both"/>
              <w:rPr>
                <w:rFonts w:ascii="Arial" w:hAnsi="Arial" w:cs="Arial"/>
                <w:sz w:val="18"/>
                <w:szCs w:val="18"/>
              </w:rPr>
            </w:pPr>
          </w:p>
        </w:tc>
      </w:tr>
      <w:tr w:rsidR="00534C18" w:rsidRPr="00534C18" w14:paraId="326D2D06" w14:textId="77777777" w:rsidTr="00A309B1">
        <w:trPr>
          <w:jc w:val="center"/>
        </w:trPr>
        <w:tc>
          <w:tcPr>
            <w:tcW w:w="1000" w:type="pct"/>
            <w:vMerge w:val="restart"/>
            <w:tcBorders>
              <w:top w:val="single" w:sz="4" w:space="0" w:color="auto"/>
            </w:tcBorders>
            <w:vAlign w:val="bottom"/>
          </w:tcPr>
          <w:p w14:paraId="632B3DC3"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hAnsi="Arial" w:cs="Arial"/>
                <w:color w:val="000000"/>
                <w:sz w:val="18"/>
                <w:szCs w:val="18"/>
                <w:lang w:eastAsia="es-MX"/>
              </w:rPr>
              <w:t xml:space="preserve">UNIFORMES </w:t>
            </w:r>
          </w:p>
          <w:p w14:paraId="0CED52D6"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hAnsi="Arial" w:cs="Arial"/>
                <w:color w:val="000000"/>
                <w:sz w:val="18"/>
                <w:szCs w:val="18"/>
                <w:lang w:eastAsia="es-MX"/>
              </w:rPr>
              <w:t> </w:t>
            </w:r>
          </w:p>
        </w:tc>
        <w:tc>
          <w:tcPr>
            <w:tcW w:w="870" w:type="pct"/>
            <w:vAlign w:val="bottom"/>
          </w:tcPr>
          <w:p w14:paraId="078FA2EE"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hAnsi="Arial" w:cs="Arial"/>
                <w:color w:val="000000"/>
                <w:sz w:val="18"/>
                <w:szCs w:val="18"/>
                <w:lang w:eastAsia="es-MX"/>
              </w:rPr>
              <w:t>Playera</w:t>
            </w:r>
          </w:p>
        </w:tc>
        <w:tc>
          <w:tcPr>
            <w:tcW w:w="2038" w:type="pct"/>
          </w:tcPr>
          <w:p w14:paraId="2C6A2701" w14:textId="77777777" w:rsidR="00534C18" w:rsidRPr="00534C18" w:rsidRDefault="00534C18" w:rsidP="00D92813">
            <w:pPr>
              <w:ind w:right="275"/>
              <w:jc w:val="both"/>
              <w:rPr>
                <w:rFonts w:ascii="Arial" w:hAnsi="Arial" w:cs="Arial"/>
                <w:sz w:val="18"/>
                <w:szCs w:val="18"/>
              </w:rPr>
            </w:pPr>
          </w:p>
        </w:tc>
        <w:tc>
          <w:tcPr>
            <w:tcW w:w="1092" w:type="pct"/>
          </w:tcPr>
          <w:p w14:paraId="7F672115" w14:textId="77777777" w:rsidR="00534C18" w:rsidRPr="00534C18" w:rsidRDefault="00534C18" w:rsidP="00D92813">
            <w:pPr>
              <w:ind w:right="275"/>
              <w:jc w:val="both"/>
              <w:rPr>
                <w:rFonts w:ascii="Arial" w:hAnsi="Arial" w:cs="Arial"/>
                <w:sz w:val="18"/>
                <w:szCs w:val="18"/>
              </w:rPr>
            </w:pPr>
          </w:p>
        </w:tc>
      </w:tr>
      <w:tr w:rsidR="00534C18" w:rsidRPr="00534C18" w14:paraId="70B402D7" w14:textId="77777777" w:rsidTr="00A309B1">
        <w:trPr>
          <w:trHeight w:val="358"/>
          <w:jc w:val="center"/>
        </w:trPr>
        <w:tc>
          <w:tcPr>
            <w:tcW w:w="1000" w:type="pct"/>
            <w:vMerge/>
            <w:vAlign w:val="bottom"/>
          </w:tcPr>
          <w:p w14:paraId="2165058A" w14:textId="77777777" w:rsidR="00534C18" w:rsidRPr="00534C18" w:rsidRDefault="00534C18" w:rsidP="00D92813">
            <w:pPr>
              <w:ind w:right="275"/>
              <w:jc w:val="both"/>
              <w:rPr>
                <w:rFonts w:ascii="Arial" w:hAnsi="Arial" w:cs="Arial"/>
                <w:color w:val="000000"/>
                <w:sz w:val="18"/>
                <w:szCs w:val="18"/>
                <w:lang w:eastAsia="es-MX"/>
              </w:rPr>
            </w:pPr>
          </w:p>
        </w:tc>
        <w:tc>
          <w:tcPr>
            <w:tcW w:w="870" w:type="pct"/>
            <w:vAlign w:val="bottom"/>
          </w:tcPr>
          <w:p w14:paraId="3B92481D"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hAnsi="Arial" w:cs="Arial"/>
                <w:color w:val="000000"/>
                <w:sz w:val="18"/>
                <w:szCs w:val="18"/>
                <w:lang w:eastAsia="es-MX"/>
              </w:rPr>
              <w:t>Short</w:t>
            </w:r>
          </w:p>
        </w:tc>
        <w:tc>
          <w:tcPr>
            <w:tcW w:w="2038" w:type="pct"/>
          </w:tcPr>
          <w:p w14:paraId="75E55739" w14:textId="77777777" w:rsidR="00534C18" w:rsidRPr="00534C18" w:rsidRDefault="00534C18" w:rsidP="00D92813">
            <w:pPr>
              <w:ind w:right="275"/>
              <w:jc w:val="both"/>
              <w:rPr>
                <w:rFonts w:ascii="Arial" w:hAnsi="Arial" w:cs="Arial"/>
                <w:sz w:val="18"/>
                <w:szCs w:val="18"/>
              </w:rPr>
            </w:pPr>
          </w:p>
        </w:tc>
        <w:tc>
          <w:tcPr>
            <w:tcW w:w="1092" w:type="pct"/>
          </w:tcPr>
          <w:p w14:paraId="7A502BFA" w14:textId="77777777" w:rsidR="00534C18" w:rsidRPr="00534C18" w:rsidRDefault="00534C18" w:rsidP="00D92813">
            <w:pPr>
              <w:ind w:right="275"/>
              <w:jc w:val="both"/>
              <w:rPr>
                <w:rFonts w:ascii="Arial" w:hAnsi="Arial" w:cs="Arial"/>
                <w:sz w:val="18"/>
                <w:szCs w:val="18"/>
              </w:rPr>
            </w:pPr>
          </w:p>
        </w:tc>
      </w:tr>
      <w:tr w:rsidR="00534C18" w:rsidRPr="00534C18" w14:paraId="72B30190" w14:textId="77777777" w:rsidTr="00A309B1">
        <w:trPr>
          <w:trHeight w:val="358"/>
          <w:jc w:val="center"/>
        </w:trPr>
        <w:tc>
          <w:tcPr>
            <w:tcW w:w="1000" w:type="pct"/>
            <w:tcBorders>
              <w:bottom w:val="nil"/>
            </w:tcBorders>
            <w:vAlign w:val="bottom"/>
          </w:tcPr>
          <w:p w14:paraId="44DDD709" w14:textId="77777777" w:rsidR="00534C18" w:rsidRPr="00534C18" w:rsidRDefault="00534C18" w:rsidP="00D92813">
            <w:pPr>
              <w:ind w:right="275"/>
              <w:rPr>
                <w:rFonts w:ascii="Arial" w:hAnsi="Arial" w:cs="Arial"/>
                <w:color w:val="000000"/>
                <w:sz w:val="18"/>
                <w:szCs w:val="18"/>
                <w:lang w:eastAsia="es-MX"/>
              </w:rPr>
            </w:pPr>
          </w:p>
          <w:p w14:paraId="0D8F4186" w14:textId="77777777" w:rsidR="00534C18" w:rsidRPr="00534C18" w:rsidRDefault="00534C18" w:rsidP="00D92813">
            <w:pPr>
              <w:ind w:right="275"/>
              <w:rPr>
                <w:rFonts w:ascii="Arial" w:hAnsi="Arial" w:cs="Arial"/>
                <w:color w:val="000000"/>
                <w:sz w:val="18"/>
                <w:szCs w:val="18"/>
                <w:lang w:eastAsia="es-MX"/>
              </w:rPr>
            </w:pPr>
            <w:r w:rsidRPr="00534C18">
              <w:rPr>
                <w:rFonts w:ascii="Arial" w:hAnsi="Arial" w:cs="Arial"/>
                <w:color w:val="000000"/>
                <w:sz w:val="18"/>
                <w:szCs w:val="18"/>
                <w:lang w:eastAsia="es-MX"/>
              </w:rPr>
              <mc:AlternateContent>
                <mc:Choice Requires="wps">
                  <w:drawing>
                    <wp:anchor distT="0" distB="0" distL="114300" distR="114300" simplePos="0" relativeHeight="251663360" behindDoc="0" locked="0" layoutInCell="1" allowOverlap="1" wp14:anchorId="47479925" wp14:editId="2DC0C165">
                      <wp:simplePos x="0" y="0"/>
                      <wp:positionH relativeFrom="column">
                        <wp:posOffset>-58420</wp:posOffset>
                      </wp:positionH>
                      <wp:positionV relativeFrom="paragraph">
                        <wp:posOffset>267970</wp:posOffset>
                      </wp:positionV>
                      <wp:extent cx="1306195" cy="0"/>
                      <wp:effectExtent l="0" t="0" r="27305" b="19050"/>
                      <wp:wrapNone/>
                      <wp:docPr id="8" name="8 Conector recto"/>
                      <wp:cNvGraphicFramePr/>
                      <a:graphic xmlns:a="http://schemas.openxmlformats.org/drawingml/2006/main">
                        <a:graphicData uri="http://schemas.microsoft.com/office/word/2010/wordprocessingShape">
                          <wps:wsp>
                            <wps:cNvCnPr/>
                            <wps:spPr>
                              <a:xfrm>
                                <a:off x="0" y="0"/>
                                <a:ext cx="13061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8 Conector recto"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pt,21.1pt" to="98.2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" strokecolor="black [3040]"/>
                  </w:pict>
                </mc:Fallback>
              </mc:AlternateContent>
            </w:r>
            <w:r w:rsidRPr="00534C18">
              <w:rPr>
                <w:rFonts w:ascii="Arial" w:hAnsi="Arial" w:cs="Arial"/>
                <w:color w:val="000000"/>
                <w:sz w:val="18"/>
                <w:szCs w:val="18"/>
                <w:lang w:eastAsia="es-MX"/>
              </w:rPr>
              <w:t xml:space="preserve">CASACAS </w:t>
            </w:r>
          </w:p>
        </w:tc>
        <w:tc>
          <w:tcPr>
            <w:tcW w:w="870" w:type="pct"/>
            <w:vAlign w:val="bottom"/>
          </w:tcPr>
          <w:p w14:paraId="4BD16F92" w14:textId="77777777" w:rsidR="00534C18" w:rsidRPr="00534C18" w:rsidRDefault="00534C18" w:rsidP="00D92813">
            <w:pPr>
              <w:ind w:right="275"/>
              <w:jc w:val="both"/>
              <w:rPr>
                <w:rFonts w:ascii="Arial" w:hAnsi="Arial" w:cs="Arial"/>
                <w:color w:val="000000"/>
                <w:sz w:val="18"/>
                <w:szCs w:val="18"/>
                <w:lang w:eastAsia="es-MX"/>
              </w:rPr>
            </w:pPr>
            <w:r w:rsidRPr="00534C18">
              <w:rPr>
                <w:rFonts w:ascii="Arial" w:hAnsi="Arial" w:cs="Arial"/>
                <w:color w:val="000000"/>
                <w:sz w:val="18"/>
                <w:szCs w:val="18"/>
                <w:lang w:eastAsia="es-MX"/>
              </w:rPr>
              <w:t xml:space="preserve">Casacas </w:t>
            </w:r>
          </w:p>
        </w:tc>
        <w:tc>
          <w:tcPr>
            <w:tcW w:w="2038" w:type="pct"/>
          </w:tcPr>
          <w:p w14:paraId="3CB20F3A" w14:textId="77777777" w:rsidR="00534C18" w:rsidRPr="00534C18" w:rsidRDefault="00534C18" w:rsidP="00D92813">
            <w:pPr>
              <w:ind w:right="275"/>
              <w:jc w:val="both"/>
              <w:rPr>
                <w:rFonts w:ascii="Arial" w:hAnsi="Arial" w:cs="Arial"/>
                <w:sz w:val="18"/>
                <w:szCs w:val="18"/>
              </w:rPr>
            </w:pPr>
          </w:p>
        </w:tc>
        <w:tc>
          <w:tcPr>
            <w:tcW w:w="1092" w:type="pct"/>
          </w:tcPr>
          <w:p w14:paraId="15FF0016" w14:textId="77777777" w:rsidR="00534C18" w:rsidRPr="00534C18" w:rsidRDefault="00534C18" w:rsidP="00D92813">
            <w:pPr>
              <w:ind w:right="275"/>
              <w:jc w:val="both"/>
              <w:rPr>
                <w:rFonts w:ascii="Arial" w:hAnsi="Arial" w:cs="Arial"/>
                <w:sz w:val="18"/>
                <w:szCs w:val="18"/>
              </w:rPr>
            </w:pPr>
          </w:p>
        </w:tc>
      </w:tr>
    </w:tbl>
    <w:p w14:paraId="4E5AC693" w14:textId="44336814" w:rsidR="00473E29" w:rsidRDefault="00534C18" w:rsidP="00534C18">
      <w:pPr>
        <w:shd w:val="clear" w:color="auto" w:fill="FFFFFF"/>
        <w:ind w:right="275"/>
        <w:rPr>
          <w:rFonts w:ascii="Arial" w:hAnsi="Arial" w:cs="Arial"/>
          <w:b/>
          <w:color w:val="222222"/>
          <w:lang w:eastAsia="es-MX"/>
        </w:rPr>
      </w:pPr>
      <w:r>
        <w:rPr>
          <w:rFonts w:ascii="Calibri" w:hAnsi="Calibri" w:cs="Calibri"/>
          <w:b/>
          <w:color w:val="222222"/>
          <w:lang w:eastAsia="es-MX"/>
        </w:rPr>
        <w:t xml:space="preserve">                  </w:t>
      </w:r>
      <w:r>
        <w:rPr>
          <w:rFonts w:ascii="Calibri" w:hAnsi="Calibri" w:cs="Calibri"/>
          <w:b/>
          <w:color w:val="222222"/>
          <w:lang w:eastAsia="es-MX"/>
        </w:rPr>
        <w:tab/>
      </w:r>
      <w:r w:rsidRPr="00666A75">
        <w:rPr>
          <w:rFonts w:ascii="Arial" w:hAnsi="Arial" w:cs="Arial"/>
          <w:b/>
          <w:color w:val="222222"/>
          <w:lang w:eastAsia="es-MX"/>
        </w:rPr>
        <w:t xml:space="preserve">                  </w:t>
      </w:r>
      <w:r>
        <w:rPr>
          <w:rFonts w:ascii="Arial" w:hAnsi="Arial" w:cs="Arial"/>
          <w:b/>
          <w:color w:val="222222"/>
          <w:lang w:eastAsia="es-MX"/>
        </w:rPr>
        <w:t xml:space="preserve">    </w:t>
      </w:r>
    </w:p>
    <w:p w14:paraId="70059266" w14:textId="77777777" w:rsidR="00A25CC7" w:rsidRDefault="00534C18" w:rsidP="00473E29">
      <w:pPr>
        <w:shd w:val="clear" w:color="auto" w:fill="FFFFFF"/>
        <w:ind w:right="275"/>
        <w:rPr>
          <w:rFonts w:ascii="Arial" w:hAnsi="Arial" w:cs="Arial"/>
          <w:b/>
          <w:color w:val="222222"/>
          <w:lang w:eastAsia="es-MX"/>
        </w:rPr>
      </w:pPr>
      <w:r>
        <w:rPr>
          <w:rFonts w:ascii="Arial" w:hAnsi="Arial" w:cs="Arial"/>
          <w:b/>
          <w:color w:val="222222"/>
          <w:lang w:eastAsia="es-MX"/>
        </w:rPr>
        <w:t xml:space="preserve">FORMATO PARA LA EVALUACIÓN </w:t>
      </w:r>
    </w:p>
    <w:p w14:paraId="4A6489C8" w14:textId="20CE428D" w:rsidR="00534C18" w:rsidRPr="000C7685" w:rsidRDefault="00534C18" w:rsidP="00473E29">
      <w:pPr>
        <w:shd w:val="clear" w:color="auto" w:fill="FFFFFF"/>
        <w:ind w:right="275"/>
        <w:rPr>
          <w:rFonts w:ascii="Arial" w:hAnsi="Arial" w:cs="Arial"/>
          <w:b/>
        </w:rPr>
      </w:pPr>
      <w:r w:rsidRPr="00C9480C">
        <w:rPr>
          <w:rFonts w:ascii="Arial" w:hAnsi="Arial" w:cs="Arial"/>
          <w:b/>
        </w:rPr>
        <w:t xml:space="preserve">CRITERIOS PARA LA EVALUACIÓN </w:t>
      </w:r>
      <w:r>
        <w:rPr>
          <w:rFonts w:ascii="Arial" w:hAnsi="Arial" w:cs="Arial"/>
          <w:b/>
        </w:rPr>
        <w:t xml:space="preserve">TÉCNICA </w:t>
      </w:r>
      <w:r w:rsidRPr="00C9480C">
        <w:rPr>
          <w:rFonts w:ascii="Arial" w:hAnsi="Arial" w:cs="Arial"/>
          <w:b/>
        </w:rPr>
        <w:t>DE LAS PROPOSICIONES</w:t>
      </w:r>
    </w:p>
    <w:p w14:paraId="0E0688F6" w14:textId="77777777" w:rsidR="00534C18" w:rsidRDefault="00534C18" w:rsidP="00534C18">
      <w:pPr>
        <w:ind w:left="-284" w:right="-141"/>
        <w:jc w:val="both"/>
        <w:rPr>
          <w:rFonts w:ascii="Arial" w:hAnsi="Arial" w:cs="Arial"/>
          <w:sz w:val="20"/>
          <w:szCs w:val="20"/>
        </w:rPr>
      </w:pPr>
      <w:r w:rsidRPr="00534C18">
        <w:rPr>
          <w:rFonts w:ascii="Arial" w:hAnsi="Arial" w:cs="Arial"/>
          <w:sz w:val="20"/>
          <w:szCs w:val="20"/>
        </w:rPr>
        <w:t xml:space="preserve">El resultado que se obtenga de la verificación documental se hará constar en Acta que al efecto se levante y dicha información será parte del Dictamen Técnico correspondiente que será enviado al área contratante, de conformidad a lo siguiente: </w:t>
      </w:r>
    </w:p>
    <w:tbl>
      <w:tblPr>
        <w:tblW w:w="10873"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55"/>
        <w:gridCol w:w="709"/>
        <w:gridCol w:w="850"/>
        <w:gridCol w:w="2459"/>
      </w:tblGrid>
      <w:tr w:rsidR="00534C18" w:rsidRPr="00534C18" w14:paraId="0A8AC5BC" w14:textId="77777777" w:rsidTr="00D92813">
        <w:trPr>
          <w:jc w:val="center"/>
        </w:trPr>
        <w:tc>
          <w:tcPr>
            <w:tcW w:w="6855" w:type="dxa"/>
            <w:shd w:val="clear" w:color="auto" w:fill="A6A6A6"/>
          </w:tcPr>
          <w:p w14:paraId="2BC10DE6" w14:textId="6C566986" w:rsidR="00534C18" w:rsidRPr="00534C18" w:rsidRDefault="00534C18" w:rsidP="00CF624F">
            <w:pPr>
              <w:ind w:right="275"/>
              <w:jc w:val="both"/>
              <w:rPr>
                <w:rFonts w:ascii="Arial" w:hAnsi="Arial" w:cs="Arial"/>
                <w:sz w:val="18"/>
                <w:szCs w:val="18"/>
              </w:rPr>
            </w:pPr>
            <w:r w:rsidRPr="00534C18">
              <w:rPr>
                <w:rFonts w:ascii="Arial" w:hAnsi="Arial" w:cs="Arial"/>
                <w:sz w:val="18"/>
                <w:szCs w:val="18"/>
              </w:rPr>
              <w:t xml:space="preserve">ELEMENTO A EVALUAR. PROPUESTA TÉCNICA POR </w:t>
            </w:r>
            <w:r w:rsidR="00CF624F">
              <w:rPr>
                <w:rFonts w:ascii="Arial" w:hAnsi="Arial" w:cs="Arial"/>
                <w:sz w:val="18"/>
                <w:szCs w:val="18"/>
              </w:rPr>
              <w:t>BIEN</w:t>
            </w:r>
            <w:r w:rsidRPr="00534C18">
              <w:rPr>
                <w:rFonts w:ascii="Arial" w:hAnsi="Arial" w:cs="Arial"/>
                <w:sz w:val="18"/>
                <w:szCs w:val="18"/>
              </w:rPr>
              <w:t>.</w:t>
            </w:r>
          </w:p>
        </w:tc>
        <w:tc>
          <w:tcPr>
            <w:tcW w:w="709" w:type="dxa"/>
            <w:shd w:val="clear" w:color="auto" w:fill="A6A6A6"/>
          </w:tcPr>
          <w:p w14:paraId="283F03CD" w14:textId="77777777" w:rsidR="00534C18" w:rsidRPr="00534C18" w:rsidRDefault="00534C18" w:rsidP="00D92813">
            <w:pPr>
              <w:ind w:right="275"/>
              <w:jc w:val="both"/>
              <w:rPr>
                <w:rFonts w:ascii="Arial" w:hAnsi="Arial" w:cs="Arial"/>
                <w:sz w:val="18"/>
                <w:szCs w:val="18"/>
              </w:rPr>
            </w:pPr>
            <w:r w:rsidRPr="00534C18">
              <w:rPr>
                <w:rFonts w:ascii="Arial" w:hAnsi="Arial" w:cs="Arial"/>
                <w:sz w:val="18"/>
                <w:szCs w:val="18"/>
              </w:rPr>
              <w:t>SI</w:t>
            </w:r>
          </w:p>
        </w:tc>
        <w:tc>
          <w:tcPr>
            <w:tcW w:w="850" w:type="dxa"/>
            <w:shd w:val="clear" w:color="auto" w:fill="A6A6A6"/>
          </w:tcPr>
          <w:p w14:paraId="1481A1BF" w14:textId="77777777" w:rsidR="00534C18" w:rsidRPr="00534C18" w:rsidRDefault="00534C18" w:rsidP="00D92813">
            <w:pPr>
              <w:ind w:right="275"/>
              <w:jc w:val="both"/>
              <w:rPr>
                <w:rFonts w:ascii="Arial" w:hAnsi="Arial" w:cs="Arial"/>
                <w:sz w:val="18"/>
                <w:szCs w:val="18"/>
              </w:rPr>
            </w:pPr>
            <w:r w:rsidRPr="00534C18">
              <w:rPr>
                <w:rFonts w:ascii="Arial" w:hAnsi="Arial" w:cs="Arial"/>
                <w:sz w:val="18"/>
                <w:szCs w:val="18"/>
              </w:rPr>
              <w:t>NO</w:t>
            </w:r>
          </w:p>
        </w:tc>
        <w:tc>
          <w:tcPr>
            <w:tcW w:w="2459" w:type="dxa"/>
            <w:shd w:val="clear" w:color="auto" w:fill="A6A6A6"/>
          </w:tcPr>
          <w:p w14:paraId="4C26E0CC" w14:textId="77777777" w:rsidR="00534C18" w:rsidRPr="00534C18" w:rsidRDefault="00534C18" w:rsidP="00D92813">
            <w:pPr>
              <w:ind w:right="275"/>
              <w:jc w:val="both"/>
              <w:rPr>
                <w:rFonts w:ascii="Arial" w:hAnsi="Arial" w:cs="Arial"/>
                <w:sz w:val="18"/>
                <w:szCs w:val="18"/>
              </w:rPr>
            </w:pPr>
            <w:r w:rsidRPr="00534C18">
              <w:rPr>
                <w:rFonts w:ascii="Arial" w:hAnsi="Arial" w:cs="Arial"/>
                <w:sz w:val="18"/>
                <w:szCs w:val="18"/>
              </w:rPr>
              <w:t>OBSERVACIONES</w:t>
            </w:r>
          </w:p>
        </w:tc>
      </w:tr>
      <w:tr w:rsidR="00534C18" w:rsidRPr="00534C18" w14:paraId="66A387BC" w14:textId="77777777" w:rsidTr="00D92813">
        <w:trPr>
          <w:jc w:val="center"/>
        </w:trPr>
        <w:tc>
          <w:tcPr>
            <w:tcW w:w="6855" w:type="dxa"/>
          </w:tcPr>
          <w:p w14:paraId="08D065B0" w14:textId="77777777" w:rsidR="00534C18" w:rsidRPr="00534C18" w:rsidRDefault="00534C18" w:rsidP="00D92813">
            <w:pPr>
              <w:ind w:right="275"/>
              <w:jc w:val="both"/>
              <w:rPr>
                <w:rFonts w:ascii="Arial" w:hAnsi="Arial" w:cs="Arial"/>
                <w:sz w:val="18"/>
                <w:szCs w:val="18"/>
              </w:rPr>
            </w:pPr>
            <w:r w:rsidRPr="00534C18">
              <w:rPr>
                <w:rFonts w:ascii="Arial" w:hAnsi="Arial" w:cs="Arial"/>
                <w:sz w:val="18"/>
                <w:szCs w:val="18"/>
              </w:rPr>
              <w:t>LA DESCRIPCIÓN AMPLIA Y DETALLADA DE TODOS LOS BIENES OFERTADOS, CUMPLE ESTRICTAMENTE CON LO SEÑALADO EN EL ANEXO TÉCNICO</w:t>
            </w:r>
          </w:p>
        </w:tc>
        <w:tc>
          <w:tcPr>
            <w:tcW w:w="709" w:type="dxa"/>
          </w:tcPr>
          <w:p w14:paraId="3DD9C0BE" w14:textId="77777777" w:rsidR="00534C18" w:rsidRPr="00534C18" w:rsidRDefault="00534C18" w:rsidP="00D92813">
            <w:pPr>
              <w:ind w:right="275"/>
              <w:jc w:val="both"/>
              <w:rPr>
                <w:rFonts w:ascii="Arial" w:hAnsi="Arial" w:cs="Arial"/>
                <w:sz w:val="18"/>
                <w:szCs w:val="18"/>
              </w:rPr>
            </w:pPr>
          </w:p>
        </w:tc>
        <w:tc>
          <w:tcPr>
            <w:tcW w:w="850" w:type="dxa"/>
          </w:tcPr>
          <w:p w14:paraId="65C40E84" w14:textId="77777777" w:rsidR="00534C18" w:rsidRPr="00534C18" w:rsidRDefault="00534C18" w:rsidP="00D92813">
            <w:pPr>
              <w:ind w:right="275"/>
              <w:jc w:val="both"/>
              <w:rPr>
                <w:rFonts w:ascii="Arial" w:hAnsi="Arial" w:cs="Arial"/>
                <w:sz w:val="18"/>
                <w:szCs w:val="18"/>
              </w:rPr>
            </w:pPr>
          </w:p>
        </w:tc>
        <w:tc>
          <w:tcPr>
            <w:tcW w:w="2459" w:type="dxa"/>
          </w:tcPr>
          <w:p w14:paraId="2D6DC176" w14:textId="77777777" w:rsidR="00534C18" w:rsidRPr="00534C18" w:rsidRDefault="00534C18" w:rsidP="00D92813">
            <w:pPr>
              <w:ind w:right="275"/>
              <w:jc w:val="both"/>
              <w:rPr>
                <w:rFonts w:ascii="Arial" w:hAnsi="Arial" w:cs="Arial"/>
                <w:sz w:val="18"/>
                <w:szCs w:val="18"/>
              </w:rPr>
            </w:pPr>
          </w:p>
        </w:tc>
      </w:tr>
      <w:tr w:rsidR="00534C18" w:rsidRPr="00534C18" w14:paraId="06CABF00" w14:textId="77777777" w:rsidTr="00D92813">
        <w:trPr>
          <w:jc w:val="center"/>
        </w:trPr>
        <w:tc>
          <w:tcPr>
            <w:tcW w:w="6855" w:type="dxa"/>
          </w:tcPr>
          <w:p w14:paraId="2A9B1628" w14:textId="3C236028" w:rsidR="00534C18" w:rsidRPr="00534C18" w:rsidRDefault="00534C18" w:rsidP="00D92813">
            <w:pPr>
              <w:ind w:right="275"/>
              <w:jc w:val="both"/>
              <w:rPr>
                <w:rFonts w:ascii="Arial" w:hAnsi="Arial" w:cs="Arial"/>
                <w:sz w:val="18"/>
                <w:szCs w:val="18"/>
              </w:rPr>
            </w:pPr>
            <w:r w:rsidRPr="00534C18">
              <w:rPr>
                <w:rFonts w:ascii="Arial" w:hAnsi="Arial" w:cs="Arial"/>
                <w:sz w:val="18"/>
                <w:szCs w:val="18"/>
              </w:rPr>
              <w:t xml:space="preserve">PRESENTÓ CATALOGO CON </w:t>
            </w:r>
            <w:r w:rsidR="00850103">
              <w:rPr>
                <w:rFonts w:ascii="Arial" w:hAnsi="Arial" w:cs="Arial"/>
                <w:sz w:val="18"/>
                <w:szCs w:val="18"/>
              </w:rPr>
              <w:t>IMÁGENES A COLOR</w:t>
            </w:r>
            <w:r w:rsidRPr="00534C18">
              <w:rPr>
                <w:rFonts w:ascii="Arial" w:hAnsi="Arial" w:cs="Arial"/>
                <w:sz w:val="18"/>
                <w:szCs w:val="18"/>
              </w:rPr>
              <w:t xml:space="preserve">  APEGANDOSE  A LO ESTABLECIDO EN EL ANEXO TECNICO, EN TERMINOS DE MEDIDAS Y DIMENSIONES  Y COLORES</w:t>
            </w:r>
          </w:p>
        </w:tc>
        <w:tc>
          <w:tcPr>
            <w:tcW w:w="709" w:type="dxa"/>
          </w:tcPr>
          <w:p w14:paraId="1AADD4B9" w14:textId="77777777" w:rsidR="00534C18" w:rsidRPr="00534C18" w:rsidRDefault="00534C18" w:rsidP="00D92813">
            <w:pPr>
              <w:ind w:right="275"/>
              <w:jc w:val="both"/>
              <w:rPr>
                <w:rFonts w:ascii="Arial" w:hAnsi="Arial" w:cs="Arial"/>
                <w:sz w:val="18"/>
                <w:szCs w:val="18"/>
              </w:rPr>
            </w:pPr>
          </w:p>
        </w:tc>
        <w:tc>
          <w:tcPr>
            <w:tcW w:w="850" w:type="dxa"/>
          </w:tcPr>
          <w:p w14:paraId="19C68F08" w14:textId="77777777" w:rsidR="00534C18" w:rsidRPr="00534C18" w:rsidRDefault="00534C18" w:rsidP="00D92813">
            <w:pPr>
              <w:ind w:right="275"/>
              <w:jc w:val="both"/>
              <w:rPr>
                <w:rFonts w:ascii="Arial" w:hAnsi="Arial" w:cs="Arial"/>
                <w:sz w:val="18"/>
                <w:szCs w:val="18"/>
              </w:rPr>
            </w:pPr>
          </w:p>
        </w:tc>
        <w:tc>
          <w:tcPr>
            <w:tcW w:w="2459" w:type="dxa"/>
          </w:tcPr>
          <w:p w14:paraId="7169E6DE" w14:textId="77777777" w:rsidR="00534C18" w:rsidRPr="00534C18" w:rsidRDefault="00534C18" w:rsidP="00D92813">
            <w:pPr>
              <w:ind w:right="275"/>
              <w:jc w:val="both"/>
              <w:rPr>
                <w:rFonts w:ascii="Arial" w:hAnsi="Arial" w:cs="Arial"/>
                <w:sz w:val="18"/>
                <w:szCs w:val="18"/>
              </w:rPr>
            </w:pPr>
          </w:p>
        </w:tc>
      </w:tr>
      <w:tr w:rsidR="00534C18" w:rsidRPr="00534C18" w14:paraId="5F8BAD5B" w14:textId="77777777" w:rsidTr="00D92813">
        <w:trPr>
          <w:jc w:val="center"/>
        </w:trPr>
        <w:tc>
          <w:tcPr>
            <w:tcW w:w="6855" w:type="dxa"/>
          </w:tcPr>
          <w:p w14:paraId="2B0E094A" w14:textId="77777777" w:rsidR="00534C18" w:rsidRPr="00534C18" w:rsidRDefault="00534C18" w:rsidP="00D92813">
            <w:pPr>
              <w:ind w:right="275"/>
              <w:jc w:val="both"/>
              <w:rPr>
                <w:rFonts w:ascii="Arial" w:hAnsi="Arial" w:cs="Arial"/>
                <w:sz w:val="18"/>
                <w:szCs w:val="18"/>
              </w:rPr>
            </w:pPr>
            <w:r w:rsidRPr="00534C18">
              <w:rPr>
                <w:rFonts w:ascii="Arial" w:hAnsi="Arial" w:cs="Arial"/>
                <w:sz w:val="18"/>
                <w:szCs w:val="18"/>
              </w:rPr>
              <w:lastRenderedPageBreak/>
              <w:t xml:space="preserve">PRESENTÓ LA COTIZACION DEL TOTAL DE LOS BIENES </w:t>
            </w:r>
          </w:p>
        </w:tc>
        <w:tc>
          <w:tcPr>
            <w:tcW w:w="709" w:type="dxa"/>
          </w:tcPr>
          <w:p w14:paraId="54872EC1" w14:textId="77777777" w:rsidR="00534C18" w:rsidRPr="00534C18" w:rsidRDefault="00534C18" w:rsidP="00D92813">
            <w:pPr>
              <w:ind w:right="275"/>
              <w:jc w:val="both"/>
              <w:rPr>
                <w:rFonts w:ascii="Arial" w:hAnsi="Arial" w:cs="Arial"/>
                <w:sz w:val="18"/>
                <w:szCs w:val="18"/>
              </w:rPr>
            </w:pPr>
          </w:p>
        </w:tc>
        <w:tc>
          <w:tcPr>
            <w:tcW w:w="850" w:type="dxa"/>
          </w:tcPr>
          <w:p w14:paraId="611977E8" w14:textId="77777777" w:rsidR="00534C18" w:rsidRPr="00534C18" w:rsidRDefault="00534C18" w:rsidP="00D92813">
            <w:pPr>
              <w:ind w:right="275"/>
              <w:jc w:val="both"/>
              <w:rPr>
                <w:rFonts w:ascii="Arial" w:hAnsi="Arial" w:cs="Arial"/>
                <w:sz w:val="18"/>
                <w:szCs w:val="18"/>
              </w:rPr>
            </w:pPr>
          </w:p>
        </w:tc>
        <w:tc>
          <w:tcPr>
            <w:tcW w:w="2459" w:type="dxa"/>
          </w:tcPr>
          <w:p w14:paraId="2919D84C" w14:textId="77777777" w:rsidR="00534C18" w:rsidRPr="00534C18" w:rsidRDefault="00534C18" w:rsidP="00D92813">
            <w:pPr>
              <w:ind w:right="275"/>
              <w:jc w:val="both"/>
              <w:rPr>
                <w:rFonts w:ascii="Arial" w:hAnsi="Arial" w:cs="Arial"/>
                <w:sz w:val="18"/>
                <w:szCs w:val="18"/>
              </w:rPr>
            </w:pPr>
          </w:p>
        </w:tc>
      </w:tr>
      <w:tr w:rsidR="00534C18" w:rsidRPr="00534C18" w14:paraId="66F92A92" w14:textId="77777777" w:rsidTr="00D92813">
        <w:trPr>
          <w:jc w:val="center"/>
        </w:trPr>
        <w:tc>
          <w:tcPr>
            <w:tcW w:w="6855" w:type="dxa"/>
          </w:tcPr>
          <w:p w14:paraId="0C865C6B" w14:textId="77777777" w:rsidR="00534C18" w:rsidRPr="00534C18" w:rsidRDefault="00534C18" w:rsidP="00D92813">
            <w:pPr>
              <w:ind w:right="275"/>
              <w:jc w:val="both"/>
              <w:rPr>
                <w:rFonts w:ascii="Arial" w:hAnsi="Arial" w:cs="Arial"/>
                <w:color w:val="FF0000"/>
                <w:sz w:val="18"/>
                <w:szCs w:val="18"/>
              </w:rPr>
            </w:pPr>
            <w:r w:rsidRPr="00534C18">
              <w:rPr>
                <w:rFonts w:ascii="Arial" w:hAnsi="Arial" w:cs="Arial"/>
                <w:sz w:val="18"/>
                <w:szCs w:val="18"/>
              </w:rPr>
              <w:t>PRESENTÓ ESCRITO DE CUMPLIMIENTO DE LA NORMA DE ETIQUETADO NOM-004-SCFI-2006 (SOLO PARA UNIFORMES)</w:t>
            </w:r>
          </w:p>
        </w:tc>
        <w:tc>
          <w:tcPr>
            <w:tcW w:w="709" w:type="dxa"/>
          </w:tcPr>
          <w:p w14:paraId="19943EFA" w14:textId="77777777" w:rsidR="00534C18" w:rsidRPr="00534C18" w:rsidRDefault="00534C18" w:rsidP="00D92813">
            <w:pPr>
              <w:ind w:right="275"/>
              <w:jc w:val="both"/>
              <w:rPr>
                <w:rFonts w:ascii="Arial" w:hAnsi="Arial" w:cs="Arial"/>
                <w:color w:val="FF0000"/>
                <w:sz w:val="18"/>
                <w:szCs w:val="18"/>
              </w:rPr>
            </w:pPr>
          </w:p>
        </w:tc>
        <w:tc>
          <w:tcPr>
            <w:tcW w:w="850" w:type="dxa"/>
          </w:tcPr>
          <w:p w14:paraId="6740C8F2" w14:textId="77777777" w:rsidR="00534C18" w:rsidRPr="00534C18" w:rsidRDefault="00534C18" w:rsidP="00D92813">
            <w:pPr>
              <w:ind w:right="275"/>
              <w:jc w:val="both"/>
              <w:rPr>
                <w:rFonts w:ascii="Arial" w:hAnsi="Arial" w:cs="Arial"/>
                <w:color w:val="FF0000"/>
                <w:sz w:val="18"/>
                <w:szCs w:val="18"/>
              </w:rPr>
            </w:pPr>
          </w:p>
        </w:tc>
        <w:tc>
          <w:tcPr>
            <w:tcW w:w="2459" w:type="dxa"/>
          </w:tcPr>
          <w:p w14:paraId="3B69DABC" w14:textId="77777777" w:rsidR="00534C18" w:rsidRPr="00534C18" w:rsidRDefault="00534C18" w:rsidP="00D92813">
            <w:pPr>
              <w:ind w:right="275"/>
              <w:jc w:val="both"/>
              <w:rPr>
                <w:rFonts w:ascii="Arial" w:hAnsi="Arial" w:cs="Arial"/>
                <w:color w:val="FF0000"/>
                <w:sz w:val="18"/>
                <w:szCs w:val="18"/>
              </w:rPr>
            </w:pPr>
          </w:p>
        </w:tc>
      </w:tr>
    </w:tbl>
    <w:p w14:paraId="146E15D2" w14:textId="77777777" w:rsidR="00534C18" w:rsidRDefault="00534C18" w:rsidP="00967730">
      <w:pPr>
        <w:spacing w:after="0" w:line="240" w:lineRule="auto"/>
        <w:jc w:val="both"/>
        <w:rPr>
          <w:rFonts w:ascii="Arial" w:hAnsi="Arial" w:cs="Arial"/>
          <w:i/>
          <w:sz w:val="20"/>
          <w:szCs w:val="20"/>
          <w:lang w:val="es-ES"/>
        </w:rPr>
      </w:pPr>
    </w:p>
    <w:p w14:paraId="37527B9D" w14:textId="77777777" w:rsidR="00967730" w:rsidRDefault="00967730" w:rsidP="00967730">
      <w:pPr>
        <w:spacing w:after="0" w:line="240" w:lineRule="auto"/>
        <w:jc w:val="both"/>
        <w:rPr>
          <w:rFonts w:ascii="Arial" w:hAnsi="Arial" w:cs="Arial"/>
          <w:sz w:val="20"/>
          <w:szCs w:val="20"/>
        </w:rPr>
      </w:pPr>
      <w:r w:rsidRPr="00B11E5D">
        <w:rPr>
          <w:rFonts w:ascii="Arial" w:hAnsi="Arial" w:cs="Arial"/>
          <w:sz w:val="20"/>
          <w:szCs w:val="20"/>
        </w:rPr>
        <w:t>El resultado de dicha revisión se señalará en e</w:t>
      </w:r>
      <w:r>
        <w:rPr>
          <w:rFonts w:ascii="Arial" w:hAnsi="Arial" w:cs="Arial"/>
          <w:sz w:val="20"/>
          <w:szCs w:val="20"/>
        </w:rPr>
        <w:t>l Dictamen de Evaluación Técnica</w:t>
      </w:r>
      <w:r w:rsidRPr="00B11E5D">
        <w:rPr>
          <w:rFonts w:ascii="Arial" w:hAnsi="Arial" w:cs="Arial"/>
          <w:sz w:val="20"/>
          <w:szCs w:val="20"/>
        </w:rPr>
        <w:t xml:space="preserve"> correspondiente.</w:t>
      </w:r>
    </w:p>
    <w:p w14:paraId="12ABAE8B" w14:textId="77777777" w:rsidR="00125CA6" w:rsidRDefault="00125CA6" w:rsidP="00125CA6">
      <w:pPr>
        <w:pStyle w:val="Prrafodelista"/>
        <w:suppressAutoHyphens/>
        <w:autoSpaceDE w:val="0"/>
        <w:ind w:left="0" w:right="-1"/>
        <w:contextualSpacing/>
        <w:jc w:val="both"/>
        <w:rPr>
          <w:rFonts w:ascii="Arial" w:hAnsi="Arial" w:cs="Arial"/>
          <w:b/>
          <w:bCs/>
          <w:kern w:val="1"/>
          <w:sz w:val="20"/>
          <w:szCs w:val="20"/>
          <w:lang w:val="es-ES_tradnl" w:eastAsia="ar-SA"/>
        </w:rPr>
      </w:pPr>
    </w:p>
    <w:p w14:paraId="70678345" w14:textId="328FAEF4" w:rsidR="00226289" w:rsidRPr="00BB493B" w:rsidRDefault="004B5F3F" w:rsidP="00BB493B">
      <w:pPr>
        <w:pStyle w:val="Prrafodelista"/>
        <w:numPr>
          <w:ilvl w:val="0"/>
          <w:numId w:val="19"/>
        </w:numPr>
        <w:suppressAutoHyphens/>
        <w:autoSpaceDE w:val="0"/>
        <w:ind w:left="0" w:right="-1" w:firstLine="0"/>
        <w:contextualSpacing/>
        <w:jc w:val="both"/>
        <w:rPr>
          <w:rFonts w:ascii="Arial" w:hAnsi="Arial" w:cs="Arial"/>
          <w:b/>
          <w:bCs/>
          <w:kern w:val="1"/>
          <w:sz w:val="20"/>
          <w:szCs w:val="20"/>
          <w:lang w:val="es-ES_tradnl" w:eastAsia="ar-SA"/>
        </w:rPr>
      </w:pPr>
      <w:r w:rsidRPr="00BB493B">
        <w:rPr>
          <w:rFonts w:ascii="Arial" w:hAnsi="Arial" w:cs="Arial"/>
          <w:b/>
          <w:bCs/>
          <w:kern w:val="1"/>
          <w:sz w:val="20"/>
          <w:szCs w:val="20"/>
          <w:lang w:val="es-ES_tradnl" w:eastAsia="ar-SA"/>
        </w:rPr>
        <w:t>Plazo, lugar y condiciones para la entrega de los bienes</w:t>
      </w:r>
      <w:r w:rsidR="00226289" w:rsidRPr="00BB493B">
        <w:rPr>
          <w:rFonts w:ascii="Arial" w:hAnsi="Arial" w:cs="Arial"/>
          <w:b/>
          <w:bCs/>
          <w:kern w:val="1"/>
          <w:sz w:val="20"/>
          <w:szCs w:val="20"/>
          <w:lang w:val="es-ES_tradnl" w:eastAsia="ar-SA"/>
        </w:rPr>
        <w:t>.</w:t>
      </w:r>
    </w:p>
    <w:p w14:paraId="62A04263" w14:textId="77777777" w:rsidR="006C351F" w:rsidRPr="00573053" w:rsidRDefault="006C351F" w:rsidP="006C351F">
      <w:pPr>
        <w:pStyle w:val="Prrafodelista"/>
        <w:suppressAutoHyphens/>
        <w:autoSpaceDE w:val="0"/>
        <w:ind w:left="360" w:right="-1"/>
        <w:contextualSpacing/>
        <w:jc w:val="both"/>
        <w:rPr>
          <w:rFonts w:ascii="Arial" w:hAnsi="Arial" w:cs="Arial"/>
          <w:b/>
          <w:sz w:val="20"/>
          <w:szCs w:val="20"/>
          <w:lang w:val="es-ES_tradnl"/>
        </w:rPr>
      </w:pPr>
    </w:p>
    <w:p w14:paraId="5EC10365" w14:textId="57A83730" w:rsidR="0073122F" w:rsidRPr="000E760D" w:rsidRDefault="0073122F" w:rsidP="0073122F">
      <w:pPr>
        <w:spacing w:line="240" w:lineRule="auto"/>
        <w:jc w:val="both"/>
        <w:rPr>
          <w:rFonts w:ascii="Arial" w:hAnsi="Arial" w:cs="Arial"/>
          <w:b/>
          <w:sz w:val="20"/>
          <w:szCs w:val="20"/>
          <w:lang w:val="es-ES_tradnl" w:eastAsia="ar-SA"/>
        </w:rPr>
      </w:pPr>
      <w:r w:rsidRPr="000E760D">
        <w:rPr>
          <w:rFonts w:ascii="Arial" w:hAnsi="Arial" w:cs="Arial"/>
          <w:b/>
          <w:sz w:val="20"/>
          <w:szCs w:val="20"/>
          <w:lang w:val="es-ES_tradnl" w:eastAsia="ar-SA"/>
        </w:rPr>
        <w:t>Plazo</w:t>
      </w:r>
    </w:p>
    <w:p w14:paraId="3E08B37C" w14:textId="2BE0396C" w:rsidR="0073122F" w:rsidRDefault="0073122F" w:rsidP="0073122F">
      <w:pPr>
        <w:spacing w:line="240" w:lineRule="auto"/>
        <w:jc w:val="both"/>
        <w:rPr>
          <w:rFonts w:ascii="Arial" w:hAnsi="Arial" w:cs="Arial"/>
          <w:sz w:val="20"/>
          <w:szCs w:val="20"/>
          <w:lang w:val="es-ES_tradnl" w:eastAsia="ar-SA"/>
        </w:rPr>
      </w:pPr>
      <w:r w:rsidRPr="000E760D">
        <w:rPr>
          <w:rFonts w:ascii="Arial" w:hAnsi="Arial" w:cs="Arial"/>
          <w:sz w:val="20"/>
          <w:szCs w:val="20"/>
          <w:lang w:val="es-ES_tradnl" w:eastAsia="ar-SA"/>
        </w:rPr>
        <w:t xml:space="preserve">Se llevará a cabo una sola entrega de los bienes </w:t>
      </w:r>
      <w:r w:rsidR="005579E0" w:rsidRPr="000E760D">
        <w:rPr>
          <w:rFonts w:ascii="Arial" w:hAnsi="Arial" w:cs="Arial"/>
          <w:sz w:val="20"/>
          <w:szCs w:val="20"/>
          <w:lang w:val="es-ES_tradnl" w:eastAsia="ar-SA"/>
        </w:rPr>
        <w:t xml:space="preserve">adquiridos </w:t>
      </w:r>
      <w:r w:rsidR="00A41AEC">
        <w:rPr>
          <w:rFonts w:ascii="Arial" w:hAnsi="Arial" w:cs="Arial"/>
          <w:sz w:val="20"/>
          <w:szCs w:val="20"/>
          <w:lang w:val="es-ES_tradnl" w:eastAsia="ar-SA"/>
        </w:rPr>
        <w:t>en un plazo de entrega</w:t>
      </w:r>
      <w:r w:rsidR="005579E0" w:rsidRPr="000E760D">
        <w:rPr>
          <w:rFonts w:ascii="Arial" w:hAnsi="Arial" w:cs="Arial"/>
          <w:sz w:val="20"/>
          <w:szCs w:val="20"/>
          <w:lang w:val="es-ES_tradnl" w:eastAsia="ar-SA"/>
        </w:rPr>
        <w:t xml:space="preserve"> de </w:t>
      </w:r>
      <w:r w:rsidR="001628BE">
        <w:rPr>
          <w:rFonts w:ascii="Arial" w:hAnsi="Arial" w:cs="Arial"/>
          <w:sz w:val="20"/>
          <w:szCs w:val="20"/>
          <w:lang w:val="es-ES_tradnl" w:eastAsia="ar-SA"/>
        </w:rPr>
        <w:t>05</w:t>
      </w:r>
      <w:r w:rsidR="005579E0" w:rsidRPr="000E760D">
        <w:rPr>
          <w:rFonts w:ascii="Arial" w:hAnsi="Arial" w:cs="Arial"/>
          <w:sz w:val="20"/>
          <w:szCs w:val="20"/>
          <w:lang w:val="es-ES_tradnl" w:eastAsia="ar-SA"/>
        </w:rPr>
        <w:t xml:space="preserve"> días </w:t>
      </w:r>
      <w:r w:rsidR="001628BE">
        <w:rPr>
          <w:rFonts w:ascii="Arial" w:hAnsi="Arial" w:cs="Arial"/>
          <w:sz w:val="20"/>
          <w:szCs w:val="20"/>
          <w:lang w:val="es-ES_tradnl" w:eastAsia="ar-SA"/>
        </w:rPr>
        <w:t>hábiles,</w:t>
      </w:r>
      <w:r w:rsidR="005579E0" w:rsidRPr="000E760D">
        <w:rPr>
          <w:rFonts w:ascii="Arial" w:hAnsi="Arial" w:cs="Arial"/>
          <w:sz w:val="20"/>
          <w:szCs w:val="20"/>
          <w:lang w:val="es-ES_tradnl" w:eastAsia="ar-SA"/>
        </w:rPr>
        <w:t xml:space="preserve"> contados a partir de la notificaci</w:t>
      </w:r>
      <w:r w:rsidR="00E32659" w:rsidRPr="000E760D">
        <w:rPr>
          <w:rFonts w:ascii="Arial" w:hAnsi="Arial" w:cs="Arial"/>
          <w:sz w:val="20"/>
          <w:szCs w:val="20"/>
          <w:lang w:val="es-ES_tradnl" w:eastAsia="ar-SA"/>
        </w:rPr>
        <w:t>ón del fallo</w:t>
      </w:r>
      <w:r w:rsidR="001F0667">
        <w:rPr>
          <w:rFonts w:ascii="Arial" w:hAnsi="Arial" w:cs="Arial"/>
          <w:sz w:val="20"/>
          <w:szCs w:val="20"/>
          <w:lang w:val="es-ES_tradnl" w:eastAsia="ar-SA"/>
        </w:rPr>
        <w:t>.</w:t>
      </w:r>
    </w:p>
    <w:p w14:paraId="3ED41E03" w14:textId="617D0A40" w:rsidR="0073122F" w:rsidRPr="000E760D" w:rsidRDefault="0073122F" w:rsidP="0073122F">
      <w:pPr>
        <w:spacing w:line="240" w:lineRule="auto"/>
        <w:jc w:val="both"/>
        <w:rPr>
          <w:rFonts w:ascii="Arial" w:hAnsi="Arial" w:cs="Arial"/>
          <w:b/>
          <w:sz w:val="20"/>
          <w:szCs w:val="20"/>
          <w:lang w:val="es-ES_tradnl" w:eastAsia="ar-SA"/>
        </w:rPr>
      </w:pPr>
      <w:r w:rsidRPr="000E760D">
        <w:rPr>
          <w:rFonts w:ascii="Arial" w:hAnsi="Arial" w:cs="Arial"/>
          <w:b/>
          <w:sz w:val="20"/>
          <w:szCs w:val="20"/>
          <w:lang w:val="es-ES_tradnl" w:eastAsia="ar-SA"/>
        </w:rPr>
        <w:t xml:space="preserve">Lugar </w:t>
      </w:r>
    </w:p>
    <w:p w14:paraId="386FD1F7" w14:textId="5AE850AA" w:rsidR="001628BE" w:rsidRPr="001628BE" w:rsidRDefault="001628BE" w:rsidP="001628BE">
      <w:pPr>
        <w:spacing w:line="240" w:lineRule="auto"/>
        <w:jc w:val="both"/>
        <w:rPr>
          <w:rFonts w:ascii="Arial" w:hAnsi="Arial" w:cs="Arial"/>
          <w:sz w:val="20"/>
          <w:szCs w:val="20"/>
          <w:lang w:val="es-ES_tradnl" w:eastAsia="ar-SA"/>
        </w:rPr>
      </w:pPr>
      <w:r w:rsidRPr="001628BE">
        <w:rPr>
          <w:rFonts w:ascii="Arial" w:hAnsi="Arial" w:cs="Arial"/>
          <w:sz w:val="20"/>
          <w:szCs w:val="20"/>
          <w:lang w:val="es-ES_tradnl" w:eastAsia="ar-SA"/>
        </w:rPr>
        <w:t xml:space="preserve">La entrega de los </w:t>
      </w:r>
      <w:r w:rsidR="00473E29">
        <w:rPr>
          <w:rFonts w:ascii="Arial" w:hAnsi="Arial" w:cs="Arial"/>
          <w:sz w:val="20"/>
          <w:szCs w:val="20"/>
          <w:lang w:val="es-ES_tradnl" w:eastAsia="ar-SA"/>
        </w:rPr>
        <w:t>bienes</w:t>
      </w:r>
      <w:r w:rsidRPr="001628BE">
        <w:rPr>
          <w:rFonts w:ascii="Arial" w:hAnsi="Arial" w:cs="Arial"/>
          <w:sz w:val="20"/>
          <w:szCs w:val="20"/>
          <w:lang w:val="es-ES_tradnl" w:eastAsia="ar-SA"/>
        </w:rPr>
        <w:t xml:space="preserve">, deberá realizarse en la División de Cultura Física y Deporte, sita en Villalongín 117, 2do piso ala oriente, </w:t>
      </w:r>
      <w:r w:rsidR="00586EC0">
        <w:rPr>
          <w:rFonts w:ascii="Arial" w:hAnsi="Arial" w:cs="Arial"/>
          <w:sz w:val="20"/>
          <w:szCs w:val="20"/>
          <w:lang w:val="es-ES_tradnl" w:eastAsia="ar-SA"/>
        </w:rPr>
        <w:t>C</w:t>
      </w:r>
      <w:r w:rsidRPr="001628BE">
        <w:rPr>
          <w:rFonts w:ascii="Arial" w:hAnsi="Arial" w:cs="Arial"/>
          <w:sz w:val="20"/>
          <w:szCs w:val="20"/>
          <w:lang w:val="es-ES_tradnl" w:eastAsia="ar-SA"/>
        </w:rPr>
        <w:t xml:space="preserve">ol. Cuauhtémoc, Delegación Cuauhtémoc, C.P. 06500, </w:t>
      </w:r>
      <w:r w:rsidR="00586EC0">
        <w:rPr>
          <w:rFonts w:ascii="Arial" w:hAnsi="Arial" w:cs="Arial"/>
          <w:sz w:val="20"/>
          <w:szCs w:val="20"/>
          <w:lang w:val="es-ES_tradnl" w:eastAsia="ar-SA"/>
        </w:rPr>
        <w:t xml:space="preserve">Cidad de </w:t>
      </w:r>
      <w:r w:rsidRPr="001628BE">
        <w:rPr>
          <w:rFonts w:ascii="Arial" w:hAnsi="Arial" w:cs="Arial"/>
          <w:sz w:val="20"/>
          <w:szCs w:val="20"/>
          <w:lang w:val="es-ES_tradnl" w:eastAsia="ar-SA"/>
        </w:rPr>
        <w:t>México, de las 10:00 a las 14:00 horas con la Lic. María José Alcalá Izguerra,  en días hábiles.</w:t>
      </w:r>
    </w:p>
    <w:p w14:paraId="57B53FCB" w14:textId="42124689" w:rsidR="0073122F" w:rsidRPr="006E6EB3" w:rsidRDefault="0073122F" w:rsidP="0073122F">
      <w:pPr>
        <w:spacing w:line="240" w:lineRule="auto"/>
        <w:jc w:val="both"/>
        <w:rPr>
          <w:rFonts w:ascii="Arial" w:hAnsi="Arial" w:cs="Arial"/>
          <w:b/>
          <w:sz w:val="20"/>
          <w:szCs w:val="20"/>
          <w:lang w:val="es-ES_tradnl" w:eastAsia="ar-SA"/>
        </w:rPr>
      </w:pPr>
      <w:r w:rsidRPr="006E6EB3">
        <w:rPr>
          <w:rFonts w:ascii="Arial" w:hAnsi="Arial" w:cs="Arial"/>
          <w:b/>
          <w:sz w:val="20"/>
          <w:szCs w:val="20"/>
          <w:lang w:val="es-ES_tradnl" w:eastAsia="ar-SA"/>
        </w:rPr>
        <w:t>Condiciones de entrega:</w:t>
      </w:r>
    </w:p>
    <w:p w14:paraId="3ADE78D5" w14:textId="77777777" w:rsidR="001628BE" w:rsidRPr="001628BE" w:rsidRDefault="001628BE" w:rsidP="001628BE">
      <w:pPr>
        <w:spacing w:line="240" w:lineRule="auto"/>
        <w:jc w:val="both"/>
        <w:rPr>
          <w:rFonts w:ascii="Arial" w:hAnsi="Arial" w:cs="Arial"/>
          <w:sz w:val="20"/>
          <w:szCs w:val="20"/>
          <w:lang w:val="es-ES_tradnl" w:eastAsia="ar-SA"/>
        </w:rPr>
      </w:pPr>
      <w:r w:rsidRPr="001628BE">
        <w:rPr>
          <w:rFonts w:ascii="Arial" w:hAnsi="Arial" w:cs="Arial"/>
          <w:sz w:val="20"/>
          <w:szCs w:val="20"/>
          <w:lang w:val="es-ES_tradnl" w:eastAsia="ar-SA"/>
        </w:rPr>
        <w:t xml:space="preserve">Se considerarán el plazo referido como entrega oportuna y un máximo de cuatro días de entrega con atraso, el personal de la Coordinación de Bienestar Social y/o División de Cultura Física y Deporte llevará a cabo la  verificación de los artículos en las instalaciones del Instituto, el encargado  de validar los productos y levantar acta de entrega recepción, será el C.P. Víctor Flores Jiménez, analista del área administrativa, de la División de Cultura Física y Deporte.  </w:t>
      </w:r>
    </w:p>
    <w:p w14:paraId="20818C02" w14:textId="3A2ABD3A" w:rsidR="001628BE" w:rsidRPr="001628BE" w:rsidRDefault="001628BE" w:rsidP="001628BE">
      <w:pPr>
        <w:spacing w:line="240" w:lineRule="auto"/>
        <w:jc w:val="both"/>
        <w:rPr>
          <w:rFonts w:ascii="Arial" w:hAnsi="Arial" w:cs="Arial"/>
          <w:sz w:val="20"/>
          <w:szCs w:val="20"/>
          <w:lang w:val="es-ES_tradnl" w:eastAsia="ar-SA"/>
        </w:rPr>
      </w:pPr>
      <w:r w:rsidRPr="001628BE">
        <w:rPr>
          <w:rFonts w:ascii="Arial" w:hAnsi="Arial" w:cs="Arial"/>
          <w:sz w:val="20"/>
          <w:szCs w:val="20"/>
          <w:lang w:val="es-ES_tradnl" w:eastAsia="ar-SA"/>
        </w:rPr>
        <w:t xml:space="preserve">La Titular de la División de Cultura Física y Deporte, será la encargada de firmar el acta que haga constar la entrega recepción de los </w:t>
      </w:r>
      <w:r w:rsidR="00473E29">
        <w:rPr>
          <w:rFonts w:ascii="Arial" w:hAnsi="Arial" w:cs="Arial"/>
          <w:sz w:val="20"/>
          <w:szCs w:val="20"/>
          <w:lang w:val="es-ES_tradnl" w:eastAsia="ar-SA"/>
        </w:rPr>
        <w:t>bienes</w:t>
      </w:r>
      <w:r w:rsidRPr="001628BE">
        <w:rPr>
          <w:rFonts w:ascii="Arial" w:hAnsi="Arial" w:cs="Arial"/>
          <w:sz w:val="20"/>
          <w:szCs w:val="20"/>
          <w:lang w:val="es-ES_tradnl" w:eastAsia="ar-SA"/>
        </w:rPr>
        <w:t xml:space="preserve"> de la presente contratación, a entera satisfacción del Instituto.</w:t>
      </w:r>
    </w:p>
    <w:p w14:paraId="6E85BEAB" w14:textId="365E6E3E" w:rsidR="00A41AEC" w:rsidRPr="00A41AEC" w:rsidRDefault="00A41AEC" w:rsidP="00A41AEC">
      <w:pPr>
        <w:spacing w:line="240" w:lineRule="auto"/>
        <w:jc w:val="both"/>
        <w:rPr>
          <w:rFonts w:ascii="Arial" w:hAnsi="Arial" w:cs="Arial"/>
          <w:sz w:val="20"/>
          <w:szCs w:val="20"/>
          <w:lang w:eastAsia="ar-SA"/>
        </w:rPr>
      </w:pPr>
      <w:r w:rsidRPr="00A41AEC">
        <w:rPr>
          <w:rFonts w:ascii="Arial" w:hAnsi="Arial" w:cs="Arial"/>
          <w:sz w:val="20"/>
          <w:szCs w:val="20"/>
          <w:lang w:eastAsia="ar-SA"/>
        </w:rPr>
        <w:t>El pro</w:t>
      </w:r>
      <w:r w:rsidR="001628BE">
        <w:rPr>
          <w:rFonts w:ascii="Arial" w:hAnsi="Arial" w:cs="Arial"/>
          <w:sz w:val="20"/>
          <w:szCs w:val="20"/>
          <w:lang w:eastAsia="ar-SA"/>
        </w:rPr>
        <w:t>veedor ganador de los bienes</w:t>
      </w:r>
      <w:r w:rsidR="00CF624F">
        <w:rPr>
          <w:rFonts w:ascii="Arial" w:hAnsi="Arial" w:cs="Arial"/>
          <w:sz w:val="20"/>
          <w:szCs w:val="20"/>
          <w:lang w:eastAsia="ar-SA"/>
        </w:rPr>
        <w:t xml:space="preserve"> en cada Partida,</w:t>
      </w:r>
      <w:r w:rsidR="001628BE">
        <w:rPr>
          <w:rFonts w:ascii="Arial" w:hAnsi="Arial" w:cs="Arial"/>
          <w:sz w:val="20"/>
          <w:szCs w:val="20"/>
          <w:lang w:eastAsia="ar-SA"/>
        </w:rPr>
        <w:t xml:space="preserve"> </w:t>
      </w:r>
      <w:r w:rsidRPr="00A41AEC">
        <w:rPr>
          <w:rFonts w:ascii="Arial" w:hAnsi="Arial" w:cs="Arial"/>
          <w:sz w:val="20"/>
          <w:szCs w:val="20"/>
          <w:lang w:eastAsia="ar-SA"/>
        </w:rPr>
        <w:t>deberá de cumplir con lo siguiente:</w:t>
      </w:r>
    </w:p>
    <w:p w14:paraId="7F58A513" w14:textId="7FF5772F" w:rsidR="00A41AEC" w:rsidRDefault="00A41AEC" w:rsidP="00A42386">
      <w:pPr>
        <w:numPr>
          <w:ilvl w:val="0"/>
          <w:numId w:val="29"/>
        </w:numPr>
        <w:spacing w:line="240" w:lineRule="auto"/>
        <w:jc w:val="both"/>
        <w:rPr>
          <w:rFonts w:ascii="Arial" w:hAnsi="Arial" w:cs="Arial"/>
          <w:sz w:val="20"/>
          <w:szCs w:val="20"/>
          <w:lang w:eastAsia="ar-SA"/>
        </w:rPr>
      </w:pPr>
      <w:r w:rsidRPr="00A41AEC">
        <w:rPr>
          <w:rFonts w:ascii="Arial" w:hAnsi="Arial" w:cs="Arial"/>
          <w:sz w:val="20"/>
          <w:szCs w:val="20"/>
          <w:lang w:eastAsia="ar-SA"/>
        </w:rPr>
        <w:t xml:space="preserve">Entregar los bienes apegándose justa, exacta y cabalmente a las descripciones, presentaciones, cantidades y demás características que se indican en el </w:t>
      </w:r>
      <w:r w:rsidR="00D45CB4">
        <w:rPr>
          <w:rFonts w:ascii="Arial" w:hAnsi="Arial" w:cs="Arial"/>
          <w:sz w:val="20"/>
          <w:szCs w:val="20"/>
          <w:lang w:eastAsia="ar-SA"/>
        </w:rPr>
        <w:t>Anexo Técnico (Anexo 1)</w:t>
      </w:r>
      <w:r w:rsidRPr="00A41AEC">
        <w:rPr>
          <w:rFonts w:ascii="Arial" w:hAnsi="Arial" w:cs="Arial"/>
          <w:sz w:val="20"/>
          <w:szCs w:val="20"/>
          <w:lang w:eastAsia="ar-SA"/>
        </w:rPr>
        <w:t>.</w:t>
      </w:r>
    </w:p>
    <w:p w14:paraId="342CB05B" w14:textId="7572CD42" w:rsidR="00850103" w:rsidRDefault="00850103" w:rsidP="00A42386">
      <w:pPr>
        <w:numPr>
          <w:ilvl w:val="0"/>
          <w:numId w:val="29"/>
        </w:numPr>
        <w:spacing w:line="240" w:lineRule="auto"/>
        <w:jc w:val="both"/>
        <w:rPr>
          <w:rFonts w:ascii="Arial" w:hAnsi="Arial" w:cs="Arial"/>
          <w:sz w:val="20"/>
          <w:szCs w:val="20"/>
          <w:lang w:eastAsia="ar-SA"/>
        </w:rPr>
      </w:pPr>
      <w:r>
        <w:rPr>
          <w:rFonts w:ascii="Arial" w:hAnsi="Arial" w:cs="Arial"/>
          <w:sz w:val="20"/>
          <w:szCs w:val="20"/>
          <w:lang w:eastAsia="ar-SA"/>
        </w:rPr>
        <w:t xml:space="preserve">Entregar </w:t>
      </w:r>
      <w:r w:rsidRPr="00850103">
        <w:rPr>
          <w:rFonts w:ascii="Arial" w:hAnsi="Arial" w:cs="Arial"/>
          <w:bCs/>
          <w:sz w:val="20"/>
          <w:szCs w:val="20"/>
          <w:lang w:eastAsia="ar-SA"/>
        </w:rPr>
        <w:t xml:space="preserve">junto con los uniformes una garantía de fabricación con cobertura amplia por 45 días naturales a partir de la fecha de entrega, contra vicios ocultos, defectos de fabricación o cualquier daño que presenten, la cual se entregará  </w:t>
      </w:r>
      <w:r w:rsidRPr="00850103">
        <w:rPr>
          <w:rFonts w:ascii="Arial" w:hAnsi="Arial" w:cs="Arial"/>
          <w:bCs/>
          <w:sz w:val="20"/>
          <w:szCs w:val="20"/>
          <w:lang w:val="es-ES" w:eastAsia="ar-SA"/>
        </w:rPr>
        <w:t>dentro de los siguientes 5 días hábiles contados a partir del fallo</w:t>
      </w:r>
      <w:r>
        <w:rPr>
          <w:rFonts w:ascii="Arial" w:hAnsi="Arial" w:cs="Arial"/>
          <w:bCs/>
          <w:sz w:val="20"/>
          <w:szCs w:val="20"/>
          <w:lang w:val="es-ES" w:eastAsia="ar-SA"/>
        </w:rPr>
        <w:t>.</w:t>
      </w:r>
    </w:p>
    <w:p w14:paraId="5575C87B" w14:textId="6AF2DFE9" w:rsidR="00A41AEC" w:rsidRDefault="00A41AEC" w:rsidP="00A42386">
      <w:pPr>
        <w:numPr>
          <w:ilvl w:val="0"/>
          <w:numId w:val="29"/>
        </w:numPr>
        <w:spacing w:line="240" w:lineRule="auto"/>
        <w:jc w:val="both"/>
        <w:rPr>
          <w:rFonts w:ascii="Arial" w:hAnsi="Arial" w:cs="Arial"/>
          <w:sz w:val="20"/>
          <w:szCs w:val="20"/>
          <w:lang w:eastAsia="ar-SA"/>
        </w:rPr>
      </w:pPr>
      <w:r w:rsidRPr="00A41AEC">
        <w:rPr>
          <w:rFonts w:ascii="Arial" w:hAnsi="Arial" w:cs="Arial"/>
          <w:sz w:val="20"/>
          <w:szCs w:val="20"/>
          <w:lang w:eastAsia="ar-SA"/>
        </w:rPr>
        <w:t>N</w:t>
      </w:r>
      <w:r w:rsidR="00D45CB4">
        <w:rPr>
          <w:rFonts w:ascii="Arial" w:hAnsi="Arial" w:cs="Arial"/>
          <w:sz w:val="20"/>
          <w:szCs w:val="20"/>
          <w:lang w:eastAsia="ar-SA"/>
        </w:rPr>
        <w:t>o</w:t>
      </w:r>
      <w:r w:rsidRPr="00A41AEC">
        <w:rPr>
          <w:rFonts w:ascii="Arial" w:hAnsi="Arial" w:cs="Arial"/>
          <w:sz w:val="20"/>
          <w:szCs w:val="20"/>
          <w:lang w:eastAsia="ar-SA"/>
        </w:rPr>
        <w:t xml:space="preserve"> se permitirán entregas parciales.</w:t>
      </w:r>
    </w:p>
    <w:p w14:paraId="0D69743D" w14:textId="40073661" w:rsidR="00CF624F" w:rsidRDefault="001D70DD" w:rsidP="00A42386">
      <w:pPr>
        <w:numPr>
          <w:ilvl w:val="0"/>
          <w:numId w:val="29"/>
        </w:numPr>
        <w:spacing w:line="240" w:lineRule="auto"/>
        <w:jc w:val="both"/>
        <w:rPr>
          <w:rFonts w:ascii="Arial" w:hAnsi="Arial" w:cs="Arial"/>
          <w:sz w:val="20"/>
          <w:szCs w:val="20"/>
          <w:lang w:eastAsia="ar-SA"/>
        </w:rPr>
      </w:pPr>
      <w:r>
        <w:rPr>
          <w:rFonts w:ascii="Arial" w:hAnsi="Arial" w:cs="Arial"/>
          <w:sz w:val="20"/>
          <w:szCs w:val="20"/>
          <w:lang w:eastAsia="ar-SA"/>
        </w:rPr>
        <w:t>En el caso de los</w:t>
      </w:r>
      <w:r w:rsidR="00CF624F">
        <w:rPr>
          <w:rFonts w:ascii="Arial" w:hAnsi="Arial" w:cs="Arial"/>
          <w:sz w:val="20"/>
          <w:szCs w:val="20"/>
          <w:lang w:eastAsia="ar-SA"/>
        </w:rPr>
        <w:t xml:space="preserve"> Uniformes Deportivos </w:t>
      </w:r>
      <w:r>
        <w:rPr>
          <w:rFonts w:ascii="Arial" w:hAnsi="Arial" w:cs="Arial"/>
          <w:sz w:val="20"/>
          <w:szCs w:val="20"/>
          <w:lang w:eastAsia="ar-SA"/>
        </w:rPr>
        <w:t>de la Partida 1 y la Partida 2 (Paquete Uniformes</w:t>
      </w:r>
      <w:r w:rsidR="00CF624F">
        <w:rPr>
          <w:rFonts w:ascii="Arial" w:hAnsi="Arial" w:cs="Arial"/>
          <w:sz w:val="20"/>
          <w:szCs w:val="20"/>
          <w:lang w:eastAsia="ar-SA"/>
        </w:rPr>
        <w:t>):</w:t>
      </w:r>
    </w:p>
    <w:p w14:paraId="28EB5EE8" w14:textId="5F7224A5" w:rsidR="00CF624F" w:rsidRPr="00CF624F" w:rsidRDefault="00CF624F" w:rsidP="00A42386">
      <w:pPr>
        <w:numPr>
          <w:ilvl w:val="1"/>
          <w:numId w:val="29"/>
        </w:numPr>
        <w:spacing w:line="240" w:lineRule="auto"/>
        <w:jc w:val="both"/>
        <w:rPr>
          <w:rFonts w:ascii="Arial" w:hAnsi="Arial" w:cs="Arial"/>
          <w:sz w:val="20"/>
          <w:szCs w:val="20"/>
          <w:lang w:eastAsia="ar-SA"/>
        </w:rPr>
      </w:pPr>
      <w:r>
        <w:rPr>
          <w:rFonts w:ascii="Arial" w:hAnsi="Arial" w:cs="Arial"/>
          <w:sz w:val="20"/>
          <w:szCs w:val="20"/>
          <w:lang w:eastAsia="ar-SA"/>
        </w:rPr>
        <w:t>La entrega se deberá realizar en una bolsa de plástico cerrada cada uniforme</w:t>
      </w:r>
      <w:r w:rsidR="003D5B92">
        <w:rPr>
          <w:rFonts w:ascii="Arial" w:hAnsi="Arial" w:cs="Arial"/>
          <w:sz w:val="20"/>
          <w:szCs w:val="20"/>
          <w:lang w:eastAsia="ar-SA"/>
        </w:rPr>
        <w:t xml:space="preserve"> (playera y short)</w:t>
      </w:r>
      <w:r>
        <w:rPr>
          <w:rFonts w:ascii="Arial" w:hAnsi="Arial" w:cs="Arial"/>
          <w:sz w:val="20"/>
          <w:szCs w:val="20"/>
          <w:lang w:eastAsia="ar-SA"/>
        </w:rPr>
        <w:t>.</w:t>
      </w:r>
    </w:p>
    <w:p w14:paraId="00ABD5A6" w14:textId="06CE7D91" w:rsidR="00CF624F" w:rsidRDefault="00CF624F" w:rsidP="00A42386">
      <w:pPr>
        <w:numPr>
          <w:ilvl w:val="0"/>
          <w:numId w:val="29"/>
        </w:numPr>
        <w:spacing w:line="240" w:lineRule="auto"/>
        <w:jc w:val="both"/>
        <w:rPr>
          <w:rFonts w:ascii="Arial" w:hAnsi="Arial" w:cs="Arial"/>
          <w:sz w:val="20"/>
          <w:szCs w:val="20"/>
          <w:lang w:eastAsia="ar-SA"/>
        </w:rPr>
      </w:pPr>
      <w:r>
        <w:rPr>
          <w:rFonts w:ascii="Arial" w:hAnsi="Arial" w:cs="Arial"/>
          <w:sz w:val="20"/>
          <w:szCs w:val="20"/>
          <w:lang w:eastAsia="ar-SA"/>
        </w:rPr>
        <w:t xml:space="preserve">Para el caso de la Partida 2 </w:t>
      </w:r>
      <w:r w:rsidR="001D70DD">
        <w:rPr>
          <w:rFonts w:ascii="Arial" w:hAnsi="Arial" w:cs="Arial"/>
          <w:sz w:val="20"/>
          <w:szCs w:val="20"/>
          <w:lang w:eastAsia="ar-SA"/>
        </w:rPr>
        <w:t xml:space="preserve">del </w:t>
      </w:r>
      <w:r>
        <w:rPr>
          <w:rFonts w:ascii="Arial" w:hAnsi="Arial" w:cs="Arial"/>
          <w:sz w:val="20"/>
          <w:szCs w:val="20"/>
          <w:lang w:eastAsia="ar-SA"/>
        </w:rPr>
        <w:t>Material Deportivo y Didactico:</w:t>
      </w:r>
    </w:p>
    <w:p w14:paraId="4E4786B5" w14:textId="53D685C4" w:rsidR="00CF624F" w:rsidRDefault="001D70DD" w:rsidP="00A42386">
      <w:pPr>
        <w:numPr>
          <w:ilvl w:val="1"/>
          <w:numId w:val="29"/>
        </w:numPr>
        <w:spacing w:line="240" w:lineRule="auto"/>
        <w:jc w:val="both"/>
        <w:rPr>
          <w:rFonts w:ascii="Arial" w:hAnsi="Arial" w:cs="Arial"/>
          <w:sz w:val="20"/>
          <w:szCs w:val="20"/>
          <w:lang w:eastAsia="ar-SA"/>
        </w:rPr>
      </w:pPr>
      <w:r>
        <w:rPr>
          <w:rFonts w:ascii="Arial" w:hAnsi="Arial" w:cs="Arial"/>
          <w:sz w:val="20"/>
          <w:szCs w:val="20"/>
          <w:lang w:eastAsia="ar-SA"/>
        </w:rPr>
        <w:lastRenderedPageBreak/>
        <w:t>En el Paquete de Kits Deportivos l</w:t>
      </w:r>
      <w:r w:rsidR="00CF624F">
        <w:rPr>
          <w:rFonts w:ascii="Arial" w:hAnsi="Arial" w:cs="Arial"/>
          <w:sz w:val="20"/>
          <w:szCs w:val="20"/>
          <w:lang w:eastAsia="ar-SA"/>
        </w:rPr>
        <w:t>a entrega se deberá realizar en una bolsa de plástico cerrada por kit, indicando con una e</w:t>
      </w:r>
      <w:r w:rsidR="003D5B92">
        <w:rPr>
          <w:rFonts w:ascii="Arial" w:hAnsi="Arial" w:cs="Arial"/>
          <w:sz w:val="20"/>
          <w:szCs w:val="20"/>
          <w:lang w:eastAsia="ar-SA"/>
        </w:rPr>
        <w:t>t</w:t>
      </w:r>
      <w:r w:rsidR="00CF624F">
        <w:rPr>
          <w:rFonts w:ascii="Arial" w:hAnsi="Arial" w:cs="Arial"/>
          <w:sz w:val="20"/>
          <w:szCs w:val="20"/>
          <w:lang w:eastAsia="ar-SA"/>
        </w:rPr>
        <w:t xml:space="preserve">iqueta tamaño carta </w:t>
      </w:r>
      <w:r w:rsidR="003D5B92">
        <w:rPr>
          <w:rFonts w:ascii="Arial" w:hAnsi="Arial" w:cs="Arial"/>
          <w:sz w:val="20"/>
          <w:szCs w:val="20"/>
          <w:lang w:eastAsia="ar-SA"/>
        </w:rPr>
        <w:t>pegada a la bolsa el nombre de é</w:t>
      </w:r>
      <w:r w:rsidR="00CF624F">
        <w:rPr>
          <w:rFonts w:ascii="Arial" w:hAnsi="Arial" w:cs="Arial"/>
          <w:sz w:val="20"/>
          <w:szCs w:val="20"/>
          <w:lang w:eastAsia="ar-SA"/>
        </w:rPr>
        <w:t>ste.</w:t>
      </w:r>
    </w:p>
    <w:p w14:paraId="38ABF74F" w14:textId="79C7B4F5" w:rsidR="001D70DD" w:rsidRPr="00A41AEC" w:rsidRDefault="003D5B92" w:rsidP="00A42386">
      <w:pPr>
        <w:numPr>
          <w:ilvl w:val="1"/>
          <w:numId w:val="29"/>
        </w:numPr>
        <w:spacing w:line="240" w:lineRule="auto"/>
        <w:jc w:val="both"/>
        <w:rPr>
          <w:rFonts w:ascii="Arial" w:hAnsi="Arial" w:cs="Arial"/>
          <w:sz w:val="20"/>
          <w:szCs w:val="20"/>
          <w:lang w:eastAsia="ar-SA"/>
        </w:rPr>
      </w:pPr>
      <w:r>
        <w:rPr>
          <w:rFonts w:ascii="Arial" w:hAnsi="Arial" w:cs="Arial"/>
          <w:sz w:val="20"/>
          <w:szCs w:val="20"/>
          <w:lang w:eastAsia="ar-SA"/>
        </w:rPr>
        <w:t>En el</w:t>
      </w:r>
      <w:r w:rsidR="001D70DD">
        <w:rPr>
          <w:rFonts w:ascii="Arial" w:hAnsi="Arial" w:cs="Arial"/>
          <w:sz w:val="20"/>
          <w:szCs w:val="20"/>
          <w:lang w:eastAsia="ar-SA"/>
        </w:rPr>
        <w:t xml:space="preserve"> Paquete de Kit de Entrenador y de Casacas</w:t>
      </w:r>
      <w:r>
        <w:rPr>
          <w:rFonts w:ascii="Arial" w:hAnsi="Arial" w:cs="Arial"/>
          <w:sz w:val="20"/>
          <w:szCs w:val="20"/>
          <w:lang w:eastAsia="ar-SA"/>
        </w:rPr>
        <w:t>,</w:t>
      </w:r>
      <w:r w:rsidR="001D70DD">
        <w:rPr>
          <w:rFonts w:ascii="Arial" w:hAnsi="Arial" w:cs="Arial"/>
          <w:sz w:val="20"/>
          <w:szCs w:val="20"/>
          <w:lang w:eastAsia="ar-SA"/>
        </w:rPr>
        <w:t xml:space="preserve"> se deberán entregar en una bolsa de plástico cerrada de manera individual, es decir, por un lado el uniforme completo de entrenador</w:t>
      </w:r>
      <w:r>
        <w:rPr>
          <w:rFonts w:ascii="Arial" w:hAnsi="Arial" w:cs="Arial"/>
          <w:sz w:val="20"/>
          <w:szCs w:val="20"/>
          <w:lang w:eastAsia="ar-SA"/>
        </w:rPr>
        <w:t xml:space="preserve"> (playera y gorra)</w:t>
      </w:r>
      <w:r w:rsidR="001D70DD">
        <w:rPr>
          <w:rFonts w:ascii="Arial" w:hAnsi="Arial" w:cs="Arial"/>
          <w:sz w:val="20"/>
          <w:szCs w:val="20"/>
          <w:lang w:eastAsia="ar-SA"/>
        </w:rPr>
        <w:t xml:space="preserve"> y, por otro, cada casaca.</w:t>
      </w:r>
    </w:p>
    <w:p w14:paraId="01D20FC8" w14:textId="14F57E45" w:rsidR="00A71E95" w:rsidRPr="00A71E95" w:rsidRDefault="00A71E95" w:rsidP="00A71E95">
      <w:pPr>
        <w:spacing w:line="240" w:lineRule="auto"/>
        <w:jc w:val="both"/>
        <w:rPr>
          <w:rFonts w:ascii="Arial" w:hAnsi="Arial" w:cs="Arial"/>
          <w:sz w:val="20"/>
          <w:szCs w:val="20"/>
          <w:lang w:val="es-ES_tradnl" w:eastAsia="ar-SA"/>
        </w:rPr>
      </w:pPr>
      <w:r w:rsidRPr="00A71E95">
        <w:rPr>
          <w:rFonts w:ascii="Arial" w:hAnsi="Arial" w:cs="Arial"/>
          <w:sz w:val="20"/>
          <w:szCs w:val="20"/>
          <w:lang w:val="es-ES_tradnl" w:eastAsia="ar-SA"/>
        </w:rPr>
        <w:t>Cabe resaltar que mientras no se cumpla con las condiciones de entrega, el Instituto no dará por recibidos y aceptados los bienes.</w:t>
      </w:r>
    </w:p>
    <w:p w14:paraId="0CBCC902" w14:textId="5ACF0838" w:rsidR="0073122F" w:rsidRPr="000E760D" w:rsidRDefault="0073122F" w:rsidP="0073122F">
      <w:pPr>
        <w:spacing w:line="240" w:lineRule="auto"/>
        <w:jc w:val="both"/>
        <w:rPr>
          <w:rFonts w:ascii="Arial" w:hAnsi="Arial" w:cs="Arial"/>
          <w:b/>
          <w:sz w:val="20"/>
          <w:szCs w:val="20"/>
          <w:lang w:val="es-ES_tradnl" w:eastAsia="ar-SA"/>
        </w:rPr>
      </w:pPr>
      <w:r w:rsidRPr="000E760D">
        <w:rPr>
          <w:rFonts w:ascii="Arial" w:hAnsi="Arial" w:cs="Arial"/>
          <w:b/>
          <w:sz w:val="20"/>
          <w:szCs w:val="20"/>
          <w:lang w:val="es-ES_tradnl" w:eastAsia="ar-SA"/>
        </w:rPr>
        <w:t>Canje:</w:t>
      </w:r>
    </w:p>
    <w:p w14:paraId="06FA949C" w14:textId="06D4D7B4" w:rsidR="00D45CB4" w:rsidRPr="00D45CB4" w:rsidRDefault="00D45CB4" w:rsidP="00D45CB4">
      <w:pPr>
        <w:spacing w:line="240" w:lineRule="auto"/>
        <w:jc w:val="both"/>
        <w:rPr>
          <w:rFonts w:ascii="Arial" w:hAnsi="Arial" w:cs="Arial"/>
          <w:sz w:val="20"/>
          <w:szCs w:val="20"/>
        </w:rPr>
      </w:pPr>
      <w:r w:rsidRPr="00D45CB4">
        <w:rPr>
          <w:rFonts w:ascii="Arial" w:hAnsi="Arial" w:cs="Arial"/>
          <w:sz w:val="20"/>
          <w:szCs w:val="20"/>
        </w:rPr>
        <w:t xml:space="preserve">El Instituto, por conducto de la División de Cultura Física y Deporte quien fungirá como el administrador de contrato, podrá solicitar directamente al proveedor, dentro de los 3 días hábiles siguientes al momento en que se haya percatado de vicios ocultos, el canje de los </w:t>
      </w:r>
      <w:r w:rsidR="00473E29">
        <w:rPr>
          <w:rFonts w:ascii="Arial" w:hAnsi="Arial" w:cs="Arial"/>
          <w:sz w:val="20"/>
          <w:szCs w:val="20"/>
        </w:rPr>
        <w:t>bienes</w:t>
      </w:r>
      <w:r w:rsidRPr="00D45CB4">
        <w:rPr>
          <w:rFonts w:ascii="Arial" w:hAnsi="Arial" w:cs="Arial"/>
          <w:sz w:val="20"/>
          <w:szCs w:val="20"/>
        </w:rPr>
        <w:t xml:space="preserve"> que presenten defectos, debiendo notificar al proveedor.</w:t>
      </w:r>
    </w:p>
    <w:p w14:paraId="3927CFF8" w14:textId="42D539E4" w:rsidR="00D45CB4" w:rsidRPr="00D45CB4" w:rsidRDefault="00D45CB4" w:rsidP="00D45CB4">
      <w:pPr>
        <w:spacing w:line="240" w:lineRule="auto"/>
        <w:jc w:val="both"/>
        <w:rPr>
          <w:rFonts w:ascii="Arial" w:hAnsi="Arial" w:cs="Arial"/>
          <w:sz w:val="20"/>
          <w:szCs w:val="20"/>
        </w:rPr>
      </w:pPr>
      <w:r w:rsidRPr="00D45CB4">
        <w:rPr>
          <w:rFonts w:ascii="Arial" w:hAnsi="Arial" w:cs="Arial"/>
          <w:sz w:val="20"/>
          <w:szCs w:val="20"/>
        </w:rPr>
        <w:t xml:space="preserve">El proveedor deberá reponer los </w:t>
      </w:r>
      <w:r w:rsidR="00473E29">
        <w:rPr>
          <w:rFonts w:ascii="Arial" w:hAnsi="Arial" w:cs="Arial"/>
          <w:sz w:val="20"/>
          <w:szCs w:val="20"/>
        </w:rPr>
        <w:t>bienes</w:t>
      </w:r>
      <w:r w:rsidRPr="00D45CB4">
        <w:rPr>
          <w:rFonts w:ascii="Arial" w:hAnsi="Arial" w:cs="Arial"/>
          <w:sz w:val="20"/>
          <w:szCs w:val="20"/>
        </w:rPr>
        <w:t xml:space="preserve"> sujetos a canje, en un plazo que no excederá de cinco días hábiles, contados a partir de la fecha de su notificación.</w:t>
      </w:r>
    </w:p>
    <w:p w14:paraId="1A980664" w14:textId="77777777" w:rsidR="00D45CB4" w:rsidRPr="00D45CB4" w:rsidRDefault="00D45CB4" w:rsidP="00D45CB4">
      <w:pPr>
        <w:spacing w:line="240" w:lineRule="auto"/>
        <w:jc w:val="both"/>
        <w:rPr>
          <w:rFonts w:ascii="Arial" w:hAnsi="Arial" w:cs="Arial"/>
          <w:sz w:val="20"/>
          <w:szCs w:val="20"/>
        </w:rPr>
      </w:pPr>
      <w:r w:rsidRPr="00D45CB4">
        <w:rPr>
          <w:rFonts w:ascii="Arial" w:hAnsi="Arial" w:cs="Arial"/>
          <w:sz w:val="20"/>
          <w:szCs w:val="20"/>
        </w:rPr>
        <w:t>El proveedor se obliga a responder por su cuenta y riesgo de los daños y/o perjuicios que por inobservancia o negligencia de su parte, llegue a causar al instituto y/o a terceros.</w:t>
      </w:r>
    </w:p>
    <w:p w14:paraId="2AA83ADC" w14:textId="77777777" w:rsidR="00D45CB4" w:rsidRPr="00D45CB4" w:rsidRDefault="00D45CB4" w:rsidP="00D45CB4">
      <w:pPr>
        <w:spacing w:line="240" w:lineRule="auto"/>
        <w:jc w:val="both"/>
        <w:rPr>
          <w:rFonts w:ascii="Arial" w:hAnsi="Arial" w:cs="Arial"/>
          <w:sz w:val="20"/>
          <w:szCs w:val="20"/>
        </w:rPr>
      </w:pPr>
      <w:r w:rsidRPr="00D45CB4">
        <w:rPr>
          <w:rFonts w:ascii="Arial" w:hAnsi="Arial" w:cs="Arial"/>
          <w:sz w:val="20"/>
          <w:szCs w:val="20"/>
        </w:rPr>
        <w:t>Todos los gastos que se generen con motivo del canje, correrán por cuenta del proveedor, previa notificación del Instituto.</w:t>
      </w:r>
    </w:p>
    <w:p w14:paraId="0C0D639A" w14:textId="7DC334DB" w:rsidR="00E3735F" w:rsidRPr="00E3735F" w:rsidRDefault="00E3735F" w:rsidP="00E3735F">
      <w:pPr>
        <w:spacing w:line="240" w:lineRule="auto"/>
        <w:jc w:val="both"/>
        <w:rPr>
          <w:rFonts w:ascii="Arial" w:hAnsi="Arial" w:cs="Arial"/>
          <w:b/>
          <w:sz w:val="20"/>
          <w:szCs w:val="20"/>
          <w:lang w:val="es-ES_tradnl" w:eastAsia="ar-SA"/>
        </w:rPr>
      </w:pPr>
      <w:r w:rsidRPr="00E3735F">
        <w:rPr>
          <w:rFonts w:ascii="Arial" w:hAnsi="Arial" w:cs="Arial"/>
          <w:b/>
          <w:sz w:val="20"/>
          <w:szCs w:val="20"/>
          <w:lang w:val="es-ES_tradnl" w:eastAsia="ar-SA"/>
        </w:rPr>
        <w:t>Mecanismos de verificación de los bienes:</w:t>
      </w:r>
    </w:p>
    <w:p w14:paraId="78B2B7AD" w14:textId="77777777" w:rsidR="00E3735F" w:rsidRPr="00923F2B" w:rsidRDefault="00E3735F" w:rsidP="00E3735F">
      <w:pPr>
        <w:widowControl w:val="0"/>
        <w:overflowPunct w:val="0"/>
        <w:autoSpaceDE w:val="0"/>
        <w:autoSpaceDN w:val="0"/>
        <w:adjustRightInd w:val="0"/>
        <w:spacing w:after="0" w:line="240" w:lineRule="auto"/>
        <w:jc w:val="both"/>
        <w:textAlignment w:val="baseline"/>
        <w:rPr>
          <w:rFonts w:ascii="Arial" w:eastAsia="Times New Roman" w:hAnsi="Arial" w:cs="Arial"/>
          <w:sz w:val="12"/>
          <w:szCs w:val="12"/>
          <w:lang w:eastAsia="es-ES"/>
        </w:rPr>
      </w:pPr>
      <w:r w:rsidRPr="00923F2B">
        <w:rPr>
          <w:rFonts w:ascii="Arial" w:eastAsia="Times New Roman" w:hAnsi="Arial" w:cs="Arial"/>
          <w:sz w:val="24"/>
          <w:szCs w:val="24"/>
          <w:lang w:eastAsia="es-ES"/>
        </w:rPr>
        <w:tab/>
      </w:r>
    </w:p>
    <w:p w14:paraId="15D74A05" w14:textId="11815D4F" w:rsidR="00D45CB4" w:rsidRPr="00D45CB4" w:rsidRDefault="00D45CB4" w:rsidP="00D45CB4">
      <w:pPr>
        <w:spacing w:line="240" w:lineRule="auto"/>
        <w:jc w:val="both"/>
        <w:rPr>
          <w:rFonts w:ascii="Arial" w:hAnsi="Arial" w:cs="Arial"/>
          <w:sz w:val="20"/>
          <w:szCs w:val="20"/>
        </w:rPr>
      </w:pPr>
      <w:r w:rsidRPr="00D45CB4">
        <w:rPr>
          <w:rFonts w:ascii="Arial" w:hAnsi="Arial" w:cs="Arial"/>
          <w:sz w:val="20"/>
          <w:szCs w:val="20"/>
        </w:rPr>
        <w:t xml:space="preserve">Los licitantes deberán presentar catálogo con fotografías a color y una descripción amplia  y detallada de los uniformes conforme a lo señalado en el anexo, la División de Cultura Física y Deporte verificará que el catalogo contenga imágenes y descripción de los </w:t>
      </w:r>
      <w:r w:rsidR="00473E29">
        <w:rPr>
          <w:rFonts w:ascii="Arial" w:hAnsi="Arial" w:cs="Arial"/>
          <w:sz w:val="20"/>
          <w:szCs w:val="20"/>
        </w:rPr>
        <w:t>artículos</w:t>
      </w:r>
      <w:r w:rsidRPr="00D45CB4">
        <w:rPr>
          <w:rFonts w:ascii="Arial" w:hAnsi="Arial" w:cs="Arial"/>
          <w:sz w:val="20"/>
          <w:szCs w:val="20"/>
        </w:rPr>
        <w:t>.</w:t>
      </w:r>
    </w:p>
    <w:p w14:paraId="697F9C36" w14:textId="77777777" w:rsidR="001450E3" w:rsidRPr="00873770" w:rsidRDefault="00226289" w:rsidP="00D33980">
      <w:pPr>
        <w:pStyle w:val="Prrafodelista"/>
        <w:numPr>
          <w:ilvl w:val="0"/>
          <w:numId w:val="19"/>
        </w:numPr>
        <w:suppressAutoHyphens/>
        <w:autoSpaceDE w:val="0"/>
        <w:ind w:left="0" w:right="-1" w:firstLine="0"/>
        <w:contextualSpacing/>
        <w:jc w:val="both"/>
        <w:rPr>
          <w:rFonts w:ascii="Arial" w:hAnsi="Arial" w:cs="Arial"/>
          <w:b/>
          <w:sz w:val="20"/>
          <w:szCs w:val="20"/>
          <w:lang w:val="es-ES_tradnl"/>
        </w:rPr>
      </w:pPr>
      <w:r w:rsidRPr="00873770">
        <w:rPr>
          <w:rFonts w:ascii="Arial" w:hAnsi="Arial" w:cs="Arial"/>
          <w:b/>
          <w:sz w:val="20"/>
          <w:szCs w:val="20"/>
          <w:lang w:val="es-ES_tradnl"/>
        </w:rPr>
        <w:t xml:space="preserve">Vigencia del Contrato: </w:t>
      </w:r>
    </w:p>
    <w:p w14:paraId="63B1A056" w14:textId="77777777" w:rsidR="00C87F7C" w:rsidRDefault="00C87F7C" w:rsidP="001450E3">
      <w:pPr>
        <w:pStyle w:val="Prrafodelista"/>
        <w:suppressAutoHyphens/>
        <w:autoSpaceDE w:val="0"/>
        <w:ind w:left="0" w:right="-1"/>
        <w:contextualSpacing/>
        <w:jc w:val="both"/>
        <w:rPr>
          <w:rFonts w:ascii="Arial" w:hAnsi="Arial" w:cs="Arial"/>
          <w:bCs/>
          <w:kern w:val="1"/>
          <w:sz w:val="20"/>
          <w:szCs w:val="20"/>
          <w:lang w:val="es-ES_tradnl" w:eastAsia="ar-SA"/>
        </w:rPr>
      </w:pPr>
    </w:p>
    <w:p w14:paraId="78F60C6D" w14:textId="6B512872" w:rsidR="00226289" w:rsidRPr="00573053" w:rsidRDefault="00226289" w:rsidP="001450E3">
      <w:pPr>
        <w:pStyle w:val="Prrafodelista"/>
        <w:suppressAutoHyphens/>
        <w:autoSpaceDE w:val="0"/>
        <w:ind w:left="0" w:right="-1"/>
        <w:contextualSpacing/>
        <w:jc w:val="both"/>
        <w:rPr>
          <w:rFonts w:ascii="Arial" w:hAnsi="Arial" w:cs="Arial"/>
          <w:b/>
          <w:bCs/>
          <w:kern w:val="1"/>
          <w:sz w:val="20"/>
          <w:szCs w:val="20"/>
          <w:lang w:val="es-ES_tradnl" w:eastAsia="ar-SA"/>
        </w:rPr>
      </w:pPr>
      <w:r w:rsidRPr="00573053">
        <w:rPr>
          <w:rFonts w:ascii="Arial" w:hAnsi="Arial" w:cs="Arial"/>
          <w:bCs/>
          <w:kern w:val="1"/>
          <w:sz w:val="20"/>
          <w:szCs w:val="20"/>
          <w:lang w:val="es-ES_tradnl" w:eastAsia="ar-SA"/>
        </w:rPr>
        <w:t>El contrato que, en su caso, sea</w:t>
      </w:r>
      <w:r w:rsidR="00BC4352">
        <w:rPr>
          <w:rFonts w:ascii="Arial" w:hAnsi="Arial" w:cs="Arial"/>
          <w:bCs/>
          <w:kern w:val="1"/>
          <w:sz w:val="20"/>
          <w:szCs w:val="20"/>
          <w:lang w:val="es-ES_tradnl" w:eastAsia="ar-SA"/>
        </w:rPr>
        <w:t xml:space="preserve"> </w:t>
      </w:r>
      <w:r w:rsidRPr="00573053">
        <w:rPr>
          <w:rFonts w:ascii="Arial" w:hAnsi="Arial" w:cs="Arial"/>
          <w:bCs/>
          <w:kern w:val="1"/>
          <w:sz w:val="20"/>
          <w:szCs w:val="20"/>
          <w:lang w:val="es-ES_tradnl" w:eastAsia="ar-SA"/>
        </w:rPr>
        <w:t xml:space="preserve">formalizado con motivo de este procedimiento de contratación será </w:t>
      </w:r>
      <w:r w:rsidR="005F4511">
        <w:rPr>
          <w:rFonts w:ascii="Arial" w:hAnsi="Arial" w:cs="Arial"/>
          <w:bCs/>
          <w:kern w:val="1"/>
          <w:sz w:val="20"/>
          <w:szCs w:val="20"/>
          <w:lang w:val="es-ES_tradnl" w:eastAsia="ar-SA"/>
        </w:rPr>
        <w:t>anual</w:t>
      </w:r>
      <w:r w:rsidRPr="00573053">
        <w:rPr>
          <w:rFonts w:ascii="Arial" w:hAnsi="Arial" w:cs="Arial"/>
          <w:bCs/>
          <w:kern w:val="1"/>
          <w:sz w:val="20"/>
          <w:szCs w:val="20"/>
          <w:lang w:val="es-ES_tradnl" w:eastAsia="ar-SA"/>
        </w:rPr>
        <w:t xml:space="preserve"> y contará con un p</w:t>
      </w:r>
      <w:r w:rsidR="004B5F3F" w:rsidRPr="00573053">
        <w:rPr>
          <w:rFonts w:ascii="Arial" w:hAnsi="Arial" w:cs="Arial"/>
          <w:bCs/>
          <w:kern w:val="1"/>
          <w:sz w:val="20"/>
          <w:szCs w:val="20"/>
          <w:lang w:val="es-ES_tradnl" w:eastAsia="ar-SA"/>
        </w:rPr>
        <w:t>eriodo</w:t>
      </w:r>
      <w:r w:rsidRPr="00573053">
        <w:rPr>
          <w:rFonts w:ascii="Arial" w:hAnsi="Arial" w:cs="Arial"/>
          <w:bCs/>
          <w:kern w:val="1"/>
          <w:sz w:val="20"/>
          <w:szCs w:val="20"/>
          <w:lang w:val="es-ES_tradnl" w:eastAsia="ar-SA"/>
        </w:rPr>
        <w:t xml:space="preserve"> de vigencia a partir de </w:t>
      </w:r>
      <w:r w:rsidR="0073122F">
        <w:rPr>
          <w:rFonts w:ascii="Arial" w:hAnsi="Arial" w:cs="Arial"/>
          <w:bCs/>
          <w:kern w:val="1"/>
          <w:sz w:val="20"/>
          <w:szCs w:val="20"/>
          <w:lang w:val="es-ES_tradnl" w:eastAsia="ar-SA"/>
        </w:rPr>
        <w:t>su firma</w:t>
      </w:r>
      <w:r w:rsidRPr="00573053">
        <w:rPr>
          <w:rFonts w:ascii="Arial" w:hAnsi="Arial" w:cs="Arial"/>
          <w:bCs/>
          <w:kern w:val="1"/>
          <w:sz w:val="20"/>
          <w:szCs w:val="20"/>
          <w:lang w:val="es-ES_tradnl" w:eastAsia="ar-SA"/>
        </w:rPr>
        <w:t xml:space="preserve"> y hasta</w:t>
      </w:r>
      <w:r w:rsidR="001A4345">
        <w:rPr>
          <w:rFonts w:ascii="Arial" w:hAnsi="Arial" w:cs="Arial"/>
          <w:bCs/>
          <w:kern w:val="1"/>
          <w:sz w:val="20"/>
          <w:szCs w:val="20"/>
          <w:lang w:val="es-ES_tradnl" w:eastAsia="ar-SA"/>
        </w:rPr>
        <w:t xml:space="preserve"> el 3</w:t>
      </w:r>
      <w:r w:rsidR="00D45CB4">
        <w:rPr>
          <w:rFonts w:ascii="Arial" w:hAnsi="Arial" w:cs="Arial"/>
          <w:bCs/>
          <w:kern w:val="1"/>
          <w:sz w:val="20"/>
          <w:szCs w:val="20"/>
          <w:lang w:val="es-ES_tradnl" w:eastAsia="ar-SA"/>
        </w:rPr>
        <w:t>0</w:t>
      </w:r>
      <w:r w:rsidR="001A4345">
        <w:rPr>
          <w:rFonts w:ascii="Arial" w:hAnsi="Arial" w:cs="Arial"/>
          <w:bCs/>
          <w:kern w:val="1"/>
          <w:sz w:val="20"/>
          <w:szCs w:val="20"/>
          <w:lang w:val="es-ES_tradnl" w:eastAsia="ar-SA"/>
        </w:rPr>
        <w:t xml:space="preserve"> de </w:t>
      </w:r>
      <w:r w:rsidR="00D45CB4">
        <w:rPr>
          <w:rFonts w:ascii="Arial" w:hAnsi="Arial" w:cs="Arial"/>
          <w:bCs/>
          <w:kern w:val="1"/>
          <w:sz w:val="20"/>
          <w:szCs w:val="20"/>
          <w:lang w:val="es-ES_tradnl" w:eastAsia="ar-SA"/>
        </w:rPr>
        <w:t>septiem</w:t>
      </w:r>
      <w:r w:rsidR="001A4345">
        <w:rPr>
          <w:rFonts w:ascii="Arial" w:hAnsi="Arial" w:cs="Arial"/>
          <w:bCs/>
          <w:kern w:val="1"/>
          <w:sz w:val="20"/>
          <w:szCs w:val="20"/>
          <w:lang w:val="es-ES_tradnl" w:eastAsia="ar-SA"/>
        </w:rPr>
        <w:t>bre de 2016</w:t>
      </w:r>
      <w:r w:rsidR="0073122F">
        <w:rPr>
          <w:rFonts w:ascii="Arial" w:hAnsi="Arial" w:cs="Arial"/>
          <w:bCs/>
          <w:kern w:val="1"/>
          <w:sz w:val="20"/>
          <w:szCs w:val="20"/>
          <w:lang w:val="es-ES_tradnl" w:eastAsia="ar-SA"/>
        </w:rPr>
        <w:t>.</w:t>
      </w:r>
    </w:p>
    <w:p w14:paraId="1247A7EA" w14:textId="77777777" w:rsidR="00226289" w:rsidRPr="00573053" w:rsidRDefault="00226289" w:rsidP="00226289">
      <w:pPr>
        <w:keepNext/>
        <w:widowControl w:val="0"/>
        <w:tabs>
          <w:tab w:val="num" w:pos="0"/>
        </w:tabs>
        <w:suppressAutoHyphens/>
        <w:spacing w:after="0" w:line="240" w:lineRule="auto"/>
        <w:ind w:right="-1"/>
        <w:jc w:val="both"/>
        <w:outlineLvl w:val="0"/>
        <w:rPr>
          <w:rFonts w:ascii="Arial" w:hAnsi="Arial" w:cs="Arial"/>
          <w:bCs/>
          <w:kern w:val="1"/>
          <w:sz w:val="20"/>
          <w:szCs w:val="20"/>
          <w:lang w:val="es-ES_tradnl" w:eastAsia="ar-SA"/>
        </w:rPr>
      </w:pPr>
    </w:p>
    <w:p w14:paraId="2DB3E836" w14:textId="77777777" w:rsidR="00125CA6" w:rsidRPr="00125CA6" w:rsidRDefault="00226289" w:rsidP="00D33980">
      <w:pPr>
        <w:pStyle w:val="Prrafodelista"/>
        <w:numPr>
          <w:ilvl w:val="0"/>
          <w:numId w:val="19"/>
        </w:numPr>
        <w:tabs>
          <w:tab w:val="left" w:pos="284"/>
        </w:tabs>
        <w:spacing w:before="60" w:after="60"/>
        <w:ind w:left="0" w:firstLine="0"/>
        <w:jc w:val="both"/>
        <w:rPr>
          <w:rFonts w:ascii="Arial" w:hAnsi="Arial" w:cs="Arial"/>
          <w:sz w:val="20"/>
          <w:szCs w:val="20"/>
          <w:lang w:val="es-ES_tradnl"/>
        </w:rPr>
      </w:pPr>
      <w:r w:rsidRPr="00BB493B">
        <w:rPr>
          <w:rFonts w:ascii="Arial" w:hAnsi="Arial" w:cs="Arial"/>
          <w:b/>
          <w:sz w:val="20"/>
          <w:szCs w:val="20"/>
          <w:lang w:val="es-ES_tradnl"/>
        </w:rPr>
        <w:t xml:space="preserve">Las cantidades a contratar </w:t>
      </w:r>
    </w:p>
    <w:p w14:paraId="6B0AC622" w14:textId="77777777" w:rsidR="00226289" w:rsidRDefault="00226289" w:rsidP="00226289">
      <w:pPr>
        <w:pStyle w:val="Prrafodelista"/>
        <w:tabs>
          <w:tab w:val="left" w:pos="284"/>
        </w:tabs>
        <w:spacing w:before="60" w:after="60"/>
        <w:ind w:left="0"/>
        <w:jc w:val="both"/>
        <w:rPr>
          <w:rFonts w:ascii="Arial" w:hAnsi="Arial" w:cs="Arial"/>
          <w:sz w:val="20"/>
          <w:szCs w:val="20"/>
          <w:lang w:val="es-ES_tradnl"/>
        </w:rPr>
      </w:pPr>
    </w:p>
    <w:p w14:paraId="7E04DA7D" w14:textId="49DF9548" w:rsidR="00125CA6" w:rsidRPr="00125CA6" w:rsidRDefault="00125CA6" w:rsidP="00125CA6">
      <w:pPr>
        <w:pStyle w:val="Prrafodelista"/>
        <w:suppressAutoHyphens/>
        <w:autoSpaceDE w:val="0"/>
        <w:ind w:left="0" w:right="-1"/>
        <w:contextualSpacing/>
        <w:jc w:val="both"/>
        <w:rPr>
          <w:rFonts w:ascii="Arial" w:hAnsi="Arial" w:cs="Arial"/>
          <w:bCs/>
          <w:kern w:val="1"/>
          <w:sz w:val="20"/>
          <w:szCs w:val="20"/>
          <w:lang w:val="es-ES_tradnl" w:eastAsia="ar-SA"/>
        </w:rPr>
      </w:pPr>
      <w:r w:rsidRPr="00125CA6">
        <w:rPr>
          <w:rFonts w:ascii="Arial" w:hAnsi="Arial" w:cs="Arial"/>
          <w:bCs/>
          <w:kern w:val="1"/>
          <w:sz w:val="20"/>
          <w:szCs w:val="20"/>
          <w:lang w:val="es-ES_tradnl" w:eastAsia="ar-SA"/>
        </w:rPr>
        <w:t xml:space="preserve">Las cantidades de bienes a adquirir son determinadas, por un volumen de 13,774 piezas, de conformidad con el </w:t>
      </w:r>
      <w:r w:rsidRPr="00125CA6">
        <w:rPr>
          <w:rFonts w:ascii="Arial" w:hAnsi="Arial" w:cs="Arial"/>
          <w:b/>
          <w:bCs/>
          <w:kern w:val="1"/>
          <w:sz w:val="20"/>
          <w:szCs w:val="20"/>
          <w:lang w:val="es-ES_tradnl" w:eastAsia="ar-SA"/>
        </w:rPr>
        <w:t>numeral 2.1</w:t>
      </w:r>
      <w:r w:rsidRPr="00125CA6">
        <w:rPr>
          <w:rFonts w:ascii="Arial" w:hAnsi="Arial" w:cs="Arial"/>
          <w:bCs/>
          <w:kern w:val="1"/>
          <w:sz w:val="20"/>
          <w:szCs w:val="20"/>
          <w:lang w:val="es-ES_tradnl" w:eastAsia="ar-SA"/>
        </w:rPr>
        <w:t xml:space="preserve"> y el </w:t>
      </w:r>
      <w:r w:rsidRPr="00125CA6">
        <w:rPr>
          <w:rFonts w:ascii="Arial" w:hAnsi="Arial" w:cs="Arial"/>
          <w:b/>
          <w:bCs/>
          <w:kern w:val="1"/>
          <w:sz w:val="20"/>
          <w:szCs w:val="20"/>
          <w:lang w:val="es-ES_tradnl" w:eastAsia="ar-SA"/>
        </w:rPr>
        <w:t>Anexo 1</w:t>
      </w:r>
      <w:r>
        <w:rPr>
          <w:rFonts w:ascii="Arial" w:hAnsi="Arial" w:cs="Arial"/>
          <w:b/>
          <w:bCs/>
          <w:kern w:val="1"/>
          <w:sz w:val="20"/>
          <w:szCs w:val="20"/>
          <w:lang w:val="es-ES_tradnl" w:eastAsia="ar-SA"/>
        </w:rPr>
        <w:t xml:space="preserve"> </w:t>
      </w:r>
      <w:r w:rsidRPr="00125CA6">
        <w:rPr>
          <w:rFonts w:ascii="Arial" w:hAnsi="Arial" w:cs="Arial"/>
          <w:bCs/>
          <w:kern w:val="1"/>
          <w:sz w:val="20"/>
          <w:szCs w:val="20"/>
          <w:lang w:val="es-ES_tradnl" w:eastAsia="ar-SA"/>
        </w:rPr>
        <w:t>del presente (contrato cerrado).</w:t>
      </w:r>
    </w:p>
    <w:p w14:paraId="59F21036" w14:textId="77777777" w:rsidR="00125CA6" w:rsidRPr="00573053" w:rsidRDefault="00125CA6" w:rsidP="00226289">
      <w:pPr>
        <w:pStyle w:val="Prrafodelista"/>
        <w:tabs>
          <w:tab w:val="left" w:pos="284"/>
        </w:tabs>
        <w:spacing w:before="60" w:after="60"/>
        <w:ind w:left="0"/>
        <w:jc w:val="both"/>
        <w:rPr>
          <w:rFonts w:ascii="Arial" w:hAnsi="Arial" w:cs="Arial"/>
          <w:sz w:val="20"/>
          <w:szCs w:val="20"/>
          <w:lang w:val="es-ES_tradnl"/>
        </w:rPr>
      </w:pPr>
    </w:p>
    <w:p w14:paraId="4C2DE380" w14:textId="268B86D8" w:rsidR="00D942A8" w:rsidRDefault="00226289" w:rsidP="0073122F">
      <w:pPr>
        <w:pStyle w:val="Ttulo2"/>
        <w:tabs>
          <w:tab w:val="left" w:pos="426"/>
        </w:tabs>
        <w:spacing w:before="0" w:after="0"/>
        <w:ind w:left="0" w:right="-141" w:firstLine="0"/>
        <w:jc w:val="both"/>
        <w:rPr>
          <w:rFonts w:cs="Arial"/>
          <w:sz w:val="20"/>
          <w:lang w:val="es-ES_tradnl"/>
        </w:rPr>
      </w:pPr>
      <w:r w:rsidRPr="00573053">
        <w:rPr>
          <w:rFonts w:cs="Arial"/>
          <w:bCs/>
          <w:kern w:val="1"/>
          <w:sz w:val="20"/>
          <w:lang w:val="es-ES_tradnl"/>
        </w:rPr>
        <w:t>7.</w:t>
      </w:r>
      <w:r w:rsidRPr="00573053">
        <w:rPr>
          <w:rFonts w:cs="Arial"/>
          <w:b w:val="0"/>
          <w:bCs/>
          <w:kern w:val="1"/>
          <w:sz w:val="20"/>
          <w:lang w:val="es-ES_tradnl"/>
        </w:rPr>
        <w:t xml:space="preserve"> </w:t>
      </w:r>
      <w:r w:rsidRPr="00573053">
        <w:rPr>
          <w:rFonts w:cs="Arial"/>
          <w:i w:val="0"/>
          <w:sz w:val="20"/>
          <w:lang w:val="es-ES_tradnl"/>
        </w:rPr>
        <w:t>Disponibilidad presupuestaria</w:t>
      </w:r>
      <w:r w:rsidRPr="00573053">
        <w:rPr>
          <w:rFonts w:cs="Arial"/>
          <w:sz w:val="20"/>
          <w:lang w:val="es-ES_tradnl"/>
        </w:rPr>
        <w:t xml:space="preserve">: </w:t>
      </w:r>
    </w:p>
    <w:p w14:paraId="341ACDF4" w14:textId="77777777" w:rsidR="00D242E5" w:rsidRDefault="00D242E5" w:rsidP="006E6EB3">
      <w:pPr>
        <w:tabs>
          <w:tab w:val="left" w:pos="6240"/>
        </w:tabs>
        <w:suppressAutoHyphens/>
        <w:spacing w:after="0" w:line="240" w:lineRule="auto"/>
        <w:ind w:right="-142"/>
        <w:jc w:val="both"/>
        <w:rPr>
          <w:rFonts w:ascii="Arial" w:eastAsia="Times New Roman" w:hAnsi="Arial" w:cs="Arial"/>
          <w:sz w:val="20"/>
          <w:szCs w:val="20"/>
          <w:lang w:val="es-ES_tradnl" w:eastAsia="ar-SA"/>
        </w:rPr>
      </w:pPr>
    </w:p>
    <w:p w14:paraId="14976F95" w14:textId="77777777" w:rsidR="00125CA6" w:rsidRPr="00125CA6" w:rsidRDefault="00125CA6" w:rsidP="00125CA6">
      <w:pPr>
        <w:suppressAutoHyphens/>
        <w:spacing w:after="0" w:line="240" w:lineRule="auto"/>
        <w:ind w:right="-1"/>
        <w:jc w:val="both"/>
        <w:rPr>
          <w:rFonts w:ascii="Arial" w:hAnsi="Arial" w:cs="Arial"/>
          <w:sz w:val="20"/>
          <w:szCs w:val="20"/>
          <w:lang w:val="es-ES_tradnl"/>
        </w:rPr>
      </w:pPr>
      <w:r w:rsidRPr="00125CA6">
        <w:rPr>
          <w:rFonts w:ascii="Arial" w:hAnsi="Arial" w:cs="Arial"/>
          <w:sz w:val="20"/>
          <w:szCs w:val="20"/>
          <w:lang w:val="es-ES_tradnl"/>
        </w:rPr>
        <w:t>Se cuenta con el recurso presupuestal para el ejercicio 2016, de conformidad con lo siguiene:</w:t>
      </w:r>
    </w:p>
    <w:p w14:paraId="10A05F7A" w14:textId="77777777" w:rsidR="00125CA6" w:rsidRPr="00125CA6" w:rsidRDefault="00125CA6" w:rsidP="00125CA6">
      <w:pPr>
        <w:suppressAutoHyphens/>
        <w:spacing w:after="0" w:line="240" w:lineRule="auto"/>
        <w:ind w:right="-1"/>
        <w:jc w:val="both"/>
        <w:rPr>
          <w:rFonts w:ascii="Arial" w:hAnsi="Arial" w:cs="Arial"/>
          <w:sz w:val="20"/>
          <w:szCs w:val="20"/>
          <w:lang w:val="es-ES_tradnl"/>
        </w:rPr>
      </w:pPr>
    </w:p>
    <w:p w14:paraId="737B9592" w14:textId="77777777" w:rsidR="00125CA6" w:rsidRPr="00125CA6" w:rsidRDefault="00125CA6" w:rsidP="00125CA6">
      <w:pPr>
        <w:numPr>
          <w:ilvl w:val="0"/>
          <w:numId w:val="35"/>
        </w:numPr>
        <w:suppressAutoHyphens/>
        <w:spacing w:after="0" w:line="240" w:lineRule="auto"/>
        <w:ind w:right="-1"/>
        <w:jc w:val="both"/>
        <w:rPr>
          <w:rFonts w:ascii="Arial" w:hAnsi="Arial" w:cs="Arial"/>
          <w:sz w:val="20"/>
          <w:szCs w:val="20"/>
          <w:lang w:val="es-ES_tradnl"/>
        </w:rPr>
      </w:pPr>
      <w:r w:rsidRPr="00125CA6">
        <w:rPr>
          <w:rFonts w:ascii="Arial" w:hAnsi="Arial" w:cs="Arial"/>
          <w:sz w:val="20"/>
          <w:szCs w:val="20"/>
          <w:lang w:val="es-ES_tradnl"/>
        </w:rPr>
        <w:t>Oficio número DT/000582/2016 de fecha 23 de junio de 2016 suscrito por la Directora Técnica del Fideicomiso para el Desarrollo del Deporte (FIDEIMSS) para la Partida 1.</w:t>
      </w:r>
    </w:p>
    <w:p w14:paraId="67260277" w14:textId="77777777" w:rsidR="00125CA6" w:rsidRPr="00125CA6" w:rsidRDefault="00125CA6" w:rsidP="00125CA6">
      <w:pPr>
        <w:numPr>
          <w:ilvl w:val="0"/>
          <w:numId w:val="35"/>
        </w:numPr>
        <w:suppressAutoHyphens/>
        <w:spacing w:after="0" w:line="240" w:lineRule="auto"/>
        <w:ind w:right="-1"/>
        <w:jc w:val="both"/>
        <w:rPr>
          <w:rFonts w:ascii="Arial" w:hAnsi="Arial" w:cs="Arial"/>
          <w:sz w:val="20"/>
          <w:szCs w:val="20"/>
          <w:lang w:val="es-ES_tradnl"/>
        </w:rPr>
      </w:pPr>
      <w:r w:rsidRPr="00125CA6">
        <w:rPr>
          <w:rFonts w:ascii="Arial" w:hAnsi="Arial" w:cs="Arial"/>
          <w:sz w:val="20"/>
          <w:szCs w:val="20"/>
          <w:lang w:val="es-ES_tradnl"/>
        </w:rPr>
        <w:lastRenderedPageBreak/>
        <w:t>Oficio número DT/000583/2016 de fecha 23 de junio de 2016 suscrito por la Directora Técnica del Fideicomiso para el Desarrollo del Deporte (FIDEIMSS) para la Partida 2.</w:t>
      </w:r>
    </w:p>
    <w:p w14:paraId="6A2E846B" w14:textId="77777777" w:rsidR="000926CC" w:rsidRDefault="000926CC" w:rsidP="00D942A8">
      <w:pPr>
        <w:suppressAutoHyphens/>
        <w:spacing w:after="0" w:line="240" w:lineRule="auto"/>
        <w:ind w:right="-1"/>
        <w:jc w:val="both"/>
        <w:rPr>
          <w:rFonts w:ascii="Arial" w:hAnsi="Arial" w:cs="Arial"/>
          <w:bCs/>
          <w:sz w:val="20"/>
          <w:szCs w:val="20"/>
          <w:lang w:val="es-ES_tradnl" w:eastAsia="ar-SA"/>
        </w:rPr>
      </w:pPr>
      <w:r>
        <w:rPr>
          <w:rFonts w:ascii="Arial" w:hAnsi="Arial" w:cs="Arial"/>
          <w:bCs/>
          <w:sz w:val="20"/>
          <w:szCs w:val="20"/>
          <w:lang w:val="es-ES_tradnl" w:eastAsia="ar-SA"/>
        </w:rPr>
        <w:t xml:space="preserve"> </w:t>
      </w:r>
    </w:p>
    <w:p w14:paraId="6421734D" w14:textId="77777777" w:rsidR="00A468BF" w:rsidRDefault="00D942A8" w:rsidP="00D942A8">
      <w:pPr>
        <w:suppressAutoHyphens/>
        <w:ind w:right="-1"/>
        <w:jc w:val="both"/>
        <w:rPr>
          <w:rFonts w:ascii="Arial" w:eastAsia="Times New Roman" w:hAnsi="Arial" w:cs="Arial"/>
          <w:b/>
          <w:sz w:val="20"/>
          <w:szCs w:val="20"/>
          <w:lang w:val="es-ES_tradnl" w:eastAsia="ar-SA"/>
        </w:rPr>
      </w:pPr>
      <w:r w:rsidRPr="00D942A8">
        <w:rPr>
          <w:rFonts w:ascii="Arial" w:eastAsia="Times New Roman" w:hAnsi="Arial" w:cs="Arial"/>
          <w:b/>
          <w:bCs/>
          <w:sz w:val="20"/>
          <w:szCs w:val="20"/>
          <w:lang w:val="es-ES_tradnl" w:eastAsia="ar-SA"/>
        </w:rPr>
        <w:t>8.</w:t>
      </w:r>
      <w:r w:rsidRPr="00D942A8">
        <w:rPr>
          <w:rFonts w:ascii="Arial" w:eastAsia="Times New Roman" w:hAnsi="Arial" w:cs="Arial"/>
          <w:b/>
          <w:sz w:val="20"/>
          <w:szCs w:val="20"/>
          <w:lang w:val="es-ES_tradnl" w:eastAsia="ar-SA"/>
        </w:rPr>
        <w:t xml:space="preserve"> </w:t>
      </w:r>
      <w:r w:rsidR="00226289" w:rsidRPr="00D942A8">
        <w:rPr>
          <w:rFonts w:ascii="Arial" w:eastAsia="Times New Roman" w:hAnsi="Arial" w:cs="Arial"/>
          <w:b/>
          <w:sz w:val="20"/>
          <w:szCs w:val="20"/>
          <w:lang w:val="es-ES_tradnl" w:eastAsia="ar-SA"/>
        </w:rPr>
        <w:t>Forma de adjudicación:</w:t>
      </w:r>
    </w:p>
    <w:p w14:paraId="0BE5EABC" w14:textId="0E5A1C1B" w:rsidR="00D242E5" w:rsidRPr="00126F1C" w:rsidRDefault="00D242E5" w:rsidP="00D242E5">
      <w:pPr>
        <w:suppressAutoHyphens/>
        <w:spacing w:after="0"/>
        <w:jc w:val="both"/>
        <w:rPr>
          <w:rFonts w:ascii="Arial" w:eastAsia="Times New Roman" w:hAnsi="Arial" w:cs="Arial"/>
          <w:sz w:val="20"/>
          <w:szCs w:val="20"/>
          <w:lang w:val="es-ES_tradnl" w:eastAsia="ar-SA"/>
        </w:rPr>
      </w:pPr>
      <w:r w:rsidRPr="00126F1C">
        <w:rPr>
          <w:rFonts w:ascii="Arial" w:eastAsia="Times New Roman" w:hAnsi="Arial" w:cs="Arial"/>
          <w:sz w:val="20"/>
          <w:szCs w:val="20"/>
          <w:lang w:val="es-ES_tradnl" w:eastAsia="ar-SA"/>
        </w:rPr>
        <w:t xml:space="preserve">La presente </w:t>
      </w:r>
      <w:r>
        <w:rPr>
          <w:rFonts w:ascii="Arial" w:eastAsia="Times New Roman" w:hAnsi="Arial" w:cs="Arial"/>
          <w:sz w:val="20"/>
          <w:szCs w:val="20"/>
          <w:lang w:val="es-ES_tradnl" w:eastAsia="ar-SA"/>
        </w:rPr>
        <w:t>invitación</w:t>
      </w:r>
      <w:r w:rsidRPr="00126F1C">
        <w:rPr>
          <w:rFonts w:ascii="Arial" w:eastAsia="Times New Roman" w:hAnsi="Arial" w:cs="Arial"/>
          <w:sz w:val="20"/>
          <w:szCs w:val="20"/>
          <w:lang w:val="es-ES_tradnl" w:eastAsia="ar-SA"/>
        </w:rPr>
        <w:t xml:space="preserve"> contempla 1 (una) sola fuente de abastecimiento al 100% para </w:t>
      </w:r>
      <w:r w:rsidR="00CF624F">
        <w:rPr>
          <w:rFonts w:ascii="Arial" w:eastAsia="Times New Roman" w:hAnsi="Arial" w:cs="Arial"/>
          <w:sz w:val="20"/>
          <w:szCs w:val="20"/>
          <w:lang w:val="es-ES_tradnl" w:eastAsia="ar-SA"/>
        </w:rPr>
        <w:t>cad</w:t>
      </w:r>
      <w:r>
        <w:rPr>
          <w:rFonts w:ascii="Arial" w:eastAsia="Times New Roman" w:hAnsi="Arial" w:cs="Arial"/>
          <w:sz w:val="20"/>
          <w:szCs w:val="20"/>
          <w:lang w:val="es-ES_tradnl" w:eastAsia="ar-SA"/>
        </w:rPr>
        <w:t xml:space="preserve">a </w:t>
      </w:r>
      <w:r w:rsidRPr="00126F1C">
        <w:rPr>
          <w:rFonts w:ascii="Arial" w:eastAsia="Times New Roman" w:hAnsi="Arial" w:cs="Arial"/>
          <w:sz w:val="20"/>
          <w:szCs w:val="20"/>
          <w:lang w:val="es-ES_tradnl" w:eastAsia="ar-SA"/>
        </w:rPr>
        <w:t xml:space="preserve">partida, por </w:t>
      </w:r>
      <w:r>
        <w:rPr>
          <w:rFonts w:ascii="Arial" w:eastAsia="Times New Roman" w:hAnsi="Arial" w:cs="Arial"/>
          <w:sz w:val="20"/>
          <w:szCs w:val="20"/>
          <w:lang w:val="es-ES_tradnl" w:eastAsia="ar-SA"/>
        </w:rPr>
        <w:t xml:space="preserve">lo que el total de los bienes </w:t>
      </w:r>
      <w:r w:rsidR="00CF624F">
        <w:rPr>
          <w:rFonts w:ascii="Arial" w:eastAsia="Times New Roman" w:hAnsi="Arial" w:cs="Arial"/>
          <w:sz w:val="20"/>
          <w:szCs w:val="20"/>
          <w:lang w:val="es-ES_tradnl" w:eastAsia="ar-SA"/>
        </w:rPr>
        <w:t>por</w:t>
      </w:r>
      <w:r>
        <w:rPr>
          <w:rFonts w:ascii="Arial" w:eastAsia="Times New Roman" w:hAnsi="Arial" w:cs="Arial"/>
          <w:sz w:val="20"/>
          <w:szCs w:val="20"/>
          <w:lang w:val="es-ES_tradnl" w:eastAsia="ar-SA"/>
        </w:rPr>
        <w:t xml:space="preserve"> partida </w:t>
      </w:r>
      <w:r w:rsidRPr="00962949">
        <w:rPr>
          <w:rFonts w:ascii="Arial" w:eastAsia="Times New Roman" w:hAnsi="Arial" w:cs="Arial"/>
          <w:sz w:val="20"/>
          <w:szCs w:val="20"/>
          <w:lang w:val="es-ES_tradnl" w:eastAsia="ar-SA"/>
        </w:rPr>
        <w:t>serán adjudicados a un solo licitante</w:t>
      </w:r>
      <w:r w:rsidRPr="001450E3">
        <w:rPr>
          <w:rFonts w:ascii="Arial" w:eastAsia="Times New Roman" w:hAnsi="Arial" w:cs="Arial"/>
          <w:sz w:val="20"/>
          <w:szCs w:val="20"/>
          <w:lang w:val="es-ES_tradnl" w:eastAsia="ar-SA"/>
        </w:rPr>
        <w:t xml:space="preserve">, conforme lo detallado en el </w:t>
      </w:r>
      <w:r w:rsidRPr="0016729D">
        <w:rPr>
          <w:rFonts w:ascii="Arial" w:eastAsia="Times New Roman" w:hAnsi="Arial" w:cs="Arial"/>
          <w:b/>
          <w:sz w:val="20"/>
          <w:szCs w:val="20"/>
          <w:lang w:val="es-ES_tradnl" w:eastAsia="ar-SA"/>
        </w:rPr>
        <w:t>Anexo 1</w:t>
      </w:r>
      <w:r w:rsidRPr="001450E3">
        <w:rPr>
          <w:rFonts w:ascii="Arial" w:eastAsia="Times New Roman" w:hAnsi="Arial" w:cs="Arial"/>
          <w:sz w:val="20"/>
          <w:szCs w:val="20"/>
          <w:lang w:val="es-ES_tradnl" w:eastAsia="ar-SA"/>
        </w:rPr>
        <w:t xml:space="preserve"> </w:t>
      </w:r>
      <w:r>
        <w:rPr>
          <w:rFonts w:ascii="Arial" w:eastAsia="Times New Roman" w:hAnsi="Arial" w:cs="Arial"/>
          <w:sz w:val="20"/>
          <w:szCs w:val="20"/>
          <w:lang w:val="es-ES_tradnl" w:eastAsia="ar-SA"/>
        </w:rPr>
        <w:t xml:space="preserve">(Anexo Técnico) </w:t>
      </w:r>
      <w:r w:rsidRPr="001450E3">
        <w:rPr>
          <w:rFonts w:ascii="Arial" w:eastAsia="Times New Roman" w:hAnsi="Arial" w:cs="Arial"/>
          <w:sz w:val="20"/>
          <w:szCs w:val="20"/>
          <w:lang w:val="es-ES_tradnl" w:eastAsia="ar-SA"/>
        </w:rPr>
        <w:t>de la presente.</w:t>
      </w:r>
    </w:p>
    <w:p w14:paraId="735E8374" w14:textId="77777777" w:rsidR="00D242E5" w:rsidRDefault="00D242E5" w:rsidP="00A468BF">
      <w:pPr>
        <w:suppressAutoHyphens/>
        <w:spacing w:after="0" w:line="240" w:lineRule="auto"/>
        <w:jc w:val="both"/>
        <w:rPr>
          <w:rFonts w:ascii="Arial" w:hAnsi="Arial" w:cs="Arial"/>
          <w:sz w:val="20"/>
          <w:szCs w:val="20"/>
          <w:lang w:val="es-ES_tradnl"/>
        </w:rPr>
      </w:pPr>
    </w:p>
    <w:p w14:paraId="33734ABB" w14:textId="76DC123D" w:rsidR="00A468BF" w:rsidRDefault="00A468BF" w:rsidP="00A468BF">
      <w:pPr>
        <w:suppressAutoHyphens/>
        <w:spacing w:after="0" w:line="240" w:lineRule="auto"/>
        <w:jc w:val="both"/>
        <w:rPr>
          <w:rFonts w:ascii="Arial" w:hAnsi="Arial" w:cs="Arial"/>
          <w:sz w:val="20"/>
          <w:szCs w:val="20"/>
          <w:lang w:val="es-ES_tradnl"/>
        </w:rPr>
      </w:pPr>
      <w:r w:rsidRPr="00DD3478">
        <w:rPr>
          <w:rFonts w:ascii="Arial" w:hAnsi="Arial" w:cs="Arial"/>
          <w:sz w:val="20"/>
          <w:szCs w:val="20"/>
          <w:lang w:val="es-ES_tradnl"/>
        </w:rPr>
        <w:t xml:space="preserve">El contrato será adjudicado por </w:t>
      </w:r>
      <w:r w:rsidR="00CF624F">
        <w:rPr>
          <w:rFonts w:ascii="Arial" w:hAnsi="Arial" w:cs="Arial"/>
          <w:sz w:val="20"/>
          <w:szCs w:val="20"/>
          <w:lang w:val="es-ES_tradnl"/>
        </w:rPr>
        <w:t>cada P</w:t>
      </w:r>
      <w:r w:rsidRPr="00DD3478">
        <w:rPr>
          <w:rFonts w:ascii="Arial" w:hAnsi="Arial" w:cs="Arial"/>
          <w:sz w:val="20"/>
          <w:szCs w:val="20"/>
          <w:lang w:val="es-ES_tradnl"/>
        </w:rPr>
        <w:t xml:space="preserve">artida </w:t>
      </w:r>
      <w:r>
        <w:rPr>
          <w:rFonts w:ascii="Arial" w:hAnsi="Arial" w:cs="Arial"/>
          <w:sz w:val="20"/>
          <w:szCs w:val="20"/>
          <w:lang w:val="es-ES_tradnl"/>
        </w:rPr>
        <w:t>al</w:t>
      </w:r>
      <w:r w:rsidR="00CF624F">
        <w:rPr>
          <w:rFonts w:ascii="Arial" w:hAnsi="Arial" w:cs="Arial"/>
          <w:sz w:val="20"/>
          <w:szCs w:val="20"/>
          <w:lang w:val="es-ES_tradnl"/>
        </w:rPr>
        <w:t xml:space="preserve"> (los)</w:t>
      </w:r>
      <w:r w:rsidRPr="00DD3478">
        <w:rPr>
          <w:rFonts w:ascii="Arial" w:hAnsi="Arial" w:cs="Arial"/>
          <w:sz w:val="20"/>
          <w:szCs w:val="20"/>
          <w:lang w:val="es-ES_tradnl"/>
        </w:rPr>
        <w:t xml:space="preserve"> </w:t>
      </w:r>
      <w:r>
        <w:rPr>
          <w:rFonts w:ascii="Arial" w:hAnsi="Arial" w:cs="Arial"/>
          <w:sz w:val="20"/>
          <w:szCs w:val="20"/>
          <w:lang w:val="es-ES_tradnl"/>
        </w:rPr>
        <w:t>participante</w:t>
      </w:r>
      <w:r w:rsidR="00CF624F">
        <w:rPr>
          <w:rFonts w:ascii="Arial" w:hAnsi="Arial" w:cs="Arial"/>
          <w:sz w:val="20"/>
          <w:szCs w:val="20"/>
          <w:lang w:val="es-ES_tradnl"/>
        </w:rPr>
        <w:t>(s)</w:t>
      </w:r>
      <w:r w:rsidRPr="00DD3478">
        <w:rPr>
          <w:rFonts w:ascii="Arial" w:hAnsi="Arial" w:cs="Arial"/>
          <w:sz w:val="20"/>
          <w:szCs w:val="20"/>
          <w:lang w:val="es-ES_tradnl"/>
        </w:rPr>
        <w:t xml:space="preserve"> cuya oferta resulte solvente</w:t>
      </w:r>
      <w:r>
        <w:rPr>
          <w:rFonts w:ascii="Arial" w:hAnsi="Arial" w:cs="Arial"/>
          <w:sz w:val="20"/>
          <w:szCs w:val="20"/>
          <w:lang w:val="es-ES_tradnl"/>
        </w:rPr>
        <w:t>,</w:t>
      </w:r>
      <w:r w:rsidRPr="00DD3478">
        <w:rPr>
          <w:rFonts w:ascii="Arial" w:hAnsi="Arial" w:cs="Arial"/>
          <w:sz w:val="20"/>
          <w:szCs w:val="20"/>
          <w:lang w:val="es-ES_tradnl"/>
        </w:rPr>
        <w:t xml:space="preserve"> porque cumple con los requisitos legales, técnicos y económicos </w:t>
      </w:r>
      <w:r>
        <w:rPr>
          <w:rFonts w:ascii="Arial" w:hAnsi="Arial" w:cs="Arial"/>
          <w:sz w:val="20"/>
          <w:szCs w:val="20"/>
          <w:lang w:val="es-ES_tradnl"/>
        </w:rPr>
        <w:t xml:space="preserve">establecidos en la </w:t>
      </w:r>
      <w:r w:rsidRPr="00DD3478">
        <w:rPr>
          <w:rFonts w:ascii="Arial" w:hAnsi="Arial" w:cs="Arial"/>
          <w:sz w:val="20"/>
          <w:szCs w:val="20"/>
          <w:lang w:val="es-ES_tradnl"/>
        </w:rPr>
        <w:t xml:space="preserve">presente </w:t>
      </w:r>
      <w:r>
        <w:rPr>
          <w:rFonts w:ascii="Arial" w:hAnsi="Arial" w:cs="Arial"/>
          <w:sz w:val="20"/>
          <w:szCs w:val="20"/>
          <w:lang w:val="es-ES_tradnl"/>
        </w:rPr>
        <w:t>invitación</w:t>
      </w:r>
      <w:r w:rsidRPr="00DD3478">
        <w:rPr>
          <w:rFonts w:ascii="Arial" w:hAnsi="Arial" w:cs="Arial"/>
          <w:sz w:val="20"/>
          <w:szCs w:val="20"/>
          <w:lang w:val="es-ES_tradnl"/>
        </w:rPr>
        <w:t xml:space="preserve"> y oferte el precio más bajo, </w:t>
      </w:r>
      <w:r>
        <w:rPr>
          <w:rFonts w:ascii="Arial" w:hAnsi="Arial" w:cs="Arial"/>
          <w:sz w:val="20"/>
          <w:szCs w:val="20"/>
          <w:lang w:val="es-ES_tradnl"/>
        </w:rPr>
        <w:t xml:space="preserve">siempre y cuando éste resulte conveniente, </w:t>
      </w:r>
      <w:r w:rsidRPr="00DD3478">
        <w:rPr>
          <w:rFonts w:ascii="Arial" w:hAnsi="Arial" w:cs="Arial"/>
          <w:sz w:val="20"/>
          <w:szCs w:val="20"/>
          <w:lang w:val="es-ES_tradnl"/>
        </w:rPr>
        <w:t xml:space="preserve">conforme al artículo 36 Bis fracción II de la LAASSP. </w:t>
      </w:r>
    </w:p>
    <w:p w14:paraId="6906A9CB" w14:textId="77777777" w:rsidR="00A468BF" w:rsidRPr="00DD3478" w:rsidRDefault="00A468BF" w:rsidP="00A468BF">
      <w:pPr>
        <w:suppressAutoHyphens/>
        <w:spacing w:after="0" w:line="240" w:lineRule="auto"/>
        <w:jc w:val="both"/>
        <w:rPr>
          <w:rFonts w:ascii="Arial" w:hAnsi="Arial" w:cs="Arial"/>
          <w:sz w:val="20"/>
          <w:szCs w:val="20"/>
          <w:lang w:val="es-ES_tradnl"/>
        </w:rPr>
      </w:pPr>
    </w:p>
    <w:p w14:paraId="73AB4807" w14:textId="029091C0" w:rsidR="000926CC" w:rsidRPr="000926CC" w:rsidRDefault="00226289" w:rsidP="000926CC">
      <w:pPr>
        <w:suppressAutoHyphens/>
        <w:ind w:right="-1"/>
        <w:jc w:val="both"/>
        <w:rPr>
          <w:rFonts w:ascii="Arial" w:hAnsi="Arial" w:cs="Arial"/>
          <w:b/>
          <w:bCs/>
          <w:sz w:val="20"/>
          <w:lang w:val="es-ES_tradnl"/>
        </w:rPr>
      </w:pPr>
      <w:r w:rsidRPr="000926CC">
        <w:rPr>
          <w:rFonts w:ascii="Arial" w:eastAsia="Times New Roman" w:hAnsi="Arial" w:cs="Arial"/>
          <w:b/>
          <w:sz w:val="20"/>
          <w:szCs w:val="20"/>
          <w:lang w:val="es-ES_tradnl" w:eastAsia="ar-SA"/>
        </w:rPr>
        <w:t xml:space="preserve"> </w:t>
      </w:r>
      <w:r w:rsidR="00C563FF" w:rsidRPr="000926CC">
        <w:rPr>
          <w:rFonts w:ascii="Arial" w:hAnsi="Arial" w:cs="Arial"/>
          <w:b/>
          <w:sz w:val="20"/>
          <w:lang w:val="es-ES_tradnl"/>
        </w:rPr>
        <w:t>9</w:t>
      </w:r>
      <w:r w:rsidRPr="000926CC">
        <w:rPr>
          <w:rFonts w:ascii="Arial" w:hAnsi="Arial" w:cs="Arial"/>
          <w:b/>
          <w:sz w:val="20"/>
          <w:lang w:val="es-ES_tradnl"/>
        </w:rPr>
        <w:t>.</w:t>
      </w:r>
      <w:r w:rsidR="000926CC" w:rsidRPr="000926CC">
        <w:rPr>
          <w:rFonts w:ascii="Arial" w:hAnsi="Arial" w:cs="Arial"/>
          <w:b/>
          <w:sz w:val="20"/>
          <w:lang w:val="es-ES_tradnl"/>
        </w:rPr>
        <w:t xml:space="preserve"> </w:t>
      </w:r>
      <w:r w:rsidRPr="000926CC">
        <w:rPr>
          <w:rFonts w:ascii="Arial" w:hAnsi="Arial" w:cs="Arial"/>
          <w:b/>
          <w:bCs/>
          <w:sz w:val="20"/>
          <w:lang w:val="es-ES_tradnl"/>
        </w:rPr>
        <w:t xml:space="preserve">Normas Oficiales Mexicanas, Normas Mexicanas, Internacionales, Referencia o Especificaciones: </w:t>
      </w:r>
    </w:p>
    <w:p w14:paraId="568C02BF" w14:textId="5871732E" w:rsidR="00473E29" w:rsidRPr="00473E29" w:rsidRDefault="00473E29" w:rsidP="00226289">
      <w:pPr>
        <w:pStyle w:val="Ttulo2"/>
        <w:tabs>
          <w:tab w:val="clear" w:pos="576"/>
        </w:tabs>
        <w:spacing w:before="0" w:after="0"/>
        <w:ind w:left="0" w:right="-141" w:firstLine="0"/>
        <w:jc w:val="both"/>
        <w:rPr>
          <w:rFonts w:cs="Arial"/>
          <w:b w:val="0"/>
          <w:i w:val="0"/>
          <w:sz w:val="20"/>
          <w:lang w:val="es-ES_tradnl"/>
        </w:rPr>
      </w:pPr>
      <w:r w:rsidRPr="00473E29">
        <w:rPr>
          <w:rFonts w:eastAsiaTheme="minorHAnsi" w:cs="Arial"/>
          <w:b w:val="0"/>
          <w:bCs/>
          <w:i w:val="0"/>
          <w:sz w:val="20"/>
          <w:szCs w:val="22"/>
          <w:lang w:val="es-ES_tradnl" w:eastAsia="en-US"/>
        </w:rPr>
        <w:t>Solo para el caso de los Uniformes</w:t>
      </w:r>
      <w:r w:rsidR="00E34EC6">
        <w:rPr>
          <w:rFonts w:eastAsiaTheme="minorHAnsi" w:cs="Arial"/>
          <w:b w:val="0"/>
          <w:bCs/>
          <w:i w:val="0"/>
          <w:sz w:val="20"/>
          <w:szCs w:val="22"/>
          <w:lang w:val="es-ES_tradnl" w:eastAsia="en-US"/>
        </w:rPr>
        <w:t xml:space="preserve"> en ambas Partidas</w:t>
      </w:r>
      <w:r w:rsidRPr="00473E29">
        <w:rPr>
          <w:rFonts w:eastAsiaTheme="minorHAnsi" w:cs="Arial"/>
          <w:b w:val="0"/>
          <w:bCs/>
          <w:i w:val="0"/>
          <w:sz w:val="20"/>
          <w:szCs w:val="22"/>
          <w:lang w:val="es-ES_tradnl" w:eastAsia="en-US"/>
        </w:rPr>
        <w:t>, se requiere la acreditación de que los bienes ofertados  cumplen con la Norma NOM-004-SCFI-2006 de etiquetado, por lo que los participantes deberán presentar un escrito en donde manifiesten que cumplen con dicha norma.</w:t>
      </w:r>
    </w:p>
    <w:p w14:paraId="73F0C24B" w14:textId="77777777" w:rsidR="00473E29" w:rsidRPr="00473E29" w:rsidRDefault="00473E29" w:rsidP="00226289">
      <w:pPr>
        <w:pStyle w:val="Ttulo2"/>
        <w:tabs>
          <w:tab w:val="clear" w:pos="576"/>
        </w:tabs>
        <w:spacing w:before="0" w:after="0"/>
        <w:ind w:left="0" w:right="-141" w:firstLine="0"/>
        <w:jc w:val="both"/>
        <w:rPr>
          <w:rFonts w:cs="Arial"/>
          <w:b w:val="0"/>
          <w:i w:val="0"/>
          <w:sz w:val="20"/>
          <w:lang w:val="es-ES_tradnl"/>
        </w:rPr>
      </w:pPr>
    </w:p>
    <w:p w14:paraId="391F28D1" w14:textId="54524A14" w:rsidR="00221BB1" w:rsidRPr="00221BB1" w:rsidRDefault="00226289" w:rsidP="00226289">
      <w:pPr>
        <w:pStyle w:val="Ttulo2"/>
        <w:tabs>
          <w:tab w:val="clear" w:pos="576"/>
        </w:tabs>
        <w:spacing w:before="0" w:after="0"/>
        <w:ind w:left="0" w:right="-141" w:firstLine="0"/>
        <w:jc w:val="both"/>
        <w:rPr>
          <w:rFonts w:cs="Arial"/>
          <w:b w:val="0"/>
          <w:i w:val="0"/>
          <w:sz w:val="20"/>
          <w:lang w:val="es-ES_tradnl"/>
        </w:rPr>
      </w:pPr>
      <w:r w:rsidRPr="00573053">
        <w:rPr>
          <w:rFonts w:cs="Arial"/>
          <w:sz w:val="20"/>
          <w:lang w:val="es-ES_tradnl"/>
        </w:rPr>
        <w:t>1</w:t>
      </w:r>
      <w:r w:rsidR="00C563FF">
        <w:rPr>
          <w:rFonts w:cs="Arial"/>
          <w:sz w:val="20"/>
          <w:lang w:val="es-ES_tradnl"/>
        </w:rPr>
        <w:t>0</w:t>
      </w:r>
      <w:r w:rsidRPr="00573053">
        <w:rPr>
          <w:rFonts w:cs="Arial"/>
          <w:sz w:val="20"/>
          <w:lang w:val="es-ES_tradnl"/>
        </w:rPr>
        <w:t>.</w:t>
      </w:r>
      <w:r w:rsidRPr="00573053">
        <w:rPr>
          <w:rFonts w:cs="Arial"/>
          <w:b w:val="0"/>
          <w:sz w:val="20"/>
          <w:lang w:val="es-ES_tradnl"/>
        </w:rPr>
        <w:t xml:space="preserve">  </w:t>
      </w:r>
      <w:r w:rsidRPr="00573053">
        <w:rPr>
          <w:rFonts w:eastAsia="Apple SD 산돌고딕 Neo 일반체" w:cs="Arial"/>
          <w:i w:val="0"/>
          <w:sz w:val="20"/>
          <w:lang w:val="es-ES_tradnl"/>
        </w:rPr>
        <w:t>I</w:t>
      </w:r>
      <w:r w:rsidRPr="00573053">
        <w:rPr>
          <w:rFonts w:cs="Arial"/>
          <w:i w:val="0"/>
          <w:sz w:val="20"/>
          <w:lang w:val="es-ES_tradnl"/>
        </w:rPr>
        <w:t>dioma</w:t>
      </w:r>
      <w:r w:rsidRPr="00573053">
        <w:rPr>
          <w:rFonts w:eastAsia="Apple SD 산돌고딕 Neo 일반체" w:cs="Arial"/>
          <w:i w:val="0"/>
          <w:sz w:val="20"/>
          <w:lang w:val="es-ES_tradnl"/>
        </w:rPr>
        <w:t xml:space="preserve"> </w:t>
      </w:r>
      <w:r w:rsidRPr="00573053">
        <w:rPr>
          <w:rFonts w:cs="Arial"/>
          <w:i w:val="0"/>
          <w:sz w:val="20"/>
          <w:lang w:val="es-ES_tradnl"/>
        </w:rPr>
        <w:t xml:space="preserve">en que se deberán presentar las propuestas, los anexos legales, administrativos y técnicos, así como en su caso los folletos que se acompañen: </w:t>
      </w:r>
    </w:p>
    <w:p w14:paraId="769F2468" w14:textId="77777777" w:rsidR="006C6717" w:rsidRDefault="006C6717" w:rsidP="006C6717">
      <w:pPr>
        <w:spacing w:after="0" w:line="240" w:lineRule="auto"/>
        <w:jc w:val="both"/>
        <w:rPr>
          <w:rFonts w:ascii="Arial" w:hAnsi="Arial" w:cs="Arial"/>
          <w:sz w:val="20"/>
          <w:szCs w:val="20"/>
          <w:lang w:val="es-ES_tradnl"/>
        </w:rPr>
      </w:pPr>
      <w:r w:rsidRPr="00C1110A">
        <w:rPr>
          <w:rFonts w:ascii="Arial" w:hAnsi="Arial" w:cs="Arial"/>
          <w:sz w:val="20"/>
          <w:szCs w:val="20"/>
          <w:lang w:val="es-ES_tradnl"/>
        </w:rPr>
        <w:t>Las proposiciones deberán presentarse en idioma español</w:t>
      </w:r>
      <w:r>
        <w:rPr>
          <w:rFonts w:ascii="Arial" w:hAnsi="Arial" w:cs="Arial"/>
          <w:sz w:val="20"/>
          <w:szCs w:val="20"/>
          <w:lang w:val="es-ES_tradnl"/>
        </w:rPr>
        <w:t>.</w:t>
      </w:r>
    </w:p>
    <w:p w14:paraId="5244B2AD" w14:textId="77777777" w:rsidR="006C6717" w:rsidRDefault="006C6717" w:rsidP="006C6717">
      <w:pPr>
        <w:spacing w:after="0" w:line="240" w:lineRule="auto"/>
        <w:jc w:val="both"/>
        <w:rPr>
          <w:rFonts w:ascii="Arial" w:hAnsi="Arial" w:cs="Arial"/>
          <w:sz w:val="20"/>
          <w:szCs w:val="20"/>
          <w:lang w:val="es-ES_tradnl"/>
        </w:rPr>
      </w:pPr>
    </w:p>
    <w:p w14:paraId="30876B4B" w14:textId="283A87A7" w:rsidR="006C6717" w:rsidRDefault="006C6717" w:rsidP="006C6717">
      <w:pPr>
        <w:spacing w:after="0" w:line="240" w:lineRule="auto"/>
        <w:jc w:val="both"/>
        <w:rPr>
          <w:rFonts w:ascii="Arial" w:hAnsi="Arial" w:cs="Arial"/>
          <w:sz w:val="20"/>
          <w:szCs w:val="20"/>
          <w:lang w:val="es-ES_tradnl"/>
        </w:rPr>
      </w:pPr>
      <w:r>
        <w:rPr>
          <w:rFonts w:ascii="Arial" w:hAnsi="Arial" w:cs="Arial"/>
          <w:sz w:val="20"/>
          <w:szCs w:val="20"/>
          <w:lang w:val="es-ES_tradnl"/>
        </w:rPr>
        <w:t xml:space="preserve">En la </w:t>
      </w:r>
      <w:r w:rsidRPr="00DD01C3">
        <w:rPr>
          <w:rFonts w:ascii="Arial" w:hAnsi="Arial" w:cs="Arial"/>
          <w:sz w:val="20"/>
          <w:szCs w:val="20"/>
          <w:lang w:val="es-ES_tradnl"/>
        </w:rPr>
        <w:t>presentaci</w:t>
      </w:r>
      <w:r>
        <w:rPr>
          <w:rFonts w:ascii="Arial" w:hAnsi="Arial" w:cs="Arial"/>
          <w:sz w:val="20"/>
          <w:szCs w:val="20"/>
          <w:lang w:val="es-ES_tradnl"/>
        </w:rPr>
        <w:t xml:space="preserve">ón de anexos técnicos, </w:t>
      </w:r>
      <w:r w:rsidR="000926CC">
        <w:rPr>
          <w:rFonts w:ascii="Arial" w:hAnsi="Arial" w:cs="Arial"/>
          <w:sz w:val="20"/>
          <w:lang w:val="es-ES_tradnl" w:eastAsia="es-ES"/>
        </w:rPr>
        <w:t>folletos,</w:t>
      </w:r>
      <w:r w:rsidR="00AD7234">
        <w:rPr>
          <w:rFonts w:ascii="Arial" w:hAnsi="Arial" w:cs="Arial"/>
          <w:sz w:val="20"/>
          <w:lang w:val="es-ES_tradnl" w:eastAsia="es-ES"/>
        </w:rPr>
        <w:t xml:space="preserve"> </w:t>
      </w:r>
      <w:r w:rsidR="000926CC">
        <w:rPr>
          <w:rFonts w:ascii="Arial" w:hAnsi="Arial" w:cs="Arial"/>
          <w:sz w:val="20"/>
          <w:lang w:val="es-ES_tradnl" w:eastAsia="es-ES"/>
        </w:rPr>
        <w:t xml:space="preserve">Catalogos, </w:t>
      </w:r>
      <w:r w:rsidR="00213DEA">
        <w:rPr>
          <w:rFonts w:ascii="Arial" w:hAnsi="Arial" w:cs="Arial"/>
          <w:sz w:val="20"/>
          <w:lang w:val="es-ES_tradnl" w:eastAsia="es-ES"/>
        </w:rPr>
        <w:t>o</w:t>
      </w:r>
      <w:r w:rsidR="000926CC">
        <w:rPr>
          <w:rFonts w:ascii="Arial" w:hAnsi="Arial" w:cs="Arial"/>
          <w:sz w:val="20"/>
          <w:lang w:val="es-ES_tradnl" w:eastAsia="es-ES"/>
        </w:rPr>
        <w:t xml:space="preserve"> manuales con </w:t>
      </w:r>
      <w:r w:rsidR="00213DEA">
        <w:rPr>
          <w:rFonts w:ascii="Arial" w:hAnsi="Arial" w:cs="Arial"/>
          <w:sz w:val="20"/>
          <w:lang w:val="es-ES_tradnl" w:eastAsia="es-ES"/>
        </w:rPr>
        <w:t xml:space="preserve"> fotografias claras, </w:t>
      </w:r>
      <w:r w:rsidRPr="00DD01C3">
        <w:rPr>
          <w:rFonts w:ascii="Arial" w:hAnsi="Arial" w:cs="Arial"/>
          <w:sz w:val="20"/>
          <w:szCs w:val="20"/>
          <w:lang w:val="es-ES_tradnl"/>
        </w:rPr>
        <w:t xml:space="preserve">para corroborar las especificaciones, características y calidad en idioma distinto al español </w:t>
      </w:r>
      <w:r>
        <w:rPr>
          <w:rFonts w:ascii="Arial" w:hAnsi="Arial" w:cs="Arial"/>
          <w:sz w:val="20"/>
          <w:szCs w:val="20"/>
          <w:lang w:val="es-ES_tradnl"/>
        </w:rPr>
        <w:t xml:space="preserve">se </w:t>
      </w:r>
      <w:r w:rsidRPr="00DD01C3">
        <w:rPr>
          <w:rFonts w:ascii="Arial" w:hAnsi="Arial" w:cs="Arial"/>
          <w:sz w:val="20"/>
          <w:szCs w:val="20"/>
          <w:lang w:val="es-ES_tradnl"/>
        </w:rPr>
        <w:t>deberán presentar con su respectiva traducción simple.</w:t>
      </w:r>
    </w:p>
    <w:p w14:paraId="4810EB76" w14:textId="77777777" w:rsidR="00226289" w:rsidRPr="00573053" w:rsidRDefault="00226289" w:rsidP="00226289">
      <w:pPr>
        <w:suppressAutoHyphens/>
        <w:autoSpaceDE w:val="0"/>
        <w:spacing w:after="0" w:line="240" w:lineRule="auto"/>
        <w:ind w:right="-1"/>
        <w:jc w:val="both"/>
        <w:rPr>
          <w:rFonts w:ascii="Arial" w:hAnsi="Arial" w:cs="Arial"/>
          <w:sz w:val="20"/>
          <w:szCs w:val="20"/>
          <w:lang w:val="es-ES_tradnl" w:eastAsia="ar-SA"/>
        </w:rPr>
      </w:pPr>
    </w:p>
    <w:p w14:paraId="76FC9195" w14:textId="2A369F98" w:rsidR="007E65CB" w:rsidRDefault="00C563FF" w:rsidP="00226289">
      <w:pPr>
        <w:tabs>
          <w:tab w:val="left" w:pos="426"/>
        </w:tabs>
        <w:suppressAutoHyphens/>
        <w:spacing w:after="0" w:line="240" w:lineRule="auto"/>
        <w:ind w:right="-1"/>
        <w:jc w:val="both"/>
        <w:rPr>
          <w:rFonts w:ascii="Arial" w:hAnsi="Arial" w:cs="Arial"/>
          <w:b/>
          <w:bCs/>
          <w:sz w:val="20"/>
          <w:szCs w:val="20"/>
          <w:lang w:val="es-ES_tradnl" w:eastAsia="ar-SA"/>
        </w:rPr>
      </w:pPr>
      <w:r>
        <w:rPr>
          <w:rFonts w:ascii="Arial" w:hAnsi="Arial" w:cs="Arial"/>
          <w:b/>
          <w:sz w:val="20"/>
          <w:szCs w:val="20"/>
          <w:lang w:val="es-ES_tradnl" w:eastAsia="ar-SA"/>
        </w:rPr>
        <w:t>1</w:t>
      </w:r>
      <w:r w:rsidR="00226289" w:rsidRPr="00573053">
        <w:rPr>
          <w:rFonts w:ascii="Arial" w:hAnsi="Arial" w:cs="Arial"/>
          <w:b/>
          <w:sz w:val="20"/>
          <w:szCs w:val="20"/>
          <w:lang w:val="es-ES_tradnl" w:eastAsia="ar-SA"/>
        </w:rPr>
        <w:t>1.</w:t>
      </w:r>
      <w:r w:rsidR="00226289" w:rsidRPr="00573053">
        <w:rPr>
          <w:rFonts w:ascii="Arial" w:hAnsi="Arial" w:cs="Arial"/>
          <w:b/>
          <w:sz w:val="20"/>
          <w:szCs w:val="20"/>
          <w:lang w:val="es-ES_tradnl" w:eastAsia="ar-SA"/>
        </w:rPr>
        <w:tab/>
      </w:r>
      <w:r w:rsidR="00226289" w:rsidRPr="00573053">
        <w:rPr>
          <w:rFonts w:ascii="Arial" w:hAnsi="Arial" w:cs="Arial"/>
          <w:b/>
          <w:bCs/>
          <w:sz w:val="20"/>
          <w:szCs w:val="20"/>
          <w:lang w:val="es-ES_tradnl" w:eastAsia="ar-SA"/>
        </w:rPr>
        <w:t xml:space="preserve">Garantía de cumplimiento: </w:t>
      </w:r>
    </w:p>
    <w:p w14:paraId="372CB60E" w14:textId="77777777" w:rsidR="00C227AA" w:rsidRDefault="00C227AA" w:rsidP="00C227AA">
      <w:pPr>
        <w:spacing w:after="0" w:line="240" w:lineRule="auto"/>
        <w:jc w:val="both"/>
        <w:rPr>
          <w:rFonts w:ascii="Arial" w:hAnsi="Arial" w:cs="Arial"/>
          <w:sz w:val="20"/>
          <w:szCs w:val="20"/>
          <w:lang w:val="es-ES_tradnl"/>
        </w:rPr>
      </w:pPr>
      <w:r w:rsidRPr="00551728">
        <w:rPr>
          <w:rFonts w:ascii="Arial" w:hAnsi="Arial" w:cs="Arial"/>
          <w:sz w:val="20"/>
          <w:szCs w:val="20"/>
          <w:lang w:val="es-ES_tradnl"/>
        </w:rPr>
        <w:t>El licitante ganador, para garantizar el cumplimiento de todas y cada una de las obligaciones deberá presentar fianza expedida por afianzadora debidamente constituida en términos de la Ley de Instituciones de Seguros y Fianzas, por un importe equivalente al 10% (diez por ciento) del monto total del contrato, sin considerar el Impuesto al Valor Agregado, a favor del Instituto Mexicano del Seguro Social.</w:t>
      </w:r>
    </w:p>
    <w:p w14:paraId="135C9C55" w14:textId="77777777" w:rsidR="00E34EC6" w:rsidRPr="00551728" w:rsidRDefault="00E34EC6" w:rsidP="00C227AA">
      <w:pPr>
        <w:spacing w:after="0" w:line="240" w:lineRule="auto"/>
        <w:jc w:val="both"/>
        <w:rPr>
          <w:rFonts w:ascii="Arial" w:hAnsi="Arial" w:cs="Arial"/>
          <w:sz w:val="20"/>
          <w:szCs w:val="20"/>
          <w:lang w:val="es-ES_tradnl"/>
        </w:rPr>
      </w:pPr>
    </w:p>
    <w:p w14:paraId="08CD23C1" w14:textId="77777777" w:rsidR="00C227AA" w:rsidRDefault="00C227AA" w:rsidP="00226289">
      <w:pPr>
        <w:tabs>
          <w:tab w:val="left" w:pos="0"/>
        </w:tabs>
        <w:suppressAutoHyphens/>
        <w:spacing w:after="0" w:line="240" w:lineRule="auto"/>
        <w:ind w:right="-1"/>
        <w:jc w:val="both"/>
        <w:rPr>
          <w:rFonts w:ascii="Arial" w:hAnsi="Arial" w:cs="Arial"/>
          <w:b/>
          <w:sz w:val="20"/>
          <w:szCs w:val="20"/>
          <w:lang w:val="es-ES_tradnl" w:eastAsia="ar-SA"/>
        </w:rPr>
      </w:pPr>
    </w:p>
    <w:p w14:paraId="0442FB35" w14:textId="43F51D70" w:rsidR="00226289" w:rsidRDefault="00226289" w:rsidP="00226289">
      <w:pPr>
        <w:tabs>
          <w:tab w:val="left" w:pos="0"/>
        </w:tabs>
        <w:suppressAutoHyphens/>
        <w:spacing w:after="0" w:line="240" w:lineRule="auto"/>
        <w:ind w:right="-1"/>
        <w:jc w:val="both"/>
        <w:rPr>
          <w:rFonts w:ascii="Arial" w:hAnsi="Arial" w:cs="Arial"/>
          <w:b/>
          <w:bCs/>
          <w:sz w:val="20"/>
          <w:szCs w:val="20"/>
          <w:lang w:val="es-ES_tradnl" w:eastAsia="ar-SA"/>
        </w:rPr>
      </w:pPr>
      <w:r w:rsidRPr="00573053">
        <w:rPr>
          <w:rFonts w:ascii="Arial" w:hAnsi="Arial" w:cs="Arial"/>
          <w:b/>
          <w:sz w:val="20"/>
          <w:szCs w:val="20"/>
          <w:lang w:val="es-ES_tradnl" w:eastAsia="ar-SA"/>
        </w:rPr>
        <w:t>1</w:t>
      </w:r>
      <w:r w:rsidR="00C563FF">
        <w:rPr>
          <w:rFonts w:ascii="Arial" w:hAnsi="Arial" w:cs="Arial"/>
          <w:b/>
          <w:sz w:val="20"/>
          <w:szCs w:val="20"/>
          <w:lang w:val="es-ES_tradnl" w:eastAsia="ar-SA"/>
        </w:rPr>
        <w:t>2</w:t>
      </w:r>
      <w:r w:rsidRPr="00573053">
        <w:rPr>
          <w:rFonts w:ascii="Arial" w:hAnsi="Arial" w:cs="Arial"/>
          <w:b/>
          <w:sz w:val="20"/>
          <w:szCs w:val="20"/>
          <w:lang w:val="es-ES_tradnl" w:eastAsia="ar-SA"/>
        </w:rPr>
        <w:t xml:space="preserve">. </w:t>
      </w:r>
      <w:r w:rsidRPr="00573053">
        <w:rPr>
          <w:rFonts w:ascii="Arial" w:hAnsi="Arial" w:cs="Arial"/>
          <w:b/>
          <w:bCs/>
          <w:sz w:val="20"/>
          <w:szCs w:val="20"/>
          <w:lang w:val="es-ES_tradnl" w:eastAsia="ar-SA"/>
        </w:rPr>
        <w:t xml:space="preserve">Garantía de </w:t>
      </w:r>
      <w:r w:rsidR="004B5F3F" w:rsidRPr="00573053">
        <w:rPr>
          <w:rFonts w:ascii="Arial" w:hAnsi="Arial" w:cs="Arial"/>
          <w:b/>
          <w:bCs/>
          <w:sz w:val="20"/>
          <w:szCs w:val="20"/>
          <w:lang w:val="es-ES_tradnl" w:eastAsia="ar-SA"/>
        </w:rPr>
        <w:t>los bienes</w:t>
      </w:r>
      <w:r w:rsidRPr="00573053">
        <w:rPr>
          <w:rFonts w:ascii="Arial" w:hAnsi="Arial" w:cs="Arial"/>
          <w:b/>
          <w:bCs/>
          <w:sz w:val="20"/>
          <w:szCs w:val="20"/>
          <w:lang w:val="es-ES_tradnl" w:eastAsia="ar-SA"/>
        </w:rPr>
        <w:t xml:space="preserve">. </w:t>
      </w:r>
    </w:p>
    <w:p w14:paraId="61EB5DB4" w14:textId="77777777" w:rsidR="006C6717" w:rsidRDefault="006C6717" w:rsidP="00226289">
      <w:pPr>
        <w:tabs>
          <w:tab w:val="left" w:pos="0"/>
        </w:tabs>
        <w:suppressAutoHyphens/>
        <w:spacing w:after="0" w:line="240" w:lineRule="auto"/>
        <w:ind w:right="-1"/>
        <w:jc w:val="both"/>
        <w:rPr>
          <w:rFonts w:ascii="Arial" w:hAnsi="Arial" w:cs="Arial"/>
          <w:b/>
          <w:bCs/>
          <w:sz w:val="20"/>
          <w:szCs w:val="20"/>
          <w:lang w:val="es-ES_tradnl" w:eastAsia="ar-SA"/>
        </w:rPr>
      </w:pPr>
    </w:p>
    <w:p w14:paraId="62DFA2A5"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r w:rsidRPr="00850103">
        <w:rPr>
          <w:rFonts w:ascii="Arial" w:hAnsi="Arial" w:cs="Arial"/>
          <w:bCs/>
          <w:sz w:val="20"/>
          <w:szCs w:val="20"/>
          <w:lang w:eastAsia="ar-SA"/>
        </w:rPr>
        <w:t xml:space="preserve">El proveedor deberá entregar junto con los uniformes una garantía de fabricación con cobertura amplia por 45 días naturales a partir de la fecha de entrega, contra vicios ocultos, defectos de fabricación o cualquier daño que presenten, la cual se entregará  </w:t>
      </w:r>
      <w:r w:rsidRPr="00850103">
        <w:rPr>
          <w:rFonts w:ascii="Arial" w:hAnsi="Arial" w:cs="Arial"/>
          <w:bCs/>
          <w:sz w:val="20"/>
          <w:szCs w:val="20"/>
          <w:lang w:val="es-ES" w:eastAsia="ar-SA"/>
        </w:rPr>
        <w:t>dentro de los siguientes 5 días hábiles contados a partir del fallo</w:t>
      </w:r>
      <w:r w:rsidRPr="00AD7234">
        <w:rPr>
          <w:rFonts w:ascii="Arial" w:hAnsi="Arial" w:cs="Arial"/>
          <w:bCs/>
          <w:sz w:val="20"/>
          <w:szCs w:val="20"/>
          <w:lang w:val="es-ES" w:eastAsia="ar-SA"/>
        </w:rPr>
        <w:t xml:space="preserve"> en la División de Cultura Física y Deporte, sito en Villalongín 117, 2do piso ala oriente, col. Cuauhtémoc, Delegación Cuauhtémoc, C.P. 06500, México, D.F., de las 10:00 a las 14:00 horas con la Lic. María José Alcalá Izguerra, asimismo, esta se </w:t>
      </w:r>
      <w:r w:rsidRPr="00AD7234">
        <w:rPr>
          <w:rFonts w:ascii="Arial" w:hAnsi="Arial" w:cs="Arial"/>
          <w:bCs/>
          <w:sz w:val="20"/>
          <w:szCs w:val="20"/>
          <w:lang w:eastAsia="ar-SA"/>
        </w:rPr>
        <w:t>deberá entregar al Instituto por escrito en papel membretado, debidamente firmada por el representante legal de éste y a entera satisfacción del IMSS.</w:t>
      </w:r>
    </w:p>
    <w:p w14:paraId="399B3499" w14:textId="77777777" w:rsidR="00A41AEC" w:rsidRPr="00A41AEC" w:rsidRDefault="00A41AEC" w:rsidP="00A41AEC">
      <w:pPr>
        <w:widowControl w:val="0"/>
        <w:suppressAutoHyphens/>
        <w:spacing w:after="0" w:line="240" w:lineRule="auto"/>
        <w:ind w:right="-1"/>
        <w:jc w:val="both"/>
        <w:rPr>
          <w:rFonts w:ascii="Arial" w:hAnsi="Arial" w:cs="Arial"/>
          <w:bCs/>
          <w:sz w:val="20"/>
          <w:szCs w:val="20"/>
          <w:lang w:eastAsia="ar-SA"/>
        </w:rPr>
      </w:pPr>
    </w:p>
    <w:p w14:paraId="4F58B84B" w14:textId="4CC0D542" w:rsidR="00221BB1" w:rsidRDefault="00226289" w:rsidP="00226289">
      <w:pPr>
        <w:widowControl w:val="0"/>
        <w:suppressAutoHyphens/>
        <w:spacing w:after="0" w:line="240" w:lineRule="auto"/>
        <w:ind w:right="-1"/>
        <w:rPr>
          <w:rFonts w:ascii="Arial" w:hAnsi="Arial" w:cs="Arial"/>
          <w:b/>
          <w:sz w:val="20"/>
          <w:szCs w:val="20"/>
          <w:lang w:val="es-ES_tradnl" w:eastAsia="ar-SA"/>
        </w:rPr>
      </w:pPr>
      <w:r w:rsidRPr="00573053">
        <w:rPr>
          <w:rFonts w:ascii="Arial" w:hAnsi="Arial" w:cs="Arial"/>
          <w:b/>
          <w:sz w:val="20"/>
          <w:szCs w:val="20"/>
          <w:lang w:val="es-ES_tradnl" w:eastAsia="ar-SA"/>
        </w:rPr>
        <w:t>1</w:t>
      </w:r>
      <w:r w:rsidR="00C563FF">
        <w:rPr>
          <w:rFonts w:ascii="Arial" w:hAnsi="Arial" w:cs="Arial"/>
          <w:b/>
          <w:sz w:val="20"/>
          <w:szCs w:val="20"/>
          <w:lang w:val="es-ES_tradnl" w:eastAsia="ar-SA"/>
        </w:rPr>
        <w:t>3</w:t>
      </w:r>
      <w:r w:rsidRPr="00573053">
        <w:rPr>
          <w:rFonts w:ascii="Arial" w:hAnsi="Arial" w:cs="Arial"/>
          <w:b/>
          <w:sz w:val="20"/>
          <w:szCs w:val="20"/>
          <w:lang w:val="es-ES_tradnl" w:eastAsia="ar-SA"/>
        </w:rPr>
        <w:t xml:space="preserve">.  Forma de Pago: </w:t>
      </w:r>
    </w:p>
    <w:p w14:paraId="626756F1" w14:textId="77777777" w:rsidR="00A71E95" w:rsidRDefault="00A71E95" w:rsidP="00226289">
      <w:pPr>
        <w:widowControl w:val="0"/>
        <w:suppressAutoHyphens/>
        <w:spacing w:after="0" w:line="240" w:lineRule="auto"/>
        <w:ind w:right="-1"/>
        <w:rPr>
          <w:rFonts w:ascii="Arial" w:hAnsi="Arial" w:cs="Arial"/>
          <w:b/>
          <w:sz w:val="20"/>
          <w:szCs w:val="20"/>
          <w:lang w:eastAsia="ar-SA"/>
        </w:rPr>
      </w:pPr>
    </w:p>
    <w:p w14:paraId="79DB622A" w14:textId="349C66A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r w:rsidRPr="00AD7234">
        <w:rPr>
          <w:rFonts w:ascii="Arial" w:hAnsi="Arial" w:cs="Arial"/>
          <w:bCs/>
          <w:sz w:val="20"/>
          <w:szCs w:val="20"/>
          <w:lang w:val="es-ES" w:eastAsia="ar-SA"/>
        </w:rPr>
        <w:t xml:space="preserve">La forma de pago se realizara en una sola exhibición a favor del proveedor, una vez que hayan sido firmadas las actas de entrega recepción de los </w:t>
      </w:r>
      <w:r w:rsidR="00473E29">
        <w:rPr>
          <w:rFonts w:ascii="Arial" w:hAnsi="Arial" w:cs="Arial"/>
          <w:bCs/>
          <w:sz w:val="20"/>
          <w:szCs w:val="20"/>
          <w:lang w:val="es-ES" w:eastAsia="ar-SA"/>
        </w:rPr>
        <w:t xml:space="preserve">materiales de </w:t>
      </w:r>
      <w:r w:rsidR="00125CA6">
        <w:rPr>
          <w:rFonts w:ascii="Arial" w:hAnsi="Arial" w:cs="Arial"/>
          <w:bCs/>
          <w:sz w:val="20"/>
          <w:szCs w:val="20"/>
          <w:lang w:val="es-ES" w:eastAsia="ar-SA"/>
        </w:rPr>
        <w:t>las Partidas 1 y 2</w:t>
      </w:r>
      <w:r w:rsidRPr="00AD7234">
        <w:rPr>
          <w:rFonts w:ascii="Arial" w:hAnsi="Arial" w:cs="Arial"/>
          <w:bCs/>
          <w:sz w:val="20"/>
          <w:szCs w:val="20"/>
          <w:lang w:val="es-ES" w:eastAsia="ar-SA"/>
        </w:rPr>
        <w:t xml:space="preserve"> por el representante legal </w:t>
      </w:r>
      <w:r w:rsidRPr="00AD7234">
        <w:rPr>
          <w:rFonts w:ascii="Arial" w:hAnsi="Arial" w:cs="Arial"/>
          <w:bCs/>
          <w:sz w:val="20"/>
          <w:szCs w:val="20"/>
          <w:lang w:val="es-ES" w:eastAsia="ar-SA"/>
        </w:rPr>
        <w:lastRenderedPageBreak/>
        <w:t>de la empresa y la administradora del contrato, la Lic. María José Alcalá Izguerra, Titular de la División de Cultura Física y Deporte.</w:t>
      </w:r>
    </w:p>
    <w:p w14:paraId="7051DAE5"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p>
    <w:p w14:paraId="0F4763ED" w14:textId="0027A912"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r w:rsidRPr="00AD7234">
        <w:rPr>
          <w:rFonts w:ascii="Arial" w:hAnsi="Arial" w:cs="Arial"/>
          <w:bCs/>
          <w:sz w:val="20"/>
          <w:szCs w:val="20"/>
          <w:lang w:val="es-ES" w:eastAsia="ar-SA"/>
        </w:rPr>
        <w:t xml:space="preserve">Una vez que el proveedor haya entregado la totalidad de los </w:t>
      </w:r>
      <w:r w:rsidR="00D92813">
        <w:rPr>
          <w:rFonts w:ascii="Arial" w:hAnsi="Arial" w:cs="Arial"/>
          <w:bCs/>
          <w:sz w:val="20"/>
          <w:szCs w:val="20"/>
          <w:lang w:val="es-ES" w:eastAsia="ar-SA"/>
        </w:rPr>
        <w:t>bienes adjudicados</w:t>
      </w:r>
      <w:r w:rsidRPr="00AD7234">
        <w:rPr>
          <w:rFonts w:ascii="Arial" w:hAnsi="Arial" w:cs="Arial"/>
          <w:bCs/>
          <w:sz w:val="20"/>
          <w:szCs w:val="20"/>
          <w:lang w:val="es-ES" w:eastAsia="ar-SA"/>
        </w:rPr>
        <w:t>, de conformidad con lo establecido en el anexo técnico y términos y condiciones, “el proveedor” deberá expedir sus facturas en el esquema de facturación electrónica CFDI (comprobantes fiscales digitales por internet), la recepción de las mismas será a través del portal de servicios a proveedores, y deberán ser proporcionadas en su formato XML; la validez de las mismas será determinada durante la carga y únicamente las facturas fiscalmente validas serán procedentes para pago. “el proveedor” deberá proporcionar al FIDEIMSS (Fideicomiso para el Desarrollo del Deporte) una representación impresa de la misma que cumpla con las especificaciones normadas por el servicio de administración tributaria (SAT), la representación impresa por sí misma no será sustento para pago si no se hace la carga del XML del cual se originó o si la misma no es una representación fiel del XML.</w:t>
      </w:r>
    </w:p>
    <w:p w14:paraId="40D141C1"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p>
    <w:p w14:paraId="36D46DF8"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r w:rsidRPr="00AD7234">
        <w:rPr>
          <w:rFonts w:ascii="Arial" w:hAnsi="Arial" w:cs="Arial"/>
          <w:bCs/>
          <w:sz w:val="20"/>
          <w:szCs w:val="20"/>
          <w:lang w:val="es-ES" w:eastAsia="ar-SA"/>
        </w:rPr>
        <w:t>El pago se efectuará a los 10 (diez) días naturales posteriores a la entrega de los uniformes por parte del proveedor, en pesos mexicanos, con la documentación antes mencionada, en el FIDEIMSS (Fideicomiso para el Desarrollo del Deporte), ubicada en , Villalongin 117, 2do piso, Col. Cuauhtémoc, Delegación Cuauhtémoc. cp.06500 en horario hábil de las 9:00 a 18:00 hrs.</w:t>
      </w:r>
    </w:p>
    <w:p w14:paraId="0E8B894E"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p>
    <w:p w14:paraId="1A1F3062"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r w:rsidRPr="00AD7234">
        <w:rPr>
          <w:rFonts w:ascii="Arial" w:hAnsi="Arial" w:cs="Arial"/>
          <w:bCs/>
          <w:sz w:val="20"/>
          <w:szCs w:val="20"/>
          <w:lang w:val="es-ES" w:eastAsia="ar-SA"/>
        </w:rPr>
        <w:t>El pago se realizará mediante transferencia electrónica de fondos, a través del esquema electrónico interbancario que el FIDEIMSS (Fideicomiso para el Desarrollo del Deporte) tiene en operación. A menos que el proveedor acredite en forma fehaciente la imposibilidad para ello, para lo cual se insertará en los contratos lo siguiente:</w:t>
      </w:r>
    </w:p>
    <w:p w14:paraId="398FD82C"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p>
    <w:p w14:paraId="5E64EF24" w14:textId="77777777" w:rsidR="00AD7234" w:rsidRPr="00AD7234" w:rsidRDefault="00AD7234" w:rsidP="00AD7234">
      <w:pPr>
        <w:widowControl w:val="0"/>
        <w:suppressAutoHyphens/>
        <w:spacing w:after="0" w:line="240" w:lineRule="auto"/>
        <w:ind w:right="-1"/>
        <w:jc w:val="both"/>
        <w:rPr>
          <w:rFonts w:ascii="Arial" w:hAnsi="Arial" w:cs="Arial"/>
          <w:bCs/>
          <w:i/>
          <w:iCs/>
          <w:sz w:val="20"/>
          <w:szCs w:val="20"/>
          <w:lang w:val="es-ES" w:eastAsia="ar-SA"/>
        </w:rPr>
      </w:pPr>
      <w:r w:rsidRPr="00AD7234">
        <w:rPr>
          <w:rFonts w:ascii="Arial" w:hAnsi="Arial" w:cs="Arial"/>
          <w:bCs/>
          <w:i/>
          <w:iCs/>
          <w:sz w:val="20"/>
          <w:szCs w:val="20"/>
          <w:lang w:val="es-ES" w:eastAsia="ar-SA"/>
        </w:rPr>
        <w:t>“EL PROVEEDOR ACEPTA QUE EL FIDEIMSS LE EFECTÚE EL PAGO A TRAVÉS DE TRANSFERENCIA ELECTRÓNICA, PARA TAL EFECTO PROPORCIONA LA CUENTA NÚMERO ________ CLABE _____ DEL BANCO ____ SUCURSAL _____ A NOMBRE DE (EL PROVEEDOR)”.</w:t>
      </w:r>
    </w:p>
    <w:p w14:paraId="61372C24"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p>
    <w:p w14:paraId="1CA548C8"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r w:rsidRPr="00AD7234">
        <w:rPr>
          <w:rFonts w:ascii="Arial" w:hAnsi="Arial" w:cs="Arial"/>
          <w:bCs/>
          <w:sz w:val="20"/>
          <w:szCs w:val="20"/>
          <w:lang w:val="es-ES" w:eastAsia="ar-SA"/>
        </w:rPr>
        <w:t>El pago se depositará en la fecha programada de pago, si la cuenta bancaria del proveedor está contratada con Banamex, HSBC, Banorte, Santander o Scotiabank, si la cuenta pertenece a un banco distinto a los mencionados, el FIDEIMSS (Fideicomiso para el Desarrollo del Deporte) realizará la instrucción de pago en la fecha programada, y su aplicación se llevará a cabo el día hábil siguiente, de acuerdo con lo establecido por el CECOBAN.</w:t>
      </w:r>
    </w:p>
    <w:p w14:paraId="0BE5E31F"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p>
    <w:p w14:paraId="0D46D429"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r w:rsidRPr="00AD7234">
        <w:rPr>
          <w:rFonts w:ascii="Arial" w:hAnsi="Arial" w:cs="Arial"/>
          <w:bCs/>
          <w:sz w:val="20"/>
          <w:szCs w:val="20"/>
          <w:lang w:val="es-ES" w:eastAsia="ar-SA"/>
        </w:rPr>
        <w:t>En caso de que el proveedor presente su factura con errores o deficiencias, el plazo de pago se ajustará en términos del artículo 90 del reglamento de la LAASSP.</w:t>
      </w:r>
    </w:p>
    <w:p w14:paraId="7145EFB3"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p>
    <w:p w14:paraId="230998D2"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val="es-ES" w:eastAsia="ar-SA"/>
        </w:rPr>
      </w:pPr>
      <w:r w:rsidRPr="00AD7234">
        <w:rPr>
          <w:rFonts w:ascii="Arial" w:hAnsi="Arial" w:cs="Arial"/>
          <w:bCs/>
          <w:sz w:val="20"/>
          <w:szCs w:val="20"/>
          <w:lang w:val="es-ES" w:eastAsia="ar-SA"/>
        </w:rPr>
        <w:t>El pago de los bienes quedará condicionado proporcionalmente al pago que el proveedor deba efectuar por concepto de penas convencionales por atraso.</w:t>
      </w:r>
    </w:p>
    <w:p w14:paraId="42386E41"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p>
    <w:p w14:paraId="09EA95C6" w14:textId="77777777" w:rsidR="00AD7234" w:rsidRPr="00AD7234" w:rsidRDefault="00AD7234" w:rsidP="00AD7234">
      <w:pPr>
        <w:widowControl w:val="0"/>
        <w:suppressAutoHyphens/>
        <w:spacing w:after="0" w:line="240" w:lineRule="auto"/>
        <w:ind w:right="-1"/>
        <w:jc w:val="both"/>
        <w:rPr>
          <w:rFonts w:ascii="Arial" w:hAnsi="Arial" w:cs="Arial"/>
          <w:bCs/>
          <w:sz w:val="20"/>
          <w:szCs w:val="20"/>
          <w:lang w:eastAsia="ar-SA"/>
        </w:rPr>
      </w:pPr>
      <w:r w:rsidRPr="00AD7234">
        <w:rPr>
          <w:rFonts w:ascii="Arial" w:hAnsi="Arial" w:cs="Arial"/>
          <w:bCs/>
          <w:sz w:val="20"/>
          <w:szCs w:val="20"/>
          <w:lang w:val="es-ES" w:eastAsia="ar-SA"/>
        </w:rPr>
        <w:t>Los impuestos y derechos que procedan con motivo de los bienes objeto de la presente adjudicación, serán pagados por el proveedor, de conformidad a la legislación aplicable en la materia. El instituto sólo cubrirá el impuesto al valor agregado (IVA) de acuerdo a lo establecido en las disposiciones legales vigentes en la materia.</w:t>
      </w:r>
    </w:p>
    <w:p w14:paraId="7D19B079" w14:textId="77777777" w:rsidR="00A41AEC" w:rsidRPr="00A41AEC" w:rsidRDefault="00A41AEC" w:rsidP="00A41AEC">
      <w:pPr>
        <w:widowControl w:val="0"/>
        <w:suppressAutoHyphens/>
        <w:spacing w:after="0" w:line="240" w:lineRule="auto"/>
        <w:ind w:right="-1"/>
        <w:jc w:val="both"/>
        <w:rPr>
          <w:rFonts w:ascii="Arial" w:hAnsi="Arial" w:cs="Arial"/>
          <w:bCs/>
          <w:sz w:val="20"/>
          <w:szCs w:val="20"/>
          <w:lang w:eastAsia="ar-SA"/>
        </w:rPr>
      </w:pPr>
    </w:p>
    <w:p w14:paraId="5D9413E2" w14:textId="77777777" w:rsidR="00A41AEC" w:rsidRPr="00A41AEC" w:rsidRDefault="00A41AEC" w:rsidP="00A41AEC">
      <w:pPr>
        <w:widowControl w:val="0"/>
        <w:suppressAutoHyphens/>
        <w:spacing w:after="0" w:line="240" w:lineRule="auto"/>
        <w:ind w:right="-1"/>
        <w:jc w:val="both"/>
        <w:rPr>
          <w:rFonts w:ascii="Arial" w:hAnsi="Arial" w:cs="Arial"/>
          <w:bCs/>
          <w:sz w:val="20"/>
          <w:szCs w:val="20"/>
          <w:lang w:eastAsia="ar-SA"/>
        </w:rPr>
      </w:pPr>
      <w:r w:rsidRPr="00A41AEC">
        <w:rPr>
          <w:rFonts w:ascii="Arial" w:hAnsi="Arial" w:cs="Arial"/>
          <w:bCs/>
          <w:sz w:val="20"/>
          <w:szCs w:val="20"/>
          <w:lang w:eastAsia="ar-SA"/>
        </w:rPr>
        <w:t>Las facturas deberán ser validadas y firmadas por el administrador del contrato.</w:t>
      </w:r>
    </w:p>
    <w:p w14:paraId="07584569" w14:textId="77777777" w:rsidR="00C227AA" w:rsidRPr="00C227AA" w:rsidRDefault="00C227AA" w:rsidP="00C227AA">
      <w:pPr>
        <w:widowControl w:val="0"/>
        <w:suppressAutoHyphens/>
        <w:spacing w:after="0" w:line="240" w:lineRule="auto"/>
        <w:ind w:right="-1"/>
        <w:jc w:val="both"/>
        <w:rPr>
          <w:rFonts w:ascii="Arial" w:hAnsi="Arial" w:cs="Arial"/>
          <w:bCs/>
          <w:sz w:val="20"/>
          <w:szCs w:val="20"/>
          <w:lang w:eastAsia="ar-SA"/>
        </w:rPr>
      </w:pPr>
    </w:p>
    <w:p w14:paraId="0EFE72C5" w14:textId="77777777" w:rsidR="00AA1F1F" w:rsidRDefault="00226289" w:rsidP="006C6717">
      <w:pPr>
        <w:widowControl w:val="0"/>
        <w:suppressAutoHyphens/>
        <w:spacing w:after="0" w:line="240" w:lineRule="auto"/>
        <w:ind w:right="-1"/>
        <w:jc w:val="both"/>
        <w:rPr>
          <w:rFonts w:ascii="Arial" w:hAnsi="Arial" w:cs="Arial"/>
          <w:b/>
          <w:sz w:val="20"/>
          <w:szCs w:val="20"/>
          <w:lang w:val="es-ES_tradnl" w:eastAsia="ar-SA"/>
        </w:rPr>
      </w:pPr>
      <w:r w:rsidRPr="00573053">
        <w:rPr>
          <w:rFonts w:ascii="Arial" w:hAnsi="Arial" w:cs="Arial"/>
          <w:b/>
          <w:sz w:val="20"/>
          <w:szCs w:val="20"/>
          <w:lang w:val="es-ES_tradnl" w:eastAsia="ar-SA"/>
        </w:rPr>
        <w:t>1</w:t>
      </w:r>
      <w:r w:rsidR="00C563FF">
        <w:rPr>
          <w:rFonts w:ascii="Arial" w:hAnsi="Arial" w:cs="Arial"/>
          <w:b/>
          <w:sz w:val="20"/>
          <w:szCs w:val="20"/>
          <w:lang w:val="es-ES_tradnl" w:eastAsia="ar-SA"/>
        </w:rPr>
        <w:t>4</w:t>
      </w:r>
      <w:r w:rsidRPr="00573053">
        <w:rPr>
          <w:rFonts w:ascii="Arial" w:hAnsi="Arial" w:cs="Arial"/>
          <w:b/>
          <w:sz w:val="20"/>
          <w:szCs w:val="20"/>
          <w:lang w:val="es-ES_tradnl" w:eastAsia="ar-SA"/>
        </w:rPr>
        <w:t xml:space="preserve">.  </w:t>
      </w:r>
      <w:r w:rsidRPr="00573053">
        <w:rPr>
          <w:rFonts w:ascii="Arial" w:hAnsi="Arial" w:cs="Arial"/>
          <w:b/>
          <w:bCs/>
          <w:sz w:val="20"/>
          <w:szCs w:val="20"/>
          <w:lang w:val="es-ES_tradnl" w:eastAsia="es-ES"/>
        </w:rPr>
        <w:t>Penas Convencionales</w:t>
      </w:r>
      <w:r w:rsidRPr="00573053">
        <w:rPr>
          <w:rFonts w:ascii="Arial" w:hAnsi="Arial" w:cs="Arial"/>
          <w:b/>
          <w:sz w:val="20"/>
          <w:szCs w:val="20"/>
          <w:lang w:val="es-ES_tradnl" w:eastAsia="ar-SA"/>
        </w:rPr>
        <w:t xml:space="preserve">: </w:t>
      </w:r>
    </w:p>
    <w:p w14:paraId="6AE3D924" w14:textId="77777777" w:rsidR="00AA1F1F" w:rsidRDefault="00AA1F1F" w:rsidP="006C6717">
      <w:pPr>
        <w:widowControl w:val="0"/>
        <w:suppressAutoHyphens/>
        <w:spacing w:after="0" w:line="240" w:lineRule="auto"/>
        <w:ind w:right="-1"/>
        <w:jc w:val="both"/>
        <w:rPr>
          <w:rFonts w:ascii="Arial" w:hAnsi="Arial" w:cs="Arial"/>
          <w:b/>
          <w:sz w:val="20"/>
          <w:szCs w:val="20"/>
          <w:lang w:val="es-ES_tradnl" w:eastAsia="ar-SA"/>
        </w:rPr>
      </w:pPr>
    </w:p>
    <w:p w14:paraId="0C0B4CCC" w14:textId="52859CF9" w:rsidR="004C0B93" w:rsidRPr="00EB7F4B" w:rsidRDefault="00226289" w:rsidP="00AD7234">
      <w:pPr>
        <w:widowControl w:val="0"/>
        <w:suppressAutoHyphens/>
        <w:spacing w:after="0" w:line="240" w:lineRule="auto"/>
        <w:ind w:right="-1"/>
        <w:jc w:val="both"/>
        <w:rPr>
          <w:rFonts w:ascii="Arial" w:hAnsi="Arial" w:cs="Arial"/>
          <w:bCs/>
          <w:sz w:val="20"/>
        </w:rPr>
      </w:pPr>
      <w:r w:rsidRPr="00573053">
        <w:rPr>
          <w:rFonts w:ascii="Arial" w:hAnsi="Arial" w:cs="Arial"/>
          <w:bCs/>
          <w:sz w:val="20"/>
          <w:szCs w:val="20"/>
          <w:lang w:val="es-ES_tradnl" w:eastAsia="es-ES"/>
        </w:rPr>
        <w:t>El proveedor</w:t>
      </w:r>
      <w:r w:rsidRPr="00573053">
        <w:rPr>
          <w:rFonts w:ascii="Arial" w:hAnsi="Arial" w:cs="Arial"/>
          <w:sz w:val="20"/>
          <w:szCs w:val="20"/>
          <w:lang w:val="es-ES_tradnl" w:eastAsia="es-ES"/>
        </w:rPr>
        <w:t xml:space="preserve"> se obliga a pagar al Instituto una pena convencional equivalente al: </w:t>
      </w:r>
      <w:r w:rsidR="002F2521">
        <w:rPr>
          <w:rFonts w:ascii="Arial" w:hAnsi="Arial" w:cs="Arial"/>
          <w:sz w:val="20"/>
          <w:szCs w:val="20"/>
          <w:lang w:val="es-ES_tradnl" w:eastAsia="es-ES"/>
        </w:rPr>
        <w:t>2.5</w:t>
      </w:r>
      <w:r w:rsidRPr="00573053">
        <w:rPr>
          <w:rFonts w:ascii="Arial" w:hAnsi="Arial" w:cs="Arial"/>
          <w:sz w:val="20"/>
          <w:szCs w:val="20"/>
          <w:lang w:val="es-ES_tradnl" w:eastAsia="es-ES"/>
        </w:rPr>
        <w:t>% (</w:t>
      </w:r>
      <w:r w:rsidR="002F2521" w:rsidRPr="008F70C3">
        <w:rPr>
          <w:rFonts w:ascii="Arial" w:hAnsi="Arial" w:cs="Arial"/>
          <w:sz w:val="20"/>
          <w:szCs w:val="20"/>
          <w:lang w:val="es-ES_tradnl" w:eastAsia="es-ES"/>
        </w:rPr>
        <w:t>dos punto cinto porciento</w:t>
      </w:r>
      <w:r w:rsidR="004C0B93">
        <w:rPr>
          <w:rFonts w:ascii="Arial" w:hAnsi="Arial" w:cs="Arial"/>
          <w:sz w:val="20"/>
          <w:szCs w:val="20"/>
          <w:lang w:val="es-ES_tradnl" w:eastAsia="es-ES"/>
        </w:rPr>
        <w:t xml:space="preserve">) </w:t>
      </w:r>
      <w:r w:rsidR="004C0B93" w:rsidRPr="00EB7F4B">
        <w:rPr>
          <w:rFonts w:ascii="Arial" w:hAnsi="Arial" w:cs="Arial"/>
          <w:sz w:val="20"/>
          <w:szCs w:val="20"/>
        </w:rPr>
        <w:t>sobre el valor total de lo incump</w:t>
      </w:r>
      <w:r w:rsidR="006C6717">
        <w:rPr>
          <w:rFonts w:ascii="Arial" w:hAnsi="Arial" w:cs="Arial"/>
          <w:sz w:val="20"/>
          <w:szCs w:val="20"/>
        </w:rPr>
        <w:t>lido, sin incluir el IVA.</w:t>
      </w:r>
    </w:p>
    <w:p w14:paraId="7C831118" w14:textId="77777777" w:rsidR="004C0B93" w:rsidRPr="00EB7F4B" w:rsidRDefault="004C0B93" w:rsidP="00AD7234">
      <w:pPr>
        <w:pStyle w:val="Textoindependiente"/>
        <w:autoSpaceDE w:val="0"/>
        <w:spacing w:after="0"/>
        <w:ind w:left="720"/>
        <w:jc w:val="both"/>
        <w:rPr>
          <w:rFonts w:ascii="Arial" w:hAnsi="Arial" w:cs="Arial"/>
          <w:bCs/>
          <w:sz w:val="20"/>
        </w:rPr>
      </w:pPr>
    </w:p>
    <w:p w14:paraId="288DD5F9" w14:textId="6911EBF6" w:rsidR="004C0B93" w:rsidRDefault="004C0B93" w:rsidP="00AD7234">
      <w:pPr>
        <w:spacing w:after="0" w:line="240" w:lineRule="auto"/>
        <w:jc w:val="both"/>
        <w:rPr>
          <w:rFonts w:ascii="Arial" w:hAnsi="Arial" w:cs="Arial"/>
          <w:sz w:val="20"/>
          <w:szCs w:val="20"/>
        </w:rPr>
      </w:pPr>
      <w:r w:rsidRPr="00EB7F4B">
        <w:rPr>
          <w:rFonts w:ascii="Arial" w:hAnsi="Arial" w:cs="Arial"/>
          <w:sz w:val="20"/>
          <w:szCs w:val="20"/>
        </w:rPr>
        <w:t>La pena convencional por atraso se calculará por cada día de incumplimiento, de acuerdo con el porcentaje de penalización establecido, aplicado al valor de los bienes entregados con atraso y de manera proporcional al importe de la garantía de cumplimiento que corresponda a la orden de reposición o concepto. La suma de las penas convencionales no deberá exceder el importe de dicha garantía.</w:t>
      </w:r>
    </w:p>
    <w:p w14:paraId="0C8DD775" w14:textId="77777777" w:rsidR="00D92813" w:rsidRPr="00EB7F4B" w:rsidRDefault="00D92813" w:rsidP="00AD7234">
      <w:pPr>
        <w:spacing w:after="0" w:line="240" w:lineRule="auto"/>
        <w:jc w:val="both"/>
        <w:rPr>
          <w:rFonts w:ascii="Arial" w:hAnsi="Arial" w:cs="Arial"/>
          <w:sz w:val="20"/>
          <w:szCs w:val="20"/>
        </w:rPr>
      </w:pPr>
    </w:p>
    <w:p w14:paraId="1540CB1B" w14:textId="77777777" w:rsidR="00226289" w:rsidRPr="00573053" w:rsidRDefault="00226289" w:rsidP="00AD7234">
      <w:pPr>
        <w:widowControl w:val="0"/>
        <w:spacing w:after="0" w:line="240" w:lineRule="auto"/>
        <w:ind w:right="-1"/>
        <w:contextualSpacing/>
        <w:jc w:val="both"/>
        <w:rPr>
          <w:rFonts w:ascii="Arial" w:hAnsi="Arial" w:cs="Arial"/>
          <w:i/>
          <w:sz w:val="20"/>
          <w:szCs w:val="20"/>
          <w:lang w:val="es-ES_tradnl"/>
        </w:rPr>
      </w:pPr>
      <w:r w:rsidRPr="00573053">
        <w:rPr>
          <w:rFonts w:ascii="Arial" w:hAnsi="Arial" w:cs="Arial"/>
          <w:sz w:val="20"/>
          <w:szCs w:val="20"/>
          <w:lang w:val="es-ES_tradnl"/>
        </w:rPr>
        <w:t>La pena convenci</w:t>
      </w:r>
      <w:r w:rsidRPr="00573053">
        <w:rPr>
          <w:rFonts w:ascii="Arial" w:eastAsia="Heiti SC Light" w:hAnsi="Arial" w:cs="Arial"/>
          <w:sz w:val="20"/>
          <w:szCs w:val="20"/>
          <w:lang w:val="es-ES_tradnl"/>
        </w:rPr>
        <w:t>a</w:t>
      </w:r>
      <w:r w:rsidRPr="00573053">
        <w:rPr>
          <w:rFonts w:ascii="Arial" w:hAnsi="Arial" w:cs="Arial"/>
          <w:sz w:val="20"/>
          <w:szCs w:val="20"/>
          <w:lang w:val="es-ES_tradnl"/>
        </w:rPr>
        <w:t>l será calcu</w:t>
      </w:r>
      <w:r w:rsidRPr="00573053">
        <w:rPr>
          <w:rFonts w:ascii="Arial" w:eastAsia="Heiti SC Light" w:hAnsi="Arial" w:cs="Arial"/>
          <w:sz w:val="20"/>
          <w:szCs w:val="20"/>
          <w:lang w:val="es-ES_tradnl"/>
        </w:rPr>
        <w:t>l</w:t>
      </w:r>
      <w:r w:rsidRPr="00573053">
        <w:rPr>
          <w:rFonts w:ascii="Arial" w:hAnsi="Arial" w:cs="Arial"/>
          <w:sz w:val="20"/>
          <w:szCs w:val="20"/>
          <w:lang w:val="es-ES_tradnl"/>
        </w:rPr>
        <w:t>ada con la siguiente fórmula:</w:t>
      </w:r>
    </w:p>
    <w:p w14:paraId="71BC761D" w14:textId="77777777" w:rsidR="00226289" w:rsidRPr="00573053" w:rsidRDefault="00226289" w:rsidP="00AD7234">
      <w:pPr>
        <w:widowControl w:val="0"/>
        <w:spacing w:after="0" w:line="240" w:lineRule="auto"/>
        <w:ind w:right="-1"/>
        <w:jc w:val="both"/>
        <w:rPr>
          <w:rFonts w:ascii="Arial" w:hAnsi="Arial" w:cs="Arial"/>
          <w:sz w:val="20"/>
          <w:szCs w:val="20"/>
          <w:lang w:val="es-ES_tradnl" w:eastAsia="es-ES"/>
        </w:rPr>
      </w:pPr>
    </w:p>
    <w:p w14:paraId="660C3649" w14:textId="77777777" w:rsidR="00226289" w:rsidRPr="00573053" w:rsidRDefault="00226289" w:rsidP="00226289">
      <w:pPr>
        <w:widowControl w:val="0"/>
        <w:spacing w:after="0" w:line="240" w:lineRule="auto"/>
        <w:ind w:left="1418" w:right="-1"/>
        <w:jc w:val="both"/>
        <w:rPr>
          <w:rFonts w:ascii="Arial" w:hAnsi="Arial" w:cs="Arial"/>
          <w:i/>
          <w:sz w:val="20"/>
          <w:szCs w:val="20"/>
          <w:lang w:val="es-ES_tradnl" w:eastAsia="es-ES"/>
        </w:rPr>
      </w:pPr>
      <w:r w:rsidRPr="00573053">
        <w:rPr>
          <w:rFonts w:ascii="Arial" w:hAnsi="Arial" w:cs="Arial"/>
          <w:i/>
          <w:sz w:val="20"/>
          <w:szCs w:val="20"/>
          <w:lang w:val="es-ES_tradnl" w:eastAsia="es-ES"/>
        </w:rPr>
        <w:t>Pca= %d x  nda x  vspa</w:t>
      </w:r>
    </w:p>
    <w:p w14:paraId="6C3474CB" w14:textId="77777777" w:rsidR="00226289" w:rsidRPr="00573053" w:rsidRDefault="00226289" w:rsidP="002F6C7A">
      <w:pPr>
        <w:widowControl w:val="0"/>
        <w:spacing w:after="0" w:line="240" w:lineRule="auto"/>
        <w:ind w:right="-1"/>
        <w:jc w:val="both"/>
        <w:rPr>
          <w:rFonts w:ascii="Arial" w:hAnsi="Arial" w:cs="Arial"/>
          <w:sz w:val="20"/>
          <w:szCs w:val="20"/>
          <w:lang w:val="es-ES_tradnl" w:eastAsia="es-ES"/>
        </w:rPr>
      </w:pPr>
      <w:r w:rsidRPr="00573053">
        <w:rPr>
          <w:rFonts w:ascii="Arial" w:hAnsi="Arial" w:cs="Arial"/>
          <w:sz w:val="20"/>
          <w:szCs w:val="20"/>
          <w:lang w:val="es-ES_tradnl" w:eastAsia="es-ES"/>
        </w:rPr>
        <w:t>Donde:</w:t>
      </w:r>
    </w:p>
    <w:p w14:paraId="33717DF7" w14:textId="60D96DFB" w:rsidR="00226289" w:rsidRPr="00573053" w:rsidRDefault="00226289" w:rsidP="00226289">
      <w:pPr>
        <w:widowControl w:val="0"/>
        <w:spacing w:after="0" w:line="240" w:lineRule="auto"/>
        <w:ind w:left="1418" w:right="-1"/>
        <w:jc w:val="both"/>
        <w:rPr>
          <w:rFonts w:ascii="Arial" w:hAnsi="Arial" w:cs="Arial"/>
          <w:sz w:val="20"/>
          <w:szCs w:val="20"/>
          <w:lang w:val="es-ES_tradnl" w:eastAsia="es-ES"/>
        </w:rPr>
      </w:pPr>
      <w:r w:rsidRPr="00573053">
        <w:rPr>
          <w:rFonts w:ascii="Arial" w:hAnsi="Arial" w:cs="Arial"/>
          <w:sz w:val="20"/>
          <w:szCs w:val="20"/>
          <w:lang w:val="es-ES_tradnl" w:eastAsia="es-ES"/>
        </w:rPr>
        <w:t>%d= porcentaje determinado en la convocatoria, invitación, cotización, contrato o pedido por cada día de atraso en l</w:t>
      </w:r>
      <w:r w:rsidR="00CD0A4E">
        <w:rPr>
          <w:rFonts w:ascii="Arial" w:hAnsi="Arial" w:cs="Arial"/>
          <w:sz w:val="20"/>
          <w:szCs w:val="20"/>
          <w:lang w:val="es-ES_tradnl" w:eastAsia="es-ES"/>
        </w:rPr>
        <w:t>a</w:t>
      </w:r>
      <w:r w:rsidRPr="00573053">
        <w:rPr>
          <w:rFonts w:ascii="Arial" w:hAnsi="Arial" w:cs="Arial"/>
          <w:sz w:val="20"/>
          <w:szCs w:val="20"/>
          <w:lang w:val="es-ES_tradnl" w:eastAsia="es-ES"/>
        </w:rPr>
        <w:t xml:space="preserve"> </w:t>
      </w:r>
      <w:r w:rsidR="00CD0A4E">
        <w:rPr>
          <w:rFonts w:ascii="Arial" w:hAnsi="Arial" w:cs="Arial"/>
          <w:sz w:val="20"/>
          <w:szCs w:val="20"/>
          <w:lang w:val="es-ES_tradnl" w:eastAsia="es-ES"/>
        </w:rPr>
        <w:t>entrega de los bienes</w:t>
      </w:r>
      <w:r w:rsidRPr="00573053">
        <w:rPr>
          <w:rFonts w:ascii="Arial" w:hAnsi="Arial" w:cs="Arial"/>
          <w:sz w:val="20"/>
          <w:szCs w:val="20"/>
          <w:lang w:val="es-ES_tradnl" w:eastAsia="es-ES"/>
        </w:rPr>
        <w:t xml:space="preserve">. </w:t>
      </w:r>
    </w:p>
    <w:p w14:paraId="23FA4E10" w14:textId="77777777" w:rsidR="00226289" w:rsidRPr="00573053" w:rsidRDefault="00226289" w:rsidP="00226289">
      <w:pPr>
        <w:widowControl w:val="0"/>
        <w:spacing w:after="0" w:line="240" w:lineRule="auto"/>
        <w:ind w:left="1418" w:right="-1"/>
        <w:jc w:val="both"/>
        <w:rPr>
          <w:rFonts w:ascii="Arial" w:hAnsi="Arial" w:cs="Arial"/>
          <w:sz w:val="20"/>
          <w:szCs w:val="20"/>
          <w:lang w:val="es-ES_tradnl" w:eastAsia="es-ES"/>
        </w:rPr>
      </w:pPr>
      <w:r w:rsidRPr="00573053">
        <w:rPr>
          <w:rFonts w:ascii="Arial" w:hAnsi="Arial" w:cs="Arial"/>
          <w:sz w:val="20"/>
          <w:szCs w:val="20"/>
          <w:lang w:val="es-ES_tradnl" w:eastAsia="es-ES"/>
        </w:rPr>
        <w:t xml:space="preserve">Pca= Pena convencional aplicable. </w:t>
      </w:r>
    </w:p>
    <w:p w14:paraId="549193C7" w14:textId="77777777" w:rsidR="00226289" w:rsidRPr="00573053" w:rsidRDefault="00226289" w:rsidP="00226289">
      <w:pPr>
        <w:widowControl w:val="0"/>
        <w:spacing w:after="0" w:line="240" w:lineRule="auto"/>
        <w:ind w:left="1418" w:right="-1"/>
        <w:jc w:val="both"/>
        <w:rPr>
          <w:rFonts w:ascii="Arial" w:hAnsi="Arial" w:cs="Arial"/>
          <w:sz w:val="20"/>
          <w:szCs w:val="20"/>
          <w:lang w:val="es-ES_tradnl" w:eastAsia="es-ES"/>
        </w:rPr>
      </w:pPr>
      <w:r w:rsidRPr="00573053">
        <w:rPr>
          <w:rFonts w:ascii="Arial" w:hAnsi="Arial" w:cs="Arial"/>
          <w:sz w:val="20"/>
          <w:szCs w:val="20"/>
          <w:lang w:val="es-ES_tradnl" w:eastAsia="es-ES"/>
        </w:rPr>
        <w:t>nda = Número de días de atraso.</w:t>
      </w:r>
    </w:p>
    <w:p w14:paraId="6FDF1C92" w14:textId="3F103AFA" w:rsidR="00226289" w:rsidRPr="00573053" w:rsidRDefault="00226289" w:rsidP="00226289">
      <w:pPr>
        <w:pStyle w:val="Prrafodelista"/>
        <w:widowControl w:val="0"/>
        <w:suppressAutoHyphens/>
        <w:ind w:left="1418" w:right="-1"/>
        <w:rPr>
          <w:rFonts w:ascii="Arial" w:hAnsi="Arial" w:cs="Arial"/>
          <w:sz w:val="20"/>
          <w:szCs w:val="20"/>
          <w:lang w:val="es-ES_tradnl" w:eastAsia="ar-SA"/>
        </w:rPr>
      </w:pPr>
      <w:r w:rsidRPr="00573053">
        <w:rPr>
          <w:rFonts w:ascii="Arial" w:hAnsi="Arial" w:cs="Arial"/>
          <w:sz w:val="20"/>
          <w:szCs w:val="20"/>
          <w:lang w:val="es-ES_tradnl"/>
        </w:rPr>
        <w:t xml:space="preserve">vspa = Valor de los </w:t>
      </w:r>
      <w:r w:rsidR="00C87097" w:rsidRPr="00573053">
        <w:rPr>
          <w:rFonts w:ascii="Arial" w:hAnsi="Arial" w:cs="Arial"/>
          <w:sz w:val="20"/>
          <w:szCs w:val="20"/>
          <w:lang w:val="es-ES_tradnl"/>
        </w:rPr>
        <w:t>bienes no entregados en el plazo convenido</w:t>
      </w:r>
      <w:r w:rsidRPr="00573053">
        <w:rPr>
          <w:rFonts w:ascii="Arial" w:hAnsi="Arial" w:cs="Arial"/>
          <w:sz w:val="20"/>
          <w:szCs w:val="20"/>
          <w:lang w:val="es-ES_tradnl"/>
        </w:rPr>
        <w:t xml:space="preserve"> sin I.V.A.</w:t>
      </w:r>
    </w:p>
    <w:p w14:paraId="0141928F" w14:textId="77777777" w:rsidR="00E3735F" w:rsidRDefault="00E3735F" w:rsidP="00226289">
      <w:pPr>
        <w:widowControl w:val="0"/>
        <w:suppressAutoHyphens/>
        <w:spacing w:after="0" w:line="240" w:lineRule="auto"/>
        <w:ind w:left="1418" w:right="-1"/>
        <w:rPr>
          <w:rFonts w:ascii="Arial" w:hAnsi="Arial" w:cs="Arial"/>
          <w:sz w:val="20"/>
          <w:szCs w:val="20"/>
          <w:lang w:val="es-ES_tradnl" w:eastAsia="ar-SA"/>
        </w:rPr>
      </w:pPr>
    </w:p>
    <w:p w14:paraId="70DA6FD5" w14:textId="77777777" w:rsidR="004D358D" w:rsidRDefault="004D358D" w:rsidP="00226289">
      <w:pPr>
        <w:widowControl w:val="0"/>
        <w:suppressAutoHyphens/>
        <w:spacing w:after="0" w:line="240" w:lineRule="auto"/>
        <w:ind w:left="1418" w:right="-1"/>
        <w:rPr>
          <w:rFonts w:ascii="Arial" w:hAnsi="Arial" w:cs="Arial"/>
          <w:sz w:val="20"/>
          <w:szCs w:val="20"/>
          <w:lang w:val="es-ES_tradnl" w:eastAsia="ar-SA"/>
        </w:rPr>
      </w:pPr>
    </w:p>
    <w:p w14:paraId="0AFE0CB3" w14:textId="004983C2" w:rsidR="002F2521" w:rsidRDefault="00C563FF" w:rsidP="003233B6">
      <w:pPr>
        <w:widowControl w:val="0"/>
        <w:spacing w:after="0" w:line="240" w:lineRule="auto"/>
        <w:ind w:right="-1"/>
        <w:jc w:val="both"/>
        <w:rPr>
          <w:rFonts w:ascii="Arial" w:hAnsi="Arial" w:cs="Arial"/>
          <w:b/>
          <w:sz w:val="20"/>
          <w:szCs w:val="20"/>
          <w:lang w:val="es-ES_tradnl" w:eastAsia="es-ES"/>
        </w:rPr>
      </w:pPr>
      <w:r>
        <w:rPr>
          <w:rFonts w:ascii="Arial" w:hAnsi="Arial" w:cs="Arial"/>
          <w:b/>
          <w:sz w:val="20"/>
          <w:szCs w:val="20"/>
          <w:lang w:val="es-ES_tradnl" w:eastAsia="es-ES"/>
        </w:rPr>
        <w:t>15</w:t>
      </w:r>
      <w:r w:rsidR="00226289" w:rsidRPr="00573053">
        <w:rPr>
          <w:rFonts w:ascii="Arial" w:hAnsi="Arial" w:cs="Arial"/>
          <w:b/>
          <w:sz w:val="20"/>
          <w:szCs w:val="20"/>
          <w:lang w:val="es-ES_tradnl" w:eastAsia="es-ES"/>
        </w:rPr>
        <w:t>. Administrador del Contrato</w:t>
      </w:r>
      <w:r w:rsidR="00E3735F">
        <w:rPr>
          <w:rFonts w:ascii="Arial" w:hAnsi="Arial" w:cs="Arial"/>
          <w:b/>
          <w:sz w:val="20"/>
          <w:szCs w:val="20"/>
          <w:lang w:val="es-ES_tradnl" w:eastAsia="es-ES"/>
        </w:rPr>
        <w:t xml:space="preserve"> y Área Técnica</w:t>
      </w:r>
      <w:r w:rsidR="00226289" w:rsidRPr="00573053">
        <w:rPr>
          <w:rFonts w:ascii="Arial" w:hAnsi="Arial" w:cs="Arial"/>
          <w:b/>
          <w:sz w:val="20"/>
          <w:szCs w:val="20"/>
          <w:lang w:val="es-ES_tradnl" w:eastAsia="es-ES"/>
        </w:rPr>
        <w:t xml:space="preserve">: </w:t>
      </w:r>
    </w:p>
    <w:p w14:paraId="1B09FB26" w14:textId="77777777" w:rsidR="00AD7234" w:rsidRDefault="00AD7234" w:rsidP="006C6717">
      <w:pPr>
        <w:widowControl w:val="0"/>
        <w:spacing w:line="240" w:lineRule="auto"/>
        <w:ind w:right="-1"/>
        <w:contextualSpacing/>
        <w:jc w:val="both"/>
        <w:rPr>
          <w:rFonts w:ascii="Arial" w:hAnsi="Arial" w:cs="Arial"/>
          <w:sz w:val="20"/>
          <w:szCs w:val="20"/>
          <w:lang w:val="es-ES_tradnl"/>
        </w:rPr>
      </w:pPr>
    </w:p>
    <w:p w14:paraId="0208A668" w14:textId="77777777" w:rsidR="00AD7234" w:rsidRPr="00AD7234" w:rsidRDefault="00AD7234" w:rsidP="00AD7234">
      <w:pPr>
        <w:widowControl w:val="0"/>
        <w:spacing w:line="240" w:lineRule="auto"/>
        <w:ind w:right="-1"/>
        <w:contextualSpacing/>
        <w:jc w:val="both"/>
        <w:rPr>
          <w:rFonts w:ascii="Arial" w:hAnsi="Arial" w:cs="Arial"/>
          <w:sz w:val="20"/>
          <w:szCs w:val="20"/>
        </w:rPr>
      </w:pPr>
      <w:r w:rsidRPr="00AD7234">
        <w:rPr>
          <w:rFonts w:ascii="Arial" w:hAnsi="Arial" w:cs="Arial"/>
          <w:sz w:val="20"/>
          <w:szCs w:val="20"/>
        </w:rPr>
        <w:t>El responsable de la administración del o los contrato(s) que resulte(n) será la Lic. María José Alcalá Izguerra, Titular de La División de Cultura Física y Deporte.</w:t>
      </w:r>
    </w:p>
    <w:p w14:paraId="7F8DE7F5" w14:textId="77777777" w:rsidR="00AD7234" w:rsidRPr="00AD7234" w:rsidRDefault="00AD7234" w:rsidP="006C6717">
      <w:pPr>
        <w:widowControl w:val="0"/>
        <w:spacing w:line="240" w:lineRule="auto"/>
        <w:ind w:right="-1"/>
        <w:contextualSpacing/>
        <w:jc w:val="both"/>
        <w:rPr>
          <w:rFonts w:ascii="Arial" w:hAnsi="Arial" w:cs="Arial"/>
          <w:sz w:val="20"/>
          <w:szCs w:val="20"/>
        </w:rPr>
      </w:pPr>
    </w:p>
    <w:p w14:paraId="7C52133C" w14:textId="77777777" w:rsidR="00AD7234" w:rsidRPr="00AD7234" w:rsidRDefault="00AD7234" w:rsidP="00AD7234">
      <w:pPr>
        <w:widowControl w:val="0"/>
        <w:spacing w:line="240" w:lineRule="auto"/>
        <w:ind w:right="-1"/>
        <w:contextualSpacing/>
        <w:jc w:val="both"/>
        <w:rPr>
          <w:rFonts w:ascii="Arial" w:hAnsi="Arial" w:cs="Arial"/>
          <w:sz w:val="20"/>
          <w:szCs w:val="20"/>
        </w:rPr>
      </w:pPr>
      <w:r w:rsidRPr="00AD7234">
        <w:rPr>
          <w:rFonts w:ascii="Arial" w:hAnsi="Arial" w:cs="Arial"/>
          <w:sz w:val="20"/>
          <w:szCs w:val="20"/>
        </w:rPr>
        <w:t>La División de Cultura Física y Deporte, será la responsable de realizar el dictamen de evaluación técnica de las propuestas; así como la evaluación del catálogo que presenten los licitantes, asimismo firmará el contrato o contratos que resulten.</w:t>
      </w:r>
    </w:p>
    <w:p w14:paraId="1F506546" w14:textId="77777777" w:rsidR="00E3735F" w:rsidRPr="00AD7234" w:rsidRDefault="00E3735F" w:rsidP="006C6717">
      <w:pPr>
        <w:widowControl w:val="0"/>
        <w:spacing w:line="240" w:lineRule="auto"/>
        <w:ind w:right="-1"/>
        <w:contextualSpacing/>
        <w:jc w:val="both"/>
        <w:rPr>
          <w:rFonts w:ascii="Arial" w:hAnsi="Arial" w:cs="Arial"/>
          <w:sz w:val="20"/>
          <w:szCs w:val="20"/>
        </w:rPr>
      </w:pPr>
    </w:p>
    <w:p w14:paraId="2CC65B43" w14:textId="77777777" w:rsidR="007D6D0E" w:rsidRDefault="007D6D0E" w:rsidP="007D6D0E">
      <w:pPr>
        <w:rPr>
          <w:highlight w:val="green"/>
          <w:lang w:val="es-ES_tradnl" w:eastAsia="ar-SA"/>
        </w:rPr>
      </w:pPr>
    </w:p>
    <w:p w14:paraId="50A7D488" w14:textId="77777777" w:rsidR="007D6D0E" w:rsidRDefault="007D6D0E" w:rsidP="007D6D0E">
      <w:pPr>
        <w:rPr>
          <w:highlight w:val="green"/>
          <w:lang w:val="es-ES_tradnl" w:eastAsia="ar-SA"/>
        </w:rPr>
        <w:sectPr w:rsidR="007D6D0E" w:rsidSect="0089721A">
          <w:headerReference w:type="default" r:id="rId17"/>
          <w:footerReference w:type="default" r:id="rId18"/>
          <w:pgSz w:w="12240" w:h="15840"/>
          <w:pgMar w:top="862" w:right="1327" w:bottom="1134" w:left="1418" w:header="284" w:footer="493" w:gutter="0"/>
          <w:cols w:space="708"/>
          <w:docGrid w:linePitch="360"/>
        </w:sectPr>
      </w:pPr>
    </w:p>
    <w:p w14:paraId="6FC81789" w14:textId="1038F67F" w:rsidR="00243E94" w:rsidRDefault="002F6C7A" w:rsidP="00B40FED">
      <w:pPr>
        <w:spacing w:after="0" w:line="240" w:lineRule="auto"/>
        <w:ind w:left="4963"/>
        <w:rPr>
          <w:rFonts w:ascii="Arial" w:hAnsi="Arial" w:cs="Arial"/>
          <w:b/>
          <w:sz w:val="20"/>
          <w:szCs w:val="20"/>
          <w:lang w:val="es-ES_tradnl"/>
        </w:rPr>
      </w:pPr>
      <w:r w:rsidRPr="00951999">
        <w:rPr>
          <w:rFonts w:ascii="Arial" w:hAnsi="Arial"/>
          <w:b/>
          <w:sz w:val="20"/>
          <w:szCs w:val="20"/>
        </w:rPr>
        <w:lastRenderedPageBreak/>
        <w:t>ANEXO 2</w:t>
      </w:r>
      <w:r w:rsidR="00B40FED" w:rsidRPr="00951999">
        <w:rPr>
          <w:rFonts w:ascii="Arial" w:hAnsi="Arial"/>
          <w:b/>
          <w:sz w:val="20"/>
          <w:szCs w:val="20"/>
        </w:rPr>
        <w:t xml:space="preserve"> </w:t>
      </w:r>
      <w:r w:rsidR="00F42489" w:rsidRPr="00951999">
        <w:rPr>
          <w:rFonts w:ascii="Arial" w:hAnsi="Arial" w:cs="Arial"/>
          <w:b/>
          <w:sz w:val="20"/>
          <w:szCs w:val="20"/>
          <w:lang w:val="es-ES_tradnl"/>
        </w:rPr>
        <w:t>ANVERSO DEL CONTRATO</w:t>
      </w:r>
    </w:p>
    <w:p w14:paraId="6F1AE583" w14:textId="5EA33379" w:rsidR="00125CA6" w:rsidRDefault="00476FC8" w:rsidP="00B40FED">
      <w:pPr>
        <w:spacing w:after="0" w:line="240" w:lineRule="auto"/>
        <w:ind w:left="4963"/>
        <w:rPr>
          <w:rFonts w:ascii="Arial" w:hAnsi="Arial" w:cs="Arial"/>
          <w:b/>
          <w:sz w:val="20"/>
          <w:szCs w:val="20"/>
          <w:lang w:val="es-ES_tradnl"/>
        </w:rPr>
      </w:pPr>
      <w:r>
        <w:rPr>
          <w:rFonts w:ascii="Arial" w:hAnsi="Arial" w:cs="Arial"/>
          <w:b/>
          <w:sz w:val="20"/>
          <w:szCs w:val="20"/>
          <w:lang w:eastAsia="es-MX"/>
        </w:rPr>
        <w:drawing>
          <wp:anchor distT="0" distB="0" distL="114300" distR="114300" simplePos="0" relativeHeight="251672576" behindDoc="1" locked="0" layoutInCell="1" allowOverlap="1" wp14:anchorId="33DFC100" wp14:editId="1A787F3D">
            <wp:simplePos x="0" y="0"/>
            <wp:positionH relativeFrom="column">
              <wp:posOffset>-297396</wp:posOffset>
            </wp:positionH>
            <wp:positionV relativeFrom="paragraph">
              <wp:posOffset>23543</wp:posOffset>
            </wp:positionV>
            <wp:extent cx="9290649" cy="5055079"/>
            <wp:effectExtent l="0" t="0" r="635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90488" cy="5054991"/>
                    </a:xfrm>
                    <a:prstGeom prst="rect">
                      <a:avLst/>
                    </a:prstGeom>
                    <a:noFill/>
                  </pic:spPr>
                </pic:pic>
              </a:graphicData>
            </a:graphic>
            <wp14:sizeRelH relativeFrom="page">
              <wp14:pctWidth>0</wp14:pctWidth>
            </wp14:sizeRelH>
            <wp14:sizeRelV relativeFrom="page">
              <wp14:pctHeight>0</wp14:pctHeight>
            </wp14:sizeRelV>
          </wp:anchor>
        </w:drawing>
      </w:r>
    </w:p>
    <w:p w14:paraId="6394B5A0" w14:textId="77777777" w:rsidR="00125CA6" w:rsidRDefault="00125CA6" w:rsidP="00B40FED">
      <w:pPr>
        <w:spacing w:after="0" w:line="240" w:lineRule="auto"/>
        <w:ind w:left="-284"/>
        <w:jc w:val="both"/>
        <w:rPr>
          <w:rFonts w:ascii="Arial" w:hAnsi="Arial" w:cs="Arial"/>
          <w:b/>
          <w:sz w:val="20"/>
          <w:szCs w:val="20"/>
          <w:lang w:val="es-ES_tradnl"/>
        </w:rPr>
      </w:pPr>
    </w:p>
    <w:p w14:paraId="5B0898EF" w14:textId="5C87BE7A" w:rsidR="00125CA6" w:rsidRDefault="00125CA6" w:rsidP="00B40FED">
      <w:pPr>
        <w:spacing w:after="0" w:line="240" w:lineRule="auto"/>
        <w:ind w:left="-284"/>
        <w:jc w:val="both"/>
        <w:rPr>
          <w:rFonts w:ascii="Arial" w:hAnsi="Arial" w:cs="Arial"/>
          <w:b/>
          <w:sz w:val="20"/>
          <w:szCs w:val="20"/>
          <w:lang w:val="es-ES_tradnl"/>
        </w:rPr>
      </w:pPr>
    </w:p>
    <w:p w14:paraId="73DFF28C" w14:textId="77777777" w:rsidR="00125CA6" w:rsidRDefault="00125CA6" w:rsidP="00B40FED">
      <w:pPr>
        <w:spacing w:after="0" w:line="240" w:lineRule="auto"/>
        <w:ind w:left="-284"/>
        <w:jc w:val="both"/>
        <w:rPr>
          <w:rFonts w:ascii="Arial" w:hAnsi="Arial" w:cs="Arial"/>
          <w:b/>
          <w:sz w:val="20"/>
          <w:szCs w:val="20"/>
          <w:lang w:val="es-ES_tradnl"/>
        </w:rPr>
      </w:pPr>
    </w:p>
    <w:p w14:paraId="7168CA03" w14:textId="43BD919B" w:rsidR="00125CA6" w:rsidRDefault="00125CA6" w:rsidP="00B40FED">
      <w:pPr>
        <w:spacing w:after="0" w:line="240" w:lineRule="auto"/>
        <w:ind w:left="-284"/>
        <w:jc w:val="both"/>
        <w:rPr>
          <w:rFonts w:ascii="Arial" w:hAnsi="Arial" w:cs="Arial"/>
          <w:b/>
          <w:sz w:val="20"/>
          <w:szCs w:val="20"/>
          <w:lang w:val="es-ES_tradnl"/>
        </w:rPr>
      </w:pPr>
    </w:p>
    <w:p w14:paraId="5C1AB752" w14:textId="77777777" w:rsidR="00125CA6" w:rsidRDefault="00125CA6" w:rsidP="00B40FED">
      <w:pPr>
        <w:spacing w:after="0" w:line="240" w:lineRule="auto"/>
        <w:ind w:left="-284"/>
        <w:jc w:val="both"/>
        <w:rPr>
          <w:rFonts w:ascii="Arial" w:hAnsi="Arial" w:cs="Arial"/>
          <w:b/>
          <w:sz w:val="20"/>
          <w:szCs w:val="20"/>
          <w:lang w:val="es-ES_tradnl"/>
        </w:rPr>
      </w:pPr>
    </w:p>
    <w:p w14:paraId="07F7A3BA" w14:textId="77777777" w:rsidR="00125CA6" w:rsidRDefault="00125CA6" w:rsidP="00B40FED">
      <w:pPr>
        <w:spacing w:after="0" w:line="240" w:lineRule="auto"/>
        <w:ind w:left="-284"/>
        <w:jc w:val="both"/>
        <w:rPr>
          <w:rFonts w:ascii="Arial" w:hAnsi="Arial" w:cs="Arial"/>
          <w:b/>
          <w:sz w:val="20"/>
          <w:szCs w:val="20"/>
          <w:lang w:val="es-ES_tradnl"/>
        </w:rPr>
      </w:pPr>
    </w:p>
    <w:p w14:paraId="4250CF5E" w14:textId="77777777" w:rsidR="00125CA6" w:rsidRDefault="00125CA6" w:rsidP="00B40FED">
      <w:pPr>
        <w:spacing w:after="0" w:line="240" w:lineRule="auto"/>
        <w:ind w:left="-284"/>
        <w:jc w:val="both"/>
        <w:rPr>
          <w:rFonts w:ascii="Arial" w:hAnsi="Arial" w:cs="Arial"/>
          <w:b/>
          <w:sz w:val="20"/>
          <w:szCs w:val="20"/>
          <w:lang w:val="es-ES_tradnl"/>
        </w:rPr>
      </w:pPr>
    </w:p>
    <w:p w14:paraId="313016DA" w14:textId="77777777" w:rsidR="00125CA6" w:rsidRDefault="00125CA6" w:rsidP="00B40FED">
      <w:pPr>
        <w:spacing w:after="0" w:line="240" w:lineRule="auto"/>
        <w:ind w:left="-284"/>
        <w:jc w:val="both"/>
        <w:rPr>
          <w:rFonts w:ascii="Arial" w:hAnsi="Arial" w:cs="Arial"/>
          <w:b/>
          <w:sz w:val="20"/>
          <w:szCs w:val="20"/>
          <w:lang w:val="es-ES_tradnl"/>
        </w:rPr>
      </w:pPr>
    </w:p>
    <w:p w14:paraId="1CE96A89" w14:textId="77777777" w:rsidR="00125CA6" w:rsidRDefault="00125CA6" w:rsidP="00B40FED">
      <w:pPr>
        <w:spacing w:after="0" w:line="240" w:lineRule="auto"/>
        <w:ind w:left="-284"/>
        <w:jc w:val="both"/>
        <w:rPr>
          <w:rFonts w:ascii="Arial" w:hAnsi="Arial" w:cs="Arial"/>
          <w:b/>
          <w:sz w:val="20"/>
          <w:szCs w:val="20"/>
          <w:lang w:val="es-ES_tradnl"/>
        </w:rPr>
      </w:pPr>
    </w:p>
    <w:p w14:paraId="291A21C8" w14:textId="77777777" w:rsidR="00476FC8" w:rsidRDefault="00476FC8" w:rsidP="00B40FED">
      <w:pPr>
        <w:spacing w:after="0" w:line="240" w:lineRule="auto"/>
        <w:ind w:left="-284"/>
        <w:jc w:val="both"/>
        <w:rPr>
          <w:rFonts w:ascii="Arial" w:hAnsi="Arial" w:cs="Arial"/>
          <w:b/>
          <w:sz w:val="20"/>
          <w:szCs w:val="20"/>
          <w:lang w:val="es-ES_tradnl"/>
        </w:rPr>
      </w:pPr>
    </w:p>
    <w:p w14:paraId="6A8EB80A" w14:textId="77777777" w:rsidR="00476FC8" w:rsidRDefault="00476FC8" w:rsidP="00B40FED">
      <w:pPr>
        <w:spacing w:after="0" w:line="240" w:lineRule="auto"/>
        <w:ind w:left="-284"/>
        <w:jc w:val="both"/>
        <w:rPr>
          <w:rFonts w:ascii="Arial" w:hAnsi="Arial" w:cs="Arial"/>
          <w:b/>
          <w:sz w:val="20"/>
          <w:szCs w:val="20"/>
          <w:lang w:val="es-ES_tradnl"/>
        </w:rPr>
      </w:pPr>
    </w:p>
    <w:p w14:paraId="0037554B" w14:textId="77777777" w:rsidR="00476FC8" w:rsidRDefault="00476FC8" w:rsidP="00B40FED">
      <w:pPr>
        <w:spacing w:after="0" w:line="240" w:lineRule="auto"/>
        <w:ind w:left="-284"/>
        <w:jc w:val="both"/>
        <w:rPr>
          <w:rFonts w:ascii="Arial" w:hAnsi="Arial" w:cs="Arial"/>
          <w:b/>
          <w:sz w:val="20"/>
          <w:szCs w:val="20"/>
          <w:lang w:val="es-ES_tradnl"/>
        </w:rPr>
      </w:pPr>
    </w:p>
    <w:p w14:paraId="65CFC2CF" w14:textId="77777777" w:rsidR="00476FC8" w:rsidRDefault="00476FC8" w:rsidP="00B40FED">
      <w:pPr>
        <w:spacing w:after="0" w:line="240" w:lineRule="auto"/>
        <w:ind w:left="-284"/>
        <w:jc w:val="both"/>
        <w:rPr>
          <w:rFonts w:ascii="Arial" w:hAnsi="Arial" w:cs="Arial"/>
          <w:b/>
          <w:sz w:val="20"/>
          <w:szCs w:val="20"/>
          <w:lang w:val="es-ES_tradnl"/>
        </w:rPr>
      </w:pPr>
    </w:p>
    <w:p w14:paraId="6E71719D" w14:textId="77777777" w:rsidR="00476FC8" w:rsidRDefault="00476FC8" w:rsidP="00B40FED">
      <w:pPr>
        <w:spacing w:after="0" w:line="240" w:lineRule="auto"/>
        <w:ind w:left="-284"/>
        <w:jc w:val="both"/>
        <w:rPr>
          <w:rFonts w:ascii="Arial" w:hAnsi="Arial" w:cs="Arial"/>
          <w:b/>
          <w:sz w:val="20"/>
          <w:szCs w:val="20"/>
          <w:lang w:val="es-ES_tradnl"/>
        </w:rPr>
      </w:pPr>
    </w:p>
    <w:p w14:paraId="11208A46" w14:textId="77777777" w:rsidR="00476FC8" w:rsidRDefault="00476FC8" w:rsidP="00B40FED">
      <w:pPr>
        <w:spacing w:after="0" w:line="240" w:lineRule="auto"/>
        <w:ind w:left="-284"/>
        <w:jc w:val="both"/>
        <w:rPr>
          <w:rFonts w:ascii="Arial" w:hAnsi="Arial" w:cs="Arial"/>
          <w:b/>
          <w:sz w:val="20"/>
          <w:szCs w:val="20"/>
          <w:lang w:val="es-ES_tradnl"/>
        </w:rPr>
      </w:pPr>
    </w:p>
    <w:p w14:paraId="28656B2F" w14:textId="77777777" w:rsidR="00476FC8" w:rsidRDefault="00476FC8" w:rsidP="00B40FED">
      <w:pPr>
        <w:spacing w:after="0" w:line="240" w:lineRule="auto"/>
        <w:ind w:left="-284"/>
        <w:jc w:val="both"/>
        <w:rPr>
          <w:rFonts w:ascii="Arial" w:hAnsi="Arial" w:cs="Arial"/>
          <w:b/>
          <w:sz w:val="20"/>
          <w:szCs w:val="20"/>
          <w:lang w:val="es-ES_tradnl"/>
        </w:rPr>
      </w:pPr>
    </w:p>
    <w:p w14:paraId="55CDB60D" w14:textId="77777777" w:rsidR="00476FC8" w:rsidRDefault="00476FC8" w:rsidP="00B40FED">
      <w:pPr>
        <w:spacing w:after="0" w:line="240" w:lineRule="auto"/>
        <w:ind w:left="-284"/>
        <w:jc w:val="both"/>
        <w:rPr>
          <w:rFonts w:ascii="Arial" w:hAnsi="Arial" w:cs="Arial"/>
          <w:b/>
          <w:sz w:val="20"/>
          <w:szCs w:val="20"/>
          <w:lang w:val="es-ES_tradnl"/>
        </w:rPr>
      </w:pPr>
    </w:p>
    <w:p w14:paraId="4FCDF19B" w14:textId="77777777" w:rsidR="00476FC8" w:rsidRDefault="00476FC8" w:rsidP="00B40FED">
      <w:pPr>
        <w:spacing w:after="0" w:line="240" w:lineRule="auto"/>
        <w:ind w:left="-284"/>
        <w:jc w:val="both"/>
        <w:rPr>
          <w:rFonts w:ascii="Arial" w:hAnsi="Arial" w:cs="Arial"/>
          <w:b/>
          <w:sz w:val="20"/>
          <w:szCs w:val="20"/>
          <w:lang w:val="es-ES_tradnl"/>
        </w:rPr>
      </w:pPr>
    </w:p>
    <w:p w14:paraId="2ABA9BD4" w14:textId="77777777" w:rsidR="00476FC8" w:rsidRDefault="00476FC8" w:rsidP="00B40FED">
      <w:pPr>
        <w:spacing w:after="0" w:line="240" w:lineRule="auto"/>
        <w:ind w:left="-284"/>
        <w:jc w:val="both"/>
        <w:rPr>
          <w:rFonts w:ascii="Arial" w:hAnsi="Arial" w:cs="Arial"/>
          <w:b/>
          <w:sz w:val="20"/>
          <w:szCs w:val="20"/>
          <w:lang w:val="es-ES_tradnl"/>
        </w:rPr>
      </w:pPr>
    </w:p>
    <w:p w14:paraId="53F8E9A8" w14:textId="77777777" w:rsidR="00476FC8" w:rsidRDefault="00476FC8" w:rsidP="00B40FED">
      <w:pPr>
        <w:spacing w:after="0" w:line="240" w:lineRule="auto"/>
        <w:ind w:left="-284"/>
        <w:jc w:val="both"/>
        <w:rPr>
          <w:rFonts w:ascii="Arial" w:hAnsi="Arial" w:cs="Arial"/>
          <w:b/>
          <w:sz w:val="20"/>
          <w:szCs w:val="20"/>
          <w:lang w:val="es-ES_tradnl"/>
        </w:rPr>
      </w:pPr>
    </w:p>
    <w:p w14:paraId="0F28C37A" w14:textId="77777777" w:rsidR="00476FC8" w:rsidRDefault="00476FC8" w:rsidP="00B40FED">
      <w:pPr>
        <w:spacing w:after="0" w:line="240" w:lineRule="auto"/>
        <w:ind w:left="-284"/>
        <w:jc w:val="both"/>
        <w:rPr>
          <w:rFonts w:ascii="Arial" w:hAnsi="Arial" w:cs="Arial"/>
          <w:b/>
          <w:sz w:val="20"/>
          <w:szCs w:val="20"/>
          <w:lang w:val="es-ES_tradnl"/>
        </w:rPr>
      </w:pPr>
    </w:p>
    <w:p w14:paraId="29DFD2F3" w14:textId="77777777" w:rsidR="00476FC8" w:rsidRDefault="00476FC8" w:rsidP="00B40FED">
      <w:pPr>
        <w:spacing w:after="0" w:line="240" w:lineRule="auto"/>
        <w:ind w:left="-284"/>
        <w:jc w:val="both"/>
        <w:rPr>
          <w:rFonts w:ascii="Arial" w:hAnsi="Arial" w:cs="Arial"/>
          <w:b/>
          <w:sz w:val="20"/>
          <w:szCs w:val="20"/>
          <w:lang w:val="es-ES_tradnl"/>
        </w:rPr>
      </w:pPr>
    </w:p>
    <w:p w14:paraId="0AAC6D87" w14:textId="77777777" w:rsidR="00476FC8" w:rsidRDefault="00476FC8" w:rsidP="00B40FED">
      <w:pPr>
        <w:spacing w:after="0" w:line="240" w:lineRule="auto"/>
        <w:ind w:left="-284"/>
        <w:jc w:val="both"/>
        <w:rPr>
          <w:rFonts w:ascii="Arial" w:hAnsi="Arial" w:cs="Arial"/>
          <w:b/>
          <w:sz w:val="20"/>
          <w:szCs w:val="20"/>
          <w:lang w:val="es-ES_tradnl"/>
        </w:rPr>
      </w:pPr>
    </w:p>
    <w:p w14:paraId="13F27ED4" w14:textId="77777777" w:rsidR="00476FC8" w:rsidRDefault="00476FC8" w:rsidP="00B40FED">
      <w:pPr>
        <w:spacing w:after="0" w:line="240" w:lineRule="auto"/>
        <w:ind w:left="-284"/>
        <w:jc w:val="both"/>
        <w:rPr>
          <w:rFonts w:ascii="Arial" w:hAnsi="Arial" w:cs="Arial"/>
          <w:b/>
          <w:sz w:val="20"/>
          <w:szCs w:val="20"/>
          <w:lang w:val="es-ES_tradnl"/>
        </w:rPr>
      </w:pPr>
    </w:p>
    <w:p w14:paraId="58F859FD" w14:textId="77777777" w:rsidR="00476FC8" w:rsidRDefault="00476FC8" w:rsidP="00B40FED">
      <w:pPr>
        <w:spacing w:after="0" w:line="240" w:lineRule="auto"/>
        <w:ind w:left="-284"/>
        <w:jc w:val="both"/>
        <w:rPr>
          <w:rFonts w:ascii="Arial" w:hAnsi="Arial" w:cs="Arial"/>
          <w:b/>
          <w:sz w:val="20"/>
          <w:szCs w:val="20"/>
          <w:lang w:val="es-ES_tradnl"/>
        </w:rPr>
      </w:pPr>
    </w:p>
    <w:p w14:paraId="4AA129FB" w14:textId="77777777" w:rsidR="00476FC8" w:rsidRDefault="00476FC8" w:rsidP="00B40FED">
      <w:pPr>
        <w:spacing w:after="0" w:line="240" w:lineRule="auto"/>
        <w:ind w:left="-284"/>
        <w:jc w:val="both"/>
        <w:rPr>
          <w:rFonts w:ascii="Arial" w:hAnsi="Arial" w:cs="Arial"/>
          <w:b/>
          <w:sz w:val="20"/>
          <w:szCs w:val="20"/>
          <w:lang w:val="es-ES_tradnl"/>
        </w:rPr>
      </w:pPr>
    </w:p>
    <w:p w14:paraId="23D471AE" w14:textId="77777777" w:rsidR="00476FC8" w:rsidRDefault="00476FC8" w:rsidP="00B40FED">
      <w:pPr>
        <w:spacing w:after="0" w:line="240" w:lineRule="auto"/>
        <w:ind w:left="-284"/>
        <w:jc w:val="both"/>
        <w:rPr>
          <w:rFonts w:ascii="Arial" w:hAnsi="Arial" w:cs="Arial"/>
          <w:b/>
          <w:sz w:val="20"/>
          <w:szCs w:val="20"/>
          <w:lang w:val="es-ES_tradnl"/>
        </w:rPr>
      </w:pPr>
    </w:p>
    <w:p w14:paraId="2819DE7A" w14:textId="77777777" w:rsidR="00476FC8" w:rsidRDefault="00476FC8" w:rsidP="00B40FED">
      <w:pPr>
        <w:spacing w:after="0" w:line="240" w:lineRule="auto"/>
        <w:ind w:left="-284"/>
        <w:jc w:val="both"/>
        <w:rPr>
          <w:rFonts w:ascii="Arial" w:hAnsi="Arial" w:cs="Arial"/>
          <w:b/>
          <w:sz w:val="20"/>
          <w:szCs w:val="20"/>
          <w:lang w:val="es-ES_tradnl"/>
        </w:rPr>
      </w:pPr>
    </w:p>
    <w:p w14:paraId="0378C5FE" w14:textId="77777777" w:rsidR="00476FC8" w:rsidRDefault="00476FC8" w:rsidP="00B40FED">
      <w:pPr>
        <w:spacing w:after="0" w:line="240" w:lineRule="auto"/>
        <w:ind w:left="-284"/>
        <w:jc w:val="both"/>
        <w:rPr>
          <w:rFonts w:ascii="Arial" w:hAnsi="Arial" w:cs="Arial"/>
          <w:b/>
          <w:sz w:val="20"/>
          <w:szCs w:val="20"/>
          <w:lang w:val="es-ES_tradnl"/>
        </w:rPr>
      </w:pPr>
    </w:p>
    <w:p w14:paraId="4B504251" w14:textId="77777777" w:rsidR="00476FC8" w:rsidRDefault="00476FC8" w:rsidP="00B40FED">
      <w:pPr>
        <w:spacing w:after="0" w:line="240" w:lineRule="auto"/>
        <w:ind w:left="-284"/>
        <w:jc w:val="both"/>
        <w:rPr>
          <w:rFonts w:ascii="Arial" w:hAnsi="Arial" w:cs="Arial"/>
          <w:b/>
          <w:sz w:val="20"/>
          <w:szCs w:val="20"/>
          <w:lang w:val="es-ES_tradnl"/>
        </w:rPr>
      </w:pPr>
    </w:p>
    <w:p w14:paraId="610CFB3C" w14:textId="77777777" w:rsidR="00476FC8" w:rsidRDefault="00476FC8" w:rsidP="00B40FED">
      <w:pPr>
        <w:spacing w:after="0" w:line="240" w:lineRule="auto"/>
        <w:ind w:left="-284"/>
        <w:jc w:val="both"/>
        <w:rPr>
          <w:rFonts w:ascii="Arial" w:hAnsi="Arial" w:cs="Arial"/>
          <w:b/>
          <w:sz w:val="20"/>
          <w:szCs w:val="20"/>
          <w:lang w:val="es-ES_tradnl"/>
        </w:rPr>
      </w:pPr>
    </w:p>
    <w:p w14:paraId="4A0F1685" w14:textId="77777777" w:rsidR="00476FC8" w:rsidRDefault="00476FC8" w:rsidP="00B40FED">
      <w:pPr>
        <w:spacing w:after="0" w:line="240" w:lineRule="auto"/>
        <w:ind w:left="-284"/>
        <w:jc w:val="both"/>
        <w:rPr>
          <w:rFonts w:ascii="Arial" w:hAnsi="Arial" w:cs="Arial"/>
          <w:b/>
          <w:sz w:val="20"/>
          <w:szCs w:val="20"/>
          <w:lang w:val="es-ES_tradnl"/>
        </w:rPr>
      </w:pPr>
    </w:p>
    <w:p w14:paraId="3FDFD178" w14:textId="77777777" w:rsidR="00476FC8" w:rsidRDefault="00476FC8" w:rsidP="00B40FED">
      <w:pPr>
        <w:spacing w:after="0" w:line="240" w:lineRule="auto"/>
        <w:ind w:left="-284"/>
        <w:jc w:val="both"/>
        <w:rPr>
          <w:rFonts w:ascii="Arial" w:hAnsi="Arial" w:cs="Arial"/>
          <w:b/>
          <w:sz w:val="20"/>
          <w:szCs w:val="20"/>
          <w:lang w:val="es-ES_tradnl"/>
        </w:rPr>
      </w:pPr>
    </w:p>
    <w:p w14:paraId="218A409E" w14:textId="77777777" w:rsidR="00B40FED" w:rsidRPr="00B40FED" w:rsidRDefault="00B40FED" w:rsidP="00B40FED">
      <w:pPr>
        <w:spacing w:after="0" w:line="240" w:lineRule="auto"/>
        <w:ind w:left="-284"/>
        <w:jc w:val="both"/>
        <w:rPr>
          <w:rFonts w:ascii="Arial" w:hAnsi="Arial" w:cs="Arial"/>
          <w:b/>
          <w:sz w:val="15"/>
          <w:szCs w:val="15"/>
          <w:lang w:val="es-ES_tradnl"/>
        </w:rPr>
      </w:pPr>
      <w:r w:rsidRPr="00243E94">
        <w:rPr>
          <w:rFonts w:ascii="Arial" w:hAnsi="Arial" w:cs="Arial"/>
          <w:b/>
          <w:sz w:val="20"/>
          <w:szCs w:val="20"/>
          <w:lang w:val="es-ES_tradnl"/>
        </w:rPr>
        <w:t xml:space="preserve">REVERSO </w:t>
      </w:r>
      <w:r w:rsidRPr="00923C33">
        <w:rPr>
          <w:rFonts w:ascii="Arial" w:hAnsi="Arial" w:cs="Arial"/>
          <w:b/>
          <w:sz w:val="20"/>
          <w:szCs w:val="20"/>
          <w:lang w:val="es-ES_tradnl"/>
        </w:rPr>
        <w:t>DEL CONTRATO</w:t>
      </w:r>
    </w:p>
    <w:p w14:paraId="07900727" w14:textId="77777777" w:rsidR="00122C0C" w:rsidRPr="00122C0C" w:rsidRDefault="00122C0C" w:rsidP="00122C0C">
      <w:pPr>
        <w:spacing w:after="0" w:line="240" w:lineRule="auto"/>
        <w:ind w:left="-284"/>
        <w:jc w:val="center"/>
        <w:rPr>
          <w:rFonts w:ascii="Arial Narrow" w:hAnsi="Arial Narrow" w:cs="Arial"/>
          <w:b/>
          <w:sz w:val="15"/>
          <w:szCs w:val="15"/>
        </w:rPr>
      </w:pPr>
      <w:r w:rsidRPr="00122C0C">
        <w:rPr>
          <w:rFonts w:ascii="Arial Narrow" w:hAnsi="Arial Narrow" w:cs="Arial"/>
          <w:b/>
          <w:sz w:val="15"/>
          <w:szCs w:val="15"/>
        </w:rPr>
        <w:t>D E C L A R A C I O N E S</w:t>
      </w:r>
    </w:p>
    <w:p w14:paraId="3B6F2A5A" w14:textId="77777777" w:rsidR="00122C0C" w:rsidRPr="00122C0C" w:rsidRDefault="00122C0C" w:rsidP="00122C0C">
      <w:pPr>
        <w:spacing w:after="0" w:line="240" w:lineRule="auto"/>
        <w:ind w:left="-284"/>
        <w:jc w:val="both"/>
        <w:rPr>
          <w:rFonts w:ascii="Arial Narrow" w:hAnsi="Arial Narrow" w:cs="Arial"/>
          <w:b/>
          <w:sz w:val="15"/>
          <w:szCs w:val="15"/>
        </w:rPr>
      </w:pPr>
    </w:p>
    <w:p w14:paraId="32B8879A"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I.-"EL INSTITUTO" DECLARA QUE:</w:t>
      </w:r>
    </w:p>
    <w:p w14:paraId="6C36EEAB" w14:textId="77777777" w:rsidR="00122C0C" w:rsidRPr="00122C0C" w:rsidRDefault="00122C0C" w:rsidP="00122C0C">
      <w:pPr>
        <w:spacing w:after="0" w:line="240" w:lineRule="auto"/>
        <w:ind w:left="-284"/>
        <w:jc w:val="both"/>
        <w:rPr>
          <w:rFonts w:ascii="Arial Narrow" w:hAnsi="Arial Narrow" w:cs="Arial"/>
          <w:b/>
          <w:sz w:val="15"/>
          <w:szCs w:val="15"/>
        </w:rPr>
      </w:pPr>
    </w:p>
    <w:p w14:paraId="126EFA27"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I.1.- ES UN ORGANISMO PÚBLICO DESCENTRALIZADO DE LA ADMINISTRACIÓN PÚBLICA FEDERAL, CON PERSONALIDAD JURÍDICA Y PATRIMONIO PROPIOS, QUE TIENE A SU CARGO LA ORGANIZACIÓN Y ADMINISTRACIÓN DEL SEGURO SOCIAL COMO UN SERVICIO PÚBLICO DE CARÁCTER NACIONAL EN TÉRMINOS DE LOS ARTÍCULOS 4 Y 5 DE LA LEY DEL SEGURO SOCIAL.</w:t>
      </w:r>
    </w:p>
    <w:p w14:paraId="467F7087" w14:textId="77777777" w:rsidR="00122C0C" w:rsidRPr="00122C0C" w:rsidRDefault="00122C0C" w:rsidP="00122C0C">
      <w:pPr>
        <w:spacing w:after="0" w:line="240" w:lineRule="auto"/>
        <w:ind w:left="-284"/>
        <w:jc w:val="both"/>
        <w:rPr>
          <w:rFonts w:ascii="Arial Narrow" w:hAnsi="Arial Narrow" w:cs="Arial"/>
          <w:b/>
          <w:sz w:val="15"/>
          <w:szCs w:val="15"/>
        </w:rPr>
      </w:pPr>
    </w:p>
    <w:p w14:paraId="220CB40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I.2.- ESTÁ FACULTADO PARA REALIZAR TODA CLASE DE ACTOS JURÍDICOS, EN TÉRMINOS DE LA LEGISLACIÓN VIGENTE, PARA LA CONSECUCIÓN DE LOS FINES PARA LOS QUE FUE CREADO, DE CONFORMIDAD CON EL ARTÍCULO 251 FRACCIONES IV Y V DE LA LEY DEL SEGURO SOCIAL.</w:t>
      </w:r>
    </w:p>
    <w:p w14:paraId="5C6320DF"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61F0EAEB"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I.3.- EL LICENCIADO _____________________ SE ENCUENTRA FACULTADO PARA SUSCRIBIR EL PRESENTE INSTRUMENTO JURÍDICO EN REPRESENTACIÓN DE "EL INSTITUTO", DE ACUERDO AL PODER QUE LE FUE CONFERIDO EN LA ESCRITURA PÚBLICA NÚMERO ______________ DE FECHA _____________ OTORGADA ANTE LA FE DEL LICENCIADO _____________________________________, NOTARIO PÚBLICO NÚMERO _____ DEL DISTRITO FEDERAL Y MANIFIESTA BAJO PROTESTA DE DECIR VERDAD, QUE LAS FACULTADES QUE LE FUERON CONFERIDAS NO LE HAN SIDO REVOCADAS, MODIFICADAS NI RESTRINGIDAS EN FORMA ALGUNA.</w:t>
      </w:r>
    </w:p>
    <w:p w14:paraId="72712664" w14:textId="77777777" w:rsidR="00122C0C" w:rsidRPr="00122C0C" w:rsidRDefault="00122C0C" w:rsidP="00122C0C">
      <w:pPr>
        <w:spacing w:after="0" w:line="240" w:lineRule="auto"/>
        <w:ind w:left="-284"/>
        <w:jc w:val="both"/>
        <w:rPr>
          <w:rFonts w:ascii="Arial Narrow" w:hAnsi="Arial Narrow" w:cs="Arial"/>
          <w:b/>
          <w:bCs/>
          <w:sz w:val="15"/>
          <w:szCs w:val="15"/>
        </w:rPr>
      </w:pPr>
    </w:p>
    <w:p w14:paraId="79DAAF2E"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I.4.- LA</w:t>
      </w:r>
      <w:r w:rsidRPr="00122C0C">
        <w:rPr>
          <w:rFonts w:ascii="Arial Narrow" w:hAnsi="Arial Narrow" w:cs="Arial"/>
          <w:b/>
          <w:sz w:val="15"/>
          <w:szCs w:val="15"/>
        </w:rPr>
        <w:t xml:space="preserve"> TITULAR DE LA DIVISIÓN DE CULTURA FÍSICA Y DEPORTE, FUNGIRÁ COMO ADMINISTRADORA DEL PRESENTE CONTRATO, RESPONSABLE DE DAR SEGUIMIENTO Y VERIFICAR EL CUMPLIMIENTO DE LOS DERECHOS Y OBLIGACIONES ESTABLECIDOS EN EL MISMO, DE CONFORMIDAD CON EL ARTÍCULO 84 DEL REGLAMENTO DE LA LEY DE ADQUISICIONES, ARRENDAMIENTOS Y SERVICIOS DEL SECTOR PÚBLICO, EN ADELANTE “RLAASSP”</w:t>
      </w:r>
      <w:r w:rsidRPr="00122C0C">
        <w:rPr>
          <w:rFonts w:ascii="Arial Narrow" w:hAnsi="Arial Narrow" w:cs="Arial"/>
          <w:b/>
          <w:bCs/>
          <w:sz w:val="15"/>
          <w:szCs w:val="15"/>
        </w:rPr>
        <w:t>.</w:t>
      </w:r>
    </w:p>
    <w:p w14:paraId="557F646E" w14:textId="77777777" w:rsidR="00122C0C" w:rsidRPr="00122C0C" w:rsidRDefault="00122C0C" w:rsidP="00122C0C">
      <w:pPr>
        <w:spacing w:after="0" w:line="240" w:lineRule="auto"/>
        <w:ind w:left="-284"/>
        <w:jc w:val="both"/>
        <w:rPr>
          <w:rFonts w:ascii="Arial Narrow" w:hAnsi="Arial Narrow" w:cs="Arial"/>
          <w:b/>
          <w:sz w:val="15"/>
          <w:szCs w:val="15"/>
        </w:rPr>
      </w:pPr>
    </w:p>
    <w:p w14:paraId="133CBF62"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I.5.- PARA EL CUMPLIMIENTO DE SUS FUNCIONES Y LA REALIZACIÓN DE SUS ACTIVIDADES PARA EL EJERCICIO PRESUPUESTAL 2016, REQUIERE DE LA ADQUISICIÓN DE LOS BIENES DESCRITOS EN EL ANVERSO DE ESTE INSTRUMENTO.</w:t>
      </w:r>
    </w:p>
    <w:p w14:paraId="1C86C9E7"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79FC5857"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lang w:val="es-ES"/>
        </w:rPr>
        <w:t>I.6.- SEÑALA COMO DOMICILIO PARA TODOS LOS EFECTOS DE ESTE ACTO JURÍDICO EL UBICADO EN CALLE DURANGO NÚMERO 291 P.H. COLONIA ROMA NORTE, DELEGACIÓN CUAUHTÉMOC, CÓDIGO POSTAL 06700 CIUDAD DE MÉXICO.</w:t>
      </w:r>
    </w:p>
    <w:p w14:paraId="60D5EF00" w14:textId="77777777" w:rsidR="00122C0C" w:rsidRPr="00122C0C" w:rsidRDefault="00122C0C" w:rsidP="00122C0C">
      <w:pPr>
        <w:spacing w:after="0" w:line="240" w:lineRule="auto"/>
        <w:ind w:left="-284"/>
        <w:jc w:val="both"/>
        <w:rPr>
          <w:rFonts w:ascii="Arial Narrow" w:hAnsi="Arial Narrow" w:cs="Arial"/>
          <w:b/>
          <w:sz w:val="15"/>
          <w:szCs w:val="15"/>
        </w:rPr>
      </w:pPr>
    </w:p>
    <w:p w14:paraId="0A3EB45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I.7.- DE CONFORMIDAD CON LO PREVISTO EN EL ARTÍCULO 81 FRACCIÓN IV DEL “RLAASSP”, EN CASO DE DISCREPANCIA ENTRE EL CONTENIDO DE LA CONVOCATORIA Y EL PRESENTE INSTRUMENTO JURÍDICO, PREVALECERÁ LO ESTABLECIDO EN LA CONVOCATORIA Y EN LA JUNTA DE ACLARACIONES.</w:t>
      </w:r>
    </w:p>
    <w:p w14:paraId="2298F8D9" w14:textId="77777777" w:rsidR="00122C0C" w:rsidRPr="00122C0C" w:rsidRDefault="00122C0C" w:rsidP="00122C0C">
      <w:pPr>
        <w:spacing w:after="0" w:line="240" w:lineRule="auto"/>
        <w:ind w:left="-284"/>
        <w:jc w:val="both"/>
        <w:rPr>
          <w:rFonts w:ascii="Arial Narrow" w:hAnsi="Arial Narrow" w:cs="Arial"/>
          <w:b/>
          <w:sz w:val="15"/>
          <w:szCs w:val="15"/>
        </w:rPr>
      </w:pPr>
    </w:p>
    <w:p w14:paraId="618F59BF"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II.-"EL PROVEEDOR" DECLARA QUE:</w:t>
      </w:r>
    </w:p>
    <w:p w14:paraId="5372E813" w14:textId="77777777" w:rsidR="00122C0C" w:rsidRPr="00122C0C" w:rsidRDefault="00122C0C" w:rsidP="00122C0C">
      <w:pPr>
        <w:spacing w:after="0" w:line="240" w:lineRule="auto"/>
        <w:ind w:left="-284"/>
        <w:jc w:val="both"/>
        <w:rPr>
          <w:rFonts w:ascii="Arial Narrow" w:hAnsi="Arial Narrow" w:cs="Arial"/>
          <w:b/>
          <w:sz w:val="15"/>
          <w:szCs w:val="15"/>
        </w:rPr>
      </w:pPr>
    </w:p>
    <w:p w14:paraId="7A3E0C1F"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II.1. ES UNA PERSONA MORAL CONSTITUIDA DE CONFORMIDAD CON LA LEGISLACIÓN MEXICANA, SEGÚN CONSTA EN EL TESTIMONIO QUE CONTIENE LA ESCRITURA SEÑALADA EN EL ANVERSO DE ESTE CONTRATO QUE SE ENCUENTRA DEBIDAMENTE INSCRITA EN EL REGISTRO FEDERAL DE CONTRIBUYENTES Y EN SU CASO EN EL REGISTRO PATRONAL DE “EL INSTITUTO” CON LOS NÚMEROS DE REGISTROS ASENTADOS EN EL ANVERSO DE ESTE INSTRUMENTO JURÍDICO. </w:t>
      </w:r>
    </w:p>
    <w:p w14:paraId="3963FEB1" w14:textId="77777777" w:rsidR="00122C0C" w:rsidRPr="00122C0C" w:rsidRDefault="00122C0C" w:rsidP="00122C0C">
      <w:pPr>
        <w:spacing w:after="0" w:line="240" w:lineRule="auto"/>
        <w:ind w:left="-284"/>
        <w:jc w:val="both"/>
        <w:rPr>
          <w:rFonts w:ascii="Arial Narrow" w:hAnsi="Arial Narrow" w:cs="Arial"/>
          <w:b/>
          <w:sz w:val="15"/>
          <w:szCs w:val="15"/>
        </w:rPr>
      </w:pPr>
    </w:p>
    <w:p w14:paraId="4C2EA8D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II.2. SU APODERADO LEGAL SE ENCUENTRA PLENAMENTE FACULTADO PARA REPRESENTAR A "EL PROVEEDOR" DE CONFORMIDAD CON LA ESCRITURA PÚBLICA SEÑALADA EN EL ANVERSO DE ESTE CONTRATO Y MANIFIESTA, BAJO PROTESTA DE DECIR VERDAD, QUE NO LE HAN SIDO REVOCADAS NI MODIFICADAS, NI LIMITADAS EN FORMA ALGUNA HASTA LA FECHA.</w:t>
      </w:r>
    </w:p>
    <w:p w14:paraId="35100018" w14:textId="77777777" w:rsidR="00122C0C" w:rsidRPr="00122C0C" w:rsidRDefault="00122C0C" w:rsidP="00122C0C">
      <w:pPr>
        <w:spacing w:after="0" w:line="240" w:lineRule="auto"/>
        <w:ind w:left="-284"/>
        <w:jc w:val="both"/>
        <w:rPr>
          <w:rFonts w:ascii="Arial Narrow" w:hAnsi="Arial Narrow" w:cs="Arial"/>
          <w:b/>
          <w:sz w:val="15"/>
          <w:szCs w:val="15"/>
        </w:rPr>
      </w:pPr>
    </w:p>
    <w:p w14:paraId="41E07734"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II.3. </w:t>
      </w:r>
      <w:r w:rsidRPr="00122C0C">
        <w:rPr>
          <w:rFonts w:ascii="Arial Narrow" w:hAnsi="Arial Narrow" w:cs="Arial"/>
          <w:b/>
          <w:bCs/>
          <w:sz w:val="15"/>
          <w:szCs w:val="15"/>
        </w:rPr>
        <w:t xml:space="preserve">REÚNE LAS CONDICIONES DE ORGANIZACIÓN, EXPERIENCIA, PERSONAL CAPACITADO Y DEMÁS RECURSOS </w:t>
      </w:r>
      <w:r w:rsidRPr="00122C0C">
        <w:rPr>
          <w:rFonts w:ascii="Arial Narrow" w:hAnsi="Arial Narrow" w:cs="Arial"/>
          <w:b/>
          <w:sz w:val="15"/>
          <w:szCs w:val="15"/>
        </w:rPr>
        <w:t>TÉCNICOS, HUMANOS Y ECONÓMICOS NECESARIOS, ASÍ COMO CON LA CAPACIDAD LEGAL SUFICIENTE PARA CUMPLIR CON LAS OBLIGACIONES QUE CONTRAE EN EL PRESENTE CONTRATO.</w:t>
      </w:r>
    </w:p>
    <w:p w14:paraId="5B49E19A" w14:textId="77777777" w:rsidR="00122C0C" w:rsidRPr="00122C0C" w:rsidRDefault="00122C0C" w:rsidP="00122C0C">
      <w:pPr>
        <w:spacing w:after="0" w:line="240" w:lineRule="auto"/>
        <w:ind w:left="-284"/>
        <w:jc w:val="both"/>
        <w:rPr>
          <w:rFonts w:ascii="Arial Narrow" w:hAnsi="Arial Narrow" w:cs="Arial"/>
          <w:b/>
          <w:sz w:val="15"/>
          <w:szCs w:val="15"/>
        </w:rPr>
      </w:pPr>
    </w:p>
    <w:p w14:paraId="3C60B75F"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II.4. MANIFIESTA BAJO PROTESTA DE DECIR VERDAD, NO ENCONTRARSE EN LOS SUPUESTOS DE LOS ARTÍCULOS 50 Y 60 DE LA LEY DE ADQUISICIONES, ARRENDAMIENTOS Y SERVICIOS DEL SECTOR PÚBLICO, EN ADELANTE “LAASSP”.</w:t>
      </w:r>
    </w:p>
    <w:p w14:paraId="65679CF6" w14:textId="77777777" w:rsidR="00122C0C" w:rsidRPr="00122C0C" w:rsidRDefault="00122C0C" w:rsidP="00122C0C">
      <w:pPr>
        <w:spacing w:after="0" w:line="240" w:lineRule="auto"/>
        <w:ind w:left="-284"/>
        <w:jc w:val="both"/>
        <w:rPr>
          <w:rFonts w:ascii="Arial Narrow" w:hAnsi="Arial Narrow" w:cs="Arial"/>
          <w:b/>
          <w:sz w:val="15"/>
          <w:szCs w:val="15"/>
        </w:rPr>
      </w:pPr>
    </w:p>
    <w:p w14:paraId="52FD8752"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EN CASO DE QUE "EL PROVEEDOR" SE ENCUENTRE EN LOS SUPUESTOS SEÑALADOS ANTERIORMENTE, EL CONTRATO SERÁ NULO PREVIA DETERMINACIÓN DE LA AUTORIDAD COMPETENTE DE CONFORMIDAD CON LO ESTABLECIDO EN EL ARTÍCULO 15 DE LA “LAASSP”.</w:t>
      </w:r>
    </w:p>
    <w:p w14:paraId="633D3B97" w14:textId="77777777" w:rsidR="00122C0C" w:rsidRPr="00122C0C" w:rsidRDefault="00122C0C" w:rsidP="00122C0C">
      <w:pPr>
        <w:spacing w:after="0" w:line="240" w:lineRule="auto"/>
        <w:ind w:left="-284"/>
        <w:jc w:val="both"/>
        <w:rPr>
          <w:rFonts w:ascii="Arial Narrow" w:hAnsi="Arial Narrow" w:cs="Arial"/>
          <w:b/>
          <w:sz w:val="15"/>
          <w:szCs w:val="15"/>
        </w:rPr>
      </w:pPr>
    </w:p>
    <w:p w14:paraId="3F23F1CA"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lastRenderedPageBreak/>
        <w:t>II.5. CUENTA CON EL DOCUMENTO CORRESPONDIENTE, VIGENTE Y EXPEDIDO POR EL SERVICIO DE ADMINISTRACIÓN TRIBUTARIA (SAT), RELATIVO A LA OPINIÓN SOBRE EL CUMPLIMIENTO DE SUS OBLIGACIONES FISCALES, CONFORME A LO DISPUESTO POR LA REGLA 2.1.31 DE LA RESOLUCIÓN MISCELÁNEA FISCAL 2016 Y DE CONFORMIDAD CON EL ARTÍCULO 32-D DEL CÓDIGO FISCAL DE LA FEDERACIÓN, DEL CUAL PRESENTA COPIA A “EL INSTITUTO” PARA EFECTOS DE LA SUSCRIPCIÓN DELPRESENTE CONTRATO. (APLICABLE SI LA CUANTÍA ES IGUAL O MAYOR A $300,000.00)</w:t>
      </w:r>
    </w:p>
    <w:p w14:paraId="60FF955E" w14:textId="77777777" w:rsidR="00122C0C" w:rsidRPr="00122C0C" w:rsidRDefault="00122C0C" w:rsidP="00122C0C">
      <w:pPr>
        <w:spacing w:after="0" w:line="240" w:lineRule="auto"/>
        <w:ind w:left="-284"/>
        <w:jc w:val="both"/>
        <w:rPr>
          <w:rFonts w:ascii="Arial Narrow" w:hAnsi="Arial Narrow" w:cs="Arial"/>
          <w:b/>
          <w:sz w:val="15"/>
          <w:szCs w:val="15"/>
        </w:rPr>
      </w:pPr>
    </w:p>
    <w:p w14:paraId="48121FD3"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II.6.- EN SU CASO, SUS TRABAJADORES SE ENCUENTRAN INSCRITOS EN EL RÉGIMEN OBLIGATORIO DEL SEGURO SOCIAL Y QUE SE ENCUENTRA AL CORRIENTE EN EL PAGO DE LAS CUOTAS OBRERO PATRONALES A QUE HAYA LUGAR, CONFORME A LO DISPUESTO EN LA LEY DEL SEGURO SOCIAL, CUYAS CONSTANCIAS CORRESPONDIENTES DEBIDAMENTE EMITIDAS POR </w:t>
      </w:r>
      <w:r w:rsidRPr="00122C0C">
        <w:rPr>
          <w:rFonts w:ascii="Arial Narrow" w:hAnsi="Arial Narrow" w:cs="Arial"/>
          <w:b/>
          <w:bCs/>
          <w:sz w:val="15"/>
          <w:szCs w:val="15"/>
        </w:rPr>
        <w:t>“EL INSTITUTO”</w:t>
      </w:r>
      <w:r w:rsidRPr="00122C0C">
        <w:rPr>
          <w:rFonts w:ascii="Arial Narrow" w:hAnsi="Arial Narrow" w:cs="Arial"/>
          <w:b/>
          <w:sz w:val="15"/>
          <w:szCs w:val="15"/>
        </w:rPr>
        <w:t xml:space="preserve"> EXHIBE PARA EFECTOS DE LA SUSCRIPCIÓN DEL PRESENTE INSTRUMENTO JURÍDICO Y QUE CUENTA CON EL REGISTRO PATRONAL CITADO EN EL ANVERSO DEL PRESENTE INSTRUMENTO JURÍDICO. (APLICABLE SEGÚN CASO PARTICULAR)</w:t>
      </w:r>
    </w:p>
    <w:p w14:paraId="7A5BB1F9" w14:textId="77777777" w:rsidR="00122C0C" w:rsidRPr="00122C0C" w:rsidRDefault="00122C0C" w:rsidP="00122C0C">
      <w:pPr>
        <w:spacing w:after="0" w:line="240" w:lineRule="auto"/>
        <w:ind w:left="-284"/>
        <w:jc w:val="both"/>
        <w:rPr>
          <w:rFonts w:ascii="Arial Narrow" w:hAnsi="Arial Narrow" w:cs="Arial"/>
          <w:b/>
          <w:sz w:val="15"/>
          <w:szCs w:val="15"/>
        </w:rPr>
      </w:pPr>
    </w:p>
    <w:p w14:paraId="2AC792DF"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II.7.- CUENTA POR SÍ O POR CONDUCTO DE QUIEN SUBCONTRATE PARA EL CUMPLIMIENTO DEL OBJETO DEL PRESENTE CONTRATO CON EL DOCUMENTO CORRESPONDIENTE, VIGENTE, EXPEDIDO POR “EL INSTITUTO” RELATIVO A LA OPINIÓN POSITIVA SOBRE EL CUMPLIMIENTO DE SUS OBLIGACIONES FISCALES EN MATERIA DE SEGURIDAD SOCIAL, CONFORME AL ACUERDO ACDO.SA1.HCT.101214/281.P.DIR DICTADO POR EL H. CONSEJO TÉCNICO DE “EL INSTITUTO” EN LA SESIÓN ORDINARIA CELEBRADA EL 10 DE DICIEMBRE DE 2014, PUBLICADO EN EL DIARIO OFICIAL DE LA FEDERACIÓN EL 27 DE FEBRERO DE 2015 Y SU MODIFICACIÓN PUBLICADA EN EL MISMO DE FECHA 03 DE ABRIL DE 2015, EL CUAL EXHIBE PARA EFECTOS DE LA SUSCRIPCIÓN DEL PRESENTE INSTRUMENTO JURÍDICO.</w:t>
      </w:r>
    </w:p>
    <w:p w14:paraId="455A40C4" w14:textId="77777777" w:rsidR="00122C0C" w:rsidRPr="00122C0C" w:rsidRDefault="00122C0C" w:rsidP="00122C0C">
      <w:pPr>
        <w:spacing w:after="0" w:line="240" w:lineRule="auto"/>
        <w:ind w:left="-284"/>
        <w:jc w:val="both"/>
        <w:rPr>
          <w:rFonts w:ascii="Arial Narrow" w:hAnsi="Arial Narrow" w:cs="Arial"/>
          <w:b/>
          <w:sz w:val="15"/>
          <w:szCs w:val="15"/>
        </w:rPr>
      </w:pPr>
    </w:p>
    <w:p w14:paraId="32736B2E"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EN CASO DE INCUMPLIMIENTO EN SUS OBLIGACIONES EN MATERIA DE SEGURIDAD SOCIAL, SOLICITA SE APLIQUEN LOS RECURSOS DERIVADOS DEL PRESENTE CONTRATO, CONTRA LOS ADEUDOS QUE, EN SU CASO, TUVIERA A FAVOR DE “EL INSTITUTO. (APLICABLE SI LA CUANTÍA ES IGUAL O MAYOR A $300,000.00)</w:t>
      </w:r>
    </w:p>
    <w:p w14:paraId="10E3A499" w14:textId="77777777" w:rsidR="00122C0C" w:rsidRPr="00122C0C" w:rsidRDefault="00122C0C" w:rsidP="00122C0C">
      <w:pPr>
        <w:spacing w:after="0" w:line="240" w:lineRule="auto"/>
        <w:ind w:left="-284"/>
        <w:jc w:val="both"/>
        <w:rPr>
          <w:rFonts w:ascii="Arial Narrow" w:hAnsi="Arial Narrow" w:cs="Arial"/>
          <w:b/>
          <w:sz w:val="15"/>
          <w:szCs w:val="15"/>
        </w:rPr>
      </w:pPr>
    </w:p>
    <w:p w14:paraId="082E2FBE" w14:textId="77777777" w:rsidR="00122C0C" w:rsidRPr="00122C0C" w:rsidRDefault="00122C0C" w:rsidP="00122C0C">
      <w:pPr>
        <w:spacing w:after="0" w:line="240" w:lineRule="auto"/>
        <w:ind w:left="-284"/>
        <w:jc w:val="both"/>
        <w:rPr>
          <w:rFonts w:ascii="Arial Narrow" w:hAnsi="Arial Narrow" w:cs="Arial"/>
          <w:b/>
          <w:iCs/>
          <w:sz w:val="15"/>
          <w:szCs w:val="15"/>
          <w:lang w:val="es-ES"/>
        </w:rPr>
      </w:pPr>
      <w:r w:rsidRPr="00122C0C">
        <w:rPr>
          <w:rFonts w:ascii="Arial Narrow" w:hAnsi="Arial Narrow" w:cs="Arial"/>
          <w:b/>
          <w:sz w:val="15"/>
          <w:szCs w:val="15"/>
        </w:rPr>
        <w:t xml:space="preserve">II.8.- (DECLARACIÓN EN LA QUE SE MANIFIESTA EL RESULTADO DE LA CONSULTA EN EL SISTEMA DEL MÓDULO  DE OPINIÓN DE CUMPLIMIENTO DE OBLIGACIONES EN MATERIA DE SEGURIDAD SOCIAL, </w:t>
      </w:r>
      <w:r w:rsidRPr="00122C0C">
        <w:rPr>
          <w:rFonts w:ascii="Arial Narrow" w:hAnsi="Arial Narrow" w:cs="Arial"/>
          <w:b/>
          <w:sz w:val="15"/>
          <w:szCs w:val="15"/>
          <w:lang w:val="es-ES"/>
        </w:rPr>
        <w:t xml:space="preserve">EN CASO DE APLICAR). </w:t>
      </w:r>
    </w:p>
    <w:p w14:paraId="6EEA3B4D" w14:textId="77777777" w:rsidR="00122C0C" w:rsidRPr="00122C0C" w:rsidRDefault="00122C0C" w:rsidP="00122C0C">
      <w:pPr>
        <w:spacing w:after="0" w:line="240" w:lineRule="auto"/>
        <w:ind w:left="-284"/>
        <w:jc w:val="both"/>
        <w:rPr>
          <w:rFonts w:ascii="Arial Narrow" w:hAnsi="Arial Narrow" w:cs="Arial"/>
          <w:b/>
          <w:sz w:val="15"/>
          <w:szCs w:val="15"/>
        </w:rPr>
      </w:pPr>
    </w:p>
    <w:p w14:paraId="2AF1EA6A"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II.9. CONFORME A LO PREVISTO EN LOS ARTÍCULOS 57 DE LA “LAASSP” Y 107 DE SU REGLAMENTO, “EL PROVEEDOR”, EN CASO DE AUDITORÍAS, VISITAS O INSPECCIONES QUE PRACTIQUE LA SECRETARÍA DE LA FUNCIÓN PÚBLICA Y EL ÓRGANO INTERNO DE CONTROL EN “EL INSTITUTO”, DEBERÁ PROPORCIONAR LA INFORMACIÓN QUE, EN SU MOMENTO SE REQUIERA, RELATIVA AL PRESENTE CONTRATO.</w:t>
      </w:r>
    </w:p>
    <w:p w14:paraId="1DBABEA6" w14:textId="77777777" w:rsidR="00122C0C" w:rsidRPr="00122C0C" w:rsidRDefault="00122C0C" w:rsidP="00122C0C">
      <w:pPr>
        <w:spacing w:after="0" w:line="240" w:lineRule="auto"/>
        <w:ind w:left="-284"/>
        <w:jc w:val="both"/>
        <w:rPr>
          <w:rFonts w:ascii="Arial Narrow" w:hAnsi="Arial Narrow" w:cs="Arial"/>
          <w:b/>
          <w:sz w:val="15"/>
          <w:szCs w:val="15"/>
        </w:rPr>
      </w:pPr>
    </w:p>
    <w:p w14:paraId="2030AD7D"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HECHAS LAS DECLARACIONES ANTERIORES, “LAS PARTES” CONVIENEN EN OTORGAR EL PRESENTE CONTRATO, DE CONFORMIDAD CON LAS SIGUIENTES:</w:t>
      </w:r>
    </w:p>
    <w:p w14:paraId="067C5D52" w14:textId="77777777" w:rsidR="00122C0C" w:rsidRPr="00122C0C" w:rsidRDefault="00122C0C" w:rsidP="00122C0C">
      <w:pPr>
        <w:spacing w:after="0" w:line="240" w:lineRule="auto"/>
        <w:ind w:left="-284"/>
        <w:jc w:val="both"/>
        <w:rPr>
          <w:rFonts w:ascii="Arial Narrow" w:hAnsi="Arial Narrow" w:cs="Arial"/>
          <w:b/>
          <w:sz w:val="15"/>
          <w:szCs w:val="15"/>
        </w:rPr>
      </w:pPr>
    </w:p>
    <w:p w14:paraId="6C14BC2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C L Á U S U L A S</w:t>
      </w:r>
    </w:p>
    <w:p w14:paraId="7282E1D5" w14:textId="77777777" w:rsidR="00122C0C" w:rsidRPr="00122C0C" w:rsidRDefault="00122C0C" w:rsidP="00122C0C">
      <w:pPr>
        <w:spacing w:after="0" w:line="240" w:lineRule="auto"/>
        <w:ind w:left="-284"/>
        <w:jc w:val="both"/>
        <w:rPr>
          <w:rFonts w:ascii="Arial Narrow" w:hAnsi="Arial Narrow" w:cs="Arial"/>
          <w:b/>
          <w:sz w:val="15"/>
          <w:szCs w:val="15"/>
        </w:rPr>
      </w:pPr>
    </w:p>
    <w:p w14:paraId="221E951A"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PRIMERA. OBJETO DEL CONTRATO.- "EL PROVEEDOR" SE OBLIGA A ENTREGAR A "EL INSTITUTO" LOS BIENES, AJUSTÁNDOSE ESTRICTAMENTE A LOS REQUERIMIENTOS Y A LAS ESPECIFICACIONES DE LOS MISMOS, DETALLADOS EN EL ANEXO 2 (DOS) DEL PRESENTE CONTRATO, ASÍ COMO A LA CONDICIONES DE LA CONVOCATORIA, JUNTA DE ACLARACIONES Y ACTA DE FALLO DEL PROCEDIMIENTO DEL CUAL DERIVA EL PRESENTE CONTRATO, DISPONIBLES PARA SU CONSULTA EN EL PORTAL DE COMPRAS GUBERNAMENTALES COMPRANET 5.0.</w:t>
      </w:r>
    </w:p>
    <w:p w14:paraId="0A4ACF81" w14:textId="77777777" w:rsidR="00122C0C" w:rsidRPr="00122C0C" w:rsidRDefault="00122C0C" w:rsidP="00122C0C">
      <w:pPr>
        <w:spacing w:after="0" w:line="240" w:lineRule="auto"/>
        <w:ind w:left="-284"/>
        <w:jc w:val="both"/>
        <w:rPr>
          <w:rFonts w:ascii="Arial Narrow" w:hAnsi="Arial Narrow" w:cs="Arial"/>
          <w:b/>
          <w:sz w:val="15"/>
          <w:szCs w:val="15"/>
        </w:rPr>
      </w:pPr>
    </w:p>
    <w:p w14:paraId="73073F28" w14:textId="77777777" w:rsidR="00122C0C" w:rsidRPr="00122C0C" w:rsidRDefault="00122C0C" w:rsidP="00122C0C">
      <w:pPr>
        <w:spacing w:after="0" w:line="240" w:lineRule="auto"/>
        <w:ind w:left="-284"/>
        <w:jc w:val="both"/>
        <w:rPr>
          <w:rFonts w:ascii="Arial Narrow" w:hAnsi="Arial Narrow" w:cs="Arial"/>
          <w:b/>
          <w:bCs/>
          <w:sz w:val="15"/>
          <w:szCs w:val="15"/>
        </w:rPr>
      </w:pPr>
      <w:r w:rsidRPr="00122C0C">
        <w:rPr>
          <w:rFonts w:ascii="Arial Narrow" w:hAnsi="Arial Narrow" w:cs="Arial"/>
          <w:b/>
          <w:sz w:val="15"/>
          <w:szCs w:val="15"/>
          <w:lang w:val="es-ES"/>
        </w:rPr>
        <w:t>SEGUNDA- IMPORTE DEL CONTRATO.-</w:t>
      </w:r>
      <w:r w:rsidRPr="00122C0C">
        <w:rPr>
          <w:rFonts w:ascii="Arial Narrow" w:hAnsi="Arial Narrow" w:cs="Arial"/>
          <w:b/>
          <w:bCs/>
          <w:sz w:val="15"/>
          <w:szCs w:val="15"/>
          <w:lang w:val="es-ES"/>
        </w:rPr>
        <w:t xml:space="preserve"> </w:t>
      </w:r>
      <w:r w:rsidRPr="00122C0C">
        <w:rPr>
          <w:rFonts w:ascii="Arial Narrow" w:hAnsi="Arial Narrow" w:cs="Arial"/>
          <w:b/>
          <w:bCs/>
          <w:sz w:val="15"/>
          <w:szCs w:val="15"/>
        </w:rPr>
        <w:t>“EL INSTITUTO” PAGARÁ EN MONEDA NACIONAL EL IMPORTE TOTAL DETALLADA EN EL ANVERSO DEL PRESENTE CONTRATO. EL IMPORTE SEÑALADO CON LETRA NO CONSIDERA EL IMPUESTO AL VALOR AGREGADO (I.V.A.).</w:t>
      </w:r>
    </w:p>
    <w:p w14:paraId="780EE3AE"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lang w:val="es-ES"/>
        </w:rPr>
        <w:t xml:space="preserve">“LAS PARTES” CONVIENEN QUE EL PRESENTE INSTRUMENTO JURÍDICO SE CELEBRA BAJO LA MODALIDAD DE PRECIOS FIJOS, DE ACUERDO CON LOS PRECIOS UNITARIOS PACTADOS, POR LO QUE EL MONTO DE LOS MISMOS NO CAMBIARÁ DURANTE LA VIGENCIA DEL PRESENTE INSTRUMENTO JURÍDICO. </w:t>
      </w:r>
    </w:p>
    <w:p w14:paraId="6E4177AE" w14:textId="77777777" w:rsidR="00122C0C" w:rsidRPr="00122C0C" w:rsidRDefault="00122C0C" w:rsidP="00122C0C">
      <w:pPr>
        <w:spacing w:after="0" w:line="240" w:lineRule="auto"/>
        <w:ind w:left="-284"/>
        <w:jc w:val="both"/>
        <w:rPr>
          <w:rFonts w:ascii="Arial Narrow" w:hAnsi="Arial Narrow" w:cs="Arial"/>
          <w:b/>
          <w:sz w:val="15"/>
          <w:szCs w:val="15"/>
        </w:rPr>
      </w:pPr>
    </w:p>
    <w:p w14:paraId="60993696" w14:textId="77777777" w:rsidR="00122C0C" w:rsidRPr="00122C0C" w:rsidRDefault="00122C0C" w:rsidP="00122C0C">
      <w:pPr>
        <w:spacing w:after="0" w:line="240" w:lineRule="auto"/>
        <w:ind w:left="-284"/>
        <w:jc w:val="both"/>
        <w:rPr>
          <w:rFonts w:ascii="Arial Narrow" w:hAnsi="Arial Narrow" w:cs="Arial"/>
          <w:b/>
          <w:bCs/>
          <w:sz w:val="15"/>
          <w:szCs w:val="15"/>
          <w:lang w:val="es-ES"/>
        </w:rPr>
      </w:pPr>
      <w:r w:rsidRPr="00122C0C">
        <w:rPr>
          <w:rFonts w:ascii="Arial Narrow" w:hAnsi="Arial Narrow" w:cs="Arial"/>
          <w:b/>
          <w:bCs/>
          <w:sz w:val="15"/>
          <w:szCs w:val="15"/>
          <w:lang w:val="es-ES"/>
        </w:rPr>
        <w:t xml:space="preserve">TERCERA.- FORMA Y CONDICIONES DE PAGO.- EL PAGO SE REALIZARÁ EN UNA SOLA EXHIBICIÓN A FAVOR DE </w:t>
      </w:r>
      <w:r w:rsidRPr="00122C0C">
        <w:rPr>
          <w:rFonts w:ascii="Arial Narrow" w:hAnsi="Arial Narrow" w:cs="Arial"/>
          <w:b/>
          <w:bCs/>
          <w:sz w:val="15"/>
          <w:szCs w:val="15"/>
        </w:rPr>
        <w:t>“EL PROVEEDOR”</w:t>
      </w:r>
      <w:r w:rsidRPr="00122C0C">
        <w:rPr>
          <w:rFonts w:ascii="Arial Narrow" w:hAnsi="Arial Narrow" w:cs="Arial"/>
          <w:b/>
          <w:bCs/>
          <w:sz w:val="15"/>
          <w:szCs w:val="15"/>
          <w:lang w:val="es-ES"/>
        </w:rPr>
        <w:t xml:space="preserve">, UNA VEZ QUE HAYAN SIDO FIRMADAS LAS ACTAS DE ENTREGA RECEPCIÓN DE LOS UNIFORMES POR EL REPRESENTANTE LEGAL DE </w:t>
      </w:r>
      <w:r w:rsidRPr="00122C0C">
        <w:rPr>
          <w:rFonts w:ascii="Arial Narrow" w:hAnsi="Arial Narrow" w:cs="Arial"/>
          <w:b/>
          <w:bCs/>
          <w:sz w:val="15"/>
          <w:szCs w:val="15"/>
        </w:rPr>
        <w:t xml:space="preserve">“EL PROVEEDOR” </w:t>
      </w:r>
      <w:r w:rsidRPr="00122C0C">
        <w:rPr>
          <w:rFonts w:ascii="Arial Narrow" w:hAnsi="Arial Narrow" w:cs="Arial"/>
          <w:b/>
          <w:bCs/>
          <w:sz w:val="15"/>
          <w:szCs w:val="15"/>
          <w:lang w:val="es-ES"/>
        </w:rPr>
        <w:t>Y LA ADMINISTRADORA DEL CONTRATO, LA LIC. MARÍA JOSÉ ALCALÁ IZGUERRA, TITULAR DE LA DIVISIÓN DE CULTURA FÍSICA Y DEPORTE.</w:t>
      </w:r>
    </w:p>
    <w:p w14:paraId="70CFF361"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74B8B6BD"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UNA VEZ QUE </w:t>
      </w:r>
      <w:r w:rsidRPr="00122C0C">
        <w:rPr>
          <w:rFonts w:ascii="Arial Narrow" w:hAnsi="Arial Narrow" w:cs="Arial"/>
          <w:b/>
          <w:bCs/>
          <w:sz w:val="15"/>
          <w:szCs w:val="15"/>
        </w:rPr>
        <w:t xml:space="preserve">“EL PROVEEDOR” </w:t>
      </w:r>
      <w:r w:rsidRPr="00122C0C">
        <w:rPr>
          <w:rFonts w:ascii="Arial Narrow" w:hAnsi="Arial Narrow" w:cs="Arial"/>
          <w:b/>
          <w:sz w:val="15"/>
          <w:szCs w:val="15"/>
        </w:rPr>
        <w:t xml:space="preserve">HAYA ENTREGADO LA TOTALIDAD DE LOS UNIFORMES, DE CONFORMIDAD CON LO ESTABLECIDO EN EL ANEXO TÉCNICO Y TÉRMINOS Y CONDICIONES, “EL PROVEEDOR” DEBERÁ EXPEDIR SUS FACTURAS EN EL ESQUEMA DE FACTURACIÓN ELECTRÓNICA CFDI (COMPROBANTES FISCALES DIGITALES POR INTERNET), LA RECEPCIÓN DE LAS MISMAS SERÁ A TRAVÉS DEL PORTAL DE SERVICIOS A PROVEEDORES, Y DEBERÁN SER PROPORCIONADAS EN SU FORMATO XML; LA VALIDEZ DE LAS MISMAS SERÁ DETERMINADA DURANTE LA CARGA Y ÚNICAMENTE LAS FACTURAS FISCALMENTE VALIDAS SERÁN PROCEDENTES PARA PAGO. </w:t>
      </w:r>
      <w:r w:rsidRPr="00122C0C">
        <w:rPr>
          <w:rFonts w:ascii="Arial Narrow" w:hAnsi="Arial Narrow" w:cs="Arial"/>
          <w:b/>
          <w:bCs/>
          <w:sz w:val="15"/>
          <w:szCs w:val="15"/>
        </w:rPr>
        <w:t>“EL PROVEEDOR”</w:t>
      </w:r>
      <w:r w:rsidRPr="00122C0C">
        <w:rPr>
          <w:rFonts w:ascii="Arial Narrow" w:hAnsi="Arial Narrow" w:cs="Arial"/>
          <w:b/>
          <w:sz w:val="15"/>
          <w:szCs w:val="15"/>
        </w:rPr>
        <w:t xml:space="preserve"> DEBERÁ PROPORCIONAR AL FIDEIMSS (FIDEICOMISO PARA EL DESARROLLO DEL DEPORTE) UNA REPRESENTACIÓN IMPRESA DE LA MISMA QUE CUMPLA CON LAS ESPECIFICACIONES NORMADAS POR EL SERVICIO DE ADMINISTRACIÓN TRIBUTARIA (SAT), LA REPRESENTACIÓN IMPRESA POR SÍ MISMA NO SERÁ SUSTENTO PARA PAGO SI NO SE HACE LA CARGA DEL XML DEL CUAL SE ORIGINÓ O SI LA MISMA NO ES UNA REPRESENTACIÓN FIEL DEL XML.</w:t>
      </w:r>
    </w:p>
    <w:p w14:paraId="6D475D14" w14:textId="77777777" w:rsidR="00122C0C" w:rsidRPr="00122C0C" w:rsidRDefault="00122C0C" w:rsidP="00122C0C">
      <w:pPr>
        <w:spacing w:after="0" w:line="240" w:lineRule="auto"/>
        <w:ind w:left="-284"/>
        <w:jc w:val="both"/>
        <w:rPr>
          <w:rFonts w:ascii="Arial Narrow" w:hAnsi="Arial Narrow" w:cs="Arial"/>
          <w:b/>
          <w:sz w:val="15"/>
          <w:szCs w:val="15"/>
        </w:rPr>
      </w:pPr>
    </w:p>
    <w:p w14:paraId="65CAC22C"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EL PAGO SE EFECTUARÁ A LOS 10 (DIEZ) DÍAS NATURALES POSTERIORES A LA ENTREGA DE LOS UNIFORMES POR PARTE DE </w:t>
      </w:r>
      <w:r w:rsidRPr="00122C0C">
        <w:rPr>
          <w:rFonts w:ascii="Arial Narrow" w:hAnsi="Arial Narrow" w:cs="Arial"/>
          <w:b/>
          <w:bCs/>
          <w:sz w:val="15"/>
          <w:szCs w:val="15"/>
        </w:rPr>
        <w:t>“EL PROVEEDOR”</w:t>
      </w:r>
      <w:r w:rsidRPr="00122C0C">
        <w:rPr>
          <w:rFonts w:ascii="Arial Narrow" w:hAnsi="Arial Narrow" w:cs="Arial"/>
          <w:b/>
          <w:sz w:val="15"/>
          <w:szCs w:val="15"/>
        </w:rPr>
        <w:t>, EN PESOS MEXICANOS, CON LA DOCUMENTACIÓN ANTES MENCIONADA, EN EL FIDEIMSS (FIDEICOMISO PARA EL DESARROLLO DEL DEPORTE), UBICADA EN , VILLALONGIN 117, 2DO PISO, COL. CUAUHTÉMOC, DELEGACIÓN CUAUHTÉMOC. C.P.06500 EN HORARIO HÁBIL DE LAS 9:00 A 18:00 HRS.</w:t>
      </w:r>
    </w:p>
    <w:p w14:paraId="2E880035" w14:textId="77777777" w:rsidR="00122C0C" w:rsidRPr="00122C0C" w:rsidRDefault="00122C0C" w:rsidP="00122C0C">
      <w:pPr>
        <w:spacing w:after="0" w:line="240" w:lineRule="auto"/>
        <w:ind w:left="-284"/>
        <w:jc w:val="both"/>
        <w:rPr>
          <w:rFonts w:ascii="Arial Narrow" w:hAnsi="Arial Narrow" w:cs="Arial"/>
          <w:b/>
          <w:bCs/>
          <w:sz w:val="15"/>
          <w:szCs w:val="15"/>
        </w:rPr>
      </w:pPr>
    </w:p>
    <w:p w14:paraId="327CAC2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EL PAGO SE REALIZARÁ MEDIANTE TRANSFERENCIA ELECTRÓNICA DE FONDOS, A TRAVÉS DEL ESQUEMA ELECTRÓNICO INTERBANCARIO QUE FIDEIMSS (FIDEICOMISO PARA EL DESARROLLO DEL DEPORTE) TIENE EN OPERACIÓN, PARA TAL EFECTO “EL PROVEEDOR”  SE OBLIGA A PROPORCIONAR EN SU OPORTUNIDAD SU NÚMERO DE CUENTA, CLABE, BANCO Y SUCURSAL, A MENOS QUE “EL PROVEEDOR” ACREDITE EN FORMA FEHACIENTE LA IMPOSIBILIDAD PARA ELLO. </w:t>
      </w:r>
    </w:p>
    <w:p w14:paraId="73E4FECD" w14:textId="77777777" w:rsidR="00122C0C" w:rsidRPr="00122C0C" w:rsidRDefault="00122C0C" w:rsidP="00122C0C">
      <w:pPr>
        <w:spacing w:after="0" w:line="240" w:lineRule="auto"/>
        <w:ind w:left="-284"/>
        <w:jc w:val="both"/>
        <w:rPr>
          <w:rFonts w:ascii="Arial Narrow" w:hAnsi="Arial Narrow" w:cs="Arial"/>
          <w:b/>
          <w:bCs/>
          <w:sz w:val="15"/>
          <w:szCs w:val="15"/>
        </w:rPr>
      </w:pPr>
    </w:p>
    <w:p w14:paraId="330FE5E0"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EL PAGO SE DEPOSITARÁ EN LA FECHA PROGRAMADA DE PAGO, SI LA CUENTA BANCARIA DE “EL PROVEEDOR” ESTÁ CONTRATADA CON, HSBC, BANORTE, SANTANDER O SCOTIABANK INVERLAT O A TRAVÉS DEL ESQUEMA INTERBANCARIO VÍA SPEI (SISTEMA DE PAGOS ELECTRÓNICOS INTERBANCARIOS) SI LA CUENTA PERTENECE A UN BANCO DISTINTO A LOS ANTES MENCIONADOS. </w:t>
      </w:r>
    </w:p>
    <w:p w14:paraId="03F28F55" w14:textId="77777777" w:rsidR="00122C0C" w:rsidRPr="00122C0C" w:rsidRDefault="00122C0C" w:rsidP="00122C0C">
      <w:pPr>
        <w:spacing w:after="0" w:line="240" w:lineRule="auto"/>
        <w:ind w:left="-284"/>
        <w:jc w:val="both"/>
        <w:rPr>
          <w:rFonts w:ascii="Arial Narrow" w:hAnsi="Arial Narrow" w:cs="Arial"/>
          <w:b/>
          <w:sz w:val="15"/>
          <w:szCs w:val="15"/>
        </w:rPr>
      </w:pPr>
    </w:p>
    <w:p w14:paraId="0B7151E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EN CASO DE QUE “EL PROVEEDOR” PRESENTE SU CFDI CON ERRORES O DEFICIENCIAS, CONFORME A LO PREVISTO EN LOS ARTÍCULOS 89 Y 90 DEL “RLAASSP”, EL FIDEIMSS (FIDEICOMISO PARA EL DESARROLLO DEL DEPORTE) DENTRO DE LOS TRES DÍAS HÁBILES SIGUIENTES A LA RECEPCIÓN DE LA MISMA, INDICARÁ POR ESCRITO A “EL PROVEEDOR” LAS DEFICIENCIAS O ERRORES QUE DEBERÁ CORREGIR. </w:t>
      </w:r>
    </w:p>
    <w:p w14:paraId="155FA9DE" w14:textId="77777777" w:rsidR="00122C0C" w:rsidRPr="00122C0C" w:rsidRDefault="00122C0C" w:rsidP="00122C0C">
      <w:pPr>
        <w:spacing w:after="0" w:line="240" w:lineRule="auto"/>
        <w:ind w:left="-284"/>
        <w:jc w:val="both"/>
        <w:rPr>
          <w:rFonts w:ascii="Arial Narrow" w:hAnsi="Arial Narrow" w:cs="Arial"/>
          <w:b/>
          <w:bCs/>
          <w:sz w:val="15"/>
          <w:szCs w:val="15"/>
        </w:rPr>
      </w:pPr>
    </w:p>
    <w:p w14:paraId="12045DCD"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“EL PROVEEDOR” SE OBLIGA A NO CANCELAR ANTE EL SAT LOS CFDI A FAVOR DE EL FIDEIMSS (FIDEICOMISO PARA EL DESARROLLO DEL DEPORTE) PREVIAMENTE VALIDADOS EN EL PORTAL DE SERVICIOS A PROVEEDORES, SALVO JUSTIFICACIÓN Y COMUNICACIÓN POR PARTE DEL MISMO AL ADMINISTRADOR DEL CONTRATO PARA SU AUTORIZACIÓN EXPRESA, DEBIENDO ÉSTE INFORMAR AL ÁREA DE PAGO DE DICHA JUSTIFICACIÓN Y REPOSICIÓN DEL CFDI EN SU CASO.</w:t>
      </w:r>
    </w:p>
    <w:p w14:paraId="4C8F4522" w14:textId="77777777" w:rsidR="00122C0C" w:rsidRPr="00122C0C" w:rsidRDefault="00122C0C" w:rsidP="00122C0C">
      <w:pPr>
        <w:spacing w:after="0" w:line="240" w:lineRule="auto"/>
        <w:ind w:left="-284"/>
        <w:jc w:val="both"/>
        <w:rPr>
          <w:rFonts w:ascii="Arial Narrow" w:hAnsi="Arial Narrow" w:cs="Arial"/>
          <w:b/>
          <w:sz w:val="15"/>
          <w:szCs w:val="15"/>
        </w:rPr>
      </w:pPr>
    </w:p>
    <w:p w14:paraId="2F5C0404"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“EL PROVEEDOR” DEBERÁ ENTREGAR EL CFDI A FAVOR DE EL FIDEIMSS (FIDEICOMISO PARA EL DESARROLLO DEL DEPORTE) POR EL IMPORTE DE LA APLICACIÓN DE LA PENA CONVENCIONAL POR ATRASO. </w:t>
      </w:r>
    </w:p>
    <w:p w14:paraId="7812DF0C" w14:textId="77777777" w:rsidR="00122C0C" w:rsidRPr="00122C0C" w:rsidRDefault="00122C0C" w:rsidP="00122C0C">
      <w:pPr>
        <w:spacing w:after="0" w:line="240" w:lineRule="auto"/>
        <w:ind w:left="-284"/>
        <w:jc w:val="both"/>
        <w:rPr>
          <w:rFonts w:ascii="Arial Narrow" w:hAnsi="Arial Narrow" w:cs="Arial"/>
          <w:b/>
          <w:sz w:val="15"/>
          <w:szCs w:val="15"/>
        </w:rPr>
      </w:pPr>
    </w:p>
    <w:p w14:paraId="0703C82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EN NINGÚN CASO, SE DEBERÁ AUTORIZAR EL PAGO DE LOS BIENES, SÍ NO SE HA DETERMINADO, CALCULADO Y NOTIFICADO A “EL PROVEEDOR” LAS PENAS CONVENCIONALES PACTADAS EN EL PRESENTE CONTRATO.</w:t>
      </w:r>
    </w:p>
    <w:p w14:paraId="372205CA" w14:textId="77777777" w:rsidR="00122C0C" w:rsidRPr="00122C0C" w:rsidRDefault="00122C0C" w:rsidP="00122C0C">
      <w:pPr>
        <w:spacing w:after="0" w:line="240" w:lineRule="auto"/>
        <w:ind w:left="-284"/>
        <w:jc w:val="both"/>
        <w:rPr>
          <w:rFonts w:ascii="Arial Narrow" w:hAnsi="Arial Narrow" w:cs="Arial"/>
          <w:b/>
          <w:sz w:val="15"/>
          <w:szCs w:val="15"/>
        </w:rPr>
      </w:pPr>
    </w:p>
    <w:p w14:paraId="2F44E1C3" w14:textId="77777777" w:rsidR="00122C0C" w:rsidRPr="00122C0C" w:rsidRDefault="00122C0C" w:rsidP="00122C0C">
      <w:pPr>
        <w:spacing w:after="0" w:line="240" w:lineRule="auto"/>
        <w:ind w:left="-284"/>
        <w:jc w:val="both"/>
        <w:rPr>
          <w:rFonts w:ascii="Arial Narrow" w:hAnsi="Arial Narrow" w:cs="Arial"/>
          <w:b/>
          <w:iCs/>
          <w:sz w:val="15"/>
          <w:szCs w:val="15"/>
        </w:rPr>
      </w:pPr>
      <w:r w:rsidRPr="00122C0C">
        <w:rPr>
          <w:rFonts w:ascii="Arial Narrow" w:hAnsi="Arial Narrow" w:cs="Arial"/>
          <w:b/>
          <w:sz w:val="15"/>
          <w:szCs w:val="15"/>
        </w:rPr>
        <w:t xml:space="preserve">EL PROVEEDOR” QUEDA OBLIGADO A ENTREGAR A “EL INSTITUTO” JUNTO CON LA FACTURA DE COBRO RESPECTIVA, LA “OPINIÓN DEL CUMPLIMIENTO DE OBLIGACIONES EN MATERIA DE SEGURIDAD SOCIAL” VIGENTE Y POSITIVA. </w:t>
      </w:r>
      <w:r w:rsidRPr="00122C0C">
        <w:rPr>
          <w:rFonts w:ascii="Arial Narrow" w:hAnsi="Arial Narrow" w:cs="Arial"/>
          <w:b/>
          <w:i/>
          <w:iCs/>
          <w:sz w:val="15"/>
          <w:szCs w:val="15"/>
          <w:u w:val="single"/>
        </w:rPr>
        <w:t>(EN CASO DE APLICAR CONFORME A MONTO Y TRABAJADORES COTIZANDO AL IMSS)</w:t>
      </w:r>
      <w:r w:rsidRPr="00122C0C">
        <w:rPr>
          <w:rFonts w:ascii="Arial Narrow" w:hAnsi="Arial Narrow" w:cs="Arial"/>
          <w:b/>
          <w:iCs/>
          <w:sz w:val="15"/>
          <w:szCs w:val="15"/>
        </w:rPr>
        <w:t xml:space="preserve"> </w:t>
      </w:r>
    </w:p>
    <w:p w14:paraId="0095C558" w14:textId="77777777" w:rsidR="00122C0C" w:rsidRPr="00122C0C" w:rsidRDefault="00122C0C" w:rsidP="00122C0C">
      <w:pPr>
        <w:spacing w:after="0" w:line="240" w:lineRule="auto"/>
        <w:ind w:left="-284"/>
        <w:jc w:val="both"/>
        <w:rPr>
          <w:rFonts w:ascii="Arial Narrow" w:hAnsi="Arial Narrow" w:cs="Arial"/>
          <w:b/>
          <w:iCs/>
          <w:sz w:val="15"/>
          <w:szCs w:val="15"/>
        </w:rPr>
      </w:pPr>
    </w:p>
    <w:p w14:paraId="0CC069BC"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EN CASO DE QUE </w:t>
      </w:r>
      <w:r w:rsidRPr="00122C0C">
        <w:rPr>
          <w:rFonts w:ascii="Arial Narrow" w:hAnsi="Arial Narrow" w:cs="Arial"/>
          <w:b/>
          <w:bCs/>
          <w:sz w:val="15"/>
          <w:szCs w:val="15"/>
        </w:rPr>
        <w:t>“EL PROVEEDOR”</w:t>
      </w:r>
      <w:r w:rsidRPr="00122C0C">
        <w:rPr>
          <w:rFonts w:ascii="Arial Narrow" w:hAnsi="Arial Narrow" w:cs="Arial"/>
          <w:b/>
          <w:sz w:val="15"/>
          <w:szCs w:val="15"/>
        </w:rPr>
        <w:t xml:space="preserve">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FIDEIMSS (FIDEICOMISO PARA EL DESARROLLO DEL DEPORTE). </w:t>
      </w:r>
    </w:p>
    <w:p w14:paraId="4CA4FD95" w14:textId="77777777" w:rsidR="00122C0C" w:rsidRPr="00122C0C" w:rsidRDefault="00122C0C" w:rsidP="00122C0C">
      <w:pPr>
        <w:spacing w:after="0" w:line="240" w:lineRule="auto"/>
        <w:ind w:left="-284"/>
        <w:jc w:val="both"/>
        <w:rPr>
          <w:rFonts w:ascii="Arial Narrow" w:hAnsi="Arial Narrow" w:cs="Arial"/>
          <w:b/>
          <w:sz w:val="15"/>
          <w:szCs w:val="15"/>
        </w:rPr>
      </w:pPr>
    </w:p>
    <w:p w14:paraId="70A10984"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EL PAGO DE LOS BIENES QUEDARÁ CONDICIONADO PROPORCIONALMENTE AL PAGO QUE “EL PROVEEDOR” DEBA EFECTUAR POR CONCEPTO DE PENAS CONVENCIONALES POR ATRASO EL FIDEIMSS (FIDEICOMISO PARA EL DESARROLLO DEL DEPORTE) REALIZARÁ LAS RETENCIONES CORRESPONDIENTES SOBRE EL CFDI QUE SE PRESENTE PARA PAGO.</w:t>
      </w:r>
      <w:r w:rsidRPr="00122C0C">
        <w:rPr>
          <w:rFonts w:ascii="Arial Narrow" w:hAnsi="Arial Narrow" w:cs="Arial"/>
          <w:b/>
          <w:sz w:val="15"/>
          <w:szCs w:val="15"/>
          <w:lang w:val="es-ES_tradnl"/>
        </w:rPr>
        <w:t xml:space="preserve"> </w:t>
      </w:r>
      <w:r w:rsidRPr="00122C0C">
        <w:rPr>
          <w:rFonts w:ascii="Arial Narrow" w:hAnsi="Arial Narrow" w:cs="Arial"/>
          <w:b/>
          <w:sz w:val="15"/>
          <w:szCs w:val="15"/>
        </w:rPr>
        <w:t>EN EL ENTENDIDO DE QUE EN EL SUPUESTO DE QUE SEA RESCINDIDO EL CONTRATO, NO PROCEDERÁ EL COBRO DE DICHAS PENALIZACIONES, NI LA CONTABILIZACIÓN DE LAS MISMAS PARA HACER EFECTIVA LA GARANTÍA DE CUMPLIMIENTO, DE CONFORMIDAD CON LO ESTABLECIDO POR EL ARTÍCULO 95 DEL “RLAASSP”.</w:t>
      </w:r>
    </w:p>
    <w:p w14:paraId="6CF700F1" w14:textId="77777777" w:rsidR="00122C0C" w:rsidRPr="00122C0C" w:rsidRDefault="00122C0C" w:rsidP="00122C0C">
      <w:pPr>
        <w:spacing w:after="0" w:line="240" w:lineRule="auto"/>
        <w:ind w:left="-284"/>
        <w:jc w:val="both"/>
        <w:rPr>
          <w:rFonts w:ascii="Arial Narrow" w:hAnsi="Arial Narrow" w:cs="Arial"/>
          <w:b/>
          <w:sz w:val="15"/>
          <w:szCs w:val="15"/>
        </w:rPr>
      </w:pPr>
    </w:p>
    <w:p w14:paraId="5AEBFE48"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TRANSFERENCIA DE DERECHOS. “EL PROVEEDOR” SE OBLIGA A NO TRANSFERIR O CEDER POR NINGÚN TÍTULO, EN FORMA TOTAL O PARCIAL, A FAVOR DE CUALQUIER OTRA PERSONA FÍSICA O MORAL, LOS DERECHOS Y OBLIGACIONES QUE SE DERIVEN DEL PRESENTE CONTRATO; A EXCEPCIÓN DE LOS DERECHOS DE COBRO, DEBIENDO EN ESTE CASO, SOLICITAR POR ESCRITO EL CONSENTIMIENTO DE EL FIDEIMSS (FIDEICOMISO PARA EL DESARROLLO DEL DEPORTE) A TRAVÉS DEL ADMINISTRADOR DEL CONTRATO PARA TAL EFECTO.</w:t>
      </w:r>
    </w:p>
    <w:p w14:paraId="2A86FD2E"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17AB8C34"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lang w:val="es-ES"/>
        </w:rPr>
        <w:t xml:space="preserve">“EL PROVEEDOR” DEBERÁ PRESENTAR A EL </w:t>
      </w:r>
      <w:r w:rsidRPr="00122C0C">
        <w:rPr>
          <w:rFonts w:ascii="Arial Narrow" w:hAnsi="Arial Narrow" w:cs="Arial"/>
          <w:b/>
          <w:sz w:val="15"/>
          <w:szCs w:val="15"/>
        </w:rPr>
        <w:t>FIDEIMSS (FIDEICOMISO PARA EL DESARROLLO DEL DEPORTE)</w:t>
      </w:r>
      <w:r w:rsidRPr="00122C0C">
        <w:rPr>
          <w:rFonts w:ascii="Arial Narrow" w:hAnsi="Arial Narrow" w:cs="Arial"/>
          <w:b/>
          <w:sz w:val="15"/>
          <w:szCs w:val="15"/>
          <w:lang w:val="es-ES"/>
        </w:rPr>
        <w:t xml:space="preserve">, A TRAVÉS DEL ÁREA DE FINANZAS QUE CORRESPONDA LA SOLICITUD RESPECTIVA DENTRO DE LOS 5 (CINCO) DÍAS NATURALES ANTERIORES A LA FECHA DE PAGO PROGRAMADA, A LA QUE DEBERÁ ADJUNTAR UNA COPIA DE LOS CONTRA-RECIBOS CUYO IMPORTE TRANSFIERE Y DEMÁS DOCUMENTOS SUSTANTIVOS DE DICHA TRANSFERENCIA, LO CUAL SERÁ NECESARIO PARA EFECTUAR EL PAGO CORRESPONDIENTE. </w:t>
      </w:r>
      <w:r w:rsidRPr="00122C0C">
        <w:rPr>
          <w:rFonts w:ascii="Arial Narrow" w:hAnsi="Arial Narrow" w:cs="Arial"/>
          <w:b/>
          <w:sz w:val="15"/>
          <w:szCs w:val="15"/>
        </w:rPr>
        <w:t>DE IGUAL FORMA PROCEDERÁ EN CASO DE QUE CELEBRE CONTRATO DE CESIÓN DE DERECHOS DE COBRO A TRAVÉS DE FACTORAJE FINANCIERO CONFORME AL PROGRAMA DE CADENAS PRODUCTIVAS DE NACIONAL FINANCIERA, S.N.C., INSTITUCIÓN DE BANCA DE DESARROLLO.</w:t>
      </w:r>
    </w:p>
    <w:p w14:paraId="2B2E6D1A" w14:textId="77777777" w:rsidR="00122C0C" w:rsidRPr="00122C0C" w:rsidRDefault="00122C0C" w:rsidP="00122C0C">
      <w:pPr>
        <w:spacing w:after="0" w:line="240" w:lineRule="auto"/>
        <w:ind w:left="-284"/>
        <w:jc w:val="both"/>
        <w:rPr>
          <w:rFonts w:ascii="Arial Narrow" w:hAnsi="Arial Narrow" w:cs="Arial"/>
          <w:b/>
          <w:sz w:val="15"/>
          <w:szCs w:val="15"/>
        </w:rPr>
      </w:pPr>
    </w:p>
    <w:p w14:paraId="2F1C397D"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lang w:val="es-ES"/>
        </w:rPr>
        <w:t>SI CON MOTIVO DE LA TRANSFERENCIA DE LOS DERECHOS DE COBRO SOLICITADA POR “EL PROVEEDOR” SE ORIGINA UN RETRASO EN EL PAGO, NO PROCEDERÁ EL PAGO DE LOS GASTOS FINANCIEROS A QUE HACE REFERENCIA EL ARTÍCULO 51 DE LA “LAASSP”.</w:t>
      </w:r>
    </w:p>
    <w:p w14:paraId="68D64F58"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00AEC222"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lang w:val="es-ES_tradnl"/>
        </w:rPr>
        <w:t xml:space="preserve">CUARTA.- </w:t>
      </w:r>
      <w:r w:rsidRPr="00122C0C">
        <w:rPr>
          <w:rFonts w:ascii="Arial Narrow" w:hAnsi="Arial Narrow" w:cs="Arial"/>
          <w:b/>
          <w:sz w:val="15"/>
          <w:szCs w:val="15"/>
        </w:rPr>
        <w:t>PLAZO, LUGAR Y CONDICIONES DE ENTREGA.- “EL PROVEEDOR” SE COMPROMETE A SUMINISTRAR A “EL INSTITUTO” LOS BIENES QUE SE MENCIONAN EN EL PRESENTE CONTRATO, APEGÁNDOSE A LAS CARACTERÍSTICAS, ESPECIFICACIONES Y CANTIDADES SE DESCRIBEN EN EL ANEXO 2 (DOS) DEL PRESENTE CONTRATO Y CONFORME A LO SIGUIENTE:</w:t>
      </w:r>
    </w:p>
    <w:p w14:paraId="4B5A39B0" w14:textId="77777777" w:rsidR="00122C0C" w:rsidRPr="00122C0C" w:rsidRDefault="00122C0C" w:rsidP="00122C0C">
      <w:pPr>
        <w:spacing w:after="0" w:line="240" w:lineRule="auto"/>
        <w:ind w:left="-284"/>
        <w:jc w:val="both"/>
        <w:rPr>
          <w:rFonts w:ascii="Arial Narrow" w:hAnsi="Arial Narrow" w:cs="Arial"/>
          <w:b/>
          <w:sz w:val="15"/>
          <w:szCs w:val="15"/>
        </w:rPr>
      </w:pPr>
    </w:p>
    <w:p w14:paraId="5F63FCA3"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lastRenderedPageBreak/>
        <w:t>PLAZO.- 5 (CINCO) DÍAS HÁBILES, CONTADOS A PARTIR DE LA FECHA DEL FALLO.</w:t>
      </w:r>
    </w:p>
    <w:p w14:paraId="19DFED82" w14:textId="77777777" w:rsidR="00122C0C" w:rsidRPr="00122C0C" w:rsidRDefault="00122C0C" w:rsidP="00122C0C">
      <w:pPr>
        <w:spacing w:after="0" w:line="240" w:lineRule="auto"/>
        <w:ind w:left="-284"/>
        <w:jc w:val="both"/>
        <w:rPr>
          <w:rFonts w:ascii="Arial Narrow" w:hAnsi="Arial Narrow" w:cs="Arial"/>
          <w:b/>
          <w:sz w:val="15"/>
          <w:szCs w:val="15"/>
        </w:rPr>
      </w:pPr>
    </w:p>
    <w:p w14:paraId="3EA7441B"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 xml:space="preserve">LUGAR DE ENTREGA.- “EL PROVEEDOR” DEBERÁ </w:t>
      </w:r>
      <w:r w:rsidRPr="00122C0C">
        <w:rPr>
          <w:rFonts w:ascii="Arial Narrow" w:hAnsi="Arial Narrow" w:cs="Arial"/>
          <w:b/>
          <w:sz w:val="15"/>
          <w:szCs w:val="15"/>
        </w:rPr>
        <w:t>REALIZAR LA ENTREGA DE LOS UNIFORMES, EN LA DIVISIÓN DE CULTURA FÍSICA Y DEPORTE, SITA EN VILLALONGÍN 117, 2DO PISO ALA ORIENTE, COL. CUAUHTÉMOC, DELEGACIÓN CUAUHTÉMOC, C.P. 06500, CIUDAD MÉXICO, DE LAS 10:00 A LAS 14:00 HORAS CON LA LIC. MARÍA JOSÉ ALCALÁ IZGUERRA,  EN DÍAS HÁBILES.</w:t>
      </w:r>
    </w:p>
    <w:p w14:paraId="31EC9C45" w14:textId="77777777" w:rsidR="00122C0C" w:rsidRPr="00122C0C" w:rsidRDefault="00122C0C" w:rsidP="00122C0C">
      <w:pPr>
        <w:spacing w:after="0" w:line="240" w:lineRule="auto"/>
        <w:ind w:left="-284"/>
        <w:jc w:val="both"/>
        <w:rPr>
          <w:rFonts w:ascii="Arial Narrow" w:hAnsi="Arial Narrow" w:cs="Arial"/>
          <w:b/>
          <w:sz w:val="15"/>
          <w:szCs w:val="15"/>
        </w:rPr>
      </w:pPr>
    </w:p>
    <w:p w14:paraId="5D33E273" w14:textId="77777777" w:rsidR="00122C0C" w:rsidRPr="00122C0C" w:rsidRDefault="00122C0C" w:rsidP="00122C0C">
      <w:pPr>
        <w:spacing w:after="0" w:line="240" w:lineRule="auto"/>
        <w:ind w:left="-284"/>
        <w:jc w:val="both"/>
        <w:rPr>
          <w:rFonts w:ascii="Arial Narrow" w:hAnsi="Arial Narrow" w:cs="Arial"/>
          <w:b/>
          <w:bCs/>
          <w:sz w:val="15"/>
          <w:szCs w:val="15"/>
        </w:rPr>
      </w:pPr>
      <w:r w:rsidRPr="00122C0C">
        <w:rPr>
          <w:rFonts w:ascii="Arial Narrow" w:hAnsi="Arial Narrow" w:cs="Arial"/>
          <w:b/>
          <w:sz w:val="15"/>
          <w:szCs w:val="15"/>
        </w:rPr>
        <w:t xml:space="preserve">UNA VEZ REALIZADA LA RECEPCIÓN DE LOS BIENES, EL ADMINISTRADOR DEL CONTRATO SERÁ EL RESPONSABLE DE HACER CONSTAR QUE ÉSTOS SE RECIBEN A ENTERA SATISFACCIÓN DE </w:t>
      </w:r>
      <w:r w:rsidRPr="00122C0C">
        <w:rPr>
          <w:rFonts w:ascii="Arial Narrow" w:hAnsi="Arial Narrow" w:cs="Arial"/>
          <w:b/>
          <w:bCs/>
          <w:sz w:val="15"/>
          <w:szCs w:val="15"/>
        </w:rPr>
        <w:t>“EL INSTITUTO”</w:t>
      </w:r>
      <w:r w:rsidRPr="00122C0C">
        <w:rPr>
          <w:rFonts w:ascii="Arial Narrow" w:hAnsi="Arial Narrow" w:cs="Arial"/>
          <w:b/>
          <w:sz w:val="15"/>
          <w:szCs w:val="15"/>
        </w:rPr>
        <w:t>; POR LO CUAL DICHO ADMINISTRADOR DEBERÁ VALIDAR Y FIRMAR LA DOCUMENTACIÓN QUE LO ACREDITE ASÍ COMO LA FACTURA CORRESPONDIENTE PARA EL TRAMITE DE PAGO.</w:t>
      </w:r>
    </w:p>
    <w:p w14:paraId="2A833862" w14:textId="77777777" w:rsidR="00122C0C" w:rsidRPr="00122C0C" w:rsidRDefault="00122C0C" w:rsidP="00122C0C">
      <w:pPr>
        <w:spacing w:after="0" w:line="240" w:lineRule="auto"/>
        <w:ind w:left="-284"/>
        <w:jc w:val="both"/>
        <w:rPr>
          <w:rFonts w:ascii="Arial Narrow" w:hAnsi="Arial Narrow" w:cs="Arial"/>
          <w:b/>
          <w:bCs/>
          <w:sz w:val="15"/>
          <w:szCs w:val="15"/>
        </w:rPr>
      </w:pPr>
    </w:p>
    <w:p w14:paraId="0716E2F1"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 xml:space="preserve">CONDICIONES DE ENTREGA.- </w:t>
      </w:r>
      <w:r w:rsidRPr="00122C0C">
        <w:rPr>
          <w:rFonts w:ascii="Arial Narrow" w:hAnsi="Arial Narrow" w:cs="Arial"/>
          <w:b/>
          <w:sz w:val="15"/>
          <w:szCs w:val="15"/>
        </w:rPr>
        <w:t>“EL PROVEEDOR” SE COMPROMETE CON “EL INSTITUTO” A CUMPLIR CON LAS OBLIGACIONES ADQUIRIDAS, CONFORME A LO ESTABLECIDO EN EL ANEXO 2 (DOS) DEL PRESENTE CONTRATO Y EN APEGO A LO SIGUIENTE:</w:t>
      </w:r>
    </w:p>
    <w:p w14:paraId="140CFB24" w14:textId="77777777" w:rsidR="00122C0C" w:rsidRPr="00122C0C" w:rsidRDefault="00122C0C" w:rsidP="00122C0C">
      <w:pPr>
        <w:spacing w:after="0" w:line="240" w:lineRule="auto"/>
        <w:ind w:left="-284"/>
        <w:jc w:val="both"/>
        <w:rPr>
          <w:rFonts w:ascii="Arial Narrow" w:hAnsi="Arial Narrow" w:cs="Arial"/>
          <w:b/>
          <w:sz w:val="15"/>
          <w:szCs w:val="15"/>
        </w:rPr>
      </w:pPr>
    </w:p>
    <w:p w14:paraId="510B4169"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SE CONSIDERARÁ EL PLAZO REFERIDO COMO ENTREGA OPORTUNA Y UN MÁXIMO DE 4  (CUATRO) DÍAS DE ENTREGA CON ATRASO, EL PERSONAL DE LA COORDINACIÓN DE BIENESTAR SOCIAL Y/O DIVISIÓN DE CULTURA FÍSICA Y DEPORTE LLEVARÁ A CABO LA  VERIFICACIÓN DE LOS ARTÍCULOS EN LAS INSTALACIONES DE “EL INSTITUTO”, EL ENCARGADO  DE VALIDAR LOS PRODUCTOS Y LEVANTAR ACTA DE ENTREGA RECEPCIÓN, SERÁ EL C.P. VÍCTOR FLORES JIMÉNEZ, ANALISTA DEL ÁREA ADMINISTRATIVA, DE LA DIVISIÓN DE CULTURA FÍSICA Y DEPORTE</w:t>
      </w:r>
    </w:p>
    <w:p w14:paraId="37D92EDD" w14:textId="77777777" w:rsidR="00122C0C" w:rsidRPr="00122C0C" w:rsidRDefault="00122C0C" w:rsidP="00122C0C">
      <w:pPr>
        <w:spacing w:after="0" w:line="240" w:lineRule="auto"/>
        <w:ind w:left="-284"/>
        <w:jc w:val="both"/>
        <w:rPr>
          <w:rFonts w:ascii="Arial Narrow" w:hAnsi="Arial Narrow" w:cs="Arial"/>
          <w:b/>
          <w:sz w:val="15"/>
          <w:szCs w:val="15"/>
        </w:rPr>
      </w:pPr>
    </w:p>
    <w:p w14:paraId="21E7A655"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LA TITULAR DE LA DIVISIÓN DE CULTURA FÍSICA Y DEPORTE, SERÁ LA ENCARGADA DE FIRMAR EL ACTA QUE HAGA CONSTAR LA ENTREGA RECEPCIÓN DE LOS UNIFORMES DE LA PRESENTE CONTRATACIÓN, A ENTERA SATISFACCIÓN DE “EL INSTITUTO”.</w:t>
      </w:r>
    </w:p>
    <w:p w14:paraId="4EE4E0BF" w14:textId="77777777" w:rsidR="00122C0C" w:rsidRPr="00122C0C" w:rsidRDefault="00122C0C" w:rsidP="00122C0C">
      <w:pPr>
        <w:spacing w:after="0" w:line="240" w:lineRule="auto"/>
        <w:ind w:left="-284"/>
        <w:jc w:val="both"/>
        <w:rPr>
          <w:rFonts w:ascii="Arial Narrow" w:hAnsi="Arial Narrow" w:cs="Arial"/>
          <w:b/>
          <w:sz w:val="15"/>
          <w:szCs w:val="15"/>
        </w:rPr>
      </w:pPr>
    </w:p>
    <w:p w14:paraId="3D8EDF5F"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LA ENTREGA SE DEBERÁ REALIZAR EN UNA BOLSA DE PLÁSTICO CERRADA</w:t>
      </w:r>
    </w:p>
    <w:p w14:paraId="2D1C0D24" w14:textId="77777777" w:rsidR="00122C0C" w:rsidRPr="00122C0C" w:rsidRDefault="00122C0C" w:rsidP="00122C0C">
      <w:pPr>
        <w:spacing w:after="0" w:line="240" w:lineRule="auto"/>
        <w:ind w:left="-284"/>
        <w:jc w:val="both"/>
        <w:rPr>
          <w:rFonts w:ascii="Arial Narrow" w:hAnsi="Arial Narrow" w:cs="Arial"/>
          <w:b/>
          <w:sz w:val="15"/>
          <w:szCs w:val="15"/>
        </w:rPr>
      </w:pPr>
    </w:p>
    <w:p w14:paraId="2830D873"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CABE RESALTAR QUE MIENTRAS NO SE CUMPLA CON LAS ESPECIFICACIONES Y CONDICIONES DE ENTREGA  ESTABLECIDAS, “EL INSTITUTO” NO DARÁ POR RECIBIDOS Y ACEPTADOS LOS BIENES OBJETO DE ESTE INSTRUMENTO JURÍDICO.</w:t>
      </w:r>
    </w:p>
    <w:p w14:paraId="74EC7A5B" w14:textId="77777777" w:rsidR="00122C0C" w:rsidRPr="00122C0C" w:rsidRDefault="00122C0C" w:rsidP="00122C0C">
      <w:pPr>
        <w:spacing w:after="0" w:line="240" w:lineRule="auto"/>
        <w:ind w:left="-284"/>
        <w:jc w:val="both"/>
        <w:rPr>
          <w:rFonts w:ascii="Arial Narrow" w:hAnsi="Arial Narrow" w:cs="Arial"/>
          <w:b/>
          <w:sz w:val="15"/>
          <w:szCs w:val="15"/>
        </w:rPr>
      </w:pPr>
    </w:p>
    <w:p w14:paraId="2F1EF94F"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lang w:val="es-ES_tradnl"/>
        </w:rPr>
        <w:t>QUINTA</w:t>
      </w:r>
      <w:r w:rsidRPr="00122C0C">
        <w:rPr>
          <w:rFonts w:ascii="Arial Narrow" w:hAnsi="Arial Narrow" w:cs="Arial"/>
          <w:b/>
          <w:sz w:val="15"/>
          <w:szCs w:val="15"/>
        </w:rPr>
        <w:t xml:space="preserve">.- DE LAS NORMAS Y LICENCIAS.- LOS BIENES DEBERÁN </w:t>
      </w:r>
      <w:r w:rsidRPr="00122C0C">
        <w:rPr>
          <w:rFonts w:ascii="Arial Narrow" w:hAnsi="Arial Narrow" w:cs="Arial"/>
          <w:b/>
          <w:bCs/>
          <w:sz w:val="15"/>
          <w:szCs w:val="15"/>
        </w:rPr>
        <w:t>SER NUEVOS, CUMPLIR CON LAS CARACTERÍSTICAS Y ESPECIFICACIONES REQUERIDAS EN EL PRESENTE CONTRATO</w:t>
      </w:r>
      <w:r w:rsidRPr="00122C0C">
        <w:rPr>
          <w:rFonts w:ascii="Arial Narrow" w:hAnsi="Arial Narrow" w:cs="Arial"/>
          <w:b/>
          <w:sz w:val="15"/>
          <w:szCs w:val="15"/>
        </w:rPr>
        <w:t>.</w:t>
      </w:r>
    </w:p>
    <w:p w14:paraId="524F161A" w14:textId="77777777" w:rsidR="00122C0C" w:rsidRPr="00122C0C" w:rsidRDefault="00122C0C" w:rsidP="00122C0C">
      <w:pPr>
        <w:spacing w:after="0" w:line="240" w:lineRule="auto"/>
        <w:ind w:left="-284"/>
        <w:jc w:val="both"/>
        <w:rPr>
          <w:rFonts w:ascii="Arial Narrow" w:hAnsi="Arial Narrow" w:cs="Arial"/>
          <w:b/>
          <w:sz w:val="15"/>
          <w:szCs w:val="15"/>
        </w:rPr>
      </w:pPr>
    </w:p>
    <w:p w14:paraId="3F0FCB72"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SEXTA.- DE LA CALIDAD DE LOS BIENES.- CONFORME A LO PREVISTO EN EL ARTÍCULO 53 DE LA “LAASSP” Y LO ESTABLECIDO EN LA “CONVOCATORIA” QUE SIRVE DE BASE AL PRESENTE INSTRUMENTO JURÍDICO Y SU JUNTA DE ACLARACIONES, “EL PROVEEDOR” SE OBLIGA A CUMPLIR CABALMENTE EL OBJETO DEL PRESENTE CONTRATO Y A ENTERA SATISFACCIÓN DE “EL INSTITUTO”; POR LO QUE, “EL PROVEEDOR” RESPONDERÁ DE LOS DEFECTOS Y VICIOS OCULTOS QUE AFECTEN LA CALIDAD DE LOS BIENES ENTREGADOS, ASÍ COMO RESPONDER DE CUALQUIER OTRA RESPONSABILIDAD EN QUE HUBIERE INCURRIDO EN LOS TÉRMINOS SEÑALADOS EN EL CÓDIGO CIVIL FEDERAL.</w:t>
      </w:r>
    </w:p>
    <w:p w14:paraId="5BFCB2BF" w14:textId="77777777" w:rsidR="00122C0C" w:rsidRPr="00122C0C" w:rsidRDefault="00122C0C" w:rsidP="00122C0C">
      <w:pPr>
        <w:spacing w:after="0" w:line="240" w:lineRule="auto"/>
        <w:ind w:left="-284"/>
        <w:jc w:val="both"/>
        <w:rPr>
          <w:rFonts w:ascii="Arial Narrow" w:hAnsi="Arial Narrow" w:cs="Arial"/>
          <w:b/>
          <w:sz w:val="15"/>
          <w:szCs w:val="15"/>
        </w:rPr>
      </w:pPr>
    </w:p>
    <w:p w14:paraId="08623D87"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SÉPTIMA.- CANJE DE LOS BIENES.- </w:t>
      </w:r>
      <w:r w:rsidRPr="00122C0C">
        <w:rPr>
          <w:rFonts w:ascii="Arial Narrow" w:hAnsi="Arial Narrow" w:cs="Arial"/>
          <w:b/>
          <w:bCs/>
          <w:sz w:val="15"/>
          <w:szCs w:val="15"/>
          <w:lang w:val="es-ES"/>
        </w:rPr>
        <w:t xml:space="preserve">“EL INSTITUTO”, </w:t>
      </w:r>
      <w:r w:rsidRPr="00122C0C">
        <w:rPr>
          <w:rFonts w:ascii="Arial Narrow" w:hAnsi="Arial Narrow" w:cs="Arial"/>
          <w:b/>
          <w:sz w:val="15"/>
          <w:szCs w:val="15"/>
        </w:rPr>
        <w:t xml:space="preserve">POR CONDUCTO DEL ADMINISTRADOR DEL PRESENTE CONTRATO, PODRÁ SOLICITAR DIRECTAMENTE A </w:t>
      </w:r>
      <w:r w:rsidRPr="00122C0C">
        <w:rPr>
          <w:rFonts w:ascii="Arial Narrow" w:hAnsi="Arial Narrow" w:cs="Arial"/>
          <w:b/>
          <w:bCs/>
          <w:sz w:val="15"/>
          <w:szCs w:val="15"/>
        </w:rPr>
        <w:t>“EL PROVEEDOR”</w:t>
      </w:r>
      <w:r w:rsidRPr="00122C0C">
        <w:rPr>
          <w:rFonts w:ascii="Arial Narrow" w:hAnsi="Arial Narrow" w:cs="Arial"/>
          <w:b/>
          <w:sz w:val="15"/>
          <w:szCs w:val="15"/>
        </w:rPr>
        <w:t xml:space="preserve">, DENTRO DE LOS 3 (TRES) DÍAS HÁBILES SIGUIENTES AL MOMENTO EN QUE SE HAYA PERCATADO DE VICIOS OCULTOS O PROBLEMA DE CALIDAD, EL CANJE DE LOS BIENES QUE PRESENTEN DEFECTOS, VICIOS OCULTOS, DEBIENDO NOTIFICAR A </w:t>
      </w:r>
      <w:r w:rsidRPr="00122C0C">
        <w:rPr>
          <w:rFonts w:ascii="Arial Narrow" w:hAnsi="Arial Narrow" w:cs="Arial"/>
          <w:b/>
          <w:bCs/>
          <w:sz w:val="15"/>
          <w:szCs w:val="15"/>
        </w:rPr>
        <w:t xml:space="preserve">“EL PROVEEDOR” </w:t>
      </w:r>
      <w:r w:rsidRPr="00122C0C">
        <w:rPr>
          <w:rFonts w:ascii="Arial Narrow" w:hAnsi="Arial Narrow" w:cs="Arial"/>
          <w:b/>
          <w:sz w:val="15"/>
          <w:szCs w:val="15"/>
        </w:rPr>
        <w:t>POR ESCRITO.</w:t>
      </w:r>
    </w:p>
    <w:p w14:paraId="3BDF2C59" w14:textId="77777777" w:rsidR="00122C0C" w:rsidRPr="00122C0C" w:rsidRDefault="00122C0C" w:rsidP="00122C0C">
      <w:pPr>
        <w:spacing w:after="0" w:line="240" w:lineRule="auto"/>
        <w:ind w:left="-284"/>
        <w:jc w:val="both"/>
        <w:rPr>
          <w:rFonts w:ascii="Arial Narrow" w:hAnsi="Arial Narrow" w:cs="Arial"/>
          <w:b/>
          <w:sz w:val="15"/>
          <w:szCs w:val="15"/>
        </w:rPr>
      </w:pPr>
    </w:p>
    <w:p w14:paraId="7BB53708"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 xml:space="preserve">“EL PROVEEDOR” </w:t>
      </w:r>
      <w:r w:rsidRPr="00122C0C">
        <w:rPr>
          <w:rFonts w:ascii="Arial Narrow" w:hAnsi="Arial Narrow" w:cs="Arial"/>
          <w:b/>
          <w:sz w:val="15"/>
          <w:szCs w:val="15"/>
        </w:rPr>
        <w:t xml:space="preserve">DEBERÁ REPONER LOS BIENES SUJETOS A CANJE, EN UN PLAZO QUE NO EXCEDERÁ DE 5 (CINCO) DÍAS HÁBILES, CONTADOS A PARTIR DE LA FECHA DE SU NOTIFICACIÓN. </w:t>
      </w:r>
    </w:p>
    <w:p w14:paraId="720D32E7" w14:textId="77777777" w:rsidR="00122C0C" w:rsidRPr="00122C0C" w:rsidRDefault="00122C0C" w:rsidP="00122C0C">
      <w:pPr>
        <w:spacing w:after="0" w:line="240" w:lineRule="auto"/>
        <w:ind w:left="-284"/>
        <w:jc w:val="both"/>
        <w:rPr>
          <w:rFonts w:ascii="Arial Narrow" w:hAnsi="Arial Narrow" w:cs="Arial"/>
          <w:b/>
          <w:sz w:val="15"/>
          <w:szCs w:val="15"/>
        </w:rPr>
      </w:pPr>
    </w:p>
    <w:p w14:paraId="7F66B1A3"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 xml:space="preserve">TODOS LOS GASTOS QUE SE GENEREN CON MOTIVO DEL CANJE, CORRERÁN POR CUENTA DE “EL PROVEEDOR”, PREVIA NOTIFICACIÓN DE </w:t>
      </w:r>
      <w:r w:rsidRPr="00122C0C">
        <w:rPr>
          <w:rFonts w:ascii="Arial Narrow" w:hAnsi="Arial Narrow" w:cs="Arial"/>
          <w:b/>
          <w:bCs/>
          <w:sz w:val="15"/>
          <w:szCs w:val="15"/>
          <w:lang w:val="es-ES"/>
        </w:rPr>
        <w:t>“EL INSTITUTO”</w:t>
      </w:r>
      <w:r w:rsidRPr="00122C0C">
        <w:rPr>
          <w:rFonts w:ascii="Arial Narrow" w:hAnsi="Arial Narrow" w:cs="Arial"/>
          <w:b/>
          <w:sz w:val="15"/>
          <w:szCs w:val="15"/>
        </w:rPr>
        <w:t>.</w:t>
      </w:r>
    </w:p>
    <w:p w14:paraId="21B9C5CF" w14:textId="77777777" w:rsidR="00122C0C" w:rsidRPr="00122C0C" w:rsidRDefault="00122C0C" w:rsidP="00122C0C">
      <w:pPr>
        <w:spacing w:after="0" w:line="240" w:lineRule="auto"/>
        <w:ind w:left="-284"/>
        <w:jc w:val="both"/>
        <w:rPr>
          <w:rFonts w:ascii="Arial Narrow" w:hAnsi="Arial Narrow" w:cs="Arial"/>
          <w:b/>
          <w:sz w:val="15"/>
          <w:szCs w:val="15"/>
        </w:rPr>
      </w:pPr>
    </w:p>
    <w:p w14:paraId="6EE658F5"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OCTAVA.- RESPONSABILIDAD. “EL PROVEEDOR” SE OBLIGA A RESPONDER POR SU CUENTA Y RIESGO DE LOS DAÑOS Y/O PERJUICIOS QUE POR INOBSERVANCIA O NEGLIGENCIA DE SU PARTE, LLEGUE A CAUSAR A "EL INSTITUTO" Y/O A TERCEROS, CON MOTIVO DE LAS OBLIGACIONES PACTADAS EN ESTE INSTRUMENTO JURÍDICO, DE CONFORMIDAD CON LO ESTABLECIDO EN EL ARTÍCULO 53 DE LA “LAASSP”.</w:t>
      </w:r>
    </w:p>
    <w:p w14:paraId="15EFA924" w14:textId="77777777" w:rsidR="00122C0C" w:rsidRPr="00122C0C" w:rsidRDefault="00122C0C" w:rsidP="00122C0C">
      <w:pPr>
        <w:spacing w:after="0" w:line="240" w:lineRule="auto"/>
        <w:ind w:left="-284"/>
        <w:jc w:val="both"/>
        <w:rPr>
          <w:rFonts w:ascii="Arial Narrow" w:hAnsi="Arial Narrow" w:cs="Arial"/>
          <w:b/>
          <w:sz w:val="15"/>
          <w:szCs w:val="15"/>
        </w:rPr>
      </w:pPr>
    </w:p>
    <w:p w14:paraId="2638808E"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rPr>
        <w:t>NOVENA.- CONTRIBUCIONES.-</w:t>
      </w:r>
      <w:r w:rsidRPr="00122C0C">
        <w:rPr>
          <w:rFonts w:ascii="Arial Narrow" w:hAnsi="Arial Narrow" w:cs="Arial"/>
          <w:b/>
          <w:sz w:val="15"/>
          <w:szCs w:val="15"/>
          <w:lang w:val="es-ES"/>
        </w:rPr>
        <w:t xml:space="preserve"> LOS IMPUESTOS Y DERECHOS QUE PROCEDAN CON MOTIVO DE LOS BIENES OBJETO DEL PRESENTE CONTRATO, SERÁN PAGADOS POR “EL PROVEEDOR” CONFORME A LA LEGISLACIÓN APLICABLE EN LA MATERIA. EN CASO DE  BIENES DE IMPORTACIÓN, LOS TRÁMITES Y PAGO DE IMPUESTOS Y DERECHOS CORRESPONDIENTES SERÁN A CARGO DE “EL PROVEEDOR”.</w:t>
      </w:r>
    </w:p>
    <w:p w14:paraId="60A87D15"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3AD382FE"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“EL INSTITUTO”</w:t>
      </w:r>
      <w:r w:rsidRPr="00122C0C">
        <w:rPr>
          <w:rFonts w:ascii="Arial Narrow" w:hAnsi="Arial Narrow" w:cs="Arial"/>
          <w:b/>
          <w:sz w:val="15"/>
          <w:szCs w:val="15"/>
        </w:rPr>
        <w:t xml:space="preserve"> SÓLO CUBRIRÁ EL IMPUESTO AL VALOR AGREGADO (I.V.A.) DE ACUERDO A LO ESTABLECIDO EN LAS DISPOSICIONES FISCALES VIGENTES EN LA MATERIA.</w:t>
      </w:r>
    </w:p>
    <w:p w14:paraId="5F55277C" w14:textId="77777777" w:rsidR="00122C0C" w:rsidRPr="00122C0C" w:rsidRDefault="00122C0C" w:rsidP="00122C0C">
      <w:pPr>
        <w:spacing w:after="0" w:line="240" w:lineRule="auto"/>
        <w:ind w:left="-284"/>
        <w:jc w:val="both"/>
        <w:rPr>
          <w:rFonts w:ascii="Arial Narrow" w:hAnsi="Arial Narrow" w:cs="Arial"/>
          <w:b/>
          <w:sz w:val="15"/>
          <w:szCs w:val="15"/>
        </w:rPr>
      </w:pPr>
    </w:p>
    <w:p w14:paraId="60D89863" w14:textId="77777777" w:rsidR="00122C0C" w:rsidRPr="00122C0C" w:rsidRDefault="00122C0C" w:rsidP="00122C0C">
      <w:pPr>
        <w:spacing w:after="0" w:line="240" w:lineRule="auto"/>
        <w:ind w:left="-284"/>
        <w:jc w:val="both"/>
        <w:rPr>
          <w:rFonts w:ascii="Arial Narrow" w:hAnsi="Arial Narrow" w:cs="Arial"/>
          <w:b/>
          <w:bCs/>
          <w:sz w:val="15"/>
          <w:szCs w:val="15"/>
          <w:lang w:val="es-ES"/>
        </w:rPr>
      </w:pPr>
      <w:r w:rsidRPr="00122C0C">
        <w:rPr>
          <w:rFonts w:ascii="Arial Narrow" w:hAnsi="Arial Narrow" w:cs="Arial"/>
          <w:b/>
          <w:bCs/>
          <w:sz w:val="15"/>
          <w:szCs w:val="15"/>
          <w:lang w:val="es-ES"/>
        </w:rPr>
        <w:lastRenderedPageBreak/>
        <w:t>"EL PROVEEDOR", EN SU CASO, CUMPLIRÁ CON LA INSCRIPCIÓN DE SUS TRABAJADORES EN EL RÉGIMEN OBLIGATORIO DEL SEGURO SOCIAL, ASÍ COMO CON EL PAGO DE LAS CUOTAS OBRERO-PATRONALES A QUE HAYA LUGAR. "EL PROVEEDOR" QUE TENGA CUENTAS LÍQUIDAS Y EXIGIBLES A SU CARGO POR CONCEPTO DE CUOTAS OBRERO PATRONALES, CONFORME A LO PREVISTO EN EL ARTÍCULO 40 B DE LA LEY DEL SEGURO SOCIAL, ACEPTA QUE “EL INSTITUTO” LAS COMPENSE CON EL O LOS PAGOS QUE TENGA QUE HACERLE POR CONCEPTO DE CONTRAPRESTACIÓN POR LA CONTRATACIÓN DE LOS BIENES OBJETO DE ESTE CONTRATO.</w:t>
      </w:r>
    </w:p>
    <w:p w14:paraId="705AEDB8" w14:textId="77777777" w:rsidR="00122C0C" w:rsidRPr="00122C0C" w:rsidRDefault="00122C0C" w:rsidP="00122C0C">
      <w:pPr>
        <w:spacing w:after="0" w:line="240" w:lineRule="auto"/>
        <w:ind w:left="-284"/>
        <w:jc w:val="both"/>
        <w:rPr>
          <w:rFonts w:ascii="Arial Narrow" w:hAnsi="Arial Narrow" w:cs="Arial"/>
          <w:b/>
          <w:sz w:val="15"/>
          <w:szCs w:val="15"/>
        </w:rPr>
      </w:pPr>
    </w:p>
    <w:p w14:paraId="6B5EB14A" w14:textId="77777777" w:rsidR="00122C0C" w:rsidRPr="00122C0C" w:rsidRDefault="00122C0C" w:rsidP="00122C0C">
      <w:pPr>
        <w:spacing w:after="0" w:line="240" w:lineRule="auto"/>
        <w:ind w:left="-284"/>
        <w:jc w:val="both"/>
        <w:rPr>
          <w:rFonts w:ascii="Arial Narrow" w:hAnsi="Arial Narrow" w:cs="Arial"/>
          <w:b/>
          <w:bCs/>
          <w:sz w:val="15"/>
          <w:szCs w:val="15"/>
          <w:lang w:val="es-ES"/>
        </w:rPr>
      </w:pPr>
      <w:r w:rsidRPr="00122C0C">
        <w:rPr>
          <w:rFonts w:ascii="Arial Narrow" w:hAnsi="Arial Narrow" w:cs="Arial"/>
          <w:b/>
          <w:sz w:val="15"/>
          <w:szCs w:val="15"/>
        </w:rPr>
        <w:t xml:space="preserve">DÉCIMA.- </w:t>
      </w:r>
      <w:r w:rsidRPr="00122C0C">
        <w:rPr>
          <w:rFonts w:ascii="Arial Narrow" w:hAnsi="Arial Narrow" w:cs="Arial"/>
          <w:b/>
          <w:bCs/>
          <w:sz w:val="15"/>
          <w:szCs w:val="15"/>
        </w:rPr>
        <w:t xml:space="preserve">PATENTES Y/O MARCAS.- </w:t>
      </w:r>
      <w:r w:rsidRPr="00122C0C">
        <w:rPr>
          <w:rFonts w:ascii="Arial Narrow" w:hAnsi="Arial Narrow" w:cs="Arial"/>
          <w:b/>
          <w:bCs/>
          <w:sz w:val="15"/>
          <w:szCs w:val="15"/>
          <w:lang w:val="es-ES"/>
        </w:rPr>
        <w:t>"EL PROVEEDOR"</w:t>
      </w:r>
      <w:r w:rsidRPr="00122C0C">
        <w:rPr>
          <w:rFonts w:ascii="Arial Narrow" w:hAnsi="Arial Narrow" w:cs="Arial"/>
          <w:b/>
          <w:sz w:val="15"/>
          <w:szCs w:val="15"/>
          <w:lang w:val="es-ES"/>
        </w:rPr>
        <w:t xml:space="preserve"> SE OBLIGA PARA CON </w:t>
      </w:r>
      <w:r w:rsidRPr="00122C0C">
        <w:rPr>
          <w:rFonts w:ascii="Arial Narrow" w:hAnsi="Arial Narrow" w:cs="Arial"/>
          <w:b/>
          <w:bCs/>
          <w:sz w:val="15"/>
          <w:szCs w:val="15"/>
          <w:lang w:val="es-ES"/>
        </w:rPr>
        <w:t>"EL INSTITUTO"</w:t>
      </w:r>
      <w:r w:rsidRPr="00122C0C">
        <w:rPr>
          <w:rFonts w:ascii="Arial Narrow" w:hAnsi="Arial Narrow" w:cs="Arial"/>
          <w:b/>
          <w:sz w:val="15"/>
          <w:szCs w:val="15"/>
          <w:lang w:val="es-ES"/>
        </w:rPr>
        <w:t xml:space="preserve"> A RESPONDER POR LOS DAÑOS Y/O PERJUICIOS QUE LE PUDIERA CAUSAR A ÉSTE O A TERCEROS, SI </w:t>
      </w:r>
      <w:r w:rsidRPr="00122C0C">
        <w:rPr>
          <w:rFonts w:ascii="Arial Narrow" w:hAnsi="Arial Narrow" w:cs="Arial"/>
          <w:b/>
          <w:sz w:val="15"/>
          <w:szCs w:val="15"/>
        </w:rPr>
        <w:t xml:space="preserve">CON MOTIVO DE LA ENTREGA DE LOS BIENES ADQUIRIDOS VIOLA DERECHOS DE AUTOR, PATENTES Y/O MARCAS U OTROS DERECHOS DE PROPIEDAD INDUSTRIAL O INTELECTUAL A NIVEL NACIONAL O INTERNACIONAL RESERVADOS A NIVEL NACIONAL O INTERNACIONAL. </w:t>
      </w:r>
      <w:r w:rsidRPr="00122C0C">
        <w:rPr>
          <w:rFonts w:ascii="Arial Narrow" w:hAnsi="Arial Narrow" w:cs="Arial"/>
          <w:b/>
          <w:sz w:val="15"/>
          <w:szCs w:val="15"/>
          <w:lang w:val="es-ES"/>
        </w:rPr>
        <w:t xml:space="preserve">EN CASO DE QUE SOBREVINIERA ALGUNA RECLAMACIÓN EN CONTRA DE </w:t>
      </w:r>
      <w:r w:rsidRPr="00122C0C">
        <w:rPr>
          <w:rFonts w:ascii="Arial Narrow" w:hAnsi="Arial Narrow" w:cs="Arial"/>
          <w:b/>
          <w:bCs/>
          <w:sz w:val="15"/>
          <w:szCs w:val="15"/>
          <w:lang w:val="es-ES"/>
        </w:rPr>
        <w:t>“EL INSTITUTO”</w:t>
      </w:r>
      <w:r w:rsidRPr="00122C0C">
        <w:rPr>
          <w:rFonts w:ascii="Arial Narrow" w:hAnsi="Arial Narrow" w:cs="Arial"/>
          <w:b/>
          <w:sz w:val="15"/>
          <w:szCs w:val="15"/>
          <w:lang w:val="es-ES"/>
        </w:rPr>
        <w:t xml:space="preserve"> POR CUALQUIERA DE LAS CAUSAS ANTES MENCIONADAS, LA ÚNICA OBLIGACIÓN DE ÉSTE SERÁ LA DE DAR AVISO EN EL DOMICILIO PREVISTO EN ESTE INSTRUMENTO JURÍDICO A </w:t>
      </w:r>
      <w:r w:rsidRPr="00122C0C">
        <w:rPr>
          <w:rFonts w:ascii="Arial Narrow" w:hAnsi="Arial Narrow" w:cs="Arial"/>
          <w:b/>
          <w:bCs/>
          <w:sz w:val="15"/>
          <w:szCs w:val="15"/>
          <w:lang w:val="es-ES"/>
        </w:rPr>
        <w:t>“EL PROVEEDOR”</w:t>
      </w:r>
      <w:r w:rsidRPr="00122C0C">
        <w:rPr>
          <w:rFonts w:ascii="Arial Narrow" w:hAnsi="Arial Narrow" w:cs="Arial"/>
          <w:b/>
          <w:sz w:val="15"/>
          <w:szCs w:val="15"/>
          <w:lang w:val="es-ES"/>
        </w:rPr>
        <w:t xml:space="preserve"> PARA QUE ÉSTE LLEVE A CABO LAS ACCIONES NECESARIAS QUE GARANTICEN LA LIBERACIÓN DE </w:t>
      </w:r>
      <w:r w:rsidRPr="00122C0C">
        <w:rPr>
          <w:rFonts w:ascii="Arial Narrow" w:hAnsi="Arial Narrow" w:cs="Arial"/>
          <w:b/>
          <w:bCs/>
          <w:sz w:val="15"/>
          <w:szCs w:val="15"/>
          <w:lang w:val="es-ES"/>
        </w:rPr>
        <w:t>“EL INSTITUTO”</w:t>
      </w:r>
      <w:r w:rsidRPr="00122C0C">
        <w:rPr>
          <w:rFonts w:ascii="Arial Narrow" w:hAnsi="Arial Narrow" w:cs="Arial"/>
          <w:b/>
          <w:sz w:val="15"/>
          <w:szCs w:val="15"/>
          <w:lang w:val="es-ES"/>
        </w:rPr>
        <w:t xml:space="preserve"> DE CUALQUIER CONTROVERSIA O RESPONSABILIDAD DE CARÁCTER CIVIL, MERCANTIL, PENAL O ADMINISTRATIVA QUE, EN SU CASO, SE OCASIONE</w:t>
      </w:r>
      <w:r w:rsidRPr="00122C0C">
        <w:rPr>
          <w:rFonts w:ascii="Arial Narrow" w:hAnsi="Arial Narrow" w:cs="Arial"/>
          <w:b/>
          <w:bCs/>
          <w:sz w:val="15"/>
          <w:szCs w:val="15"/>
          <w:lang w:val="es-ES"/>
        </w:rPr>
        <w:t>.</w:t>
      </w:r>
    </w:p>
    <w:p w14:paraId="2AC4510E"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48665296" w14:textId="77777777" w:rsidR="00122C0C" w:rsidRPr="00122C0C" w:rsidRDefault="00122C0C" w:rsidP="00122C0C">
      <w:pPr>
        <w:spacing w:after="0" w:line="240" w:lineRule="auto"/>
        <w:ind w:left="-284"/>
        <w:jc w:val="both"/>
        <w:rPr>
          <w:rFonts w:ascii="Arial Narrow" w:hAnsi="Arial Narrow" w:cs="Arial"/>
          <w:b/>
          <w:bCs/>
          <w:sz w:val="15"/>
          <w:szCs w:val="15"/>
        </w:rPr>
      </w:pPr>
      <w:r w:rsidRPr="00122C0C">
        <w:rPr>
          <w:rFonts w:ascii="Arial Narrow" w:hAnsi="Arial Narrow" w:cs="Arial"/>
          <w:b/>
          <w:bCs/>
          <w:sz w:val="15"/>
          <w:szCs w:val="15"/>
          <w:lang w:val="es-ES"/>
        </w:rPr>
        <w:t xml:space="preserve">DÉCIMA </w:t>
      </w:r>
      <w:r w:rsidRPr="00122C0C">
        <w:rPr>
          <w:rFonts w:ascii="Arial Narrow" w:hAnsi="Arial Narrow" w:cs="Arial"/>
          <w:b/>
          <w:sz w:val="15"/>
          <w:szCs w:val="15"/>
        </w:rPr>
        <w:t>PRIMERA</w:t>
      </w:r>
      <w:r w:rsidRPr="00122C0C">
        <w:rPr>
          <w:rFonts w:ascii="Arial Narrow" w:hAnsi="Arial Narrow" w:cs="Arial"/>
          <w:b/>
          <w:bCs/>
          <w:sz w:val="15"/>
          <w:szCs w:val="15"/>
        </w:rPr>
        <w:t xml:space="preserve">.- </w:t>
      </w:r>
      <w:r w:rsidRPr="00122C0C">
        <w:rPr>
          <w:rFonts w:ascii="Arial Narrow" w:hAnsi="Arial Narrow" w:cs="Arial"/>
          <w:b/>
          <w:bCs/>
          <w:sz w:val="15"/>
          <w:szCs w:val="15"/>
          <w:lang w:val="es-ES"/>
        </w:rPr>
        <w:t xml:space="preserve">GARANTÍAS.- </w:t>
      </w:r>
      <w:r w:rsidRPr="00122C0C">
        <w:rPr>
          <w:rFonts w:ascii="Arial Narrow" w:hAnsi="Arial Narrow" w:cs="Arial"/>
          <w:b/>
          <w:sz w:val="15"/>
          <w:szCs w:val="15"/>
        </w:rPr>
        <w:t>“</w:t>
      </w:r>
      <w:r w:rsidRPr="00122C0C">
        <w:rPr>
          <w:rFonts w:ascii="Arial Narrow" w:hAnsi="Arial Narrow" w:cs="Arial"/>
          <w:b/>
          <w:bCs/>
          <w:sz w:val="15"/>
          <w:szCs w:val="15"/>
        </w:rPr>
        <w:t>EL PROVEEDOR” SE OBLIGA A ENTREGAR A “EL INSTITUTO” LAS GARANTÍAS QUE SE ENUMERAN A CONTINUACIÓN:</w:t>
      </w:r>
    </w:p>
    <w:p w14:paraId="187B2FCB" w14:textId="77777777" w:rsidR="00122C0C" w:rsidRPr="00122C0C" w:rsidRDefault="00122C0C" w:rsidP="00122C0C">
      <w:pPr>
        <w:spacing w:after="0" w:line="240" w:lineRule="auto"/>
        <w:ind w:left="-284"/>
        <w:jc w:val="both"/>
        <w:rPr>
          <w:rFonts w:ascii="Arial Narrow" w:hAnsi="Arial Narrow" w:cs="Arial"/>
          <w:b/>
          <w:bCs/>
          <w:sz w:val="15"/>
          <w:szCs w:val="15"/>
        </w:rPr>
      </w:pPr>
    </w:p>
    <w:p w14:paraId="48E5366B"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bCs/>
          <w:sz w:val="15"/>
          <w:szCs w:val="15"/>
          <w:lang w:val="es-ES"/>
        </w:rPr>
        <w:t>A) GARANTÍA DE LOS BIENES.-</w:t>
      </w:r>
      <w:r w:rsidRPr="00122C0C">
        <w:rPr>
          <w:rFonts w:ascii="Arial Narrow" w:hAnsi="Arial Narrow" w:cs="Arial"/>
          <w:b/>
          <w:sz w:val="15"/>
          <w:szCs w:val="15"/>
          <w:lang w:val="es-ES"/>
        </w:rPr>
        <w:t xml:space="preserve"> </w:t>
      </w:r>
      <w:r w:rsidRPr="00122C0C">
        <w:rPr>
          <w:rFonts w:ascii="Arial Narrow" w:hAnsi="Arial Narrow" w:cs="Arial"/>
          <w:b/>
          <w:sz w:val="15"/>
          <w:szCs w:val="15"/>
        </w:rPr>
        <w:t>“</w:t>
      </w:r>
      <w:r w:rsidRPr="00122C0C">
        <w:rPr>
          <w:rFonts w:ascii="Arial Narrow" w:hAnsi="Arial Narrow" w:cs="Arial"/>
          <w:b/>
          <w:bCs/>
          <w:sz w:val="15"/>
          <w:szCs w:val="15"/>
        </w:rPr>
        <w:t>EL PROVEEDOR”</w:t>
      </w:r>
      <w:r w:rsidRPr="00122C0C">
        <w:rPr>
          <w:rFonts w:ascii="Arial Narrow" w:hAnsi="Arial Narrow" w:cs="Arial"/>
          <w:b/>
          <w:sz w:val="15"/>
          <w:szCs w:val="15"/>
        </w:rPr>
        <w:t xml:space="preserve"> </w:t>
      </w:r>
      <w:r w:rsidRPr="00122C0C">
        <w:rPr>
          <w:rFonts w:ascii="Arial Narrow" w:hAnsi="Arial Narrow" w:cs="Arial"/>
          <w:b/>
          <w:sz w:val="15"/>
          <w:szCs w:val="15"/>
          <w:lang w:val="es-ES"/>
        </w:rPr>
        <w:t xml:space="preserve">DEBERÁ ENTREGAR JUNTO CON LOS BIENES UNA GARANTÍA DE FABRICACIÓN CON COBERTURA AMPLIA POR 45 (CUARENTA Y CINCO) DÍAS NATURALES A PARTIR DE LA FECHA DE ENTREGA, CONTRA VICIOS OCULTOS, DEFECTOS DE FABRICACIÓN O CUALQUIER DAÑO QUE PRESENTEN, LA CUAL SE ENTREGARÁ  DENTRO DE LOS SIGUIENTES 5 (CINCO) DÍAS HÁBILES CONTADOS A PARTIR DE LA FECHA DEL FALLO EN LA DIVISIÓN DE CULTURA FÍSICA Y DEPORTE, SITO EN VILLALONGÍN 117, 2DO PISO ALA ORIENTE, COL. CUAUHTÉMOC, DELEGACIÓN CUAUHTÉMOC, C.P. 06500, CIUDAD DE MÉXICO, DE LAS 10:00 A LAS 14:00 HORAS CON LA LIC. MARÍA JOSÉ ALCALÁ IZGUERRA, ASIMISMO, ESTA SE DEBERÁ ENTREGAR A </w:t>
      </w:r>
      <w:r w:rsidRPr="00122C0C">
        <w:rPr>
          <w:rFonts w:ascii="Arial Narrow" w:hAnsi="Arial Narrow" w:cs="Arial"/>
          <w:b/>
          <w:bCs/>
          <w:sz w:val="15"/>
          <w:szCs w:val="15"/>
        </w:rPr>
        <w:t xml:space="preserve">“EL INSTITUTO” </w:t>
      </w:r>
      <w:r w:rsidRPr="00122C0C">
        <w:rPr>
          <w:rFonts w:ascii="Arial Narrow" w:hAnsi="Arial Narrow" w:cs="Arial"/>
          <w:b/>
          <w:sz w:val="15"/>
          <w:szCs w:val="15"/>
          <w:lang w:val="es-ES"/>
        </w:rPr>
        <w:t xml:space="preserve">POR ESCRITO EN PAPEL MEMBRETADO, DEBIDAMENTE FIRMADA POR EL REPRESENTANTE LEGAL DE </w:t>
      </w:r>
      <w:r w:rsidRPr="00122C0C">
        <w:rPr>
          <w:rFonts w:ascii="Arial Narrow" w:hAnsi="Arial Narrow" w:cs="Arial"/>
          <w:b/>
          <w:sz w:val="15"/>
          <w:szCs w:val="15"/>
        </w:rPr>
        <w:t>“</w:t>
      </w:r>
      <w:r w:rsidRPr="00122C0C">
        <w:rPr>
          <w:rFonts w:ascii="Arial Narrow" w:hAnsi="Arial Narrow" w:cs="Arial"/>
          <w:b/>
          <w:bCs/>
          <w:sz w:val="15"/>
          <w:szCs w:val="15"/>
        </w:rPr>
        <w:t xml:space="preserve">EL PROVEEDOR” </w:t>
      </w:r>
      <w:r w:rsidRPr="00122C0C">
        <w:rPr>
          <w:rFonts w:ascii="Arial Narrow" w:hAnsi="Arial Narrow" w:cs="Arial"/>
          <w:b/>
          <w:sz w:val="15"/>
          <w:szCs w:val="15"/>
          <w:lang w:val="es-ES"/>
        </w:rPr>
        <w:t xml:space="preserve">Y A ENTERA SATISFACCIÓN DE </w:t>
      </w:r>
      <w:r w:rsidRPr="00122C0C">
        <w:rPr>
          <w:rFonts w:ascii="Arial Narrow" w:hAnsi="Arial Narrow" w:cs="Arial"/>
          <w:b/>
          <w:bCs/>
          <w:sz w:val="15"/>
          <w:szCs w:val="15"/>
        </w:rPr>
        <w:t>“EL INSTITUTO”</w:t>
      </w:r>
      <w:r w:rsidRPr="00122C0C">
        <w:rPr>
          <w:rFonts w:ascii="Arial Narrow" w:hAnsi="Arial Narrow" w:cs="Arial"/>
          <w:b/>
          <w:sz w:val="15"/>
          <w:szCs w:val="15"/>
          <w:lang w:val="es-ES"/>
        </w:rPr>
        <w:t>.</w:t>
      </w:r>
    </w:p>
    <w:p w14:paraId="1C657F24"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7CCB3A80"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bCs/>
          <w:sz w:val="15"/>
          <w:szCs w:val="15"/>
          <w:lang w:val="es-ES"/>
        </w:rPr>
        <w:t>B) GARANTÍA DE CUMPLIMIENTO DEL CONTRATO.- "EL PROVEEDOR"</w:t>
      </w:r>
      <w:r w:rsidRPr="00122C0C">
        <w:rPr>
          <w:rFonts w:ascii="Arial Narrow" w:hAnsi="Arial Narrow" w:cs="Arial"/>
          <w:b/>
          <w:sz w:val="15"/>
          <w:szCs w:val="15"/>
          <w:lang w:val="es-ES"/>
        </w:rPr>
        <w:t xml:space="preserve"> SE OBLIGA A ENTREGAR </w:t>
      </w:r>
      <w:r w:rsidRPr="00122C0C">
        <w:rPr>
          <w:rFonts w:ascii="Arial Narrow" w:hAnsi="Arial Narrow" w:cs="Arial"/>
          <w:b/>
          <w:sz w:val="15"/>
          <w:szCs w:val="15"/>
        </w:rPr>
        <w:t>A MÁS TARDAR DENTRO DE LOS 10 (DIEZ) DÍAS NATURALES POSTERIORES A LA FIRMA DE ESTE INSTRUMENTO JURÍDICO, EN TÉRMINOS DEL ARTÍCULO 48 DE LA “LAASSP”</w:t>
      </w:r>
      <w:r w:rsidRPr="00122C0C">
        <w:rPr>
          <w:rFonts w:ascii="Arial Narrow" w:hAnsi="Arial Narrow" w:cs="Arial"/>
          <w:b/>
          <w:sz w:val="15"/>
          <w:szCs w:val="15"/>
          <w:lang w:val="es-ES"/>
        </w:rPr>
        <w:t>, UNA GARANTÍA DE CUMPLIMIENTO DE TODAS Y CADA UNA DE LAS OBLIGACIONES DERIVADAS DEL PRESENTE CONTRATO, MEDIANTE FIANZA EXPEDIDA POR COMPAÑÍA AUTORIZADA EN LOS TÉRMINOS DE LA LEY DE INSTITUCIONES DE SEGUROS Y DE FIANZAS A FAVOR DEL INSTITUTO MEXICANO DEL SEGURO SOCIAL, POR UN MONTO EQUIVALENTE AL 10% (DIEZ POR CIENTO) SOBRE EL IMPORTE QUE SE INDICA EN EL ANVERSO DEL PRESENTE INSTRUMENTO JURÍDICO, EN MONEDA NACIONAL Y SIN CONSIDERAR EL IMPUESTO AL VALOR AGREGADO.</w:t>
      </w:r>
    </w:p>
    <w:p w14:paraId="1B904A12"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09765AE6" w14:textId="77777777" w:rsidR="00122C0C" w:rsidRPr="00122C0C" w:rsidRDefault="00122C0C" w:rsidP="00122C0C">
      <w:pPr>
        <w:spacing w:after="0" w:line="240" w:lineRule="auto"/>
        <w:ind w:left="-284"/>
        <w:jc w:val="both"/>
        <w:rPr>
          <w:rFonts w:ascii="Arial Narrow" w:hAnsi="Arial Narrow" w:cs="Arial"/>
          <w:b/>
          <w:bCs/>
          <w:sz w:val="15"/>
          <w:szCs w:val="15"/>
        </w:rPr>
      </w:pPr>
      <w:r w:rsidRPr="00122C0C">
        <w:rPr>
          <w:rFonts w:ascii="Arial Narrow" w:hAnsi="Arial Narrow" w:cs="Arial"/>
          <w:b/>
          <w:bCs/>
          <w:sz w:val="15"/>
          <w:szCs w:val="15"/>
        </w:rPr>
        <w:t>"EL PROVEEDOR" QUEDA OBLIGADO A ENTREGAR A "EL INSTITUTO" LA PÓLIZA DE FIANZA, EN LA DIVISIÓN DE CONTRATOS, UBICADA EN CALLE DURANGO NÚMERO 291 10º PISO, COLONIA ROMA NORTE, DELEGACIÓN CUAUHTÉMOC, CÓDIGO POSTAL 06700, CIUDAD DE MÉXICO, APEGÁNDOSE AL FORMATO QUE PARA TAL EFECTO SE PROPORCIONARÁ EN DICHA DIVISIÓN.</w:t>
      </w:r>
    </w:p>
    <w:p w14:paraId="1C89F28A" w14:textId="77777777" w:rsidR="00122C0C" w:rsidRPr="00122C0C" w:rsidRDefault="00122C0C" w:rsidP="00122C0C">
      <w:pPr>
        <w:spacing w:after="0" w:line="240" w:lineRule="auto"/>
        <w:ind w:left="-284"/>
        <w:jc w:val="both"/>
        <w:rPr>
          <w:rFonts w:ascii="Arial Narrow" w:hAnsi="Arial Narrow" w:cs="Arial"/>
          <w:b/>
          <w:bCs/>
          <w:sz w:val="15"/>
          <w:szCs w:val="15"/>
        </w:rPr>
      </w:pPr>
    </w:p>
    <w:p w14:paraId="732A4875"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lang w:val="es-ES"/>
        </w:rPr>
        <w:t xml:space="preserve">DICHA PÓLIZA DE GARANTÍA DE CUMPLIMIENTO DEL CONTRATO SE LIBERARÁ DE FORMA INMEDIATA A </w:t>
      </w:r>
      <w:r w:rsidRPr="00122C0C">
        <w:rPr>
          <w:rFonts w:ascii="Arial Narrow" w:hAnsi="Arial Narrow" w:cs="Arial"/>
          <w:b/>
          <w:bCs/>
          <w:sz w:val="15"/>
          <w:szCs w:val="15"/>
          <w:lang w:val="es-ES"/>
        </w:rPr>
        <w:t>"EL PROVEEDOR"</w:t>
      </w:r>
      <w:r w:rsidRPr="00122C0C">
        <w:rPr>
          <w:rFonts w:ascii="Arial Narrow" w:hAnsi="Arial Narrow" w:cs="Arial"/>
          <w:b/>
          <w:sz w:val="15"/>
          <w:szCs w:val="15"/>
          <w:lang w:val="es-ES"/>
        </w:rPr>
        <w:t xml:space="preserve"> UNA VEZ QUE </w:t>
      </w:r>
      <w:r w:rsidRPr="00122C0C">
        <w:rPr>
          <w:rFonts w:ascii="Arial Narrow" w:hAnsi="Arial Narrow" w:cs="Arial"/>
          <w:b/>
          <w:bCs/>
          <w:sz w:val="15"/>
          <w:szCs w:val="15"/>
          <w:lang w:val="es-ES"/>
        </w:rPr>
        <w:t>"EL INSTITUTO"</w:t>
      </w:r>
      <w:r w:rsidRPr="00122C0C">
        <w:rPr>
          <w:rFonts w:ascii="Arial Narrow" w:hAnsi="Arial Narrow" w:cs="Arial"/>
          <w:b/>
          <w:sz w:val="15"/>
          <w:szCs w:val="15"/>
          <w:lang w:val="es-ES"/>
        </w:rPr>
        <w:t xml:space="preserve"> LE OTORGUE AUTORIZACIÓN POR ESCRITO, PARA QUE ÉSTE PUEDA SOLICITAR A LA AFIANZADORA CORRESPONDIENTE LA CANCELACIÓN DE LA FIANZA, AUTORIZACIÓN QUE SE ENTREGARÁ A </w:t>
      </w:r>
      <w:r w:rsidRPr="00122C0C">
        <w:rPr>
          <w:rFonts w:ascii="Arial Narrow" w:hAnsi="Arial Narrow" w:cs="Arial"/>
          <w:b/>
          <w:bCs/>
          <w:sz w:val="15"/>
          <w:szCs w:val="15"/>
          <w:lang w:val="es-ES"/>
        </w:rPr>
        <w:t>"EL PROVEEDOR"</w:t>
      </w:r>
      <w:r w:rsidRPr="00122C0C">
        <w:rPr>
          <w:rFonts w:ascii="Arial Narrow" w:hAnsi="Arial Narrow" w:cs="Arial"/>
          <w:b/>
          <w:sz w:val="15"/>
          <w:szCs w:val="15"/>
          <w:lang w:val="es-ES"/>
        </w:rPr>
        <w:t xml:space="preserve"> SIEMPRE QUE DEMUESTRE HABER CUMPLIDO CON LA TOTALIDAD DE LAS OBLIGACIONES ADQUIRIDAS POR VIRTUD DEL PRESENTE CONTRATO; PARA LO CUAL DEBERÁ PRESENTAR MEDIANTE ESCRITO LA SOLICITUD DE LIBERACIÓN DE LA FIANZA EN LA DIVISIÓN DE CONTRATOS, MISMA QUE LLEVARÁ A CABO EL PROCEDIMIENTO PARA LA LIBERACIÓN Y ENTREGA DE FIANZA.</w:t>
      </w:r>
    </w:p>
    <w:p w14:paraId="382AB6C7"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59B2B6F3"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ENDOSO DE LA GARANTÍA DE CUMPLIMIENTO.- EN EL SUPUESTO DE QUE “EL INSTITUTO” Y POR ASÍ CONVENIR A SUS INTERESES, DECIDIERA MODIFICAR EN CUALQUIERA DE SUS PARTES EL PRESENTE CONTRATO, “EL PROVEEDOR” SE OBLIGA A OTORGAR EL ENDOSO DE LA PÓLIZA DE GARANTÍA ORIGINALMENTE ENTREGADA, EN EL QUE CONSTE LAS MODIFICACIONES O CAMBIOS EN LA RESPECTIVA FIANZA, OBSERVÁNDOSE LOS MISMOS TÉRMINOS Y CONDICIONES SEÑALADOS EN LA PRESENTE CLÁUSULA PARA LA ENTREGA GARANTÍA DE CUMPLIMIENTO, DEBIÉNDOLA ENTREGAR “EL PROVEEDOR” A MÁS TARDAR DENTRO DE LOS 10 (DIEZ) DÍAS NATURALES POSTERIORES A LA FIRMA DEL CONVENIO RESPECTIVO.</w:t>
      </w:r>
    </w:p>
    <w:p w14:paraId="38216D22"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7564778E"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lang w:val="es-ES"/>
        </w:rPr>
        <w:t xml:space="preserve">DÉCIMA SEGUNDA.- </w:t>
      </w:r>
      <w:r w:rsidRPr="00122C0C">
        <w:rPr>
          <w:rFonts w:ascii="Arial Narrow" w:hAnsi="Arial Narrow" w:cs="Arial"/>
          <w:b/>
          <w:sz w:val="15"/>
          <w:szCs w:val="15"/>
        </w:rPr>
        <w:t>EJECUCIÓN DE LA GARANTÍA DE CUMPLIMIENTO.- “EL INSTITUTO” LLEVARÁ A CABO LA EJECUCIÓN DE LA GARANTÍA DE CUMPLIMIENTO DEL CONTRATO CUANDO:</w:t>
      </w:r>
    </w:p>
    <w:p w14:paraId="2A4B8A5C" w14:textId="77777777" w:rsidR="00122C0C" w:rsidRPr="00122C0C" w:rsidRDefault="00122C0C" w:rsidP="00122C0C">
      <w:pPr>
        <w:spacing w:after="0" w:line="240" w:lineRule="auto"/>
        <w:ind w:left="-284"/>
        <w:jc w:val="both"/>
        <w:rPr>
          <w:rFonts w:ascii="Arial Narrow" w:hAnsi="Arial Narrow" w:cs="Arial"/>
          <w:b/>
          <w:sz w:val="15"/>
          <w:szCs w:val="15"/>
        </w:rPr>
      </w:pPr>
    </w:p>
    <w:p w14:paraId="2F07A3FE" w14:textId="77777777" w:rsidR="00122C0C" w:rsidRPr="00122C0C" w:rsidRDefault="00122C0C" w:rsidP="00122C0C">
      <w:pPr>
        <w:numPr>
          <w:ilvl w:val="0"/>
          <w:numId w:val="26"/>
        </w:numPr>
        <w:tabs>
          <w:tab w:val="num" w:pos="142"/>
        </w:tabs>
        <w:spacing w:after="0" w:line="240" w:lineRule="auto"/>
        <w:jc w:val="both"/>
        <w:rPr>
          <w:rFonts w:ascii="Arial Narrow" w:hAnsi="Arial Narrow" w:cs="Arial"/>
          <w:b/>
          <w:sz w:val="15"/>
          <w:szCs w:val="15"/>
        </w:rPr>
      </w:pPr>
      <w:r w:rsidRPr="00122C0C">
        <w:rPr>
          <w:rFonts w:ascii="Arial Narrow" w:hAnsi="Arial Narrow" w:cs="Arial"/>
          <w:b/>
          <w:sz w:val="15"/>
          <w:szCs w:val="15"/>
        </w:rPr>
        <w:t xml:space="preserve">SE RESCINDA ADMINISTRATIVAMENTE ESTE CONTRATO. </w:t>
      </w:r>
    </w:p>
    <w:p w14:paraId="532B266E" w14:textId="77777777" w:rsidR="00122C0C" w:rsidRPr="00122C0C" w:rsidRDefault="00122C0C" w:rsidP="00122C0C">
      <w:pPr>
        <w:numPr>
          <w:ilvl w:val="0"/>
          <w:numId w:val="26"/>
        </w:numPr>
        <w:tabs>
          <w:tab w:val="num" w:pos="142"/>
        </w:tabs>
        <w:spacing w:after="0" w:line="240" w:lineRule="auto"/>
        <w:jc w:val="both"/>
        <w:rPr>
          <w:rFonts w:ascii="Arial Narrow" w:hAnsi="Arial Narrow" w:cs="Arial"/>
          <w:b/>
          <w:sz w:val="15"/>
          <w:szCs w:val="15"/>
        </w:rPr>
      </w:pPr>
      <w:r w:rsidRPr="00122C0C">
        <w:rPr>
          <w:rFonts w:ascii="Arial Narrow" w:hAnsi="Arial Narrow" w:cs="Arial"/>
          <w:b/>
          <w:sz w:val="15"/>
          <w:szCs w:val="15"/>
        </w:rPr>
        <w:t>SI "EL PROVEEDOR" NO PUEDE REALIZAR EL CAMBIO FÍSICO DEL PRODUCTO, EN TÉRMINOS DE LO QUE DISPONE LAS CLÁUSULAS SÉPTIMA Y OCTAVA DEL PRESENTE CONTRATO.</w:t>
      </w:r>
    </w:p>
    <w:p w14:paraId="396E3E07" w14:textId="77777777" w:rsidR="00122C0C" w:rsidRPr="00122C0C" w:rsidRDefault="00122C0C" w:rsidP="00122C0C">
      <w:pPr>
        <w:numPr>
          <w:ilvl w:val="0"/>
          <w:numId w:val="26"/>
        </w:numPr>
        <w:tabs>
          <w:tab w:val="num" w:pos="142"/>
        </w:tabs>
        <w:spacing w:after="0" w:line="240" w:lineRule="auto"/>
        <w:jc w:val="both"/>
        <w:rPr>
          <w:rFonts w:ascii="Arial Narrow" w:hAnsi="Arial Narrow" w:cs="Arial"/>
          <w:b/>
          <w:sz w:val="15"/>
          <w:szCs w:val="15"/>
        </w:rPr>
      </w:pPr>
      <w:r w:rsidRPr="00122C0C">
        <w:rPr>
          <w:rFonts w:ascii="Arial Narrow" w:hAnsi="Arial Narrow" w:cs="Arial"/>
          <w:b/>
          <w:sz w:val="15"/>
          <w:szCs w:val="15"/>
        </w:rPr>
        <w:t>DURANTE SU VIGENCIA SE DETECTEN DEFICIENCIAS O CALIDAD FALLAS O CALIDAD INFERIOR EN LOS BIENES SUMINISTRADOS, EN COMPARACIÓN CON LOS OFERTADOS.</w:t>
      </w:r>
    </w:p>
    <w:p w14:paraId="554E53E1" w14:textId="77777777" w:rsidR="00122C0C" w:rsidRPr="00122C0C" w:rsidRDefault="00122C0C" w:rsidP="00122C0C">
      <w:pPr>
        <w:numPr>
          <w:ilvl w:val="0"/>
          <w:numId w:val="26"/>
        </w:numPr>
        <w:tabs>
          <w:tab w:val="num" w:pos="142"/>
        </w:tabs>
        <w:spacing w:after="0" w:line="240" w:lineRule="auto"/>
        <w:jc w:val="both"/>
        <w:rPr>
          <w:rFonts w:ascii="Arial Narrow" w:hAnsi="Arial Narrow" w:cs="Arial"/>
          <w:b/>
          <w:sz w:val="15"/>
          <w:szCs w:val="15"/>
        </w:rPr>
      </w:pPr>
      <w:r w:rsidRPr="00122C0C">
        <w:rPr>
          <w:rFonts w:ascii="Arial Narrow" w:hAnsi="Arial Narrow" w:cs="Arial"/>
          <w:b/>
          <w:sz w:val="15"/>
          <w:szCs w:val="15"/>
        </w:rPr>
        <w:t xml:space="preserve">CUANDO EN EL SUPUESTO DE QUE SE REALICEN MODIFICACIONES AL PRESENTE CONTRATO, NO ENTREGUE “EL PROVEEDOR” EN EL PLAZO PACTADO, EL ENDOSO O LA NUEVA GARANTÍA, QUE AMPARE EL PORCENTAJE ESTABLECIDO PARA GARANTIZAR EL CUMPLIMIENTO DEL PRESENTE INSTRUMENTO </w:t>
      </w:r>
    </w:p>
    <w:p w14:paraId="38F4C790" w14:textId="77777777" w:rsidR="00122C0C" w:rsidRPr="00122C0C" w:rsidRDefault="00122C0C" w:rsidP="00122C0C">
      <w:pPr>
        <w:numPr>
          <w:ilvl w:val="0"/>
          <w:numId w:val="26"/>
        </w:numPr>
        <w:tabs>
          <w:tab w:val="num" w:pos="142"/>
        </w:tabs>
        <w:spacing w:after="0" w:line="240" w:lineRule="auto"/>
        <w:jc w:val="both"/>
        <w:rPr>
          <w:rFonts w:ascii="Arial Narrow" w:hAnsi="Arial Narrow" w:cs="Arial"/>
          <w:b/>
          <w:sz w:val="15"/>
          <w:szCs w:val="15"/>
        </w:rPr>
      </w:pPr>
      <w:r w:rsidRPr="00122C0C">
        <w:rPr>
          <w:rFonts w:ascii="Arial Narrow" w:hAnsi="Arial Narrow" w:cs="Arial"/>
          <w:b/>
          <w:sz w:val="15"/>
          <w:szCs w:val="15"/>
        </w:rPr>
        <w:t>POR CUALQUIER OTRO INCUMPLIMIENTO DE LAS OBLIGACIONES CONTRAÍDAS EN ESTE CONTRATO.</w:t>
      </w:r>
    </w:p>
    <w:p w14:paraId="2198BD93" w14:textId="77777777" w:rsidR="00122C0C" w:rsidRPr="00122C0C" w:rsidRDefault="00122C0C" w:rsidP="00122C0C">
      <w:pPr>
        <w:spacing w:after="0" w:line="240" w:lineRule="auto"/>
        <w:ind w:left="-284"/>
        <w:jc w:val="both"/>
        <w:rPr>
          <w:rFonts w:ascii="Arial Narrow" w:hAnsi="Arial Narrow" w:cs="Arial"/>
          <w:b/>
          <w:sz w:val="15"/>
          <w:szCs w:val="15"/>
        </w:rPr>
      </w:pPr>
    </w:p>
    <w:p w14:paraId="7BAD7735"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lang w:val="es-ES"/>
        </w:rPr>
        <w:t>DE CONFORMIDAD CON EL ARTÍCULO 81 FRACCIÓN II DEL “RLAASSP”, LA APLICACIÓN DE LA GARANTÍA DE CUMPLIMIENTO SE HARÁ EFECTIVA POR EL MONTO TOTAL DE LA OBLIGACIÓN GARANTIZADA.</w:t>
      </w:r>
    </w:p>
    <w:p w14:paraId="48C31F0B"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008ACD54"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bCs/>
          <w:sz w:val="15"/>
          <w:szCs w:val="15"/>
        </w:rPr>
        <w:t xml:space="preserve">DÉCIMA </w:t>
      </w:r>
      <w:r w:rsidRPr="00122C0C">
        <w:rPr>
          <w:rFonts w:ascii="Arial Narrow" w:hAnsi="Arial Narrow" w:cs="Arial"/>
          <w:b/>
          <w:bCs/>
          <w:sz w:val="15"/>
          <w:szCs w:val="15"/>
          <w:lang w:val="es-ES"/>
        </w:rPr>
        <w:t>TERCERA</w:t>
      </w:r>
      <w:r w:rsidRPr="00122C0C">
        <w:rPr>
          <w:rFonts w:ascii="Arial Narrow" w:hAnsi="Arial Narrow" w:cs="Arial"/>
          <w:b/>
          <w:bCs/>
          <w:sz w:val="15"/>
          <w:szCs w:val="15"/>
        </w:rPr>
        <w:t xml:space="preserve">.- </w:t>
      </w:r>
      <w:r w:rsidRPr="00122C0C">
        <w:rPr>
          <w:rFonts w:ascii="Arial Narrow" w:hAnsi="Arial Narrow" w:cs="Arial"/>
          <w:b/>
          <w:sz w:val="15"/>
          <w:szCs w:val="15"/>
          <w:lang w:val="es-ES"/>
        </w:rPr>
        <w:t xml:space="preserve">PENAS CONVENCIONALES.- </w:t>
      </w:r>
      <w:r w:rsidRPr="00122C0C">
        <w:rPr>
          <w:rFonts w:ascii="Arial Narrow" w:hAnsi="Arial Narrow" w:cs="Arial"/>
          <w:b/>
          <w:sz w:val="15"/>
          <w:szCs w:val="15"/>
        </w:rPr>
        <w:t>DE CONFORMIDAD CON LO ESTABLECIDO EN EL ARTÍCULO 53 DE LA “LAASSP”,</w:t>
      </w:r>
      <w:r w:rsidRPr="00122C0C">
        <w:rPr>
          <w:rFonts w:ascii="Arial Narrow" w:hAnsi="Arial Narrow" w:cs="Arial"/>
          <w:b/>
          <w:sz w:val="15"/>
          <w:szCs w:val="15"/>
          <w:lang w:val="es-ES"/>
        </w:rPr>
        <w:t xml:space="preserve"> LA PENA CONVENCIONAL APLICABLE A </w:t>
      </w:r>
      <w:r w:rsidRPr="00122C0C">
        <w:rPr>
          <w:rFonts w:ascii="Arial Narrow" w:hAnsi="Arial Narrow" w:cs="Arial"/>
          <w:b/>
          <w:sz w:val="15"/>
          <w:szCs w:val="15"/>
        </w:rPr>
        <w:t xml:space="preserve">“EL PROVEEDOR” POR CADA DÍA DE ATRASO SERÁ CALCULADA SOBRE EL VALOR DEL BIEN NO ENTREGADO A TIEMPO O EN SU CASO POR ATRASO EN EL CANJE Y HASTA LA RECEPCIÓN DEL MISMO A ENTERA SATISFACCIÓN DE </w:t>
      </w:r>
      <w:r w:rsidRPr="00122C0C">
        <w:rPr>
          <w:rFonts w:ascii="Arial Narrow" w:hAnsi="Arial Narrow" w:cs="Arial"/>
          <w:b/>
          <w:bCs/>
          <w:sz w:val="15"/>
          <w:szCs w:val="15"/>
        </w:rPr>
        <w:t xml:space="preserve">"EL INSTITUTO" SIN CONSIDERAR EL </w:t>
      </w:r>
      <w:r w:rsidRPr="00122C0C">
        <w:rPr>
          <w:rFonts w:ascii="Arial Narrow" w:hAnsi="Arial Narrow" w:cs="Arial"/>
          <w:b/>
          <w:sz w:val="15"/>
          <w:szCs w:val="15"/>
          <w:lang w:val="es-ES"/>
        </w:rPr>
        <w:t xml:space="preserve">IMPUESTO AL VALOR  AGREGADO. </w:t>
      </w:r>
    </w:p>
    <w:p w14:paraId="67F3CB4E"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0ECB6D98"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LAS PENAS CONVENCIONALES POR ATRASO SE CALCULARÁN POR CADA DÍA DE INCUMPLIMIENTO HASTA UN MÁXIMO DE 4 DÍAS NATURALES, DE ACUERDO CON EL PORCENTAJE DE PENALIZACION ESTABLECIDO, APLICADO AL VALOR DE LOS BIENES SUMINISTRADOS CON ATRASO Y DE MANERA PROPORCIONAL AL IMPORTE DE LA GARANTÍA DE CUMPLIMIENTO, LA SUMA DE LA PENA CONVENCIONAL NO DEBERÁ EXCEDER EL IMPORTE DE DICHA GARANTÍA. LA APLICACIÓN DE LA PENA CONVENCIONAL SERÁ APPLICABLE CONFORME A LO SIGUIENTE:</w:t>
      </w:r>
    </w:p>
    <w:p w14:paraId="2D3821A2" w14:textId="77777777" w:rsidR="00122C0C" w:rsidRPr="00122C0C" w:rsidRDefault="00122C0C" w:rsidP="00122C0C">
      <w:pPr>
        <w:spacing w:after="0" w:line="240" w:lineRule="auto"/>
        <w:ind w:left="-284"/>
        <w:jc w:val="both"/>
        <w:rPr>
          <w:rFonts w:ascii="Arial Narrow" w:hAnsi="Arial Narrow" w:cs="Arial"/>
          <w:b/>
          <w:sz w:val="15"/>
          <w:szCs w:val="15"/>
        </w:rPr>
      </w:pPr>
    </w:p>
    <w:p w14:paraId="5D6F0D48" w14:textId="77777777" w:rsidR="00122C0C" w:rsidRPr="00122C0C" w:rsidRDefault="00122C0C" w:rsidP="00122C0C">
      <w:pPr>
        <w:numPr>
          <w:ilvl w:val="0"/>
          <w:numId w:val="36"/>
        </w:numPr>
        <w:spacing w:after="0" w:line="240" w:lineRule="auto"/>
        <w:jc w:val="both"/>
        <w:rPr>
          <w:rFonts w:ascii="Arial Narrow" w:hAnsi="Arial Narrow" w:cs="Arial"/>
          <w:b/>
          <w:sz w:val="15"/>
          <w:szCs w:val="15"/>
        </w:rPr>
      </w:pPr>
      <w:r w:rsidRPr="00122C0C">
        <w:rPr>
          <w:rFonts w:ascii="Arial Narrow" w:hAnsi="Arial Narrow" w:cs="Arial"/>
          <w:b/>
          <w:sz w:val="15"/>
          <w:szCs w:val="15"/>
        </w:rPr>
        <w:t>SE PENALIZARÁ CON EL 2.5% (DOS PUNTO CINCO POR CIENTO) POR DÍA NATURAL DE ATRASO, HASTA POR CUATRO DÍAS.</w:t>
      </w:r>
    </w:p>
    <w:p w14:paraId="085D5D4C" w14:textId="77777777" w:rsidR="00122C0C" w:rsidRPr="00122C0C" w:rsidRDefault="00122C0C" w:rsidP="00122C0C">
      <w:pPr>
        <w:numPr>
          <w:ilvl w:val="0"/>
          <w:numId w:val="36"/>
        </w:numPr>
        <w:spacing w:after="0" w:line="240" w:lineRule="auto"/>
        <w:jc w:val="both"/>
        <w:rPr>
          <w:rFonts w:ascii="Arial Narrow" w:hAnsi="Arial Narrow" w:cs="Arial"/>
          <w:b/>
          <w:sz w:val="15"/>
          <w:szCs w:val="15"/>
        </w:rPr>
      </w:pPr>
      <w:r w:rsidRPr="00122C0C">
        <w:rPr>
          <w:rFonts w:ascii="Arial Narrow" w:hAnsi="Arial Narrow" w:cs="Arial"/>
          <w:b/>
          <w:sz w:val="15"/>
          <w:szCs w:val="15"/>
        </w:rPr>
        <w:t>SE DETERMINARÁ EN FUNCIÓN DE LOS BIENES NO ENTREGADOS EN LA FECHA CONVENIDA.</w:t>
      </w:r>
    </w:p>
    <w:p w14:paraId="00D0F3CC" w14:textId="77777777" w:rsidR="00122C0C" w:rsidRPr="00122C0C" w:rsidRDefault="00122C0C" w:rsidP="00122C0C">
      <w:pPr>
        <w:numPr>
          <w:ilvl w:val="0"/>
          <w:numId w:val="36"/>
        </w:numPr>
        <w:spacing w:after="0" w:line="240" w:lineRule="auto"/>
        <w:jc w:val="both"/>
        <w:rPr>
          <w:rFonts w:ascii="Arial Narrow" w:hAnsi="Arial Narrow" w:cs="Arial"/>
          <w:b/>
          <w:sz w:val="15"/>
          <w:szCs w:val="15"/>
        </w:rPr>
      </w:pPr>
      <w:r w:rsidRPr="00122C0C">
        <w:rPr>
          <w:rFonts w:ascii="Arial Narrow" w:hAnsi="Arial Narrow" w:cs="Arial"/>
          <w:b/>
          <w:sz w:val="15"/>
          <w:szCs w:val="15"/>
        </w:rPr>
        <w:t>EL PERIODO DE PENALIZACIÓN COMIENZA A CONTAR A PARTIR DEL DÍA SIGUIENTE EN QUE SE CONCLUYE EL PLAZO O FECHA CONVENIDA PARA LA ENTREGA DE LOS BIENES.</w:t>
      </w:r>
    </w:p>
    <w:p w14:paraId="6B257BA6" w14:textId="77777777" w:rsidR="00122C0C" w:rsidRPr="00122C0C" w:rsidRDefault="00122C0C" w:rsidP="00122C0C">
      <w:pPr>
        <w:spacing w:after="0" w:line="240" w:lineRule="auto"/>
        <w:ind w:left="-284"/>
        <w:jc w:val="both"/>
        <w:rPr>
          <w:rFonts w:ascii="Arial Narrow" w:hAnsi="Arial Narrow" w:cs="Arial"/>
          <w:b/>
          <w:sz w:val="15"/>
          <w:szCs w:val="15"/>
        </w:rPr>
      </w:pPr>
    </w:p>
    <w:p w14:paraId="18058565"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EL ADMINISTRADOR DEL PRESENTE CONTRATO SERÁ EL ENCARGADO DE DETERMINAR CALCULAR Y NOTIFICAR A “EL PROVEEDOR” LAS PENAS CONVENCIONALES; ASÍ COMO DE VIGILAR EL REGISTRO O CAPTURA Y VALIDAR EN EL SISTEMA PREI MILLENIUM, DENTRO DE LOS 5 (CINCO) DÍAS HÁBILES SIGUIENTES A LA CONCLUSIÓN DEL INCUMPLIMIENTO, LA APLICACIÓN DE LAS PENAS CONVENCIONALES OBJETO DEL PRESENTE INSTRUMENTO JURÍDICO, Y COMUNICAR LOS INCUMPLIMIENTOS.</w:t>
      </w:r>
    </w:p>
    <w:p w14:paraId="26DB3CE6" w14:textId="77777777" w:rsidR="00122C0C" w:rsidRPr="00122C0C" w:rsidRDefault="00122C0C" w:rsidP="00122C0C">
      <w:pPr>
        <w:spacing w:after="0" w:line="240" w:lineRule="auto"/>
        <w:ind w:left="-284"/>
        <w:jc w:val="both"/>
        <w:rPr>
          <w:rFonts w:ascii="Arial Narrow" w:hAnsi="Arial Narrow" w:cs="Arial"/>
          <w:b/>
          <w:sz w:val="15"/>
          <w:szCs w:val="15"/>
        </w:rPr>
      </w:pPr>
    </w:p>
    <w:p w14:paraId="43BC08CA" w14:textId="77777777" w:rsidR="00122C0C" w:rsidRPr="00122C0C" w:rsidRDefault="00122C0C" w:rsidP="00122C0C">
      <w:pPr>
        <w:spacing w:after="0" w:line="240" w:lineRule="auto"/>
        <w:ind w:left="-284"/>
        <w:jc w:val="both"/>
        <w:rPr>
          <w:rFonts w:ascii="Arial Narrow" w:hAnsi="Arial Narrow" w:cs="Arial"/>
          <w:b/>
          <w:bCs/>
          <w:sz w:val="15"/>
          <w:szCs w:val="15"/>
        </w:rPr>
      </w:pPr>
      <w:r w:rsidRPr="00122C0C">
        <w:rPr>
          <w:rFonts w:ascii="Arial Narrow" w:hAnsi="Arial Narrow" w:cs="Arial"/>
          <w:b/>
          <w:bCs/>
          <w:sz w:val="15"/>
          <w:szCs w:val="15"/>
        </w:rPr>
        <w:t xml:space="preserve">"EL INSTITUTO" DESCONTARÁ LAS CANTIDADES QUE RESULTEN DE APLICAR LA PENA CONVENCIONAL SOBRE LOS PAGOS QUE DEBA CUBRIR </w:t>
      </w:r>
      <w:r w:rsidRPr="00122C0C">
        <w:rPr>
          <w:rFonts w:ascii="Arial Narrow" w:hAnsi="Arial Narrow" w:cs="Arial"/>
          <w:b/>
          <w:sz w:val="15"/>
          <w:szCs w:val="15"/>
        </w:rPr>
        <w:t xml:space="preserve">“EL PROVEEDOR”. POR LO TANTO  “EL PROVEEDOR” AUTORIZA A DESCONTAR LAS CANTIDADES QUE RESULTEN DE APLICAR LAS SANCIONES SEÑALAS EN LOS PÁRRAFOS ANTERIORES, SOBRE LOS PAGOS QUE A ESTE DEBA CUBRIRLE </w:t>
      </w:r>
      <w:r w:rsidRPr="00122C0C">
        <w:rPr>
          <w:rFonts w:ascii="Arial Narrow" w:hAnsi="Arial Narrow" w:cs="Arial"/>
          <w:b/>
          <w:bCs/>
          <w:sz w:val="15"/>
          <w:szCs w:val="15"/>
        </w:rPr>
        <w:t>"EL INSTITUTO" DURANTE EL PERIODO EN QUE INCURRA Y/O SE MANTENGA EN INCUMPLIMIENTO CON MOTIVO DEL SUMINISTRO DE LOS BIENES. EL LÍMITE PARA LA APLICACIÓN DE LAS PENAS CONVENCIONALES SERÁ EL MONTO DE LA GARANTÍA DE CUMPLIMIENTO.</w:t>
      </w:r>
    </w:p>
    <w:p w14:paraId="1FAA00EE" w14:textId="77777777" w:rsidR="00122C0C" w:rsidRPr="00122C0C" w:rsidRDefault="00122C0C" w:rsidP="00122C0C">
      <w:pPr>
        <w:spacing w:after="0" w:line="240" w:lineRule="auto"/>
        <w:ind w:left="-284"/>
        <w:jc w:val="both"/>
        <w:rPr>
          <w:rFonts w:ascii="Arial Narrow" w:hAnsi="Arial Narrow" w:cs="Arial"/>
          <w:b/>
          <w:bCs/>
          <w:sz w:val="15"/>
          <w:szCs w:val="15"/>
        </w:rPr>
      </w:pPr>
    </w:p>
    <w:p w14:paraId="57F2723E"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 xml:space="preserve">PARA AUTORIZAR EL PAGO DE LOS BIENES PREVIAMENTE </w:t>
      </w:r>
      <w:r w:rsidRPr="00122C0C">
        <w:rPr>
          <w:rFonts w:ascii="Arial Narrow" w:hAnsi="Arial Narrow" w:cs="Arial"/>
          <w:b/>
          <w:sz w:val="15"/>
          <w:szCs w:val="15"/>
        </w:rPr>
        <w:t>“EL PROVEEDOR” TIENE QUE HABER CUBIERTO LAS PENAS CONVENCIONALES APLICADAS CONFORME A LO DISPUESTO EN EL PRESENTE CONTRATO. EL ADMINISTRADOR DEL CONTRATO SERÁ EL RESPONSABLE DE VERIFICAR QUE SE CUMPLA ESTA OBLIGACIÓN, DENTRO DE LOS 5 (CINCO) DÍAS HABLES SIGUIENTES A LA CONCLUSIÓN DEL INCUMPLIMIENTO.</w:t>
      </w:r>
    </w:p>
    <w:p w14:paraId="0B158ED1" w14:textId="77777777" w:rsidR="00122C0C" w:rsidRPr="00122C0C" w:rsidRDefault="00122C0C" w:rsidP="00122C0C">
      <w:pPr>
        <w:spacing w:after="0" w:line="240" w:lineRule="auto"/>
        <w:ind w:left="-284"/>
        <w:jc w:val="both"/>
        <w:rPr>
          <w:rFonts w:ascii="Arial Narrow" w:hAnsi="Arial Narrow" w:cs="Arial"/>
          <w:b/>
          <w:sz w:val="15"/>
          <w:szCs w:val="15"/>
        </w:rPr>
      </w:pPr>
    </w:p>
    <w:p w14:paraId="551496AE"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lang w:val="x-none"/>
        </w:rPr>
        <w:t xml:space="preserve">DÉCIMA </w:t>
      </w:r>
      <w:r w:rsidRPr="00122C0C">
        <w:rPr>
          <w:rFonts w:ascii="Arial Narrow" w:hAnsi="Arial Narrow" w:cs="Arial"/>
          <w:b/>
          <w:bCs/>
          <w:sz w:val="15"/>
          <w:szCs w:val="15"/>
          <w:lang w:val="x-none"/>
        </w:rPr>
        <w:t>CUARTA</w:t>
      </w:r>
      <w:r w:rsidRPr="00122C0C">
        <w:rPr>
          <w:rFonts w:ascii="Arial Narrow" w:hAnsi="Arial Narrow" w:cs="Arial"/>
          <w:b/>
          <w:sz w:val="15"/>
          <w:szCs w:val="15"/>
          <w:lang w:val="x-none"/>
        </w:rPr>
        <w:t>.- TERMINACIÓN ANTICIPADA.- DE CONFORMIDAD CON LO ESTABLECIDO EN LOS ARTÍCULOS 54 BIS DE LA “LAASSP” Y 102 DEL “RLAASSP”, “EL INSTITUTO” PODRÁ DAR POR TERMINADO ANTICIPADAMENTE EL PRESENTE CONTRATO SIN RESPONSABILIDAD PARA ÉSTE Y SIN NECESIDAD DE QUE MEDIE RESOLUCIÓN JUDICIAL ALGUNA, CUANDO CONCURRAN RAZONES DE INTERÉS GENERAL O BIEN, CUANDO POR CAUSAS JUSTIFICADAS SE EXTINGA LA NECESIDAD DE REQUERIR LOS BIENES OBJETO DEL PRESENTE CONTRATO, Y SE DEMUESTRE QUE DE CONTINUAR CON EL CUMPLIMIENTO DE LAS OBLIGACIONES PACTADAS SE OCASIONARÍA ALGÚN DAÑO O PERJUICIO A “EL INSTITUTO” O SE DETERMINE LA NULIDAD DE LOS ACTOS QUE DIERON ORIGEN AL PRESENTE INSTRUMENTO JURÍDICO, CON MOTIVO DE LA RESOLUCIÓN DE UNA INCONFORMIDAD O INTERVENCIÓN DE OFICIO EMITIDA POR LA SECRETARÍA DE LA FUNCIÓN PÚBLICA.</w:t>
      </w:r>
      <w:r w:rsidRPr="00122C0C">
        <w:rPr>
          <w:rFonts w:ascii="Arial Narrow" w:hAnsi="Arial Narrow" w:cs="Arial"/>
          <w:b/>
          <w:sz w:val="15"/>
          <w:szCs w:val="15"/>
        </w:rPr>
        <w:t xml:space="preserve"> </w:t>
      </w:r>
    </w:p>
    <w:p w14:paraId="11E5783E" w14:textId="77777777" w:rsidR="00122C0C" w:rsidRPr="00122C0C" w:rsidRDefault="00122C0C" w:rsidP="00122C0C">
      <w:pPr>
        <w:spacing w:after="0" w:line="240" w:lineRule="auto"/>
        <w:ind w:left="-284"/>
        <w:jc w:val="both"/>
        <w:rPr>
          <w:rFonts w:ascii="Arial Narrow" w:hAnsi="Arial Narrow" w:cs="Arial"/>
          <w:b/>
          <w:sz w:val="15"/>
          <w:szCs w:val="15"/>
        </w:rPr>
      </w:pPr>
    </w:p>
    <w:p w14:paraId="2B428CA2"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EN ESTOS CASOS “EL INSTITUTO” REEMBOLSARÁ A “EL PROVEEDOR” LOS GASTOS NO RECUPERABLES EN QUE HAYA INCURRIDO, SIEMPRE QUE ÉSTOS SEAN RAZONABLES, ESTÉN COMPROBADOS Y SE RELACIONEN DIRECTAMENTE CON EL PRESENTE INSTRUMENTO JURÍDICO.</w:t>
      </w:r>
    </w:p>
    <w:p w14:paraId="3319FFD7" w14:textId="77777777" w:rsidR="00122C0C" w:rsidRPr="00122C0C" w:rsidRDefault="00122C0C" w:rsidP="00122C0C">
      <w:pPr>
        <w:spacing w:after="0" w:line="240" w:lineRule="auto"/>
        <w:ind w:left="-284"/>
        <w:jc w:val="both"/>
        <w:rPr>
          <w:rFonts w:ascii="Arial Narrow" w:hAnsi="Arial Narrow" w:cs="Arial"/>
          <w:b/>
          <w:sz w:val="15"/>
          <w:szCs w:val="15"/>
        </w:rPr>
      </w:pPr>
    </w:p>
    <w:p w14:paraId="07789E8B"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DÉCIMA</w:t>
      </w:r>
      <w:r w:rsidRPr="00122C0C">
        <w:rPr>
          <w:rFonts w:ascii="Arial Narrow" w:hAnsi="Arial Narrow" w:cs="Arial"/>
          <w:b/>
          <w:sz w:val="15"/>
          <w:szCs w:val="15"/>
          <w:lang w:val="es-ES"/>
        </w:rPr>
        <w:t xml:space="preserve"> QUINTA</w:t>
      </w:r>
      <w:r w:rsidRPr="00122C0C">
        <w:rPr>
          <w:rFonts w:ascii="Arial Narrow" w:hAnsi="Arial Narrow" w:cs="Arial"/>
          <w:b/>
          <w:sz w:val="15"/>
          <w:szCs w:val="15"/>
        </w:rPr>
        <w:t>.- RESCISIÓN ADMINISTRATIVA DEL CONTRATO.- “EL INSTITUTO” PODRÁ RESCINDIR ADMINISTRATIVAMENTE Y SIN NECESIDAD DE RESOLUCIÓN JUDICIAL PREVIA EL PRESENTE CONTRATO EN CUALQUIER MOMENTO CUANDO “EL PROVEEDOR” ACTUALICE ALGUNO DE LOS SUPUESTOS QUE DE MANERA ENUNCIATIVA MÁS NO LIMITATIVA ENSEGUIDA SE SEÑALAN:</w:t>
      </w:r>
    </w:p>
    <w:p w14:paraId="39670041" w14:textId="77777777" w:rsidR="00122C0C" w:rsidRPr="00122C0C" w:rsidRDefault="00122C0C" w:rsidP="00122C0C">
      <w:pPr>
        <w:spacing w:after="0" w:line="240" w:lineRule="auto"/>
        <w:ind w:left="-284"/>
        <w:jc w:val="both"/>
        <w:rPr>
          <w:rFonts w:ascii="Arial Narrow" w:hAnsi="Arial Narrow" w:cs="Arial"/>
          <w:b/>
          <w:sz w:val="15"/>
          <w:szCs w:val="15"/>
        </w:rPr>
      </w:pPr>
    </w:p>
    <w:p w14:paraId="3F819B93"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 xml:space="preserve">CUANDO NO ENTREGUE LA GARANTÍA DE CUMPLIMIENTO DEL PRESENTE CONTRATO, </w:t>
      </w:r>
      <w:r w:rsidRPr="00122C0C">
        <w:rPr>
          <w:rFonts w:ascii="Arial Narrow" w:hAnsi="Arial Narrow" w:cs="Arial"/>
          <w:b/>
          <w:sz w:val="15"/>
          <w:szCs w:val="15"/>
        </w:rPr>
        <w:t>A MÁS TARDAR DENTRO DE LOS DIEZ DÍAS NATURALES POSTERIORES A LA FIRMA</w:t>
      </w:r>
      <w:r w:rsidRPr="00122C0C">
        <w:rPr>
          <w:rFonts w:ascii="Arial Narrow" w:hAnsi="Arial Narrow" w:cs="Arial"/>
          <w:b/>
          <w:sz w:val="15"/>
          <w:szCs w:val="15"/>
          <w:lang w:val="es-ES"/>
        </w:rPr>
        <w:t>.</w:t>
      </w:r>
    </w:p>
    <w:p w14:paraId="6A3A27B3"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5411DAF0"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CUANDO INCURRA EN FALTA DE VERACIDAD TOTAL O PARCIAL RESPECTO A LA INFORMACIÓN PROPORCIONADA PARA LA CELEBRACIÓN DE ESTE CONTRATO.</w:t>
      </w:r>
    </w:p>
    <w:p w14:paraId="4C090C04"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121EE5B3"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CUANDO SE INCUMPLA, TOTAL O PARCIALMENTE, CON CUALESQUIERA DE LAS OBLIGACIONES ESTABLECIDAS EN ESTE INSTRUMENTO JURÍDICO Y SUS ANEXOS.</w:t>
      </w:r>
    </w:p>
    <w:p w14:paraId="465EBB40"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3B425B12"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 xml:space="preserve">CUANDO SE COMPRUEBE QUE </w:t>
      </w:r>
      <w:r w:rsidRPr="00122C0C">
        <w:rPr>
          <w:rFonts w:ascii="Arial Narrow" w:hAnsi="Arial Narrow" w:cs="Arial"/>
          <w:b/>
          <w:bCs/>
          <w:sz w:val="15"/>
          <w:szCs w:val="15"/>
          <w:lang w:val="es-ES"/>
        </w:rPr>
        <w:t>"EL PROVEEDOR"</w:t>
      </w:r>
      <w:r w:rsidRPr="00122C0C">
        <w:rPr>
          <w:rFonts w:ascii="Arial Narrow" w:hAnsi="Arial Narrow" w:cs="Arial"/>
          <w:b/>
          <w:sz w:val="15"/>
          <w:szCs w:val="15"/>
          <w:lang w:val="es-ES"/>
        </w:rPr>
        <w:t xml:space="preserve"> HAYA ENTREGADO BIENES CON DESCRIPCIONES Y CARACTERÍSTICAS DISTINTAS A LAS PACTADAS EN ESTE CONTRATO O CUANDO NO LOS ENTREGUE CONFORME A LAS NORMAS Y/O CALIDAD SOLICITADAS POR EL “EL INSTITUTO”.</w:t>
      </w:r>
    </w:p>
    <w:p w14:paraId="7BAC8CB0"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259E4343"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lastRenderedPageBreak/>
        <w:t xml:space="preserve">EN CASO DE QUE </w:t>
      </w:r>
      <w:r w:rsidRPr="00122C0C">
        <w:rPr>
          <w:rFonts w:ascii="Arial Narrow" w:hAnsi="Arial Narrow" w:cs="Arial"/>
          <w:b/>
          <w:bCs/>
          <w:sz w:val="15"/>
          <w:szCs w:val="15"/>
          <w:lang w:val="es-ES"/>
        </w:rPr>
        <w:t>"EL PROVEEDOR"</w:t>
      </w:r>
      <w:r w:rsidRPr="00122C0C">
        <w:rPr>
          <w:rFonts w:ascii="Arial Narrow" w:hAnsi="Arial Narrow" w:cs="Arial"/>
          <w:b/>
          <w:sz w:val="15"/>
          <w:szCs w:val="15"/>
          <w:lang w:val="es-ES"/>
        </w:rPr>
        <w:t xml:space="preserve"> NO REPONGA LOS BIENES QUE LE HAYAN SIDO DEVUELTOS PARA CANJE, POR PROBLEMAS DE CALIDAD, DEFECTOS O VICIOS OCULTOS, DE ACUERDO A LO ESTIPULADO EN EL PRESENTE CONTRATO.</w:t>
      </w:r>
    </w:p>
    <w:p w14:paraId="4387169D"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307B647F"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 xml:space="preserve">CUANDO SE TRANSMITAN TOTAL O PARCIALMENTE, BAJO CUALQUIER TÍTULO Y A FAVOR DE CUALQUIER OTRA PERSONA FÍSICA O MORAL, LOS DERECHOS Y OBLIGACIONES DERIVADOS DEL PRESENTE INSTRUMENTO JURÍDICO, CON EXCEPCIÓN DE LOS DERECHOS DE COBRO, PREVIA AUTORIZACIÓN DE </w:t>
      </w:r>
      <w:r w:rsidRPr="00122C0C">
        <w:rPr>
          <w:rFonts w:ascii="Arial Narrow" w:hAnsi="Arial Narrow" w:cs="Arial"/>
          <w:b/>
          <w:bCs/>
          <w:sz w:val="15"/>
          <w:szCs w:val="15"/>
          <w:lang w:val="es-ES"/>
        </w:rPr>
        <w:t>"EL INSTITUTO"</w:t>
      </w:r>
      <w:r w:rsidRPr="00122C0C">
        <w:rPr>
          <w:rFonts w:ascii="Arial Narrow" w:hAnsi="Arial Narrow" w:cs="Arial"/>
          <w:b/>
          <w:sz w:val="15"/>
          <w:szCs w:val="15"/>
          <w:lang w:val="es-ES"/>
        </w:rPr>
        <w:t>.</w:t>
      </w:r>
    </w:p>
    <w:p w14:paraId="08CB1F5A"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737E708C"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 xml:space="preserve">SI LA AUTORIDAD COMPETENTE DECLARA EL CONCURSO MERCANTIL O CUALQUIER SITUACIÓN ANÁLOGA O EQUIVALENTE QUE AFECTE EL PATRIMONIO DE </w:t>
      </w:r>
      <w:r w:rsidRPr="00122C0C">
        <w:rPr>
          <w:rFonts w:ascii="Arial Narrow" w:hAnsi="Arial Narrow" w:cs="Arial"/>
          <w:b/>
          <w:bCs/>
          <w:sz w:val="15"/>
          <w:szCs w:val="15"/>
          <w:lang w:val="es-ES"/>
        </w:rPr>
        <w:t>"EL PROVEEDOR"</w:t>
      </w:r>
      <w:r w:rsidRPr="00122C0C">
        <w:rPr>
          <w:rFonts w:ascii="Arial Narrow" w:hAnsi="Arial Narrow" w:cs="Arial"/>
          <w:b/>
          <w:sz w:val="15"/>
          <w:szCs w:val="15"/>
          <w:lang w:val="es-ES"/>
        </w:rPr>
        <w:t>.</w:t>
      </w:r>
    </w:p>
    <w:p w14:paraId="54B0952F"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1557FC53"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CUANDO LOS BIENES ENTREGADOS NO PUEDAN FUNCIONAR O SER UTILIZADOS POR ESTAR INCOMPLETOS.</w:t>
      </w:r>
    </w:p>
    <w:p w14:paraId="6B77C43B"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6CB00198"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bCs/>
          <w:sz w:val="15"/>
          <w:szCs w:val="15"/>
          <w:lang w:val="es-CO"/>
        </w:rPr>
      </w:pPr>
      <w:r w:rsidRPr="00122C0C">
        <w:rPr>
          <w:rFonts w:ascii="Arial Narrow" w:hAnsi="Arial Narrow" w:cs="Arial"/>
          <w:b/>
          <w:sz w:val="15"/>
          <w:szCs w:val="15"/>
          <w:lang w:val="es-ES"/>
        </w:rPr>
        <w:t xml:space="preserve">CUANDO DE MANERA REITERATIVA Y CONSTANTE, “EL </w:t>
      </w:r>
      <w:r w:rsidRPr="00122C0C">
        <w:rPr>
          <w:rFonts w:ascii="Arial Narrow" w:hAnsi="Arial Narrow" w:cs="Arial"/>
          <w:b/>
          <w:bCs/>
          <w:sz w:val="15"/>
          <w:szCs w:val="15"/>
          <w:lang w:val="es-ES"/>
        </w:rPr>
        <w:t>PROVEEDOR”</w:t>
      </w:r>
      <w:r w:rsidRPr="00122C0C">
        <w:rPr>
          <w:rFonts w:ascii="Arial Narrow" w:hAnsi="Arial Narrow" w:cs="Arial"/>
          <w:b/>
          <w:sz w:val="15"/>
          <w:szCs w:val="15"/>
          <w:lang w:val="es-ES"/>
        </w:rPr>
        <w:t xml:space="preserve"> SEA SANCIONADO POR PARTE DE “EL INSTITUTO” CON PENALIZACIONES SOBRE EL MISMO CONCEPTO DE LOS BIENES QUE ENTREGA.</w:t>
      </w:r>
    </w:p>
    <w:p w14:paraId="373A0F4B" w14:textId="77777777" w:rsidR="00122C0C" w:rsidRPr="00122C0C" w:rsidRDefault="00122C0C" w:rsidP="00122C0C">
      <w:pPr>
        <w:spacing w:after="0" w:line="240" w:lineRule="auto"/>
        <w:ind w:left="-284"/>
        <w:jc w:val="both"/>
        <w:rPr>
          <w:rFonts w:ascii="Arial Narrow" w:hAnsi="Arial Narrow" w:cs="Arial"/>
          <w:b/>
          <w:bCs/>
          <w:sz w:val="15"/>
          <w:szCs w:val="15"/>
          <w:lang w:val="es-CO"/>
        </w:rPr>
      </w:pPr>
    </w:p>
    <w:p w14:paraId="49697973"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bCs/>
          <w:sz w:val="15"/>
          <w:szCs w:val="15"/>
          <w:lang w:val="es-CO"/>
        </w:rPr>
      </w:pPr>
      <w:r w:rsidRPr="00122C0C">
        <w:rPr>
          <w:rFonts w:ascii="Arial Narrow" w:hAnsi="Arial Narrow" w:cs="Arial"/>
          <w:b/>
          <w:sz w:val="15"/>
          <w:szCs w:val="15"/>
          <w:lang w:val="es-ES"/>
        </w:rPr>
        <w:t>POR UBICARSE EN LOS LÍMITES DE INCUMPLIMIENTOS PREVISTOS EN LA CLÁUSULA DE PENAS CONVENCIONALES DEL PRESENTE INSTRUMENTO.</w:t>
      </w:r>
    </w:p>
    <w:p w14:paraId="6E651C5F" w14:textId="77777777" w:rsidR="00122C0C" w:rsidRPr="00122C0C" w:rsidRDefault="00122C0C" w:rsidP="00122C0C">
      <w:pPr>
        <w:spacing w:after="0" w:line="240" w:lineRule="auto"/>
        <w:ind w:left="-284"/>
        <w:jc w:val="both"/>
        <w:rPr>
          <w:rFonts w:ascii="Arial Narrow" w:hAnsi="Arial Narrow" w:cs="Arial"/>
          <w:b/>
          <w:sz w:val="15"/>
          <w:szCs w:val="15"/>
          <w:lang w:val="es-CO"/>
        </w:rPr>
      </w:pPr>
    </w:p>
    <w:p w14:paraId="37FE626C"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EN EL SUPUESTO DE QUE LA COMISIÓN FEDERAL DE COMPETENCIA ECONÓMICA, DE ACUERDO A SUS FACULTADES, NOTIFIQUE A “EL INSTITUTO” LA SANCIÓN IMPUESTA A “EL PROVEEDOR” CON MOTIVO DE LA COLUSIÓN DE PRECIOS EN QUE HUBIESE INCURRIDO DURANTE EL PROCEDIMIENTO LICITATORIO, EN CONTRAVENCIÓN A LO DISPUESTO EN LOS ARTÍCULOS 9 DE LA LEY FEDERAL DE COMPETENCIA ECONÓMICA Y 34 DE LA “LAASSP”.</w:t>
      </w:r>
    </w:p>
    <w:p w14:paraId="35129117"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2455009D" w14:textId="77777777" w:rsidR="00122C0C" w:rsidRPr="00122C0C" w:rsidRDefault="00122C0C" w:rsidP="00122C0C">
      <w:pPr>
        <w:numPr>
          <w:ilvl w:val="0"/>
          <w:numId w:val="27"/>
        </w:numPr>
        <w:tabs>
          <w:tab w:val="num" w:pos="142"/>
        </w:tabs>
        <w:spacing w:after="0" w:line="240" w:lineRule="auto"/>
        <w:jc w:val="both"/>
        <w:rPr>
          <w:rFonts w:ascii="Arial Narrow" w:hAnsi="Arial Narrow" w:cs="Arial"/>
          <w:b/>
          <w:sz w:val="15"/>
          <w:szCs w:val="15"/>
          <w:lang w:val="es-ES"/>
        </w:rPr>
      </w:pPr>
      <w:r w:rsidRPr="00122C0C">
        <w:rPr>
          <w:rFonts w:ascii="Arial Narrow" w:hAnsi="Arial Narrow" w:cs="Arial"/>
          <w:b/>
          <w:sz w:val="15"/>
          <w:szCs w:val="15"/>
          <w:lang w:val="es-ES"/>
        </w:rPr>
        <w:t>CUANDO SE INCUMPLAN O CONTRAVENGAN LAS DISPOSICIONES DE LA “LAASSP”, SU REGLAMENTO Y LOS DEMÁS LINEAMIENTOS QUE RIGEN EN LA MATERIA.</w:t>
      </w:r>
    </w:p>
    <w:p w14:paraId="6C055808"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240F124F" w14:textId="77777777" w:rsidR="00122C0C" w:rsidRPr="00122C0C" w:rsidRDefault="00122C0C" w:rsidP="00122C0C">
      <w:pPr>
        <w:numPr>
          <w:ilvl w:val="0"/>
          <w:numId w:val="27"/>
        </w:numPr>
        <w:spacing w:after="0" w:line="240" w:lineRule="auto"/>
        <w:jc w:val="both"/>
        <w:rPr>
          <w:rFonts w:ascii="Arial Narrow" w:hAnsi="Arial Narrow" w:cs="Arial"/>
          <w:b/>
          <w:sz w:val="15"/>
          <w:szCs w:val="15"/>
          <w:lang w:val="es-ES"/>
        </w:rPr>
      </w:pPr>
      <w:r w:rsidRPr="00122C0C">
        <w:rPr>
          <w:rFonts w:ascii="Arial Narrow" w:hAnsi="Arial Narrow" w:cs="Arial"/>
          <w:b/>
          <w:sz w:val="15"/>
          <w:szCs w:val="15"/>
        </w:rPr>
        <w:t>SI “EL PROVEEDOR” NO PERMITE A “EL INSTITUTO” LA ADMINISTRACIÓN Y VERIFICACIÓN A QUE SE REFIERE LA CLÁUSULA RELATIVA DEL PRESENTE CONTRATO.</w:t>
      </w:r>
    </w:p>
    <w:p w14:paraId="713E2DA6"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796A280C"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EN ESTOS SUPUESTOS, SE OBSERVARÁ EL PROCEDIMIENTO PREVISTO EN EL ARTÍCULO 54 DE LA “LAASSP”, EN RELACIÓN CON LO QUE DISPONEN LOS ARTÍCULOS 98 Y 99 DEL “RLAASSP”, DE CONFORMIDAD CON LO SIGUIENTE: SI “EL INSTITUTO” CONSIDERA QUE “EL PROVEEDOR” HA INCURRIDO EN ALGUNA DE LAS CAUSALES DE RESCISIÓN CITADAS, LO HARÁ SABER A “EL PROVEEDOR” DE FORMA INDUBITABLE POR ESCRITO, A EFECTO DE QUE ÉSTE EXPONGA LO QUE A SU DERECHO CONVENGA Y APORTE, EN SU CASO, LAS PRUEBAS QUE ESTIME PERTINENTES, EN UN TÉRMINO DE CINCO DÍAS HÁBILES, A PARTIR DE LA NOTIFICACIÓN DE LA COMUNICACIÓN DE REFERENCIA. TOMANDO EN CONSIDERACIÓN LO EXPUESTO POR “EL PROVEEDOR”, “EL INSTITUTO”, DENTRO DE LOS QUINCE DÍAS HÁBILES SIGUIENTES AL VENCIMIENTO DEL PLAZO OTORGADO A “EL PROVEEDOR”, DE MANERA FUNDADA Y MOTIVADA NOTIFICARÁ POR ESCRITO LA DETERMINACIÓN DE DAR O NO POR RESCINDIDO ADMINISTRATIVAMENTE EL PRESENTE CONTRATO. EN CASO DE RESCISIÓN DEL CONTRATO, “EL INSTITUTO” PROCEDERÁ A HACER EFECTIVA LA GARANTÍA DE CUMPLIMIENTO.</w:t>
      </w:r>
    </w:p>
    <w:p w14:paraId="788F402E" w14:textId="77777777" w:rsidR="00122C0C" w:rsidRPr="00122C0C" w:rsidRDefault="00122C0C" w:rsidP="00122C0C">
      <w:pPr>
        <w:spacing w:after="0" w:line="240" w:lineRule="auto"/>
        <w:ind w:left="-284"/>
        <w:jc w:val="both"/>
        <w:rPr>
          <w:rFonts w:ascii="Arial Narrow" w:hAnsi="Arial Narrow" w:cs="Arial"/>
          <w:b/>
          <w:sz w:val="15"/>
          <w:szCs w:val="15"/>
        </w:rPr>
      </w:pPr>
    </w:p>
    <w:p w14:paraId="2A9E0D3D"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INICIADO UN PROCEDIMIENTO DE CONCILIACIÓN “EL INSTITUTO”, BAJO SU RESPONSABILIDAD, PODRÁ SUSPENDER EL TRÁMITE DEL PROCEDIMIENTO DE RESCISIÓN. DE NO DARSE POR RESCINDIDO EL PRESENTE CONTRATO, “EL INSTITUTO” ESTABLECERÁ DE CONFORMIDAD CON “EL PROVEEDOR” UN NUEVO PLAZO PARA EL CUMPLIMIENTO DE AQUELLAS OBLIGACIONES QUE SE HUBIESEN DEJADO DE CUMPLIR, A EFECTO DE QUE “EL PROVEEDOR” SUBSANE EL INCUMPLIMIENTO QUE HUBIERE MOTIVADO EL INICIO DEL PROCEDIMIENTO DE RESCISIÓN. LO ANTERIOR, SE LLEVARÁ A CABO A TRAVÉS DE UN CONVENIO MODIFICATORIO EN EL QUE SE ATENDERÁ A LAS CONDICIONES PREVISTAS EN EL ARTÍCULO 52 DE LA “LAASSP”. SI PREVIAMENTE A LA DETERMINACIÓN DE DAR POR RESCINDIDO ESTE CONTRATO, “EL PROVEEDOR” ENTREGA LOS BIENES, EL PROCEDIMIENTO INICIADO QUEDARÁ SIN EFECTOS, PREVIA ACEPTACIÓN Y VERIFICACIÓN DE “EL INSTITUTO” POR ESCRITO, DE QUE CONTINÚA VIGENTE LA NECESIDAD DE CONTAR CON LOS BIENES Y APLICANDO, EN SU CASO, LAS PENAS CONVENCIONALES CORRESPONDIENTES.</w:t>
      </w:r>
    </w:p>
    <w:p w14:paraId="0C6E9FA0" w14:textId="77777777" w:rsidR="00122C0C" w:rsidRPr="00122C0C" w:rsidRDefault="00122C0C" w:rsidP="00122C0C">
      <w:pPr>
        <w:spacing w:after="0" w:line="240" w:lineRule="auto"/>
        <w:ind w:left="-284"/>
        <w:jc w:val="both"/>
        <w:rPr>
          <w:rFonts w:ascii="Arial Narrow" w:hAnsi="Arial Narrow" w:cs="Arial"/>
          <w:b/>
          <w:bCs/>
          <w:sz w:val="15"/>
          <w:szCs w:val="15"/>
        </w:rPr>
      </w:pPr>
    </w:p>
    <w:p w14:paraId="0AEE750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 xml:space="preserve">DÉCIMA </w:t>
      </w:r>
      <w:r w:rsidRPr="00122C0C">
        <w:rPr>
          <w:rFonts w:ascii="Arial Narrow" w:hAnsi="Arial Narrow" w:cs="Arial"/>
          <w:b/>
          <w:sz w:val="15"/>
          <w:szCs w:val="15"/>
        </w:rPr>
        <w:t>SEXTA</w:t>
      </w:r>
      <w:r w:rsidRPr="00122C0C">
        <w:rPr>
          <w:rFonts w:ascii="Arial Narrow" w:hAnsi="Arial Narrow" w:cs="Arial"/>
          <w:b/>
          <w:bCs/>
          <w:sz w:val="15"/>
          <w:szCs w:val="15"/>
        </w:rPr>
        <w:t xml:space="preserve">.- </w:t>
      </w:r>
      <w:r w:rsidRPr="00122C0C">
        <w:rPr>
          <w:rFonts w:ascii="Arial Narrow" w:hAnsi="Arial Narrow" w:cs="Arial"/>
          <w:b/>
          <w:sz w:val="15"/>
          <w:szCs w:val="15"/>
        </w:rPr>
        <w:t>MODIFICACIONES AL CONTRATO.- CON FUNDAMENTO EN LOS ARTÍCULOS 52 DE LA “LAASSP” Y 91 DE SU REGLAMENTO, DENTRO DE SU PRESUPUESTO APROBADO Y DISPONIBLE Y SOBRE LA BASE DE RAZONES FUNDADAS Y EXPLÍCITAS, “EL INSTITUTO” PODRÁ ACORDAR UN INCREMENTO DE HASTA UN VEINTE POR CIENTO SOBRE LOS CONCEPTOS Y VOLÚMENES ORIGINALMENTE ADQUIRIDOS, RESPETANDO LOS PRECIOS PACTADOS Y LA FECHA DE ENTREGA ORIGINALMENTE ESTIPULADA, A MENOS QUE EL ÁREA CONTRATANTE CONSIDERE NECESARIO AMPLIAR LA VIGENCIA DEL CONTRATO; DICHAS MODIFICACIONES PODRÁN HACERSE EN CUALQUIER TIEMPO, SIEMPRE Y CUANDO ÉSTAS SE REALICEN ANTES DE QUE CONCLUYA LA VIGENCIA DEL CONTRATO Y SE CUENTE CON LA ANUENCIA DEL “EL PROVEEDOR”. PARA TAL EFECTO “EL PROVEEDOR” SE OBLIGA A ENTREGAR, EN SU CASO, LA MODIFICACIÓN DE LA GARANTÍA, EN TÉRMINOS DEL ARTÍCULO 103 FRACCIÓN II DEL “RLAASSP”.</w:t>
      </w:r>
    </w:p>
    <w:p w14:paraId="790C2DFC" w14:textId="77777777" w:rsidR="00122C0C" w:rsidRPr="00122C0C" w:rsidRDefault="00122C0C" w:rsidP="00122C0C">
      <w:pPr>
        <w:spacing w:after="0" w:line="240" w:lineRule="auto"/>
        <w:ind w:left="-284"/>
        <w:jc w:val="both"/>
        <w:rPr>
          <w:rFonts w:ascii="Arial Narrow" w:hAnsi="Arial Narrow" w:cs="Arial"/>
          <w:b/>
          <w:sz w:val="15"/>
          <w:szCs w:val="15"/>
        </w:rPr>
      </w:pPr>
    </w:p>
    <w:p w14:paraId="634D0F56"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PRÓRROGAS.- ASIMISMO, SE PODRÁN ACORDAR PRÓRROGAS AL PLAZO DE ENTREGA ORIGINALMENTE PACTADO POR CASO FORTUITO, FUERZA MAYOR O POR CAUSAS ATRIBUIBLES A “EL INSTITUTO”, TODO LO CUAL DEBERÁ ESTAR DEBIDAMENTE ACREDITADO EN EL EXPEDIENTE DE CONTRATACIÓN RESPECTIVO. “EL PROVEEDOR” PUEDE SOLICITAR LA MODIFICACIÓN DEL PLAZO ORIGINALMENTE PACTADO CUANDO SE ACTUALICEN Y SE ACREDITEN LOS SUPUESTOS DE CASO FORTUITO O DE FUERZA MAYOR.</w:t>
      </w:r>
    </w:p>
    <w:p w14:paraId="1E523A93" w14:textId="77777777" w:rsidR="00122C0C" w:rsidRPr="00122C0C" w:rsidRDefault="00122C0C" w:rsidP="00122C0C">
      <w:pPr>
        <w:spacing w:after="0" w:line="240" w:lineRule="auto"/>
        <w:ind w:left="-284"/>
        <w:jc w:val="both"/>
        <w:rPr>
          <w:rFonts w:ascii="Arial Narrow" w:hAnsi="Arial Narrow" w:cs="Arial"/>
          <w:b/>
          <w:sz w:val="15"/>
          <w:szCs w:val="15"/>
        </w:rPr>
      </w:pPr>
    </w:p>
    <w:p w14:paraId="539DD532"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lastRenderedPageBreak/>
        <w:t>CUALQUIER MODIFICACIÓN AL PRESENTE CONTRATO, DEBERÁ FORMALIZARSE MEDIANTE CONVENIO Y POR ESCRITO, MISMO QUE SERÁ SUSCRITO POR LOS SERVIDORES PÚBLICOS QUE LO HAYAN HECHO EN EL CONTRATO, QUIENES LOS SUSTITUYAN O ESTÉN FACULTADOS PARA ELLO.</w:t>
      </w:r>
    </w:p>
    <w:p w14:paraId="6908B70E" w14:textId="77777777" w:rsidR="00122C0C" w:rsidRPr="00122C0C" w:rsidRDefault="00122C0C" w:rsidP="00122C0C">
      <w:pPr>
        <w:spacing w:after="0" w:line="240" w:lineRule="auto"/>
        <w:ind w:left="-284"/>
        <w:jc w:val="both"/>
        <w:rPr>
          <w:rFonts w:ascii="Arial Narrow" w:hAnsi="Arial Narrow" w:cs="Arial"/>
          <w:b/>
          <w:sz w:val="15"/>
          <w:szCs w:val="15"/>
        </w:rPr>
      </w:pPr>
    </w:p>
    <w:p w14:paraId="0E637067"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DÉCIMA SÉPTIMA.- RELACIÓN LABORAL.- “LAS PARTES” CONVIENEN EN QUE “EL INSTITUTO”, NO ADQUIERE NINGUNA OBLIGACIÓN DE CARÁCTER LABORAL PARA CON “EL PROVEEDOR”, NI PARA CON LOS TRABAJADORES QUE EL MISMO CONTRATE PARA LA REALIZACIÓN DEL OBJETO DEL PRESENTE INSTRUMENTO JURÍDICO, TODA VEZ QUE DICHO PERSONAL DEPENDE EXCLUSIVAMENTE DE “EL PROVEEDOR”.</w:t>
      </w:r>
    </w:p>
    <w:p w14:paraId="17DBCA81" w14:textId="77777777" w:rsidR="00122C0C" w:rsidRPr="00122C0C" w:rsidRDefault="00122C0C" w:rsidP="00122C0C">
      <w:pPr>
        <w:spacing w:after="0" w:line="240" w:lineRule="auto"/>
        <w:ind w:left="-284"/>
        <w:jc w:val="both"/>
        <w:rPr>
          <w:rFonts w:ascii="Arial Narrow" w:hAnsi="Arial Narrow" w:cs="Arial"/>
          <w:b/>
          <w:sz w:val="15"/>
          <w:szCs w:val="15"/>
        </w:rPr>
      </w:pPr>
    </w:p>
    <w:p w14:paraId="65F47B59"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POR LO ANTERIOR, NO SE CONSIDERARÁ A “EL INSTITUTO” COMO PATRÓN, NI AÚN SUBSTITUTO, Y “EL PROVEEDOR”, EXPRESAMENTE LO EXIME DE CUALQUIER RESPONSABILIDAD DE CARÁCTER CIVIL, FISCAL, DE SEGURIDAD SOCIAL, LABORAL O DE OTRA ESPECIE, QUE EN SU CASO PUDIERA LLEGAR A GENERARSE.</w:t>
      </w:r>
    </w:p>
    <w:p w14:paraId="6F2CDFEB" w14:textId="77777777" w:rsidR="00122C0C" w:rsidRPr="00122C0C" w:rsidRDefault="00122C0C" w:rsidP="00122C0C">
      <w:pPr>
        <w:spacing w:after="0" w:line="240" w:lineRule="auto"/>
        <w:ind w:left="-284"/>
        <w:jc w:val="both"/>
        <w:rPr>
          <w:rFonts w:ascii="Arial Narrow" w:hAnsi="Arial Narrow" w:cs="Arial"/>
          <w:b/>
          <w:sz w:val="15"/>
          <w:szCs w:val="15"/>
        </w:rPr>
      </w:pPr>
    </w:p>
    <w:p w14:paraId="27972B5D"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“EL PROVEEDOR” SE OBLIGA A LIBERAR A “EL INSTITUTO” DE CUALQUIER RECLAMACIÓN DE ÍNDOLE LABORAL O DE SEGURIDAD SOCIAL QUE SEA PRESENTADA POR PARTE DE SUS TRABAJADORES, ANTE LAS AUTORIDADES COMPETENTES.</w:t>
      </w:r>
    </w:p>
    <w:p w14:paraId="6D676553" w14:textId="77777777" w:rsidR="00122C0C" w:rsidRPr="00122C0C" w:rsidRDefault="00122C0C" w:rsidP="00122C0C">
      <w:pPr>
        <w:spacing w:after="0" w:line="240" w:lineRule="auto"/>
        <w:ind w:left="-284"/>
        <w:jc w:val="both"/>
        <w:rPr>
          <w:rFonts w:ascii="Arial Narrow" w:hAnsi="Arial Narrow" w:cs="Arial"/>
          <w:b/>
          <w:sz w:val="15"/>
          <w:szCs w:val="15"/>
        </w:rPr>
      </w:pPr>
    </w:p>
    <w:p w14:paraId="32A7197D"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rPr>
        <w:t xml:space="preserve">DÉCIMA </w:t>
      </w:r>
      <w:r w:rsidRPr="00122C0C">
        <w:rPr>
          <w:rFonts w:ascii="Arial Narrow" w:hAnsi="Arial Narrow" w:cs="Arial"/>
          <w:b/>
          <w:bCs/>
          <w:sz w:val="15"/>
          <w:szCs w:val="15"/>
        </w:rPr>
        <w:t>OCTAVA</w:t>
      </w:r>
      <w:r w:rsidRPr="00122C0C">
        <w:rPr>
          <w:rFonts w:ascii="Arial Narrow" w:hAnsi="Arial Narrow" w:cs="Arial"/>
          <w:b/>
          <w:sz w:val="15"/>
          <w:szCs w:val="15"/>
          <w:lang w:val="es-ES"/>
        </w:rPr>
        <w:t>.- ADMINISTRACIÓN Y VERIFICACIÓN.- SERÁ RESPONSABILIDAD DE LOS SERVIDORES PÚBLICOS INDICADOS EN EL APARTADO DE DECLARACIONES DE</w:t>
      </w:r>
      <w:r w:rsidRPr="00122C0C">
        <w:rPr>
          <w:rFonts w:ascii="Arial Narrow" w:hAnsi="Arial Narrow" w:cs="Arial"/>
          <w:b/>
          <w:bCs/>
          <w:sz w:val="15"/>
          <w:szCs w:val="15"/>
          <w:lang w:val="es-ES"/>
        </w:rPr>
        <w:t xml:space="preserve"> “EL INSTITUTO” DE ESTE INSTRUMENTO JURÍDICO</w:t>
      </w:r>
      <w:r w:rsidRPr="00122C0C">
        <w:rPr>
          <w:rFonts w:ascii="Arial Narrow" w:hAnsi="Arial Narrow" w:cs="Arial"/>
          <w:b/>
          <w:sz w:val="15"/>
          <w:szCs w:val="15"/>
          <w:lang w:val="es-ES"/>
        </w:rPr>
        <w:t xml:space="preserve">, ADMINISTRAR Y VERIFICAR EL CUMPLIMIENTO DEL PRESENTE CONTRATO; DE CONFORMIDAD CON LO ESTABLECIDO EN EL PENÚLTIMO Y ÚLTIMO PÁRRAFO DEL ARTÍCULO 84 DEL “RLAASSP”. </w:t>
      </w:r>
    </w:p>
    <w:p w14:paraId="4F899F75"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6DB73D8B"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lang w:val="es-ES"/>
        </w:rPr>
        <w:t>EN EL CASO DE QUE SE LLEVE A CABO UN RELEVO INSTITUCIONAL TEMPORAL O PERMANENTE DE DICHOS SERVIDORES PÚBLICOS, TENDRÁ CARÁCTER DE ADMINISTRADOR DEL CONTRATO LA PERSONA QUE LO SUSTITUYA EN EL CARGO O AQUÉL QUE SEA DESIGNADO PARA TAL EFECTO.</w:t>
      </w:r>
    </w:p>
    <w:p w14:paraId="29C0E8DF" w14:textId="77777777" w:rsidR="00122C0C" w:rsidRPr="00122C0C" w:rsidRDefault="00122C0C" w:rsidP="00122C0C">
      <w:pPr>
        <w:spacing w:after="0" w:line="240" w:lineRule="auto"/>
        <w:ind w:left="-284"/>
        <w:jc w:val="both"/>
        <w:rPr>
          <w:rFonts w:ascii="Arial Narrow" w:hAnsi="Arial Narrow" w:cs="Arial"/>
          <w:b/>
          <w:sz w:val="15"/>
          <w:szCs w:val="15"/>
        </w:rPr>
      </w:pPr>
    </w:p>
    <w:p w14:paraId="68B271B9"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DÉCIMA NOVENA.- CONCILIACIÓN.- EN CUALQUIER MOMENTO DURANTE LA VIGENCIA DEL PRESENTE CONTRATO, “EL PROVEEDOR” O “EL INSTITUTO” PODRÁN PRESENTAR ANTE EL ÓRGANO INTERNO DE CONTROL EN “EL INSTITUTO” SOLICITUD DE CONCILIACIÓN POR DESAVENENCIAS, DERIVADAS DEL PRESENTE INSTRUMENTO JURÍDICO, CONFORME A LO DISPUESTO POR LA “LAASSP” Y SU REGLAMENTO.</w:t>
      </w:r>
    </w:p>
    <w:p w14:paraId="20C1C7AF" w14:textId="77777777" w:rsidR="00122C0C" w:rsidRPr="00122C0C" w:rsidRDefault="00122C0C" w:rsidP="00122C0C">
      <w:pPr>
        <w:spacing w:after="0" w:line="240" w:lineRule="auto"/>
        <w:ind w:left="-284"/>
        <w:jc w:val="both"/>
        <w:rPr>
          <w:rFonts w:ascii="Arial Narrow" w:hAnsi="Arial Narrow" w:cs="Arial"/>
          <w:b/>
          <w:sz w:val="15"/>
          <w:szCs w:val="15"/>
        </w:rPr>
      </w:pPr>
    </w:p>
    <w:p w14:paraId="4516599E"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sz w:val="15"/>
          <w:szCs w:val="15"/>
        </w:rPr>
        <w:t>LA SOLICITUD SE PRESENTARÁ MEDIANTE ESCRITO, EL CUAL CONTENDRÁ LOS REQUISITOS CONTENIDOS EN EL ARTÍCULO 15 DE LA LEY FEDERAL DE PROCEDIMIENTO ADMINISTRATIVO, ADEMÁS HARÁ REFERENCIA AL NÚMERO DE CONTRATO, AL SERVIDOR PÚBLICO ENCARGADO DE SU ADMINISTRACIÓN, OBJETO, VIGENCIA Y EL MONTO DEL CONTRATO, SEÑALANDO, EN SU CASO, SOBRE LA EXISTENCIA DE CONVENIOS MODIFICATORIOS, DEBIENDO ADJUNTAR COPIA DE LOS INSTRUMENTOS CONSENSUALES DEBIDAMENTE SUSCRITOS.</w:t>
      </w:r>
    </w:p>
    <w:p w14:paraId="0578E276" w14:textId="77777777" w:rsidR="00122C0C" w:rsidRPr="00122C0C" w:rsidRDefault="00122C0C" w:rsidP="00122C0C">
      <w:pPr>
        <w:spacing w:after="0" w:line="240" w:lineRule="auto"/>
        <w:ind w:left="-284"/>
        <w:jc w:val="both"/>
        <w:rPr>
          <w:rFonts w:ascii="Arial Narrow" w:hAnsi="Arial Narrow" w:cs="Arial"/>
          <w:b/>
          <w:sz w:val="15"/>
          <w:szCs w:val="15"/>
        </w:rPr>
      </w:pPr>
    </w:p>
    <w:p w14:paraId="0994771A"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rPr>
        <w:t xml:space="preserve">VIGÉSIMA.- </w:t>
      </w:r>
      <w:r w:rsidRPr="00122C0C">
        <w:rPr>
          <w:rFonts w:ascii="Arial Narrow" w:hAnsi="Arial Narrow" w:cs="Arial"/>
          <w:b/>
          <w:bCs/>
          <w:sz w:val="15"/>
          <w:szCs w:val="15"/>
          <w:lang w:val="es-ES"/>
        </w:rPr>
        <w:t xml:space="preserve">LEGISLACIÓN APLICABLE.- </w:t>
      </w:r>
      <w:r w:rsidRPr="00122C0C">
        <w:rPr>
          <w:rFonts w:ascii="Arial Narrow" w:hAnsi="Arial Narrow" w:cs="Arial"/>
          <w:b/>
          <w:sz w:val="15"/>
          <w:szCs w:val="15"/>
          <w:lang w:val="es-ES"/>
        </w:rPr>
        <w:t>“LAS PARTES” SE OBLIGAN A SUJETARSE ESTRICTAMENTE PARA EL CUMPLIMIENTO DEL PRESENTE CONTRATO, A TODAS Y CADA UNA DE LAS CLÁUSULAS DEL MISMO, ASÍ COMO A LO ESTABLECIDO EN LA “</w:t>
      </w:r>
      <w:r w:rsidRPr="00122C0C">
        <w:rPr>
          <w:rFonts w:ascii="Arial Narrow" w:hAnsi="Arial Narrow" w:cs="Arial"/>
          <w:b/>
          <w:sz w:val="15"/>
          <w:szCs w:val="15"/>
        </w:rPr>
        <w:t>LAASSP”</w:t>
      </w:r>
      <w:r w:rsidRPr="00122C0C">
        <w:rPr>
          <w:rFonts w:ascii="Arial Narrow" w:hAnsi="Arial Narrow" w:cs="Arial"/>
          <w:b/>
          <w:sz w:val="15"/>
          <w:szCs w:val="15"/>
          <w:lang w:val="es-ES"/>
        </w:rPr>
        <w:t>, SU REGLAMENTO, Y SUPLETORIAMENTE AL CÓDIGO CIVIL FEDERAL, A LA LEY FEDERAL DE PROCEDIMIENTO ADMINISTRATIVO, AL CÓDIGO FEDERAL DE PROCEDIMIENTOS CIVILES Y DEMÁS ORDENAMIENTOS APLICABLES EN LA MATERIA.</w:t>
      </w:r>
    </w:p>
    <w:p w14:paraId="1FA9D6B2"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519E319F"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3CE27B20"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bCs/>
          <w:sz w:val="15"/>
          <w:szCs w:val="15"/>
          <w:lang w:val="es-ES"/>
        </w:rPr>
        <w:t xml:space="preserve">VIGÉSIMA </w:t>
      </w:r>
      <w:r w:rsidRPr="00122C0C">
        <w:rPr>
          <w:rFonts w:ascii="Arial Narrow" w:hAnsi="Arial Narrow" w:cs="Arial"/>
          <w:b/>
          <w:sz w:val="15"/>
          <w:szCs w:val="15"/>
        </w:rPr>
        <w:t>PRIMERA</w:t>
      </w:r>
      <w:r w:rsidRPr="00122C0C">
        <w:rPr>
          <w:rFonts w:ascii="Arial Narrow" w:hAnsi="Arial Narrow" w:cs="Arial"/>
          <w:b/>
          <w:bCs/>
          <w:sz w:val="15"/>
          <w:szCs w:val="15"/>
          <w:lang w:val="es-ES"/>
        </w:rPr>
        <w:t>.- JURISDICCIÓN.-</w:t>
      </w:r>
      <w:r w:rsidRPr="00122C0C">
        <w:rPr>
          <w:rFonts w:ascii="Arial Narrow" w:hAnsi="Arial Narrow" w:cs="Arial"/>
          <w:b/>
          <w:sz w:val="15"/>
          <w:szCs w:val="15"/>
          <w:lang w:val="es-ES"/>
        </w:rPr>
        <w:t xml:space="preserve"> PARA LA INTERPRETACIÓN Y CUMPLIMIENTO DE ESTE INSTRUMENTO JURÍDICO, ASÍ COMO PARA TODO AQUELLO QUE NO ESTÉ EXPRESAMENTE ESTIPULADO EN EL MISMO, </w:t>
      </w:r>
      <w:r w:rsidRPr="00122C0C">
        <w:rPr>
          <w:rFonts w:ascii="Arial Narrow" w:hAnsi="Arial Narrow" w:cs="Arial"/>
          <w:b/>
          <w:bCs/>
          <w:sz w:val="15"/>
          <w:szCs w:val="15"/>
          <w:lang w:val="es-ES"/>
        </w:rPr>
        <w:t>“</w:t>
      </w:r>
      <w:r w:rsidRPr="00122C0C">
        <w:rPr>
          <w:rFonts w:ascii="Arial Narrow" w:hAnsi="Arial Narrow" w:cs="Arial"/>
          <w:b/>
          <w:sz w:val="15"/>
          <w:szCs w:val="15"/>
          <w:lang w:val="es-ES"/>
        </w:rPr>
        <w:t>LAS PARTES” SE SOMETEN A LA JURISDICCIÓN DE LOS TRIBUNALES FEDERALES COMPETENTES DE LA CIUDAD DE MÉXICO, RENUNCIANDO A CUALQUIER OTRO FUERO PRESENTE O FUTURO QUE POR RAZÓN DE SU DOMICILIO LES PUDIERA CORRESPONDER.</w:t>
      </w:r>
    </w:p>
    <w:p w14:paraId="579A56B6" w14:textId="77777777" w:rsidR="00122C0C" w:rsidRPr="00122C0C" w:rsidRDefault="00122C0C" w:rsidP="00122C0C">
      <w:pPr>
        <w:spacing w:after="0" w:line="240" w:lineRule="auto"/>
        <w:ind w:left="-284"/>
        <w:jc w:val="both"/>
        <w:rPr>
          <w:rFonts w:ascii="Arial Narrow" w:hAnsi="Arial Narrow" w:cs="Arial"/>
          <w:b/>
          <w:bCs/>
          <w:sz w:val="15"/>
          <w:szCs w:val="15"/>
          <w:lang w:val="es-ES"/>
        </w:rPr>
      </w:pPr>
    </w:p>
    <w:p w14:paraId="56FD6705"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lang w:val="es-ES"/>
        </w:rPr>
        <w:t xml:space="preserve">VIGÉSIMA </w:t>
      </w:r>
      <w:r w:rsidRPr="00122C0C">
        <w:rPr>
          <w:rFonts w:ascii="Arial Narrow" w:hAnsi="Arial Narrow" w:cs="Arial"/>
          <w:b/>
          <w:sz w:val="15"/>
          <w:szCs w:val="15"/>
        </w:rPr>
        <w:t>SEGUNDA</w:t>
      </w:r>
      <w:r w:rsidRPr="00122C0C">
        <w:rPr>
          <w:rFonts w:ascii="Arial Narrow" w:hAnsi="Arial Narrow" w:cs="Arial"/>
          <w:b/>
          <w:bCs/>
          <w:sz w:val="15"/>
          <w:szCs w:val="15"/>
          <w:lang w:val="es-ES"/>
        </w:rPr>
        <w:t>.- RELACIÓN DE ANEXOS.-</w:t>
      </w:r>
      <w:r w:rsidRPr="00122C0C">
        <w:rPr>
          <w:rFonts w:ascii="Arial Narrow" w:hAnsi="Arial Narrow" w:cs="Arial"/>
          <w:b/>
          <w:sz w:val="15"/>
          <w:szCs w:val="15"/>
          <w:lang w:val="es-ES"/>
        </w:rPr>
        <w:t xml:space="preserve"> LOS ANEXOS QUE SE RELACIONAN A CONTINUACIÓN </w:t>
      </w:r>
      <w:r w:rsidRPr="00122C0C">
        <w:rPr>
          <w:rFonts w:ascii="Arial Narrow" w:hAnsi="Arial Narrow" w:cs="Arial"/>
          <w:b/>
          <w:sz w:val="15"/>
          <w:szCs w:val="15"/>
        </w:rPr>
        <w:t>SON RUBRICADOS DE CONFORMIDAD Y FORMAN PARTE INTEGRANTE DEL PRESENTE CONTRATO.</w:t>
      </w:r>
    </w:p>
    <w:p w14:paraId="52662207" w14:textId="77777777" w:rsidR="00122C0C" w:rsidRPr="00122C0C" w:rsidRDefault="00122C0C" w:rsidP="00122C0C">
      <w:pPr>
        <w:spacing w:after="0" w:line="240" w:lineRule="auto"/>
        <w:ind w:left="-284"/>
        <w:jc w:val="both"/>
        <w:rPr>
          <w:rFonts w:ascii="Arial Narrow" w:hAnsi="Arial Narrow" w:cs="Arial"/>
          <w:b/>
          <w:bCs/>
          <w:sz w:val="15"/>
          <w:szCs w:val="15"/>
        </w:rPr>
      </w:pPr>
    </w:p>
    <w:p w14:paraId="33344002"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ANEXO 1 (UNO)</w:t>
      </w:r>
      <w:r w:rsidRPr="00122C0C">
        <w:rPr>
          <w:rFonts w:ascii="Arial Narrow" w:hAnsi="Arial Narrow" w:cs="Arial"/>
          <w:b/>
          <w:bCs/>
          <w:sz w:val="15"/>
          <w:szCs w:val="15"/>
        </w:rPr>
        <w:tab/>
      </w:r>
      <w:r w:rsidRPr="00122C0C">
        <w:rPr>
          <w:rFonts w:ascii="Arial Narrow" w:hAnsi="Arial Narrow" w:cs="Arial"/>
          <w:b/>
          <w:sz w:val="15"/>
          <w:szCs w:val="15"/>
        </w:rPr>
        <w:t>"DICTAMEN DE DISPONIBILIDAD PRESUPUESTAL PREVIO"</w:t>
      </w:r>
    </w:p>
    <w:p w14:paraId="768861EB"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ANEXO 2 (DOS)</w:t>
      </w:r>
      <w:r w:rsidRPr="00122C0C">
        <w:rPr>
          <w:rFonts w:ascii="Arial Narrow" w:hAnsi="Arial Narrow" w:cs="Arial"/>
          <w:b/>
          <w:bCs/>
          <w:sz w:val="15"/>
          <w:szCs w:val="15"/>
        </w:rPr>
        <w:tab/>
      </w:r>
      <w:r w:rsidRPr="00122C0C">
        <w:rPr>
          <w:rFonts w:ascii="Arial Narrow" w:hAnsi="Arial Narrow" w:cs="Arial"/>
          <w:b/>
          <w:sz w:val="15"/>
          <w:szCs w:val="15"/>
        </w:rPr>
        <w:t>"TÉRMINOS Y CONDICIONES Y ANEXO TÉCNICO”</w:t>
      </w:r>
    </w:p>
    <w:p w14:paraId="6921625D" w14:textId="77777777" w:rsidR="00122C0C" w:rsidRPr="00122C0C" w:rsidRDefault="00122C0C" w:rsidP="00122C0C">
      <w:pPr>
        <w:spacing w:after="0" w:line="240" w:lineRule="auto"/>
        <w:ind w:left="-284"/>
        <w:jc w:val="both"/>
        <w:rPr>
          <w:rFonts w:ascii="Arial Narrow" w:hAnsi="Arial Narrow" w:cs="Arial"/>
          <w:b/>
          <w:sz w:val="15"/>
          <w:szCs w:val="15"/>
        </w:rPr>
      </w:pPr>
      <w:r w:rsidRPr="00122C0C">
        <w:rPr>
          <w:rFonts w:ascii="Arial Narrow" w:hAnsi="Arial Narrow" w:cs="Arial"/>
          <w:b/>
          <w:bCs/>
          <w:sz w:val="15"/>
          <w:szCs w:val="15"/>
        </w:rPr>
        <w:t>ANEXO 3 (TRES)</w:t>
      </w:r>
      <w:r w:rsidRPr="00122C0C">
        <w:rPr>
          <w:rFonts w:ascii="Arial Narrow" w:hAnsi="Arial Narrow" w:cs="Arial"/>
          <w:b/>
          <w:bCs/>
          <w:sz w:val="15"/>
          <w:szCs w:val="15"/>
        </w:rPr>
        <w:tab/>
      </w:r>
      <w:r w:rsidRPr="00122C0C">
        <w:rPr>
          <w:rFonts w:ascii="Arial Narrow" w:hAnsi="Arial Narrow" w:cs="Arial"/>
          <w:b/>
          <w:sz w:val="15"/>
          <w:szCs w:val="15"/>
        </w:rPr>
        <w:t>"PROPUESTA ECONÓMICA Y ACTA DE FALLO"</w:t>
      </w:r>
    </w:p>
    <w:p w14:paraId="40C77C80" w14:textId="77777777" w:rsidR="00122C0C" w:rsidRPr="00122C0C" w:rsidRDefault="00122C0C" w:rsidP="00122C0C">
      <w:pPr>
        <w:spacing w:after="0" w:line="240" w:lineRule="auto"/>
        <w:ind w:left="-284"/>
        <w:jc w:val="both"/>
        <w:rPr>
          <w:rFonts w:ascii="Arial Narrow" w:hAnsi="Arial Narrow" w:cs="Arial"/>
          <w:b/>
          <w:sz w:val="15"/>
          <w:szCs w:val="15"/>
          <w:lang w:val="es-ES"/>
        </w:rPr>
      </w:pPr>
    </w:p>
    <w:p w14:paraId="400017DC" w14:textId="77777777" w:rsidR="00122C0C" w:rsidRPr="00122C0C" w:rsidRDefault="00122C0C" w:rsidP="00122C0C">
      <w:pPr>
        <w:spacing w:after="0" w:line="240" w:lineRule="auto"/>
        <w:ind w:left="-284"/>
        <w:jc w:val="both"/>
        <w:rPr>
          <w:rFonts w:ascii="Arial Narrow" w:hAnsi="Arial Narrow" w:cs="Arial"/>
          <w:b/>
          <w:sz w:val="15"/>
          <w:szCs w:val="15"/>
          <w:lang w:val="es-ES"/>
        </w:rPr>
      </w:pPr>
      <w:r w:rsidRPr="00122C0C">
        <w:rPr>
          <w:rFonts w:ascii="Arial Narrow" w:hAnsi="Arial Narrow" w:cs="Arial"/>
          <w:b/>
          <w:sz w:val="15"/>
          <w:szCs w:val="15"/>
          <w:lang w:val="es-ES"/>
        </w:rPr>
        <w:t xml:space="preserve">PREVIA LECTURA Y DEBIDAMENTE ENTERADAS </w:t>
      </w:r>
      <w:r w:rsidRPr="00122C0C">
        <w:rPr>
          <w:rFonts w:ascii="Arial Narrow" w:hAnsi="Arial Narrow" w:cs="Arial"/>
          <w:b/>
          <w:bCs/>
          <w:sz w:val="15"/>
          <w:szCs w:val="15"/>
          <w:lang w:val="es-ES"/>
        </w:rPr>
        <w:t>“</w:t>
      </w:r>
      <w:r w:rsidRPr="00122C0C">
        <w:rPr>
          <w:rFonts w:ascii="Arial Narrow" w:hAnsi="Arial Narrow" w:cs="Arial"/>
          <w:b/>
          <w:sz w:val="15"/>
          <w:szCs w:val="15"/>
          <w:lang w:val="es-ES"/>
        </w:rPr>
        <w:t>LAS PARTES” DEL CONTENIDO, ALCANCE Y FUERZA LEGAL DEL PRESENTE CONTRATO, EN VIRTUD DE QUE SE AJUSTA A LA EXPRESIÓN DE SU LIBRE VOLUNTAD Y QUE SU CONSENTIMIENTO NO SE ENCUENTRA AFECTADO POR DOLO, ERROR, MALA FE NI OTROS VICIOS DE LA VOLUNTAD, LO FIRMAN Y RATIFICAN EN TODAS SUS PARTES, POR SEXTUPLICADO, EN LA CIUDAD DE MÉXICO, EL DÍA ___ DE __________ DE 2016, QUEDANDO UN EJEMPLAR EN PODER DE “EL PROVEEDOR” Y LOS DEMÁS EN PODER DE “EL INSTITUTO”.</w:t>
      </w:r>
    </w:p>
    <w:p w14:paraId="5EA03933" w14:textId="77777777" w:rsidR="00122C0C" w:rsidRPr="00122C0C" w:rsidRDefault="00122C0C" w:rsidP="00122C0C">
      <w:pPr>
        <w:spacing w:after="0" w:line="240" w:lineRule="auto"/>
        <w:ind w:left="-284"/>
        <w:jc w:val="both"/>
        <w:rPr>
          <w:rFonts w:ascii="Arial Narrow" w:hAnsi="Arial Narrow" w:cs="Arial"/>
          <w:b/>
          <w:sz w:val="15"/>
          <w:szCs w:val="15"/>
        </w:rPr>
      </w:pPr>
    </w:p>
    <w:p w14:paraId="1C24E132" w14:textId="77777777" w:rsidR="00F42489" w:rsidRPr="00122C0C" w:rsidRDefault="00F42489" w:rsidP="00593A4C">
      <w:pPr>
        <w:spacing w:after="0" w:line="240" w:lineRule="auto"/>
        <w:ind w:left="-284"/>
        <w:jc w:val="both"/>
        <w:rPr>
          <w:rFonts w:ascii="Arial" w:hAnsi="Arial" w:cs="Arial"/>
          <w:sz w:val="20"/>
          <w:szCs w:val="20"/>
        </w:rPr>
      </w:pPr>
    </w:p>
    <w:p w14:paraId="378CE48A" w14:textId="77777777" w:rsidR="00F42489" w:rsidRDefault="00F42489" w:rsidP="00593A4C">
      <w:pPr>
        <w:spacing w:after="0" w:line="240" w:lineRule="auto"/>
        <w:ind w:left="-284"/>
        <w:jc w:val="both"/>
        <w:rPr>
          <w:rFonts w:ascii="Arial" w:hAnsi="Arial" w:cs="Arial"/>
          <w:sz w:val="20"/>
          <w:szCs w:val="20"/>
          <w:lang w:val="es-ES_tradnl"/>
        </w:rPr>
      </w:pPr>
    </w:p>
    <w:p w14:paraId="33285A1A" w14:textId="77777777" w:rsidR="00F42489" w:rsidRDefault="00F42489" w:rsidP="00593A4C">
      <w:pPr>
        <w:spacing w:after="0" w:line="240" w:lineRule="auto"/>
        <w:ind w:left="-284"/>
        <w:jc w:val="both"/>
        <w:rPr>
          <w:rFonts w:ascii="Arial" w:hAnsi="Arial" w:cs="Arial"/>
          <w:sz w:val="20"/>
          <w:szCs w:val="20"/>
          <w:lang w:val="es-ES_tradnl"/>
        </w:rPr>
        <w:sectPr w:rsidR="00F42489" w:rsidSect="00F42489">
          <w:headerReference w:type="default" r:id="rId20"/>
          <w:footerReference w:type="default" r:id="rId21"/>
          <w:pgSz w:w="15840" w:h="12240" w:orient="landscape"/>
          <w:pgMar w:top="1418" w:right="864" w:bottom="1325" w:left="1134" w:header="284" w:footer="494" w:gutter="0"/>
          <w:cols w:space="708"/>
          <w:docGrid w:linePitch="360"/>
        </w:sectPr>
      </w:pPr>
    </w:p>
    <w:p w14:paraId="43726A66" w14:textId="4FD5F3B9" w:rsidR="00ED79FB" w:rsidRPr="00573053" w:rsidRDefault="001A428A" w:rsidP="00ED79FB">
      <w:pPr>
        <w:pStyle w:val="Ttulo1"/>
        <w:tabs>
          <w:tab w:val="clear" w:pos="432"/>
          <w:tab w:val="num" w:pos="0"/>
        </w:tabs>
        <w:spacing w:before="0" w:after="0"/>
        <w:ind w:left="-284" w:firstLine="0"/>
        <w:jc w:val="center"/>
        <w:rPr>
          <w:rFonts w:cs="Arial"/>
          <w:sz w:val="20"/>
          <w:szCs w:val="20"/>
          <w:lang w:val="es-ES_tradnl"/>
        </w:rPr>
      </w:pPr>
      <w:bookmarkStart w:id="0" w:name="_Toc336378685"/>
      <w:r>
        <w:rPr>
          <w:rFonts w:cs="Arial"/>
          <w:sz w:val="20"/>
          <w:szCs w:val="20"/>
          <w:lang w:val="es-ES_tradnl"/>
        </w:rPr>
        <w:lastRenderedPageBreak/>
        <w:t xml:space="preserve">ANEXO </w:t>
      </w:r>
      <w:r w:rsidR="002F6C7A">
        <w:rPr>
          <w:rFonts w:cs="Arial"/>
          <w:sz w:val="20"/>
          <w:szCs w:val="20"/>
          <w:lang w:val="es-ES_tradnl"/>
        </w:rPr>
        <w:t>3</w:t>
      </w:r>
    </w:p>
    <w:p w14:paraId="17689CE1" w14:textId="77777777" w:rsidR="00ED79FB" w:rsidRPr="00573053" w:rsidRDefault="00ED79FB" w:rsidP="00ED79FB">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Formato para fianza de cumplimiento de contrato</w:t>
      </w:r>
      <w:bookmarkEnd w:id="0"/>
      <w:r w:rsidRPr="00573053">
        <w:rPr>
          <w:rFonts w:cs="Arial"/>
          <w:sz w:val="20"/>
          <w:szCs w:val="20"/>
          <w:lang w:val="es-ES_tradnl"/>
        </w:rPr>
        <w:t>.</w:t>
      </w:r>
    </w:p>
    <w:p w14:paraId="235724B4" w14:textId="77777777" w:rsidR="00ED79FB" w:rsidRPr="00573053" w:rsidRDefault="00ED79FB" w:rsidP="00ED79FB">
      <w:pPr>
        <w:spacing w:after="0" w:line="240" w:lineRule="auto"/>
        <w:ind w:left="-284"/>
        <w:jc w:val="center"/>
        <w:rPr>
          <w:rFonts w:ascii="Arial" w:hAnsi="Arial" w:cs="Arial"/>
          <w:sz w:val="18"/>
          <w:szCs w:val="18"/>
          <w:lang w:val="es-ES_tradnl"/>
        </w:rPr>
      </w:pPr>
    </w:p>
    <w:p w14:paraId="6127D35F" w14:textId="77777777" w:rsidR="00ED79FB" w:rsidRPr="00573053" w:rsidRDefault="00ED79FB" w:rsidP="00ED79FB">
      <w:pPr>
        <w:spacing w:after="0" w:line="240" w:lineRule="auto"/>
        <w:ind w:left="-284"/>
        <w:jc w:val="both"/>
        <w:rPr>
          <w:rFonts w:ascii="Arial" w:hAnsi="Arial" w:cs="Arial"/>
          <w:sz w:val="18"/>
          <w:szCs w:val="18"/>
          <w:lang w:val="es-ES_tradnl"/>
        </w:rPr>
      </w:pPr>
      <w:r w:rsidRPr="00573053">
        <w:rPr>
          <w:rFonts w:ascii="Arial" w:hAnsi="Arial" w:cs="Arial"/>
          <w:sz w:val="18"/>
          <w:szCs w:val="18"/>
          <w:lang w:val="es-ES_tradnl"/>
        </w:rPr>
        <w:t>(NOMBRE DE LA AFIANZADORA), EN EJERCICIO DE LA AUTORIZACIÓN QUE LE OTORGÓ EL GOBIERNO FEDERAL, POR CONDUCTO DE LA SECRETARÍA DE HACIENDA Y CRÉDITO PÚBLICO, EN LOS TÉRMINOS DE LOS ARTÍCULOS 5° Y 6° DE LA LEY FEDERAL DE INSTITUCIONES DE FIANZAS, SE CONSTITUYE FIADORA POR LA SUMA DE. (ANOTAR EL IMPORTE QUE PROCEDA DEPENDIENDO DEL PORCENTAJE AL CONTRATO SIN INCLUIR EL IVA.)-----ANTE. EL INSTITUTO MEXICANO DEL SEGURO SOCIAL, PARA GARANTIZAR POR (nombre o denominación social de la empresa). CON DOMICILIO EN (domicilio de la empresa), EL FIEL Y EXACTO CUMPLIMIENTO DE TODAS Y CADA UNA DE LAS OBLIGACIONES A SU</w:t>
      </w:r>
      <w:r w:rsidRPr="00573053">
        <w:rPr>
          <w:rFonts w:ascii="Arial" w:eastAsia="Heiti SC Light" w:hAnsi="Arial" w:cs="Arial"/>
          <w:sz w:val="18"/>
          <w:szCs w:val="18"/>
          <w:lang w:val="es-ES_tradnl"/>
        </w:rPr>
        <w:t xml:space="preserve"> </w:t>
      </w:r>
      <w:r w:rsidRPr="00573053">
        <w:rPr>
          <w:rFonts w:ascii="Arial" w:hAnsi="Arial" w:cs="Arial"/>
          <w:sz w:val="18"/>
          <w:szCs w:val="18"/>
          <w:lang w:val="es-ES_tradnl"/>
        </w:rPr>
        <w:t>CARGO, DERIVADAS DEL CONTRATO DE (especificar qué tipo de contrato, s</w:t>
      </w:r>
      <w:r w:rsidRPr="00573053">
        <w:rPr>
          <w:rFonts w:ascii="Arial" w:eastAsia="Heiti SC Light" w:hAnsi="Arial" w:cs="Arial"/>
          <w:sz w:val="18"/>
          <w:szCs w:val="18"/>
          <w:lang w:val="es-ES_tradnl"/>
        </w:rPr>
        <w:t>i</w:t>
      </w:r>
      <w:r w:rsidRPr="00573053">
        <w:rPr>
          <w:rFonts w:ascii="Arial" w:hAnsi="Arial" w:cs="Arial"/>
          <w:sz w:val="18"/>
          <w:szCs w:val="18"/>
          <w:lang w:val="es-ES_tradnl"/>
        </w:rPr>
        <w:t xml:space="preserve"> </w:t>
      </w:r>
      <w:r w:rsidRPr="00573053">
        <w:rPr>
          <w:rFonts w:ascii="Arial" w:eastAsia="Heiti SC Light" w:hAnsi="Arial" w:cs="Arial"/>
          <w:sz w:val="18"/>
          <w:szCs w:val="18"/>
          <w:lang w:val="es-ES_tradnl"/>
        </w:rPr>
        <w:t>es d</w:t>
      </w:r>
      <w:r w:rsidRPr="00573053">
        <w:rPr>
          <w:rFonts w:ascii="Arial" w:hAnsi="Arial" w:cs="Arial"/>
          <w:sz w:val="18"/>
          <w:szCs w:val="18"/>
          <w:lang w:val="es-ES_tradnl"/>
        </w:rPr>
        <w:t>e</w:t>
      </w:r>
      <w:r w:rsidRPr="00573053">
        <w:rPr>
          <w:rFonts w:ascii="Arial" w:eastAsia="Heiti SC Light" w:hAnsi="Arial" w:cs="Arial"/>
          <w:sz w:val="18"/>
          <w:szCs w:val="18"/>
          <w:lang w:val="es-ES_tradnl"/>
        </w:rPr>
        <w:t xml:space="preserve"> a</w:t>
      </w:r>
      <w:r w:rsidRPr="00573053">
        <w:rPr>
          <w:rFonts w:ascii="Arial" w:hAnsi="Arial" w:cs="Arial"/>
          <w:sz w:val="18"/>
          <w:szCs w:val="18"/>
          <w:lang w:val="es-ES_tradnl"/>
        </w:rPr>
        <w:t>d</w:t>
      </w:r>
      <w:r w:rsidRPr="00573053">
        <w:rPr>
          <w:rFonts w:ascii="Arial" w:eastAsia="Heiti SC Light" w:hAnsi="Arial" w:cs="Arial"/>
          <w:sz w:val="18"/>
          <w:szCs w:val="18"/>
          <w:lang w:val="es-ES_tradnl"/>
        </w:rPr>
        <w:t>q</w:t>
      </w:r>
      <w:r w:rsidRPr="00573053">
        <w:rPr>
          <w:rFonts w:ascii="Arial" w:hAnsi="Arial" w:cs="Arial"/>
          <w:sz w:val="18"/>
          <w:szCs w:val="18"/>
          <w:lang w:val="es-ES_tradnl"/>
        </w:rPr>
        <w:t>u</w:t>
      </w:r>
      <w:r w:rsidRPr="00573053">
        <w:rPr>
          <w:rFonts w:ascii="Arial" w:eastAsia="Heiti SC Light" w:hAnsi="Arial" w:cs="Arial"/>
          <w:sz w:val="18"/>
          <w:szCs w:val="18"/>
          <w:lang w:val="es-ES_tradnl"/>
        </w:rPr>
        <w:t>i</w:t>
      </w:r>
      <w:r w:rsidRPr="00573053">
        <w:rPr>
          <w:rFonts w:ascii="Arial" w:hAnsi="Arial" w:cs="Arial"/>
          <w:sz w:val="18"/>
          <w:szCs w:val="18"/>
          <w:lang w:val="es-ES_tradnl"/>
        </w:rPr>
        <w:t>s</w:t>
      </w:r>
      <w:r w:rsidRPr="00573053">
        <w:rPr>
          <w:rFonts w:ascii="Arial" w:eastAsia="Heiti SC Light" w:hAnsi="Arial" w:cs="Arial"/>
          <w:sz w:val="18"/>
          <w:szCs w:val="18"/>
          <w:lang w:val="es-ES_tradnl"/>
        </w:rPr>
        <w:t>ici</w:t>
      </w:r>
      <w:r w:rsidRPr="00573053">
        <w:rPr>
          <w:rFonts w:ascii="Arial" w:hAnsi="Arial" w:cs="Arial"/>
          <w:sz w:val="18"/>
          <w:szCs w:val="18"/>
          <w:lang w:val="es-ES_tradnl"/>
        </w:rPr>
        <w:t>ó</w:t>
      </w:r>
      <w:r w:rsidRPr="00573053">
        <w:rPr>
          <w:rFonts w:ascii="Arial" w:eastAsia="Heiti SC Light" w:hAnsi="Arial" w:cs="Arial"/>
          <w:sz w:val="18"/>
          <w:szCs w:val="18"/>
          <w:lang w:val="es-ES_tradnl"/>
        </w:rPr>
        <w:t>n</w:t>
      </w:r>
      <w:r w:rsidRPr="00573053">
        <w:rPr>
          <w:rFonts w:ascii="Arial" w:hAnsi="Arial" w:cs="Arial"/>
          <w:sz w:val="18"/>
          <w:szCs w:val="18"/>
          <w:lang w:val="es-ES_tradnl"/>
        </w:rPr>
        <w:t>,</w:t>
      </w:r>
      <w:r w:rsidRPr="00573053">
        <w:rPr>
          <w:rFonts w:ascii="Arial" w:eastAsia="Heiti SC Light" w:hAnsi="Arial" w:cs="Arial"/>
          <w:sz w:val="18"/>
          <w:szCs w:val="18"/>
          <w:lang w:val="es-ES_tradnl"/>
        </w:rPr>
        <w:t xml:space="preserve"> p</w:t>
      </w:r>
      <w:r w:rsidRPr="00573053">
        <w:rPr>
          <w:rFonts w:ascii="Arial" w:hAnsi="Arial" w:cs="Arial"/>
          <w:sz w:val="18"/>
          <w:szCs w:val="18"/>
          <w:lang w:val="es-ES_tradnl"/>
        </w:rPr>
        <w:t>r</w:t>
      </w:r>
      <w:r w:rsidRPr="00573053">
        <w:rPr>
          <w:rFonts w:ascii="Arial" w:eastAsia="Heiti SC Light" w:hAnsi="Arial" w:cs="Arial"/>
          <w:sz w:val="18"/>
          <w:szCs w:val="18"/>
          <w:lang w:val="es-ES_tradnl"/>
        </w:rPr>
        <w:t>e</w:t>
      </w:r>
      <w:r w:rsidRPr="00573053">
        <w:rPr>
          <w:rFonts w:ascii="Arial" w:hAnsi="Arial" w:cs="Arial"/>
          <w:sz w:val="18"/>
          <w:szCs w:val="18"/>
          <w:lang w:val="es-ES_tradnl"/>
        </w:rPr>
        <w:t>s</w:t>
      </w:r>
      <w:r w:rsidRPr="00573053">
        <w:rPr>
          <w:rFonts w:ascii="Arial" w:eastAsia="Heiti SC Light" w:hAnsi="Arial" w:cs="Arial"/>
          <w:sz w:val="18"/>
          <w:szCs w:val="18"/>
          <w:lang w:val="es-ES_tradnl"/>
        </w:rPr>
        <w:t>ta</w:t>
      </w:r>
      <w:r w:rsidRPr="00573053">
        <w:rPr>
          <w:rFonts w:ascii="Arial" w:hAnsi="Arial" w:cs="Arial"/>
          <w:sz w:val="18"/>
          <w:szCs w:val="18"/>
          <w:lang w:val="es-ES_tradnl"/>
        </w:rPr>
        <w:t>c</w:t>
      </w:r>
      <w:r w:rsidRPr="00573053">
        <w:rPr>
          <w:rFonts w:ascii="Arial" w:eastAsia="Heiti SC Light" w:hAnsi="Arial" w:cs="Arial"/>
          <w:sz w:val="18"/>
          <w:szCs w:val="18"/>
          <w:lang w:val="es-ES_tradnl"/>
        </w:rPr>
        <w:t>i</w:t>
      </w:r>
      <w:r w:rsidRPr="00573053">
        <w:rPr>
          <w:rFonts w:ascii="Arial" w:hAnsi="Arial" w:cs="Arial"/>
          <w:sz w:val="18"/>
          <w:szCs w:val="18"/>
          <w:lang w:val="es-ES_tradnl"/>
        </w:rPr>
        <w:t>ó</w:t>
      </w:r>
      <w:r w:rsidRPr="00573053">
        <w:rPr>
          <w:rFonts w:ascii="Arial" w:eastAsia="Heiti SC Light" w:hAnsi="Arial" w:cs="Arial"/>
          <w:sz w:val="18"/>
          <w:szCs w:val="18"/>
          <w:lang w:val="es-ES_tradnl"/>
        </w:rPr>
        <w:t xml:space="preserve">n </w:t>
      </w:r>
      <w:r w:rsidRPr="00573053">
        <w:rPr>
          <w:rFonts w:ascii="Arial" w:hAnsi="Arial" w:cs="Arial"/>
          <w:sz w:val="18"/>
          <w:szCs w:val="18"/>
          <w:lang w:val="es-ES_tradnl"/>
        </w:rPr>
        <w:t>d</w:t>
      </w:r>
      <w:r w:rsidRPr="00573053">
        <w:rPr>
          <w:rFonts w:ascii="Arial" w:eastAsia="Heiti SC Light" w:hAnsi="Arial" w:cs="Arial"/>
          <w:sz w:val="18"/>
          <w:szCs w:val="18"/>
          <w:lang w:val="es-ES_tradnl"/>
        </w:rPr>
        <w:t>e</w:t>
      </w:r>
      <w:r w:rsidRPr="00573053">
        <w:rPr>
          <w:rFonts w:ascii="Arial" w:hAnsi="Arial" w:cs="Arial"/>
          <w:sz w:val="18"/>
          <w:szCs w:val="18"/>
          <w:lang w:val="es-ES_tradnl"/>
        </w:rPr>
        <w:t xml:space="preserve"> </w:t>
      </w:r>
      <w:r w:rsidRPr="00573053">
        <w:rPr>
          <w:rFonts w:ascii="Arial" w:eastAsia="Heiti SC Light" w:hAnsi="Arial" w:cs="Arial"/>
          <w:sz w:val="18"/>
          <w:szCs w:val="18"/>
          <w:lang w:val="es-ES_tradnl"/>
        </w:rPr>
        <w:t>s</w:t>
      </w:r>
      <w:r w:rsidRPr="00573053">
        <w:rPr>
          <w:rFonts w:ascii="Arial" w:hAnsi="Arial" w:cs="Arial"/>
          <w:sz w:val="18"/>
          <w:szCs w:val="18"/>
          <w:lang w:val="es-ES_tradnl"/>
        </w:rPr>
        <w:t>e</w:t>
      </w:r>
      <w:r w:rsidRPr="00573053">
        <w:rPr>
          <w:rFonts w:ascii="Arial" w:eastAsia="Heiti SC Light" w:hAnsi="Arial" w:cs="Arial"/>
          <w:sz w:val="18"/>
          <w:szCs w:val="18"/>
          <w:lang w:val="es-ES_tradnl"/>
        </w:rPr>
        <w:t>rvi</w:t>
      </w:r>
      <w:r w:rsidRPr="00573053">
        <w:rPr>
          <w:rFonts w:ascii="Arial" w:hAnsi="Arial" w:cs="Arial"/>
          <w:sz w:val="18"/>
          <w:szCs w:val="18"/>
          <w:lang w:val="es-ES_tradnl"/>
        </w:rPr>
        <w:t>c</w:t>
      </w:r>
      <w:r w:rsidRPr="00573053">
        <w:rPr>
          <w:rFonts w:ascii="Arial" w:eastAsia="Heiti SC Light" w:hAnsi="Arial" w:cs="Arial"/>
          <w:sz w:val="18"/>
          <w:szCs w:val="18"/>
          <w:lang w:val="es-ES_tradnl"/>
        </w:rPr>
        <w:t>i</w:t>
      </w:r>
      <w:r w:rsidRPr="00573053">
        <w:rPr>
          <w:rFonts w:ascii="Arial" w:hAnsi="Arial" w:cs="Arial"/>
          <w:sz w:val="18"/>
          <w:szCs w:val="18"/>
          <w:lang w:val="es-ES_tradnl"/>
        </w:rPr>
        <w:t>o, etc.) NÚMERO (número de contrato) DE FECHA (fecha de suscripción), QUE SE ADJUDICÓ A DICHA EMPRESA CON MOTIVO DEL (especificar el procedimiento de contratación que se llevó a cabo, licitación pública, invitación a cuando menos tres personas, adjudicación directa, y en su caso, el número de ésta), RELATIVO A (objeto del contrato); LA PRESENTE FIANZA, TENDRÁ UNA VIGENCIA DE (se deberá insertar el lapso de vigencia que se haya establecido en el contrato), CONTADOS A PARTIR DE LA SUSCRIPCIÓN DEL CONTRATO, ASÍ COMO DURANTE LA SUBSTANCIACIÓN DE TODOS LOS RECURSOS Y MEDIOS DE DEFENSA LEGALES QUE, EN SU CASO, SEAN INTERPUESTOS POR CUALQUIERA DE LAS PARTES Y HASTA QUE SE DICTE LA RESOLUCIÓN DEFINITIVA POR AUTORIDAD COMPETENTE; AFIANZADORA (especificar la institución afianzadora que expide la garantía), EXPRESAMENTE SE OBLIGA A PAGAR AL INSTITUTO LA CANTIDAD GARANTIZADA O LA PARTE PROPORCIONAL DE LA MISMA, POSTERIORMENTE A QUE SE LE HAYAN APLICADO AL (proveedor, prestador de servicio, etc.) LA TOTALIDAD DE LAS PENAS CONVENCIONALES ESTABLECIDAS EN LA CLÁUSULA (número de cláusula del contrato en que se estipulen las Penas Convencionales que en su caso deba pagar el fiado) DEL CONTRATO DE REFERENCIA, MISMAS QUE NO PODRÁN SER SUPERIORES A LA SUMA QUE SE AFIANZA Y/O POR CUALQUIER OTRO INCUMPLIMIENTO EN QUE INCURRA EL FIADO, ASÍ MISMO, LA PRESENTE GARANTÍA SOLO PODRÁ SER CANCELADA A SOLICITUD EXPRESA Y PREVIA AUTORIZ</w:t>
      </w:r>
      <w:r w:rsidRPr="00573053">
        <w:rPr>
          <w:rFonts w:ascii="Arial" w:eastAsia="Heiti SC Light" w:hAnsi="Arial" w:cs="Arial"/>
          <w:sz w:val="18"/>
          <w:szCs w:val="18"/>
          <w:lang w:val="es-ES_tradnl"/>
        </w:rPr>
        <w:t>AC</w:t>
      </w:r>
      <w:r w:rsidRPr="00573053">
        <w:rPr>
          <w:rFonts w:ascii="Arial" w:hAnsi="Arial" w:cs="Arial"/>
          <w:sz w:val="18"/>
          <w:szCs w:val="18"/>
          <w:lang w:val="es-ES_tradnl"/>
        </w:rPr>
        <w:t>IÓN POR E</w:t>
      </w:r>
      <w:r w:rsidRPr="00573053">
        <w:rPr>
          <w:rFonts w:ascii="Arial" w:eastAsia="Heiti SC Light" w:hAnsi="Arial" w:cs="Arial"/>
          <w:sz w:val="18"/>
          <w:szCs w:val="18"/>
          <w:lang w:val="es-ES_tradnl"/>
        </w:rPr>
        <w:t>S</w:t>
      </w:r>
      <w:r w:rsidRPr="00573053">
        <w:rPr>
          <w:rFonts w:ascii="Arial" w:hAnsi="Arial" w:cs="Arial"/>
          <w:sz w:val="18"/>
          <w:szCs w:val="18"/>
          <w:lang w:val="es-ES_tradnl"/>
        </w:rPr>
        <w:t>CR</w:t>
      </w:r>
      <w:r w:rsidRPr="00573053">
        <w:rPr>
          <w:rFonts w:ascii="Arial" w:eastAsia="Heiti SC Light" w:hAnsi="Arial" w:cs="Arial"/>
          <w:sz w:val="18"/>
          <w:szCs w:val="18"/>
          <w:lang w:val="es-ES_tradnl"/>
        </w:rPr>
        <w:t>I</w:t>
      </w:r>
      <w:r w:rsidRPr="00573053">
        <w:rPr>
          <w:rFonts w:ascii="Arial" w:hAnsi="Arial" w:cs="Arial"/>
          <w:sz w:val="18"/>
          <w:szCs w:val="18"/>
          <w:lang w:val="es-ES_tradnl"/>
        </w:rPr>
        <w:t>TO DEL INSTIT</w:t>
      </w:r>
      <w:r w:rsidRPr="00573053">
        <w:rPr>
          <w:rFonts w:ascii="Arial" w:eastAsia="Heiti SC Light" w:hAnsi="Arial" w:cs="Arial"/>
          <w:sz w:val="18"/>
          <w:szCs w:val="18"/>
          <w:lang w:val="es-ES_tradnl"/>
        </w:rPr>
        <w:t>U</w:t>
      </w:r>
      <w:r w:rsidRPr="00573053">
        <w:rPr>
          <w:rFonts w:ascii="Arial" w:hAnsi="Arial" w:cs="Arial"/>
          <w:sz w:val="18"/>
          <w:szCs w:val="18"/>
          <w:lang w:val="es-ES_tradnl"/>
        </w:rPr>
        <w:t>T</w:t>
      </w:r>
      <w:r w:rsidRPr="00573053">
        <w:rPr>
          <w:rFonts w:ascii="Arial" w:eastAsia="Heiti SC Light" w:hAnsi="Arial" w:cs="Arial"/>
          <w:sz w:val="18"/>
          <w:szCs w:val="18"/>
          <w:lang w:val="es-ES_tradnl"/>
        </w:rPr>
        <w:t>O</w:t>
      </w:r>
      <w:r w:rsidRPr="00573053">
        <w:rPr>
          <w:rFonts w:ascii="Arial" w:hAnsi="Arial" w:cs="Arial"/>
          <w:sz w:val="18"/>
          <w:szCs w:val="18"/>
          <w:lang w:val="es-ES_tradnl"/>
        </w:rPr>
        <w:t xml:space="preserve"> MEXICANO DEL SEGURO SOCIAL; AFIANZADORA (especificar la institución afianzadora que expide la garantía), EXPRESAMENTE CONSIENTE. A) QUE LA PRESENTE FIANZA SE OTORGA DE CONFORMIDAD CON LO ESTIPULADO EN EL CONTRATO ARRIBA INDICADO; B) QUE EN CASO DE INCUMPLIMIENTO POR PARTE DEL (proveedor, prestador de servicio, etc.), A CUALQUIERA DE LAS OBLIGACIONES CONTENIDAS EN EL CONTRATO, EL INSTITUTO PODRÁ PRESENTAR RECLAMACIÓN DE LA MISMA DENTRO DEL PERIODO DE VIGENCIA ESTABLECIDO EN EL MISMO, E INCLUSO, DENTRO DEL PLAZO DE DIEZ MESES, CONTADOS A PARTIR DEL DÍA SIGUIENTE EN QUE CONCLUYA LA VIGENCIA DEL CONTRATO, O BIEN, A PARTIR DEL DÍA SIGUIENTE EN QUE EL INSTITUTO NOTIFIQUE POR ESCRITO AL (proveedor, prestador de servicio, etc.), LA RESCISIÓN DEL INSTRUMENTO JURÍDICO; C) QUE PAGARÁ AL INSTITUTO LA CANTIDAD GARANTIZADA O LA PARTE PROPORCIONAL DE LA MISMA, POSTERIORMENTE A QUE SE LE HAYAN APLICADO AL (proveedor, prestador de servicio, etc.) LA TOTALIDAD DE LAS PENAS CONVENCIONALES ESTABLECIDAS EN LA CLÁUSULA (número de cláusula del contrato en que se estipulen las Penas Convencionales que en su caso deba pagar el fiado) DEL CONTRATO DE REFERENCIA, MISMAS QUE NO PODRÁN SER SUPERIORES A LA SUMA QUE SE AFIANZA Y/O POR CUALQUIER OTRO INCUMPLIMIENTO EN QUE INCURRA EL FIADO; D) QUE LA FIANZA SOLO PODRÁ SER CANCELADA A SOLICITUD EXPRESA Y PREVIA AUTORIZACIÓN POR ESCRITO DEL INSTITUTO MEXICANO DEL SEGURO SOCIAL; E) QUE DA SU CONSENTIMIENTO AL INSTITUTO EN LO REFERENTE AL ARTÍCULO 119 DE LA LEY FEDERAL DE INSTITUCIONES DE FIANZAS PARA EL CUMPLIMIENTO DE LAS OBLIGACIONES QUE SE AFIANZAN; F) QUE si es prorrogado el plazo establecido para EL CUMPLIMIENTO DEL CONTRATO, o exista espera, la vigencia de esta fianza quedará AUTOMÁTICAMENTE prorrogada en concordancia con dicha prórroga o espera; G) QUE LA FIANZA CONTINUARÁ VIGENTE DURANTE LA SUBSTANCIACIÓN DE TODOS LOS RECURSOS Y MEDIOS DE DEFENSA LEGALES QUE, EN SU CASO, SEAN INTERPUESTOS POR CUALQUIERA DE LAS PARTES, HASTA QUE SE DICTE LA RESOLUCIÓN DEFINITIVA POR AUTORIDAD COMPETENTE, AFIANZADORA (especificar la institución afianzadora que expide la garantía), ADMITE EXPRESAMENTE SOMETERSE INDISTINTAMENTE, Y A ELECCIÓN DEL BENEFICIARIO, A CUALESQUIERA DE LOS PROCEDIMIENTOS LEGALES ESTABLECIDOS EN LOS ARTÍCULOS 93 Y/O 94 DE LA </w:t>
      </w:r>
      <w:r w:rsidRPr="00573053">
        <w:rPr>
          <w:rFonts w:ascii="Arial" w:eastAsia="Apple SD 산돌고딕 Neo 일반체" w:hAnsi="Arial" w:cs="Arial"/>
          <w:sz w:val="18"/>
          <w:szCs w:val="18"/>
          <w:lang w:val="es-ES_tradnl"/>
        </w:rPr>
        <w:t>L</w:t>
      </w:r>
      <w:r w:rsidRPr="00573053">
        <w:rPr>
          <w:rFonts w:ascii="Arial" w:hAnsi="Arial" w:cs="Arial"/>
          <w:sz w:val="18"/>
          <w:szCs w:val="18"/>
          <w:lang w:val="es-ES_tradnl"/>
        </w:rPr>
        <w:t>E</w:t>
      </w:r>
      <w:r w:rsidRPr="00573053">
        <w:rPr>
          <w:rFonts w:ascii="Arial" w:eastAsia="Apple SD 산돌고딕 Neo 일반체" w:hAnsi="Arial" w:cs="Arial"/>
          <w:sz w:val="18"/>
          <w:szCs w:val="18"/>
          <w:lang w:val="es-ES_tradnl"/>
        </w:rPr>
        <w:t>Y</w:t>
      </w:r>
      <w:r w:rsidRPr="00573053">
        <w:rPr>
          <w:rFonts w:ascii="Arial" w:hAnsi="Arial" w:cs="Arial"/>
          <w:sz w:val="18"/>
          <w:szCs w:val="18"/>
          <w:lang w:val="es-ES_tradnl"/>
        </w:rPr>
        <w:t xml:space="preserve"> FEDERAL DE INSTITUCIONES DE FIANZAS EN VIGOR O, EN SU CASO, A TRAVÉS DEL PROCEDIMIENTO QUE ESTABLECE EL ARTÍCULO 63 DE LA LEY DE PROTECCIÓN Y DEFENSA AL USUARIO DE SERVICIOS FINANCIEROS VIGENTE. FIN DE TEXTO.</w:t>
      </w:r>
    </w:p>
    <w:p w14:paraId="4FE4D660" w14:textId="77777777" w:rsidR="00ED79FB" w:rsidRDefault="00ED79FB" w:rsidP="00ED79FB">
      <w:pPr>
        <w:spacing w:line="240" w:lineRule="auto"/>
        <w:rPr>
          <w:rFonts w:ascii="Arial" w:hAnsi="Arial" w:cs="Arial"/>
          <w:sz w:val="20"/>
          <w:szCs w:val="20"/>
          <w:lang w:val="es-ES_tradnl"/>
        </w:rPr>
      </w:pPr>
      <w:r w:rsidRPr="00573053">
        <w:rPr>
          <w:rFonts w:ascii="Arial" w:hAnsi="Arial" w:cs="Arial"/>
          <w:sz w:val="20"/>
          <w:szCs w:val="20"/>
          <w:lang w:val="es-ES_tradnl"/>
        </w:rPr>
        <w:t xml:space="preserve"> </w:t>
      </w:r>
    </w:p>
    <w:p w14:paraId="3F196762" w14:textId="77777777" w:rsidR="00923C33" w:rsidRDefault="00923C33" w:rsidP="00ED79FB">
      <w:pPr>
        <w:spacing w:line="240" w:lineRule="auto"/>
        <w:rPr>
          <w:rFonts w:ascii="Arial" w:hAnsi="Arial" w:cs="Arial"/>
          <w:sz w:val="20"/>
          <w:szCs w:val="20"/>
          <w:lang w:val="es-ES_tradnl"/>
        </w:rPr>
      </w:pPr>
    </w:p>
    <w:p w14:paraId="2E6FFDE5" w14:textId="093AC828" w:rsidR="00226289" w:rsidRPr="00573053" w:rsidRDefault="00226289" w:rsidP="00BD671E">
      <w:pPr>
        <w:spacing w:after="0" w:line="240" w:lineRule="auto"/>
        <w:ind w:left="4254"/>
        <w:jc w:val="both"/>
        <w:rPr>
          <w:rFonts w:ascii="Arial" w:hAnsi="Arial" w:cs="Arial"/>
          <w:sz w:val="20"/>
          <w:szCs w:val="20"/>
          <w:lang w:val="es-ES_tradnl"/>
        </w:rPr>
      </w:pPr>
      <w:r w:rsidRPr="00573053">
        <w:rPr>
          <w:rFonts w:ascii="Arial" w:hAnsi="Arial"/>
          <w:b/>
          <w:sz w:val="20"/>
          <w:szCs w:val="20"/>
        </w:rPr>
        <w:t xml:space="preserve">ANEXO </w:t>
      </w:r>
      <w:r w:rsidR="001A428A">
        <w:rPr>
          <w:rFonts w:ascii="Arial" w:hAnsi="Arial"/>
          <w:b/>
          <w:sz w:val="20"/>
          <w:szCs w:val="20"/>
        </w:rPr>
        <w:t>4</w:t>
      </w:r>
    </w:p>
    <w:p w14:paraId="196C038D" w14:textId="399979CE" w:rsidR="00226289" w:rsidRPr="00573053" w:rsidRDefault="00226289" w:rsidP="00226289">
      <w:pPr>
        <w:pStyle w:val="Sinespaciado"/>
        <w:jc w:val="center"/>
        <w:rPr>
          <w:rFonts w:ascii="Arial" w:hAnsi="Arial"/>
          <w:b/>
          <w:sz w:val="20"/>
          <w:szCs w:val="20"/>
        </w:rPr>
      </w:pPr>
      <w:r w:rsidRPr="00573053">
        <w:rPr>
          <w:rFonts w:ascii="Arial" w:hAnsi="Arial"/>
          <w:b/>
          <w:sz w:val="20"/>
          <w:szCs w:val="20"/>
        </w:rPr>
        <w:t xml:space="preserve">Interés en participar en la </w:t>
      </w:r>
      <w:r w:rsidR="0013521F">
        <w:rPr>
          <w:rFonts w:ascii="Arial" w:hAnsi="Arial"/>
          <w:b/>
          <w:sz w:val="20"/>
          <w:szCs w:val="20"/>
        </w:rPr>
        <w:t>invitac</w:t>
      </w:r>
      <w:r w:rsidRPr="00573053">
        <w:rPr>
          <w:rFonts w:ascii="Arial" w:hAnsi="Arial"/>
          <w:b/>
          <w:sz w:val="20"/>
          <w:szCs w:val="20"/>
        </w:rPr>
        <w:t>ión.</w:t>
      </w:r>
    </w:p>
    <w:p w14:paraId="5FD0E507" w14:textId="77777777" w:rsidR="00226289" w:rsidRPr="00573053" w:rsidRDefault="00226289" w:rsidP="00226289">
      <w:pPr>
        <w:spacing w:after="0" w:line="240" w:lineRule="auto"/>
        <w:ind w:left="-284"/>
        <w:jc w:val="both"/>
        <w:rPr>
          <w:rFonts w:ascii="Arial" w:hAnsi="Arial" w:cs="Arial"/>
          <w:sz w:val="20"/>
          <w:szCs w:val="20"/>
          <w:lang w:val="es-ES_tradnl"/>
        </w:rPr>
      </w:pPr>
    </w:p>
    <w:p w14:paraId="6BEF2F35" w14:textId="3F3140FC" w:rsidR="00226289" w:rsidRPr="00573053" w:rsidRDefault="0070641F"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w:t>
      </w:r>
      <w:r>
        <w:rPr>
          <w:rFonts w:ascii="Arial" w:hAnsi="Arial" w:cs="Arial"/>
          <w:sz w:val="20"/>
          <w:szCs w:val="20"/>
          <w:lang w:val="es-ES_tradnl"/>
        </w:rPr>
        <w:t>____ de _________________de 2016</w:t>
      </w:r>
      <w:r w:rsidR="00226289" w:rsidRPr="00573053">
        <w:rPr>
          <w:rFonts w:ascii="Arial" w:hAnsi="Arial" w:cs="Arial"/>
          <w:sz w:val="20"/>
          <w:szCs w:val="20"/>
          <w:lang w:val="es-ES_tradnl"/>
        </w:rPr>
        <w:t>.</w:t>
      </w:r>
    </w:p>
    <w:p w14:paraId="51F2F326" w14:textId="77777777" w:rsidR="00226289" w:rsidRPr="00573053" w:rsidRDefault="00226289" w:rsidP="00226289">
      <w:pPr>
        <w:spacing w:after="0" w:line="240" w:lineRule="auto"/>
        <w:ind w:left="-284"/>
        <w:jc w:val="both"/>
        <w:rPr>
          <w:rFonts w:ascii="Arial" w:hAnsi="Arial" w:cs="Arial"/>
          <w:sz w:val="20"/>
          <w:szCs w:val="20"/>
          <w:lang w:val="es-ES_tradnl"/>
        </w:rPr>
      </w:pPr>
    </w:p>
    <w:p w14:paraId="7C8CCECB" w14:textId="5C3E200D" w:rsidR="005C24F1" w:rsidRPr="00573053" w:rsidRDefault="005C24F1" w:rsidP="00226289">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Con fundamento en el artículo 33 Bis segundo párrafo de la Ley de Adquisiciones, Arrendamientos y Servicios del Sector Publico, expreso mi interes en participar en la </w:t>
      </w:r>
      <w:r w:rsidR="0013521F">
        <w:rPr>
          <w:rFonts w:ascii="Arial" w:hAnsi="Arial" w:cs="Arial"/>
          <w:sz w:val="20"/>
          <w:szCs w:val="20"/>
          <w:lang w:val="es-ES_tradnl"/>
        </w:rPr>
        <w:t>Invitación a Cuando Menos Tres Personas</w:t>
      </w:r>
      <w:r w:rsidRPr="00573053">
        <w:rPr>
          <w:rFonts w:ascii="Arial" w:hAnsi="Arial" w:cs="Arial"/>
          <w:sz w:val="20"/>
          <w:szCs w:val="20"/>
          <w:lang w:val="es-ES_tradnl"/>
        </w:rPr>
        <w:t xml:space="preserve"> </w:t>
      </w:r>
      <w:r w:rsidR="00C12D59">
        <w:rPr>
          <w:rFonts w:ascii="Arial" w:hAnsi="Arial" w:cs="Arial"/>
          <w:sz w:val="20"/>
          <w:szCs w:val="20"/>
          <w:lang w:val="es-ES_tradnl"/>
        </w:rPr>
        <w:t>Internacional bajo la Cobertura de los Tratados de Libre Comercio</w:t>
      </w:r>
      <w:r w:rsidR="0013521F">
        <w:rPr>
          <w:rFonts w:ascii="Arial" w:hAnsi="Arial" w:cs="Arial"/>
          <w:sz w:val="20"/>
          <w:szCs w:val="20"/>
          <w:lang w:val="es-ES_tradnl"/>
        </w:rPr>
        <w:t xml:space="preserve"> </w:t>
      </w:r>
      <w:r w:rsidRPr="00573053">
        <w:rPr>
          <w:rFonts w:ascii="Arial" w:hAnsi="Arial" w:cs="Arial"/>
          <w:sz w:val="20"/>
          <w:szCs w:val="20"/>
          <w:lang w:val="es-ES_tradnl"/>
        </w:rPr>
        <w:t>E</w:t>
      </w:r>
      <w:r w:rsidR="00420B3F" w:rsidRPr="00573053">
        <w:rPr>
          <w:rFonts w:ascii="Arial" w:hAnsi="Arial" w:cs="Arial"/>
          <w:sz w:val="20"/>
          <w:szCs w:val="20"/>
          <w:lang w:val="es-ES_tradnl"/>
        </w:rPr>
        <w:t xml:space="preserve">lectrónica número _____________, y </w:t>
      </w:r>
      <w:r w:rsidRPr="00573053">
        <w:rPr>
          <w:rFonts w:ascii="Arial" w:hAnsi="Arial" w:cs="Arial"/>
          <w:sz w:val="20"/>
          <w:szCs w:val="20"/>
          <w:lang w:val="es-ES_tradnl"/>
        </w:rPr>
        <w:t>manifesto los siguientes datos:</w:t>
      </w:r>
    </w:p>
    <w:p w14:paraId="40E63E47" w14:textId="77777777" w:rsidR="005C24F1" w:rsidRPr="00573053" w:rsidRDefault="005C24F1" w:rsidP="00226289">
      <w:pPr>
        <w:spacing w:after="0" w:line="240" w:lineRule="auto"/>
        <w:ind w:left="-284"/>
        <w:jc w:val="both"/>
        <w:rPr>
          <w:rFonts w:ascii="Arial" w:hAnsi="Arial" w:cs="Arial"/>
          <w:sz w:val="20"/>
          <w:szCs w:val="20"/>
          <w:lang w:val="es-ES_tradnl"/>
        </w:rPr>
      </w:pPr>
    </w:p>
    <w:p w14:paraId="23DB8424" w14:textId="77777777" w:rsidR="00226289" w:rsidRPr="00573053" w:rsidRDefault="00226289" w:rsidP="00226289">
      <w:pPr>
        <w:spacing w:after="0" w:line="240" w:lineRule="auto"/>
        <w:ind w:left="-284"/>
        <w:jc w:val="both"/>
        <w:rPr>
          <w:rFonts w:ascii="Arial" w:hAnsi="Arial" w:cs="Arial"/>
          <w:sz w:val="20"/>
          <w:szCs w:val="20"/>
          <w:lang w:val="es-ES_tradnl"/>
        </w:rPr>
      </w:pPr>
    </w:p>
    <w:p w14:paraId="56E7D4AB" w14:textId="47A2FA95" w:rsidR="00226289" w:rsidRPr="00124DA6" w:rsidRDefault="00226289" w:rsidP="00124DA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Conforme al artículo 48 fracción V del RLAASSP, hag</w:t>
      </w:r>
      <w:r w:rsidR="00124DA6">
        <w:rPr>
          <w:rFonts w:ascii="Arial" w:hAnsi="Arial" w:cs="Arial"/>
          <w:sz w:val="20"/>
          <w:szCs w:val="20"/>
          <w:lang w:val="es-ES_tradnl"/>
        </w:rPr>
        <w:t>o constar los siguientes datos:</w:t>
      </w:r>
    </w:p>
    <w:p w14:paraId="16D67AD1" w14:textId="77777777" w:rsidR="00226289" w:rsidRPr="00573053" w:rsidRDefault="00226289" w:rsidP="00420B3F">
      <w:pPr>
        <w:pStyle w:val="Ttulo1"/>
        <w:numPr>
          <w:ilvl w:val="0"/>
          <w:numId w:val="0"/>
        </w:numPr>
        <w:spacing w:before="0" w:after="0"/>
        <w:jc w:val="both"/>
        <w:rPr>
          <w:rFonts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573053" w14:paraId="276F96C6" w14:textId="77777777"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14:paraId="3D325D79" w14:textId="77777777" w:rsidR="00226289" w:rsidRPr="00573053" w:rsidRDefault="00226289" w:rsidP="00AC134B">
            <w:pPr>
              <w:pStyle w:val="Sinespaciado"/>
              <w:jc w:val="center"/>
              <w:rPr>
                <w:rFonts w:ascii="Arial" w:hAnsi="Arial"/>
                <w:sz w:val="20"/>
                <w:szCs w:val="20"/>
              </w:rPr>
            </w:pPr>
            <w:r w:rsidRPr="00573053">
              <w:rPr>
                <w:rFonts w:ascii="Arial" w:hAnsi="Arial"/>
                <w:sz w:val="20"/>
                <w:szCs w:val="20"/>
              </w:rPr>
              <w:t>Del</w:t>
            </w:r>
          </w:p>
          <w:p w14:paraId="5038B19D" w14:textId="6D645DFD" w:rsidR="00226289" w:rsidRPr="00573053" w:rsidRDefault="0070641F" w:rsidP="00AC134B">
            <w:pPr>
              <w:pStyle w:val="Sinespaciado"/>
              <w:jc w:val="center"/>
              <w:rPr>
                <w:rFonts w:ascii="Arial" w:hAnsi="Arial"/>
                <w:sz w:val="20"/>
                <w:szCs w:val="20"/>
                <w:lang w:val="es-MX"/>
              </w:rPr>
            </w:pPr>
            <w:r>
              <w:rPr>
                <w:rFonts w:ascii="Arial" w:hAnsi="Arial"/>
                <w:sz w:val="20"/>
                <w:szCs w:val="20"/>
              </w:rPr>
              <w:t>Invitado</w:t>
            </w:r>
          </w:p>
        </w:tc>
        <w:tc>
          <w:tcPr>
            <w:tcW w:w="8601" w:type="dxa"/>
            <w:tcBorders>
              <w:top w:val="single" w:sz="12" w:space="0" w:color="auto"/>
              <w:left w:val="single" w:sz="12" w:space="0" w:color="auto"/>
              <w:bottom w:val="single" w:sz="12" w:space="0" w:color="auto"/>
              <w:right w:val="single" w:sz="12" w:space="0" w:color="auto"/>
            </w:tcBorders>
          </w:tcPr>
          <w:p w14:paraId="2A02B8E4" w14:textId="77777777" w:rsidR="00226289" w:rsidRPr="00573053" w:rsidRDefault="00226289" w:rsidP="00AC134B">
            <w:pPr>
              <w:pStyle w:val="Sinespaciado"/>
              <w:rPr>
                <w:rFonts w:ascii="Arial" w:hAnsi="Arial"/>
                <w:sz w:val="20"/>
                <w:szCs w:val="20"/>
              </w:rPr>
            </w:pPr>
          </w:p>
          <w:p w14:paraId="457BC909"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Registro Federal de Contribuyentes: </w:t>
            </w:r>
          </w:p>
          <w:p w14:paraId="38DC3FAD"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w:t>
            </w:r>
          </w:p>
          <w:p w14:paraId="7483AEC7"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calle y número: </w:t>
            </w:r>
          </w:p>
          <w:p w14:paraId="7AD50DD0" w14:textId="77777777" w:rsidR="00226289" w:rsidRPr="00573053" w:rsidRDefault="00226289" w:rsidP="00AC134B">
            <w:pPr>
              <w:pStyle w:val="Sinespaciado"/>
              <w:rPr>
                <w:rFonts w:ascii="Arial" w:hAnsi="Arial"/>
                <w:sz w:val="20"/>
                <w:szCs w:val="20"/>
              </w:rPr>
            </w:pPr>
            <w:r w:rsidRPr="00573053">
              <w:rPr>
                <w:rFonts w:ascii="Arial" w:hAnsi="Arial"/>
                <w:sz w:val="20"/>
                <w:szCs w:val="20"/>
              </w:rPr>
              <w:t>Colonia:                                                               Delegación o Municipio:</w:t>
            </w:r>
          </w:p>
          <w:p w14:paraId="5A7FD8C6" w14:textId="77777777" w:rsidR="00226289" w:rsidRPr="00573053" w:rsidRDefault="00226289" w:rsidP="00AC134B">
            <w:pPr>
              <w:pStyle w:val="Sinespaciado"/>
              <w:rPr>
                <w:rFonts w:ascii="Arial" w:hAnsi="Arial"/>
                <w:sz w:val="20"/>
                <w:szCs w:val="20"/>
              </w:rPr>
            </w:pPr>
            <w:r w:rsidRPr="00573053">
              <w:rPr>
                <w:rFonts w:ascii="Arial" w:hAnsi="Arial"/>
                <w:sz w:val="20"/>
                <w:szCs w:val="20"/>
              </w:rPr>
              <w:t>Código postal:                                                    Entidad Federativa:</w:t>
            </w:r>
          </w:p>
          <w:p w14:paraId="75AC19A4" w14:textId="77777777" w:rsidR="00226289" w:rsidRPr="00573053" w:rsidRDefault="00226289" w:rsidP="00AC134B">
            <w:pPr>
              <w:pStyle w:val="Sinespaciado"/>
              <w:rPr>
                <w:rFonts w:ascii="Arial" w:hAnsi="Arial"/>
                <w:sz w:val="20"/>
                <w:szCs w:val="20"/>
              </w:rPr>
            </w:pPr>
            <w:r w:rsidRPr="00573053">
              <w:rPr>
                <w:rFonts w:ascii="Arial" w:hAnsi="Arial"/>
                <w:sz w:val="20"/>
                <w:szCs w:val="20"/>
              </w:rPr>
              <w:t>Correo electrónico:</w:t>
            </w:r>
          </w:p>
          <w:p w14:paraId="66609021" w14:textId="77777777" w:rsidR="00226289" w:rsidRPr="00573053" w:rsidRDefault="00226289" w:rsidP="00AC134B">
            <w:pPr>
              <w:pStyle w:val="Sinespaciado"/>
              <w:rPr>
                <w:rFonts w:ascii="Arial" w:hAnsi="Arial"/>
                <w:sz w:val="20"/>
                <w:szCs w:val="20"/>
              </w:rPr>
            </w:pPr>
            <w:r w:rsidRPr="00573053">
              <w:rPr>
                <w:rFonts w:ascii="Arial" w:hAnsi="Arial"/>
                <w:sz w:val="20"/>
                <w:szCs w:val="20"/>
              </w:rPr>
              <w:t>No. de la escritura pública en la que consta su acta constitutiva:                         Fecha:</w:t>
            </w:r>
          </w:p>
          <w:p w14:paraId="21861D07"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 de los socios:</w:t>
            </w:r>
          </w:p>
          <w:p w14:paraId="3114639F" w14:textId="77777777" w:rsidR="00226289" w:rsidRPr="00573053" w:rsidRDefault="00226289" w:rsidP="00AC134B">
            <w:pPr>
              <w:pStyle w:val="Sinespaciado"/>
              <w:rPr>
                <w:rFonts w:ascii="Arial" w:hAnsi="Arial"/>
                <w:sz w:val="20"/>
                <w:szCs w:val="20"/>
              </w:rPr>
            </w:pPr>
            <w:r w:rsidRPr="00573053">
              <w:rPr>
                <w:rFonts w:ascii="Arial" w:hAnsi="Arial"/>
                <w:sz w:val="20"/>
                <w:szCs w:val="20"/>
              </w:rPr>
              <w:t>Descripción del objeto social:</w:t>
            </w:r>
          </w:p>
          <w:p w14:paraId="763E8893" w14:textId="77777777" w:rsidR="00226289" w:rsidRPr="00573053" w:rsidRDefault="00226289" w:rsidP="00AC134B">
            <w:pPr>
              <w:pStyle w:val="Sinespaciado"/>
              <w:rPr>
                <w:rFonts w:ascii="Arial" w:hAnsi="Arial"/>
                <w:sz w:val="20"/>
                <w:szCs w:val="20"/>
              </w:rPr>
            </w:pPr>
            <w:r w:rsidRPr="00573053">
              <w:rPr>
                <w:rFonts w:ascii="Arial" w:hAnsi="Arial"/>
                <w:sz w:val="20"/>
                <w:szCs w:val="20"/>
              </w:rPr>
              <w:t>Reformas al acta constitutiva:</w:t>
            </w:r>
          </w:p>
          <w:p w14:paraId="580A69FC" w14:textId="77777777" w:rsidR="00226289" w:rsidRPr="00573053" w:rsidRDefault="00226289" w:rsidP="00AC134B">
            <w:pPr>
              <w:pStyle w:val="Sinespaciado"/>
              <w:rPr>
                <w:rFonts w:ascii="Arial" w:hAnsi="Arial"/>
                <w:sz w:val="20"/>
                <w:szCs w:val="20"/>
              </w:rPr>
            </w:pPr>
            <w:r w:rsidRPr="00573053">
              <w:rPr>
                <w:rFonts w:ascii="Arial" w:hAnsi="Arial"/>
                <w:sz w:val="20"/>
                <w:szCs w:val="20"/>
              </w:rPr>
              <w:t>Inscripción en el Registro Público de Comercio:</w:t>
            </w:r>
          </w:p>
          <w:p w14:paraId="2290C8AF" w14:textId="77777777" w:rsidR="00226289" w:rsidRPr="00573053" w:rsidRDefault="00226289" w:rsidP="00AC134B">
            <w:pPr>
              <w:pStyle w:val="Sinespaciado"/>
              <w:rPr>
                <w:rFonts w:ascii="Arial" w:hAnsi="Arial"/>
                <w:sz w:val="20"/>
                <w:szCs w:val="20"/>
              </w:rPr>
            </w:pPr>
            <w:r w:rsidRPr="00573053">
              <w:rPr>
                <w:rFonts w:ascii="Arial" w:hAnsi="Arial"/>
                <w:sz w:val="20"/>
                <w:szCs w:val="20"/>
              </w:rPr>
              <w:t>Núme</w:t>
            </w:r>
            <w:r w:rsidRPr="00573053">
              <w:rPr>
                <w:rFonts w:ascii="Apple SD 산돌고딕 Neo 일반체" w:eastAsia="Apple SD 산돌고딕 Neo 일반체" w:hAnsi="Apple SD 산돌고딕 Neo 일반체" w:cs="Apple SD 산돌고딕 Neo 일반체" w:hint="eastAsia"/>
                <w:sz w:val="20"/>
                <w:szCs w:val="20"/>
              </w:rPr>
              <w:t>r</w:t>
            </w:r>
            <w:r w:rsidRPr="00573053">
              <w:rPr>
                <w:rFonts w:ascii="Arial" w:hAnsi="Arial"/>
                <w:sz w:val="20"/>
                <w:szCs w:val="20"/>
              </w:rPr>
              <w:t xml:space="preserve">o:     </w:t>
            </w:r>
            <w:r w:rsidRPr="00573053">
              <w:rPr>
                <w:rFonts w:ascii="Arial" w:hAnsi="Arial" w:cs="Baoli SC Regular"/>
                <w:sz w:val="20"/>
                <w:szCs w:val="20"/>
              </w:rPr>
              <w:t xml:space="preserve"> </w:t>
            </w:r>
            <w:r w:rsidRPr="00573053">
              <w:rPr>
                <w:rFonts w:ascii="Arial" w:hAnsi="Arial"/>
                <w:sz w:val="20"/>
                <w:szCs w:val="20"/>
              </w:rPr>
              <w:t xml:space="preserve">                                       Folio:                                                                          Fecha:</w:t>
            </w:r>
          </w:p>
        </w:tc>
      </w:tr>
      <w:tr w:rsidR="00226289" w:rsidRPr="00573053" w14:paraId="5EFEF3B4" w14:textId="77777777"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14:paraId="7EF8026B" w14:textId="77777777" w:rsidR="00226289" w:rsidRPr="00573053" w:rsidRDefault="00226289" w:rsidP="00AC134B">
            <w:pPr>
              <w:pStyle w:val="Sinespaciado"/>
              <w:jc w:val="center"/>
              <w:rPr>
                <w:rFonts w:ascii="Arial" w:hAnsi="Arial"/>
                <w:sz w:val="20"/>
                <w:szCs w:val="20"/>
              </w:rPr>
            </w:pPr>
            <w:r w:rsidRPr="00573053">
              <w:rPr>
                <w:rFonts w:ascii="Arial" w:hAnsi="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14:paraId="0B81B092" w14:textId="77777777" w:rsidR="00226289" w:rsidRPr="00573053" w:rsidRDefault="00226289" w:rsidP="00AC134B">
            <w:pPr>
              <w:pStyle w:val="Sinespaciado"/>
              <w:rPr>
                <w:rFonts w:ascii="Arial" w:hAnsi="Arial"/>
                <w:sz w:val="20"/>
                <w:szCs w:val="20"/>
              </w:rPr>
            </w:pPr>
          </w:p>
          <w:p w14:paraId="095F8185" w14:textId="77777777" w:rsidR="00226289" w:rsidRPr="00573053" w:rsidRDefault="00226289" w:rsidP="00AC134B">
            <w:pPr>
              <w:pStyle w:val="Sinespaciado"/>
              <w:rPr>
                <w:rFonts w:ascii="Arial" w:hAnsi="Arial"/>
                <w:sz w:val="20"/>
                <w:szCs w:val="20"/>
              </w:rPr>
            </w:pPr>
            <w:r w:rsidRPr="00573053">
              <w:rPr>
                <w:rFonts w:ascii="Arial" w:hAnsi="Arial"/>
                <w:sz w:val="20"/>
                <w:szCs w:val="20"/>
              </w:rPr>
              <w:t>Nombre:                                                     R.F.C.</w:t>
            </w:r>
          </w:p>
          <w:p w14:paraId="2FF892CD" w14:textId="77777777" w:rsidR="00226289" w:rsidRPr="00573053" w:rsidRDefault="00226289" w:rsidP="00AC134B">
            <w:pPr>
              <w:pStyle w:val="Sinespaciado"/>
              <w:rPr>
                <w:rFonts w:ascii="Arial" w:hAnsi="Arial"/>
                <w:sz w:val="20"/>
                <w:szCs w:val="20"/>
              </w:rPr>
            </w:pPr>
            <w:r w:rsidRPr="00573053">
              <w:rPr>
                <w:rFonts w:ascii="Arial" w:hAnsi="Arial"/>
                <w:sz w:val="20"/>
                <w:szCs w:val="20"/>
              </w:rPr>
              <w:t xml:space="preserve">Domicilio: </w:t>
            </w:r>
          </w:p>
          <w:p w14:paraId="6E2480E3" w14:textId="77777777" w:rsidR="00226289" w:rsidRPr="00573053" w:rsidRDefault="00226289" w:rsidP="00AC134B">
            <w:pPr>
              <w:pStyle w:val="Sinespaciado"/>
              <w:rPr>
                <w:rFonts w:ascii="Arial" w:hAnsi="Arial"/>
                <w:sz w:val="20"/>
                <w:szCs w:val="20"/>
              </w:rPr>
            </w:pPr>
            <w:r w:rsidRPr="00573053">
              <w:rPr>
                <w:rFonts w:ascii="Arial" w:hAnsi="Arial"/>
                <w:sz w:val="20"/>
                <w:szCs w:val="20"/>
              </w:rPr>
              <w:t>Datos del documento mediante el cual acredita su personalidad y facultades:</w:t>
            </w:r>
          </w:p>
          <w:p w14:paraId="09716A12" w14:textId="77777777" w:rsidR="00226289" w:rsidRPr="00573053" w:rsidRDefault="00226289" w:rsidP="00AC134B">
            <w:pPr>
              <w:pStyle w:val="Sinespaciado"/>
              <w:rPr>
                <w:rFonts w:ascii="Arial" w:hAnsi="Arial"/>
                <w:sz w:val="20"/>
                <w:szCs w:val="20"/>
              </w:rPr>
            </w:pPr>
            <w:r w:rsidRPr="00573053">
              <w:rPr>
                <w:rFonts w:ascii="Arial" w:hAnsi="Arial"/>
                <w:sz w:val="20"/>
                <w:szCs w:val="20"/>
              </w:rPr>
              <w:t>Escritura pública número:                                                                     Fecha:</w:t>
            </w:r>
          </w:p>
        </w:tc>
      </w:tr>
    </w:tbl>
    <w:p w14:paraId="5DE20790" w14:textId="5D731891" w:rsidR="00226289" w:rsidRPr="00573053" w:rsidRDefault="00420B3F" w:rsidP="00420B3F">
      <w:pPr>
        <w:tabs>
          <w:tab w:val="left" w:pos="3760"/>
        </w:tabs>
        <w:spacing w:after="0" w:line="240" w:lineRule="auto"/>
        <w:ind w:left="-284"/>
        <w:rPr>
          <w:rFonts w:ascii="Arial" w:hAnsi="Arial" w:cs="Arial"/>
          <w:sz w:val="20"/>
          <w:szCs w:val="20"/>
          <w:lang w:val="es-ES_tradnl"/>
        </w:rPr>
      </w:pPr>
      <w:r w:rsidRPr="00573053">
        <w:rPr>
          <w:rFonts w:ascii="Arial" w:hAnsi="Arial" w:cs="Arial"/>
          <w:sz w:val="20"/>
          <w:szCs w:val="20"/>
          <w:lang w:val="es-ES_tradnl"/>
        </w:rPr>
        <w:tab/>
      </w:r>
    </w:p>
    <w:p w14:paraId="7729D995"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1B8D236B"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109474D9"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2A536C6B" w14:textId="77777777" w:rsidR="00420B3F" w:rsidRPr="00573053" w:rsidRDefault="00420B3F" w:rsidP="00226289">
      <w:pPr>
        <w:widowControl w:val="0"/>
        <w:spacing w:after="0" w:line="240" w:lineRule="auto"/>
        <w:ind w:left="-284"/>
        <w:jc w:val="center"/>
        <w:rPr>
          <w:rFonts w:ascii="Arial" w:hAnsi="Arial" w:cs="Arial"/>
          <w:sz w:val="20"/>
          <w:szCs w:val="20"/>
          <w:lang w:val="es-ES_tradnl" w:eastAsia="es-ES"/>
        </w:rPr>
      </w:pPr>
    </w:p>
    <w:p w14:paraId="4348FACD" w14:textId="0351E0CD"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w:t>
      </w:r>
    </w:p>
    <w:p w14:paraId="61CA5BFE" w14:textId="77777777"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B381117" w14:textId="77777777" w:rsidR="00226289" w:rsidRPr="00573053" w:rsidRDefault="00226289" w:rsidP="00226289">
      <w:pPr>
        <w:rPr>
          <w:lang w:val="es-ES_tradnl"/>
        </w:rPr>
      </w:pPr>
      <w:r w:rsidRPr="00573053">
        <w:rPr>
          <w:lang w:val="es-ES_tradnl"/>
        </w:rPr>
        <w:br w:type="page"/>
      </w:r>
    </w:p>
    <w:p w14:paraId="450DBFE0" w14:textId="3C8522A7" w:rsidR="00226289" w:rsidRPr="00A6567C" w:rsidRDefault="00226289" w:rsidP="00226289">
      <w:pPr>
        <w:pStyle w:val="Sinespaciado"/>
        <w:jc w:val="center"/>
        <w:rPr>
          <w:rFonts w:ascii="Arial" w:hAnsi="Arial"/>
          <w:b/>
          <w:sz w:val="20"/>
          <w:szCs w:val="20"/>
        </w:rPr>
      </w:pPr>
      <w:r w:rsidRPr="00A6567C">
        <w:rPr>
          <w:rFonts w:ascii="Arial" w:hAnsi="Arial"/>
          <w:b/>
          <w:sz w:val="20"/>
          <w:szCs w:val="20"/>
        </w:rPr>
        <w:lastRenderedPageBreak/>
        <w:t xml:space="preserve">ANEXO </w:t>
      </w:r>
      <w:r w:rsidR="001A428A">
        <w:rPr>
          <w:rFonts w:ascii="Arial" w:hAnsi="Arial"/>
          <w:b/>
          <w:sz w:val="20"/>
          <w:szCs w:val="20"/>
        </w:rPr>
        <w:t>5</w:t>
      </w:r>
    </w:p>
    <w:p w14:paraId="3B86C2D3" w14:textId="77777777" w:rsidR="00226289" w:rsidRPr="00573053" w:rsidRDefault="00226289" w:rsidP="00226289">
      <w:pPr>
        <w:pStyle w:val="Sinespaciado"/>
        <w:jc w:val="center"/>
        <w:rPr>
          <w:rFonts w:ascii="Arial" w:hAnsi="Arial"/>
          <w:sz w:val="20"/>
          <w:szCs w:val="20"/>
        </w:rPr>
      </w:pPr>
      <w:r w:rsidRPr="00573053">
        <w:rPr>
          <w:rFonts w:ascii="Arial" w:hAnsi="Arial"/>
          <w:b/>
          <w:sz w:val="20"/>
          <w:szCs w:val="20"/>
        </w:rPr>
        <w:t>Solicitud de aclaraciones.</w:t>
      </w:r>
    </w:p>
    <w:p w14:paraId="3BECF94F" w14:textId="77777777" w:rsidR="00226289" w:rsidRPr="00573053" w:rsidRDefault="00226289" w:rsidP="00226289">
      <w:pPr>
        <w:spacing w:after="0" w:line="240" w:lineRule="auto"/>
        <w:ind w:left="-284"/>
        <w:jc w:val="center"/>
        <w:rPr>
          <w:rFonts w:ascii="Arial" w:hAnsi="Arial" w:cs="Arial"/>
          <w:b/>
          <w:sz w:val="20"/>
          <w:szCs w:val="20"/>
          <w:lang w:val="es-ES_tradnl"/>
        </w:rPr>
      </w:pPr>
    </w:p>
    <w:p w14:paraId="0D2531AE" w14:textId="77777777" w:rsidR="00226289" w:rsidRPr="00573053" w:rsidRDefault="00226289" w:rsidP="00226289">
      <w:pPr>
        <w:spacing w:after="0" w:line="240" w:lineRule="auto"/>
        <w:ind w:left="-284"/>
        <w:jc w:val="both"/>
        <w:rPr>
          <w:rFonts w:ascii="Arial" w:hAnsi="Arial" w:cs="Arial"/>
          <w:sz w:val="20"/>
          <w:szCs w:val="20"/>
          <w:lang w:val="es-ES_tradnl"/>
        </w:rPr>
      </w:pPr>
    </w:p>
    <w:p w14:paraId="66EF9BDA" w14:textId="693F875D" w:rsidR="00226289" w:rsidRPr="00573053" w:rsidRDefault="0070641F" w:rsidP="00226289">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226289" w:rsidRPr="00573053">
        <w:rPr>
          <w:rFonts w:ascii="Arial" w:hAnsi="Arial" w:cs="Arial"/>
          <w:sz w:val="20"/>
          <w:szCs w:val="20"/>
          <w:lang w:val="es-ES_tradnl"/>
        </w:rPr>
        <w:t>., a ___</w:t>
      </w:r>
      <w:r>
        <w:rPr>
          <w:rFonts w:ascii="Arial" w:hAnsi="Arial" w:cs="Arial"/>
          <w:sz w:val="20"/>
          <w:szCs w:val="20"/>
          <w:lang w:val="es-ES_tradnl"/>
        </w:rPr>
        <w:t>____ de _________________de 2016</w:t>
      </w:r>
      <w:r w:rsidR="00226289" w:rsidRPr="00573053">
        <w:rPr>
          <w:rFonts w:ascii="Arial" w:hAnsi="Arial" w:cs="Arial"/>
          <w:sz w:val="20"/>
          <w:szCs w:val="20"/>
          <w:lang w:val="es-ES_tradnl"/>
        </w:rPr>
        <w:t>.</w:t>
      </w:r>
    </w:p>
    <w:p w14:paraId="113AEA84" w14:textId="77777777" w:rsidR="00226289" w:rsidRPr="00573053" w:rsidRDefault="00226289" w:rsidP="00226289">
      <w:pPr>
        <w:spacing w:after="0" w:line="240" w:lineRule="auto"/>
        <w:ind w:left="-284"/>
        <w:jc w:val="both"/>
        <w:rPr>
          <w:rFonts w:ascii="Arial" w:hAnsi="Arial" w:cs="Arial"/>
          <w:sz w:val="20"/>
          <w:szCs w:val="20"/>
          <w:lang w:val="es-ES_tradnl"/>
        </w:rPr>
      </w:pPr>
    </w:p>
    <w:p w14:paraId="437D4545" w14:textId="77777777" w:rsidR="00226289" w:rsidRPr="00573053" w:rsidRDefault="00226289" w:rsidP="00226289">
      <w:pPr>
        <w:spacing w:after="0" w:line="240" w:lineRule="auto"/>
        <w:jc w:val="both"/>
        <w:rPr>
          <w:rFonts w:ascii="Arial" w:hAnsi="Arial" w:cs="Arial"/>
          <w:sz w:val="20"/>
          <w:szCs w:val="20"/>
          <w:lang w:val="es-ES_tradnl"/>
        </w:rPr>
      </w:pPr>
    </w:p>
    <w:p w14:paraId="5716BDD1"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1E7CD537"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14:paraId="360C741A" w14:textId="77777777" w:rsidR="00226289" w:rsidRPr="00573053" w:rsidRDefault="00226289" w:rsidP="00226289">
      <w:pPr>
        <w:spacing w:after="0" w:line="240" w:lineRule="auto"/>
        <w:jc w:val="both"/>
        <w:rPr>
          <w:rFonts w:ascii="Arial" w:hAnsi="Arial" w:cs="Arial"/>
          <w:sz w:val="20"/>
          <w:szCs w:val="20"/>
          <w:lang w:val="es-ES_tradnl"/>
        </w:rPr>
      </w:pPr>
    </w:p>
    <w:p w14:paraId="16CECA1C" w14:textId="36CCFDA8" w:rsidR="00226289" w:rsidRPr="00124DA6" w:rsidRDefault="00226289" w:rsidP="00226289">
      <w:pPr>
        <w:spacing w:after="0" w:line="240" w:lineRule="auto"/>
        <w:jc w:val="both"/>
        <w:rPr>
          <w:rFonts w:ascii="Arial" w:hAnsi="Arial" w:cs="Arial"/>
          <w:sz w:val="20"/>
          <w:szCs w:val="20"/>
          <w:lang w:val="es-ES_tradnl"/>
        </w:rPr>
      </w:pPr>
      <w:r w:rsidRPr="00124DA6">
        <w:rPr>
          <w:rFonts w:ascii="Arial" w:hAnsi="Arial" w:cs="Arial"/>
          <w:sz w:val="20"/>
          <w:szCs w:val="20"/>
          <w:lang w:val="es-ES_tradnl"/>
        </w:rPr>
        <w:t>Con fundamento en el artículo 33 bis de la Ley de Adquisiciones, Arrendamientos y Servicios</w:t>
      </w:r>
      <w:r w:rsidR="00397158">
        <w:rPr>
          <w:rFonts w:ascii="Arial" w:hAnsi="Arial" w:cs="Arial"/>
          <w:sz w:val="20"/>
          <w:szCs w:val="20"/>
          <w:lang w:val="es-ES_tradnl"/>
        </w:rPr>
        <w:t xml:space="preserve"> del Sector Público y 45 de su R</w:t>
      </w:r>
      <w:r w:rsidRPr="00124DA6">
        <w:rPr>
          <w:rFonts w:ascii="Arial" w:hAnsi="Arial" w:cs="Arial"/>
          <w:sz w:val="20"/>
          <w:szCs w:val="20"/>
          <w:lang w:val="es-ES_tradnl"/>
        </w:rPr>
        <w:t>eglamento, solicito aclaración a los sigu</w:t>
      </w:r>
      <w:r w:rsidR="009E11A9">
        <w:rPr>
          <w:rFonts w:ascii="Arial" w:hAnsi="Arial" w:cs="Arial"/>
          <w:sz w:val="20"/>
          <w:szCs w:val="20"/>
          <w:lang w:val="es-ES_tradnl"/>
        </w:rPr>
        <w:t>ientes puntos contenidos en la invitación</w:t>
      </w:r>
      <w:r w:rsidR="00124DA6">
        <w:rPr>
          <w:rFonts w:ascii="Arial" w:hAnsi="Arial" w:cs="Arial"/>
          <w:sz w:val="20"/>
          <w:szCs w:val="20"/>
          <w:lang w:val="es-ES_tradnl"/>
        </w:rPr>
        <w:t>_________________________</w:t>
      </w:r>
      <w:r w:rsidRPr="00124DA6">
        <w:rPr>
          <w:rFonts w:ascii="Arial" w:hAnsi="Arial" w:cs="Arial"/>
          <w:sz w:val="20"/>
          <w:szCs w:val="20"/>
          <w:lang w:val="es-ES_tradnl"/>
        </w:rPr>
        <w:t>, adjuntando para tal efecto una copia en versión electrónica</w:t>
      </w:r>
      <w:r w:rsidR="00124DA6">
        <w:rPr>
          <w:rFonts w:ascii="Arial" w:hAnsi="Arial" w:cs="Arial"/>
          <w:sz w:val="20"/>
          <w:szCs w:val="20"/>
          <w:lang w:val="es-ES_tradnl"/>
        </w:rPr>
        <w:t>, formato word</w:t>
      </w:r>
      <w:r w:rsidRPr="00124DA6">
        <w:rPr>
          <w:rFonts w:ascii="Arial" w:hAnsi="Arial" w:cs="Arial"/>
          <w:sz w:val="20"/>
          <w:szCs w:val="20"/>
          <w:lang w:val="es-ES_tradnl"/>
        </w:rPr>
        <w:t>:</w:t>
      </w:r>
    </w:p>
    <w:p w14:paraId="162C64A6" w14:textId="77777777" w:rsidR="00226289" w:rsidRPr="00573053" w:rsidRDefault="00226289" w:rsidP="00226289">
      <w:pPr>
        <w:spacing w:after="0" w:line="240" w:lineRule="auto"/>
        <w:jc w:val="both"/>
        <w:rPr>
          <w:rFonts w:ascii="Arial" w:hAnsi="Arial" w:cs="Arial"/>
          <w:sz w:val="20"/>
          <w:szCs w:val="20"/>
          <w:lang w:val="es-ES_tradnl"/>
        </w:rPr>
      </w:pPr>
    </w:p>
    <w:p w14:paraId="401DEAEE" w14:textId="77777777" w:rsidR="00226289" w:rsidRPr="00573053" w:rsidRDefault="00226289" w:rsidP="00226289">
      <w:pPr>
        <w:spacing w:after="0" w:line="240" w:lineRule="auto"/>
        <w:jc w:val="both"/>
        <w:rPr>
          <w:rFonts w:ascii="Arial" w:hAnsi="Arial" w:cs="Arial"/>
          <w:sz w:val="20"/>
          <w:szCs w:val="20"/>
          <w:lang w:val="es-ES_tradnl"/>
        </w:rPr>
      </w:pPr>
    </w:p>
    <w:p w14:paraId="56CA6FE5"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a) De carácter administ</w:t>
      </w:r>
      <w:r w:rsidRPr="00573053">
        <w:rPr>
          <w:rFonts w:ascii="Arial" w:hAnsi="Arial" w:cs="Lantinghei TC Extralight"/>
          <w:sz w:val="20"/>
          <w:szCs w:val="20"/>
          <w:lang w:val="es-ES_tradnl"/>
        </w:rPr>
        <w:t>r</w:t>
      </w:r>
      <w:r w:rsidRPr="00573053">
        <w:rPr>
          <w:rFonts w:ascii="Arial" w:hAnsi="Arial" w:cs="Kefa"/>
          <w:sz w:val="20"/>
          <w:szCs w:val="20"/>
          <w:lang w:val="es-ES_tradnl"/>
        </w:rPr>
        <w:t>a</w:t>
      </w:r>
      <w:r w:rsidRPr="00573053">
        <w:rPr>
          <w:rFonts w:ascii="Arial" w:hAnsi="Arial"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9"/>
        <w:gridCol w:w="4114"/>
        <w:gridCol w:w="3538"/>
      </w:tblGrid>
      <w:tr w:rsidR="00226289" w:rsidRPr="00573053" w14:paraId="3760B144"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2F339050"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68342B05"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3463567A" w14:textId="5833245D"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61F9633B"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1116CE21"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137D4796"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482FFCB7"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73FECD4C" w14:textId="77777777" w:rsidR="00226289" w:rsidRPr="00573053" w:rsidRDefault="00226289" w:rsidP="00AC134B">
            <w:pPr>
              <w:spacing w:after="0" w:line="240" w:lineRule="auto"/>
              <w:jc w:val="both"/>
              <w:rPr>
                <w:rFonts w:ascii="Arial" w:hAnsi="Arial" w:cs="Arial"/>
                <w:sz w:val="20"/>
                <w:szCs w:val="20"/>
                <w:lang w:val="es-ES_tradnl"/>
              </w:rPr>
            </w:pPr>
          </w:p>
        </w:tc>
      </w:tr>
    </w:tbl>
    <w:p w14:paraId="32EE82A9" w14:textId="77777777" w:rsidR="00226289" w:rsidRPr="00573053" w:rsidRDefault="00226289" w:rsidP="00226289">
      <w:pPr>
        <w:spacing w:after="0" w:line="240" w:lineRule="auto"/>
        <w:jc w:val="both"/>
        <w:rPr>
          <w:rFonts w:ascii="Arial" w:hAnsi="Arial" w:cs="Arial"/>
          <w:sz w:val="20"/>
          <w:szCs w:val="20"/>
          <w:lang w:val="es-ES_tradnl"/>
        </w:rPr>
      </w:pPr>
    </w:p>
    <w:p w14:paraId="0317497E"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9"/>
        <w:gridCol w:w="4114"/>
        <w:gridCol w:w="3538"/>
      </w:tblGrid>
      <w:tr w:rsidR="00226289" w:rsidRPr="00573053" w14:paraId="4879D234"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2F6B0DD0"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38FDB065"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7764D646" w14:textId="1CBF995D"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727D357C"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565EDB39"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0481EDFC"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07938EE7"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42DDE9CB" w14:textId="77777777" w:rsidR="00226289" w:rsidRPr="00573053" w:rsidRDefault="00226289" w:rsidP="00AC134B">
            <w:pPr>
              <w:spacing w:after="0" w:line="240" w:lineRule="auto"/>
              <w:jc w:val="both"/>
              <w:rPr>
                <w:rFonts w:ascii="Arial" w:hAnsi="Arial" w:cs="Arial"/>
                <w:sz w:val="20"/>
                <w:szCs w:val="20"/>
                <w:lang w:val="es-ES_tradnl"/>
              </w:rPr>
            </w:pPr>
          </w:p>
        </w:tc>
      </w:tr>
    </w:tbl>
    <w:p w14:paraId="100D08AE" w14:textId="77777777" w:rsidR="00226289" w:rsidRPr="00573053" w:rsidRDefault="00226289" w:rsidP="00226289">
      <w:pPr>
        <w:spacing w:after="0" w:line="240" w:lineRule="auto"/>
        <w:jc w:val="both"/>
        <w:rPr>
          <w:rFonts w:ascii="Arial" w:hAnsi="Arial" w:cs="Arial"/>
          <w:sz w:val="20"/>
          <w:szCs w:val="20"/>
          <w:lang w:val="es-ES_tradnl"/>
        </w:rPr>
      </w:pPr>
    </w:p>
    <w:p w14:paraId="5F12AF0F" w14:textId="77777777" w:rsidR="00226289" w:rsidRPr="00573053" w:rsidRDefault="00226289" w:rsidP="00226289">
      <w:pPr>
        <w:spacing w:after="0" w:line="240" w:lineRule="auto"/>
        <w:jc w:val="both"/>
        <w:rPr>
          <w:rFonts w:ascii="Arial" w:hAnsi="Arial" w:cs="Arial"/>
          <w:sz w:val="20"/>
          <w:szCs w:val="20"/>
          <w:lang w:val="es-ES_tradnl"/>
        </w:rPr>
      </w:pPr>
    </w:p>
    <w:p w14:paraId="6AD2C6F6" w14:textId="77777777" w:rsidR="00226289" w:rsidRPr="00573053" w:rsidRDefault="00226289" w:rsidP="00226289">
      <w:pPr>
        <w:spacing w:after="0" w:line="240" w:lineRule="auto"/>
        <w:jc w:val="both"/>
        <w:rPr>
          <w:rFonts w:ascii="Arial" w:hAnsi="Arial" w:cs="Arial"/>
          <w:sz w:val="20"/>
          <w:szCs w:val="20"/>
          <w:lang w:val="es-ES_tradnl"/>
        </w:rPr>
      </w:pPr>
      <w:r w:rsidRPr="00573053">
        <w:rPr>
          <w:rFonts w:ascii="Arial" w:hAnsi="Arial"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9"/>
        <w:gridCol w:w="4114"/>
        <w:gridCol w:w="3538"/>
      </w:tblGrid>
      <w:tr w:rsidR="00226289" w:rsidRPr="00573053" w14:paraId="1205789D" w14:textId="77777777"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3327B684"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Número</w:t>
            </w:r>
          </w:p>
          <w:p w14:paraId="1591B634"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1207B0FA" w14:textId="0E8FA4E6" w:rsidR="00226289" w:rsidRPr="00573053" w:rsidRDefault="00226289" w:rsidP="009E11A9">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 xml:space="preserve">Numeral o punto específico de la </w:t>
            </w:r>
            <w:r w:rsidR="009E11A9">
              <w:rPr>
                <w:rFonts w:ascii="Arial" w:hAnsi="Arial" w:cs="Arial"/>
                <w:sz w:val="20"/>
                <w:szCs w:val="20"/>
                <w:lang w:val="es-ES_tradnl"/>
              </w:rPr>
              <w:t>Invitación</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14:paraId="4C1D1041" w14:textId="77777777" w:rsidR="00226289" w:rsidRPr="00573053" w:rsidRDefault="00226289" w:rsidP="00AC134B">
            <w:pPr>
              <w:spacing w:after="0" w:line="240" w:lineRule="auto"/>
              <w:jc w:val="center"/>
              <w:rPr>
                <w:rFonts w:ascii="Arial" w:hAnsi="Arial" w:cs="Arial"/>
                <w:sz w:val="20"/>
                <w:szCs w:val="20"/>
                <w:lang w:val="es-ES_tradnl"/>
              </w:rPr>
            </w:pPr>
            <w:r w:rsidRPr="00573053">
              <w:rPr>
                <w:rFonts w:ascii="Arial" w:hAnsi="Arial" w:cs="Arial"/>
                <w:sz w:val="20"/>
                <w:szCs w:val="20"/>
                <w:lang w:val="es-ES_tradnl"/>
              </w:rPr>
              <w:t>Pregunta</w:t>
            </w:r>
          </w:p>
        </w:tc>
      </w:tr>
      <w:tr w:rsidR="00226289" w:rsidRPr="00573053" w14:paraId="79C3D7A4" w14:textId="77777777"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14:paraId="76F0E132" w14:textId="77777777" w:rsidR="00226289" w:rsidRPr="00573053" w:rsidRDefault="00226289" w:rsidP="00AC134B">
            <w:pPr>
              <w:spacing w:after="0" w:line="240" w:lineRule="auto"/>
              <w:jc w:val="both"/>
              <w:rPr>
                <w:rFonts w:ascii="Arial" w:hAnsi="Arial"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14:paraId="11FC23EB" w14:textId="77777777" w:rsidR="00226289" w:rsidRPr="00573053" w:rsidRDefault="00226289" w:rsidP="00AC134B">
            <w:pPr>
              <w:spacing w:after="0" w:line="240" w:lineRule="auto"/>
              <w:jc w:val="both"/>
              <w:rPr>
                <w:rFonts w:ascii="Arial" w:hAnsi="Arial"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14:paraId="10FA9F74" w14:textId="77777777" w:rsidR="00226289" w:rsidRPr="00573053" w:rsidRDefault="00226289" w:rsidP="00AC134B">
            <w:pPr>
              <w:spacing w:after="0" w:line="240" w:lineRule="auto"/>
              <w:jc w:val="both"/>
              <w:rPr>
                <w:rFonts w:ascii="Arial" w:hAnsi="Arial" w:cs="Arial"/>
                <w:sz w:val="20"/>
                <w:szCs w:val="20"/>
                <w:lang w:val="es-ES_tradnl"/>
              </w:rPr>
            </w:pPr>
          </w:p>
        </w:tc>
      </w:tr>
    </w:tbl>
    <w:p w14:paraId="693498C0" w14:textId="77777777" w:rsidR="00226289" w:rsidRPr="00573053" w:rsidRDefault="00226289" w:rsidP="00226289">
      <w:pPr>
        <w:spacing w:after="0" w:line="240" w:lineRule="auto"/>
        <w:jc w:val="both"/>
        <w:rPr>
          <w:rFonts w:ascii="Arial" w:hAnsi="Arial" w:cs="Arial"/>
          <w:sz w:val="20"/>
          <w:szCs w:val="20"/>
          <w:lang w:val="es-ES_tradnl"/>
        </w:rPr>
      </w:pPr>
    </w:p>
    <w:p w14:paraId="21D4E66D" w14:textId="77777777" w:rsidR="00226289" w:rsidRPr="00573053" w:rsidRDefault="00226289" w:rsidP="00226289">
      <w:pPr>
        <w:spacing w:after="0" w:line="240" w:lineRule="auto"/>
        <w:ind w:left="-284"/>
        <w:jc w:val="both"/>
        <w:rPr>
          <w:rFonts w:ascii="Arial" w:hAnsi="Arial" w:cs="Arial"/>
          <w:sz w:val="20"/>
          <w:szCs w:val="20"/>
          <w:lang w:val="es-ES_tradnl"/>
        </w:rPr>
      </w:pPr>
    </w:p>
    <w:p w14:paraId="20F475D3" w14:textId="77777777" w:rsidR="00226289" w:rsidRPr="00573053" w:rsidRDefault="00226289" w:rsidP="00226289">
      <w:pPr>
        <w:spacing w:after="0" w:line="240" w:lineRule="auto"/>
        <w:ind w:left="-284"/>
        <w:jc w:val="center"/>
        <w:rPr>
          <w:rFonts w:ascii="Arial" w:hAnsi="Arial" w:cs="Arial"/>
          <w:sz w:val="20"/>
          <w:szCs w:val="20"/>
          <w:lang w:val="es-ES_tradnl"/>
        </w:rPr>
      </w:pPr>
    </w:p>
    <w:p w14:paraId="5D58EAA7" w14:textId="77777777" w:rsidR="00226289" w:rsidRPr="00573053" w:rsidRDefault="00226289" w:rsidP="00226289">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_______________________________________________________________</w:t>
      </w:r>
    </w:p>
    <w:p w14:paraId="372F020D" w14:textId="77777777" w:rsidR="00226289" w:rsidRPr="00573053" w:rsidRDefault="00226289" w:rsidP="00226289">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216E9074" w14:textId="77777777" w:rsidR="00226289" w:rsidRPr="00573053" w:rsidRDefault="00226289" w:rsidP="00226289">
      <w:pPr>
        <w:rPr>
          <w:lang w:val="es-ES_tradnl"/>
        </w:rPr>
      </w:pPr>
      <w:r w:rsidRPr="00573053">
        <w:rPr>
          <w:lang w:val="es-ES_tradnl"/>
        </w:rPr>
        <w:br w:type="page"/>
      </w:r>
    </w:p>
    <w:p w14:paraId="1F7C820A" w14:textId="77777777" w:rsidR="00D92813" w:rsidRDefault="00D92813" w:rsidP="00715683">
      <w:pPr>
        <w:jc w:val="center"/>
        <w:rPr>
          <w:b/>
        </w:rPr>
        <w:sectPr w:rsidR="00D92813" w:rsidSect="00987A8D">
          <w:pgSz w:w="12240" w:h="15840"/>
          <w:pgMar w:top="864" w:right="1325" w:bottom="1134" w:left="1418" w:header="284" w:footer="494" w:gutter="0"/>
          <w:cols w:space="708"/>
          <w:docGrid w:linePitch="360"/>
        </w:sectPr>
      </w:pPr>
      <w:bookmarkStart w:id="1" w:name="_Toc336378684"/>
      <w:bookmarkStart w:id="2" w:name="_Toc356557686"/>
      <w:bookmarkStart w:id="3" w:name="_Toc358979939"/>
      <w:bookmarkStart w:id="4" w:name="_Toc367205814"/>
    </w:p>
    <w:p w14:paraId="1BCE0063" w14:textId="77777777" w:rsidR="00D92813" w:rsidRPr="00573053" w:rsidRDefault="00D92813" w:rsidP="00D92813">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lastRenderedPageBreak/>
        <w:t xml:space="preserve">ANEXO </w:t>
      </w:r>
      <w:r>
        <w:rPr>
          <w:rFonts w:cs="Arial"/>
          <w:sz w:val="20"/>
          <w:szCs w:val="20"/>
          <w:lang w:val="es-ES_tradnl"/>
        </w:rPr>
        <w:t>6</w:t>
      </w:r>
    </w:p>
    <w:p w14:paraId="42619553" w14:textId="4F9EF07B" w:rsidR="00715683" w:rsidRPr="007A5F52" w:rsidRDefault="00715683" w:rsidP="00715683">
      <w:pPr>
        <w:jc w:val="center"/>
        <w:rPr>
          <w:b/>
        </w:rPr>
      </w:pPr>
      <w:r w:rsidRPr="007A5F52">
        <w:rPr>
          <w:b/>
        </w:rPr>
        <w:t>PROPUESTA ECONÓMICA</w:t>
      </w:r>
    </w:p>
    <w:tbl>
      <w:tblPr>
        <w:tblW w:w="5000" w:type="pct"/>
        <w:tblLook w:val="04A0" w:firstRow="1" w:lastRow="0" w:firstColumn="1" w:lastColumn="0" w:noHBand="0" w:noVBand="1"/>
      </w:tblPr>
      <w:tblGrid>
        <w:gridCol w:w="2094"/>
        <w:gridCol w:w="1386"/>
        <w:gridCol w:w="3864"/>
        <w:gridCol w:w="1392"/>
        <w:gridCol w:w="200"/>
        <w:gridCol w:w="1153"/>
        <w:gridCol w:w="1052"/>
        <w:gridCol w:w="2919"/>
      </w:tblGrid>
      <w:tr w:rsidR="007A5F52" w:rsidRPr="007A5F52" w14:paraId="6D304294" w14:textId="77777777" w:rsidTr="00245E11">
        <w:trPr>
          <w:cantSplit/>
          <w:trHeight w:hRule="exact" w:val="340"/>
        </w:trPr>
        <w:tc>
          <w:tcPr>
            <w:tcW w:w="1238" w:type="pct"/>
            <w:gridSpan w:val="2"/>
            <w:tcBorders>
              <w:top w:val="nil"/>
              <w:left w:val="nil"/>
              <w:bottom w:val="nil"/>
              <w:right w:val="single" w:sz="4" w:space="0" w:color="auto"/>
            </w:tcBorders>
            <w:hideMark/>
          </w:tcPr>
          <w:p w14:paraId="2A6CB88D" w14:textId="11198F1C" w:rsidR="007A5F52" w:rsidRPr="007A5F52" w:rsidRDefault="0013521F" w:rsidP="00BF1D17">
            <w:pPr>
              <w:snapToGrid w:val="0"/>
              <w:spacing w:line="360" w:lineRule="auto"/>
              <w:jc w:val="both"/>
              <w:rPr>
                <w:rFonts w:ascii="Arial" w:eastAsia="Calibri" w:hAnsi="Arial" w:cs="Arial"/>
                <w:b/>
                <w:sz w:val="18"/>
                <w:szCs w:val="18"/>
              </w:rPr>
            </w:pPr>
            <w:r>
              <w:rPr>
                <w:rFonts w:ascii="Arial" w:eastAsia="Calibri" w:hAnsi="Arial" w:cs="Arial"/>
                <w:b/>
                <w:sz w:val="18"/>
                <w:szCs w:val="18"/>
              </w:rPr>
              <w:t>INVITACI</w:t>
            </w:r>
            <w:r w:rsidR="007A5F52" w:rsidRPr="007A5F52">
              <w:rPr>
                <w:rFonts w:ascii="Arial" w:eastAsia="Calibri" w:hAnsi="Arial" w:cs="Arial"/>
                <w:b/>
                <w:sz w:val="18"/>
                <w:szCs w:val="18"/>
              </w:rPr>
              <w:t>ÓN N°.</w:t>
            </w:r>
          </w:p>
        </w:tc>
        <w:tc>
          <w:tcPr>
            <w:tcW w:w="1869" w:type="pct"/>
            <w:gridSpan w:val="2"/>
            <w:tcBorders>
              <w:top w:val="single" w:sz="4" w:space="0" w:color="auto"/>
              <w:left w:val="single" w:sz="4" w:space="0" w:color="auto"/>
              <w:bottom w:val="single" w:sz="4" w:space="0" w:color="auto"/>
              <w:right w:val="single" w:sz="4" w:space="0" w:color="auto"/>
            </w:tcBorders>
          </w:tcPr>
          <w:p w14:paraId="27F0CA12" w14:textId="77777777" w:rsidR="007A5F52" w:rsidRPr="007A5F52" w:rsidRDefault="007A5F52" w:rsidP="00245E11">
            <w:pPr>
              <w:snapToGrid w:val="0"/>
              <w:spacing w:line="360" w:lineRule="auto"/>
              <w:jc w:val="both"/>
              <w:rPr>
                <w:rFonts w:ascii="Arial" w:eastAsia="Calibri" w:hAnsi="Arial" w:cs="Arial"/>
                <w:b/>
                <w:sz w:val="18"/>
                <w:szCs w:val="18"/>
              </w:rPr>
            </w:pPr>
          </w:p>
        </w:tc>
        <w:tc>
          <w:tcPr>
            <w:tcW w:w="481" w:type="pct"/>
            <w:gridSpan w:val="2"/>
            <w:tcBorders>
              <w:top w:val="nil"/>
              <w:left w:val="single" w:sz="4" w:space="0" w:color="auto"/>
              <w:bottom w:val="nil"/>
              <w:right w:val="single" w:sz="4" w:space="0" w:color="auto"/>
            </w:tcBorders>
            <w:hideMark/>
          </w:tcPr>
          <w:p w14:paraId="5B84EE01" w14:textId="77777777" w:rsidR="007A5F52" w:rsidRPr="007A5F52" w:rsidRDefault="007A5F52" w:rsidP="00245E11">
            <w:pPr>
              <w:snapToGrid w:val="0"/>
              <w:spacing w:line="360" w:lineRule="auto"/>
              <w:jc w:val="right"/>
              <w:rPr>
                <w:rFonts w:ascii="Arial" w:eastAsia="Calibri" w:hAnsi="Arial" w:cs="Arial"/>
                <w:b/>
                <w:sz w:val="18"/>
                <w:szCs w:val="18"/>
              </w:rPr>
            </w:pPr>
            <w:r w:rsidRPr="007A5F52">
              <w:rPr>
                <w:rFonts w:ascii="Arial" w:eastAsia="Calibri" w:hAnsi="Arial" w:cs="Arial"/>
                <w:b/>
                <w:sz w:val="18"/>
                <w:szCs w:val="18"/>
              </w:rPr>
              <w:t>FECHA:</w:t>
            </w:r>
          </w:p>
        </w:tc>
        <w:tc>
          <w:tcPr>
            <w:tcW w:w="1412" w:type="pct"/>
            <w:gridSpan w:val="2"/>
            <w:tcBorders>
              <w:top w:val="single" w:sz="4" w:space="0" w:color="auto"/>
              <w:left w:val="single" w:sz="4" w:space="0" w:color="auto"/>
              <w:bottom w:val="single" w:sz="4" w:space="0" w:color="auto"/>
              <w:right w:val="single" w:sz="4" w:space="0" w:color="auto"/>
            </w:tcBorders>
          </w:tcPr>
          <w:p w14:paraId="15AB718F" w14:textId="77777777" w:rsidR="007A5F52" w:rsidRPr="007A5F52" w:rsidRDefault="007A5F52" w:rsidP="00245E11">
            <w:pPr>
              <w:snapToGrid w:val="0"/>
              <w:spacing w:line="360" w:lineRule="auto"/>
              <w:jc w:val="both"/>
              <w:rPr>
                <w:rFonts w:ascii="Arial" w:eastAsia="Calibri" w:hAnsi="Arial" w:cs="Arial"/>
                <w:b/>
                <w:sz w:val="18"/>
                <w:szCs w:val="18"/>
              </w:rPr>
            </w:pPr>
          </w:p>
        </w:tc>
      </w:tr>
      <w:tr w:rsidR="007A5F52" w:rsidRPr="007A5F52" w14:paraId="54A1F1C0" w14:textId="77777777" w:rsidTr="00245E11">
        <w:trPr>
          <w:cantSplit/>
          <w:trHeight w:hRule="exact" w:val="340"/>
        </w:trPr>
        <w:tc>
          <w:tcPr>
            <w:tcW w:w="745" w:type="pct"/>
            <w:vMerge w:val="restart"/>
            <w:tcBorders>
              <w:top w:val="nil"/>
              <w:left w:val="nil"/>
              <w:bottom w:val="nil"/>
              <w:right w:val="single" w:sz="4" w:space="0" w:color="auto"/>
            </w:tcBorders>
            <w:hideMark/>
          </w:tcPr>
          <w:p w14:paraId="6F771A7A" w14:textId="787EE6B8" w:rsidR="007A5F52" w:rsidRPr="007A5F52" w:rsidRDefault="007A5F52" w:rsidP="005510FF">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rPr>
              <w:t xml:space="preserve">NOMBRE DEL </w:t>
            </w:r>
            <w:r w:rsidR="005510FF">
              <w:rPr>
                <w:rFonts w:ascii="Arial" w:eastAsia="Calibri" w:hAnsi="Arial" w:cs="Arial"/>
                <w:b/>
                <w:sz w:val="18"/>
                <w:szCs w:val="18"/>
              </w:rPr>
              <w:t>PARTICIPANTE</w:t>
            </w:r>
            <w:r w:rsidRPr="007A5F52">
              <w:rPr>
                <w:rFonts w:ascii="Arial" w:eastAsia="Calibri" w:hAnsi="Arial" w:cs="Arial"/>
                <w:b/>
                <w:sz w:val="18"/>
                <w:szCs w:val="18"/>
              </w:rPr>
              <w:t>:</w:t>
            </w:r>
          </w:p>
        </w:tc>
        <w:tc>
          <w:tcPr>
            <w:tcW w:w="1867" w:type="pct"/>
            <w:gridSpan w:val="2"/>
            <w:vMerge w:val="restart"/>
            <w:tcBorders>
              <w:top w:val="single" w:sz="4" w:space="0" w:color="auto"/>
              <w:left w:val="single" w:sz="4" w:space="0" w:color="auto"/>
              <w:bottom w:val="single" w:sz="4" w:space="0" w:color="auto"/>
              <w:right w:val="single" w:sz="4" w:space="0" w:color="auto"/>
            </w:tcBorders>
          </w:tcPr>
          <w:p w14:paraId="473FBE1E" w14:textId="77777777" w:rsidR="007A5F52" w:rsidRPr="007A5F52" w:rsidRDefault="007A5F52" w:rsidP="00245E11">
            <w:pPr>
              <w:snapToGrid w:val="0"/>
              <w:spacing w:line="360" w:lineRule="auto"/>
              <w:jc w:val="both"/>
              <w:rPr>
                <w:rFonts w:ascii="Arial" w:eastAsia="Calibri" w:hAnsi="Arial" w:cs="Arial"/>
                <w:b/>
                <w:sz w:val="18"/>
                <w:szCs w:val="18"/>
              </w:rPr>
            </w:pPr>
          </w:p>
        </w:tc>
        <w:tc>
          <w:tcPr>
            <w:tcW w:w="566" w:type="pct"/>
            <w:gridSpan w:val="2"/>
            <w:tcBorders>
              <w:top w:val="single" w:sz="4" w:space="0" w:color="auto"/>
              <w:left w:val="single" w:sz="4" w:space="0" w:color="auto"/>
              <w:bottom w:val="single" w:sz="4" w:space="0" w:color="auto"/>
              <w:right w:val="single" w:sz="4" w:space="0" w:color="auto"/>
            </w:tcBorders>
            <w:hideMark/>
          </w:tcPr>
          <w:p w14:paraId="736D7237" w14:textId="07B2FDB9" w:rsidR="007A5F52" w:rsidRPr="007A5F52" w:rsidRDefault="007A5F52" w:rsidP="00967730">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rPr>
              <w:t>FAB.</w:t>
            </w:r>
            <w:r w:rsidRPr="007A5F52">
              <w:rPr>
                <w:rFonts w:ascii="Arial" w:eastAsia="Calibri" w:hAnsi="Arial" w:cs="Arial"/>
                <w:b/>
                <w:sz w:val="18"/>
                <w:szCs w:val="18"/>
                <w:lang w:val="pt-PT"/>
              </w:rPr>
              <w:t>(     ).</w:t>
            </w:r>
            <w:r w:rsidRPr="007A5F52">
              <w:rPr>
                <w:rFonts w:ascii="Arial" w:eastAsia="Calibri" w:hAnsi="Arial" w:cs="Arial"/>
                <w:b/>
                <w:sz w:val="18"/>
                <w:szCs w:val="18"/>
                <w:lang w:val="pt-PT"/>
              </w:rPr>
              <w:tab/>
            </w:r>
          </w:p>
        </w:tc>
        <w:tc>
          <w:tcPr>
            <w:tcW w:w="784" w:type="pct"/>
            <w:gridSpan w:val="2"/>
            <w:vMerge w:val="restart"/>
            <w:tcBorders>
              <w:top w:val="nil"/>
              <w:left w:val="single" w:sz="4" w:space="0" w:color="auto"/>
              <w:bottom w:val="nil"/>
              <w:right w:val="single" w:sz="4" w:space="0" w:color="auto"/>
            </w:tcBorders>
            <w:hideMark/>
          </w:tcPr>
          <w:p w14:paraId="48C3A8B5" w14:textId="77777777" w:rsidR="007A5F52" w:rsidRPr="007A5F52" w:rsidRDefault="007A5F52" w:rsidP="00245E11">
            <w:pPr>
              <w:snapToGrid w:val="0"/>
              <w:spacing w:line="360" w:lineRule="auto"/>
              <w:jc w:val="both"/>
              <w:rPr>
                <w:rFonts w:ascii="Arial" w:eastAsia="Calibri" w:hAnsi="Arial" w:cs="Arial"/>
                <w:b/>
                <w:sz w:val="18"/>
                <w:szCs w:val="18"/>
                <w:lang w:val="pt-PT"/>
              </w:rPr>
            </w:pPr>
            <w:r w:rsidRPr="007A5F52">
              <w:rPr>
                <w:rFonts w:ascii="Arial" w:eastAsia="Calibri" w:hAnsi="Arial" w:cs="Arial"/>
                <w:b/>
                <w:sz w:val="18"/>
                <w:szCs w:val="18"/>
                <w:lang w:val="pt-PT"/>
              </w:rPr>
              <w:t>NO. DE PROVEEDOR IMSS:</w:t>
            </w:r>
          </w:p>
        </w:tc>
        <w:tc>
          <w:tcPr>
            <w:tcW w:w="1038" w:type="pct"/>
            <w:vMerge w:val="restart"/>
            <w:tcBorders>
              <w:top w:val="single" w:sz="4" w:space="0" w:color="auto"/>
              <w:left w:val="single" w:sz="4" w:space="0" w:color="auto"/>
              <w:bottom w:val="single" w:sz="4" w:space="0" w:color="auto"/>
              <w:right w:val="single" w:sz="4" w:space="0" w:color="auto"/>
            </w:tcBorders>
          </w:tcPr>
          <w:p w14:paraId="152C03FE" w14:textId="77777777" w:rsidR="007A5F52" w:rsidRPr="007A5F52" w:rsidRDefault="007A5F52" w:rsidP="00245E11">
            <w:pPr>
              <w:snapToGrid w:val="0"/>
              <w:spacing w:line="360" w:lineRule="auto"/>
              <w:jc w:val="both"/>
              <w:rPr>
                <w:rFonts w:ascii="Arial" w:eastAsia="Calibri" w:hAnsi="Arial" w:cs="Arial"/>
                <w:b/>
                <w:sz w:val="18"/>
                <w:szCs w:val="18"/>
              </w:rPr>
            </w:pPr>
          </w:p>
        </w:tc>
      </w:tr>
      <w:tr w:rsidR="007A5F52" w:rsidRPr="007A5F52" w14:paraId="1F463E4F" w14:textId="77777777" w:rsidTr="00245E11">
        <w:trPr>
          <w:cantSplit/>
          <w:trHeight w:val="340"/>
        </w:trPr>
        <w:tc>
          <w:tcPr>
            <w:tcW w:w="0" w:type="auto"/>
            <w:vMerge/>
            <w:tcBorders>
              <w:top w:val="nil"/>
              <w:left w:val="nil"/>
              <w:bottom w:val="nil"/>
              <w:right w:val="single" w:sz="4" w:space="0" w:color="auto"/>
            </w:tcBorders>
            <w:vAlign w:val="center"/>
            <w:hideMark/>
          </w:tcPr>
          <w:p w14:paraId="63C441B8" w14:textId="77777777" w:rsidR="007A5F52" w:rsidRPr="007A5F52" w:rsidRDefault="007A5F52" w:rsidP="00245E11">
            <w:pPr>
              <w:spacing w:after="0" w:line="240" w:lineRule="auto"/>
              <w:rPr>
                <w:rFonts w:ascii="Arial" w:eastAsia="Calibri" w:hAnsi="Arial" w:cs="Arial"/>
                <w:b/>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1A0A0E" w14:textId="77777777" w:rsidR="007A5F52" w:rsidRPr="007A5F52" w:rsidRDefault="007A5F52" w:rsidP="00245E11">
            <w:pPr>
              <w:spacing w:after="0" w:line="240" w:lineRule="auto"/>
              <w:rPr>
                <w:rFonts w:ascii="Arial" w:eastAsia="Calibri" w:hAnsi="Arial" w:cs="Arial"/>
                <w:b/>
                <w:sz w:val="18"/>
                <w:szCs w:val="18"/>
              </w:rPr>
            </w:pPr>
          </w:p>
        </w:tc>
        <w:tc>
          <w:tcPr>
            <w:tcW w:w="566" w:type="pct"/>
            <w:gridSpan w:val="2"/>
            <w:tcBorders>
              <w:top w:val="single" w:sz="4" w:space="0" w:color="auto"/>
              <w:left w:val="single" w:sz="4" w:space="0" w:color="auto"/>
              <w:bottom w:val="single" w:sz="4" w:space="0" w:color="auto"/>
              <w:right w:val="single" w:sz="4" w:space="0" w:color="auto"/>
            </w:tcBorders>
            <w:hideMark/>
          </w:tcPr>
          <w:p w14:paraId="3100AF9A" w14:textId="638BDD3B" w:rsidR="007A5F52" w:rsidRPr="007A5F52" w:rsidRDefault="007A5F52" w:rsidP="00967730">
            <w:pPr>
              <w:snapToGrid w:val="0"/>
              <w:spacing w:line="360" w:lineRule="auto"/>
              <w:jc w:val="both"/>
              <w:rPr>
                <w:rFonts w:ascii="Arial" w:eastAsia="Calibri" w:hAnsi="Arial" w:cs="Arial"/>
                <w:b/>
                <w:sz w:val="18"/>
                <w:szCs w:val="18"/>
              </w:rPr>
            </w:pPr>
            <w:r w:rsidRPr="007A5F52">
              <w:rPr>
                <w:rFonts w:ascii="Arial" w:eastAsia="Calibri" w:hAnsi="Arial" w:cs="Arial"/>
                <w:b/>
                <w:sz w:val="18"/>
                <w:szCs w:val="18"/>
                <w:lang w:val="pt-PT"/>
              </w:rPr>
              <w:t>DIST.(    ).</w:t>
            </w:r>
          </w:p>
        </w:tc>
        <w:tc>
          <w:tcPr>
            <w:tcW w:w="0" w:type="auto"/>
            <w:gridSpan w:val="2"/>
            <w:vMerge/>
            <w:tcBorders>
              <w:top w:val="nil"/>
              <w:left w:val="single" w:sz="4" w:space="0" w:color="auto"/>
              <w:bottom w:val="nil"/>
              <w:right w:val="single" w:sz="4" w:space="0" w:color="auto"/>
            </w:tcBorders>
            <w:vAlign w:val="center"/>
            <w:hideMark/>
          </w:tcPr>
          <w:p w14:paraId="025D6BCF" w14:textId="77777777" w:rsidR="007A5F52" w:rsidRPr="007A5F52" w:rsidRDefault="007A5F52" w:rsidP="00245E11">
            <w:pPr>
              <w:spacing w:after="0" w:line="240" w:lineRule="auto"/>
              <w:rPr>
                <w:rFonts w:ascii="Arial" w:eastAsia="Calibri" w:hAnsi="Arial" w:cs="Arial"/>
                <w:b/>
                <w:sz w:val="18"/>
                <w:szCs w:val="18"/>
                <w:lang w:val="pt-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D94E7" w14:textId="77777777" w:rsidR="007A5F52" w:rsidRPr="007A5F52" w:rsidRDefault="007A5F52" w:rsidP="00245E11">
            <w:pPr>
              <w:spacing w:after="0" w:line="240" w:lineRule="auto"/>
              <w:rPr>
                <w:rFonts w:ascii="Arial" w:eastAsia="Calibri" w:hAnsi="Arial" w:cs="Arial"/>
                <w:b/>
                <w:sz w:val="18"/>
                <w:szCs w:val="18"/>
              </w:rPr>
            </w:pPr>
          </w:p>
        </w:tc>
      </w:tr>
    </w:tbl>
    <w:p w14:paraId="64D125C1" w14:textId="77777777" w:rsidR="007A5F52" w:rsidRPr="007A5F52" w:rsidRDefault="007A5F52" w:rsidP="007A5F52">
      <w:pPr>
        <w:jc w:val="both"/>
        <w:rPr>
          <w:rFonts w:ascii="Arial" w:eastAsia="Calibri" w:hAnsi="Arial" w:cs="Arial"/>
          <w:b/>
          <w:sz w:val="18"/>
          <w:szCs w:val="18"/>
        </w:rPr>
      </w:pPr>
      <w:r w:rsidRPr="007A5F52">
        <w:rPr>
          <w:rFonts w:ascii="Arial" w:eastAsia="Calibri" w:hAnsi="Arial" w:cs="Arial"/>
          <w:b/>
          <w:sz w:val="18"/>
          <w:szCs w:val="18"/>
        </w:rPr>
        <w:t>CORREO:</w:t>
      </w:r>
    </w:p>
    <w:p w14:paraId="21184247" w14:textId="77777777" w:rsidR="00A81AB6" w:rsidRDefault="007A5F52" w:rsidP="00A81AB6">
      <w:pPr>
        <w:jc w:val="both"/>
        <w:rPr>
          <w:rFonts w:ascii="Arial" w:eastAsia="Calibri" w:hAnsi="Arial" w:cs="Arial"/>
          <w:b/>
          <w:sz w:val="18"/>
          <w:szCs w:val="18"/>
        </w:rPr>
      </w:pPr>
      <w:r w:rsidRPr="007A5F52">
        <w:rPr>
          <w:rFonts w:ascii="Arial" w:eastAsia="Calibri" w:hAnsi="Arial" w:cs="Arial"/>
          <w:b/>
          <w:sz w:val="18"/>
          <w:szCs w:val="18"/>
        </w:rPr>
        <w:t xml:space="preserve">ESTRATIFICACIÓN: </w:t>
      </w:r>
      <w:r w:rsidRPr="007A5F52">
        <w:rPr>
          <w:rFonts w:ascii="Arial" w:eastAsia="Calibri" w:hAnsi="Arial" w:cs="Arial"/>
          <w:b/>
          <w:sz w:val="18"/>
          <w:szCs w:val="18"/>
        </w:rPr>
        <w:tab/>
        <w:t>MICRO (      )</w:t>
      </w:r>
      <w:r w:rsidRPr="007A5F52">
        <w:rPr>
          <w:rFonts w:ascii="Arial" w:eastAsia="Calibri" w:hAnsi="Arial" w:cs="Arial"/>
          <w:b/>
          <w:sz w:val="18"/>
          <w:szCs w:val="18"/>
        </w:rPr>
        <w:tab/>
      </w:r>
      <w:r w:rsidRPr="007A5F52">
        <w:rPr>
          <w:rFonts w:ascii="Arial" w:eastAsia="Calibri" w:hAnsi="Arial" w:cs="Arial"/>
          <w:b/>
          <w:sz w:val="18"/>
          <w:szCs w:val="18"/>
        </w:rPr>
        <w:tab/>
        <w:t xml:space="preserve">PEQUEÑA (      ) </w:t>
      </w:r>
      <w:r w:rsidRPr="007A5F52">
        <w:rPr>
          <w:rFonts w:ascii="Arial" w:eastAsia="Calibri" w:hAnsi="Arial" w:cs="Arial"/>
          <w:b/>
          <w:sz w:val="18"/>
          <w:szCs w:val="18"/>
        </w:rPr>
        <w:tab/>
      </w:r>
      <w:r w:rsidRPr="007A5F52">
        <w:rPr>
          <w:rFonts w:ascii="Arial" w:eastAsia="Calibri" w:hAnsi="Arial" w:cs="Arial"/>
          <w:b/>
          <w:sz w:val="18"/>
          <w:szCs w:val="18"/>
        </w:rPr>
        <w:tab/>
        <w:t>MEDIANA (     )</w:t>
      </w:r>
      <w:r w:rsidRPr="007A5F52">
        <w:rPr>
          <w:rFonts w:ascii="Arial" w:eastAsia="Calibri" w:hAnsi="Arial" w:cs="Arial"/>
          <w:b/>
          <w:sz w:val="18"/>
          <w:szCs w:val="18"/>
        </w:rPr>
        <w:tab/>
        <w:t>GRANDE (        )</w:t>
      </w:r>
    </w:p>
    <w:p w14:paraId="0BE22E04" w14:textId="77777777" w:rsidR="00CF624F" w:rsidRDefault="00CF624F" w:rsidP="00CF624F">
      <w:pPr>
        <w:shd w:val="clear" w:color="auto" w:fill="FFFFFF"/>
        <w:snapToGrid w:val="0"/>
        <w:ind w:left="709" w:hanging="709"/>
        <w:contextualSpacing/>
        <w:jc w:val="both"/>
        <w:rPr>
          <w:rFonts w:ascii="Arial" w:eastAsia="Calibri" w:hAnsi="Arial" w:cs="Arial"/>
          <w:b/>
          <w:sz w:val="18"/>
          <w:szCs w:val="18"/>
        </w:rPr>
      </w:pPr>
    </w:p>
    <w:tbl>
      <w:tblPr>
        <w:tblW w:w="12378" w:type="dxa"/>
        <w:jc w:val="center"/>
        <w:tblInd w:w="-3368" w:type="dxa"/>
        <w:tblCellMar>
          <w:left w:w="70" w:type="dxa"/>
          <w:right w:w="70" w:type="dxa"/>
        </w:tblCellMar>
        <w:tblLook w:val="04A0" w:firstRow="1" w:lastRow="0" w:firstColumn="1" w:lastColumn="0" w:noHBand="0" w:noVBand="1"/>
      </w:tblPr>
      <w:tblGrid>
        <w:gridCol w:w="1394"/>
        <w:gridCol w:w="2268"/>
        <w:gridCol w:w="1264"/>
        <w:gridCol w:w="1429"/>
        <w:gridCol w:w="1701"/>
        <w:gridCol w:w="1559"/>
        <w:gridCol w:w="1559"/>
        <w:gridCol w:w="1204"/>
      </w:tblGrid>
      <w:tr w:rsidR="00CF624F" w:rsidRPr="007863F7" w14:paraId="0D0583C0" w14:textId="77777777" w:rsidTr="001F225E">
        <w:trPr>
          <w:trHeight w:val="900"/>
          <w:jc w:val="center"/>
        </w:trPr>
        <w:tc>
          <w:tcPr>
            <w:tcW w:w="1394"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F0BFAD5" w14:textId="77777777"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PARTIDA</w:t>
            </w:r>
          </w:p>
        </w:tc>
        <w:tc>
          <w:tcPr>
            <w:tcW w:w="2268" w:type="dxa"/>
            <w:tcBorders>
              <w:top w:val="single" w:sz="4" w:space="0" w:color="auto"/>
              <w:left w:val="nil"/>
              <w:bottom w:val="single" w:sz="4" w:space="0" w:color="auto"/>
              <w:right w:val="single" w:sz="4" w:space="0" w:color="auto"/>
            </w:tcBorders>
            <w:shd w:val="clear" w:color="000000" w:fill="8DB4E2"/>
          </w:tcPr>
          <w:p w14:paraId="09A2C41B"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p>
          <w:p w14:paraId="4449E3B3"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p>
          <w:p w14:paraId="61B12417"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p>
          <w:p w14:paraId="63C26CEE" w14:textId="77777777"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DESCRIPCIÓN</w:t>
            </w:r>
          </w:p>
        </w:tc>
        <w:tc>
          <w:tcPr>
            <w:tcW w:w="1264" w:type="dxa"/>
            <w:tcBorders>
              <w:top w:val="single" w:sz="4" w:space="0" w:color="auto"/>
              <w:left w:val="single" w:sz="4" w:space="0" w:color="auto"/>
              <w:bottom w:val="single" w:sz="4" w:space="0" w:color="auto"/>
              <w:right w:val="single" w:sz="4" w:space="0" w:color="auto"/>
            </w:tcBorders>
            <w:shd w:val="clear" w:color="000000" w:fill="8DB4E2"/>
            <w:vAlign w:val="center"/>
            <w:hideMark/>
          </w:tcPr>
          <w:p w14:paraId="34D9D9DA" w14:textId="77777777"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CANTIDAD OFERTADA</w:t>
            </w:r>
          </w:p>
        </w:tc>
        <w:tc>
          <w:tcPr>
            <w:tcW w:w="1429" w:type="dxa"/>
            <w:tcBorders>
              <w:top w:val="single" w:sz="4" w:space="0" w:color="auto"/>
              <w:left w:val="nil"/>
              <w:bottom w:val="single" w:sz="4" w:space="0" w:color="auto"/>
              <w:right w:val="single" w:sz="4" w:space="0" w:color="auto"/>
            </w:tcBorders>
            <w:shd w:val="clear" w:color="000000" w:fill="8DB4E2"/>
            <w:vAlign w:val="center"/>
          </w:tcPr>
          <w:p w14:paraId="24874F8C" w14:textId="77777777"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NOMBRE DEL PROVEEDOR Y R.F.C.</w:t>
            </w:r>
          </w:p>
        </w:tc>
        <w:tc>
          <w:tcPr>
            <w:tcW w:w="1701" w:type="dxa"/>
            <w:tcBorders>
              <w:top w:val="single" w:sz="4" w:space="0" w:color="auto"/>
              <w:left w:val="single" w:sz="4" w:space="0" w:color="auto"/>
              <w:bottom w:val="single" w:sz="4" w:space="0" w:color="auto"/>
              <w:right w:val="single" w:sz="4" w:space="0" w:color="auto"/>
            </w:tcBorders>
            <w:shd w:val="clear" w:color="000000" w:fill="8DB4E2"/>
          </w:tcPr>
          <w:p w14:paraId="76036F0B"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p>
          <w:p w14:paraId="7CC7FA3E"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p>
          <w:p w14:paraId="1ED82977"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ORIGEN DE LOS BIENES</w:t>
            </w:r>
          </w:p>
          <w:p w14:paraId="65BB8754" w14:textId="77777777"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p>
        </w:tc>
        <w:tc>
          <w:tcPr>
            <w:tcW w:w="1559" w:type="dxa"/>
            <w:tcBorders>
              <w:top w:val="single" w:sz="4" w:space="0" w:color="auto"/>
              <w:left w:val="single" w:sz="4" w:space="0" w:color="auto"/>
              <w:bottom w:val="single" w:sz="4" w:space="0" w:color="auto"/>
              <w:right w:val="single" w:sz="4" w:space="0" w:color="auto"/>
            </w:tcBorders>
            <w:shd w:val="clear" w:color="000000" w:fill="8DB4E2"/>
            <w:vAlign w:val="center"/>
          </w:tcPr>
          <w:p w14:paraId="66439E32" w14:textId="77777777"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FABRICANTE, R.F.C. Y MARCA</w:t>
            </w:r>
          </w:p>
        </w:tc>
        <w:tc>
          <w:tcPr>
            <w:tcW w:w="1559" w:type="dxa"/>
            <w:tcBorders>
              <w:top w:val="single" w:sz="4" w:space="0" w:color="auto"/>
              <w:left w:val="single" w:sz="4" w:space="0" w:color="auto"/>
              <w:bottom w:val="single" w:sz="4" w:space="0" w:color="auto"/>
              <w:right w:val="single" w:sz="4" w:space="0" w:color="auto"/>
            </w:tcBorders>
            <w:shd w:val="clear" w:color="000000" w:fill="8DB4E2"/>
          </w:tcPr>
          <w:p w14:paraId="4B18C798"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p>
          <w:p w14:paraId="10ADED7C"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p>
          <w:p w14:paraId="4E2A6DA5" w14:textId="77777777" w:rsidR="00CF624F" w:rsidRDefault="00CF624F" w:rsidP="009E2E69">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PRECIO UNITARIO</w:t>
            </w:r>
          </w:p>
          <w:p w14:paraId="7B7C6AA9" w14:textId="4CBD3F10"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r>
              <w:rPr>
                <w:rFonts w:ascii="Arial" w:eastAsia="Times New Roman" w:hAnsi="Arial" w:cs="Arial"/>
                <w:b/>
                <w:bCs/>
                <w:noProof w:val="0"/>
                <w:color w:val="000000"/>
                <w:sz w:val="12"/>
                <w:szCs w:val="12"/>
                <w:lang w:eastAsia="es-MX"/>
              </w:rPr>
              <w:t>OFERTADO</w:t>
            </w:r>
          </w:p>
        </w:tc>
        <w:tc>
          <w:tcPr>
            <w:tcW w:w="1204" w:type="dxa"/>
            <w:tcBorders>
              <w:top w:val="single" w:sz="4" w:space="0" w:color="auto"/>
              <w:left w:val="single" w:sz="4" w:space="0" w:color="auto"/>
              <w:bottom w:val="single" w:sz="4" w:space="0" w:color="auto"/>
              <w:right w:val="single" w:sz="4" w:space="0" w:color="auto"/>
            </w:tcBorders>
            <w:shd w:val="clear" w:color="000000" w:fill="8DB4E2"/>
            <w:vAlign w:val="center"/>
          </w:tcPr>
          <w:p w14:paraId="6F14D392" w14:textId="77777777" w:rsidR="00CF624F" w:rsidRPr="00D25ADA" w:rsidRDefault="00CF624F" w:rsidP="009E2E69">
            <w:pPr>
              <w:spacing w:after="0" w:line="240" w:lineRule="auto"/>
              <w:jc w:val="center"/>
              <w:rPr>
                <w:rFonts w:ascii="Arial" w:eastAsia="Times New Roman" w:hAnsi="Arial" w:cs="Arial"/>
                <w:b/>
                <w:bCs/>
                <w:noProof w:val="0"/>
                <w:color w:val="000000"/>
                <w:sz w:val="12"/>
                <w:szCs w:val="12"/>
                <w:lang w:eastAsia="es-MX"/>
              </w:rPr>
            </w:pPr>
            <w:r w:rsidRPr="00D25ADA">
              <w:rPr>
                <w:rFonts w:ascii="Arial" w:eastAsia="Times New Roman" w:hAnsi="Arial" w:cs="Arial"/>
                <w:b/>
                <w:bCs/>
                <w:noProof w:val="0"/>
                <w:color w:val="000000"/>
                <w:sz w:val="12"/>
                <w:szCs w:val="12"/>
                <w:lang w:eastAsia="es-MX"/>
              </w:rPr>
              <w:t xml:space="preserve">IMPORTE </w:t>
            </w:r>
            <w:r>
              <w:rPr>
                <w:rFonts w:ascii="Arial" w:eastAsia="Times New Roman" w:hAnsi="Arial" w:cs="Arial"/>
                <w:b/>
                <w:bCs/>
                <w:noProof w:val="0"/>
                <w:color w:val="000000"/>
                <w:sz w:val="12"/>
                <w:szCs w:val="12"/>
                <w:lang w:eastAsia="es-MX"/>
              </w:rPr>
              <w:t xml:space="preserve">TOTAL </w:t>
            </w:r>
            <w:r w:rsidRPr="00D25ADA">
              <w:rPr>
                <w:rFonts w:ascii="Arial" w:eastAsia="Times New Roman" w:hAnsi="Arial" w:cs="Arial"/>
                <w:b/>
                <w:bCs/>
                <w:noProof w:val="0"/>
                <w:color w:val="000000"/>
                <w:sz w:val="12"/>
                <w:szCs w:val="12"/>
                <w:lang w:eastAsia="es-MX"/>
              </w:rPr>
              <w:t>S/IVA</w:t>
            </w:r>
          </w:p>
        </w:tc>
      </w:tr>
      <w:tr w:rsidR="0048594E" w:rsidRPr="007863F7" w14:paraId="3AF44A54" w14:textId="77777777" w:rsidTr="001F225E">
        <w:trPr>
          <w:trHeight w:val="900"/>
          <w:jc w:val="center"/>
        </w:trPr>
        <w:tc>
          <w:tcPr>
            <w:tcW w:w="1394" w:type="dxa"/>
            <w:tcBorders>
              <w:top w:val="nil"/>
              <w:left w:val="single" w:sz="4" w:space="0" w:color="auto"/>
              <w:bottom w:val="single" w:sz="4" w:space="0" w:color="auto"/>
              <w:right w:val="single" w:sz="4" w:space="0" w:color="auto"/>
            </w:tcBorders>
            <w:shd w:val="clear" w:color="auto" w:fill="auto"/>
            <w:noWrap/>
            <w:vAlign w:val="center"/>
            <w:hideMark/>
          </w:tcPr>
          <w:p w14:paraId="279C0C08" w14:textId="06AFEACD" w:rsidR="00CF624F" w:rsidRPr="00CF624F" w:rsidRDefault="00CF624F" w:rsidP="009E2E69">
            <w:pPr>
              <w:spacing w:after="0" w:line="240" w:lineRule="auto"/>
              <w:jc w:val="center"/>
              <w:rPr>
                <w:rFonts w:ascii="Arial" w:eastAsia="Times New Roman" w:hAnsi="Arial" w:cs="Arial"/>
                <w:b/>
                <w:bCs/>
                <w:noProof w:val="0"/>
                <w:color w:val="000000"/>
                <w:sz w:val="16"/>
                <w:szCs w:val="16"/>
                <w:lang w:eastAsia="es-MX"/>
              </w:rPr>
            </w:pPr>
            <w:r w:rsidRPr="00CF624F">
              <w:rPr>
                <w:rFonts w:ascii="Arial" w:eastAsia="Times New Roman" w:hAnsi="Arial" w:cs="Arial"/>
                <w:b/>
                <w:bCs/>
                <w:noProof w:val="0"/>
                <w:color w:val="000000"/>
                <w:sz w:val="16"/>
                <w:szCs w:val="16"/>
                <w:lang w:eastAsia="es-MX"/>
              </w:rPr>
              <w:t>1</w:t>
            </w:r>
          </w:p>
        </w:tc>
        <w:tc>
          <w:tcPr>
            <w:tcW w:w="2268" w:type="dxa"/>
            <w:tcBorders>
              <w:top w:val="single" w:sz="4" w:space="0" w:color="auto"/>
              <w:left w:val="nil"/>
              <w:bottom w:val="single" w:sz="4" w:space="0" w:color="auto"/>
              <w:right w:val="single" w:sz="4" w:space="0" w:color="auto"/>
            </w:tcBorders>
          </w:tcPr>
          <w:p w14:paraId="288659FC" w14:textId="77777777" w:rsidR="00CF624F" w:rsidRPr="00CF624F" w:rsidRDefault="00CF624F" w:rsidP="009E2E69">
            <w:pPr>
              <w:spacing w:after="0" w:line="240" w:lineRule="auto"/>
              <w:jc w:val="center"/>
              <w:rPr>
                <w:rFonts w:ascii="Arial" w:eastAsia="Times New Roman" w:hAnsi="Arial" w:cs="Arial"/>
                <w:b/>
                <w:noProof w:val="0"/>
                <w:color w:val="000000"/>
                <w:sz w:val="16"/>
                <w:szCs w:val="16"/>
                <w:lang w:eastAsia="es-MX"/>
              </w:rPr>
            </w:pPr>
          </w:p>
          <w:p w14:paraId="4536F289" w14:textId="77777777" w:rsidR="00CF624F" w:rsidRPr="00CF624F" w:rsidRDefault="00CF624F" w:rsidP="009E2E69">
            <w:pPr>
              <w:spacing w:after="0" w:line="240" w:lineRule="auto"/>
              <w:jc w:val="center"/>
              <w:rPr>
                <w:rFonts w:ascii="Arial" w:eastAsia="Times New Roman" w:hAnsi="Arial" w:cs="Arial"/>
                <w:b/>
                <w:noProof w:val="0"/>
                <w:color w:val="000000"/>
                <w:sz w:val="16"/>
                <w:szCs w:val="16"/>
                <w:lang w:eastAsia="es-MX"/>
              </w:rPr>
            </w:pPr>
          </w:p>
          <w:p w14:paraId="68035160" w14:textId="700C738B" w:rsidR="00CF624F" w:rsidRPr="00CF624F" w:rsidRDefault="00CF624F" w:rsidP="009E2E69">
            <w:pPr>
              <w:spacing w:after="0" w:line="240" w:lineRule="auto"/>
              <w:rPr>
                <w:rFonts w:ascii="Arial" w:eastAsia="Times New Roman" w:hAnsi="Arial" w:cs="Arial"/>
                <w:b/>
                <w:noProof w:val="0"/>
                <w:color w:val="000000"/>
                <w:sz w:val="16"/>
                <w:szCs w:val="16"/>
                <w:lang w:eastAsia="es-MX"/>
              </w:rPr>
            </w:pPr>
            <w:r w:rsidRPr="00CF624F">
              <w:rPr>
                <w:rFonts w:ascii="Arial" w:eastAsia="Times New Roman" w:hAnsi="Arial" w:cs="Arial"/>
                <w:b/>
                <w:noProof w:val="0"/>
                <w:color w:val="000000"/>
                <w:sz w:val="16"/>
                <w:szCs w:val="16"/>
                <w:lang w:eastAsia="es-MX"/>
              </w:rPr>
              <w:t>UNIFORME</w:t>
            </w:r>
            <w:r>
              <w:rPr>
                <w:rFonts w:ascii="Arial" w:eastAsia="Times New Roman" w:hAnsi="Arial" w:cs="Arial"/>
                <w:b/>
                <w:noProof w:val="0"/>
                <w:color w:val="000000"/>
                <w:sz w:val="16"/>
                <w:szCs w:val="16"/>
                <w:lang w:eastAsia="es-MX"/>
              </w:rPr>
              <w:t xml:space="preserve">S DEPORTIVOS </w:t>
            </w:r>
            <w:r w:rsidRPr="00CF624F">
              <w:rPr>
                <w:rFonts w:ascii="Arial" w:eastAsia="Times New Roman" w:hAnsi="Arial" w:cs="Arial"/>
                <w:b/>
                <w:noProof w:val="0"/>
                <w:color w:val="000000"/>
                <w:sz w:val="16"/>
                <w:szCs w:val="16"/>
                <w:lang w:eastAsia="es-MX"/>
              </w:rPr>
              <w:t>(Talla Chica)</w:t>
            </w:r>
          </w:p>
          <w:p w14:paraId="6255C762" w14:textId="77777777" w:rsidR="00CF624F" w:rsidRPr="00CF624F" w:rsidRDefault="00CF624F" w:rsidP="009E2E69">
            <w:pPr>
              <w:spacing w:after="0" w:line="240" w:lineRule="auto"/>
              <w:rPr>
                <w:rFonts w:ascii="Arial" w:eastAsia="Times New Roman" w:hAnsi="Arial" w:cs="Arial"/>
                <w:b/>
                <w:noProof w:val="0"/>
                <w:color w:val="000000"/>
                <w:sz w:val="16"/>
                <w:szCs w:val="16"/>
                <w:lang w:eastAsia="es-MX"/>
              </w:rPr>
            </w:pPr>
          </w:p>
          <w:p w14:paraId="0FCEEFF1" w14:textId="77777777" w:rsidR="00CF624F" w:rsidRPr="00CF624F" w:rsidRDefault="00CF624F" w:rsidP="009E2E69">
            <w:pPr>
              <w:spacing w:after="0" w:line="240" w:lineRule="auto"/>
              <w:rPr>
                <w:rFonts w:ascii="Arial" w:eastAsia="Times New Roman" w:hAnsi="Arial" w:cs="Arial"/>
                <w:b/>
                <w:noProof w:val="0"/>
                <w:color w:val="000000"/>
                <w:sz w:val="16"/>
                <w:szCs w:val="16"/>
                <w:lang w:eastAsia="es-MX"/>
              </w:rPr>
            </w:pPr>
            <w:r w:rsidRPr="00CF624F">
              <w:rPr>
                <w:rFonts w:ascii="Arial" w:eastAsia="Times New Roman" w:hAnsi="Arial" w:cs="Arial"/>
                <w:b/>
                <w:noProof w:val="0"/>
                <w:color w:val="000000"/>
                <w:sz w:val="16"/>
                <w:szCs w:val="16"/>
                <w:lang w:eastAsia="es-MX"/>
              </w:rPr>
              <w:t>Playera</w:t>
            </w:r>
          </w:p>
          <w:p w14:paraId="10D7B543" w14:textId="77777777" w:rsidR="00CF624F" w:rsidRPr="00CF624F" w:rsidRDefault="00CF624F" w:rsidP="009E2E69">
            <w:pPr>
              <w:spacing w:after="0" w:line="240" w:lineRule="auto"/>
              <w:rPr>
                <w:rFonts w:ascii="Arial" w:eastAsia="Times New Roman" w:hAnsi="Arial" w:cs="Arial"/>
                <w:b/>
                <w:noProof w:val="0"/>
                <w:color w:val="000000"/>
                <w:sz w:val="16"/>
                <w:szCs w:val="16"/>
                <w:lang w:eastAsia="es-MX"/>
              </w:rPr>
            </w:pPr>
            <w:r w:rsidRPr="00CF624F">
              <w:rPr>
                <w:rFonts w:ascii="Arial" w:eastAsia="Times New Roman" w:hAnsi="Arial" w:cs="Arial"/>
                <w:b/>
                <w:noProof w:val="0"/>
                <w:color w:val="000000"/>
                <w:sz w:val="16"/>
                <w:szCs w:val="16"/>
                <w:lang w:eastAsia="es-MX"/>
              </w:rPr>
              <w:t>Short</w:t>
            </w:r>
          </w:p>
          <w:p w14:paraId="3E519478" w14:textId="77777777" w:rsidR="00CF624F" w:rsidRPr="00CF624F" w:rsidRDefault="00CF624F" w:rsidP="009E2E69">
            <w:pPr>
              <w:spacing w:after="0" w:line="240" w:lineRule="auto"/>
              <w:jc w:val="center"/>
              <w:rPr>
                <w:rFonts w:ascii="Arial" w:eastAsia="Times New Roman" w:hAnsi="Arial" w:cs="Arial"/>
                <w:b/>
                <w:noProof w:val="0"/>
                <w:color w:val="000000"/>
                <w:sz w:val="16"/>
                <w:szCs w:val="16"/>
                <w:lang w:eastAsia="es-MX"/>
              </w:rPr>
            </w:pPr>
          </w:p>
        </w:tc>
        <w:tc>
          <w:tcPr>
            <w:tcW w:w="1264" w:type="dxa"/>
            <w:tcBorders>
              <w:top w:val="nil"/>
              <w:left w:val="single" w:sz="4" w:space="0" w:color="auto"/>
              <w:bottom w:val="single" w:sz="4" w:space="0" w:color="auto"/>
              <w:right w:val="single" w:sz="4" w:space="0" w:color="auto"/>
            </w:tcBorders>
            <w:shd w:val="clear" w:color="auto" w:fill="auto"/>
            <w:noWrap/>
            <w:vAlign w:val="center"/>
          </w:tcPr>
          <w:p w14:paraId="5AB9A439" w14:textId="77777777" w:rsidR="00CF624F" w:rsidRPr="00CF624F" w:rsidRDefault="00CF624F" w:rsidP="009E2E69">
            <w:pPr>
              <w:spacing w:after="0" w:line="240" w:lineRule="auto"/>
              <w:jc w:val="center"/>
              <w:rPr>
                <w:rFonts w:ascii="Arial" w:eastAsia="Times New Roman" w:hAnsi="Arial" w:cs="Arial"/>
                <w:b/>
                <w:noProof w:val="0"/>
                <w:color w:val="000000"/>
                <w:sz w:val="16"/>
                <w:szCs w:val="16"/>
                <w:lang w:eastAsia="es-MX"/>
              </w:rPr>
            </w:pPr>
            <w:r w:rsidRPr="00CF624F">
              <w:rPr>
                <w:rFonts w:ascii="Arial" w:eastAsia="Times New Roman" w:hAnsi="Arial" w:cs="Arial"/>
                <w:b/>
                <w:noProof w:val="0"/>
                <w:color w:val="000000"/>
                <w:sz w:val="16"/>
                <w:szCs w:val="16"/>
                <w:lang w:eastAsia="es-MX"/>
              </w:rPr>
              <w:t>6,330</w:t>
            </w:r>
          </w:p>
        </w:tc>
        <w:tc>
          <w:tcPr>
            <w:tcW w:w="1429" w:type="dxa"/>
            <w:tcBorders>
              <w:top w:val="single" w:sz="4" w:space="0" w:color="auto"/>
              <w:left w:val="nil"/>
              <w:bottom w:val="single" w:sz="4" w:space="0" w:color="auto"/>
              <w:right w:val="single" w:sz="4" w:space="0" w:color="auto"/>
            </w:tcBorders>
          </w:tcPr>
          <w:p w14:paraId="1EDDF660" w14:textId="77777777" w:rsidR="00CF624F" w:rsidRPr="00CF624F" w:rsidRDefault="00CF624F" w:rsidP="009E2E69">
            <w:pPr>
              <w:spacing w:after="0" w:line="240" w:lineRule="auto"/>
              <w:jc w:val="center"/>
              <w:rPr>
                <w:rFonts w:ascii="Arial" w:eastAsia="Times New Roman" w:hAnsi="Arial" w:cs="Arial"/>
                <w:noProof w:val="0"/>
                <w:color w:val="000000"/>
                <w:sz w:val="16"/>
                <w:szCs w:val="16"/>
                <w:lang w:eastAsia="es-MX"/>
              </w:rPr>
            </w:pPr>
          </w:p>
        </w:tc>
        <w:tc>
          <w:tcPr>
            <w:tcW w:w="1701" w:type="dxa"/>
            <w:tcBorders>
              <w:top w:val="single" w:sz="4" w:space="0" w:color="auto"/>
              <w:left w:val="single" w:sz="4" w:space="0" w:color="auto"/>
              <w:bottom w:val="single" w:sz="4" w:space="0" w:color="auto"/>
              <w:right w:val="single" w:sz="4" w:space="0" w:color="auto"/>
            </w:tcBorders>
          </w:tcPr>
          <w:p w14:paraId="44418848" w14:textId="77777777" w:rsidR="00CF624F" w:rsidRPr="00CF624F" w:rsidRDefault="00CF624F" w:rsidP="009E2E69">
            <w:pPr>
              <w:spacing w:after="0" w:line="240" w:lineRule="auto"/>
              <w:jc w:val="center"/>
              <w:rPr>
                <w:rFonts w:ascii="Arial" w:eastAsia="Times New Roman" w:hAnsi="Arial" w:cs="Arial"/>
                <w:noProof w:val="0"/>
                <w:color w:val="000000"/>
                <w:sz w:val="16"/>
                <w:szCs w:val="16"/>
                <w:lang w:eastAsia="es-MX"/>
              </w:rPr>
            </w:pPr>
          </w:p>
        </w:tc>
        <w:tc>
          <w:tcPr>
            <w:tcW w:w="1559" w:type="dxa"/>
            <w:tcBorders>
              <w:top w:val="single" w:sz="4" w:space="0" w:color="auto"/>
              <w:left w:val="single" w:sz="4" w:space="0" w:color="auto"/>
              <w:bottom w:val="single" w:sz="4" w:space="0" w:color="auto"/>
              <w:right w:val="single" w:sz="4" w:space="0" w:color="auto"/>
            </w:tcBorders>
          </w:tcPr>
          <w:p w14:paraId="21160FF8" w14:textId="77777777" w:rsidR="00CF624F" w:rsidRPr="00CF624F" w:rsidRDefault="00CF624F" w:rsidP="009E2E69">
            <w:pPr>
              <w:spacing w:after="0" w:line="240" w:lineRule="auto"/>
              <w:jc w:val="center"/>
              <w:rPr>
                <w:rFonts w:ascii="Arial" w:eastAsia="Times New Roman" w:hAnsi="Arial" w:cs="Arial"/>
                <w:noProof w:val="0"/>
                <w:color w:val="000000"/>
                <w:sz w:val="16"/>
                <w:szCs w:val="16"/>
                <w:lang w:eastAsia="es-MX"/>
              </w:rPr>
            </w:pPr>
          </w:p>
        </w:tc>
        <w:tc>
          <w:tcPr>
            <w:tcW w:w="1559" w:type="dxa"/>
            <w:tcBorders>
              <w:top w:val="single" w:sz="4" w:space="0" w:color="auto"/>
              <w:left w:val="single" w:sz="4" w:space="0" w:color="auto"/>
              <w:bottom w:val="single" w:sz="4" w:space="0" w:color="auto"/>
              <w:right w:val="single" w:sz="4" w:space="0" w:color="auto"/>
            </w:tcBorders>
          </w:tcPr>
          <w:p w14:paraId="666F6074" w14:textId="77777777" w:rsidR="00CF624F" w:rsidRPr="00CF624F" w:rsidRDefault="00CF624F" w:rsidP="009E2E69">
            <w:pPr>
              <w:spacing w:after="0" w:line="240" w:lineRule="auto"/>
              <w:jc w:val="center"/>
              <w:rPr>
                <w:rFonts w:ascii="Arial" w:eastAsia="Times New Roman" w:hAnsi="Arial" w:cs="Arial"/>
                <w:noProof w:val="0"/>
                <w:color w:val="000000"/>
                <w:sz w:val="16"/>
                <w:szCs w:val="16"/>
                <w:lang w:eastAsia="es-MX"/>
              </w:rPr>
            </w:pPr>
          </w:p>
        </w:tc>
        <w:tc>
          <w:tcPr>
            <w:tcW w:w="1204" w:type="dxa"/>
            <w:tcBorders>
              <w:top w:val="single" w:sz="4" w:space="0" w:color="auto"/>
              <w:left w:val="single" w:sz="4" w:space="0" w:color="auto"/>
              <w:bottom w:val="single" w:sz="4" w:space="0" w:color="auto"/>
              <w:right w:val="single" w:sz="4" w:space="0" w:color="auto"/>
            </w:tcBorders>
          </w:tcPr>
          <w:p w14:paraId="59D4274B" w14:textId="77777777" w:rsidR="00CF624F" w:rsidRPr="00CF624F" w:rsidRDefault="00CF624F" w:rsidP="009E2E69">
            <w:pPr>
              <w:spacing w:after="0" w:line="240" w:lineRule="auto"/>
              <w:jc w:val="center"/>
              <w:rPr>
                <w:rFonts w:ascii="Arial" w:eastAsia="Times New Roman" w:hAnsi="Arial" w:cs="Arial"/>
                <w:noProof w:val="0"/>
                <w:color w:val="000000"/>
                <w:sz w:val="16"/>
                <w:szCs w:val="16"/>
                <w:lang w:eastAsia="es-MX"/>
              </w:rPr>
            </w:pPr>
          </w:p>
        </w:tc>
      </w:tr>
    </w:tbl>
    <w:p w14:paraId="43034227" w14:textId="77777777" w:rsidR="00CF624F" w:rsidRDefault="00CF624F" w:rsidP="00CF624F">
      <w:pPr>
        <w:shd w:val="clear" w:color="auto" w:fill="FFFFFF"/>
        <w:snapToGrid w:val="0"/>
        <w:ind w:left="9217" w:firstLine="709"/>
        <w:contextualSpacing/>
        <w:jc w:val="both"/>
        <w:rPr>
          <w:rFonts w:ascii="Arial" w:eastAsia="Calibri" w:hAnsi="Arial" w:cs="Arial"/>
          <w:b/>
          <w:sz w:val="18"/>
          <w:szCs w:val="18"/>
        </w:rPr>
      </w:pPr>
      <w:r>
        <w:rPr>
          <w:rFonts w:ascii="Arial" w:eastAsia="Calibri" w:hAnsi="Arial" w:cs="Arial"/>
          <w:b/>
          <w:sz w:val="18"/>
          <w:szCs w:val="18"/>
        </w:rPr>
        <w:t>IMPORTE TOTAL S/IVA</w:t>
      </w:r>
    </w:p>
    <w:p w14:paraId="6F0DBBBD" w14:textId="55E7263F" w:rsidR="00CF624F" w:rsidRDefault="00CF624F" w:rsidP="00CF624F">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t xml:space="preserve">                   IVA</w:t>
      </w:r>
    </w:p>
    <w:p w14:paraId="7CE83F3D" w14:textId="22CA83AE" w:rsidR="00CF624F" w:rsidRPr="00A71E95" w:rsidRDefault="00CF624F" w:rsidP="00CF624F">
      <w:pPr>
        <w:shd w:val="clear" w:color="auto" w:fill="FFFFFF"/>
        <w:snapToGrid w:val="0"/>
        <w:ind w:left="709" w:hanging="709"/>
        <w:contextualSpacing/>
        <w:jc w:val="both"/>
        <w:rPr>
          <w:rFonts w:ascii="Arial" w:hAnsi="Arial" w:cs="Arial"/>
          <w:b/>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t xml:space="preserve">     </w:t>
      </w:r>
      <w:r w:rsidRPr="00A71E95">
        <w:rPr>
          <w:rFonts w:ascii="Arial" w:eastAsia="Calibri" w:hAnsi="Arial" w:cs="Arial"/>
          <w:b/>
          <w:sz w:val="18"/>
          <w:szCs w:val="18"/>
        </w:rPr>
        <w:t>TOTAL C/IVA</w:t>
      </w:r>
    </w:p>
    <w:p w14:paraId="48D44970" w14:textId="77777777" w:rsidR="00CF624F" w:rsidRDefault="00CF624F" w:rsidP="00CF624F">
      <w:pPr>
        <w:shd w:val="clear" w:color="auto" w:fill="FFFFFF"/>
        <w:snapToGrid w:val="0"/>
        <w:ind w:left="709" w:hanging="709"/>
        <w:contextualSpacing/>
        <w:jc w:val="both"/>
        <w:rPr>
          <w:rFonts w:ascii="Arial" w:eastAsia="Calibri" w:hAnsi="Arial" w:cs="Arial"/>
          <w:b/>
          <w:sz w:val="18"/>
          <w:szCs w:val="18"/>
        </w:rPr>
      </w:pPr>
    </w:p>
    <w:p w14:paraId="74CEF17B" w14:textId="77777777" w:rsidR="00CF624F" w:rsidRDefault="00CF624F" w:rsidP="00CF624F">
      <w:pPr>
        <w:shd w:val="clear" w:color="auto" w:fill="FFFFFF"/>
        <w:snapToGrid w:val="0"/>
        <w:ind w:left="709" w:hanging="709"/>
        <w:contextualSpacing/>
        <w:jc w:val="both"/>
        <w:rPr>
          <w:rFonts w:ascii="Arial" w:eastAsia="Calibri" w:hAnsi="Arial" w:cs="Arial"/>
          <w:b/>
          <w:sz w:val="18"/>
          <w:szCs w:val="18"/>
        </w:rPr>
      </w:pPr>
    </w:p>
    <w:p w14:paraId="1EC4CEE1" w14:textId="77777777" w:rsidR="00CF624F" w:rsidRDefault="00CF624F" w:rsidP="00CF624F">
      <w:pPr>
        <w:shd w:val="clear" w:color="auto" w:fill="FFFFFF"/>
        <w:snapToGrid w:val="0"/>
        <w:ind w:left="709" w:hanging="709"/>
        <w:contextualSpacing/>
        <w:jc w:val="both"/>
        <w:rPr>
          <w:rFonts w:ascii="Arial" w:hAnsi="Arial" w:cs="Arial"/>
          <w:b/>
          <w:sz w:val="16"/>
          <w:szCs w:val="16"/>
        </w:rPr>
      </w:pPr>
      <w:r w:rsidRPr="00A81AB6">
        <w:rPr>
          <w:rFonts w:ascii="Arial" w:hAnsi="Arial" w:cs="Arial"/>
          <w:b/>
          <w:sz w:val="16"/>
          <w:szCs w:val="16"/>
        </w:rPr>
        <w:t>IMPORTE TOTAL CON LETRA (SIN IVA) EN PESOS</w:t>
      </w:r>
    </w:p>
    <w:p w14:paraId="48F3DFB7" w14:textId="4EDA3E87" w:rsidR="0048594E" w:rsidRPr="00A81AB6" w:rsidRDefault="0048594E" w:rsidP="00CF624F">
      <w:pPr>
        <w:shd w:val="clear" w:color="auto" w:fill="FFFFFF"/>
        <w:snapToGrid w:val="0"/>
        <w:ind w:left="709" w:hanging="709"/>
        <w:contextualSpacing/>
        <w:jc w:val="both"/>
        <w:rPr>
          <w:rFonts w:ascii="Arial" w:hAnsi="Arial" w:cs="Arial"/>
          <w:b/>
          <w:sz w:val="16"/>
          <w:szCs w:val="16"/>
        </w:rPr>
      </w:pPr>
      <w:r>
        <w:rPr>
          <w:rFonts w:ascii="Arial" w:hAnsi="Arial" w:cs="Arial"/>
          <w:b/>
          <w:sz w:val="16"/>
          <w:szCs w:val="16"/>
        </w:rPr>
        <w:t>PARTIDA 1</w:t>
      </w:r>
    </w:p>
    <w:p w14:paraId="6E42AED0" w14:textId="77777777" w:rsidR="00793A65" w:rsidRDefault="00793A65" w:rsidP="00A81AB6">
      <w:pPr>
        <w:jc w:val="both"/>
        <w:rPr>
          <w:rFonts w:ascii="Arial" w:eastAsia="Calibri" w:hAnsi="Arial" w:cs="Arial"/>
          <w:b/>
          <w:sz w:val="18"/>
          <w:szCs w:val="18"/>
        </w:rPr>
      </w:pPr>
    </w:p>
    <w:p w14:paraId="14E34255" w14:textId="77777777" w:rsidR="00CF624F" w:rsidRDefault="00CF624F" w:rsidP="00A81AB6">
      <w:pPr>
        <w:jc w:val="both"/>
        <w:rPr>
          <w:rFonts w:ascii="Arial" w:eastAsia="Calibri" w:hAnsi="Arial" w:cs="Arial"/>
          <w:b/>
          <w:sz w:val="18"/>
          <w:szCs w:val="18"/>
        </w:rPr>
      </w:pPr>
    </w:p>
    <w:tbl>
      <w:tblPr>
        <w:tblStyle w:val="Tablaconcuadrcula"/>
        <w:tblW w:w="15006" w:type="dxa"/>
        <w:tblInd w:w="-740" w:type="dxa"/>
        <w:tblLayout w:type="fixed"/>
        <w:tblLook w:val="04A0" w:firstRow="1" w:lastRow="0" w:firstColumn="1" w:lastColumn="0" w:noHBand="0" w:noVBand="1"/>
      </w:tblPr>
      <w:tblGrid>
        <w:gridCol w:w="993"/>
        <w:gridCol w:w="1417"/>
        <w:gridCol w:w="426"/>
        <w:gridCol w:w="992"/>
        <w:gridCol w:w="709"/>
        <w:gridCol w:w="1275"/>
        <w:gridCol w:w="1134"/>
        <w:gridCol w:w="1134"/>
        <w:gridCol w:w="1134"/>
        <w:gridCol w:w="1134"/>
        <w:gridCol w:w="1134"/>
        <w:gridCol w:w="1114"/>
        <w:gridCol w:w="993"/>
        <w:gridCol w:w="1417"/>
      </w:tblGrid>
      <w:tr w:rsidR="00C12D59" w:rsidRPr="00A81AB6" w14:paraId="1700C8C2" w14:textId="77777777" w:rsidTr="00C12D59">
        <w:trPr>
          <w:trHeight w:val="1140"/>
        </w:trPr>
        <w:tc>
          <w:tcPr>
            <w:tcW w:w="993" w:type="dxa"/>
            <w:shd w:val="clear" w:color="auto" w:fill="8DB3E2" w:themeFill="text2" w:themeFillTint="66"/>
            <w:vAlign w:val="center"/>
            <w:hideMark/>
          </w:tcPr>
          <w:p w14:paraId="3726AC90"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lastRenderedPageBreak/>
              <w:t>PARTIDA</w:t>
            </w:r>
          </w:p>
        </w:tc>
        <w:tc>
          <w:tcPr>
            <w:tcW w:w="1417" w:type="dxa"/>
            <w:shd w:val="clear" w:color="auto" w:fill="8DB3E2" w:themeFill="text2" w:themeFillTint="66"/>
            <w:noWrap/>
            <w:vAlign w:val="center"/>
            <w:hideMark/>
          </w:tcPr>
          <w:p w14:paraId="61B6CF53"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PAQUETE</w:t>
            </w:r>
          </w:p>
        </w:tc>
        <w:tc>
          <w:tcPr>
            <w:tcW w:w="426" w:type="dxa"/>
            <w:shd w:val="clear" w:color="auto" w:fill="8DB3E2" w:themeFill="text2" w:themeFillTint="66"/>
            <w:vAlign w:val="center"/>
            <w:hideMark/>
          </w:tcPr>
          <w:p w14:paraId="2DF0A3F5" w14:textId="77777777" w:rsidR="00C12D59" w:rsidRDefault="00C12D59" w:rsidP="00CF624F">
            <w:pPr>
              <w:jc w:val="center"/>
              <w:rPr>
                <w:rFonts w:ascii="Arial" w:hAnsi="Arial" w:cs="Arial"/>
                <w:b/>
                <w:bCs/>
                <w:noProof w:val="0"/>
                <w:color w:val="000000"/>
                <w:sz w:val="12"/>
                <w:szCs w:val="12"/>
              </w:rPr>
            </w:pPr>
            <w:r>
              <w:rPr>
                <w:rFonts w:ascii="Arial" w:hAnsi="Arial" w:cs="Arial"/>
                <w:b/>
                <w:bCs/>
                <w:noProof w:val="0"/>
                <w:color w:val="000000"/>
                <w:sz w:val="12"/>
                <w:szCs w:val="12"/>
              </w:rPr>
              <w:t>NO</w:t>
            </w:r>
          </w:p>
          <w:p w14:paraId="3D3C9A24" w14:textId="03CEB8A3" w:rsidR="00052E73" w:rsidRPr="00CF624F" w:rsidRDefault="00052E73" w:rsidP="00CF624F">
            <w:pPr>
              <w:jc w:val="center"/>
              <w:rPr>
                <w:rFonts w:ascii="Arial" w:hAnsi="Arial" w:cs="Arial"/>
                <w:b/>
                <w:bCs/>
                <w:noProof w:val="0"/>
                <w:color w:val="000000"/>
                <w:sz w:val="12"/>
                <w:szCs w:val="12"/>
              </w:rPr>
            </w:pPr>
            <w:r>
              <w:rPr>
                <w:rFonts w:ascii="Arial" w:hAnsi="Arial" w:cs="Arial"/>
                <w:b/>
                <w:bCs/>
                <w:noProof w:val="0"/>
                <w:color w:val="000000"/>
                <w:sz w:val="12"/>
                <w:szCs w:val="12"/>
              </w:rPr>
              <w:t>CONSECUTIVO</w:t>
            </w:r>
          </w:p>
        </w:tc>
        <w:tc>
          <w:tcPr>
            <w:tcW w:w="992" w:type="dxa"/>
            <w:shd w:val="clear" w:color="auto" w:fill="8DB3E2" w:themeFill="text2" w:themeFillTint="66"/>
            <w:vAlign w:val="center"/>
            <w:hideMark/>
          </w:tcPr>
          <w:p w14:paraId="514F36B5" w14:textId="77777777" w:rsidR="00C12D59"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CANTIDAD</w:t>
            </w:r>
          </w:p>
          <w:p w14:paraId="58F21BA3" w14:textId="66F295B8" w:rsidR="00C12D59" w:rsidRPr="00CF624F" w:rsidRDefault="00C12D59" w:rsidP="00CF624F">
            <w:pPr>
              <w:jc w:val="center"/>
              <w:rPr>
                <w:rFonts w:ascii="Arial" w:hAnsi="Arial" w:cs="Arial"/>
                <w:b/>
                <w:bCs/>
                <w:noProof w:val="0"/>
                <w:color w:val="000000"/>
                <w:sz w:val="12"/>
                <w:szCs w:val="12"/>
              </w:rPr>
            </w:pPr>
            <w:r>
              <w:rPr>
                <w:rFonts w:ascii="Arial" w:hAnsi="Arial" w:cs="Arial"/>
                <w:b/>
                <w:bCs/>
                <w:noProof w:val="0"/>
                <w:color w:val="000000"/>
                <w:sz w:val="12"/>
                <w:szCs w:val="12"/>
              </w:rPr>
              <w:t>OFERTADA</w:t>
            </w:r>
          </w:p>
        </w:tc>
        <w:tc>
          <w:tcPr>
            <w:tcW w:w="709" w:type="dxa"/>
            <w:shd w:val="clear" w:color="auto" w:fill="8DB3E2" w:themeFill="text2" w:themeFillTint="66"/>
            <w:vAlign w:val="center"/>
            <w:hideMark/>
          </w:tcPr>
          <w:p w14:paraId="5B1B1DC5"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UNIDAD DE MEDIDA</w:t>
            </w:r>
          </w:p>
        </w:tc>
        <w:tc>
          <w:tcPr>
            <w:tcW w:w="1275" w:type="dxa"/>
            <w:shd w:val="clear" w:color="auto" w:fill="8DB3E2" w:themeFill="text2" w:themeFillTint="66"/>
            <w:vAlign w:val="center"/>
            <w:hideMark/>
          </w:tcPr>
          <w:p w14:paraId="32D2C97C" w14:textId="77777777" w:rsidR="00C12D59"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DESCRIPCIÓN</w:t>
            </w:r>
          </w:p>
          <w:p w14:paraId="3A51FB70" w14:textId="5B885C22" w:rsidR="00C12D59" w:rsidRPr="00CF624F" w:rsidRDefault="00C12D59" w:rsidP="00CF624F">
            <w:pPr>
              <w:jc w:val="center"/>
              <w:rPr>
                <w:rFonts w:ascii="Arial" w:hAnsi="Arial" w:cs="Arial"/>
                <w:b/>
                <w:bCs/>
                <w:noProof w:val="0"/>
                <w:color w:val="000000"/>
                <w:sz w:val="12"/>
                <w:szCs w:val="12"/>
              </w:rPr>
            </w:pPr>
            <w:r>
              <w:rPr>
                <w:rFonts w:ascii="Arial" w:hAnsi="Arial" w:cs="Arial"/>
                <w:b/>
                <w:bCs/>
                <w:noProof w:val="0"/>
                <w:color w:val="000000"/>
                <w:sz w:val="12"/>
                <w:szCs w:val="12"/>
              </w:rPr>
              <w:t>CORTA</w:t>
            </w:r>
          </w:p>
        </w:tc>
        <w:tc>
          <w:tcPr>
            <w:tcW w:w="1134" w:type="dxa"/>
            <w:shd w:val="clear" w:color="auto" w:fill="8DB3E2" w:themeFill="text2" w:themeFillTint="66"/>
            <w:vAlign w:val="center"/>
            <w:hideMark/>
          </w:tcPr>
          <w:p w14:paraId="7627CE9A"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NOMBRE DEL PROVEEDOR Y R.F.C.</w:t>
            </w:r>
          </w:p>
        </w:tc>
        <w:tc>
          <w:tcPr>
            <w:tcW w:w="1134" w:type="dxa"/>
            <w:shd w:val="clear" w:color="auto" w:fill="8DB3E2" w:themeFill="text2" w:themeFillTint="66"/>
            <w:vAlign w:val="center"/>
            <w:hideMark/>
          </w:tcPr>
          <w:p w14:paraId="702DDEC2"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ORIGEN DE LOS BIENES</w:t>
            </w:r>
          </w:p>
        </w:tc>
        <w:tc>
          <w:tcPr>
            <w:tcW w:w="1134" w:type="dxa"/>
            <w:shd w:val="clear" w:color="auto" w:fill="8DB3E2" w:themeFill="text2" w:themeFillTint="66"/>
            <w:vAlign w:val="center"/>
            <w:hideMark/>
          </w:tcPr>
          <w:p w14:paraId="2AC79936"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FABRICANTE, R.F.C. Y MARCA</w:t>
            </w:r>
          </w:p>
        </w:tc>
        <w:tc>
          <w:tcPr>
            <w:tcW w:w="1134" w:type="dxa"/>
            <w:shd w:val="clear" w:color="auto" w:fill="8DB3E2" w:themeFill="text2" w:themeFillTint="66"/>
            <w:vAlign w:val="center"/>
            <w:hideMark/>
          </w:tcPr>
          <w:p w14:paraId="132926C7" w14:textId="77777777" w:rsidR="00C12D59"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PRECIO UNITARIO</w:t>
            </w:r>
          </w:p>
          <w:p w14:paraId="464D7346" w14:textId="2CC14B3A" w:rsidR="00C12D59" w:rsidRPr="00CF624F" w:rsidRDefault="00C12D59" w:rsidP="00CF624F">
            <w:pPr>
              <w:jc w:val="center"/>
              <w:rPr>
                <w:rFonts w:ascii="Arial" w:hAnsi="Arial" w:cs="Arial"/>
                <w:b/>
                <w:bCs/>
                <w:noProof w:val="0"/>
                <w:color w:val="000000"/>
                <w:sz w:val="12"/>
                <w:szCs w:val="12"/>
              </w:rPr>
            </w:pPr>
            <w:r>
              <w:rPr>
                <w:rFonts w:ascii="Arial" w:hAnsi="Arial" w:cs="Arial"/>
                <w:b/>
                <w:bCs/>
                <w:noProof w:val="0"/>
                <w:color w:val="000000"/>
                <w:sz w:val="12"/>
                <w:szCs w:val="12"/>
              </w:rPr>
              <w:t>OFERTADO</w:t>
            </w:r>
          </w:p>
        </w:tc>
        <w:tc>
          <w:tcPr>
            <w:tcW w:w="1134" w:type="dxa"/>
            <w:shd w:val="clear" w:color="auto" w:fill="8DB3E2" w:themeFill="text2" w:themeFillTint="66"/>
            <w:vAlign w:val="center"/>
            <w:hideMark/>
          </w:tcPr>
          <w:p w14:paraId="244C2949"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IMPORTE POR CANTIDAD SOLICITADA</w:t>
            </w:r>
          </w:p>
        </w:tc>
        <w:tc>
          <w:tcPr>
            <w:tcW w:w="1114" w:type="dxa"/>
            <w:shd w:val="clear" w:color="auto" w:fill="8DB3E2" w:themeFill="text2" w:themeFillTint="66"/>
            <w:vAlign w:val="center"/>
            <w:hideMark/>
          </w:tcPr>
          <w:p w14:paraId="18D89BBB" w14:textId="77777777"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IMPORTE POR PAQUETE</w:t>
            </w:r>
          </w:p>
        </w:tc>
        <w:tc>
          <w:tcPr>
            <w:tcW w:w="993" w:type="dxa"/>
            <w:shd w:val="clear" w:color="auto" w:fill="8DB3E2" w:themeFill="text2" w:themeFillTint="66"/>
          </w:tcPr>
          <w:p w14:paraId="19436623" w14:textId="77777777" w:rsidR="00C12D59" w:rsidRDefault="00C12D59" w:rsidP="00CF624F">
            <w:pPr>
              <w:jc w:val="center"/>
              <w:rPr>
                <w:rFonts w:ascii="Arial" w:hAnsi="Arial" w:cs="Arial"/>
                <w:b/>
                <w:bCs/>
                <w:noProof w:val="0"/>
                <w:color w:val="000000"/>
                <w:sz w:val="12"/>
                <w:szCs w:val="12"/>
              </w:rPr>
            </w:pPr>
          </w:p>
          <w:p w14:paraId="49B201C4" w14:textId="77777777" w:rsidR="00C12D59" w:rsidRDefault="00C12D59" w:rsidP="00CF624F">
            <w:pPr>
              <w:jc w:val="center"/>
              <w:rPr>
                <w:rFonts w:ascii="Arial" w:hAnsi="Arial" w:cs="Arial"/>
                <w:b/>
                <w:bCs/>
                <w:noProof w:val="0"/>
                <w:color w:val="000000"/>
                <w:sz w:val="12"/>
                <w:szCs w:val="12"/>
              </w:rPr>
            </w:pPr>
          </w:p>
          <w:p w14:paraId="4CFA86C2" w14:textId="77777777" w:rsidR="00C12D59" w:rsidRDefault="00C12D59" w:rsidP="00CF624F">
            <w:pPr>
              <w:jc w:val="center"/>
              <w:rPr>
                <w:rFonts w:ascii="Arial" w:hAnsi="Arial" w:cs="Arial"/>
                <w:b/>
                <w:bCs/>
                <w:noProof w:val="0"/>
                <w:color w:val="000000"/>
                <w:sz w:val="12"/>
                <w:szCs w:val="12"/>
              </w:rPr>
            </w:pPr>
          </w:p>
          <w:p w14:paraId="31747797" w14:textId="4210900D" w:rsidR="00C12D59" w:rsidRPr="00CF624F" w:rsidRDefault="00C12D59" w:rsidP="00CF624F">
            <w:pPr>
              <w:jc w:val="center"/>
              <w:rPr>
                <w:rFonts w:ascii="Arial" w:hAnsi="Arial" w:cs="Arial"/>
                <w:b/>
                <w:bCs/>
                <w:noProof w:val="0"/>
                <w:color w:val="000000"/>
                <w:sz w:val="12"/>
                <w:szCs w:val="12"/>
              </w:rPr>
            </w:pPr>
            <w:r>
              <w:rPr>
                <w:rFonts w:ascii="Arial" w:hAnsi="Arial" w:cs="Arial"/>
                <w:b/>
                <w:bCs/>
                <w:noProof w:val="0"/>
                <w:color w:val="000000"/>
                <w:sz w:val="12"/>
                <w:szCs w:val="12"/>
              </w:rPr>
              <w:t>No. DE PAQUETES REQUERIDO</w:t>
            </w:r>
          </w:p>
        </w:tc>
        <w:tc>
          <w:tcPr>
            <w:tcW w:w="1417" w:type="dxa"/>
            <w:shd w:val="clear" w:color="auto" w:fill="8DB3E2" w:themeFill="text2" w:themeFillTint="66"/>
            <w:vAlign w:val="center"/>
            <w:hideMark/>
          </w:tcPr>
          <w:p w14:paraId="48DB0FFA" w14:textId="71825E9C" w:rsidR="00C12D59" w:rsidRPr="00CF624F" w:rsidRDefault="00C12D59" w:rsidP="00CF624F">
            <w:pPr>
              <w:jc w:val="center"/>
              <w:rPr>
                <w:rFonts w:ascii="Arial" w:hAnsi="Arial" w:cs="Arial"/>
                <w:b/>
                <w:bCs/>
                <w:noProof w:val="0"/>
                <w:color w:val="000000"/>
                <w:sz w:val="12"/>
                <w:szCs w:val="12"/>
              </w:rPr>
            </w:pPr>
            <w:r w:rsidRPr="00CF624F">
              <w:rPr>
                <w:rFonts w:ascii="Arial" w:hAnsi="Arial" w:cs="Arial"/>
                <w:b/>
                <w:bCs/>
                <w:noProof w:val="0"/>
                <w:color w:val="000000"/>
                <w:sz w:val="12"/>
                <w:szCs w:val="12"/>
              </w:rPr>
              <w:t>IMPORTE POR EL TOTAL DE PAQUETES S/ IVA</w:t>
            </w:r>
          </w:p>
        </w:tc>
      </w:tr>
      <w:tr w:rsidR="00C12D59" w:rsidRPr="00A81AB6" w14:paraId="4D9B8729" w14:textId="77777777" w:rsidTr="00C12D59">
        <w:trPr>
          <w:trHeight w:val="300"/>
        </w:trPr>
        <w:tc>
          <w:tcPr>
            <w:tcW w:w="993" w:type="dxa"/>
            <w:vMerge w:val="restart"/>
            <w:noWrap/>
            <w:vAlign w:val="center"/>
            <w:hideMark/>
          </w:tcPr>
          <w:p w14:paraId="14227346" w14:textId="6AAB2521" w:rsidR="00C12D59" w:rsidRPr="00A81AB6" w:rsidRDefault="00C12D59" w:rsidP="00793A65">
            <w:pPr>
              <w:jc w:val="center"/>
              <w:rPr>
                <w:rFonts w:ascii="Arial" w:eastAsia="Calibri" w:hAnsi="Arial" w:cs="Arial"/>
                <w:b/>
                <w:bCs/>
                <w:sz w:val="16"/>
                <w:szCs w:val="16"/>
              </w:rPr>
            </w:pPr>
            <w:r>
              <w:rPr>
                <w:rFonts w:ascii="Arial" w:eastAsia="Calibri" w:hAnsi="Arial" w:cs="Arial"/>
                <w:b/>
                <w:bCs/>
                <w:sz w:val="16"/>
                <w:szCs w:val="16"/>
              </w:rPr>
              <w:t>2</w:t>
            </w:r>
          </w:p>
        </w:tc>
        <w:tc>
          <w:tcPr>
            <w:tcW w:w="1417" w:type="dxa"/>
            <w:vMerge w:val="restart"/>
            <w:hideMark/>
          </w:tcPr>
          <w:p w14:paraId="08AD1222" w14:textId="77777777" w:rsidR="00C12D59" w:rsidRPr="00A81AB6" w:rsidRDefault="00C12D59" w:rsidP="00A81AB6">
            <w:pPr>
              <w:jc w:val="both"/>
              <w:rPr>
                <w:rFonts w:ascii="Arial" w:eastAsia="Calibri" w:hAnsi="Arial" w:cs="Arial"/>
                <w:b/>
                <w:bCs/>
                <w:sz w:val="16"/>
                <w:szCs w:val="16"/>
              </w:rPr>
            </w:pPr>
            <w:r w:rsidRPr="00A81AB6">
              <w:rPr>
                <w:rFonts w:ascii="Arial" w:eastAsia="Calibri" w:hAnsi="Arial" w:cs="Arial"/>
                <w:b/>
                <w:bCs/>
                <w:sz w:val="16"/>
                <w:szCs w:val="16"/>
              </w:rPr>
              <w:t>KITS DEPORTIVOS</w:t>
            </w:r>
          </w:p>
        </w:tc>
        <w:tc>
          <w:tcPr>
            <w:tcW w:w="426" w:type="dxa"/>
            <w:hideMark/>
          </w:tcPr>
          <w:p w14:paraId="729D63B0"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1</w:t>
            </w:r>
          </w:p>
        </w:tc>
        <w:tc>
          <w:tcPr>
            <w:tcW w:w="992" w:type="dxa"/>
            <w:hideMark/>
          </w:tcPr>
          <w:p w14:paraId="1B063FC4"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7</w:t>
            </w:r>
          </w:p>
        </w:tc>
        <w:tc>
          <w:tcPr>
            <w:tcW w:w="709" w:type="dxa"/>
            <w:hideMark/>
          </w:tcPr>
          <w:p w14:paraId="59C8FA2C"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0E325E20"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Balones</w:t>
            </w:r>
          </w:p>
        </w:tc>
        <w:tc>
          <w:tcPr>
            <w:tcW w:w="1134" w:type="dxa"/>
            <w:hideMark/>
          </w:tcPr>
          <w:p w14:paraId="3D51B9EE"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0356C42B"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32B05DE5"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330EDD7A"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5C536F81"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val="restart"/>
            <w:noWrap/>
            <w:hideMark/>
          </w:tcPr>
          <w:p w14:paraId="07E98E12" w14:textId="2D6C88A9"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993" w:type="dxa"/>
            <w:vMerge w:val="restart"/>
            <w:vAlign w:val="center"/>
          </w:tcPr>
          <w:p w14:paraId="52EC50EC" w14:textId="71E6F6B8" w:rsidR="00C12D59" w:rsidRPr="00A81AB6" w:rsidRDefault="00C12D59" w:rsidP="00C12D59">
            <w:pPr>
              <w:jc w:val="center"/>
              <w:rPr>
                <w:rFonts w:ascii="Arial" w:eastAsia="Calibri" w:hAnsi="Arial" w:cs="Arial"/>
                <w:b/>
                <w:sz w:val="18"/>
                <w:szCs w:val="18"/>
              </w:rPr>
            </w:pPr>
            <w:r>
              <w:rPr>
                <w:rFonts w:ascii="Arial" w:eastAsia="Calibri" w:hAnsi="Arial" w:cs="Arial"/>
                <w:b/>
                <w:sz w:val="18"/>
                <w:szCs w:val="18"/>
              </w:rPr>
              <w:t>43</w:t>
            </w:r>
          </w:p>
        </w:tc>
        <w:tc>
          <w:tcPr>
            <w:tcW w:w="1417" w:type="dxa"/>
            <w:vMerge w:val="restart"/>
            <w:noWrap/>
            <w:hideMark/>
          </w:tcPr>
          <w:p w14:paraId="25FBF2BA" w14:textId="5C1CAB81"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r>
      <w:tr w:rsidR="00C12D59" w:rsidRPr="00A81AB6" w14:paraId="5364DB6F" w14:textId="77777777" w:rsidTr="00C12D59">
        <w:trPr>
          <w:trHeight w:val="300"/>
        </w:trPr>
        <w:tc>
          <w:tcPr>
            <w:tcW w:w="993" w:type="dxa"/>
            <w:vMerge/>
            <w:hideMark/>
          </w:tcPr>
          <w:p w14:paraId="629D1592"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3F516E89" w14:textId="77777777" w:rsidR="00C12D59" w:rsidRPr="00A81AB6" w:rsidRDefault="00C12D59" w:rsidP="00A81AB6">
            <w:pPr>
              <w:jc w:val="both"/>
              <w:rPr>
                <w:rFonts w:ascii="Arial" w:eastAsia="Calibri" w:hAnsi="Arial" w:cs="Arial"/>
                <w:b/>
                <w:bCs/>
                <w:sz w:val="16"/>
                <w:szCs w:val="16"/>
              </w:rPr>
            </w:pPr>
          </w:p>
        </w:tc>
        <w:tc>
          <w:tcPr>
            <w:tcW w:w="426" w:type="dxa"/>
            <w:hideMark/>
          </w:tcPr>
          <w:p w14:paraId="320A5836"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2</w:t>
            </w:r>
          </w:p>
        </w:tc>
        <w:tc>
          <w:tcPr>
            <w:tcW w:w="992" w:type="dxa"/>
            <w:hideMark/>
          </w:tcPr>
          <w:p w14:paraId="51E6CC4F"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1</w:t>
            </w:r>
          </w:p>
        </w:tc>
        <w:tc>
          <w:tcPr>
            <w:tcW w:w="709" w:type="dxa"/>
            <w:hideMark/>
          </w:tcPr>
          <w:p w14:paraId="1E38D17C"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04C95346"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Silbatos</w:t>
            </w:r>
          </w:p>
        </w:tc>
        <w:tc>
          <w:tcPr>
            <w:tcW w:w="1134" w:type="dxa"/>
            <w:hideMark/>
          </w:tcPr>
          <w:p w14:paraId="3A8C5403"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347FB7AE"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22B657B8"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484FE896"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3C9AABEB"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hideMark/>
          </w:tcPr>
          <w:p w14:paraId="14C21FA7"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69DB3C80"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764515DE" w14:textId="4EE95E80" w:rsidR="00C12D59" w:rsidRPr="00A81AB6" w:rsidRDefault="00C12D59" w:rsidP="00A81AB6">
            <w:pPr>
              <w:jc w:val="both"/>
              <w:rPr>
                <w:rFonts w:ascii="Arial" w:eastAsia="Calibri" w:hAnsi="Arial" w:cs="Arial"/>
                <w:b/>
                <w:sz w:val="18"/>
                <w:szCs w:val="18"/>
              </w:rPr>
            </w:pPr>
          </w:p>
        </w:tc>
      </w:tr>
      <w:tr w:rsidR="00C12D59" w:rsidRPr="00A81AB6" w14:paraId="468B473B" w14:textId="77777777" w:rsidTr="00C12D59">
        <w:trPr>
          <w:trHeight w:val="300"/>
        </w:trPr>
        <w:tc>
          <w:tcPr>
            <w:tcW w:w="993" w:type="dxa"/>
            <w:vMerge/>
            <w:hideMark/>
          </w:tcPr>
          <w:p w14:paraId="5F431FD8"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2D29783D" w14:textId="77777777" w:rsidR="00C12D59" w:rsidRPr="00A81AB6" w:rsidRDefault="00C12D59" w:rsidP="00A81AB6">
            <w:pPr>
              <w:jc w:val="both"/>
              <w:rPr>
                <w:rFonts w:ascii="Arial" w:eastAsia="Calibri" w:hAnsi="Arial" w:cs="Arial"/>
                <w:b/>
                <w:bCs/>
                <w:sz w:val="16"/>
                <w:szCs w:val="16"/>
              </w:rPr>
            </w:pPr>
          </w:p>
        </w:tc>
        <w:tc>
          <w:tcPr>
            <w:tcW w:w="426" w:type="dxa"/>
            <w:hideMark/>
          </w:tcPr>
          <w:p w14:paraId="2AF67CAD"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3</w:t>
            </w:r>
          </w:p>
        </w:tc>
        <w:tc>
          <w:tcPr>
            <w:tcW w:w="992" w:type="dxa"/>
            <w:hideMark/>
          </w:tcPr>
          <w:p w14:paraId="4D19BB62"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1</w:t>
            </w:r>
          </w:p>
        </w:tc>
        <w:tc>
          <w:tcPr>
            <w:tcW w:w="709" w:type="dxa"/>
            <w:hideMark/>
          </w:tcPr>
          <w:p w14:paraId="6F3683D4"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196C4511"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Cronómetro</w:t>
            </w:r>
          </w:p>
        </w:tc>
        <w:tc>
          <w:tcPr>
            <w:tcW w:w="1134" w:type="dxa"/>
            <w:hideMark/>
          </w:tcPr>
          <w:p w14:paraId="69A26A20"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16CE3C5F"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00EECDD3"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645ACBCD"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0A496180"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hideMark/>
          </w:tcPr>
          <w:p w14:paraId="3C2E2B44"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74075784"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523E9948" w14:textId="1AACD8D6" w:rsidR="00C12D59" w:rsidRPr="00A81AB6" w:rsidRDefault="00C12D59" w:rsidP="00A81AB6">
            <w:pPr>
              <w:jc w:val="both"/>
              <w:rPr>
                <w:rFonts w:ascii="Arial" w:eastAsia="Calibri" w:hAnsi="Arial" w:cs="Arial"/>
                <w:b/>
                <w:sz w:val="18"/>
                <w:szCs w:val="18"/>
              </w:rPr>
            </w:pPr>
          </w:p>
        </w:tc>
      </w:tr>
      <w:tr w:rsidR="00C12D59" w:rsidRPr="00A81AB6" w14:paraId="10E25366" w14:textId="77777777" w:rsidTr="00C12D59">
        <w:trPr>
          <w:trHeight w:val="300"/>
        </w:trPr>
        <w:tc>
          <w:tcPr>
            <w:tcW w:w="993" w:type="dxa"/>
            <w:vMerge/>
            <w:hideMark/>
          </w:tcPr>
          <w:p w14:paraId="683887BC"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5BBC2750" w14:textId="77777777" w:rsidR="00C12D59" w:rsidRPr="00A81AB6" w:rsidRDefault="00C12D59" w:rsidP="00A81AB6">
            <w:pPr>
              <w:jc w:val="both"/>
              <w:rPr>
                <w:rFonts w:ascii="Arial" w:eastAsia="Calibri" w:hAnsi="Arial" w:cs="Arial"/>
                <w:b/>
                <w:bCs/>
                <w:sz w:val="16"/>
                <w:szCs w:val="16"/>
              </w:rPr>
            </w:pPr>
          </w:p>
        </w:tc>
        <w:tc>
          <w:tcPr>
            <w:tcW w:w="426" w:type="dxa"/>
            <w:hideMark/>
          </w:tcPr>
          <w:p w14:paraId="5C3D171B"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4</w:t>
            </w:r>
          </w:p>
        </w:tc>
        <w:tc>
          <w:tcPr>
            <w:tcW w:w="992" w:type="dxa"/>
            <w:hideMark/>
          </w:tcPr>
          <w:p w14:paraId="2EAC47FE"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30</w:t>
            </w:r>
          </w:p>
        </w:tc>
        <w:tc>
          <w:tcPr>
            <w:tcW w:w="709" w:type="dxa"/>
            <w:hideMark/>
          </w:tcPr>
          <w:p w14:paraId="2252A54E"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579C667E"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Platos</w:t>
            </w:r>
          </w:p>
        </w:tc>
        <w:tc>
          <w:tcPr>
            <w:tcW w:w="1134" w:type="dxa"/>
            <w:hideMark/>
          </w:tcPr>
          <w:p w14:paraId="2614E2B7"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0A4A5263"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60475384"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2B5BC798"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7B04E77C"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hideMark/>
          </w:tcPr>
          <w:p w14:paraId="06317504"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3F09258A"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3262BC66" w14:textId="58B5519F" w:rsidR="00C12D59" w:rsidRPr="00A81AB6" w:rsidRDefault="00C12D59" w:rsidP="00A81AB6">
            <w:pPr>
              <w:jc w:val="both"/>
              <w:rPr>
                <w:rFonts w:ascii="Arial" w:eastAsia="Calibri" w:hAnsi="Arial" w:cs="Arial"/>
                <w:b/>
                <w:sz w:val="18"/>
                <w:szCs w:val="18"/>
              </w:rPr>
            </w:pPr>
          </w:p>
        </w:tc>
      </w:tr>
      <w:tr w:rsidR="00C12D59" w:rsidRPr="00A81AB6" w14:paraId="05CF447A" w14:textId="77777777" w:rsidTr="00C12D59">
        <w:trPr>
          <w:trHeight w:val="300"/>
        </w:trPr>
        <w:tc>
          <w:tcPr>
            <w:tcW w:w="993" w:type="dxa"/>
            <w:vMerge/>
            <w:hideMark/>
          </w:tcPr>
          <w:p w14:paraId="55A62853"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6265E1CD" w14:textId="77777777" w:rsidR="00C12D59" w:rsidRPr="00A81AB6" w:rsidRDefault="00C12D59" w:rsidP="00A81AB6">
            <w:pPr>
              <w:jc w:val="both"/>
              <w:rPr>
                <w:rFonts w:ascii="Arial" w:eastAsia="Calibri" w:hAnsi="Arial" w:cs="Arial"/>
                <w:b/>
                <w:bCs/>
                <w:sz w:val="16"/>
                <w:szCs w:val="16"/>
              </w:rPr>
            </w:pPr>
          </w:p>
        </w:tc>
        <w:tc>
          <w:tcPr>
            <w:tcW w:w="426" w:type="dxa"/>
            <w:hideMark/>
          </w:tcPr>
          <w:p w14:paraId="799453A8"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5</w:t>
            </w:r>
          </w:p>
        </w:tc>
        <w:tc>
          <w:tcPr>
            <w:tcW w:w="992" w:type="dxa"/>
            <w:hideMark/>
          </w:tcPr>
          <w:p w14:paraId="4A5A3A3C"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1</w:t>
            </w:r>
          </w:p>
        </w:tc>
        <w:tc>
          <w:tcPr>
            <w:tcW w:w="709" w:type="dxa"/>
            <w:hideMark/>
          </w:tcPr>
          <w:p w14:paraId="0278E059"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724373EC"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Pizarrón</w:t>
            </w:r>
          </w:p>
        </w:tc>
        <w:tc>
          <w:tcPr>
            <w:tcW w:w="1134" w:type="dxa"/>
            <w:hideMark/>
          </w:tcPr>
          <w:p w14:paraId="20C30A6B"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757361A4"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6675C850"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4F928917"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43A22400"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hideMark/>
          </w:tcPr>
          <w:p w14:paraId="3E4BFC60"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4BAC85D3"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041DC9B1" w14:textId="5CF204BC" w:rsidR="00C12D59" w:rsidRPr="00A81AB6" w:rsidRDefault="00C12D59" w:rsidP="00A81AB6">
            <w:pPr>
              <w:jc w:val="both"/>
              <w:rPr>
                <w:rFonts w:ascii="Arial" w:eastAsia="Calibri" w:hAnsi="Arial" w:cs="Arial"/>
                <w:b/>
                <w:sz w:val="18"/>
                <w:szCs w:val="18"/>
              </w:rPr>
            </w:pPr>
          </w:p>
        </w:tc>
      </w:tr>
      <w:tr w:rsidR="00C12D59" w:rsidRPr="00A81AB6" w14:paraId="04418265" w14:textId="77777777" w:rsidTr="00C12D59">
        <w:trPr>
          <w:trHeight w:val="300"/>
        </w:trPr>
        <w:tc>
          <w:tcPr>
            <w:tcW w:w="993" w:type="dxa"/>
            <w:vMerge/>
            <w:hideMark/>
          </w:tcPr>
          <w:p w14:paraId="7B82A022"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5D4631CF" w14:textId="77777777" w:rsidR="00C12D59" w:rsidRPr="00A81AB6" w:rsidRDefault="00C12D59" w:rsidP="00A81AB6">
            <w:pPr>
              <w:jc w:val="both"/>
              <w:rPr>
                <w:rFonts w:ascii="Arial" w:eastAsia="Calibri" w:hAnsi="Arial" w:cs="Arial"/>
                <w:b/>
                <w:bCs/>
                <w:sz w:val="16"/>
                <w:szCs w:val="16"/>
              </w:rPr>
            </w:pPr>
          </w:p>
        </w:tc>
        <w:tc>
          <w:tcPr>
            <w:tcW w:w="426" w:type="dxa"/>
            <w:hideMark/>
          </w:tcPr>
          <w:p w14:paraId="68F1BCF8"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6</w:t>
            </w:r>
          </w:p>
        </w:tc>
        <w:tc>
          <w:tcPr>
            <w:tcW w:w="992" w:type="dxa"/>
            <w:hideMark/>
          </w:tcPr>
          <w:p w14:paraId="1CEB7014"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1</w:t>
            </w:r>
          </w:p>
        </w:tc>
        <w:tc>
          <w:tcPr>
            <w:tcW w:w="709" w:type="dxa"/>
            <w:hideMark/>
          </w:tcPr>
          <w:p w14:paraId="0F377E05"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PAQUETE</w:t>
            </w:r>
          </w:p>
        </w:tc>
        <w:tc>
          <w:tcPr>
            <w:tcW w:w="1275" w:type="dxa"/>
            <w:hideMark/>
          </w:tcPr>
          <w:p w14:paraId="5EEA359E"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Plumones</w:t>
            </w:r>
          </w:p>
        </w:tc>
        <w:tc>
          <w:tcPr>
            <w:tcW w:w="1134" w:type="dxa"/>
            <w:hideMark/>
          </w:tcPr>
          <w:p w14:paraId="5A17EA41"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6282A31E"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48B89821"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6CB108D8"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5EAD4505"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hideMark/>
          </w:tcPr>
          <w:p w14:paraId="383DC914"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1871D04D"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3557CC33" w14:textId="3496CE36" w:rsidR="00C12D59" w:rsidRPr="00A81AB6" w:rsidRDefault="00C12D59" w:rsidP="00A81AB6">
            <w:pPr>
              <w:jc w:val="both"/>
              <w:rPr>
                <w:rFonts w:ascii="Arial" w:eastAsia="Calibri" w:hAnsi="Arial" w:cs="Arial"/>
                <w:b/>
                <w:sz w:val="18"/>
                <w:szCs w:val="18"/>
              </w:rPr>
            </w:pPr>
          </w:p>
        </w:tc>
      </w:tr>
      <w:tr w:rsidR="00C12D59" w:rsidRPr="00A81AB6" w14:paraId="181D17A9" w14:textId="77777777" w:rsidTr="00C12D59">
        <w:trPr>
          <w:trHeight w:val="300"/>
        </w:trPr>
        <w:tc>
          <w:tcPr>
            <w:tcW w:w="993" w:type="dxa"/>
            <w:vMerge/>
            <w:hideMark/>
          </w:tcPr>
          <w:p w14:paraId="60340334"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466BC9AB" w14:textId="77777777" w:rsidR="00C12D59" w:rsidRPr="00A81AB6" w:rsidRDefault="00C12D59" w:rsidP="00A81AB6">
            <w:pPr>
              <w:jc w:val="both"/>
              <w:rPr>
                <w:rFonts w:ascii="Arial" w:eastAsia="Calibri" w:hAnsi="Arial" w:cs="Arial"/>
                <w:b/>
                <w:bCs/>
                <w:sz w:val="16"/>
                <w:szCs w:val="16"/>
              </w:rPr>
            </w:pPr>
          </w:p>
        </w:tc>
        <w:tc>
          <w:tcPr>
            <w:tcW w:w="426" w:type="dxa"/>
            <w:hideMark/>
          </w:tcPr>
          <w:p w14:paraId="30246E8D"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7</w:t>
            </w:r>
          </w:p>
        </w:tc>
        <w:tc>
          <w:tcPr>
            <w:tcW w:w="992" w:type="dxa"/>
            <w:hideMark/>
          </w:tcPr>
          <w:p w14:paraId="00B1F15E"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1</w:t>
            </w:r>
          </w:p>
        </w:tc>
        <w:tc>
          <w:tcPr>
            <w:tcW w:w="709" w:type="dxa"/>
            <w:hideMark/>
          </w:tcPr>
          <w:p w14:paraId="458543F8"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248D4A01"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Tabla táctica</w:t>
            </w:r>
          </w:p>
        </w:tc>
        <w:tc>
          <w:tcPr>
            <w:tcW w:w="1134" w:type="dxa"/>
            <w:hideMark/>
          </w:tcPr>
          <w:p w14:paraId="5B5CBD30"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0FD2B674"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21AE35B7"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334F8273"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0C4C4EDF"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hideMark/>
          </w:tcPr>
          <w:p w14:paraId="667A735D"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752B57D5"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02A89307" w14:textId="6150D5EA" w:rsidR="00C12D59" w:rsidRPr="00A81AB6" w:rsidRDefault="00C12D59" w:rsidP="00A81AB6">
            <w:pPr>
              <w:jc w:val="both"/>
              <w:rPr>
                <w:rFonts w:ascii="Arial" w:eastAsia="Calibri" w:hAnsi="Arial" w:cs="Arial"/>
                <w:b/>
                <w:sz w:val="18"/>
                <w:szCs w:val="18"/>
              </w:rPr>
            </w:pPr>
          </w:p>
        </w:tc>
      </w:tr>
      <w:tr w:rsidR="00C12D59" w:rsidRPr="00A81AB6" w14:paraId="161E600B" w14:textId="77777777" w:rsidTr="00C12D59">
        <w:trPr>
          <w:trHeight w:val="465"/>
        </w:trPr>
        <w:tc>
          <w:tcPr>
            <w:tcW w:w="993" w:type="dxa"/>
            <w:vMerge/>
            <w:hideMark/>
          </w:tcPr>
          <w:p w14:paraId="2F217701" w14:textId="77777777" w:rsidR="00C12D59" w:rsidRPr="00A81AB6" w:rsidRDefault="00C12D59" w:rsidP="00A81AB6">
            <w:pPr>
              <w:jc w:val="both"/>
              <w:rPr>
                <w:rFonts w:ascii="Arial" w:eastAsia="Calibri" w:hAnsi="Arial" w:cs="Arial"/>
                <w:b/>
                <w:bCs/>
                <w:sz w:val="16"/>
                <w:szCs w:val="16"/>
              </w:rPr>
            </w:pPr>
          </w:p>
        </w:tc>
        <w:tc>
          <w:tcPr>
            <w:tcW w:w="1417" w:type="dxa"/>
            <w:vMerge w:val="restart"/>
            <w:hideMark/>
          </w:tcPr>
          <w:p w14:paraId="31DF2C38" w14:textId="77777777" w:rsidR="00C12D59" w:rsidRPr="00A81AB6" w:rsidRDefault="00C12D59" w:rsidP="00A81AB6">
            <w:pPr>
              <w:jc w:val="both"/>
              <w:rPr>
                <w:rFonts w:ascii="Arial" w:eastAsia="Calibri" w:hAnsi="Arial" w:cs="Arial"/>
                <w:b/>
                <w:bCs/>
                <w:sz w:val="16"/>
                <w:szCs w:val="16"/>
              </w:rPr>
            </w:pPr>
            <w:r w:rsidRPr="00A81AB6">
              <w:rPr>
                <w:rFonts w:ascii="Arial" w:eastAsia="Calibri" w:hAnsi="Arial" w:cs="Arial"/>
                <w:b/>
                <w:bCs/>
                <w:sz w:val="16"/>
                <w:szCs w:val="16"/>
              </w:rPr>
              <w:t>KIT ENTRENADOR</w:t>
            </w:r>
          </w:p>
        </w:tc>
        <w:tc>
          <w:tcPr>
            <w:tcW w:w="426" w:type="dxa"/>
            <w:vMerge w:val="restart"/>
            <w:hideMark/>
          </w:tcPr>
          <w:p w14:paraId="59B0256D"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1</w:t>
            </w:r>
          </w:p>
        </w:tc>
        <w:tc>
          <w:tcPr>
            <w:tcW w:w="992" w:type="dxa"/>
            <w:hideMark/>
          </w:tcPr>
          <w:p w14:paraId="5598B291" w14:textId="26BA77B8" w:rsidR="00C12D59" w:rsidRPr="00A81AB6" w:rsidRDefault="00C12D59" w:rsidP="00C542F0">
            <w:pPr>
              <w:jc w:val="center"/>
              <w:rPr>
                <w:rFonts w:ascii="Arial" w:eastAsia="Calibri" w:hAnsi="Arial" w:cs="Arial"/>
                <w:b/>
                <w:sz w:val="16"/>
                <w:szCs w:val="16"/>
              </w:rPr>
            </w:pPr>
          </w:p>
        </w:tc>
        <w:tc>
          <w:tcPr>
            <w:tcW w:w="709" w:type="dxa"/>
            <w:vMerge w:val="restart"/>
            <w:hideMark/>
          </w:tcPr>
          <w:p w14:paraId="5E075B10"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5B3D4E5A" w14:textId="5A8F94E0"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Playera:</w:t>
            </w:r>
          </w:p>
        </w:tc>
        <w:tc>
          <w:tcPr>
            <w:tcW w:w="1134" w:type="dxa"/>
            <w:hideMark/>
          </w:tcPr>
          <w:p w14:paraId="59F3AEDB"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7487F16E"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1E45FC0E"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7DE3588F"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15C95DFD"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val="restart"/>
            <w:hideMark/>
          </w:tcPr>
          <w:p w14:paraId="69276616"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993" w:type="dxa"/>
            <w:vMerge w:val="restart"/>
            <w:vAlign w:val="center"/>
          </w:tcPr>
          <w:p w14:paraId="0BBB7DEA" w14:textId="3A73CFC7" w:rsidR="00C12D59" w:rsidRPr="00A81AB6" w:rsidRDefault="00C12D59" w:rsidP="00C12D59">
            <w:pPr>
              <w:jc w:val="center"/>
              <w:rPr>
                <w:rFonts w:ascii="Arial" w:eastAsia="Calibri" w:hAnsi="Arial" w:cs="Arial"/>
                <w:b/>
                <w:sz w:val="18"/>
                <w:szCs w:val="18"/>
              </w:rPr>
            </w:pPr>
            <w:r>
              <w:rPr>
                <w:rFonts w:ascii="Arial" w:eastAsia="Calibri" w:hAnsi="Arial" w:cs="Arial"/>
                <w:b/>
                <w:sz w:val="18"/>
                <w:szCs w:val="18"/>
              </w:rPr>
              <w:t>1</w:t>
            </w:r>
          </w:p>
        </w:tc>
        <w:tc>
          <w:tcPr>
            <w:tcW w:w="1417" w:type="dxa"/>
            <w:vMerge w:val="restart"/>
            <w:noWrap/>
            <w:hideMark/>
          </w:tcPr>
          <w:p w14:paraId="27843628" w14:textId="1AD580D0"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r>
      <w:tr w:rsidR="00C12D59" w:rsidRPr="00A81AB6" w14:paraId="37B3C092" w14:textId="77777777" w:rsidTr="00C12D59">
        <w:trPr>
          <w:trHeight w:val="465"/>
        </w:trPr>
        <w:tc>
          <w:tcPr>
            <w:tcW w:w="993" w:type="dxa"/>
            <w:vMerge/>
            <w:hideMark/>
          </w:tcPr>
          <w:p w14:paraId="265752B9"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7F0D5D0B" w14:textId="77777777" w:rsidR="00C12D59" w:rsidRPr="00A81AB6" w:rsidRDefault="00C12D59" w:rsidP="00A81AB6">
            <w:pPr>
              <w:jc w:val="both"/>
              <w:rPr>
                <w:rFonts w:ascii="Arial" w:eastAsia="Calibri" w:hAnsi="Arial" w:cs="Arial"/>
                <w:b/>
                <w:bCs/>
                <w:sz w:val="16"/>
                <w:szCs w:val="16"/>
              </w:rPr>
            </w:pPr>
          </w:p>
        </w:tc>
        <w:tc>
          <w:tcPr>
            <w:tcW w:w="426" w:type="dxa"/>
            <w:vMerge/>
            <w:hideMark/>
          </w:tcPr>
          <w:p w14:paraId="3EB76708" w14:textId="77777777" w:rsidR="00C12D59" w:rsidRPr="00A81AB6" w:rsidRDefault="00C12D59" w:rsidP="00A81AB6">
            <w:pPr>
              <w:jc w:val="both"/>
              <w:rPr>
                <w:rFonts w:ascii="Arial" w:eastAsia="Calibri" w:hAnsi="Arial" w:cs="Arial"/>
                <w:b/>
                <w:sz w:val="16"/>
                <w:szCs w:val="16"/>
              </w:rPr>
            </w:pPr>
          </w:p>
        </w:tc>
        <w:tc>
          <w:tcPr>
            <w:tcW w:w="992" w:type="dxa"/>
            <w:hideMark/>
          </w:tcPr>
          <w:p w14:paraId="1CF87773"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100</w:t>
            </w:r>
          </w:p>
        </w:tc>
        <w:tc>
          <w:tcPr>
            <w:tcW w:w="709" w:type="dxa"/>
            <w:vMerge/>
            <w:hideMark/>
          </w:tcPr>
          <w:p w14:paraId="030B2C94" w14:textId="77777777" w:rsidR="00C12D59" w:rsidRPr="00A81AB6" w:rsidRDefault="00C12D59" w:rsidP="00C542F0">
            <w:pPr>
              <w:jc w:val="center"/>
              <w:rPr>
                <w:rFonts w:ascii="Arial" w:eastAsia="Calibri" w:hAnsi="Arial" w:cs="Arial"/>
                <w:b/>
                <w:sz w:val="16"/>
                <w:szCs w:val="16"/>
              </w:rPr>
            </w:pPr>
          </w:p>
        </w:tc>
        <w:tc>
          <w:tcPr>
            <w:tcW w:w="1275" w:type="dxa"/>
            <w:hideMark/>
          </w:tcPr>
          <w:p w14:paraId="5EB9ED46"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Chica: 100</w:t>
            </w:r>
          </w:p>
        </w:tc>
        <w:tc>
          <w:tcPr>
            <w:tcW w:w="1134" w:type="dxa"/>
            <w:hideMark/>
          </w:tcPr>
          <w:p w14:paraId="1DD08986"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6438A428"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6BFE817F"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1DBAE5B7"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260B6BA2"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14" w:type="dxa"/>
            <w:vMerge/>
            <w:hideMark/>
          </w:tcPr>
          <w:p w14:paraId="1F2CEAA3"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74E4F8AD"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19323F51" w14:textId="32DA1F06" w:rsidR="00C12D59" w:rsidRPr="00A81AB6" w:rsidRDefault="00C12D59" w:rsidP="00A81AB6">
            <w:pPr>
              <w:jc w:val="both"/>
              <w:rPr>
                <w:rFonts w:ascii="Arial" w:eastAsia="Calibri" w:hAnsi="Arial" w:cs="Arial"/>
                <w:b/>
                <w:sz w:val="18"/>
                <w:szCs w:val="18"/>
              </w:rPr>
            </w:pPr>
          </w:p>
        </w:tc>
      </w:tr>
      <w:tr w:rsidR="00C12D59" w:rsidRPr="00A81AB6" w14:paraId="0601FA27" w14:textId="77777777" w:rsidTr="00C12D59">
        <w:trPr>
          <w:trHeight w:val="465"/>
        </w:trPr>
        <w:tc>
          <w:tcPr>
            <w:tcW w:w="993" w:type="dxa"/>
            <w:vMerge/>
            <w:hideMark/>
          </w:tcPr>
          <w:p w14:paraId="05EF7915"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4F04DE83" w14:textId="77777777" w:rsidR="00C12D59" w:rsidRPr="00A81AB6" w:rsidRDefault="00C12D59" w:rsidP="00A81AB6">
            <w:pPr>
              <w:jc w:val="both"/>
              <w:rPr>
                <w:rFonts w:ascii="Arial" w:eastAsia="Calibri" w:hAnsi="Arial" w:cs="Arial"/>
                <w:b/>
                <w:bCs/>
                <w:sz w:val="16"/>
                <w:szCs w:val="16"/>
              </w:rPr>
            </w:pPr>
          </w:p>
        </w:tc>
        <w:tc>
          <w:tcPr>
            <w:tcW w:w="426" w:type="dxa"/>
            <w:vMerge/>
            <w:hideMark/>
          </w:tcPr>
          <w:p w14:paraId="08D93729" w14:textId="77777777" w:rsidR="00C12D59" w:rsidRPr="00A81AB6" w:rsidRDefault="00C12D59" w:rsidP="00A81AB6">
            <w:pPr>
              <w:jc w:val="both"/>
              <w:rPr>
                <w:rFonts w:ascii="Arial" w:eastAsia="Calibri" w:hAnsi="Arial" w:cs="Arial"/>
                <w:b/>
                <w:sz w:val="16"/>
                <w:szCs w:val="16"/>
              </w:rPr>
            </w:pPr>
          </w:p>
        </w:tc>
        <w:tc>
          <w:tcPr>
            <w:tcW w:w="992" w:type="dxa"/>
            <w:hideMark/>
          </w:tcPr>
          <w:p w14:paraId="1025E522"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60</w:t>
            </w:r>
          </w:p>
        </w:tc>
        <w:tc>
          <w:tcPr>
            <w:tcW w:w="709" w:type="dxa"/>
            <w:vMerge/>
            <w:hideMark/>
          </w:tcPr>
          <w:p w14:paraId="18D3F689" w14:textId="77777777" w:rsidR="00C12D59" w:rsidRPr="00A81AB6" w:rsidRDefault="00C12D59" w:rsidP="00C542F0">
            <w:pPr>
              <w:jc w:val="center"/>
              <w:rPr>
                <w:rFonts w:ascii="Arial" w:eastAsia="Calibri" w:hAnsi="Arial" w:cs="Arial"/>
                <w:b/>
                <w:sz w:val="16"/>
                <w:szCs w:val="16"/>
              </w:rPr>
            </w:pPr>
          </w:p>
        </w:tc>
        <w:tc>
          <w:tcPr>
            <w:tcW w:w="1275" w:type="dxa"/>
            <w:hideMark/>
          </w:tcPr>
          <w:p w14:paraId="16A5AD8E"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Mediana : 60</w:t>
            </w:r>
          </w:p>
        </w:tc>
        <w:tc>
          <w:tcPr>
            <w:tcW w:w="1134" w:type="dxa"/>
            <w:hideMark/>
          </w:tcPr>
          <w:p w14:paraId="6CFFD482"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2D887AB6"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67D858C7"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71D2C120"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3D47EBFA"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14" w:type="dxa"/>
            <w:vMerge/>
            <w:hideMark/>
          </w:tcPr>
          <w:p w14:paraId="0B349956"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18A487E4"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7BEB1E9A" w14:textId="0F24FA57" w:rsidR="00C12D59" w:rsidRPr="00A81AB6" w:rsidRDefault="00C12D59" w:rsidP="00A81AB6">
            <w:pPr>
              <w:jc w:val="both"/>
              <w:rPr>
                <w:rFonts w:ascii="Arial" w:eastAsia="Calibri" w:hAnsi="Arial" w:cs="Arial"/>
                <w:b/>
                <w:sz w:val="18"/>
                <w:szCs w:val="18"/>
              </w:rPr>
            </w:pPr>
          </w:p>
        </w:tc>
      </w:tr>
      <w:tr w:rsidR="00C12D59" w:rsidRPr="00A81AB6" w14:paraId="3BDCED92" w14:textId="77777777" w:rsidTr="00C12D59">
        <w:trPr>
          <w:trHeight w:val="540"/>
        </w:trPr>
        <w:tc>
          <w:tcPr>
            <w:tcW w:w="993" w:type="dxa"/>
            <w:vMerge/>
            <w:hideMark/>
          </w:tcPr>
          <w:p w14:paraId="14E6558E"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636CE294" w14:textId="77777777" w:rsidR="00C12D59" w:rsidRPr="00A81AB6" w:rsidRDefault="00C12D59" w:rsidP="00A81AB6">
            <w:pPr>
              <w:jc w:val="both"/>
              <w:rPr>
                <w:rFonts w:ascii="Arial" w:eastAsia="Calibri" w:hAnsi="Arial" w:cs="Arial"/>
                <w:b/>
                <w:bCs/>
                <w:sz w:val="16"/>
                <w:szCs w:val="16"/>
              </w:rPr>
            </w:pPr>
          </w:p>
        </w:tc>
        <w:tc>
          <w:tcPr>
            <w:tcW w:w="426" w:type="dxa"/>
            <w:vMerge/>
            <w:hideMark/>
          </w:tcPr>
          <w:p w14:paraId="633D383B" w14:textId="77777777" w:rsidR="00C12D59" w:rsidRPr="00A81AB6" w:rsidRDefault="00C12D59" w:rsidP="00A81AB6">
            <w:pPr>
              <w:jc w:val="both"/>
              <w:rPr>
                <w:rFonts w:ascii="Arial" w:eastAsia="Calibri" w:hAnsi="Arial" w:cs="Arial"/>
                <w:b/>
                <w:sz w:val="16"/>
                <w:szCs w:val="16"/>
              </w:rPr>
            </w:pPr>
          </w:p>
        </w:tc>
        <w:tc>
          <w:tcPr>
            <w:tcW w:w="992" w:type="dxa"/>
            <w:hideMark/>
          </w:tcPr>
          <w:p w14:paraId="3EA321ED"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44</w:t>
            </w:r>
          </w:p>
        </w:tc>
        <w:tc>
          <w:tcPr>
            <w:tcW w:w="709" w:type="dxa"/>
            <w:vMerge/>
            <w:hideMark/>
          </w:tcPr>
          <w:p w14:paraId="1359498E" w14:textId="77777777" w:rsidR="00C12D59" w:rsidRPr="00A81AB6" w:rsidRDefault="00C12D59" w:rsidP="00C542F0">
            <w:pPr>
              <w:jc w:val="center"/>
              <w:rPr>
                <w:rFonts w:ascii="Arial" w:eastAsia="Calibri" w:hAnsi="Arial" w:cs="Arial"/>
                <w:b/>
                <w:sz w:val="16"/>
                <w:szCs w:val="16"/>
              </w:rPr>
            </w:pPr>
          </w:p>
        </w:tc>
        <w:tc>
          <w:tcPr>
            <w:tcW w:w="1275" w:type="dxa"/>
            <w:hideMark/>
          </w:tcPr>
          <w:p w14:paraId="636798DC"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Grande: 44</w:t>
            </w:r>
          </w:p>
        </w:tc>
        <w:tc>
          <w:tcPr>
            <w:tcW w:w="1134" w:type="dxa"/>
            <w:hideMark/>
          </w:tcPr>
          <w:p w14:paraId="18602CAE"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3C9ED33F"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341AEF08"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0850C2E7"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1D51C5DA"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14" w:type="dxa"/>
            <w:vMerge/>
            <w:hideMark/>
          </w:tcPr>
          <w:p w14:paraId="651FFCEE"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7BEEAFDB"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17373445" w14:textId="7AFDF6B6" w:rsidR="00C12D59" w:rsidRPr="00A81AB6" w:rsidRDefault="00C12D59" w:rsidP="00A81AB6">
            <w:pPr>
              <w:jc w:val="both"/>
              <w:rPr>
                <w:rFonts w:ascii="Arial" w:eastAsia="Calibri" w:hAnsi="Arial" w:cs="Arial"/>
                <w:b/>
                <w:sz w:val="18"/>
                <w:szCs w:val="18"/>
              </w:rPr>
            </w:pPr>
          </w:p>
        </w:tc>
      </w:tr>
      <w:tr w:rsidR="00C12D59" w:rsidRPr="00A81AB6" w14:paraId="04F1D7EE" w14:textId="77777777" w:rsidTr="00C12D59">
        <w:trPr>
          <w:trHeight w:val="450"/>
        </w:trPr>
        <w:tc>
          <w:tcPr>
            <w:tcW w:w="993" w:type="dxa"/>
            <w:vMerge/>
            <w:hideMark/>
          </w:tcPr>
          <w:p w14:paraId="2592BDDA"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098A1670" w14:textId="77777777" w:rsidR="00C12D59" w:rsidRPr="00A81AB6" w:rsidRDefault="00C12D59" w:rsidP="00A81AB6">
            <w:pPr>
              <w:jc w:val="both"/>
              <w:rPr>
                <w:rFonts w:ascii="Arial" w:eastAsia="Calibri" w:hAnsi="Arial" w:cs="Arial"/>
                <w:b/>
                <w:bCs/>
                <w:sz w:val="16"/>
                <w:szCs w:val="16"/>
              </w:rPr>
            </w:pPr>
          </w:p>
        </w:tc>
        <w:tc>
          <w:tcPr>
            <w:tcW w:w="426" w:type="dxa"/>
            <w:hideMark/>
          </w:tcPr>
          <w:p w14:paraId="118B69AF"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2</w:t>
            </w:r>
          </w:p>
        </w:tc>
        <w:tc>
          <w:tcPr>
            <w:tcW w:w="992" w:type="dxa"/>
            <w:hideMark/>
          </w:tcPr>
          <w:p w14:paraId="2C620B62"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204</w:t>
            </w:r>
          </w:p>
        </w:tc>
        <w:tc>
          <w:tcPr>
            <w:tcW w:w="709" w:type="dxa"/>
            <w:hideMark/>
          </w:tcPr>
          <w:p w14:paraId="485B79E8"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786081CF" w14:textId="77777777" w:rsidR="00C12D59" w:rsidRPr="00A81AB6" w:rsidRDefault="00C12D59" w:rsidP="00C542F0">
            <w:pPr>
              <w:jc w:val="center"/>
              <w:rPr>
                <w:rFonts w:ascii="Arial" w:eastAsia="Calibri" w:hAnsi="Arial" w:cs="Arial"/>
                <w:b/>
                <w:bCs/>
                <w:sz w:val="16"/>
                <w:szCs w:val="16"/>
              </w:rPr>
            </w:pPr>
            <w:r w:rsidRPr="00A81AB6">
              <w:rPr>
                <w:rFonts w:ascii="Arial" w:eastAsia="Calibri" w:hAnsi="Arial" w:cs="Arial"/>
                <w:b/>
                <w:bCs/>
                <w:sz w:val="16"/>
                <w:szCs w:val="16"/>
              </w:rPr>
              <w:t>Gorra (Unitalla) 204</w:t>
            </w:r>
          </w:p>
        </w:tc>
        <w:tc>
          <w:tcPr>
            <w:tcW w:w="1134" w:type="dxa"/>
            <w:hideMark/>
          </w:tcPr>
          <w:p w14:paraId="2960DBCF"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03DD668D"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5FB3D43C"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10E1F7AA"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34" w:type="dxa"/>
            <w:hideMark/>
          </w:tcPr>
          <w:p w14:paraId="47E6DD85" w14:textId="77777777" w:rsidR="00C12D59" w:rsidRPr="00A81AB6" w:rsidRDefault="00C12D59" w:rsidP="00A81AB6">
            <w:pPr>
              <w:jc w:val="both"/>
              <w:rPr>
                <w:rFonts w:ascii="Arial" w:eastAsia="Calibri" w:hAnsi="Arial" w:cs="Arial"/>
                <w:b/>
                <w:bCs/>
                <w:sz w:val="18"/>
                <w:szCs w:val="18"/>
              </w:rPr>
            </w:pPr>
            <w:r w:rsidRPr="00A81AB6">
              <w:rPr>
                <w:rFonts w:ascii="Arial" w:eastAsia="Calibri" w:hAnsi="Arial" w:cs="Arial"/>
                <w:b/>
                <w:bCs/>
                <w:sz w:val="18"/>
                <w:szCs w:val="18"/>
              </w:rPr>
              <w:t> </w:t>
            </w:r>
          </w:p>
        </w:tc>
        <w:tc>
          <w:tcPr>
            <w:tcW w:w="1114" w:type="dxa"/>
            <w:vMerge/>
            <w:hideMark/>
          </w:tcPr>
          <w:p w14:paraId="7ECD09F5"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5D10AE5D"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1B04099F" w14:textId="0EDD5B9F" w:rsidR="00C12D59" w:rsidRPr="00A81AB6" w:rsidRDefault="00C12D59" w:rsidP="00A81AB6">
            <w:pPr>
              <w:jc w:val="both"/>
              <w:rPr>
                <w:rFonts w:ascii="Arial" w:eastAsia="Calibri" w:hAnsi="Arial" w:cs="Arial"/>
                <w:b/>
                <w:sz w:val="18"/>
                <w:szCs w:val="18"/>
              </w:rPr>
            </w:pPr>
          </w:p>
        </w:tc>
      </w:tr>
      <w:tr w:rsidR="00C12D59" w:rsidRPr="00A81AB6" w14:paraId="10D215B1" w14:textId="77777777" w:rsidTr="00C12D59">
        <w:trPr>
          <w:trHeight w:val="450"/>
        </w:trPr>
        <w:tc>
          <w:tcPr>
            <w:tcW w:w="993" w:type="dxa"/>
            <w:vMerge/>
            <w:hideMark/>
          </w:tcPr>
          <w:p w14:paraId="4CF57DA8" w14:textId="77777777" w:rsidR="00C12D59" w:rsidRPr="00A81AB6" w:rsidRDefault="00C12D59" w:rsidP="00A81AB6">
            <w:pPr>
              <w:jc w:val="both"/>
              <w:rPr>
                <w:rFonts w:ascii="Arial" w:eastAsia="Calibri" w:hAnsi="Arial" w:cs="Arial"/>
                <w:b/>
                <w:bCs/>
                <w:sz w:val="16"/>
                <w:szCs w:val="16"/>
              </w:rPr>
            </w:pPr>
          </w:p>
        </w:tc>
        <w:tc>
          <w:tcPr>
            <w:tcW w:w="1417" w:type="dxa"/>
            <w:vMerge w:val="restart"/>
            <w:hideMark/>
          </w:tcPr>
          <w:p w14:paraId="00E278B7" w14:textId="77777777" w:rsidR="00C12D59" w:rsidRPr="00A81AB6" w:rsidRDefault="00C12D59" w:rsidP="00A81AB6">
            <w:pPr>
              <w:jc w:val="both"/>
              <w:rPr>
                <w:rFonts w:ascii="Arial" w:eastAsia="Calibri" w:hAnsi="Arial" w:cs="Arial"/>
                <w:b/>
                <w:bCs/>
                <w:sz w:val="16"/>
                <w:szCs w:val="16"/>
              </w:rPr>
            </w:pPr>
            <w:r w:rsidRPr="00A81AB6">
              <w:rPr>
                <w:rFonts w:ascii="Arial" w:eastAsia="Calibri" w:hAnsi="Arial" w:cs="Arial"/>
                <w:b/>
                <w:bCs/>
                <w:sz w:val="16"/>
                <w:szCs w:val="16"/>
              </w:rPr>
              <w:t>UNIFORMES</w:t>
            </w:r>
          </w:p>
        </w:tc>
        <w:tc>
          <w:tcPr>
            <w:tcW w:w="426" w:type="dxa"/>
            <w:hideMark/>
          </w:tcPr>
          <w:p w14:paraId="0B3DC06D"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1</w:t>
            </w:r>
          </w:p>
        </w:tc>
        <w:tc>
          <w:tcPr>
            <w:tcW w:w="992" w:type="dxa"/>
            <w:hideMark/>
          </w:tcPr>
          <w:p w14:paraId="5B0BD510"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2500</w:t>
            </w:r>
          </w:p>
        </w:tc>
        <w:tc>
          <w:tcPr>
            <w:tcW w:w="709" w:type="dxa"/>
            <w:hideMark/>
          </w:tcPr>
          <w:p w14:paraId="6FF9A662"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JGO.</w:t>
            </w:r>
          </w:p>
        </w:tc>
        <w:tc>
          <w:tcPr>
            <w:tcW w:w="1275" w:type="dxa"/>
            <w:hideMark/>
          </w:tcPr>
          <w:p w14:paraId="5770DE68"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Playera y Short Mediana</w:t>
            </w:r>
          </w:p>
        </w:tc>
        <w:tc>
          <w:tcPr>
            <w:tcW w:w="1134" w:type="dxa"/>
            <w:hideMark/>
          </w:tcPr>
          <w:p w14:paraId="20112FB3"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4E5F996D"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448DDBAA"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1130E646"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1BFEB2EB"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14" w:type="dxa"/>
            <w:vMerge w:val="restart"/>
            <w:noWrap/>
            <w:hideMark/>
          </w:tcPr>
          <w:p w14:paraId="1522B0A6"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993" w:type="dxa"/>
            <w:vMerge w:val="restart"/>
            <w:vAlign w:val="center"/>
          </w:tcPr>
          <w:p w14:paraId="23D9BC90" w14:textId="7882CA54" w:rsidR="00C12D59" w:rsidRPr="00A81AB6" w:rsidRDefault="00C12D59" w:rsidP="00C12D59">
            <w:pPr>
              <w:jc w:val="center"/>
              <w:rPr>
                <w:rFonts w:ascii="Arial" w:eastAsia="Calibri" w:hAnsi="Arial" w:cs="Arial"/>
                <w:b/>
                <w:sz w:val="18"/>
                <w:szCs w:val="18"/>
              </w:rPr>
            </w:pPr>
            <w:r>
              <w:rPr>
                <w:rFonts w:ascii="Arial" w:eastAsia="Calibri" w:hAnsi="Arial" w:cs="Arial"/>
                <w:b/>
                <w:sz w:val="18"/>
                <w:szCs w:val="18"/>
              </w:rPr>
              <w:t>1</w:t>
            </w:r>
          </w:p>
        </w:tc>
        <w:tc>
          <w:tcPr>
            <w:tcW w:w="1417" w:type="dxa"/>
            <w:vMerge w:val="restart"/>
            <w:noWrap/>
            <w:hideMark/>
          </w:tcPr>
          <w:p w14:paraId="6EDF8A85" w14:textId="63FE0A30"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r>
      <w:tr w:rsidR="00C12D59" w:rsidRPr="00A81AB6" w14:paraId="60554834" w14:textId="77777777" w:rsidTr="00C12D59">
        <w:trPr>
          <w:trHeight w:val="450"/>
        </w:trPr>
        <w:tc>
          <w:tcPr>
            <w:tcW w:w="993" w:type="dxa"/>
            <w:vMerge/>
            <w:hideMark/>
          </w:tcPr>
          <w:p w14:paraId="6696E710"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462B40C1" w14:textId="77777777" w:rsidR="00C12D59" w:rsidRPr="00A81AB6" w:rsidRDefault="00C12D59" w:rsidP="00A81AB6">
            <w:pPr>
              <w:jc w:val="both"/>
              <w:rPr>
                <w:rFonts w:ascii="Arial" w:eastAsia="Calibri" w:hAnsi="Arial" w:cs="Arial"/>
                <w:b/>
                <w:bCs/>
                <w:sz w:val="16"/>
                <w:szCs w:val="16"/>
              </w:rPr>
            </w:pPr>
          </w:p>
        </w:tc>
        <w:tc>
          <w:tcPr>
            <w:tcW w:w="426" w:type="dxa"/>
            <w:hideMark/>
          </w:tcPr>
          <w:p w14:paraId="04601431"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2</w:t>
            </w:r>
          </w:p>
        </w:tc>
        <w:tc>
          <w:tcPr>
            <w:tcW w:w="992" w:type="dxa"/>
            <w:hideMark/>
          </w:tcPr>
          <w:p w14:paraId="74F35ABD"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1800</w:t>
            </w:r>
          </w:p>
        </w:tc>
        <w:tc>
          <w:tcPr>
            <w:tcW w:w="709" w:type="dxa"/>
            <w:hideMark/>
          </w:tcPr>
          <w:p w14:paraId="36ECF4AE"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JGO.</w:t>
            </w:r>
          </w:p>
        </w:tc>
        <w:tc>
          <w:tcPr>
            <w:tcW w:w="1275" w:type="dxa"/>
            <w:hideMark/>
          </w:tcPr>
          <w:p w14:paraId="3B737FF8"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Playera y Short Grande</w:t>
            </w:r>
          </w:p>
        </w:tc>
        <w:tc>
          <w:tcPr>
            <w:tcW w:w="1134" w:type="dxa"/>
            <w:hideMark/>
          </w:tcPr>
          <w:p w14:paraId="59010EE1"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18A4BA03"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0280CAA1"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21EA252F"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2EA13360"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14" w:type="dxa"/>
            <w:vMerge/>
            <w:hideMark/>
          </w:tcPr>
          <w:p w14:paraId="793CB64C"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3BC06651"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292A8C4E" w14:textId="7323B414" w:rsidR="00C12D59" w:rsidRPr="00A81AB6" w:rsidRDefault="00C12D59" w:rsidP="00A81AB6">
            <w:pPr>
              <w:jc w:val="both"/>
              <w:rPr>
                <w:rFonts w:ascii="Arial" w:eastAsia="Calibri" w:hAnsi="Arial" w:cs="Arial"/>
                <w:b/>
                <w:sz w:val="18"/>
                <w:szCs w:val="18"/>
              </w:rPr>
            </w:pPr>
          </w:p>
        </w:tc>
      </w:tr>
      <w:tr w:rsidR="00C12D59" w:rsidRPr="00A81AB6" w14:paraId="5BBF84EB" w14:textId="77777777" w:rsidTr="00C12D59">
        <w:trPr>
          <w:trHeight w:val="450"/>
        </w:trPr>
        <w:tc>
          <w:tcPr>
            <w:tcW w:w="993" w:type="dxa"/>
            <w:vMerge/>
            <w:hideMark/>
          </w:tcPr>
          <w:p w14:paraId="42BFD1C0" w14:textId="77777777" w:rsidR="00C12D59" w:rsidRPr="00A81AB6" w:rsidRDefault="00C12D59" w:rsidP="00A81AB6">
            <w:pPr>
              <w:jc w:val="both"/>
              <w:rPr>
                <w:rFonts w:ascii="Arial" w:eastAsia="Calibri" w:hAnsi="Arial" w:cs="Arial"/>
                <w:b/>
                <w:bCs/>
                <w:sz w:val="16"/>
                <w:szCs w:val="16"/>
              </w:rPr>
            </w:pPr>
          </w:p>
        </w:tc>
        <w:tc>
          <w:tcPr>
            <w:tcW w:w="1417" w:type="dxa"/>
            <w:vMerge/>
            <w:hideMark/>
          </w:tcPr>
          <w:p w14:paraId="53DE8AF1" w14:textId="77777777" w:rsidR="00C12D59" w:rsidRPr="00A81AB6" w:rsidRDefault="00C12D59" w:rsidP="00A81AB6">
            <w:pPr>
              <w:jc w:val="both"/>
              <w:rPr>
                <w:rFonts w:ascii="Arial" w:eastAsia="Calibri" w:hAnsi="Arial" w:cs="Arial"/>
                <w:b/>
                <w:bCs/>
                <w:sz w:val="16"/>
                <w:szCs w:val="16"/>
              </w:rPr>
            </w:pPr>
          </w:p>
        </w:tc>
        <w:tc>
          <w:tcPr>
            <w:tcW w:w="426" w:type="dxa"/>
            <w:hideMark/>
          </w:tcPr>
          <w:p w14:paraId="1B851160"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3</w:t>
            </w:r>
          </w:p>
        </w:tc>
        <w:tc>
          <w:tcPr>
            <w:tcW w:w="992" w:type="dxa"/>
            <w:hideMark/>
          </w:tcPr>
          <w:p w14:paraId="5AF850D6"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250</w:t>
            </w:r>
          </w:p>
        </w:tc>
        <w:tc>
          <w:tcPr>
            <w:tcW w:w="709" w:type="dxa"/>
            <w:hideMark/>
          </w:tcPr>
          <w:p w14:paraId="03420E18"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JGO.</w:t>
            </w:r>
          </w:p>
        </w:tc>
        <w:tc>
          <w:tcPr>
            <w:tcW w:w="1275" w:type="dxa"/>
            <w:hideMark/>
          </w:tcPr>
          <w:p w14:paraId="182354DC"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Playera y Short Extragrande</w:t>
            </w:r>
          </w:p>
        </w:tc>
        <w:tc>
          <w:tcPr>
            <w:tcW w:w="1134" w:type="dxa"/>
            <w:hideMark/>
          </w:tcPr>
          <w:p w14:paraId="1E7B40DC"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79740698"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732DEAC7"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4394D458"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3FA31E24"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14" w:type="dxa"/>
            <w:vMerge/>
            <w:hideMark/>
          </w:tcPr>
          <w:p w14:paraId="6FC833AD" w14:textId="77777777" w:rsidR="00C12D59" w:rsidRPr="00A81AB6" w:rsidRDefault="00C12D59" w:rsidP="00A81AB6">
            <w:pPr>
              <w:jc w:val="both"/>
              <w:rPr>
                <w:rFonts w:ascii="Arial" w:eastAsia="Calibri" w:hAnsi="Arial" w:cs="Arial"/>
                <w:b/>
                <w:sz w:val="18"/>
                <w:szCs w:val="18"/>
              </w:rPr>
            </w:pPr>
          </w:p>
        </w:tc>
        <w:tc>
          <w:tcPr>
            <w:tcW w:w="993" w:type="dxa"/>
            <w:vMerge/>
            <w:vAlign w:val="center"/>
          </w:tcPr>
          <w:p w14:paraId="3650D5CF" w14:textId="77777777" w:rsidR="00C12D59" w:rsidRPr="00A81AB6" w:rsidRDefault="00C12D59" w:rsidP="00C12D59">
            <w:pPr>
              <w:jc w:val="center"/>
              <w:rPr>
                <w:rFonts w:ascii="Arial" w:eastAsia="Calibri" w:hAnsi="Arial" w:cs="Arial"/>
                <w:b/>
                <w:sz w:val="18"/>
                <w:szCs w:val="18"/>
              </w:rPr>
            </w:pPr>
          </w:p>
        </w:tc>
        <w:tc>
          <w:tcPr>
            <w:tcW w:w="1417" w:type="dxa"/>
            <w:vMerge/>
            <w:hideMark/>
          </w:tcPr>
          <w:p w14:paraId="6E736390" w14:textId="5F21FF6D" w:rsidR="00C12D59" w:rsidRPr="00A81AB6" w:rsidRDefault="00C12D59" w:rsidP="00A81AB6">
            <w:pPr>
              <w:jc w:val="both"/>
              <w:rPr>
                <w:rFonts w:ascii="Arial" w:eastAsia="Calibri" w:hAnsi="Arial" w:cs="Arial"/>
                <w:b/>
                <w:sz w:val="18"/>
                <w:szCs w:val="18"/>
              </w:rPr>
            </w:pPr>
          </w:p>
        </w:tc>
      </w:tr>
      <w:tr w:rsidR="00C12D59" w:rsidRPr="00A81AB6" w14:paraId="68C6525E" w14:textId="77777777" w:rsidTr="00C12D59">
        <w:trPr>
          <w:trHeight w:val="315"/>
        </w:trPr>
        <w:tc>
          <w:tcPr>
            <w:tcW w:w="993" w:type="dxa"/>
            <w:vMerge/>
            <w:hideMark/>
          </w:tcPr>
          <w:p w14:paraId="5D5B2414" w14:textId="77777777" w:rsidR="00C12D59" w:rsidRPr="00A81AB6" w:rsidRDefault="00C12D59" w:rsidP="00A81AB6">
            <w:pPr>
              <w:jc w:val="both"/>
              <w:rPr>
                <w:rFonts w:ascii="Arial" w:eastAsia="Calibri" w:hAnsi="Arial" w:cs="Arial"/>
                <w:b/>
                <w:bCs/>
                <w:sz w:val="16"/>
                <w:szCs w:val="16"/>
              </w:rPr>
            </w:pPr>
          </w:p>
        </w:tc>
        <w:tc>
          <w:tcPr>
            <w:tcW w:w="1417" w:type="dxa"/>
            <w:hideMark/>
          </w:tcPr>
          <w:p w14:paraId="0C840503" w14:textId="77777777" w:rsidR="00C12D59" w:rsidRPr="00A81AB6" w:rsidRDefault="00C12D59" w:rsidP="00A81AB6">
            <w:pPr>
              <w:jc w:val="both"/>
              <w:rPr>
                <w:rFonts w:ascii="Arial" w:eastAsia="Calibri" w:hAnsi="Arial" w:cs="Arial"/>
                <w:b/>
                <w:bCs/>
                <w:sz w:val="16"/>
                <w:szCs w:val="16"/>
              </w:rPr>
            </w:pPr>
            <w:r w:rsidRPr="00A81AB6">
              <w:rPr>
                <w:rFonts w:ascii="Arial" w:eastAsia="Calibri" w:hAnsi="Arial" w:cs="Arial"/>
                <w:b/>
                <w:bCs/>
                <w:sz w:val="16"/>
                <w:szCs w:val="16"/>
              </w:rPr>
              <w:t>CASACAS</w:t>
            </w:r>
          </w:p>
        </w:tc>
        <w:tc>
          <w:tcPr>
            <w:tcW w:w="426" w:type="dxa"/>
            <w:hideMark/>
          </w:tcPr>
          <w:p w14:paraId="3FC0ED3A" w14:textId="77777777" w:rsidR="00C12D59" w:rsidRPr="00A81AB6" w:rsidRDefault="00C12D59" w:rsidP="00A81AB6">
            <w:pPr>
              <w:jc w:val="both"/>
              <w:rPr>
                <w:rFonts w:ascii="Arial" w:eastAsia="Calibri" w:hAnsi="Arial" w:cs="Arial"/>
                <w:b/>
                <w:sz w:val="16"/>
                <w:szCs w:val="16"/>
              </w:rPr>
            </w:pPr>
            <w:r w:rsidRPr="00A81AB6">
              <w:rPr>
                <w:rFonts w:ascii="Arial" w:eastAsia="Calibri" w:hAnsi="Arial" w:cs="Arial"/>
                <w:b/>
                <w:sz w:val="16"/>
                <w:szCs w:val="16"/>
              </w:rPr>
              <w:t>1</w:t>
            </w:r>
          </w:p>
        </w:tc>
        <w:tc>
          <w:tcPr>
            <w:tcW w:w="992" w:type="dxa"/>
            <w:hideMark/>
          </w:tcPr>
          <w:p w14:paraId="67599931"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680</w:t>
            </w:r>
          </w:p>
        </w:tc>
        <w:tc>
          <w:tcPr>
            <w:tcW w:w="709" w:type="dxa"/>
            <w:hideMark/>
          </w:tcPr>
          <w:p w14:paraId="7356E5CF"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PZA.</w:t>
            </w:r>
          </w:p>
        </w:tc>
        <w:tc>
          <w:tcPr>
            <w:tcW w:w="1275" w:type="dxa"/>
            <w:hideMark/>
          </w:tcPr>
          <w:p w14:paraId="67BB1D73" w14:textId="77777777" w:rsidR="00C12D59" w:rsidRPr="00A81AB6" w:rsidRDefault="00C12D59" w:rsidP="00C542F0">
            <w:pPr>
              <w:jc w:val="center"/>
              <w:rPr>
                <w:rFonts w:ascii="Arial" w:eastAsia="Calibri" w:hAnsi="Arial" w:cs="Arial"/>
                <w:b/>
                <w:sz w:val="16"/>
                <w:szCs w:val="16"/>
              </w:rPr>
            </w:pPr>
            <w:r w:rsidRPr="00A81AB6">
              <w:rPr>
                <w:rFonts w:ascii="Arial" w:eastAsia="Calibri" w:hAnsi="Arial" w:cs="Arial"/>
                <w:b/>
                <w:sz w:val="16"/>
                <w:szCs w:val="16"/>
              </w:rPr>
              <w:t>Casaca</w:t>
            </w:r>
          </w:p>
        </w:tc>
        <w:tc>
          <w:tcPr>
            <w:tcW w:w="1134" w:type="dxa"/>
            <w:hideMark/>
          </w:tcPr>
          <w:p w14:paraId="1065AA4F"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274350E6"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5C8343DF"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32CFA452"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34" w:type="dxa"/>
            <w:hideMark/>
          </w:tcPr>
          <w:p w14:paraId="62DF9D40"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1114" w:type="dxa"/>
            <w:noWrap/>
            <w:hideMark/>
          </w:tcPr>
          <w:p w14:paraId="37A09AAF" w14:textId="77777777"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c>
          <w:tcPr>
            <w:tcW w:w="993" w:type="dxa"/>
            <w:vAlign w:val="center"/>
          </w:tcPr>
          <w:p w14:paraId="3A9713E4" w14:textId="4C98E337" w:rsidR="00C12D59" w:rsidRPr="00A81AB6" w:rsidRDefault="00C12D59" w:rsidP="00C12D59">
            <w:pPr>
              <w:jc w:val="center"/>
              <w:rPr>
                <w:rFonts w:ascii="Arial" w:eastAsia="Calibri" w:hAnsi="Arial" w:cs="Arial"/>
                <w:b/>
                <w:sz w:val="18"/>
                <w:szCs w:val="18"/>
              </w:rPr>
            </w:pPr>
            <w:r>
              <w:rPr>
                <w:rFonts w:ascii="Arial" w:eastAsia="Calibri" w:hAnsi="Arial" w:cs="Arial"/>
                <w:b/>
                <w:sz w:val="18"/>
                <w:szCs w:val="18"/>
              </w:rPr>
              <w:t>1</w:t>
            </w:r>
          </w:p>
        </w:tc>
        <w:tc>
          <w:tcPr>
            <w:tcW w:w="1417" w:type="dxa"/>
            <w:noWrap/>
            <w:hideMark/>
          </w:tcPr>
          <w:p w14:paraId="275AFDC6" w14:textId="56273E8A" w:rsidR="00C12D59" w:rsidRPr="00A81AB6" w:rsidRDefault="00C12D59" w:rsidP="00A81AB6">
            <w:pPr>
              <w:jc w:val="both"/>
              <w:rPr>
                <w:rFonts w:ascii="Arial" w:eastAsia="Calibri" w:hAnsi="Arial" w:cs="Arial"/>
                <w:b/>
                <w:sz w:val="18"/>
                <w:szCs w:val="18"/>
              </w:rPr>
            </w:pPr>
            <w:r w:rsidRPr="00A81AB6">
              <w:rPr>
                <w:rFonts w:ascii="Arial" w:eastAsia="Calibri" w:hAnsi="Arial" w:cs="Arial"/>
                <w:b/>
                <w:sz w:val="18"/>
                <w:szCs w:val="18"/>
              </w:rPr>
              <w:t> </w:t>
            </w:r>
          </w:p>
        </w:tc>
      </w:tr>
    </w:tbl>
    <w:p w14:paraId="64CDBADA" w14:textId="6191F607" w:rsidR="00A71E95" w:rsidRDefault="00C12D59" w:rsidP="007A5F52">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t xml:space="preserve">     </w:t>
      </w:r>
      <w:r w:rsidR="00A81AB6">
        <w:rPr>
          <w:rFonts w:ascii="Arial" w:eastAsia="Calibri" w:hAnsi="Arial" w:cs="Arial"/>
          <w:b/>
          <w:sz w:val="18"/>
          <w:szCs w:val="18"/>
        </w:rPr>
        <w:t xml:space="preserve"> </w:t>
      </w:r>
      <w:r w:rsidR="00A71E95">
        <w:rPr>
          <w:rFonts w:ascii="Arial" w:eastAsia="Calibri" w:hAnsi="Arial" w:cs="Arial"/>
          <w:b/>
          <w:sz w:val="18"/>
          <w:szCs w:val="18"/>
        </w:rPr>
        <w:t>IMPORTE</w:t>
      </w:r>
      <w:r w:rsidR="00D92813">
        <w:rPr>
          <w:rFonts w:ascii="Arial" w:eastAsia="Calibri" w:hAnsi="Arial" w:cs="Arial"/>
          <w:b/>
          <w:sz w:val="18"/>
          <w:szCs w:val="18"/>
        </w:rPr>
        <w:t xml:space="preserve"> TO</w:t>
      </w:r>
      <w:r w:rsidR="00A81AB6">
        <w:rPr>
          <w:rFonts w:ascii="Arial" w:eastAsia="Calibri" w:hAnsi="Arial" w:cs="Arial"/>
          <w:b/>
          <w:sz w:val="18"/>
          <w:szCs w:val="18"/>
        </w:rPr>
        <w:t>T</w:t>
      </w:r>
      <w:r w:rsidR="00D92813">
        <w:rPr>
          <w:rFonts w:ascii="Arial" w:eastAsia="Calibri" w:hAnsi="Arial" w:cs="Arial"/>
          <w:b/>
          <w:sz w:val="18"/>
          <w:szCs w:val="18"/>
        </w:rPr>
        <w:t>AL</w:t>
      </w:r>
      <w:r>
        <w:rPr>
          <w:rFonts w:ascii="Arial" w:eastAsia="Calibri" w:hAnsi="Arial" w:cs="Arial"/>
          <w:b/>
          <w:sz w:val="18"/>
          <w:szCs w:val="18"/>
        </w:rPr>
        <w:t xml:space="preserve"> 4 PAQUETES</w:t>
      </w:r>
      <w:r w:rsidR="00A71E95">
        <w:rPr>
          <w:rFonts w:ascii="Arial" w:eastAsia="Calibri" w:hAnsi="Arial" w:cs="Arial"/>
          <w:b/>
          <w:sz w:val="18"/>
          <w:szCs w:val="18"/>
        </w:rPr>
        <w:t xml:space="preserve"> S/I</w:t>
      </w:r>
      <w:r w:rsidR="00A81AB6">
        <w:rPr>
          <w:rFonts w:ascii="Arial" w:eastAsia="Calibri" w:hAnsi="Arial" w:cs="Arial"/>
          <w:b/>
          <w:sz w:val="18"/>
          <w:szCs w:val="18"/>
        </w:rPr>
        <w:t>V</w:t>
      </w:r>
      <w:r w:rsidR="00A71E95">
        <w:rPr>
          <w:rFonts w:ascii="Arial" w:eastAsia="Calibri" w:hAnsi="Arial" w:cs="Arial"/>
          <w:b/>
          <w:sz w:val="18"/>
          <w:szCs w:val="18"/>
        </w:rPr>
        <w:t>A</w:t>
      </w:r>
    </w:p>
    <w:p w14:paraId="3BC33297" w14:textId="4D6C1C76" w:rsidR="00A71E95" w:rsidRDefault="00A71E95" w:rsidP="007A5F52">
      <w:pPr>
        <w:shd w:val="clear" w:color="auto" w:fill="FFFFFF"/>
        <w:snapToGrid w:val="0"/>
        <w:ind w:left="709" w:hanging="709"/>
        <w:contextualSpacing/>
        <w:jc w:val="both"/>
        <w:rPr>
          <w:rFonts w:ascii="Arial" w:eastAsia="Calibri" w:hAnsi="Arial" w:cs="Arial"/>
          <w:b/>
          <w:sz w:val="18"/>
          <w:szCs w:val="18"/>
        </w:rPr>
      </w:pPr>
      <w:r>
        <w:rPr>
          <w:rFonts w:ascii="Arial" w:eastAsia="Calibri" w:hAnsi="Arial" w:cs="Arial"/>
          <w:b/>
          <w:sz w:val="18"/>
          <w:szCs w:val="18"/>
        </w:rPr>
        <w:lastRenderedPageBreak/>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Pr>
          <w:rFonts w:ascii="Arial" w:eastAsia="Calibri" w:hAnsi="Arial" w:cs="Arial"/>
          <w:b/>
          <w:sz w:val="18"/>
          <w:szCs w:val="18"/>
        </w:rPr>
        <w:tab/>
      </w:r>
      <w:r w:rsidR="00A81AB6">
        <w:rPr>
          <w:rFonts w:ascii="Arial" w:eastAsia="Calibri" w:hAnsi="Arial" w:cs="Arial"/>
          <w:b/>
          <w:sz w:val="18"/>
          <w:szCs w:val="18"/>
        </w:rPr>
        <w:tab/>
      </w:r>
      <w:r w:rsidR="00A81AB6">
        <w:rPr>
          <w:rFonts w:ascii="Arial" w:eastAsia="Calibri" w:hAnsi="Arial" w:cs="Arial"/>
          <w:b/>
          <w:sz w:val="18"/>
          <w:szCs w:val="18"/>
        </w:rPr>
        <w:tab/>
      </w:r>
      <w:r w:rsidR="00A81AB6">
        <w:rPr>
          <w:rFonts w:ascii="Arial" w:eastAsia="Calibri" w:hAnsi="Arial" w:cs="Arial"/>
          <w:b/>
          <w:sz w:val="18"/>
          <w:szCs w:val="18"/>
        </w:rPr>
        <w:tab/>
      </w:r>
      <w:r w:rsidR="00A81AB6">
        <w:rPr>
          <w:rFonts w:ascii="Arial" w:eastAsia="Calibri" w:hAnsi="Arial" w:cs="Arial"/>
          <w:b/>
          <w:sz w:val="18"/>
          <w:szCs w:val="18"/>
        </w:rPr>
        <w:tab/>
      </w:r>
      <w:r w:rsidR="00A81AB6">
        <w:rPr>
          <w:rFonts w:ascii="Arial" w:eastAsia="Calibri" w:hAnsi="Arial" w:cs="Arial"/>
          <w:b/>
          <w:sz w:val="18"/>
          <w:szCs w:val="18"/>
        </w:rPr>
        <w:tab/>
        <w:t xml:space="preserve">    </w:t>
      </w:r>
      <w:r w:rsidR="00A81AB6">
        <w:rPr>
          <w:rFonts w:ascii="Arial" w:eastAsia="Calibri" w:hAnsi="Arial" w:cs="Arial"/>
          <w:b/>
          <w:sz w:val="18"/>
          <w:szCs w:val="18"/>
        </w:rPr>
        <w:tab/>
      </w:r>
      <w:r w:rsidR="00A81AB6">
        <w:rPr>
          <w:rFonts w:ascii="Arial" w:eastAsia="Calibri" w:hAnsi="Arial" w:cs="Arial"/>
          <w:b/>
          <w:sz w:val="18"/>
          <w:szCs w:val="18"/>
        </w:rPr>
        <w:tab/>
        <w:t xml:space="preserve">          </w:t>
      </w:r>
      <w:r>
        <w:rPr>
          <w:rFonts w:ascii="Arial" w:eastAsia="Calibri" w:hAnsi="Arial" w:cs="Arial"/>
          <w:b/>
          <w:sz w:val="18"/>
          <w:szCs w:val="18"/>
        </w:rPr>
        <w:t>IVA</w:t>
      </w:r>
    </w:p>
    <w:p w14:paraId="2E1B7A2A" w14:textId="478CA86B" w:rsidR="00A71E95" w:rsidRPr="00A71E95" w:rsidRDefault="00A71E95" w:rsidP="007A5F52">
      <w:pPr>
        <w:shd w:val="clear" w:color="auto" w:fill="FFFFFF"/>
        <w:snapToGrid w:val="0"/>
        <w:ind w:left="709" w:hanging="709"/>
        <w:contextualSpacing/>
        <w:jc w:val="both"/>
        <w:rPr>
          <w:rFonts w:ascii="Arial" w:hAnsi="Arial" w:cs="Arial"/>
          <w:b/>
          <w:sz w:val="16"/>
          <w:szCs w:val="16"/>
        </w:rPr>
      </w:pP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00A81AB6">
        <w:rPr>
          <w:rFonts w:ascii="Arial" w:hAnsi="Arial" w:cs="Arial"/>
          <w:sz w:val="16"/>
          <w:szCs w:val="16"/>
        </w:rPr>
        <w:tab/>
      </w:r>
      <w:r w:rsidR="00A81AB6">
        <w:rPr>
          <w:rFonts w:ascii="Arial" w:hAnsi="Arial" w:cs="Arial"/>
          <w:sz w:val="16"/>
          <w:szCs w:val="16"/>
        </w:rPr>
        <w:tab/>
      </w:r>
      <w:r w:rsidR="00A81AB6">
        <w:rPr>
          <w:rFonts w:ascii="Arial" w:hAnsi="Arial" w:cs="Arial"/>
          <w:sz w:val="16"/>
          <w:szCs w:val="16"/>
        </w:rPr>
        <w:tab/>
      </w:r>
      <w:r w:rsidR="00A81AB6">
        <w:rPr>
          <w:rFonts w:ascii="Arial" w:hAnsi="Arial" w:cs="Arial"/>
          <w:sz w:val="16"/>
          <w:szCs w:val="16"/>
        </w:rPr>
        <w:tab/>
      </w:r>
      <w:r w:rsidR="00A81AB6">
        <w:rPr>
          <w:rFonts w:ascii="Arial" w:hAnsi="Arial" w:cs="Arial"/>
          <w:sz w:val="16"/>
          <w:szCs w:val="16"/>
        </w:rPr>
        <w:tab/>
      </w:r>
      <w:r w:rsidR="00A81AB6">
        <w:rPr>
          <w:rFonts w:ascii="Arial" w:hAnsi="Arial" w:cs="Arial"/>
          <w:sz w:val="16"/>
          <w:szCs w:val="16"/>
        </w:rPr>
        <w:tab/>
        <w:t xml:space="preserve">          </w:t>
      </w:r>
      <w:r w:rsidRPr="00A71E95">
        <w:rPr>
          <w:rFonts w:ascii="Arial" w:eastAsia="Calibri" w:hAnsi="Arial" w:cs="Arial"/>
          <w:b/>
          <w:sz w:val="18"/>
          <w:szCs w:val="18"/>
        </w:rPr>
        <w:t>TOTAL C/IVA</w:t>
      </w:r>
    </w:p>
    <w:p w14:paraId="300D2F2C" w14:textId="77777777" w:rsidR="00A71E95" w:rsidRDefault="00A71E95" w:rsidP="007A5F52">
      <w:pPr>
        <w:shd w:val="clear" w:color="auto" w:fill="FFFFFF"/>
        <w:snapToGrid w:val="0"/>
        <w:ind w:left="709" w:hanging="709"/>
        <w:contextualSpacing/>
        <w:jc w:val="both"/>
        <w:rPr>
          <w:rFonts w:ascii="Arial" w:hAnsi="Arial" w:cs="Arial"/>
          <w:sz w:val="16"/>
          <w:szCs w:val="16"/>
        </w:rPr>
      </w:pPr>
    </w:p>
    <w:p w14:paraId="4D92DC74" w14:textId="37985D7C" w:rsidR="00A71E95" w:rsidRDefault="00A71E95" w:rsidP="007A5F52">
      <w:pPr>
        <w:shd w:val="clear" w:color="auto" w:fill="FFFFFF"/>
        <w:snapToGrid w:val="0"/>
        <w:ind w:left="709" w:hanging="709"/>
        <w:contextualSpacing/>
        <w:jc w:val="both"/>
        <w:rPr>
          <w:rFonts w:ascii="Arial" w:hAnsi="Arial" w:cs="Arial"/>
          <w:b/>
          <w:sz w:val="16"/>
          <w:szCs w:val="16"/>
        </w:rPr>
      </w:pPr>
      <w:r w:rsidRPr="00A81AB6">
        <w:rPr>
          <w:rFonts w:ascii="Arial" w:hAnsi="Arial" w:cs="Arial"/>
          <w:b/>
          <w:sz w:val="16"/>
          <w:szCs w:val="16"/>
        </w:rPr>
        <w:t>IMPORTE TOTAL CON LETRA</w:t>
      </w:r>
      <w:r w:rsidR="00C12D59">
        <w:rPr>
          <w:rFonts w:ascii="Arial" w:hAnsi="Arial" w:cs="Arial"/>
          <w:b/>
          <w:sz w:val="16"/>
          <w:szCs w:val="16"/>
        </w:rPr>
        <w:t xml:space="preserve"> DE LOS 4 PAQUETES</w:t>
      </w:r>
      <w:r w:rsidRPr="00A81AB6">
        <w:rPr>
          <w:rFonts w:ascii="Arial" w:hAnsi="Arial" w:cs="Arial"/>
          <w:b/>
          <w:sz w:val="16"/>
          <w:szCs w:val="16"/>
        </w:rPr>
        <w:t xml:space="preserve"> (</w:t>
      </w:r>
      <w:r w:rsidR="00D52974" w:rsidRPr="00A81AB6">
        <w:rPr>
          <w:rFonts w:ascii="Arial" w:hAnsi="Arial" w:cs="Arial"/>
          <w:b/>
          <w:sz w:val="16"/>
          <w:szCs w:val="16"/>
        </w:rPr>
        <w:t>SIN</w:t>
      </w:r>
      <w:r w:rsidRPr="00A81AB6">
        <w:rPr>
          <w:rFonts w:ascii="Arial" w:hAnsi="Arial" w:cs="Arial"/>
          <w:b/>
          <w:sz w:val="16"/>
          <w:szCs w:val="16"/>
        </w:rPr>
        <w:t xml:space="preserve"> IVA) EN PESOS</w:t>
      </w:r>
    </w:p>
    <w:p w14:paraId="259DB316" w14:textId="2DEC1801" w:rsidR="0048594E" w:rsidRDefault="0048594E" w:rsidP="007A5F52">
      <w:pPr>
        <w:shd w:val="clear" w:color="auto" w:fill="FFFFFF"/>
        <w:snapToGrid w:val="0"/>
        <w:ind w:left="709" w:hanging="709"/>
        <w:contextualSpacing/>
        <w:jc w:val="both"/>
        <w:rPr>
          <w:rFonts w:ascii="Arial" w:hAnsi="Arial" w:cs="Arial"/>
          <w:b/>
          <w:sz w:val="16"/>
          <w:szCs w:val="16"/>
        </w:rPr>
      </w:pPr>
      <w:r>
        <w:rPr>
          <w:rFonts w:ascii="Arial" w:hAnsi="Arial" w:cs="Arial"/>
          <w:b/>
          <w:sz w:val="16"/>
          <w:szCs w:val="16"/>
        </w:rPr>
        <w:t>PARTIDA 2</w:t>
      </w:r>
    </w:p>
    <w:p w14:paraId="03669721" w14:textId="77777777" w:rsidR="00C542F0" w:rsidRPr="00A81AB6" w:rsidRDefault="00C542F0" w:rsidP="007A5F52">
      <w:pPr>
        <w:shd w:val="clear" w:color="auto" w:fill="FFFFFF"/>
        <w:snapToGrid w:val="0"/>
        <w:ind w:left="709" w:hanging="709"/>
        <w:contextualSpacing/>
        <w:jc w:val="both"/>
        <w:rPr>
          <w:rFonts w:ascii="Arial" w:hAnsi="Arial" w:cs="Arial"/>
          <w:b/>
          <w:sz w:val="16"/>
          <w:szCs w:val="16"/>
        </w:rPr>
      </w:pPr>
    </w:p>
    <w:p w14:paraId="34494FBC" w14:textId="77777777" w:rsidR="004854EC" w:rsidRDefault="004854EC" w:rsidP="007A5F52">
      <w:pPr>
        <w:shd w:val="clear" w:color="auto" w:fill="FFFFFF"/>
        <w:snapToGrid w:val="0"/>
        <w:ind w:left="709" w:hanging="709"/>
        <w:contextualSpacing/>
        <w:jc w:val="both"/>
        <w:rPr>
          <w:rFonts w:ascii="Arial" w:eastAsia="Calibri" w:hAnsi="Arial" w:cs="Arial"/>
          <w:b/>
          <w:sz w:val="18"/>
          <w:szCs w:val="18"/>
        </w:rPr>
      </w:pPr>
    </w:p>
    <w:p w14:paraId="4431591B" w14:textId="77777777" w:rsidR="007A5F52" w:rsidRPr="007A5F52" w:rsidRDefault="007A5F52" w:rsidP="007A5F52">
      <w:pPr>
        <w:shd w:val="clear" w:color="auto" w:fill="FFFFFF"/>
        <w:snapToGrid w:val="0"/>
        <w:ind w:left="709" w:hanging="709"/>
        <w:contextualSpacing/>
        <w:jc w:val="both"/>
        <w:rPr>
          <w:rFonts w:ascii="Arial" w:eastAsia="Calibri" w:hAnsi="Arial" w:cs="Arial"/>
          <w:sz w:val="18"/>
          <w:szCs w:val="18"/>
        </w:rPr>
      </w:pPr>
      <w:r w:rsidRPr="007A5F52">
        <w:rPr>
          <w:rFonts w:ascii="Arial" w:eastAsia="Calibri" w:hAnsi="Arial" w:cs="Arial"/>
          <w:b/>
          <w:sz w:val="18"/>
          <w:szCs w:val="18"/>
        </w:rPr>
        <w:t xml:space="preserve">NOTAS: </w:t>
      </w:r>
      <w:r w:rsidRPr="007A5F52">
        <w:rPr>
          <w:rFonts w:ascii="Arial" w:eastAsia="Calibri" w:hAnsi="Arial" w:cs="Arial"/>
          <w:sz w:val="18"/>
          <w:szCs w:val="18"/>
        </w:rPr>
        <w:t>EL(LOS) PRECIO(S) SEÑALADOS PERMANECERÁ(N) FIJO(S) DURANTE LA VIGENCIA DEL CONTRATO.</w:t>
      </w:r>
    </w:p>
    <w:p w14:paraId="343439D3" w14:textId="15FFC5A4" w:rsidR="007A5F52" w:rsidRPr="007A5F52" w:rsidRDefault="007A5F52" w:rsidP="007A5F52">
      <w:pPr>
        <w:shd w:val="clear" w:color="auto" w:fill="FFFFFF"/>
        <w:snapToGrid w:val="0"/>
        <w:jc w:val="both"/>
        <w:rPr>
          <w:rFonts w:ascii="Arial" w:eastAsia="Calibri" w:hAnsi="Arial" w:cs="Arial"/>
          <w:sz w:val="18"/>
          <w:szCs w:val="18"/>
        </w:rPr>
      </w:pPr>
      <w:r w:rsidRPr="007A5F52">
        <w:rPr>
          <w:rFonts w:ascii="Arial" w:eastAsia="Calibri" w:hAnsi="Arial" w:cs="Arial"/>
          <w:sz w:val="18"/>
          <w:szCs w:val="18"/>
        </w:rPr>
        <w:t xml:space="preserve">EN EL CASO QUE EL IMSS ME OTORGUE LA DEMANDA SOLICITADA, ME OBLIGO EN NOMBRE DE MI REPRESENTADA A SUSCRIBIR EL CONTRATO QUE SE DERIVE EN LOS TÉRMINOS, CONDICIONES Y CANTIDADES ESTABLECIDOS EN ESTA </w:t>
      </w:r>
      <w:r w:rsidR="0013521F">
        <w:rPr>
          <w:rFonts w:ascii="Arial" w:eastAsia="Calibri" w:hAnsi="Arial" w:cs="Arial"/>
          <w:sz w:val="18"/>
          <w:szCs w:val="18"/>
        </w:rPr>
        <w:t>INVI</w:t>
      </w:r>
      <w:r w:rsidRPr="007A5F52">
        <w:rPr>
          <w:rFonts w:ascii="Arial" w:eastAsia="Calibri" w:hAnsi="Arial" w:cs="Arial"/>
          <w:sz w:val="18"/>
          <w:szCs w:val="18"/>
        </w:rPr>
        <w:t>TACIÓN.</w:t>
      </w:r>
    </w:p>
    <w:p w14:paraId="24F69A6A" w14:textId="77777777" w:rsidR="007A5F52" w:rsidRPr="007A5F52" w:rsidRDefault="007A5F52" w:rsidP="007A5F52">
      <w:pPr>
        <w:suppressAutoHyphens/>
        <w:overflowPunct w:val="0"/>
        <w:autoSpaceDE w:val="0"/>
        <w:spacing w:after="0" w:line="240" w:lineRule="auto"/>
        <w:jc w:val="center"/>
        <w:rPr>
          <w:rFonts w:ascii="Arial" w:eastAsia="Times New Roman" w:hAnsi="Arial" w:cs="Arial"/>
          <w:sz w:val="18"/>
          <w:szCs w:val="18"/>
          <w:lang w:eastAsia="ar-SA"/>
        </w:rPr>
      </w:pPr>
      <w:r w:rsidRPr="007A5F52">
        <w:rPr>
          <w:rFonts w:ascii="Arial" w:eastAsia="Times New Roman" w:hAnsi="Arial" w:cs="Arial"/>
          <w:sz w:val="18"/>
          <w:szCs w:val="18"/>
          <w:lang w:eastAsia="ar-SA"/>
        </w:rPr>
        <w:t>A T E N T A M E N T E</w:t>
      </w:r>
    </w:p>
    <w:p w14:paraId="238E9E9D" w14:textId="77777777" w:rsidR="007A5F52" w:rsidRPr="007A5F52" w:rsidRDefault="007A5F52" w:rsidP="007A5F52">
      <w:pPr>
        <w:suppressAutoHyphens/>
        <w:overflowPunct w:val="0"/>
        <w:autoSpaceDE w:val="0"/>
        <w:spacing w:after="0" w:line="240" w:lineRule="auto"/>
        <w:jc w:val="center"/>
        <w:rPr>
          <w:rFonts w:ascii="Arial" w:eastAsia="Times New Roman" w:hAnsi="Arial" w:cs="Arial"/>
          <w:sz w:val="18"/>
          <w:szCs w:val="18"/>
          <w:lang w:eastAsia="ar-SA"/>
        </w:rPr>
      </w:pPr>
    </w:p>
    <w:p w14:paraId="3167B92A" w14:textId="77777777" w:rsidR="007A5F52" w:rsidRPr="007A5F52" w:rsidRDefault="007A5F52" w:rsidP="007A5F52">
      <w:pPr>
        <w:suppressAutoHyphens/>
        <w:overflowPunct w:val="0"/>
        <w:autoSpaceDE w:val="0"/>
        <w:spacing w:after="0" w:line="240" w:lineRule="auto"/>
        <w:jc w:val="center"/>
        <w:rPr>
          <w:rFonts w:ascii="Arial" w:eastAsia="Times New Roman" w:hAnsi="Arial" w:cs="Arial"/>
          <w:sz w:val="18"/>
          <w:szCs w:val="18"/>
          <w:lang w:eastAsia="ar-SA"/>
        </w:rPr>
      </w:pPr>
    </w:p>
    <w:p w14:paraId="1466D6F9" w14:textId="733748B6" w:rsidR="00715683" w:rsidRDefault="007A5F52" w:rsidP="007A5F52">
      <w:pPr>
        <w:jc w:val="center"/>
        <w:rPr>
          <w:rFonts w:ascii="Arial" w:eastAsia="Times New Roman" w:hAnsi="Arial" w:cs="Arial"/>
          <w:sz w:val="18"/>
          <w:szCs w:val="18"/>
          <w:lang w:val="es-ES" w:eastAsia="ar-SA"/>
        </w:rPr>
      </w:pPr>
      <w:r w:rsidRPr="007A5F52">
        <w:rPr>
          <w:rFonts w:ascii="Arial" w:eastAsia="Times New Roman" w:hAnsi="Arial" w:cs="Arial"/>
          <w:sz w:val="18"/>
          <w:szCs w:val="18"/>
          <w:lang w:val="es-ES" w:eastAsia="ar-SA"/>
        </w:rPr>
        <w:t>(NOMBRE, FIRMA Y CARGO)</w:t>
      </w:r>
    </w:p>
    <w:p w14:paraId="6EF65B6C" w14:textId="77777777" w:rsidR="00DC6238" w:rsidRDefault="00DC6238" w:rsidP="007A5F52">
      <w:pPr>
        <w:jc w:val="center"/>
        <w:rPr>
          <w:rFonts w:ascii="Arial" w:eastAsia="Times New Roman" w:hAnsi="Arial" w:cs="Arial"/>
          <w:sz w:val="18"/>
          <w:szCs w:val="18"/>
          <w:lang w:val="es-ES" w:eastAsia="ar-SA"/>
        </w:rPr>
      </w:pPr>
    </w:p>
    <w:p w14:paraId="1D47EEA1" w14:textId="164E9448" w:rsidR="00D92813" w:rsidRDefault="00923C33" w:rsidP="00A81AB6">
      <w:pPr>
        <w:rPr>
          <w:rFonts w:ascii="Arial" w:hAnsi="Arial"/>
          <w:b/>
        </w:rPr>
      </w:pPr>
      <w:r w:rsidRPr="00573053">
        <w:rPr>
          <w:lang w:val="es-ES_tradnl"/>
        </w:rPr>
        <w:br w:type="page"/>
      </w:r>
    </w:p>
    <w:p w14:paraId="3272A433" w14:textId="38F015A6" w:rsidR="00D92813" w:rsidRDefault="00D92813" w:rsidP="00E32659">
      <w:pPr>
        <w:suppressAutoHyphens/>
        <w:spacing w:after="0"/>
        <w:jc w:val="center"/>
        <w:rPr>
          <w:rFonts w:ascii="Arial" w:hAnsi="Arial" w:cs="Arial"/>
          <w:b/>
          <w:sz w:val="16"/>
          <w:szCs w:val="18"/>
          <w:lang w:val="es-ES"/>
        </w:rPr>
        <w:sectPr w:rsidR="00D92813" w:rsidSect="00D92813">
          <w:pgSz w:w="15840" w:h="12240" w:orient="landscape"/>
          <w:pgMar w:top="1418" w:right="862" w:bottom="1327" w:left="1134" w:header="284" w:footer="493" w:gutter="0"/>
          <w:cols w:space="708"/>
          <w:docGrid w:linePitch="360"/>
        </w:sectPr>
      </w:pPr>
    </w:p>
    <w:p w14:paraId="6D7B53E0" w14:textId="77777777" w:rsidR="00D92813" w:rsidRDefault="00D92813" w:rsidP="00D92813">
      <w:pPr>
        <w:spacing w:after="0" w:line="240" w:lineRule="auto"/>
        <w:ind w:left="-284"/>
        <w:jc w:val="center"/>
        <w:rPr>
          <w:rFonts w:ascii="Arial" w:hAnsi="Arial"/>
          <w:b/>
        </w:rPr>
      </w:pPr>
      <w:r w:rsidRPr="00573053">
        <w:rPr>
          <w:rFonts w:ascii="Arial" w:hAnsi="Arial"/>
          <w:b/>
        </w:rPr>
        <w:lastRenderedPageBreak/>
        <w:t xml:space="preserve">ANEXO </w:t>
      </w:r>
      <w:r>
        <w:rPr>
          <w:rFonts w:ascii="Arial" w:hAnsi="Arial"/>
          <w:b/>
        </w:rPr>
        <w:t>7</w:t>
      </w:r>
    </w:p>
    <w:p w14:paraId="6F71D7F9" w14:textId="4EE64E9B" w:rsidR="00E32659" w:rsidRPr="00B54621" w:rsidRDefault="00D92813" w:rsidP="00D92813">
      <w:pPr>
        <w:suppressAutoHyphens/>
        <w:spacing w:after="0"/>
        <w:jc w:val="center"/>
        <w:rPr>
          <w:rFonts w:ascii="Arial" w:hAnsi="Arial" w:cs="Arial"/>
          <w:b/>
          <w:sz w:val="16"/>
          <w:szCs w:val="18"/>
          <w:lang w:val="es-ES"/>
        </w:rPr>
      </w:pPr>
      <w:r w:rsidRPr="00B54621">
        <w:rPr>
          <w:rFonts w:ascii="Arial" w:hAnsi="Arial" w:cs="Arial"/>
          <w:b/>
          <w:sz w:val="16"/>
          <w:szCs w:val="18"/>
          <w:lang w:val="es-ES"/>
        </w:rPr>
        <w:t xml:space="preserve">FORMATO. ACREDITACIÓN DE EXIS </w:t>
      </w:r>
      <w:r w:rsidR="00E32659" w:rsidRPr="00B54621">
        <w:rPr>
          <w:rFonts w:ascii="Arial" w:hAnsi="Arial" w:cs="Arial"/>
          <w:b/>
          <w:sz w:val="16"/>
          <w:szCs w:val="18"/>
          <w:lang w:val="es-ES"/>
        </w:rPr>
        <w:t>TENCIA LEGAL Y PERSONALIDAD JURÍDICA, PARA COMPROMETERSE Y SUSCRIBIR PROPOSICIONES.</w:t>
      </w:r>
    </w:p>
    <w:p w14:paraId="67141F0A" w14:textId="10900A07" w:rsidR="00E32659" w:rsidRDefault="00E32659" w:rsidP="00E32659">
      <w:pPr>
        <w:tabs>
          <w:tab w:val="center" w:pos="4818"/>
          <w:tab w:val="right" w:pos="9779"/>
        </w:tabs>
        <w:suppressAutoHyphens/>
        <w:spacing w:after="0"/>
        <w:ind w:left="-142"/>
        <w:rPr>
          <w:rFonts w:ascii="Arial" w:hAnsi="Arial" w:cs="Arial"/>
          <w:sz w:val="16"/>
          <w:szCs w:val="18"/>
          <w:lang w:val="es-ES"/>
        </w:rPr>
      </w:pPr>
      <w:r w:rsidRPr="00FA3CCC">
        <w:rPr>
          <w:rFonts w:ascii="Arial" w:hAnsi="Arial" w:cs="Arial"/>
          <w:sz w:val="16"/>
          <w:szCs w:val="18"/>
          <w:lang w:val="es-ES"/>
        </w:rPr>
        <w:tab/>
      </w:r>
      <w:r w:rsidRPr="00FA3CCC">
        <w:rPr>
          <w:rFonts w:ascii="Arial" w:hAnsi="Arial" w:cs="Arial"/>
          <w:sz w:val="16"/>
          <w:szCs w:val="18"/>
          <w:lang w:val="es-ES"/>
        </w:rPr>
        <w:tab/>
        <w:t>MÉXICO, D.F., A _______ DE _________________DE 201</w:t>
      </w:r>
      <w:r w:rsidR="009045E7">
        <w:rPr>
          <w:rFonts w:ascii="Arial" w:hAnsi="Arial" w:cs="Arial"/>
          <w:sz w:val="16"/>
          <w:szCs w:val="18"/>
          <w:lang w:val="es-ES"/>
        </w:rPr>
        <w:t>6</w:t>
      </w:r>
    </w:p>
    <w:p w14:paraId="5B9F1A08" w14:textId="77777777" w:rsidR="003728DE" w:rsidRDefault="003728DE" w:rsidP="00E32659">
      <w:pPr>
        <w:tabs>
          <w:tab w:val="center" w:pos="4818"/>
          <w:tab w:val="right" w:pos="9779"/>
        </w:tabs>
        <w:suppressAutoHyphens/>
        <w:spacing w:after="0"/>
        <w:ind w:left="-142"/>
        <w:rPr>
          <w:rFonts w:ascii="Arial" w:hAnsi="Arial" w:cs="Arial"/>
          <w:sz w:val="16"/>
          <w:szCs w:val="18"/>
          <w:lang w:val="es-ES"/>
        </w:rPr>
      </w:pPr>
    </w:p>
    <w:p w14:paraId="01B67B9A" w14:textId="77777777" w:rsidR="003728DE" w:rsidRPr="00FA3CCC" w:rsidRDefault="003728DE" w:rsidP="00E32659">
      <w:pPr>
        <w:tabs>
          <w:tab w:val="center" w:pos="4818"/>
          <w:tab w:val="right" w:pos="9779"/>
        </w:tabs>
        <w:suppressAutoHyphens/>
        <w:spacing w:after="0"/>
        <w:ind w:left="-142"/>
        <w:rPr>
          <w:rFonts w:ascii="Arial" w:hAnsi="Arial" w:cs="Arial"/>
          <w:sz w:val="16"/>
          <w:szCs w:val="18"/>
          <w:lang w:val="es-ES"/>
        </w:rPr>
      </w:pPr>
    </w:p>
    <w:p w14:paraId="7E317D7C" w14:textId="30E34058" w:rsidR="00E32659" w:rsidRPr="00FA3CCC" w:rsidRDefault="00E32659" w:rsidP="00E32659">
      <w:pPr>
        <w:suppressAutoHyphens/>
        <w:spacing w:after="0"/>
        <w:jc w:val="both"/>
        <w:rPr>
          <w:rFonts w:ascii="Arial" w:hAnsi="Arial" w:cs="Arial"/>
          <w:sz w:val="16"/>
          <w:szCs w:val="18"/>
          <w:u w:val="single"/>
          <w:lang w:val="es-ES"/>
        </w:rPr>
      </w:pPr>
      <w:r w:rsidRPr="00FA3CCC">
        <w:rPr>
          <w:rFonts w:ascii="Arial" w:hAnsi="Arial" w:cs="Arial"/>
          <w:sz w:val="16"/>
          <w:szCs w:val="18"/>
          <w:u w:val="single"/>
          <w:lang w:val="es-ES"/>
        </w:rPr>
        <w:t>________(NOMBRE)             ,</w:t>
      </w:r>
      <w:r w:rsidRPr="00FA3CCC">
        <w:rPr>
          <w:rFonts w:ascii="Arial" w:hAnsi="Arial" w:cs="Arial"/>
          <w:sz w:val="16"/>
          <w:szCs w:val="18"/>
          <w:lang w:val="es-ES"/>
        </w:rPr>
        <w:t xml:space="preserve"> MANIFIESTO </w:t>
      </w:r>
      <w:r w:rsidRPr="00FA3CCC">
        <w:rPr>
          <w:rFonts w:ascii="Arial" w:hAnsi="Arial" w:cs="Arial"/>
          <w:b/>
          <w:sz w:val="16"/>
          <w:szCs w:val="18"/>
          <w:lang w:val="es-ES"/>
        </w:rPr>
        <w:t>BAJO PROTESTA DE DECIR VERDAD</w:t>
      </w:r>
      <w:r w:rsidRPr="00FA3CCC">
        <w:rPr>
          <w:rFonts w:ascii="Arial" w:hAnsi="Arial" w:cs="Arial"/>
          <w:sz w:val="16"/>
          <w:szCs w:val="18"/>
          <w:lang w:val="es-ES"/>
        </w:rPr>
        <w:t xml:space="preserve">, QUE LOS DATOS AQUÍ ASENTADOS SON CIERTOS Y HAN SIDO VERIFICADOS; ASÍ COMO QUE CUENTO CON FACULTADES SUFICIENTES PARA </w:t>
      </w:r>
      <w:r w:rsidRPr="00FA3CCC">
        <w:rPr>
          <w:rFonts w:ascii="Arial" w:hAnsi="Arial" w:cs="Arial"/>
          <w:b/>
          <w:i/>
          <w:sz w:val="16"/>
          <w:szCs w:val="18"/>
          <w:u w:val="single"/>
          <w:lang w:val="es-ES"/>
        </w:rPr>
        <w:t>COMPROMETER Y SUSCRIBIR</w:t>
      </w:r>
      <w:r w:rsidRPr="00FA3CCC">
        <w:rPr>
          <w:rFonts w:ascii="Arial" w:hAnsi="Arial" w:cs="Arial"/>
          <w:sz w:val="16"/>
          <w:szCs w:val="18"/>
          <w:lang w:val="es-ES"/>
        </w:rPr>
        <w:t xml:space="preserve"> LAS PROPOSICIONES EN LA PRESENTE </w:t>
      </w:r>
      <w:r w:rsidR="0013521F">
        <w:rPr>
          <w:rFonts w:ascii="Arial" w:hAnsi="Arial" w:cs="Arial"/>
          <w:sz w:val="16"/>
          <w:szCs w:val="18"/>
          <w:lang w:val="es-ES"/>
        </w:rPr>
        <w:t>INVITACIÓN</w:t>
      </w:r>
      <w:r w:rsidRPr="00FA3CCC">
        <w:rPr>
          <w:rFonts w:ascii="Arial" w:hAnsi="Arial" w:cs="Arial"/>
          <w:sz w:val="16"/>
          <w:szCs w:val="18"/>
          <w:lang w:val="es-ES"/>
        </w:rPr>
        <w:t xml:space="preserve"> </w:t>
      </w:r>
      <w:r w:rsidR="0013521F">
        <w:rPr>
          <w:rFonts w:ascii="Arial" w:hAnsi="Arial" w:cs="Arial"/>
          <w:sz w:val="16"/>
          <w:szCs w:val="18"/>
          <w:lang w:val="es-ES"/>
        </w:rPr>
        <w:t xml:space="preserve">A CUANDO MENOS TRES </w:t>
      </w:r>
      <w:r w:rsidR="0013521F" w:rsidRPr="0070641F">
        <w:rPr>
          <w:rFonts w:ascii="Arial" w:hAnsi="Arial" w:cs="Arial"/>
          <w:sz w:val="16"/>
          <w:szCs w:val="18"/>
          <w:shd w:val="clear" w:color="auto" w:fill="95B3D7" w:themeFill="accent1" w:themeFillTint="99"/>
          <w:lang w:val="es-ES"/>
        </w:rPr>
        <w:t xml:space="preserve">PERSONAS </w:t>
      </w:r>
      <w:r w:rsidR="00E34EC6">
        <w:rPr>
          <w:rFonts w:ascii="Arial" w:hAnsi="Arial" w:cs="Arial"/>
          <w:sz w:val="16"/>
          <w:szCs w:val="18"/>
          <w:shd w:val="clear" w:color="auto" w:fill="95B3D7" w:themeFill="accent1" w:themeFillTint="99"/>
          <w:lang w:val="es-ES"/>
        </w:rPr>
        <w:t>INTERNACIONAL BAJO LA COBERTURA DE LOS TRATADOS DE LIBRE COMERCIO</w:t>
      </w:r>
      <w:r w:rsidR="0013521F" w:rsidRPr="0070641F">
        <w:rPr>
          <w:rFonts w:ascii="Arial" w:hAnsi="Arial" w:cs="Arial"/>
          <w:sz w:val="16"/>
          <w:szCs w:val="18"/>
          <w:shd w:val="clear" w:color="auto" w:fill="95B3D7" w:themeFill="accent1" w:themeFillTint="99"/>
          <w:lang w:val="es-ES"/>
        </w:rPr>
        <w:t xml:space="preserve"> </w:t>
      </w:r>
      <w:r w:rsidRPr="0070641F">
        <w:rPr>
          <w:rFonts w:ascii="Arial" w:hAnsi="Arial" w:cs="Arial"/>
          <w:sz w:val="16"/>
          <w:szCs w:val="18"/>
          <w:shd w:val="clear" w:color="auto" w:fill="95B3D7" w:themeFill="accent1" w:themeFillTint="99"/>
          <w:lang w:val="es-ES"/>
        </w:rPr>
        <w:t>NO</w:t>
      </w:r>
      <w:r w:rsidRPr="00FA3CCC">
        <w:rPr>
          <w:rFonts w:ascii="Arial" w:hAnsi="Arial" w:cs="Arial"/>
          <w:sz w:val="16"/>
          <w:szCs w:val="18"/>
          <w:lang w:val="es-ES"/>
        </w:rPr>
        <w:t xml:space="preserve">. __________________, A NOMBRE Y REPRESENTACIÓN DE: </w:t>
      </w:r>
      <w:r w:rsidRPr="00FA3CCC">
        <w:rPr>
          <w:rFonts w:ascii="Arial" w:hAnsi="Arial" w:cs="Arial"/>
          <w:sz w:val="16"/>
          <w:szCs w:val="18"/>
          <w:u w:val="single"/>
          <w:lang w:val="es-ES"/>
        </w:rPr>
        <w:t>___(PERSONA FÍSICA O MORAL)___.</w:t>
      </w:r>
    </w:p>
    <w:p w14:paraId="4BA7F003" w14:textId="77777777" w:rsidR="00E32659" w:rsidRPr="00FA3CCC" w:rsidRDefault="00E32659" w:rsidP="00E32659">
      <w:pPr>
        <w:suppressAutoHyphens/>
        <w:spacing w:after="0"/>
        <w:jc w:val="both"/>
        <w:rPr>
          <w:rFonts w:ascii="Arial" w:hAnsi="Arial" w:cs="Arial"/>
          <w:sz w:val="16"/>
          <w:szCs w:val="18"/>
          <w:lang w:val="es-ES"/>
        </w:rPr>
      </w:pPr>
    </w:p>
    <w:p w14:paraId="04AF8793" w14:textId="77777777" w:rsidR="00E32659" w:rsidRPr="00FA3CCC" w:rsidRDefault="00E32659" w:rsidP="00E32659">
      <w:pPr>
        <w:suppressAutoHyphens/>
        <w:spacing w:after="0"/>
        <w:outlineLvl w:val="0"/>
        <w:rPr>
          <w:rFonts w:ascii="Arial" w:hAnsi="Arial" w:cs="Arial"/>
          <w:b/>
          <w:sz w:val="16"/>
          <w:szCs w:val="18"/>
          <w:lang w:val="es-ES"/>
        </w:rPr>
      </w:pPr>
      <w:r w:rsidRPr="00FA3CCC">
        <w:rPr>
          <w:rFonts w:ascii="Arial" w:hAnsi="Arial"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64"/>
        <w:gridCol w:w="4871"/>
      </w:tblGrid>
      <w:tr w:rsidR="00E32659" w:rsidRPr="00D21355" w14:paraId="197A1638" w14:textId="77777777" w:rsidTr="00EB7F4B">
        <w:trPr>
          <w:trHeight w:val="400"/>
          <w:jc w:val="center"/>
        </w:trPr>
        <w:tc>
          <w:tcPr>
            <w:tcW w:w="5000" w:type="pct"/>
            <w:gridSpan w:val="2"/>
            <w:vAlign w:val="bottom"/>
          </w:tcPr>
          <w:p w14:paraId="5CF0B5C4"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REGISTRO FEDERAL DE CONTRIBUYENTES.</w:t>
            </w:r>
          </w:p>
        </w:tc>
      </w:tr>
      <w:tr w:rsidR="00E32659" w:rsidRPr="00D21355" w14:paraId="20D48567" w14:textId="77777777" w:rsidTr="00EB7F4B">
        <w:trPr>
          <w:trHeight w:val="400"/>
          <w:jc w:val="center"/>
        </w:trPr>
        <w:tc>
          <w:tcPr>
            <w:tcW w:w="5000" w:type="pct"/>
            <w:gridSpan w:val="2"/>
            <w:vAlign w:val="bottom"/>
          </w:tcPr>
          <w:p w14:paraId="7BB3190A"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DOMICILIO.</w:t>
            </w:r>
          </w:p>
        </w:tc>
      </w:tr>
      <w:tr w:rsidR="00E32659" w:rsidRPr="00D21355" w14:paraId="0BA3114B" w14:textId="77777777" w:rsidTr="00EB7F4B">
        <w:trPr>
          <w:trHeight w:val="400"/>
          <w:jc w:val="center"/>
        </w:trPr>
        <w:tc>
          <w:tcPr>
            <w:tcW w:w="5000" w:type="pct"/>
            <w:gridSpan w:val="2"/>
            <w:vAlign w:val="bottom"/>
          </w:tcPr>
          <w:p w14:paraId="140E8222"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CALLE Y NÚMERO.</w:t>
            </w:r>
          </w:p>
        </w:tc>
      </w:tr>
      <w:tr w:rsidR="00E32659" w:rsidRPr="00D21355" w14:paraId="2341E7C4" w14:textId="77777777" w:rsidTr="00EB7F4B">
        <w:trPr>
          <w:trHeight w:val="400"/>
          <w:jc w:val="center"/>
        </w:trPr>
        <w:tc>
          <w:tcPr>
            <w:tcW w:w="2472" w:type="pct"/>
            <w:vAlign w:val="bottom"/>
          </w:tcPr>
          <w:p w14:paraId="09DB33E7"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COLONIA.</w:t>
            </w:r>
          </w:p>
        </w:tc>
        <w:tc>
          <w:tcPr>
            <w:tcW w:w="2528" w:type="pct"/>
            <w:vAlign w:val="bottom"/>
          </w:tcPr>
          <w:p w14:paraId="3962ED99"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DELEGACIÓN O MUNICIPIO.</w:t>
            </w:r>
          </w:p>
        </w:tc>
      </w:tr>
      <w:tr w:rsidR="00E32659" w:rsidRPr="00D21355" w14:paraId="4A05B195" w14:textId="77777777" w:rsidTr="00EB7F4B">
        <w:trPr>
          <w:trHeight w:val="400"/>
          <w:jc w:val="center"/>
        </w:trPr>
        <w:tc>
          <w:tcPr>
            <w:tcW w:w="2472" w:type="pct"/>
            <w:vAlign w:val="center"/>
          </w:tcPr>
          <w:p w14:paraId="3265143C"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CÓDIGO POSTAL.</w:t>
            </w:r>
          </w:p>
        </w:tc>
        <w:tc>
          <w:tcPr>
            <w:tcW w:w="2528" w:type="pct"/>
            <w:vAlign w:val="bottom"/>
          </w:tcPr>
          <w:p w14:paraId="6AC606F4"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ENTIDAD FEDERATIVA.</w:t>
            </w:r>
          </w:p>
        </w:tc>
      </w:tr>
      <w:tr w:rsidR="00E32659" w:rsidRPr="00D21355" w14:paraId="463415B6" w14:textId="77777777" w:rsidTr="00EB7F4B">
        <w:trPr>
          <w:trHeight w:val="400"/>
          <w:jc w:val="center"/>
        </w:trPr>
        <w:tc>
          <w:tcPr>
            <w:tcW w:w="2472" w:type="pct"/>
            <w:vAlign w:val="bottom"/>
          </w:tcPr>
          <w:p w14:paraId="577A6D2E"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TELÉFONO FIJO.</w:t>
            </w:r>
          </w:p>
        </w:tc>
        <w:tc>
          <w:tcPr>
            <w:tcW w:w="2528" w:type="pct"/>
            <w:vAlign w:val="bottom"/>
          </w:tcPr>
          <w:p w14:paraId="0EBB6591"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TELÉFONO MÓVIL.</w:t>
            </w:r>
          </w:p>
        </w:tc>
      </w:tr>
      <w:tr w:rsidR="00E32659" w:rsidRPr="00D21355" w14:paraId="2A31AF46" w14:textId="77777777" w:rsidTr="00EB7F4B">
        <w:trPr>
          <w:trHeight w:val="400"/>
          <w:jc w:val="center"/>
        </w:trPr>
        <w:tc>
          <w:tcPr>
            <w:tcW w:w="5000" w:type="pct"/>
            <w:gridSpan w:val="2"/>
            <w:vAlign w:val="bottom"/>
          </w:tcPr>
          <w:p w14:paraId="5731BD22"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CORREO ELECTRÓNICO.</w:t>
            </w:r>
          </w:p>
        </w:tc>
      </w:tr>
      <w:tr w:rsidR="00E32659" w:rsidRPr="00D21355" w14:paraId="46A06E0B" w14:textId="77777777" w:rsidTr="00EB7F4B">
        <w:trPr>
          <w:trHeight w:val="400"/>
          <w:jc w:val="center"/>
        </w:trPr>
        <w:tc>
          <w:tcPr>
            <w:tcW w:w="5000" w:type="pct"/>
            <w:gridSpan w:val="2"/>
            <w:vAlign w:val="bottom"/>
          </w:tcPr>
          <w:p w14:paraId="4F1DD5D0"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APODERADO LEGAL O REPRESENTANTE. (NOMBRE, DOMICILIO, TELÉFONOS Y CORREO ELECTRÓNICO)</w:t>
            </w:r>
          </w:p>
        </w:tc>
      </w:tr>
      <w:tr w:rsidR="00E32659" w:rsidRPr="00D21355" w14:paraId="0F462F99" w14:textId="77777777" w:rsidTr="00EB7F4B">
        <w:trPr>
          <w:trHeight w:val="400"/>
          <w:jc w:val="center"/>
        </w:trPr>
        <w:tc>
          <w:tcPr>
            <w:tcW w:w="5000" w:type="pct"/>
            <w:gridSpan w:val="2"/>
            <w:vAlign w:val="bottom"/>
          </w:tcPr>
          <w:p w14:paraId="13AA81E7" w14:textId="77777777" w:rsidR="00E32659" w:rsidRPr="00D21355" w:rsidRDefault="00E32659" w:rsidP="00EB7F4B">
            <w:pPr>
              <w:suppressAutoHyphens/>
              <w:spacing w:after="0"/>
              <w:rPr>
                <w:rFonts w:ascii="Arial" w:hAnsi="Arial" w:cs="Arial"/>
                <w:sz w:val="14"/>
                <w:szCs w:val="14"/>
                <w:lang w:val="es-ES"/>
              </w:rPr>
            </w:pPr>
            <w:r w:rsidRPr="00D21355">
              <w:rPr>
                <w:rFonts w:ascii="Arial" w:hAnsi="Arial" w:cs="Arial"/>
                <w:sz w:val="14"/>
                <w:szCs w:val="14"/>
                <w:lang w:val="es-ES"/>
              </w:rPr>
              <w:t>DOCUMENTO PARA ACREDITAR PERSONALIDAD Y FACULTADES. (ESCRITURA PÚBLICA Y MODIFICACIONES, FECHA, Y DATOS DEL NOTARIO PÚBLICO)</w:t>
            </w:r>
          </w:p>
        </w:tc>
      </w:tr>
    </w:tbl>
    <w:p w14:paraId="129CA84C" w14:textId="77777777" w:rsidR="00E32659" w:rsidRPr="00D21355" w:rsidRDefault="00E32659" w:rsidP="00E32659">
      <w:pPr>
        <w:suppressAutoHyphens/>
        <w:spacing w:after="0"/>
        <w:rPr>
          <w:rFonts w:ascii="Arial" w:hAnsi="Arial" w:cs="Arial"/>
          <w:b/>
          <w:sz w:val="14"/>
          <w:szCs w:val="14"/>
          <w:lang w:val="es-ES"/>
        </w:rPr>
      </w:pPr>
      <w:r w:rsidRPr="00D21355">
        <w:rPr>
          <w:rFonts w:ascii="Arial" w:hAnsi="Arial"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9"/>
        <w:gridCol w:w="3247"/>
        <w:gridCol w:w="667"/>
        <w:gridCol w:w="2582"/>
      </w:tblGrid>
      <w:tr w:rsidR="00E32659" w:rsidRPr="00D21355" w14:paraId="3678480F" w14:textId="77777777" w:rsidTr="00EB7F4B">
        <w:trPr>
          <w:trHeight w:val="400"/>
          <w:jc w:val="center"/>
        </w:trPr>
        <w:tc>
          <w:tcPr>
            <w:tcW w:w="3660" w:type="pct"/>
            <w:gridSpan w:val="3"/>
            <w:shd w:val="pct15" w:color="auto" w:fill="auto"/>
            <w:vAlign w:val="center"/>
          </w:tcPr>
          <w:p w14:paraId="1EF1296D"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NÚMERO DE LA ESCRITURA PÚBLICA EN LA QUE CONSTA SU ACTA CONSTITUTIVA.</w:t>
            </w:r>
          </w:p>
        </w:tc>
        <w:tc>
          <w:tcPr>
            <w:tcW w:w="1340" w:type="pct"/>
            <w:shd w:val="pct15" w:color="auto" w:fill="auto"/>
            <w:vAlign w:val="center"/>
          </w:tcPr>
          <w:p w14:paraId="24CF0ED2"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FECHA.</w:t>
            </w:r>
          </w:p>
        </w:tc>
      </w:tr>
      <w:tr w:rsidR="00E32659" w:rsidRPr="00D21355" w14:paraId="7724A294" w14:textId="77777777" w:rsidTr="00EB7F4B">
        <w:trPr>
          <w:trHeight w:val="402"/>
          <w:jc w:val="center"/>
        </w:trPr>
        <w:tc>
          <w:tcPr>
            <w:tcW w:w="5000" w:type="pct"/>
            <w:gridSpan w:val="4"/>
            <w:shd w:val="pct15" w:color="auto" w:fill="auto"/>
            <w:vAlign w:val="center"/>
          </w:tcPr>
          <w:p w14:paraId="3F714303"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NOMBRE, NÚMERO Y DOMICILIO DEL NOTARIO PÚBLICO (ANTE EL CUAL SE DIO FE DE LA MISMA).</w:t>
            </w:r>
          </w:p>
        </w:tc>
      </w:tr>
      <w:tr w:rsidR="00E32659" w:rsidRPr="00D21355" w14:paraId="223E86B6" w14:textId="77777777" w:rsidTr="00EB7F4B">
        <w:trPr>
          <w:trHeight w:val="374"/>
          <w:jc w:val="center"/>
        </w:trPr>
        <w:tc>
          <w:tcPr>
            <w:tcW w:w="5000" w:type="pct"/>
            <w:gridSpan w:val="4"/>
            <w:shd w:val="pct15" w:color="auto" w:fill="auto"/>
            <w:vAlign w:val="center"/>
          </w:tcPr>
          <w:p w14:paraId="537DF576"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FECHA Y DATOS DE SU INSCRIPCIÓN EN EL REGISTRO PÚBLICO DE COMERCIO.</w:t>
            </w:r>
          </w:p>
        </w:tc>
      </w:tr>
      <w:tr w:rsidR="00E32659" w:rsidRPr="00D21355" w14:paraId="70A3C15C" w14:textId="77777777" w:rsidTr="00EB7F4B">
        <w:trPr>
          <w:trHeight w:val="281"/>
          <w:jc w:val="center"/>
        </w:trPr>
        <w:tc>
          <w:tcPr>
            <w:tcW w:w="5000" w:type="pct"/>
            <w:gridSpan w:val="4"/>
            <w:shd w:val="pct15" w:color="auto" w:fill="auto"/>
            <w:vAlign w:val="center"/>
          </w:tcPr>
          <w:p w14:paraId="53C2BB99"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DESCRIPCIÓN DEL OBJETO SOCIAL.</w:t>
            </w:r>
          </w:p>
        </w:tc>
      </w:tr>
      <w:tr w:rsidR="00E32659" w:rsidRPr="00D21355" w14:paraId="3EC8E7B5" w14:textId="77777777" w:rsidTr="00EB7F4B">
        <w:trPr>
          <w:jc w:val="center"/>
        </w:trPr>
        <w:tc>
          <w:tcPr>
            <w:tcW w:w="5000" w:type="pct"/>
            <w:gridSpan w:val="4"/>
            <w:shd w:val="pct15" w:color="auto" w:fill="auto"/>
            <w:vAlign w:val="center"/>
          </w:tcPr>
          <w:p w14:paraId="553DCC06"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RELACIÓN DE ACCIONISTAS:</w:t>
            </w:r>
          </w:p>
        </w:tc>
      </w:tr>
      <w:tr w:rsidR="00E32659" w:rsidRPr="00D21355" w14:paraId="37F92F58" w14:textId="77777777" w:rsidTr="00EB7F4B">
        <w:trPr>
          <w:trHeight w:val="462"/>
          <w:jc w:val="center"/>
        </w:trPr>
        <w:tc>
          <w:tcPr>
            <w:tcW w:w="1629" w:type="pct"/>
            <w:shd w:val="pct15" w:color="auto" w:fill="auto"/>
            <w:vAlign w:val="center"/>
          </w:tcPr>
          <w:p w14:paraId="3C6DE950"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PATERNO</w:t>
            </w:r>
          </w:p>
        </w:tc>
        <w:tc>
          <w:tcPr>
            <w:tcW w:w="1685" w:type="pct"/>
            <w:shd w:val="pct15" w:color="auto" w:fill="auto"/>
            <w:vAlign w:val="center"/>
          </w:tcPr>
          <w:p w14:paraId="5F9C84BE"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APELLIDO MATERNO</w:t>
            </w:r>
          </w:p>
        </w:tc>
        <w:tc>
          <w:tcPr>
            <w:tcW w:w="1686" w:type="pct"/>
            <w:gridSpan w:val="2"/>
            <w:shd w:val="pct15" w:color="auto" w:fill="auto"/>
            <w:vAlign w:val="center"/>
          </w:tcPr>
          <w:p w14:paraId="129D4F55" w14:textId="77777777" w:rsidR="00E32659" w:rsidRPr="00D21355" w:rsidRDefault="00E32659" w:rsidP="00EB7F4B">
            <w:pPr>
              <w:suppressAutoHyphens/>
              <w:spacing w:after="0"/>
              <w:jc w:val="center"/>
              <w:rPr>
                <w:rFonts w:ascii="Arial" w:hAnsi="Arial" w:cs="Arial"/>
                <w:b/>
                <w:sz w:val="14"/>
                <w:szCs w:val="14"/>
                <w:lang w:val="es-ES"/>
              </w:rPr>
            </w:pPr>
            <w:r w:rsidRPr="00D21355">
              <w:rPr>
                <w:rFonts w:ascii="Arial" w:hAnsi="Arial" w:cs="Arial"/>
                <w:b/>
                <w:sz w:val="14"/>
                <w:szCs w:val="14"/>
                <w:lang w:val="es-ES"/>
              </w:rPr>
              <w:t>NOMBRE(S)</w:t>
            </w:r>
          </w:p>
        </w:tc>
      </w:tr>
      <w:tr w:rsidR="00E32659" w:rsidRPr="00D21355" w14:paraId="4B72ACD4" w14:textId="77777777" w:rsidTr="00EB7F4B">
        <w:trPr>
          <w:trHeight w:val="360"/>
          <w:jc w:val="center"/>
        </w:trPr>
        <w:tc>
          <w:tcPr>
            <w:tcW w:w="5000" w:type="pct"/>
            <w:gridSpan w:val="4"/>
            <w:shd w:val="pct15" w:color="auto" w:fill="auto"/>
            <w:vAlign w:val="bottom"/>
          </w:tcPr>
          <w:p w14:paraId="6D9A1709" w14:textId="77777777" w:rsidR="00E32659" w:rsidRPr="00D21355" w:rsidRDefault="00E32659" w:rsidP="00EB7F4B">
            <w:pPr>
              <w:suppressAutoHyphens/>
              <w:spacing w:after="0"/>
              <w:jc w:val="both"/>
              <w:rPr>
                <w:rFonts w:ascii="Arial" w:hAnsi="Arial" w:cs="Arial"/>
                <w:sz w:val="14"/>
                <w:szCs w:val="14"/>
                <w:lang w:val="es-ES"/>
              </w:rPr>
            </w:pPr>
            <w:r w:rsidRPr="00D21355">
              <w:rPr>
                <w:rFonts w:ascii="Arial" w:hAnsi="Arial"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14:paraId="095D24E6" w14:textId="77777777" w:rsidR="00E32659" w:rsidRDefault="00E32659" w:rsidP="00E32659">
      <w:pPr>
        <w:suppressAutoHyphens/>
        <w:spacing w:after="0"/>
        <w:jc w:val="both"/>
        <w:rPr>
          <w:rFonts w:ascii="Arial" w:hAnsi="Arial" w:cs="Arial"/>
          <w:sz w:val="16"/>
          <w:szCs w:val="18"/>
          <w:lang w:val="es-ES"/>
        </w:rPr>
      </w:pPr>
      <w:r w:rsidRPr="00FA3CCC">
        <w:rPr>
          <w:rFonts w:ascii="Arial" w:hAnsi="Arial"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14:paraId="0F6CCA71" w14:textId="77777777" w:rsidR="003728DE" w:rsidRDefault="003728DE" w:rsidP="00E32659">
      <w:pPr>
        <w:suppressAutoHyphens/>
        <w:spacing w:after="0"/>
        <w:jc w:val="both"/>
        <w:rPr>
          <w:rFonts w:ascii="Arial" w:hAnsi="Arial" w:cs="Arial"/>
          <w:sz w:val="16"/>
          <w:szCs w:val="18"/>
          <w:lang w:val="es-ES"/>
        </w:rPr>
      </w:pPr>
    </w:p>
    <w:p w14:paraId="555D43E6" w14:textId="77777777" w:rsidR="00E32659" w:rsidRPr="00FA3CCC" w:rsidRDefault="00E32659" w:rsidP="00E32659">
      <w:pPr>
        <w:suppressAutoHyphens/>
        <w:spacing w:after="0"/>
        <w:jc w:val="center"/>
        <w:rPr>
          <w:rFonts w:ascii="Arial" w:hAnsi="Arial" w:cs="Arial"/>
          <w:sz w:val="16"/>
          <w:szCs w:val="18"/>
          <w:lang w:val="es-ES"/>
        </w:rPr>
      </w:pPr>
      <w:r w:rsidRPr="00FA3CCC">
        <w:rPr>
          <w:rFonts w:ascii="Arial" w:hAnsi="Arial" w:cs="Arial"/>
          <w:sz w:val="16"/>
          <w:szCs w:val="18"/>
          <w:lang w:val="es-ES"/>
        </w:rPr>
        <w:t>PROTESTO LO NECESARIO</w:t>
      </w:r>
    </w:p>
    <w:p w14:paraId="7602BF2B" w14:textId="77777777" w:rsidR="00E32659" w:rsidRPr="00FA3CCC" w:rsidRDefault="00E32659" w:rsidP="00E32659">
      <w:pPr>
        <w:suppressAutoHyphens/>
        <w:spacing w:after="0"/>
        <w:jc w:val="center"/>
        <w:rPr>
          <w:rFonts w:ascii="Arial" w:hAnsi="Arial" w:cs="Arial"/>
          <w:sz w:val="16"/>
          <w:szCs w:val="18"/>
          <w:lang w:val="es-ES"/>
        </w:rPr>
      </w:pPr>
      <w:r w:rsidRPr="00FA3CCC">
        <w:rPr>
          <w:rFonts w:ascii="Arial" w:hAnsi="Arial" w:cs="Arial"/>
          <w:sz w:val="16"/>
          <w:szCs w:val="18"/>
          <w:lang w:val="es-ES"/>
        </w:rPr>
        <w:t>(NOMBRE, FIRMA Y CARGO)</w:t>
      </w:r>
    </w:p>
    <w:p w14:paraId="28097BFC" w14:textId="77777777" w:rsidR="00923C33" w:rsidRPr="00573053" w:rsidRDefault="00923C33" w:rsidP="00923C33">
      <w:pPr>
        <w:rPr>
          <w:lang w:val="es-ES_tradnl"/>
        </w:rPr>
      </w:pPr>
      <w:r w:rsidRPr="00573053">
        <w:rPr>
          <w:lang w:val="es-ES_tradnl"/>
        </w:rPr>
        <w:br w:type="page"/>
      </w:r>
    </w:p>
    <w:p w14:paraId="3D9C876C" w14:textId="77777777" w:rsidR="000512FD" w:rsidRDefault="000512FD" w:rsidP="000512FD">
      <w:pPr>
        <w:pStyle w:val="Ttulo1"/>
        <w:spacing w:before="0" w:after="0"/>
        <w:jc w:val="center"/>
        <w:rPr>
          <w:sz w:val="18"/>
          <w:szCs w:val="18"/>
        </w:rPr>
      </w:pPr>
      <w:bookmarkStart w:id="5" w:name="_Toc421792620"/>
      <w:r w:rsidRPr="00242329">
        <w:rPr>
          <w:sz w:val="18"/>
          <w:szCs w:val="18"/>
        </w:rPr>
        <w:lastRenderedPageBreak/>
        <w:t xml:space="preserve">ANEXO </w:t>
      </w:r>
      <w:r>
        <w:rPr>
          <w:sz w:val="18"/>
          <w:szCs w:val="18"/>
        </w:rPr>
        <w:t>8</w:t>
      </w:r>
      <w:r w:rsidRPr="00242329">
        <w:rPr>
          <w:sz w:val="18"/>
          <w:szCs w:val="18"/>
        </w:rPr>
        <w:t xml:space="preserve"> </w:t>
      </w:r>
      <w:r>
        <w:rPr>
          <w:sz w:val="18"/>
          <w:szCs w:val="18"/>
        </w:rPr>
        <w:t>A</w:t>
      </w:r>
      <w:r w:rsidRPr="00242329">
        <w:rPr>
          <w:sz w:val="18"/>
          <w:szCs w:val="18"/>
        </w:rPr>
        <w:t>(</w:t>
      </w:r>
      <w:r>
        <w:rPr>
          <w:sz w:val="18"/>
          <w:szCs w:val="18"/>
        </w:rPr>
        <w:t>OCHO A</w:t>
      </w:r>
      <w:r w:rsidRPr="00242329">
        <w:rPr>
          <w:sz w:val="18"/>
          <w:szCs w:val="18"/>
        </w:rPr>
        <w:t>)</w:t>
      </w:r>
      <w:bookmarkEnd w:id="5"/>
    </w:p>
    <w:p w14:paraId="3903FE58" w14:textId="77777777" w:rsidR="000512FD" w:rsidRPr="00F90E4B" w:rsidRDefault="000512FD" w:rsidP="000512FD">
      <w:pPr>
        <w:pBdr>
          <w:bottom w:val="single" w:sz="6" w:space="1" w:color="auto"/>
        </w:pBdr>
        <w:spacing w:after="60" w:line="200" w:lineRule="exact"/>
        <w:jc w:val="both"/>
        <w:rPr>
          <w:rFonts w:ascii="Arial" w:hAnsi="Arial"/>
          <w:b/>
          <w:sz w:val="14"/>
          <w:szCs w:val="14"/>
        </w:rPr>
      </w:pPr>
      <w:r w:rsidRPr="00F90E4B">
        <w:rPr>
          <w:rFonts w:ascii="Arial" w:hAnsi="Arial"/>
          <w:b/>
          <w:sz w:val="14"/>
          <w:szCs w:val="14"/>
        </w:rPr>
        <w:t xml:space="preserve">FORMATO PARA LA MANIFESTACIÓN QUE DEBERÁN PRESENTAR LOS </w:t>
      </w:r>
      <w:r>
        <w:rPr>
          <w:rFonts w:ascii="Arial" w:hAnsi="Arial"/>
          <w:b/>
          <w:bCs/>
          <w:sz w:val="14"/>
          <w:szCs w:val="14"/>
          <w:lang w:val="es-ES_tradnl"/>
        </w:rPr>
        <w:t>PROVEEDORES</w:t>
      </w:r>
      <w:r w:rsidRPr="00F90E4B">
        <w:rPr>
          <w:rFonts w:ascii="Arial" w:hAnsi="Arial"/>
          <w:b/>
          <w:sz w:val="14"/>
          <w:szCs w:val="14"/>
        </w:rPr>
        <w:t xml:space="preserve"> QUE PARTICIPEN EN LICITACIONES PÚBLICAS INTERNACIONALES BAJO LA COBERTURA DE TRATADOS PARA LA ADQUISICIÓN DE BIENES, Y DAR CUMPLIMIENTO A LO DISPUESTO EN LA REGLA 5.2 DE LAS REGLAS PARA LA CELEBRACIÓN DE LICITACIONES PÚBLICAS INTERNACIONALES BAJO LA COBERTURA DE TRATADOS DE LIBRE COMERCIO SUSCRITOS POR LOS ESTADOS UNIDOS MEXICANOS</w:t>
      </w:r>
    </w:p>
    <w:p w14:paraId="69415414" w14:textId="77777777" w:rsidR="000512FD" w:rsidRPr="00F90E4B" w:rsidRDefault="000512FD" w:rsidP="000512FD">
      <w:pPr>
        <w:spacing w:after="60" w:line="200" w:lineRule="exact"/>
        <w:ind w:firstLine="288"/>
        <w:jc w:val="right"/>
        <w:rPr>
          <w:rFonts w:ascii="Arial" w:hAnsi="Arial"/>
          <w:sz w:val="14"/>
          <w:szCs w:val="14"/>
        </w:rPr>
      </w:pPr>
      <w:r w:rsidRPr="00F90E4B">
        <w:rPr>
          <w:rFonts w:ascii="Arial" w:hAnsi="Arial"/>
          <w:sz w:val="14"/>
          <w:szCs w:val="14"/>
        </w:rPr>
        <w:t>____ de _______________ de ______ (1)</w:t>
      </w:r>
    </w:p>
    <w:p w14:paraId="0A436281" w14:textId="77777777" w:rsidR="000512FD" w:rsidRPr="00F90E4B" w:rsidRDefault="000512FD" w:rsidP="000512FD">
      <w:pPr>
        <w:spacing w:after="60" w:line="200" w:lineRule="exact"/>
        <w:ind w:firstLine="288"/>
        <w:jc w:val="both"/>
        <w:rPr>
          <w:rFonts w:ascii="Arial" w:hAnsi="Arial"/>
          <w:sz w:val="14"/>
          <w:szCs w:val="14"/>
        </w:rPr>
      </w:pPr>
      <w:r w:rsidRPr="00F90E4B">
        <w:rPr>
          <w:rFonts w:ascii="Arial" w:hAnsi="Arial"/>
          <w:sz w:val="14"/>
          <w:szCs w:val="14"/>
        </w:rPr>
        <w:t>________(2)____________</w:t>
      </w:r>
    </w:p>
    <w:p w14:paraId="56269D2B" w14:textId="77777777" w:rsidR="000512FD" w:rsidRPr="00F90E4B" w:rsidRDefault="000512FD" w:rsidP="000512FD">
      <w:pPr>
        <w:spacing w:after="60" w:line="200" w:lineRule="exact"/>
        <w:ind w:firstLine="288"/>
        <w:jc w:val="both"/>
        <w:rPr>
          <w:rFonts w:ascii="Arial" w:hAnsi="Arial"/>
          <w:sz w:val="14"/>
          <w:szCs w:val="14"/>
        </w:rPr>
      </w:pPr>
      <w:r w:rsidRPr="00F90E4B">
        <w:rPr>
          <w:rFonts w:ascii="Arial" w:hAnsi="Arial"/>
          <w:sz w:val="14"/>
          <w:szCs w:val="14"/>
        </w:rPr>
        <w:t>PRESENTE.</w:t>
      </w:r>
    </w:p>
    <w:p w14:paraId="22685E34" w14:textId="77777777" w:rsidR="000512FD" w:rsidRPr="00F90E4B" w:rsidRDefault="000512FD" w:rsidP="000512FD">
      <w:pPr>
        <w:spacing w:after="60" w:line="200" w:lineRule="exact"/>
        <w:ind w:firstLine="288"/>
        <w:jc w:val="both"/>
        <w:rPr>
          <w:rFonts w:ascii="Arial" w:hAnsi="Arial"/>
          <w:sz w:val="14"/>
          <w:szCs w:val="14"/>
        </w:rPr>
      </w:pPr>
      <w:r w:rsidRPr="00F90E4B">
        <w:rPr>
          <w:rFonts w:ascii="Arial" w:hAnsi="Arial"/>
          <w:sz w:val="14"/>
          <w:szCs w:val="14"/>
        </w:rPr>
        <w:t>Me refiero al procedimiento _________(3)_________ No._____(4)____ en el que mi representada, la empresa __________________(5)_____________participa a través de la presente propuesta.</w:t>
      </w:r>
    </w:p>
    <w:p w14:paraId="18F2B3BB" w14:textId="77777777" w:rsidR="000512FD" w:rsidRPr="00F90E4B" w:rsidRDefault="000512FD" w:rsidP="000512FD">
      <w:pPr>
        <w:spacing w:after="60" w:line="200" w:lineRule="exact"/>
        <w:ind w:firstLine="288"/>
        <w:jc w:val="both"/>
        <w:rPr>
          <w:rFonts w:ascii="Arial" w:hAnsi="Arial"/>
          <w:b/>
          <w:sz w:val="14"/>
          <w:szCs w:val="14"/>
        </w:rPr>
      </w:pPr>
      <w:r w:rsidRPr="00F90E4B">
        <w:rPr>
          <w:rFonts w:ascii="Arial" w:hAnsi="Arial"/>
          <w:sz w:val="14"/>
          <w:szCs w:val="14"/>
        </w:rPr>
        <w:t>Sobre el particular, y en los términos de lo previsto en las “</w:t>
      </w:r>
      <w:r w:rsidRPr="00F90E4B">
        <w:rPr>
          <w:rFonts w:ascii="Arial" w:hAnsi="Arial"/>
          <w:i/>
          <w:sz w:val="14"/>
          <w:szCs w:val="14"/>
        </w:rPr>
        <w:t>Reglas para la celebración de licitaciones públicas internacionales bajo la cobertura de tratados de libre comercio suscritos por los Estados Unidos Mexicanos”</w:t>
      </w:r>
      <w:r w:rsidRPr="00F90E4B">
        <w:rPr>
          <w:rFonts w:ascii="Arial" w:hAnsi="Arial"/>
          <w:sz w:val="14"/>
          <w:szCs w:val="14"/>
        </w:rPr>
        <w:t>, el que suscribe manifiesta bajo protesta de decir verdad que, en el supuesto de que me sea adjudicado el contrato respectivo, la totalidad de los bienes que oferto en dicha propuesta y suministraré, bajo la clave ____(6)______, será(n) producido(s) en los Estados Unidos Mexicanos y contarán con un porcentaje de contenido nacional de cuando menos el 65%</w:t>
      </w:r>
      <w:r w:rsidRPr="00F90E4B">
        <w:rPr>
          <w:rFonts w:ascii="Arial" w:hAnsi="Arial"/>
          <w:b/>
          <w:sz w:val="14"/>
          <w:szCs w:val="14"/>
        </w:rPr>
        <w:t>*</w:t>
      </w:r>
      <w:r w:rsidRPr="00F90E4B">
        <w:rPr>
          <w:rFonts w:ascii="Arial" w:hAnsi="Arial"/>
          <w:sz w:val="14"/>
          <w:szCs w:val="14"/>
        </w:rPr>
        <w:t>, o __(7)___% como caso de excepción.</w:t>
      </w:r>
    </w:p>
    <w:p w14:paraId="31E5C14F" w14:textId="77777777" w:rsidR="000512FD" w:rsidRPr="00F90E4B" w:rsidRDefault="000512FD" w:rsidP="000512FD">
      <w:pPr>
        <w:spacing w:after="60" w:line="200" w:lineRule="exact"/>
        <w:ind w:firstLine="288"/>
        <w:jc w:val="both"/>
        <w:rPr>
          <w:rFonts w:ascii="Arial" w:hAnsi="Arial"/>
          <w:sz w:val="14"/>
          <w:szCs w:val="14"/>
        </w:rPr>
      </w:pPr>
      <w:r w:rsidRPr="00F90E4B">
        <w:rPr>
          <w:rFonts w:ascii="Arial" w:hAnsi="Arial"/>
          <w:sz w:val="14"/>
          <w:szCs w:val="14"/>
        </w:rPr>
        <w:t xml:space="preserve">De igual forma, manifiesto </w:t>
      </w:r>
      <w:r w:rsidRPr="00F90E4B">
        <w:rPr>
          <w:rFonts w:ascii="Arial" w:hAnsi="Arial"/>
          <w:b/>
          <w:sz w:val="14"/>
          <w:szCs w:val="14"/>
          <w:u w:val="single"/>
        </w:rPr>
        <w:t>Bajo Protesta de Decir Verdad</w:t>
      </w:r>
      <w:r w:rsidRPr="00F90E4B">
        <w:rPr>
          <w:rFonts w:ascii="Arial" w:hAnsi="Arial"/>
          <w:sz w:val="14"/>
          <w:szCs w:val="14"/>
        </w:rPr>
        <w:t xml:space="preserve">,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tbl>
      <w:tblPr>
        <w:tblW w:w="0" w:type="auto"/>
        <w:tblInd w:w="2050" w:type="dxa"/>
        <w:tblLayout w:type="fixed"/>
        <w:tblCellMar>
          <w:left w:w="70" w:type="dxa"/>
          <w:right w:w="70" w:type="dxa"/>
        </w:tblCellMar>
        <w:tblLook w:val="0000" w:firstRow="0" w:lastRow="0" w:firstColumn="0" w:lastColumn="0" w:noHBand="0" w:noVBand="0"/>
      </w:tblPr>
      <w:tblGrid>
        <w:gridCol w:w="4490"/>
      </w:tblGrid>
      <w:tr w:rsidR="000512FD" w:rsidRPr="00F90E4B" w14:paraId="781AC815" w14:textId="77777777" w:rsidTr="00980F39">
        <w:trPr>
          <w:cantSplit/>
          <w:trHeight w:val="493"/>
        </w:trPr>
        <w:tc>
          <w:tcPr>
            <w:tcW w:w="4490" w:type="dxa"/>
          </w:tcPr>
          <w:p w14:paraId="5635CC43" w14:textId="77777777" w:rsidR="000512FD" w:rsidRPr="00F90E4B" w:rsidRDefault="000512FD" w:rsidP="00980F39">
            <w:pPr>
              <w:spacing w:after="60" w:line="200" w:lineRule="exact"/>
              <w:jc w:val="center"/>
              <w:rPr>
                <w:rFonts w:ascii="Arial" w:hAnsi="Arial"/>
                <w:sz w:val="14"/>
                <w:szCs w:val="14"/>
              </w:rPr>
            </w:pPr>
            <w:r w:rsidRPr="00F90E4B">
              <w:rPr>
                <w:rFonts w:ascii="Arial" w:hAnsi="Arial"/>
                <w:sz w:val="14"/>
                <w:szCs w:val="14"/>
              </w:rPr>
              <w:t>ATENTAMENTE</w:t>
            </w:r>
          </w:p>
          <w:p w14:paraId="68EA1B00" w14:textId="77777777" w:rsidR="000512FD" w:rsidRPr="00F90E4B" w:rsidRDefault="000512FD" w:rsidP="00980F39">
            <w:pPr>
              <w:spacing w:after="60" w:line="200" w:lineRule="exact"/>
              <w:jc w:val="center"/>
              <w:rPr>
                <w:rFonts w:ascii="Arial" w:hAnsi="Arial"/>
                <w:sz w:val="14"/>
                <w:szCs w:val="14"/>
              </w:rPr>
            </w:pPr>
            <w:r w:rsidRPr="00F90E4B">
              <w:rPr>
                <w:rFonts w:ascii="Arial" w:hAnsi="Arial"/>
                <w:sz w:val="14"/>
                <w:szCs w:val="14"/>
              </w:rPr>
              <w:t>________________(8)_____________</w:t>
            </w:r>
          </w:p>
        </w:tc>
      </w:tr>
    </w:tbl>
    <w:p w14:paraId="367ABBD9" w14:textId="77777777" w:rsidR="000512FD" w:rsidRPr="00F90E4B" w:rsidRDefault="000512FD" w:rsidP="000512FD">
      <w:pPr>
        <w:spacing w:after="60" w:line="200" w:lineRule="exact"/>
        <w:ind w:firstLine="288"/>
        <w:jc w:val="both"/>
        <w:rPr>
          <w:rFonts w:ascii="Arial" w:hAnsi="Arial"/>
          <w:sz w:val="14"/>
          <w:szCs w:val="14"/>
        </w:rPr>
      </w:pPr>
      <w:r w:rsidRPr="00F90E4B">
        <w:rPr>
          <w:rFonts w:ascii="Arial" w:hAnsi="Arial"/>
          <w:b/>
          <w:sz w:val="14"/>
          <w:szCs w:val="14"/>
        </w:rPr>
        <w:t>*</w:t>
      </w:r>
      <w:r w:rsidRPr="00F90E4B">
        <w:rPr>
          <w:rFonts w:ascii="Arial" w:hAnsi="Arial"/>
          <w:sz w:val="14"/>
          <w:szCs w:val="14"/>
        </w:rPr>
        <w:t>Este porcentaje deberá adecuarse conforme a los incrementos previstos en la cuarta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celebran las dependencias y entidades de la Administración Pública Federal</w:t>
      </w:r>
    </w:p>
    <w:p w14:paraId="1D85552B" w14:textId="77777777" w:rsidR="000512FD" w:rsidRPr="00F90E4B" w:rsidRDefault="000512FD" w:rsidP="000512FD">
      <w:pPr>
        <w:ind w:firstLine="289"/>
        <w:jc w:val="both"/>
        <w:rPr>
          <w:rFonts w:ascii="Arial" w:hAnsi="Arial"/>
          <w:sz w:val="14"/>
          <w:szCs w:val="14"/>
        </w:rPr>
      </w:pPr>
    </w:p>
    <w:tbl>
      <w:tblPr>
        <w:tblW w:w="0" w:type="auto"/>
        <w:jc w:val="center"/>
        <w:tblLayout w:type="fixed"/>
        <w:tblLook w:val="0000" w:firstRow="0" w:lastRow="0" w:firstColumn="0" w:lastColumn="0" w:noHBand="0" w:noVBand="0"/>
      </w:tblPr>
      <w:tblGrid>
        <w:gridCol w:w="3268"/>
        <w:gridCol w:w="974"/>
      </w:tblGrid>
      <w:tr w:rsidR="000512FD" w:rsidRPr="00F90E4B" w14:paraId="6D09743C" w14:textId="77777777" w:rsidTr="00980F39">
        <w:trPr>
          <w:cantSplit/>
          <w:jc w:val="center"/>
        </w:trPr>
        <w:tc>
          <w:tcPr>
            <w:tcW w:w="3268" w:type="dxa"/>
            <w:tcBorders>
              <w:top w:val="single" w:sz="12" w:space="0" w:color="auto"/>
              <w:left w:val="single" w:sz="12" w:space="0" w:color="auto"/>
              <w:bottom w:val="single" w:sz="12" w:space="0" w:color="auto"/>
              <w:right w:val="single" w:sz="12" w:space="0" w:color="auto"/>
            </w:tcBorders>
          </w:tcPr>
          <w:p w14:paraId="1F21043A" w14:textId="77777777" w:rsidR="000512FD" w:rsidRPr="00F90E4B" w:rsidRDefault="000512FD" w:rsidP="00980F39">
            <w:pPr>
              <w:spacing w:after="60" w:line="200" w:lineRule="exact"/>
              <w:ind w:firstLine="288"/>
              <w:jc w:val="both"/>
              <w:rPr>
                <w:rFonts w:ascii="Arial" w:hAnsi="Arial"/>
                <w:sz w:val="14"/>
                <w:szCs w:val="14"/>
              </w:rPr>
            </w:pPr>
            <w:r w:rsidRPr="00F90E4B">
              <w:rPr>
                <w:rFonts w:ascii="Arial" w:hAnsi="Arial"/>
                <w:sz w:val="14"/>
                <w:szCs w:val="14"/>
              </w:rPr>
              <w:t>A partir del 27 de junio de 2012</w:t>
            </w:r>
          </w:p>
        </w:tc>
        <w:tc>
          <w:tcPr>
            <w:tcW w:w="974" w:type="dxa"/>
            <w:tcBorders>
              <w:top w:val="single" w:sz="12" w:space="0" w:color="auto"/>
              <w:left w:val="single" w:sz="12" w:space="0" w:color="auto"/>
              <w:bottom w:val="single" w:sz="12" w:space="0" w:color="auto"/>
              <w:right w:val="single" w:sz="12" w:space="0" w:color="auto"/>
            </w:tcBorders>
          </w:tcPr>
          <w:p w14:paraId="50ABE1FC" w14:textId="77777777" w:rsidR="000512FD" w:rsidRPr="00F90E4B" w:rsidRDefault="000512FD" w:rsidP="00980F39">
            <w:pPr>
              <w:spacing w:after="60" w:line="200" w:lineRule="exact"/>
              <w:ind w:firstLine="288"/>
              <w:jc w:val="both"/>
              <w:rPr>
                <w:rFonts w:ascii="Arial" w:hAnsi="Arial"/>
                <w:sz w:val="14"/>
                <w:szCs w:val="14"/>
              </w:rPr>
            </w:pPr>
            <w:r w:rsidRPr="00F90E4B">
              <w:rPr>
                <w:rFonts w:ascii="Arial" w:hAnsi="Arial"/>
                <w:sz w:val="14"/>
                <w:szCs w:val="14"/>
              </w:rPr>
              <w:t>65%</w:t>
            </w:r>
          </w:p>
        </w:tc>
      </w:tr>
    </w:tbl>
    <w:p w14:paraId="1EBD0D06" w14:textId="77777777" w:rsidR="000512FD" w:rsidRPr="00F90E4B" w:rsidRDefault="000512FD" w:rsidP="000512FD">
      <w:pPr>
        <w:ind w:firstLine="289"/>
        <w:jc w:val="both"/>
        <w:rPr>
          <w:rFonts w:ascii="Arial" w:hAnsi="Arial"/>
          <w:b/>
          <w:sz w:val="14"/>
          <w:szCs w:val="14"/>
        </w:rPr>
      </w:pPr>
    </w:p>
    <w:p w14:paraId="55A94FF5" w14:textId="77777777" w:rsidR="000512FD" w:rsidRPr="00F90E4B" w:rsidRDefault="000512FD" w:rsidP="000512FD">
      <w:pPr>
        <w:spacing w:after="60" w:line="200" w:lineRule="exact"/>
        <w:ind w:firstLine="288"/>
        <w:jc w:val="both"/>
        <w:rPr>
          <w:rFonts w:ascii="Arial" w:hAnsi="Arial"/>
          <w:b/>
          <w:sz w:val="14"/>
          <w:szCs w:val="14"/>
        </w:rPr>
      </w:pPr>
      <w:r w:rsidRPr="00F90E4B">
        <w:rPr>
          <w:rFonts w:ascii="Arial" w:hAnsi="Arial"/>
          <w:b/>
          <w:sz w:val="14"/>
          <w:szCs w:val="14"/>
        </w:rPr>
        <w:t xml:space="preserve">INSTRUCTIVO PARA EL LLENADO DEL FORMATO PARA LA MANIFESTACIÓN QUE DEBERÁN PRESENTAR LOS PROVEEDORES QUE PARTICIPEN EN LICITACIONES PÚBLICAS INTERNACIONALES BAJO LA COBERTURA DE TRATADOS PARA LA ADQUISICIÓN DE BIENES, Y DAR CUMPLIMIENTO A LO DISPUESTO EN LA REGLA 5.2 </w:t>
      </w:r>
    </w:p>
    <w:tbl>
      <w:tblPr>
        <w:tblW w:w="8576" w:type="dxa"/>
        <w:jc w:val="center"/>
        <w:tblInd w:w="144" w:type="dxa"/>
        <w:tblLayout w:type="fixed"/>
        <w:tblCellMar>
          <w:left w:w="72" w:type="dxa"/>
          <w:right w:w="72" w:type="dxa"/>
        </w:tblCellMar>
        <w:tblLook w:val="0000" w:firstRow="0" w:lastRow="0" w:firstColumn="0" w:lastColumn="0" w:noHBand="0" w:noVBand="0"/>
      </w:tblPr>
      <w:tblGrid>
        <w:gridCol w:w="1068"/>
        <w:gridCol w:w="7508"/>
      </w:tblGrid>
      <w:tr w:rsidR="000512FD" w:rsidRPr="00F90E4B" w14:paraId="54CBD195"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shd w:val="clear" w:color="auto" w:fill="0000FF"/>
            <w:noWrap/>
          </w:tcPr>
          <w:p w14:paraId="5B6D4D5C" w14:textId="77777777" w:rsidR="000512FD" w:rsidRPr="00F90E4B" w:rsidRDefault="000512FD" w:rsidP="00980F39">
            <w:pPr>
              <w:spacing w:after="60" w:line="220" w:lineRule="exact"/>
              <w:jc w:val="center"/>
              <w:rPr>
                <w:rFonts w:ascii="Arial" w:hAnsi="Arial"/>
                <w:b/>
                <w:sz w:val="14"/>
                <w:szCs w:val="14"/>
              </w:rPr>
            </w:pPr>
            <w:r w:rsidRPr="00F90E4B">
              <w:rPr>
                <w:rFonts w:ascii="Arial" w:hAnsi="Arial"/>
                <w:b/>
                <w:sz w:val="14"/>
                <w:szCs w:val="14"/>
              </w:rPr>
              <w:t>NUMERO</w:t>
            </w:r>
          </w:p>
        </w:tc>
        <w:tc>
          <w:tcPr>
            <w:tcW w:w="7508" w:type="dxa"/>
            <w:tcBorders>
              <w:top w:val="single" w:sz="6" w:space="0" w:color="auto"/>
              <w:left w:val="single" w:sz="6" w:space="0" w:color="auto"/>
              <w:bottom w:val="single" w:sz="6" w:space="0" w:color="auto"/>
              <w:right w:val="single" w:sz="6" w:space="0" w:color="auto"/>
            </w:tcBorders>
            <w:shd w:val="clear" w:color="auto" w:fill="0000FF"/>
          </w:tcPr>
          <w:p w14:paraId="0B3D96B8" w14:textId="77777777" w:rsidR="000512FD" w:rsidRPr="00F90E4B" w:rsidRDefault="000512FD" w:rsidP="00980F39">
            <w:pPr>
              <w:spacing w:after="60" w:line="220" w:lineRule="exact"/>
              <w:jc w:val="center"/>
              <w:rPr>
                <w:rFonts w:ascii="Arial" w:hAnsi="Arial"/>
                <w:b/>
                <w:sz w:val="14"/>
                <w:szCs w:val="14"/>
              </w:rPr>
            </w:pPr>
            <w:r w:rsidRPr="00F90E4B">
              <w:rPr>
                <w:rFonts w:ascii="Arial" w:hAnsi="Arial"/>
                <w:b/>
                <w:sz w:val="14"/>
                <w:szCs w:val="14"/>
              </w:rPr>
              <w:t>DESCRIPCIÓN</w:t>
            </w:r>
          </w:p>
        </w:tc>
      </w:tr>
      <w:tr w:rsidR="000512FD" w:rsidRPr="00F90E4B" w14:paraId="1EE19518"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2A341892"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1</w:t>
            </w:r>
          </w:p>
        </w:tc>
        <w:tc>
          <w:tcPr>
            <w:tcW w:w="7508" w:type="dxa"/>
            <w:tcBorders>
              <w:top w:val="single" w:sz="6" w:space="0" w:color="auto"/>
              <w:left w:val="single" w:sz="6" w:space="0" w:color="auto"/>
              <w:bottom w:val="single" w:sz="6" w:space="0" w:color="auto"/>
              <w:right w:val="single" w:sz="6" w:space="0" w:color="auto"/>
            </w:tcBorders>
          </w:tcPr>
          <w:p w14:paraId="2B9F71E8"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Señalar la fecha de suscripción del documento.</w:t>
            </w:r>
          </w:p>
        </w:tc>
      </w:tr>
      <w:tr w:rsidR="000512FD" w:rsidRPr="00F90E4B" w14:paraId="732EAF97"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4F217BF4"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2</w:t>
            </w:r>
          </w:p>
        </w:tc>
        <w:tc>
          <w:tcPr>
            <w:tcW w:w="7508" w:type="dxa"/>
            <w:tcBorders>
              <w:top w:val="single" w:sz="6" w:space="0" w:color="auto"/>
              <w:left w:val="single" w:sz="6" w:space="0" w:color="auto"/>
              <w:bottom w:val="single" w:sz="6" w:space="0" w:color="auto"/>
              <w:right w:val="single" w:sz="6" w:space="0" w:color="auto"/>
            </w:tcBorders>
          </w:tcPr>
          <w:p w14:paraId="529D2F5C"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Anotar el nombre de la dependencia o entidad que invita o convoca.</w:t>
            </w:r>
          </w:p>
        </w:tc>
      </w:tr>
      <w:tr w:rsidR="000512FD" w:rsidRPr="00F90E4B" w14:paraId="4C2F20BC"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61132585"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3</w:t>
            </w:r>
          </w:p>
        </w:tc>
        <w:tc>
          <w:tcPr>
            <w:tcW w:w="7508" w:type="dxa"/>
            <w:tcBorders>
              <w:top w:val="single" w:sz="6" w:space="0" w:color="auto"/>
              <w:left w:val="single" w:sz="6" w:space="0" w:color="auto"/>
              <w:bottom w:val="single" w:sz="6" w:space="0" w:color="auto"/>
              <w:right w:val="single" w:sz="6" w:space="0" w:color="auto"/>
            </w:tcBorders>
          </w:tcPr>
          <w:p w14:paraId="36934E49"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Precisar el procedimiento de contratación de que se trate, licitación pública o invitación a cuando menos tres personas.</w:t>
            </w:r>
          </w:p>
        </w:tc>
      </w:tr>
      <w:tr w:rsidR="000512FD" w:rsidRPr="00F90E4B" w14:paraId="30B24E69"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47079A72"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4</w:t>
            </w:r>
          </w:p>
        </w:tc>
        <w:tc>
          <w:tcPr>
            <w:tcW w:w="7508" w:type="dxa"/>
            <w:tcBorders>
              <w:top w:val="single" w:sz="6" w:space="0" w:color="auto"/>
              <w:left w:val="single" w:sz="6" w:space="0" w:color="auto"/>
              <w:bottom w:val="single" w:sz="6" w:space="0" w:color="auto"/>
              <w:right w:val="single" w:sz="6" w:space="0" w:color="auto"/>
            </w:tcBorders>
          </w:tcPr>
          <w:p w14:paraId="09BCF291"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Indicar el número respectivo.</w:t>
            </w:r>
          </w:p>
        </w:tc>
      </w:tr>
      <w:tr w:rsidR="000512FD" w:rsidRPr="00F90E4B" w14:paraId="6DEBB200"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4376F2A7"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5</w:t>
            </w:r>
          </w:p>
        </w:tc>
        <w:tc>
          <w:tcPr>
            <w:tcW w:w="7508" w:type="dxa"/>
            <w:tcBorders>
              <w:top w:val="single" w:sz="6" w:space="0" w:color="auto"/>
              <w:left w:val="single" w:sz="6" w:space="0" w:color="auto"/>
              <w:bottom w:val="single" w:sz="6" w:space="0" w:color="auto"/>
              <w:right w:val="single" w:sz="6" w:space="0" w:color="auto"/>
            </w:tcBorders>
          </w:tcPr>
          <w:p w14:paraId="4547C8B5"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Citar el nombre o razón social o denominación de la empresa licitante.</w:t>
            </w:r>
          </w:p>
        </w:tc>
      </w:tr>
      <w:tr w:rsidR="000512FD" w:rsidRPr="00F90E4B" w14:paraId="34999FD9"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06189992"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6</w:t>
            </w:r>
          </w:p>
        </w:tc>
        <w:tc>
          <w:tcPr>
            <w:tcW w:w="7508" w:type="dxa"/>
            <w:tcBorders>
              <w:top w:val="single" w:sz="6" w:space="0" w:color="auto"/>
              <w:left w:val="single" w:sz="6" w:space="0" w:color="auto"/>
              <w:bottom w:val="single" w:sz="6" w:space="0" w:color="auto"/>
              <w:right w:val="single" w:sz="6" w:space="0" w:color="auto"/>
            </w:tcBorders>
          </w:tcPr>
          <w:p w14:paraId="78C83B58"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Señalar el número de partida que corresponda.</w:t>
            </w:r>
          </w:p>
        </w:tc>
      </w:tr>
      <w:tr w:rsidR="000512FD" w:rsidRPr="00F90E4B" w14:paraId="407A8949"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04960B7F"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7</w:t>
            </w:r>
          </w:p>
        </w:tc>
        <w:tc>
          <w:tcPr>
            <w:tcW w:w="7508" w:type="dxa"/>
            <w:tcBorders>
              <w:top w:val="single" w:sz="6" w:space="0" w:color="auto"/>
              <w:left w:val="single" w:sz="6" w:space="0" w:color="auto"/>
              <w:bottom w:val="single" w:sz="6" w:space="0" w:color="auto"/>
              <w:right w:val="single" w:sz="6" w:space="0" w:color="auto"/>
            </w:tcBorders>
          </w:tcPr>
          <w:p w14:paraId="0B43BB71"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 xml:space="preserve">Establecer el porcentaje correspondiente al Capítulo III, de los casos de excepción al contenido nacional, de las </w:t>
            </w:r>
            <w:r w:rsidRPr="00F90E4B">
              <w:rPr>
                <w:rFonts w:ascii="Arial" w:hAnsi="Arial"/>
                <w:i/>
                <w:sz w:val="14"/>
                <w:szCs w:val="14"/>
              </w:rPr>
              <w:t>“Reglas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tc>
      </w:tr>
      <w:tr w:rsidR="000512FD" w:rsidRPr="00F90E4B" w14:paraId="35BE14EF" w14:textId="77777777" w:rsidTr="00980F39">
        <w:trPr>
          <w:trHeight w:val="113"/>
          <w:jc w:val="center"/>
        </w:trPr>
        <w:tc>
          <w:tcPr>
            <w:tcW w:w="1068" w:type="dxa"/>
            <w:tcBorders>
              <w:top w:val="single" w:sz="6" w:space="0" w:color="auto"/>
              <w:left w:val="single" w:sz="6" w:space="0" w:color="auto"/>
              <w:bottom w:val="single" w:sz="6" w:space="0" w:color="auto"/>
              <w:right w:val="single" w:sz="6" w:space="0" w:color="auto"/>
            </w:tcBorders>
          </w:tcPr>
          <w:p w14:paraId="37F187F1" w14:textId="77777777" w:rsidR="000512FD" w:rsidRPr="00F90E4B" w:rsidRDefault="000512FD" w:rsidP="00980F39">
            <w:pPr>
              <w:spacing w:after="60" w:line="220" w:lineRule="exact"/>
              <w:jc w:val="center"/>
              <w:rPr>
                <w:rFonts w:ascii="Arial" w:hAnsi="Arial"/>
                <w:sz w:val="14"/>
                <w:szCs w:val="14"/>
              </w:rPr>
            </w:pPr>
            <w:r w:rsidRPr="00F90E4B">
              <w:rPr>
                <w:rFonts w:ascii="Arial" w:hAnsi="Arial"/>
                <w:sz w:val="14"/>
                <w:szCs w:val="14"/>
              </w:rPr>
              <w:t>8</w:t>
            </w:r>
          </w:p>
        </w:tc>
        <w:tc>
          <w:tcPr>
            <w:tcW w:w="7508" w:type="dxa"/>
            <w:tcBorders>
              <w:top w:val="single" w:sz="6" w:space="0" w:color="auto"/>
              <w:left w:val="single" w:sz="6" w:space="0" w:color="auto"/>
              <w:bottom w:val="single" w:sz="6" w:space="0" w:color="auto"/>
              <w:right w:val="single" w:sz="6" w:space="0" w:color="auto"/>
            </w:tcBorders>
          </w:tcPr>
          <w:p w14:paraId="47F8FAE6" w14:textId="77777777" w:rsidR="000512FD" w:rsidRPr="00F90E4B" w:rsidRDefault="000512FD" w:rsidP="00980F39">
            <w:pPr>
              <w:spacing w:after="60" w:line="220" w:lineRule="exact"/>
              <w:jc w:val="both"/>
              <w:rPr>
                <w:rFonts w:ascii="Arial" w:hAnsi="Arial"/>
                <w:sz w:val="14"/>
                <w:szCs w:val="14"/>
              </w:rPr>
            </w:pPr>
            <w:r w:rsidRPr="00F90E4B">
              <w:rPr>
                <w:rFonts w:ascii="Arial" w:hAnsi="Arial"/>
                <w:sz w:val="14"/>
                <w:szCs w:val="14"/>
              </w:rPr>
              <w:t>Anotar el nombre y firma del representante de la empresa licitante.</w:t>
            </w:r>
          </w:p>
        </w:tc>
      </w:tr>
    </w:tbl>
    <w:p w14:paraId="5835E452" w14:textId="77777777" w:rsidR="000512FD" w:rsidRPr="00F90E4B" w:rsidRDefault="000512FD" w:rsidP="000512FD">
      <w:pPr>
        <w:spacing w:after="60" w:line="200" w:lineRule="exact"/>
        <w:ind w:firstLine="288"/>
        <w:jc w:val="both"/>
        <w:rPr>
          <w:rFonts w:ascii="Arial" w:hAnsi="Arial"/>
          <w:sz w:val="14"/>
          <w:szCs w:val="14"/>
        </w:rPr>
      </w:pPr>
      <w:r w:rsidRPr="00F90E4B">
        <w:rPr>
          <w:rFonts w:ascii="Arial" w:hAnsi="Arial"/>
          <w:b/>
          <w:sz w:val="14"/>
          <w:szCs w:val="14"/>
        </w:rPr>
        <w:t xml:space="preserve">NOTA: </w:t>
      </w:r>
      <w:r w:rsidRPr="00F90E4B">
        <w:rPr>
          <w:rFonts w:ascii="Arial" w:hAnsi="Arial"/>
          <w:sz w:val="14"/>
          <w:szCs w:val="14"/>
        </w:rPr>
        <w:t>Si el licitante es una persona física, se podrá ajustar el presente formato en su parte conducente.</w:t>
      </w:r>
    </w:p>
    <w:p w14:paraId="26851347" w14:textId="77777777" w:rsidR="000512FD" w:rsidRPr="00242329" w:rsidRDefault="000512FD" w:rsidP="000512FD">
      <w:pPr>
        <w:suppressAutoHyphens/>
        <w:spacing w:after="0"/>
        <w:ind w:firstLine="288"/>
        <w:jc w:val="center"/>
        <w:rPr>
          <w:rFonts w:ascii="Arial" w:hAnsi="Arial" w:cs="Arial"/>
          <w:sz w:val="18"/>
          <w:szCs w:val="18"/>
          <w:lang w:val="es-ES" w:eastAsia="es-MX"/>
        </w:rPr>
      </w:pPr>
      <w:r w:rsidRPr="00242329">
        <w:rPr>
          <w:rFonts w:ascii="Arial" w:hAnsi="Arial" w:cs="Arial"/>
          <w:sz w:val="18"/>
          <w:szCs w:val="18"/>
          <w:lang w:val="es-ES" w:eastAsia="es-MX"/>
        </w:rPr>
        <w:br w:type="page"/>
      </w:r>
    </w:p>
    <w:p w14:paraId="5A415D70" w14:textId="77777777" w:rsidR="000512FD" w:rsidRDefault="000512FD" w:rsidP="000512FD">
      <w:pPr>
        <w:pStyle w:val="Ttulo1"/>
        <w:spacing w:before="0" w:after="0"/>
        <w:jc w:val="center"/>
        <w:rPr>
          <w:sz w:val="18"/>
          <w:szCs w:val="18"/>
        </w:rPr>
      </w:pPr>
      <w:bookmarkStart w:id="6" w:name="_Toc421792621"/>
      <w:r w:rsidRPr="00242329">
        <w:rPr>
          <w:sz w:val="18"/>
          <w:szCs w:val="18"/>
        </w:rPr>
        <w:lastRenderedPageBreak/>
        <w:t xml:space="preserve">ANEXO </w:t>
      </w:r>
      <w:r>
        <w:rPr>
          <w:sz w:val="18"/>
          <w:szCs w:val="18"/>
        </w:rPr>
        <w:t>8</w:t>
      </w:r>
      <w:r w:rsidRPr="00242329">
        <w:rPr>
          <w:sz w:val="18"/>
          <w:szCs w:val="18"/>
        </w:rPr>
        <w:t xml:space="preserve"> </w:t>
      </w:r>
      <w:r>
        <w:rPr>
          <w:sz w:val="18"/>
          <w:szCs w:val="18"/>
        </w:rPr>
        <w:t xml:space="preserve">B </w:t>
      </w:r>
      <w:r w:rsidRPr="00242329">
        <w:rPr>
          <w:sz w:val="18"/>
          <w:szCs w:val="18"/>
        </w:rPr>
        <w:t>(</w:t>
      </w:r>
      <w:r>
        <w:rPr>
          <w:sz w:val="18"/>
          <w:szCs w:val="18"/>
        </w:rPr>
        <w:t>OCHO B</w:t>
      </w:r>
      <w:r w:rsidRPr="00242329">
        <w:rPr>
          <w:sz w:val="18"/>
          <w:szCs w:val="18"/>
        </w:rPr>
        <w:t>)</w:t>
      </w:r>
    </w:p>
    <w:p w14:paraId="18AA78F1" w14:textId="77777777" w:rsidR="000512FD" w:rsidRPr="00F90E4B" w:rsidRDefault="000512FD" w:rsidP="000512FD">
      <w:pPr>
        <w:pBdr>
          <w:bottom w:val="single" w:sz="6" w:space="1" w:color="auto"/>
        </w:pBdr>
        <w:spacing w:after="60" w:line="200" w:lineRule="exact"/>
        <w:jc w:val="both"/>
        <w:rPr>
          <w:rFonts w:ascii="Arial" w:hAnsi="Arial"/>
          <w:b/>
          <w:sz w:val="14"/>
          <w:szCs w:val="14"/>
        </w:rPr>
      </w:pPr>
      <w:r w:rsidRPr="001553BB">
        <w:rPr>
          <w:rFonts w:ascii="Arial" w:hAnsi="Arial"/>
          <w:b/>
          <w:bCs/>
          <w:sz w:val="14"/>
          <w:szCs w:val="14"/>
        </w:rPr>
        <w:t>FORMATO PARA LA MANIFESTACION QUE DEBERAN PRESENTAR LOS PROVEEDORES QUE PARTICIPEN EN LICITACIONES PUBLICAS INTERNACIONALES BAJO LA COBERTURA DE TRATADOS PARA LA ADQUISICION DE BIENES, Y DAR CUMPLIMIENTO A LO DISPUESTO EN LA REGLA 5.2</w:t>
      </w:r>
      <w:r w:rsidRPr="00F90E4B">
        <w:rPr>
          <w:rFonts w:ascii="Arial" w:hAnsi="Arial"/>
          <w:b/>
          <w:sz w:val="14"/>
          <w:szCs w:val="14"/>
        </w:rPr>
        <w:t xml:space="preserve"> DE LAS REGLAS PARA LA CELEBRACIÓN DE LICITACIONES PÚBLICAS INTERNACIONALES BAJO LA COBERTURA DE TRATADOS DE LIBRE COMERCIO SUSCRITOS POR LOS ESTADOS UNIDOS MEXICANOS</w:t>
      </w:r>
    </w:p>
    <w:p w14:paraId="5EEE7490" w14:textId="77777777" w:rsidR="000512FD" w:rsidRDefault="000512FD" w:rsidP="000512FD">
      <w:pPr>
        <w:suppressAutoHyphens/>
        <w:spacing w:after="0"/>
        <w:ind w:firstLine="288"/>
        <w:jc w:val="center"/>
        <w:rPr>
          <w:rFonts w:ascii="Arial" w:hAnsi="Arial"/>
          <w:sz w:val="14"/>
          <w:szCs w:val="14"/>
        </w:rPr>
      </w:pPr>
    </w:p>
    <w:p w14:paraId="7CFAAF4C" w14:textId="77777777" w:rsidR="000512FD" w:rsidRPr="001E144C" w:rsidRDefault="000512FD" w:rsidP="000512FD">
      <w:pPr>
        <w:suppressAutoHyphens/>
        <w:spacing w:after="0"/>
        <w:ind w:left="6381"/>
        <w:jc w:val="center"/>
        <w:rPr>
          <w:rFonts w:ascii="Arial" w:hAnsi="Arial"/>
          <w:sz w:val="14"/>
          <w:szCs w:val="14"/>
        </w:rPr>
      </w:pPr>
      <w:r w:rsidRPr="001E144C">
        <w:rPr>
          <w:rFonts w:ascii="Arial" w:hAnsi="Arial"/>
          <w:sz w:val="14"/>
          <w:szCs w:val="14"/>
        </w:rPr>
        <w:t>____ de_______________ de ______ (1)</w:t>
      </w:r>
    </w:p>
    <w:p w14:paraId="3823E188" w14:textId="77777777" w:rsidR="000512FD" w:rsidRPr="001E144C" w:rsidRDefault="000512FD" w:rsidP="000512FD">
      <w:pPr>
        <w:suppressAutoHyphens/>
        <w:spacing w:after="0"/>
        <w:ind w:firstLine="288"/>
        <w:rPr>
          <w:rFonts w:ascii="Arial" w:hAnsi="Arial"/>
          <w:sz w:val="14"/>
          <w:szCs w:val="14"/>
        </w:rPr>
      </w:pPr>
      <w:r w:rsidRPr="001E144C">
        <w:rPr>
          <w:rFonts w:ascii="Arial" w:hAnsi="Arial"/>
          <w:sz w:val="14"/>
          <w:szCs w:val="14"/>
        </w:rPr>
        <w:t>________(2)____________</w:t>
      </w:r>
    </w:p>
    <w:p w14:paraId="53900009" w14:textId="77777777" w:rsidR="000512FD" w:rsidRPr="001E144C" w:rsidRDefault="000512FD" w:rsidP="000512FD">
      <w:pPr>
        <w:suppressAutoHyphens/>
        <w:spacing w:after="0"/>
        <w:ind w:firstLine="288"/>
        <w:rPr>
          <w:rFonts w:ascii="Arial" w:hAnsi="Arial"/>
          <w:sz w:val="14"/>
          <w:szCs w:val="14"/>
        </w:rPr>
      </w:pPr>
      <w:r w:rsidRPr="001E144C">
        <w:rPr>
          <w:rFonts w:ascii="Arial" w:hAnsi="Arial"/>
          <w:sz w:val="14"/>
          <w:szCs w:val="14"/>
        </w:rPr>
        <w:t>PRESENTE.</w:t>
      </w:r>
    </w:p>
    <w:p w14:paraId="565E4D1C" w14:textId="77777777" w:rsidR="000512FD" w:rsidRDefault="000512FD" w:rsidP="000512FD">
      <w:pPr>
        <w:suppressAutoHyphens/>
        <w:spacing w:after="0"/>
        <w:ind w:firstLine="288"/>
        <w:jc w:val="both"/>
        <w:rPr>
          <w:rFonts w:ascii="Arial" w:hAnsi="Arial"/>
          <w:sz w:val="14"/>
          <w:szCs w:val="14"/>
        </w:rPr>
      </w:pPr>
    </w:p>
    <w:p w14:paraId="7AC0FDF7" w14:textId="77777777" w:rsidR="000512FD" w:rsidRDefault="000512FD" w:rsidP="000512FD">
      <w:pPr>
        <w:suppressAutoHyphens/>
        <w:spacing w:after="0"/>
        <w:ind w:firstLine="288"/>
        <w:jc w:val="both"/>
        <w:rPr>
          <w:rFonts w:ascii="Arial" w:hAnsi="Arial"/>
          <w:sz w:val="14"/>
          <w:szCs w:val="14"/>
        </w:rPr>
      </w:pPr>
      <w:r w:rsidRPr="001E144C">
        <w:rPr>
          <w:rFonts w:ascii="Arial" w:hAnsi="Arial"/>
          <w:sz w:val="14"/>
          <w:szCs w:val="14"/>
        </w:rPr>
        <w:t>Me refiero al procedimiento _________(3)_________ No._____(4)____ en el que mi representada, la empresa __________________(5)_____________participa a través de la presente propuesta.</w:t>
      </w:r>
    </w:p>
    <w:p w14:paraId="58DBE1EB" w14:textId="77777777" w:rsidR="000512FD" w:rsidRPr="001E144C" w:rsidRDefault="000512FD" w:rsidP="000512FD">
      <w:pPr>
        <w:suppressAutoHyphens/>
        <w:spacing w:after="0"/>
        <w:ind w:firstLine="288"/>
        <w:jc w:val="both"/>
        <w:rPr>
          <w:rFonts w:ascii="Arial" w:hAnsi="Arial"/>
          <w:sz w:val="14"/>
          <w:szCs w:val="14"/>
        </w:rPr>
      </w:pPr>
    </w:p>
    <w:p w14:paraId="0676D183" w14:textId="77777777" w:rsidR="000512FD" w:rsidRDefault="000512FD" w:rsidP="000512FD">
      <w:pPr>
        <w:suppressAutoHyphens/>
        <w:spacing w:after="0"/>
        <w:ind w:firstLine="288"/>
        <w:jc w:val="both"/>
        <w:rPr>
          <w:rFonts w:ascii="Arial" w:hAnsi="Arial"/>
          <w:sz w:val="14"/>
          <w:szCs w:val="14"/>
        </w:rPr>
      </w:pPr>
      <w:r w:rsidRPr="001E144C">
        <w:rPr>
          <w:rFonts w:ascii="Arial" w:hAnsi="Arial"/>
          <w:sz w:val="14"/>
          <w:szCs w:val="14"/>
        </w:rPr>
        <w:t>Sobre el particular, y en los términos de lo previsto en las</w:t>
      </w:r>
      <w:r w:rsidRPr="001E144C">
        <w:rPr>
          <w:rFonts w:ascii="Arial" w:hAnsi="Arial"/>
          <w:i/>
          <w:iCs/>
          <w:sz w:val="14"/>
          <w:szCs w:val="14"/>
        </w:rPr>
        <w:t xml:space="preserve"> "Reglas para la celebración de licitaciones públicas internacionales bajo la cobertura de tratados de libre comercio suscritos por los Estados Unidos Mexicanos"</w:t>
      </w:r>
      <w:r w:rsidRPr="001E144C">
        <w:rPr>
          <w:rFonts w:ascii="Arial" w:hAnsi="Arial"/>
          <w:sz w:val="14"/>
          <w:szCs w:val="14"/>
        </w:rPr>
        <w:t>, el que suscribe manifiesta bajo protesta de decir verdad que, en el supuesto de que me sea adjudicado el contrato respectivo, el (la totalidad de los) bien(es) que oferto, con la marca y/o modelo indicado en mi proposición, bajo la partida(s) número ____(6)_____, son originarios de México y cumplen con la regla de origen aplicable en materia de contratación pública de conformidad con el Tratado de Libre Comercio _______(7)______.</w:t>
      </w:r>
    </w:p>
    <w:p w14:paraId="1750399A" w14:textId="77777777" w:rsidR="000512FD" w:rsidRPr="001E144C" w:rsidRDefault="000512FD" w:rsidP="000512FD">
      <w:pPr>
        <w:suppressAutoHyphens/>
        <w:spacing w:after="0"/>
        <w:ind w:firstLine="288"/>
        <w:jc w:val="both"/>
        <w:rPr>
          <w:rFonts w:ascii="Arial" w:hAnsi="Arial"/>
          <w:sz w:val="14"/>
          <w:szCs w:val="14"/>
        </w:rPr>
      </w:pPr>
    </w:p>
    <w:p w14:paraId="7BBE8675" w14:textId="77777777" w:rsidR="000512FD" w:rsidRPr="001E144C" w:rsidRDefault="000512FD" w:rsidP="000512FD">
      <w:pPr>
        <w:suppressAutoHyphens/>
        <w:spacing w:after="0"/>
        <w:ind w:firstLine="288"/>
        <w:jc w:val="both"/>
        <w:rPr>
          <w:rFonts w:ascii="Arial" w:hAnsi="Arial"/>
          <w:sz w:val="14"/>
          <w:szCs w:val="14"/>
        </w:rPr>
      </w:pPr>
      <w:r w:rsidRPr="001E144C">
        <w:rPr>
          <w:rFonts w:ascii="Arial" w:hAnsi="Arial"/>
          <w:sz w:val="14"/>
          <w:szCs w:val="14"/>
        </w:rPr>
        <w:t>Adicionalmente, manifiesto que ante una verificación del cumplimiento de las reglas de origen del (los) bien (es), me comprometo a proporcionar la información que me sea requerida por la instancia correspondiente y que permita sustentar en todo momento la veracidad de la presente, para lo cual conservaré durante tres años dicha información.</w:t>
      </w:r>
    </w:p>
    <w:tbl>
      <w:tblPr>
        <w:tblW w:w="0" w:type="auto"/>
        <w:tblCellMar>
          <w:top w:w="15" w:type="dxa"/>
          <w:left w:w="15" w:type="dxa"/>
          <w:bottom w:w="15" w:type="dxa"/>
          <w:right w:w="15" w:type="dxa"/>
        </w:tblCellMar>
        <w:tblLook w:val="04A0" w:firstRow="1" w:lastRow="0" w:firstColumn="1" w:lastColumn="0" w:noHBand="0" w:noVBand="1"/>
      </w:tblPr>
      <w:tblGrid>
        <w:gridCol w:w="4500"/>
      </w:tblGrid>
      <w:tr w:rsidR="000512FD" w:rsidRPr="001E144C" w14:paraId="26981251" w14:textId="77777777" w:rsidTr="00980F39">
        <w:trPr>
          <w:trHeight w:val="1095"/>
        </w:trPr>
        <w:tc>
          <w:tcPr>
            <w:tcW w:w="4500" w:type="dxa"/>
            <w:tcMar>
              <w:top w:w="15" w:type="dxa"/>
              <w:left w:w="70" w:type="dxa"/>
              <w:bottom w:w="15" w:type="dxa"/>
              <w:right w:w="70" w:type="dxa"/>
            </w:tcMar>
            <w:hideMark/>
          </w:tcPr>
          <w:p w14:paraId="57393B93"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 </w:t>
            </w:r>
          </w:p>
          <w:p w14:paraId="49AF6705"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ATENTAMENTE</w:t>
            </w:r>
          </w:p>
          <w:p w14:paraId="691004E1"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______________(8)______________</w:t>
            </w:r>
          </w:p>
        </w:tc>
      </w:tr>
    </w:tbl>
    <w:p w14:paraId="33037A74" w14:textId="77777777" w:rsidR="000512FD" w:rsidRPr="001E144C" w:rsidRDefault="000512FD" w:rsidP="000512FD">
      <w:pPr>
        <w:suppressAutoHyphens/>
        <w:spacing w:after="0"/>
        <w:ind w:firstLine="288"/>
        <w:jc w:val="center"/>
        <w:rPr>
          <w:rFonts w:ascii="Arial" w:hAnsi="Arial"/>
          <w:sz w:val="14"/>
          <w:szCs w:val="14"/>
        </w:rPr>
      </w:pPr>
      <w:r w:rsidRPr="001E144C">
        <w:rPr>
          <w:rFonts w:ascii="Arial" w:hAnsi="Arial"/>
          <w:sz w:val="14"/>
          <w:szCs w:val="14"/>
        </w:rPr>
        <w:t> </w:t>
      </w:r>
    </w:p>
    <w:p w14:paraId="277D837E" w14:textId="77777777" w:rsidR="000512FD" w:rsidRDefault="000512FD" w:rsidP="000512FD">
      <w:pPr>
        <w:suppressAutoHyphens/>
        <w:spacing w:after="0"/>
        <w:ind w:firstLine="288"/>
        <w:jc w:val="center"/>
        <w:rPr>
          <w:rFonts w:ascii="Arial" w:hAnsi="Arial"/>
          <w:b/>
          <w:bCs/>
          <w:sz w:val="14"/>
          <w:szCs w:val="14"/>
        </w:rPr>
      </w:pPr>
      <w:r w:rsidRPr="001E144C">
        <w:rPr>
          <w:rFonts w:ascii="Arial" w:hAnsi="Arial"/>
          <w:b/>
          <w:bCs/>
          <w:sz w:val="14"/>
          <w:szCs w:val="14"/>
        </w:rPr>
        <w:t>INSTRUCTIVO PARA EL LLENADO DEL FORMATO PARA LA MANIFESTACION QUE DEBERAN PRESENTAR LOS PROVEEDORES QUE PARTICIPEN EN LICITACIONES PUBLICAS INTERNACIONALES BAJO LA COBERTURA DE TRATADOS PARA LA ADQUISICION DE BIENES, Y DAR CUMPLIMIENTO A LO DISPUESTO EN LA REGLA 5.2 DE ESTE INSTRUMENTO</w:t>
      </w:r>
    </w:p>
    <w:p w14:paraId="152A39F7" w14:textId="77777777" w:rsidR="000512FD" w:rsidRPr="001E144C" w:rsidRDefault="000512FD" w:rsidP="000512FD">
      <w:pPr>
        <w:suppressAutoHyphens/>
        <w:spacing w:after="0"/>
        <w:ind w:firstLine="288"/>
        <w:jc w:val="center"/>
        <w:rPr>
          <w:rFonts w:ascii="Arial" w:hAnsi="Arial"/>
          <w:sz w:val="14"/>
          <w:szCs w:val="14"/>
        </w:rPr>
      </w:pPr>
    </w:p>
    <w:tbl>
      <w:tblPr>
        <w:tblW w:w="0" w:type="auto"/>
        <w:tblCellMar>
          <w:top w:w="15" w:type="dxa"/>
          <w:left w:w="15" w:type="dxa"/>
          <w:bottom w:w="15" w:type="dxa"/>
          <w:right w:w="15" w:type="dxa"/>
        </w:tblCellMar>
        <w:tblLook w:val="04A0" w:firstRow="1" w:lastRow="0" w:firstColumn="1" w:lastColumn="0" w:noHBand="0" w:noVBand="1"/>
      </w:tblPr>
      <w:tblGrid>
        <w:gridCol w:w="1346"/>
        <w:gridCol w:w="7366"/>
      </w:tblGrid>
      <w:tr w:rsidR="000512FD" w:rsidRPr="001E144C" w14:paraId="06DF6DF6" w14:textId="77777777" w:rsidTr="00980F39">
        <w:trPr>
          <w:trHeight w:val="380"/>
        </w:trPr>
        <w:tc>
          <w:tcPr>
            <w:tcW w:w="1346" w:type="dxa"/>
            <w:tcBorders>
              <w:top w:val="single" w:sz="6" w:space="0" w:color="000000"/>
              <w:left w:val="single" w:sz="6" w:space="0" w:color="000000"/>
              <w:bottom w:val="single" w:sz="6" w:space="0" w:color="000000"/>
              <w:right w:val="single" w:sz="6" w:space="0" w:color="000000"/>
            </w:tcBorders>
            <w:shd w:val="clear" w:color="auto" w:fill="E0E0E0"/>
            <w:tcMar>
              <w:top w:w="15" w:type="dxa"/>
              <w:left w:w="72" w:type="dxa"/>
              <w:bottom w:w="15" w:type="dxa"/>
              <w:right w:w="72" w:type="dxa"/>
            </w:tcMar>
            <w:hideMark/>
          </w:tcPr>
          <w:p w14:paraId="0FFE6D42"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b/>
                <w:bCs/>
                <w:sz w:val="14"/>
                <w:szCs w:val="14"/>
              </w:rPr>
              <w:t>NUMERO</w:t>
            </w:r>
          </w:p>
        </w:tc>
        <w:tc>
          <w:tcPr>
            <w:tcW w:w="7366" w:type="dxa"/>
            <w:tcBorders>
              <w:top w:val="single" w:sz="6" w:space="0" w:color="000000"/>
              <w:left w:val="single" w:sz="6" w:space="0" w:color="000000"/>
              <w:bottom w:val="single" w:sz="6" w:space="0" w:color="000000"/>
              <w:right w:val="single" w:sz="6" w:space="0" w:color="000000"/>
            </w:tcBorders>
            <w:shd w:val="clear" w:color="auto" w:fill="E0E0E0"/>
            <w:tcMar>
              <w:top w:w="15" w:type="dxa"/>
              <w:left w:w="72" w:type="dxa"/>
              <w:bottom w:w="15" w:type="dxa"/>
              <w:right w:w="72" w:type="dxa"/>
            </w:tcMar>
            <w:hideMark/>
          </w:tcPr>
          <w:p w14:paraId="2EB23D1E"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b/>
                <w:bCs/>
                <w:sz w:val="14"/>
                <w:szCs w:val="14"/>
              </w:rPr>
              <w:t>DESCRIPCION</w:t>
            </w:r>
          </w:p>
        </w:tc>
      </w:tr>
      <w:tr w:rsidR="000512FD" w:rsidRPr="001E144C" w14:paraId="79FAB6C2" w14:textId="77777777" w:rsidTr="00980F39">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448A2379"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1</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027FC023"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Señalar la fecha de suscripción del documento.</w:t>
            </w:r>
          </w:p>
        </w:tc>
      </w:tr>
      <w:tr w:rsidR="000512FD" w:rsidRPr="001E144C" w14:paraId="0A4D933A" w14:textId="77777777" w:rsidTr="00980F39">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22422B97"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2</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5F8EF4AE"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Anotar el nombre de la dependencia o entidad convocante.</w:t>
            </w:r>
          </w:p>
        </w:tc>
      </w:tr>
      <w:tr w:rsidR="000512FD" w:rsidRPr="001E144C" w14:paraId="2C5F4EBC" w14:textId="77777777" w:rsidTr="00980F39">
        <w:trPr>
          <w:trHeight w:val="629"/>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5D15CDA5"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3</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287F07E9"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Precisar el procedimiento de contratación de que se trate, licitación pública o invitación a cuando menos tres personas.</w:t>
            </w:r>
          </w:p>
        </w:tc>
      </w:tr>
      <w:tr w:rsidR="000512FD" w:rsidRPr="001E144C" w14:paraId="5C5B86FE" w14:textId="77777777" w:rsidTr="00980F39">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5F5C5B03"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4</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751C5E53"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Indicar el número de procedimiento respectivo.</w:t>
            </w:r>
          </w:p>
        </w:tc>
      </w:tr>
      <w:tr w:rsidR="000512FD" w:rsidRPr="001E144C" w14:paraId="1ADFDD98" w14:textId="77777777" w:rsidTr="00980F39">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3E56AD64"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5</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1E46BD7B"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Citar el nombre o razón social o denominación del licitante.</w:t>
            </w:r>
          </w:p>
        </w:tc>
      </w:tr>
      <w:tr w:rsidR="000512FD" w:rsidRPr="001E144C" w14:paraId="3D644D48" w14:textId="77777777" w:rsidTr="00980F39">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1944D5C1"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6</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00C9162C"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Señalar el número de partida que corresponda.</w:t>
            </w:r>
          </w:p>
        </w:tc>
      </w:tr>
      <w:tr w:rsidR="000512FD" w:rsidRPr="001E144C" w14:paraId="20B4A176" w14:textId="77777777" w:rsidTr="00980F39">
        <w:trPr>
          <w:trHeight w:val="629"/>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4BF59EF2"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7</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28DF7C69"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Indicar el tratado correspondiente a la regla de origen y bajo cuya cobertura se realiza el procedimiento de contratación.</w:t>
            </w:r>
          </w:p>
        </w:tc>
      </w:tr>
      <w:tr w:rsidR="000512FD" w:rsidRPr="001E144C" w14:paraId="53DF141A" w14:textId="77777777" w:rsidTr="00980F39">
        <w:trPr>
          <w:trHeight w:val="380"/>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4CA2F320"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8</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14:paraId="2255E280" w14:textId="77777777" w:rsidR="000512FD" w:rsidRPr="001E144C" w:rsidRDefault="000512FD" w:rsidP="00980F39">
            <w:pPr>
              <w:suppressAutoHyphens/>
              <w:spacing w:after="0"/>
              <w:ind w:firstLine="288"/>
              <w:jc w:val="center"/>
              <w:rPr>
                <w:rFonts w:ascii="Arial" w:hAnsi="Arial"/>
                <w:sz w:val="14"/>
                <w:szCs w:val="14"/>
              </w:rPr>
            </w:pPr>
            <w:r w:rsidRPr="001E144C">
              <w:rPr>
                <w:rFonts w:ascii="Arial" w:hAnsi="Arial"/>
                <w:sz w:val="14"/>
                <w:szCs w:val="14"/>
              </w:rPr>
              <w:t>Anotar el nombre y firma del representante de la empresa licitante.</w:t>
            </w:r>
          </w:p>
        </w:tc>
      </w:tr>
    </w:tbl>
    <w:p w14:paraId="30130DDA" w14:textId="77777777" w:rsidR="000512FD" w:rsidRPr="001E144C" w:rsidRDefault="000512FD" w:rsidP="000512FD">
      <w:pPr>
        <w:suppressAutoHyphens/>
        <w:spacing w:after="0"/>
        <w:ind w:firstLine="288"/>
        <w:jc w:val="center"/>
        <w:rPr>
          <w:rFonts w:ascii="Arial" w:hAnsi="Arial"/>
          <w:sz w:val="14"/>
          <w:szCs w:val="14"/>
        </w:rPr>
      </w:pPr>
      <w:r w:rsidRPr="001E144C">
        <w:rPr>
          <w:rFonts w:ascii="Arial" w:hAnsi="Arial"/>
          <w:b/>
          <w:bCs/>
          <w:sz w:val="14"/>
          <w:szCs w:val="14"/>
        </w:rPr>
        <w:t xml:space="preserve">NOTA: </w:t>
      </w:r>
      <w:r w:rsidRPr="001E144C">
        <w:rPr>
          <w:rFonts w:ascii="Arial" w:hAnsi="Arial"/>
          <w:sz w:val="14"/>
          <w:szCs w:val="14"/>
        </w:rPr>
        <w:t>Si el licitante es una persona física, se podrá ajustar el presente formato en su parte conducente.</w:t>
      </w:r>
    </w:p>
    <w:p w14:paraId="660726F4" w14:textId="77777777" w:rsidR="000512FD" w:rsidRPr="00242329" w:rsidRDefault="000512FD" w:rsidP="000512FD">
      <w:pPr>
        <w:suppressAutoHyphens/>
        <w:spacing w:after="0"/>
        <w:ind w:firstLine="288"/>
        <w:jc w:val="center"/>
        <w:rPr>
          <w:rFonts w:ascii="Arial" w:hAnsi="Arial" w:cs="Arial"/>
          <w:sz w:val="18"/>
          <w:szCs w:val="18"/>
          <w:lang w:val="es-ES" w:eastAsia="es-MX"/>
        </w:rPr>
      </w:pPr>
      <w:r w:rsidRPr="00242329">
        <w:rPr>
          <w:rFonts w:ascii="Arial" w:hAnsi="Arial" w:cs="Arial"/>
          <w:sz w:val="18"/>
          <w:szCs w:val="18"/>
          <w:lang w:val="es-ES" w:eastAsia="es-MX"/>
        </w:rPr>
        <w:br w:type="page"/>
      </w:r>
    </w:p>
    <w:p w14:paraId="3B6E58C6" w14:textId="77777777" w:rsidR="000512FD" w:rsidRDefault="000512FD" w:rsidP="000512FD">
      <w:pPr>
        <w:pStyle w:val="Ttulo1"/>
        <w:spacing w:before="0" w:after="0"/>
        <w:jc w:val="center"/>
        <w:rPr>
          <w:sz w:val="18"/>
          <w:szCs w:val="18"/>
          <w:lang w:eastAsia="es-MX"/>
        </w:rPr>
      </w:pPr>
    </w:p>
    <w:p w14:paraId="1350809E" w14:textId="77777777" w:rsidR="000512FD" w:rsidRDefault="000512FD" w:rsidP="000512FD">
      <w:pPr>
        <w:pStyle w:val="Ttulo1"/>
        <w:spacing w:before="0" w:after="0"/>
        <w:jc w:val="center"/>
        <w:rPr>
          <w:sz w:val="18"/>
          <w:szCs w:val="18"/>
          <w:lang w:eastAsia="es-MX"/>
        </w:rPr>
      </w:pPr>
      <w:r>
        <w:rPr>
          <w:sz w:val="18"/>
          <w:szCs w:val="18"/>
          <w:lang w:eastAsia="es-MX"/>
        </w:rPr>
        <w:t>ANEXO 8C</w:t>
      </w:r>
      <w:r w:rsidRPr="00242329">
        <w:rPr>
          <w:sz w:val="18"/>
          <w:szCs w:val="18"/>
          <w:lang w:eastAsia="es-MX"/>
        </w:rPr>
        <w:t xml:space="preserve"> (</w:t>
      </w:r>
      <w:r>
        <w:rPr>
          <w:sz w:val="18"/>
          <w:szCs w:val="18"/>
          <w:lang w:eastAsia="es-MX"/>
        </w:rPr>
        <w:t>OCHO</w:t>
      </w:r>
      <w:r w:rsidRPr="00242329">
        <w:rPr>
          <w:sz w:val="18"/>
          <w:szCs w:val="18"/>
          <w:lang w:eastAsia="es-MX"/>
        </w:rPr>
        <w:t xml:space="preserve"> </w:t>
      </w:r>
      <w:r>
        <w:rPr>
          <w:sz w:val="18"/>
          <w:szCs w:val="18"/>
          <w:lang w:eastAsia="es-MX"/>
        </w:rPr>
        <w:t>C</w:t>
      </w:r>
      <w:r w:rsidRPr="00242329">
        <w:rPr>
          <w:sz w:val="18"/>
          <w:szCs w:val="18"/>
          <w:lang w:eastAsia="es-MX"/>
        </w:rPr>
        <w:t>)</w:t>
      </w:r>
      <w:bookmarkEnd w:id="6"/>
    </w:p>
    <w:p w14:paraId="1262FB54" w14:textId="77777777" w:rsidR="000512FD" w:rsidRPr="008F12C8" w:rsidRDefault="000512FD" w:rsidP="000512FD">
      <w:pPr>
        <w:pStyle w:val="Texto0"/>
        <w:pBdr>
          <w:bottom w:val="single" w:sz="6" w:space="1" w:color="auto"/>
        </w:pBdr>
        <w:spacing w:line="264" w:lineRule="exact"/>
        <w:ind w:firstLine="0"/>
        <w:rPr>
          <w:b/>
          <w:sz w:val="14"/>
          <w:szCs w:val="14"/>
        </w:rPr>
      </w:pPr>
      <w:r w:rsidRPr="008F12C8">
        <w:rPr>
          <w:b/>
          <w:sz w:val="14"/>
          <w:szCs w:val="14"/>
        </w:rPr>
        <w:t xml:space="preserve">FORMATO PARA LA MANIFESTACIÓN QUE DEBERÁN PRESENTAR LOS </w:t>
      </w:r>
      <w:r>
        <w:rPr>
          <w:b/>
          <w:bCs/>
          <w:sz w:val="14"/>
          <w:szCs w:val="14"/>
          <w:lang w:val="es-ES_tradnl"/>
        </w:rPr>
        <w:t>PROVEEDORES</w:t>
      </w:r>
      <w:r w:rsidRPr="008F12C8">
        <w:rPr>
          <w:b/>
          <w:sz w:val="14"/>
          <w:szCs w:val="14"/>
        </w:rPr>
        <w:t xml:space="preserve"> QUE PARTICIPEN EN LICITACIONES PÚBLICAS INTERNACIONALES BAJO LA COBERTURA DE TRATADOS PARA LA ADQUISICIÓN DE BIENES, Y DAR CUMPLIMIENTO A LO DISPUESTO EN LA REGLA 5.2 DE LAS REGLAS PARA LA CELEBRACIÓN DE LICITACIONES PÚBLICAS INTERNACIONALES BAJO LA COBERTURA DE TRATADOS DE LIBRE COMERCIO SUSCRITOS POR LOS ESTADOS UNIDOS MEXICANOS</w:t>
      </w:r>
    </w:p>
    <w:p w14:paraId="7A507564" w14:textId="77777777" w:rsidR="000512FD" w:rsidRPr="008F12C8" w:rsidRDefault="000512FD" w:rsidP="000512FD">
      <w:pPr>
        <w:pStyle w:val="Texto0"/>
        <w:spacing w:line="264" w:lineRule="exact"/>
        <w:jc w:val="right"/>
        <w:rPr>
          <w:sz w:val="14"/>
          <w:szCs w:val="14"/>
        </w:rPr>
      </w:pPr>
      <w:r w:rsidRPr="008F12C8">
        <w:rPr>
          <w:sz w:val="14"/>
          <w:szCs w:val="14"/>
        </w:rPr>
        <w:t>____ de _______________ de ______ (1)</w:t>
      </w:r>
    </w:p>
    <w:p w14:paraId="7BB48026" w14:textId="77777777" w:rsidR="000512FD" w:rsidRPr="008F12C8" w:rsidRDefault="000512FD" w:rsidP="000512FD">
      <w:pPr>
        <w:pStyle w:val="Texto0"/>
        <w:spacing w:line="264" w:lineRule="exact"/>
        <w:rPr>
          <w:sz w:val="14"/>
          <w:szCs w:val="14"/>
        </w:rPr>
      </w:pPr>
      <w:r w:rsidRPr="008F12C8">
        <w:rPr>
          <w:sz w:val="14"/>
          <w:szCs w:val="14"/>
        </w:rPr>
        <w:t>________(2)____________</w:t>
      </w:r>
    </w:p>
    <w:p w14:paraId="56A537B3" w14:textId="77777777" w:rsidR="000512FD" w:rsidRPr="008F12C8" w:rsidRDefault="000512FD" w:rsidP="000512FD">
      <w:pPr>
        <w:pStyle w:val="Texto0"/>
        <w:spacing w:line="264" w:lineRule="exact"/>
        <w:rPr>
          <w:sz w:val="14"/>
          <w:szCs w:val="14"/>
        </w:rPr>
      </w:pPr>
      <w:r w:rsidRPr="008F12C8">
        <w:rPr>
          <w:sz w:val="14"/>
          <w:szCs w:val="14"/>
        </w:rPr>
        <w:t>PRESENTE.</w:t>
      </w:r>
    </w:p>
    <w:p w14:paraId="1B56BEA6" w14:textId="77777777" w:rsidR="000512FD" w:rsidRPr="008F12C8" w:rsidRDefault="000512FD" w:rsidP="000512FD">
      <w:pPr>
        <w:pStyle w:val="Texto0"/>
        <w:spacing w:line="264" w:lineRule="exact"/>
        <w:rPr>
          <w:sz w:val="14"/>
          <w:szCs w:val="14"/>
        </w:rPr>
      </w:pPr>
      <w:r w:rsidRPr="008F12C8">
        <w:rPr>
          <w:sz w:val="14"/>
          <w:szCs w:val="14"/>
        </w:rPr>
        <w:t>Me refiero al procedimiento _________(3)_________ No._____(4)____ en el que mi representada, la empresa __________________(5)_____________participa a través de la presente propuesta.</w:t>
      </w:r>
    </w:p>
    <w:p w14:paraId="69DC9A01" w14:textId="77777777" w:rsidR="000512FD" w:rsidRPr="008F12C8" w:rsidRDefault="000512FD" w:rsidP="000512FD">
      <w:pPr>
        <w:pStyle w:val="Texto0"/>
        <w:spacing w:line="264" w:lineRule="exact"/>
        <w:rPr>
          <w:sz w:val="14"/>
          <w:szCs w:val="14"/>
        </w:rPr>
      </w:pPr>
      <w:r w:rsidRPr="008F12C8">
        <w:rPr>
          <w:sz w:val="14"/>
          <w:szCs w:val="14"/>
        </w:rPr>
        <w:t>Sobre el particular, y en los términos de lo previsto en las “</w:t>
      </w:r>
      <w:r w:rsidRPr="008F12C8">
        <w:rPr>
          <w:i/>
          <w:sz w:val="14"/>
          <w:szCs w:val="14"/>
        </w:rPr>
        <w:t>Reglas para la celebración de licitaciones públicas internacionales bajo la cobertura de tratados de libre comercio suscritos por los Estados Unidos Mexicanos”</w:t>
      </w:r>
      <w:r w:rsidRPr="008F12C8">
        <w:rPr>
          <w:sz w:val="14"/>
          <w:szCs w:val="14"/>
        </w:rPr>
        <w:t>, el que suscribe manifiesta bajo protesta de decir verdad que, en el supuesto de que me sea adjudicado el contrato respectivo, el (la totalidad de los) bien(es) que oferto, con la marca y/o modelo indicado en mi proposición, bajo la clave(s) número ____(6)_____, son originarios de______(7)_____, país que tiene suscrito con los Estados Unidos Mexicanos el Tratado de Libre Comercio _______(8)______, de conformidad con la regla de origen establecida en el capítulo de compras del sector público de dicho tratado.</w:t>
      </w:r>
    </w:p>
    <w:p w14:paraId="4F0CFEF1" w14:textId="77777777" w:rsidR="000512FD" w:rsidRPr="008F12C8" w:rsidRDefault="000512FD" w:rsidP="000512FD">
      <w:pPr>
        <w:pStyle w:val="Texto0"/>
        <w:spacing w:line="264" w:lineRule="exact"/>
        <w:rPr>
          <w:sz w:val="14"/>
          <w:szCs w:val="14"/>
        </w:rPr>
      </w:pPr>
      <w:r w:rsidRPr="008F12C8">
        <w:rPr>
          <w:sz w:val="14"/>
          <w:szCs w:val="14"/>
        </w:rPr>
        <w:t>Adicionalmente, manifiesto que ante una verificación del cumplimiento de las reglas de origen del (los) bien (es), me comprometo a proporcionar la información que me sea requerida por la instancia correspondiente y que permita sustentar en todo momento la veracidad de la presente, para lo cual conservaré durante tres años dicha información.</w:t>
      </w:r>
    </w:p>
    <w:tbl>
      <w:tblPr>
        <w:tblW w:w="0" w:type="auto"/>
        <w:jc w:val="center"/>
        <w:tblLayout w:type="fixed"/>
        <w:tblCellMar>
          <w:left w:w="70" w:type="dxa"/>
          <w:right w:w="70" w:type="dxa"/>
        </w:tblCellMar>
        <w:tblLook w:val="0000" w:firstRow="0" w:lastRow="0" w:firstColumn="0" w:lastColumn="0" w:noHBand="0" w:noVBand="0"/>
      </w:tblPr>
      <w:tblGrid>
        <w:gridCol w:w="4443"/>
      </w:tblGrid>
      <w:tr w:rsidR="000512FD" w:rsidRPr="008F12C8" w14:paraId="402FD916" w14:textId="77777777" w:rsidTr="00980F39">
        <w:trPr>
          <w:cantSplit/>
          <w:trHeight w:val="513"/>
          <w:jc w:val="center"/>
        </w:trPr>
        <w:tc>
          <w:tcPr>
            <w:tcW w:w="4443" w:type="dxa"/>
          </w:tcPr>
          <w:p w14:paraId="409D3094" w14:textId="77777777" w:rsidR="000512FD" w:rsidRPr="008F12C8" w:rsidRDefault="000512FD" w:rsidP="00980F39">
            <w:pPr>
              <w:pStyle w:val="Texto0"/>
              <w:spacing w:line="264" w:lineRule="exact"/>
              <w:ind w:firstLine="0"/>
              <w:jc w:val="center"/>
              <w:rPr>
                <w:sz w:val="14"/>
                <w:szCs w:val="14"/>
              </w:rPr>
            </w:pPr>
            <w:r w:rsidRPr="008F12C8">
              <w:rPr>
                <w:sz w:val="14"/>
                <w:szCs w:val="14"/>
              </w:rPr>
              <w:t>ATENTAMENTE</w:t>
            </w:r>
          </w:p>
          <w:p w14:paraId="695D6D1D" w14:textId="77777777" w:rsidR="000512FD" w:rsidRPr="008F12C8" w:rsidRDefault="000512FD" w:rsidP="00980F39">
            <w:pPr>
              <w:pStyle w:val="Texto0"/>
              <w:spacing w:line="264" w:lineRule="exact"/>
              <w:ind w:firstLine="0"/>
              <w:jc w:val="center"/>
              <w:rPr>
                <w:sz w:val="14"/>
                <w:szCs w:val="14"/>
              </w:rPr>
            </w:pPr>
            <w:r w:rsidRPr="008F12C8">
              <w:rPr>
                <w:sz w:val="14"/>
                <w:szCs w:val="14"/>
              </w:rPr>
              <w:t>______________(9)______________</w:t>
            </w:r>
          </w:p>
        </w:tc>
      </w:tr>
    </w:tbl>
    <w:p w14:paraId="06A7FBE2" w14:textId="77777777" w:rsidR="000512FD" w:rsidRPr="008F12C8" w:rsidRDefault="000512FD" w:rsidP="000512FD">
      <w:pPr>
        <w:pStyle w:val="Texto0"/>
        <w:spacing w:after="0" w:line="240" w:lineRule="auto"/>
        <w:ind w:firstLine="289"/>
        <w:jc w:val="center"/>
        <w:rPr>
          <w:b/>
          <w:sz w:val="14"/>
          <w:szCs w:val="14"/>
        </w:rPr>
      </w:pPr>
      <w:r w:rsidRPr="008F12C8">
        <w:rPr>
          <w:b/>
          <w:sz w:val="14"/>
          <w:szCs w:val="14"/>
        </w:rPr>
        <w:t xml:space="preserve">INSTRUCTIVO PARA EL LLENADO DEL FORMATO PARA LA MANIFESTACIÓN QUE DEBERÁN PRESENTAR LOS PROVEEDORES QUE PARTICIPEN EN LICITACIONES PÚBLICAS INTERNACIONALES BAJO LA COBERTURA DE TRATADOS PARA LA ADQUISICIÓN DE BIENES, Y DAR CUMPLIMIENTO A LO DISPUESTO EN LA REGLA 5.2 </w:t>
      </w:r>
    </w:p>
    <w:tbl>
      <w:tblPr>
        <w:tblW w:w="9477" w:type="dxa"/>
        <w:tblInd w:w="144" w:type="dxa"/>
        <w:tblLayout w:type="fixed"/>
        <w:tblCellMar>
          <w:left w:w="72" w:type="dxa"/>
          <w:right w:w="72" w:type="dxa"/>
        </w:tblCellMar>
        <w:tblLook w:val="0000" w:firstRow="0" w:lastRow="0" w:firstColumn="0" w:lastColumn="0" w:noHBand="0" w:noVBand="0"/>
      </w:tblPr>
      <w:tblGrid>
        <w:gridCol w:w="1464"/>
        <w:gridCol w:w="8013"/>
      </w:tblGrid>
      <w:tr w:rsidR="000512FD" w:rsidRPr="008F12C8" w14:paraId="1B26ECAD"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shd w:val="clear" w:color="auto" w:fill="0000FF"/>
            <w:noWrap/>
          </w:tcPr>
          <w:p w14:paraId="7576CD3D" w14:textId="77777777" w:rsidR="000512FD" w:rsidRPr="008F12C8" w:rsidRDefault="000512FD" w:rsidP="00980F39">
            <w:pPr>
              <w:pStyle w:val="Texto0"/>
              <w:spacing w:line="264" w:lineRule="exact"/>
              <w:ind w:firstLine="0"/>
              <w:jc w:val="center"/>
              <w:rPr>
                <w:b/>
                <w:sz w:val="14"/>
                <w:szCs w:val="14"/>
              </w:rPr>
            </w:pPr>
            <w:r w:rsidRPr="008F12C8">
              <w:rPr>
                <w:b/>
                <w:sz w:val="14"/>
                <w:szCs w:val="14"/>
              </w:rPr>
              <w:t>NUMERO</w:t>
            </w:r>
          </w:p>
        </w:tc>
        <w:tc>
          <w:tcPr>
            <w:tcW w:w="8013" w:type="dxa"/>
            <w:tcBorders>
              <w:top w:val="single" w:sz="6" w:space="0" w:color="auto"/>
              <w:left w:val="single" w:sz="6" w:space="0" w:color="auto"/>
              <w:bottom w:val="single" w:sz="6" w:space="0" w:color="auto"/>
              <w:right w:val="single" w:sz="6" w:space="0" w:color="auto"/>
            </w:tcBorders>
            <w:shd w:val="clear" w:color="auto" w:fill="0000FF"/>
          </w:tcPr>
          <w:p w14:paraId="69AC8994" w14:textId="77777777" w:rsidR="000512FD" w:rsidRPr="008F12C8" w:rsidRDefault="000512FD" w:rsidP="00980F39">
            <w:pPr>
              <w:pStyle w:val="Texto0"/>
              <w:spacing w:line="264" w:lineRule="exact"/>
              <w:ind w:firstLine="0"/>
              <w:jc w:val="center"/>
              <w:rPr>
                <w:b/>
                <w:sz w:val="14"/>
                <w:szCs w:val="14"/>
              </w:rPr>
            </w:pPr>
            <w:r w:rsidRPr="008F12C8">
              <w:rPr>
                <w:b/>
                <w:sz w:val="14"/>
                <w:szCs w:val="14"/>
              </w:rPr>
              <w:t>DESCRIPCIÓN</w:t>
            </w:r>
          </w:p>
        </w:tc>
      </w:tr>
      <w:tr w:rsidR="000512FD" w:rsidRPr="008F12C8" w14:paraId="191F696A"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3F5270A1" w14:textId="77777777" w:rsidR="000512FD" w:rsidRPr="008F12C8" w:rsidRDefault="000512FD" w:rsidP="00980F39">
            <w:pPr>
              <w:pStyle w:val="Texto0"/>
              <w:spacing w:line="264" w:lineRule="exact"/>
              <w:ind w:firstLine="0"/>
              <w:jc w:val="center"/>
              <w:rPr>
                <w:sz w:val="14"/>
                <w:szCs w:val="14"/>
              </w:rPr>
            </w:pPr>
            <w:r w:rsidRPr="008F12C8">
              <w:rPr>
                <w:sz w:val="14"/>
                <w:szCs w:val="14"/>
              </w:rPr>
              <w:t>1</w:t>
            </w:r>
          </w:p>
        </w:tc>
        <w:tc>
          <w:tcPr>
            <w:tcW w:w="8013" w:type="dxa"/>
            <w:tcBorders>
              <w:top w:val="single" w:sz="6" w:space="0" w:color="auto"/>
              <w:left w:val="single" w:sz="6" w:space="0" w:color="auto"/>
              <w:bottom w:val="single" w:sz="6" w:space="0" w:color="auto"/>
              <w:right w:val="single" w:sz="6" w:space="0" w:color="auto"/>
            </w:tcBorders>
          </w:tcPr>
          <w:p w14:paraId="58B7AAC7" w14:textId="77777777" w:rsidR="000512FD" w:rsidRPr="008F12C8" w:rsidRDefault="000512FD" w:rsidP="00980F39">
            <w:pPr>
              <w:pStyle w:val="Texto0"/>
              <w:spacing w:line="264" w:lineRule="exact"/>
              <w:ind w:firstLine="0"/>
              <w:rPr>
                <w:sz w:val="14"/>
                <w:szCs w:val="14"/>
              </w:rPr>
            </w:pPr>
            <w:r w:rsidRPr="008F12C8">
              <w:rPr>
                <w:sz w:val="14"/>
                <w:szCs w:val="14"/>
              </w:rPr>
              <w:t>Señalar la fecha de suscripción del documento.</w:t>
            </w:r>
          </w:p>
        </w:tc>
      </w:tr>
      <w:tr w:rsidR="000512FD" w:rsidRPr="008F12C8" w14:paraId="7013357D"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651BC82B" w14:textId="77777777" w:rsidR="000512FD" w:rsidRPr="008F12C8" w:rsidRDefault="000512FD" w:rsidP="00980F39">
            <w:pPr>
              <w:pStyle w:val="Texto0"/>
              <w:spacing w:line="264" w:lineRule="exact"/>
              <w:ind w:firstLine="0"/>
              <w:jc w:val="center"/>
              <w:rPr>
                <w:sz w:val="14"/>
                <w:szCs w:val="14"/>
              </w:rPr>
            </w:pPr>
            <w:r w:rsidRPr="008F12C8">
              <w:rPr>
                <w:sz w:val="14"/>
                <w:szCs w:val="14"/>
              </w:rPr>
              <w:t>2</w:t>
            </w:r>
          </w:p>
        </w:tc>
        <w:tc>
          <w:tcPr>
            <w:tcW w:w="8013" w:type="dxa"/>
            <w:tcBorders>
              <w:top w:val="single" w:sz="6" w:space="0" w:color="auto"/>
              <w:left w:val="single" w:sz="6" w:space="0" w:color="auto"/>
              <w:bottom w:val="single" w:sz="6" w:space="0" w:color="auto"/>
              <w:right w:val="single" w:sz="6" w:space="0" w:color="auto"/>
            </w:tcBorders>
          </w:tcPr>
          <w:p w14:paraId="75DB1074" w14:textId="77777777" w:rsidR="000512FD" w:rsidRPr="008F12C8" w:rsidRDefault="000512FD" w:rsidP="00980F39">
            <w:pPr>
              <w:pStyle w:val="Texto0"/>
              <w:spacing w:line="264" w:lineRule="exact"/>
              <w:ind w:firstLine="0"/>
              <w:rPr>
                <w:sz w:val="14"/>
                <w:szCs w:val="14"/>
              </w:rPr>
            </w:pPr>
            <w:r w:rsidRPr="008F12C8">
              <w:rPr>
                <w:sz w:val="14"/>
                <w:szCs w:val="14"/>
              </w:rPr>
              <w:t>Anotar el nombre de la dependencia o entidad Convocante.</w:t>
            </w:r>
          </w:p>
        </w:tc>
      </w:tr>
      <w:tr w:rsidR="000512FD" w:rsidRPr="008F12C8" w14:paraId="1D386999"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2BF7E649" w14:textId="77777777" w:rsidR="000512FD" w:rsidRPr="008F12C8" w:rsidRDefault="000512FD" w:rsidP="00980F39">
            <w:pPr>
              <w:pStyle w:val="Texto0"/>
              <w:spacing w:line="264" w:lineRule="exact"/>
              <w:ind w:firstLine="0"/>
              <w:jc w:val="center"/>
              <w:rPr>
                <w:sz w:val="14"/>
                <w:szCs w:val="14"/>
              </w:rPr>
            </w:pPr>
            <w:r w:rsidRPr="008F12C8">
              <w:rPr>
                <w:sz w:val="14"/>
                <w:szCs w:val="14"/>
              </w:rPr>
              <w:t>3</w:t>
            </w:r>
          </w:p>
        </w:tc>
        <w:tc>
          <w:tcPr>
            <w:tcW w:w="8013" w:type="dxa"/>
            <w:tcBorders>
              <w:top w:val="single" w:sz="6" w:space="0" w:color="auto"/>
              <w:left w:val="single" w:sz="6" w:space="0" w:color="auto"/>
              <w:bottom w:val="single" w:sz="6" w:space="0" w:color="auto"/>
              <w:right w:val="single" w:sz="6" w:space="0" w:color="auto"/>
            </w:tcBorders>
          </w:tcPr>
          <w:p w14:paraId="604A4B52" w14:textId="77777777" w:rsidR="000512FD" w:rsidRPr="008F12C8" w:rsidRDefault="000512FD" w:rsidP="00980F39">
            <w:pPr>
              <w:pStyle w:val="Texto0"/>
              <w:spacing w:line="264" w:lineRule="exact"/>
              <w:ind w:firstLine="0"/>
              <w:rPr>
                <w:sz w:val="14"/>
                <w:szCs w:val="14"/>
              </w:rPr>
            </w:pPr>
            <w:r w:rsidRPr="008F12C8">
              <w:rPr>
                <w:sz w:val="14"/>
                <w:szCs w:val="14"/>
              </w:rPr>
              <w:t>Precisar el procedimiento de contratación de que se trate, licitación pública o invitación a cuando menos tres personas.</w:t>
            </w:r>
          </w:p>
        </w:tc>
      </w:tr>
      <w:tr w:rsidR="000512FD" w:rsidRPr="008F12C8" w14:paraId="7EC11399"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1837E023" w14:textId="77777777" w:rsidR="000512FD" w:rsidRPr="008F12C8" w:rsidRDefault="000512FD" w:rsidP="00980F39">
            <w:pPr>
              <w:pStyle w:val="Texto0"/>
              <w:spacing w:line="264" w:lineRule="exact"/>
              <w:ind w:firstLine="0"/>
              <w:jc w:val="center"/>
              <w:rPr>
                <w:sz w:val="14"/>
                <w:szCs w:val="14"/>
              </w:rPr>
            </w:pPr>
            <w:r w:rsidRPr="008F12C8">
              <w:rPr>
                <w:sz w:val="14"/>
                <w:szCs w:val="14"/>
              </w:rPr>
              <w:t>4</w:t>
            </w:r>
          </w:p>
        </w:tc>
        <w:tc>
          <w:tcPr>
            <w:tcW w:w="8013" w:type="dxa"/>
            <w:tcBorders>
              <w:top w:val="single" w:sz="6" w:space="0" w:color="auto"/>
              <w:left w:val="single" w:sz="6" w:space="0" w:color="auto"/>
              <w:bottom w:val="single" w:sz="6" w:space="0" w:color="auto"/>
              <w:right w:val="single" w:sz="6" w:space="0" w:color="auto"/>
            </w:tcBorders>
          </w:tcPr>
          <w:p w14:paraId="329E521E" w14:textId="77777777" w:rsidR="000512FD" w:rsidRPr="008F12C8" w:rsidRDefault="000512FD" w:rsidP="00980F39">
            <w:pPr>
              <w:pStyle w:val="Texto0"/>
              <w:spacing w:line="264" w:lineRule="exact"/>
              <w:ind w:firstLine="0"/>
              <w:rPr>
                <w:sz w:val="14"/>
                <w:szCs w:val="14"/>
              </w:rPr>
            </w:pPr>
            <w:r w:rsidRPr="008F12C8">
              <w:rPr>
                <w:sz w:val="14"/>
                <w:szCs w:val="14"/>
              </w:rPr>
              <w:t>Indicar el número de procedimiento respectivo.</w:t>
            </w:r>
          </w:p>
        </w:tc>
      </w:tr>
      <w:tr w:rsidR="000512FD" w:rsidRPr="008F12C8" w14:paraId="16A64856"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5019D875" w14:textId="77777777" w:rsidR="000512FD" w:rsidRPr="008F12C8" w:rsidRDefault="000512FD" w:rsidP="00980F39">
            <w:pPr>
              <w:pStyle w:val="Texto0"/>
              <w:spacing w:line="264" w:lineRule="exact"/>
              <w:ind w:firstLine="0"/>
              <w:jc w:val="center"/>
              <w:rPr>
                <w:sz w:val="14"/>
                <w:szCs w:val="14"/>
              </w:rPr>
            </w:pPr>
            <w:r w:rsidRPr="008F12C8">
              <w:rPr>
                <w:sz w:val="14"/>
                <w:szCs w:val="14"/>
              </w:rPr>
              <w:t>5</w:t>
            </w:r>
          </w:p>
        </w:tc>
        <w:tc>
          <w:tcPr>
            <w:tcW w:w="8013" w:type="dxa"/>
            <w:tcBorders>
              <w:top w:val="single" w:sz="6" w:space="0" w:color="auto"/>
              <w:left w:val="single" w:sz="6" w:space="0" w:color="auto"/>
              <w:bottom w:val="single" w:sz="6" w:space="0" w:color="auto"/>
              <w:right w:val="single" w:sz="6" w:space="0" w:color="auto"/>
            </w:tcBorders>
          </w:tcPr>
          <w:p w14:paraId="0A91CE5C" w14:textId="77777777" w:rsidR="000512FD" w:rsidRPr="008F12C8" w:rsidRDefault="000512FD" w:rsidP="00980F39">
            <w:pPr>
              <w:pStyle w:val="Texto0"/>
              <w:spacing w:line="264" w:lineRule="exact"/>
              <w:ind w:firstLine="0"/>
              <w:rPr>
                <w:sz w:val="14"/>
                <w:szCs w:val="14"/>
              </w:rPr>
            </w:pPr>
            <w:r w:rsidRPr="008F12C8">
              <w:rPr>
                <w:sz w:val="14"/>
                <w:szCs w:val="14"/>
              </w:rPr>
              <w:t>Citar el nombre o razón social o denominación del licitante.</w:t>
            </w:r>
          </w:p>
        </w:tc>
      </w:tr>
      <w:tr w:rsidR="000512FD" w:rsidRPr="008F12C8" w14:paraId="02BA5D82"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0431C577" w14:textId="77777777" w:rsidR="000512FD" w:rsidRPr="008F12C8" w:rsidRDefault="000512FD" w:rsidP="00980F39">
            <w:pPr>
              <w:pStyle w:val="Texto0"/>
              <w:spacing w:line="264" w:lineRule="exact"/>
              <w:ind w:firstLine="0"/>
              <w:jc w:val="center"/>
              <w:rPr>
                <w:sz w:val="14"/>
                <w:szCs w:val="14"/>
              </w:rPr>
            </w:pPr>
            <w:r w:rsidRPr="008F12C8">
              <w:rPr>
                <w:sz w:val="14"/>
                <w:szCs w:val="14"/>
              </w:rPr>
              <w:t>6</w:t>
            </w:r>
          </w:p>
        </w:tc>
        <w:tc>
          <w:tcPr>
            <w:tcW w:w="8013" w:type="dxa"/>
            <w:tcBorders>
              <w:top w:val="single" w:sz="6" w:space="0" w:color="auto"/>
              <w:left w:val="single" w:sz="6" w:space="0" w:color="auto"/>
              <w:bottom w:val="single" w:sz="6" w:space="0" w:color="auto"/>
              <w:right w:val="single" w:sz="6" w:space="0" w:color="auto"/>
            </w:tcBorders>
          </w:tcPr>
          <w:p w14:paraId="04711EE1" w14:textId="77777777" w:rsidR="000512FD" w:rsidRPr="008F12C8" w:rsidRDefault="000512FD" w:rsidP="00980F39">
            <w:pPr>
              <w:pStyle w:val="Texto0"/>
              <w:spacing w:line="264" w:lineRule="exact"/>
              <w:ind w:firstLine="0"/>
              <w:rPr>
                <w:sz w:val="14"/>
                <w:szCs w:val="14"/>
              </w:rPr>
            </w:pPr>
            <w:r w:rsidRPr="008F12C8">
              <w:rPr>
                <w:sz w:val="14"/>
                <w:szCs w:val="14"/>
              </w:rPr>
              <w:t>Señalar el número de clave que corresponda.</w:t>
            </w:r>
          </w:p>
        </w:tc>
      </w:tr>
      <w:tr w:rsidR="000512FD" w:rsidRPr="008F12C8" w14:paraId="147C41EF"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42A1E771" w14:textId="77777777" w:rsidR="000512FD" w:rsidRPr="008F12C8" w:rsidRDefault="000512FD" w:rsidP="00980F39">
            <w:pPr>
              <w:pStyle w:val="Texto0"/>
              <w:spacing w:line="264" w:lineRule="exact"/>
              <w:ind w:firstLine="0"/>
              <w:jc w:val="center"/>
              <w:rPr>
                <w:sz w:val="14"/>
                <w:szCs w:val="14"/>
              </w:rPr>
            </w:pPr>
            <w:r w:rsidRPr="008F12C8">
              <w:rPr>
                <w:sz w:val="14"/>
                <w:szCs w:val="14"/>
              </w:rPr>
              <w:t>7</w:t>
            </w:r>
          </w:p>
        </w:tc>
        <w:tc>
          <w:tcPr>
            <w:tcW w:w="8013" w:type="dxa"/>
            <w:tcBorders>
              <w:top w:val="single" w:sz="6" w:space="0" w:color="auto"/>
              <w:left w:val="single" w:sz="6" w:space="0" w:color="auto"/>
              <w:bottom w:val="single" w:sz="6" w:space="0" w:color="auto"/>
              <w:right w:val="single" w:sz="6" w:space="0" w:color="auto"/>
            </w:tcBorders>
          </w:tcPr>
          <w:p w14:paraId="5838C221" w14:textId="77777777" w:rsidR="000512FD" w:rsidRPr="008F12C8" w:rsidRDefault="000512FD" w:rsidP="00980F39">
            <w:pPr>
              <w:pStyle w:val="Texto0"/>
              <w:spacing w:line="264" w:lineRule="exact"/>
              <w:ind w:firstLine="0"/>
              <w:rPr>
                <w:sz w:val="14"/>
                <w:szCs w:val="14"/>
              </w:rPr>
            </w:pPr>
            <w:r w:rsidRPr="008F12C8">
              <w:rPr>
                <w:sz w:val="14"/>
                <w:szCs w:val="14"/>
              </w:rPr>
              <w:t>Anotar el nombre del país de origen del bien.</w:t>
            </w:r>
          </w:p>
        </w:tc>
      </w:tr>
      <w:tr w:rsidR="000512FD" w:rsidRPr="008F12C8" w14:paraId="2563EE46"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7DFA2E69" w14:textId="77777777" w:rsidR="000512FD" w:rsidRPr="008F12C8" w:rsidRDefault="000512FD" w:rsidP="00980F39">
            <w:pPr>
              <w:pStyle w:val="Texto0"/>
              <w:spacing w:line="264" w:lineRule="exact"/>
              <w:ind w:firstLine="0"/>
              <w:jc w:val="center"/>
              <w:rPr>
                <w:sz w:val="14"/>
                <w:szCs w:val="14"/>
              </w:rPr>
            </w:pPr>
            <w:r w:rsidRPr="008F12C8">
              <w:rPr>
                <w:sz w:val="14"/>
                <w:szCs w:val="14"/>
              </w:rPr>
              <w:t>8</w:t>
            </w:r>
          </w:p>
        </w:tc>
        <w:tc>
          <w:tcPr>
            <w:tcW w:w="8013" w:type="dxa"/>
            <w:tcBorders>
              <w:top w:val="single" w:sz="6" w:space="0" w:color="auto"/>
              <w:left w:val="single" w:sz="6" w:space="0" w:color="auto"/>
              <w:bottom w:val="single" w:sz="6" w:space="0" w:color="auto"/>
              <w:right w:val="single" w:sz="6" w:space="0" w:color="auto"/>
            </w:tcBorders>
          </w:tcPr>
          <w:p w14:paraId="01D36204" w14:textId="77777777" w:rsidR="000512FD" w:rsidRPr="008F12C8" w:rsidRDefault="000512FD" w:rsidP="00980F39">
            <w:pPr>
              <w:pStyle w:val="Texto0"/>
              <w:spacing w:line="264" w:lineRule="exact"/>
              <w:ind w:firstLine="0"/>
              <w:rPr>
                <w:sz w:val="14"/>
                <w:szCs w:val="14"/>
              </w:rPr>
            </w:pPr>
            <w:r w:rsidRPr="008F12C8">
              <w:rPr>
                <w:sz w:val="14"/>
                <w:szCs w:val="14"/>
              </w:rPr>
              <w:t>Indicar el tratado bajo cuya cobertura se realiza el procedimiento de contratación.</w:t>
            </w:r>
          </w:p>
        </w:tc>
      </w:tr>
      <w:tr w:rsidR="000512FD" w:rsidRPr="008F12C8" w14:paraId="625DDA6A" w14:textId="77777777" w:rsidTr="00980F39">
        <w:trPr>
          <w:trHeight w:val="93"/>
        </w:trPr>
        <w:tc>
          <w:tcPr>
            <w:tcW w:w="1464" w:type="dxa"/>
            <w:tcBorders>
              <w:top w:val="single" w:sz="6" w:space="0" w:color="auto"/>
              <w:left w:val="single" w:sz="6" w:space="0" w:color="auto"/>
              <w:bottom w:val="single" w:sz="6" w:space="0" w:color="auto"/>
              <w:right w:val="single" w:sz="6" w:space="0" w:color="auto"/>
            </w:tcBorders>
          </w:tcPr>
          <w:p w14:paraId="05B8BD77" w14:textId="77777777" w:rsidR="000512FD" w:rsidRPr="008F12C8" w:rsidRDefault="000512FD" w:rsidP="00980F39">
            <w:pPr>
              <w:pStyle w:val="Texto0"/>
              <w:spacing w:line="264" w:lineRule="exact"/>
              <w:ind w:firstLine="0"/>
              <w:jc w:val="center"/>
              <w:rPr>
                <w:sz w:val="14"/>
                <w:szCs w:val="14"/>
              </w:rPr>
            </w:pPr>
            <w:r w:rsidRPr="008F12C8">
              <w:rPr>
                <w:sz w:val="14"/>
                <w:szCs w:val="14"/>
              </w:rPr>
              <w:t>9</w:t>
            </w:r>
          </w:p>
        </w:tc>
        <w:tc>
          <w:tcPr>
            <w:tcW w:w="8013" w:type="dxa"/>
            <w:tcBorders>
              <w:top w:val="single" w:sz="6" w:space="0" w:color="auto"/>
              <w:left w:val="single" w:sz="6" w:space="0" w:color="auto"/>
              <w:bottom w:val="single" w:sz="6" w:space="0" w:color="auto"/>
              <w:right w:val="single" w:sz="6" w:space="0" w:color="auto"/>
            </w:tcBorders>
          </w:tcPr>
          <w:p w14:paraId="1B493408" w14:textId="77777777" w:rsidR="000512FD" w:rsidRPr="008F12C8" w:rsidRDefault="000512FD" w:rsidP="00980F39">
            <w:pPr>
              <w:pStyle w:val="Texto0"/>
              <w:spacing w:line="264" w:lineRule="exact"/>
              <w:ind w:firstLine="0"/>
              <w:rPr>
                <w:sz w:val="14"/>
                <w:szCs w:val="14"/>
              </w:rPr>
            </w:pPr>
            <w:r w:rsidRPr="008F12C8">
              <w:rPr>
                <w:sz w:val="14"/>
                <w:szCs w:val="14"/>
              </w:rPr>
              <w:t>Anotar el nombre y firma del representante de la empresa licitante.</w:t>
            </w:r>
          </w:p>
        </w:tc>
      </w:tr>
    </w:tbl>
    <w:p w14:paraId="45910799" w14:textId="77777777" w:rsidR="000512FD" w:rsidRPr="008F12C8" w:rsidRDefault="000512FD" w:rsidP="000512FD">
      <w:pPr>
        <w:jc w:val="center"/>
        <w:rPr>
          <w:rFonts w:ascii="Arial" w:hAnsi="Arial" w:cs="Arial"/>
          <w:b/>
          <w:sz w:val="14"/>
          <w:szCs w:val="14"/>
        </w:rPr>
      </w:pPr>
      <w:r w:rsidRPr="008F12C8">
        <w:rPr>
          <w:rFonts w:ascii="Arial" w:hAnsi="Arial" w:cs="Arial"/>
          <w:b/>
          <w:sz w:val="14"/>
          <w:szCs w:val="14"/>
        </w:rPr>
        <w:t xml:space="preserve">NOTA: </w:t>
      </w:r>
      <w:r w:rsidRPr="008F12C8">
        <w:rPr>
          <w:rFonts w:ascii="Arial" w:hAnsi="Arial" w:cs="Arial"/>
          <w:sz w:val="14"/>
          <w:szCs w:val="14"/>
        </w:rPr>
        <w:t>Si el licitante es una persona física, se podrá ajustar el presente formato en su parte conducente</w:t>
      </w:r>
    </w:p>
    <w:p w14:paraId="67DD526B" w14:textId="77777777" w:rsidR="000512FD" w:rsidRPr="00A57FDC" w:rsidRDefault="000512FD" w:rsidP="000512FD">
      <w:pPr>
        <w:suppressAutoHyphens/>
        <w:spacing w:after="0"/>
        <w:jc w:val="both"/>
        <w:rPr>
          <w:rFonts w:ascii="Arial" w:hAnsi="Arial" w:cs="Arial"/>
          <w:sz w:val="18"/>
          <w:szCs w:val="18"/>
          <w:lang w:eastAsia="es-MX"/>
        </w:rPr>
      </w:pPr>
    </w:p>
    <w:p w14:paraId="16676D58" w14:textId="77777777" w:rsidR="00F41A4C" w:rsidRPr="001C6464" w:rsidRDefault="00F41A4C" w:rsidP="00F41A4C">
      <w:pPr>
        <w:rPr>
          <w:rFonts w:ascii="Arial" w:hAnsi="Arial" w:cs="Arial"/>
          <w:sz w:val="14"/>
          <w:szCs w:val="14"/>
          <w:lang w:val="es-ES" w:eastAsia="es-MX"/>
        </w:rPr>
      </w:pPr>
      <w:r w:rsidRPr="001C6464">
        <w:rPr>
          <w:rFonts w:ascii="Arial" w:hAnsi="Arial" w:cs="Arial"/>
          <w:sz w:val="14"/>
          <w:szCs w:val="14"/>
          <w:lang w:val="es-ES" w:eastAsia="es-MX"/>
        </w:rPr>
        <w:br w:type="page"/>
      </w:r>
    </w:p>
    <w:p w14:paraId="312DAAA1" w14:textId="77777777" w:rsidR="00F41A4C" w:rsidRPr="00F41A4C" w:rsidRDefault="00F41A4C" w:rsidP="00F41A4C">
      <w:pPr>
        <w:suppressAutoHyphens/>
        <w:jc w:val="center"/>
        <w:rPr>
          <w:rFonts w:ascii="Arial" w:hAnsi="Arial" w:cs="Arial"/>
          <w:sz w:val="18"/>
          <w:szCs w:val="18"/>
          <w:lang w:val="es-ES" w:eastAsia="es-MX"/>
        </w:rPr>
      </w:pPr>
    </w:p>
    <w:p w14:paraId="583301F5" w14:textId="074A81A2" w:rsidR="00F41A4C" w:rsidRPr="00F41A4C" w:rsidRDefault="00F41A4C" w:rsidP="00F41A4C">
      <w:pPr>
        <w:suppressAutoHyphens/>
        <w:ind w:left="-142"/>
        <w:jc w:val="center"/>
        <w:rPr>
          <w:rFonts w:ascii="Arial" w:hAnsi="Arial" w:cs="Arial"/>
          <w:b/>
          <w:bCs/>
          <w:sz w:val="18"/>
          <w:szCs w:val="18"/>
          <w:lang w:val="es-ES"/>
        </w:rPr>
      </w:pPr>
      <w:r w:rsidRPr="00F41A4C">
        <w:rPr>
          <w:rFonts w:ascii="Arial" w:hAnsi="Arial" w:cs="Arial"/>
          <w:b/>
          <w:sz w:val="18"/>
          <w:szCs w:val="18"/>
          <w:lang w:val="es-ES"/>
        </w:rPr>
        <w:t xml:space="preserve">INSTRUCTIVO DE LLENADO DEL </w:t>
      </w:r>
      <w:r w:rsidRPr="00F41A4C">
        <w:rPr>
          <w:rFonts w:ascii="Arial" w:hAnsi="Arial" w:cs="Arial"/>
          <w:b/>
          <w:bCs/>
          <w:sz w:val="18"/>
          <w:szCs w:val="18"/>
          <w:lang w:val="es-ES"/>
        </w:rPr>
        <w:t>FORMATO</w:t>
      </w:r>
      <w:r w:rsidR="008606BA">
        <w:rPr>
          <w:rFonts w:ascii="Arial" w:hAnsi="Arial" w:cs="Arial"/>
          <w:b/>
          <w:bCs/>
          <w:sz w:val="18"/>
          <w:szCs w:val="18"/>
          <w:lang w:val="es-ES"/>
        </w:rPr>
        <w:t xml:space="preserve"> 8 A)</w:t>
      </w:r>
      <w:r w:rsidRPr="00F41A4C">
        <w:rPr>
          <w:rFonts w:ascii="Arial" w:hAnsi="Arial" w:cs="Arial"/>
          <w:b/>
          <w:bCs/>
          <w:sz w:val="18"/>
          <w:szCs w:val="18"/>
          <w:lang w:val="es-ES"/>
        </w:rPr>
        <w:t xml:space="preserve">. CUMPLIMIENTO A LO DISPUESTO EN LA REGLA 8 </w:t>
      </w:r>
      <w:r w:rsidRPr="0070641F">
        <w:rPr>
          <w:rFonts w:ascii="Arial" w:hAnsi="Arial" w:cs="Arial"/>
          <w:b/>
          <w:bCs/>
          <w:sz w:val="18"/>
          <w:szCs w:val="18"/>
          <w:shd w:val="clear" w:color="auto" w:fill="95B3D7" w:themeFill="accent1" w:themeFillTint="99"/>
          <w:lang w:val="es-ES"/>
        </w:rPr>
        <w:t xml:space="preserve">DE LA REGLA </w:t>
      </w:r>
      <w:r w:rsidRPr="00F41A4C">
        <w:rPr>
          <w:rFonts w:ascii="Arial" w:hAnsi="Arial" w:cs="Arial"/>
          <w:b/>
          <w:bCs/>
          <w:sz w:val="18"/>
          <w:szCs w:val="18"/>
          <w:lang w:val="es-ES"/>
        </w:rPr>
        <w:t>PARA LA DETERMINACIÓN, ACREDITACIÓN Y VERIFICACIÓN DEL CONTENIDO NACIONAL</w:t>
      </w:r>
    </w:p>
    <w:p w14:paraId="37DF0825" w14:textId="77777777" w:rsidR="00F41A4C" w:rsidRPr="00F41A4C" w:rsidRDefault="00F41A4C" w:rsidP="00F41A4C">
      <w:pPr>
        <w:suppressAutoHyphens/>
        <w:ind w:left="-142"/>
        <w:jc w:val="center"/>
        <w:rPr>
          <w:rFonts w:ascii="Arial" w:hAnsi="Arial" w:cs="Arial"/>
          <w:b/>
          <w:sz w:val="18"/>
          <w:szCs w:val="18"/>
          <w:lang w:val="es-ES"/>
        </w:rPr>
      </w:pPr>
    </w:p>
    <w:tbl>
      <w:tblPr>
        <w:tblW w:w="5000" w:type="pct"/>
        <w:tblCellMar>
          <w:left w:w="0" w:type="dxa"/>
          <w:right w:w="0" w:type="dxa"/>
        </w:tblCellMar>
        <w:tblLook w:val="04A0" w:firstRow="1" w:lastRow="0" w:firstColumn="1" w:lastColumn="0" w:noHBand="0" w:noVBand="1"/>
      </w:tblPr>
      <w:tblGrid>
        <w:gridCol w:w="1498"/>
        <w:gridCol w:w="8083"/>
      </w:tblGrid>
      <w:tr w:rsidR="00F41A4C" w:rsidRPr="00F41A4C" w14:paraId="460297FE" w14:textId="77777777" w:rsidTr="00545E72">
        <w:trPr>
          <w:trHeight w:val="256"/>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14:paraId="02483BC0"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b/>
                <w:bCs/>
                <w:sz w:val="18"/>
                <w:szCs w:val="18"/>
                <w:lang w:val="es-ES" w:eastAsia="es-MX"/>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14:paraId="2828F318"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b/>
                <w:bCs/>
                <w:sz w:val="18"/>
                <w:szCs w:val="18"/>
                <w:lang w:val="es-ES" w:eastAsia="es-MX"/>
              </w:rPr>
              <w:t>DESCRIPCIÓN</w:t>
            </w:r>
          </w:p>
        </w:tc>
      </w:tr>
      <w:tr w:rsidR="00F41A4C" w:rsidRPr="00F41A4C" w14:paraId="72F434FC" w14:textId="77777777" w:rsidTr="00545E7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6C8DC58F"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15E0FA6F"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SEÑALAR LA FECHA DE SUSCRIPCIÓN DEL DOCUMENTO.</w:t>
            </w:r>
          </w:p>
        </w:tc>
      </w:tr>
      <w:tr w:rsidR="00F41A4C" w:rsidRPr="00F41A4C" w14:paraId="027E0E09" w14:textId="77777777" w:rsidTr="00545E7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1DA19E63"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5C45F2BC"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ANOTAR EL NOMBRE DE LA DEPENDENCIA O ENTIDAD QUE CONVOCA O INVITA.</w:t>
            </w:r>
          </w:p>
        </w:tc>
      </w:tr>
      <w:tr w:rsidR="00F41A4C" w:rsidRPr="00F41A4C" w14:paraId="7B085C30" w14:textId="77777777" w:rsidTr="00545E72">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38ED2CC9"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7DDBF9BA"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PRECISAR EL PROCEDIMIENTO DE QUE SE TRATE, LICITACIÓN PÚBLICA, INVITACIÓN A CUANDO MENOS TRES PERSONAS O ADJUDICACIÓN DIRECTA.</w:t>
            </w:r>
          </w:p>
        </w:tc>
      </w:tr>
      <w:tr w:rsidR="00F41A4C" w:rsidRPr="00F41A4C" w14:paraId="09D64B32" w14:textId="77777777" w:rsidTr="00545E7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0AC594F4"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58EFFD53"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INDICAR EL NÚMERO RESPECTIVO.</w:t>
            </w:r>
          </w:p>
        </w:tc>
      </w:tr>
      <w:tr w:rsidR="00F41A4C" w:rsidRPr="00F41A4C" w14:paraId="77D5DC0D" w14:textId="77777777" w:rsidTr="00545E7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7D0F822B"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5701B6FD"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CITAR EL NOMBRE O RAZÓN SOCIAL O DENOMINACIÓN DE LA EMPRESA.</w:t>
            </w:r>
          </w:p>
        </w:tc>
      </w:tr>
      <w:tr w:rsidR="00F41A4C" w:rsidRPr="00F41A4C" w14:paraId="5C5694AE" w14:textId="77777777" w:rsidTr="00545E7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6267DE40"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45C61D15"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SEÑALAR EL NÚMERO DE PARTIDA QUE CORRESPONDA.</w:t>
            </w:r>
          </w:p>
        </w:tc>
      </w:tr>
      <w:tr w:rsidR="00F41A4C" w:rsidRPr="00F41A4C" w14:paraId="72FAB6FE" w14:textId="77777777" w:rsidTr="00545E72">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0092C031"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18E3B746"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ESTABLECER EL PORCENTAJE CORRESPONDIENTE A LAS EXCEPCIONES ESTABLECIDAS EN LAS REGLAS 11 O 12.</w:t>
            </w:r>
          </w:p>
        </w:tc>
      </w:tr>
      <w:tr w:rsidR="00F41A4C" w:rsidRPr="00F41A4C" w14:paraId="02F0234C" w14:textId="77777777" w:rsidTr="00545E72">
        <w:trPr>
          <w:trHeight w:val="256"/>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14:paraId="174B2D51" w14:textId="77777777" w:rsidR="00F41A4C" w:rsidRPr="00F41A4C" w:rsidRDefault="00F41A4C" w:rsidP="00545E72">
            <w:pPr>
              <w:suppressAutoHyphens/>
              <w:jc w:val="center"/>
              <w:rPr>
                <w:rFonts w:ascii="Arial" w:hAnsi="Arial" w:cs="Arial"/>
                <w:color w:val="000000"/>
                <w:sz w:val="18"/>
                <w:szCs w:val="18"/>
                <w:lang w:val="es-ES" w:eastAsia="es-MX"/>
              </w:rPr>
            </w:pPr>
            <w:r w:rsidRPr="00F41A4C">
              <w:rPr>
                <w:rFonts w:ascii="Arial" w:hAnsi="Arial" w:cs="Arial"/>
                <w:sz w:val="18"/>
                <w:szCs w:val="18"/>
                <w:lang w:val="es-ES" w:eastAsia="es-MX"/>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14:paraId="3A164209" w14:textId="77777777" w:rsidR="00F41A4C" w:rsidRPr="00F41A4C" w:rsidRDefault="00F41A4C" w:rsidP="00545E72">
            <w:pPr>
              <w:suppressAutoHyphens/>
              <w:jc w:val="both"/>
              <w:rPr>
                <w:rFonts w:ascii="Arial" w:hAnsi="Arial" w:cs="Arial"/>
                <w:color w:val="000000"/>
                <w:sz w:val="18"/>
                <w:szCs w:val="18"/>
                <w:lang w:val="es-ES" w:eastAsia="es-MX"/>
              </w:rPr>
            </w:pPr>
            <w:r w:rsidRPr="00F41A4C">
              <w:rPr>
                <w:rFonts w:ascii="Arial" w:hAnsi="Arial" w:cs="Arial"/>
                <w:sz w:val="18"/>
                <w:szCs w:val="18"/>
                <w:lang w:val="es-ES" w:eastAsia="es-MX"/>
              </w:rPr>
              <w:t>ANOTAR EL NOMBRE Y FIRMA DEL APODERADO O REPRESENTANTE LEGAL.</w:t>
            </w:r>
          </w:p>
        </w:tc>
      </w:tr>
    </w:tbl>
    <w:p w14:paraId="5186CDC9" w14:textId="77777777" w:rsidR="00F41A4C" w:rsidRPr="00F41A4C" w:rsidRDefault="00F41A4C" w:rsidP="00F41A4C">
      <w:pPr>
        <w:suppressAutoHyphens/>
        <w:jc w:val="both"/>
        <w:rPr>
          <w:rFonts w:ascii="Arial" w:hAnsi="Arial" w:cs="Arial"/>
          <w:sz w:val="18"/>
          <w:szCs w:val="18"/>
          <w:lang w:val="es-ES" w:eastAsia="es-MX"/>
        </w:rPr>
      </w:pPr>
    </w:p>
    <w:p w14:paraId="3B91742F" w14:textId="77777777" w:rsidR="00F41A4C" w:rsidRPr="00F41A4C" w:rsidRDefault="00F41A4C" w:rsidP="00F41A4C">
      <w:pPr>
        <w:suppressAutoHyphens/>
        <w:jc w:val="both"/>
        <w:rPr>
          <w:rFonts w:ascii="Arial" w:hAnsi="Arial" w:cs="Arial"/>
          <w:sz w:val="18"/>
          <w:szCs w:val="18"/>
          <w:lang w:val="es-ES" w:eastAsia="es-MX"/>
        </w:rPr>
      </w:pPr>
      <w:r w:rsidRPr="00F41A4C">
        <w:rPr>
          <w:rFonts w:ascii="Arial" w:hAnsi="Arial" w:cs="Arial"/>
          <w:sz w:val="18"/>
          <w:szCs w:val="18"/>
          <w:lang w:val="es-ES" w:eastAsia="es-MX"/>
        </w:rPr>
        <w:t>NOTA: SI ES UNA PERSONA FÍSICA, SE PODRÁ AJUSTAR EL PRESENTE FORMATO EN SU PARTE CONDUCENTE.</w:t>
      </w:r>
    </w:p>
    <w:p w14:paraId="56230996" w14:textId="77777777" w:rsidR="00F41A4C" w:rsidRDefault="00F41A4C" w:rsidP="00F41A4C">
      <w:pPr>
        <w:suppressAutoHyphens/>
        <w:jc w:val="both"/>
        <w:rPr>
          <w:rFonts w:ascii="Arial" w:hAnsi="Arial" w:cs="Arial"/>
          <w:sz w:val="12"/>
          <w:szCs w:val="12"/>
          <w:lang w:val="es-ES" w:eastAsia="es-MX"/>
        </w:rPr>
      </w:pPr>
    </w:p>
    <w:p w14:paraId="1933A985" w14:textId="77777777" w:rsidR="00F41A4C" w:rsidRPr="00C11DE8" w:rsidRDefault="00F41A4C" w:rsidP="00F41A4C">
      <w:pPr>
        <w:rPr>
          <w:lang w:val="es-ES"/>
        </w:rPr>
      </w:pPr>
    </w:p>
    <w:p w14:paraId="6155E8FF" w14:textId="77777777" w:rsidR="00F41A4C" w:rsidRDefault="00F41A4C" w:rsidP="00F41A4C">
      <w:pPr>
        <w:rPr>
          <w:rFonts w:ascii="Arial" w:hAnsi="Arial" w:cs="Arial"/>
          <w:sz w:val="14"/>
          <w:szCs w:val="14"/>
          <w:lang w:val="es-ES" w:eastAsia="es-MX"/>
        </w:rPr>
      </w:pPr>
    </w:p>
    <w:p w14:paraId="2C6281E7" w14:textId="77777777" w:rsidR="00E32659" w:rsidRPr="00F41A4C" w:rsidRDefault="00E32659" w:rsidP="00E32659">
      <w:pPr>
        <w:spacing w:after="0"/>
        <w:rPr>
          <w:rFonts w:ascii="Arial" w:hAnsi="Arial" w:cs="Arial"/>
          <w:sz w:val="18"/>
          <w:szCs w:val="18"/>
          <w:lang w:val="es-ES" w:eastAsia="es-MX"/>
        </w:rPr>
      </w:pPr>
    </w:p>
    <w:p w14:paraId="450A5BA0" w14:textId="77777777" w:rsidR="00F41A4C" w:rsidRDefault="00F41A4C" w:rsidP="00E32659">
      <w:pPr>
        <w:spacing w:after="0"/>
        <w:rPr>
          <w:rFonts w:ascii="Arial" w:hAnsi="Arial" w:cs="Arial"/>
          <w:sz w:val="18"/>
          <w:szCs w:val="18"/>
          <w:lang w:eastAsia="es-MX"/>
        </w:rPr>
      </w:pPr>
    </w:p>
    <w:p w14:paraId="3969DBD9" w14:textId="77777777" w:rsidR="00F41A4C" w:rsidRDefault="00F41A4C" w:rsidP="00E32659">
      <w:pPr>
        <w:spacing w:after="0"/>
        <w:rPr>
          <w:rFonts w:ascii="Arial" w:hAnsi="Arial" w:cs="Arial"/>
          <w:sz w:val="18"/>
          <w:szCs w:val="18"/>
          <w:lang w:eastAsia="es-MX"/>
        </w:rPr>
      </w:pPr>
    </w:p>
    <w:p w14:paraId="2D23DBB1" w14:textId="77777777" w:rsidR="00F41A4C" w:rsidRDefault="00F41A4C" w:rsidP="00E32659">
      <w:pPr>
        <w:spacing w:after="0"/>
        <w:rPr>
          <w:rFonts w:ascii="Arial" w:hAnsi="Arial" w:cs="Arial"/>
          <w:sz w:val="18"/>
          <w:szCs w:val="18"/>
          <w:lang w:eastAsia="es-MX"/>
        </w:rPr>
      </w:pPr>
    </w:p>
    <w:p w14:paraId="53AFD032" w14:textId="77777777" w:rsidR="00F41A4C" w:rsidRDefault="00F41A4C" w:rsidP="00E32659">
      <w:pPr>
        <w:spacing w:after="0"/>
        <w:rPr>
          <w:rFonts w:ascii="Arial" w:hAnsi="Arial" w:cs="Arial"/>
          <w:sz w:val="18"/>
          <w:szCs w:val="18"/>
          <w:lang w:eastAsia="es-MX"/>
        </w:rPr>
      </w:pPr>
    </w:p>
    <w:p w14:paraId="1AD2DF2A" w14:textId="77777777" w:rsidR="00F41A4C" w:rsidRDefault="00F41A4C" w:rsidP="00E32659">
      <w:pPr>
        <w:spacing w:after="0"/>
        <w:rPr>
          <w:rFonts w:ascii="Arial" w:hAnsi="Arial" w:cs="Arial"/>
          <w:sz w:val="18"/>
          <w:szCs w:val="18"/>
          <w:lang w:eastAsia="es-MX"/>
        </w:rPr>
      </w:pPr>
    </w:p>
    <w:p w14:paraId="0EE63490" w14:textId="77777777" w:rsidR="00923C33" w:rsidRPr="00573053" w:rsidRDefault="00923C33" w:rsidP="00923C33">
      <w:pPr>
        <w:rPr>
          <w:lang w:val="es-ES_tradnl"/>
        </w:rPr>
      </w:pPr>
      <w:r w:rsidRPr="00573053">
        <w:rPr>
          <w:lang w:val="es-ES_tradnl"/>
        </w:rPr>
        <w:br w:type="page"/>
      </w:r>
    </w:p>
    <w:p w14:paraId="6ADD896A" w14:textId="07BB2437" w:rsidR="00715683" w:rsidRPr="00573053" w:rsidRDefault="00715683" w:rsidP="00715683">
      <w:pPr>
        <w:spacing w:line="240" w:lineRule="auto"/>
        <w:ind w:left="-284"/>
        <w:jc w:val="center"/>
        <w:rPr>
          <w:rFonts w:ascii="Arial" w:hAnsi="Arial" w:cs="Arial"/>
          <w:b/>
          <w:sz w:val="20"/>
          <w:szCs w:val="20"/>
          <w:lang w:val="es-ES_tradnl"/>
        </w:rPr>
      </w:pPr>
      <w:r w:rsidRPr="00573053">
        <w:rPr>
          <w:rFonts w:ascii="Arial" w:hAnsi="Arial" w:cs="Arial"/>
          <w:b/>
          <w:sz w:val="20"/>
          <w:szCs w:val="20"/>
          <w:lang w:val="es-ES_tradnl"/>
        </w:rPr>
        <w:lastRenderedPageBreak/>
        <w:t xml:space="preserve">ANEXO </w:t>
      </w:r>
      <w:r w:rsidR="001A428A">
        <w:rPr>
          <w:rFonts w:ascii="Arial" w:hAnsi="Arial" w:cs="Arial"/>
          <w:b/>
          <w:sz w:val="20"/>
          <w:szCs w:val="20"/>
          <w:lang w:val="es-ES_tradnl"/>
        </w:rPr>
        <w:t>9</w:t>
      </w:r>
    </w:p>
    <w:p w14:paraId="2F0E931D" w14:textId="22203F0E" w:rsidR="00715683" w:rsidRPr="00573053" w:rsidRDefault="00715683" w:rsidP="00715683">
      <w:pPr>
        <w:spacing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Escrito de cumplimiento de </w:t>
      </w:r>
      <w:r w:rsidR="008606BA">
        <w:rPr>
          <w:rFonts w:ascii="Arial" w:hAnsi="Arial" w:cs="Arial"/>
          <w:b/>
          <w:sz w:val="20"/>
          <w:szCs w:val="20"/>
          <w:lang w:val="es-ES_tradnl"/>
        </w:rPr>
        <w:t>los bienes</w:t>
      </w:r>
      <w:r w:rsidRPr="00573053">
        <w:rPr>
          <w:rFonts w:ascii="Arial" w:hAnsi="Arial" w:cs="Arial"/>
          <w:b/>
          <w:sz w:val="20"/>
          <w:szCs w:val="20"/>
          <w:lang w:val="es-ES_tradnl"/>
        </w:rPr>
        <w:t>.</w:t>
      </w:r>
    </w:p>
    <w:p w14:paraId="5D2E7EC6" w14:textId="77777777" w:rsidR="00715683" w:rsidRPr="00573053" w:rsidRDefault="00715683" w:rsidP="00715683">
      <w:pPr>
        <w:rPr>
          <w:rFonts w:ascii="Arial" w:hAnsi="Arial" w:cs="Arial"/>
          <w:sz w:val="20"/>
          <w:szCs w:val="20"/>
          <w:lang w:val="es-ES_tradnl"/>
        </w:rPr>
      </w:pPr>
    </w:p>
    <w:p w14:paraId="5BC25775" w14:textId="6994BCA9" w:rsidR="00715683" w:rsidRPr="00573053" w:rsidRDefault="0070641F"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 a __ de ___________ de 2016</w:t>
      </w:r>
      <w:r w:rsidR="00715683" w:rsidRPr="00573053">
        <w:rPr>
          <w:rFonts w:ascii="Arial" w:hAnsi="Arial" w:cs="Arial"/>
          <w:sz w:val="20"/>
          <w:szCs w:val="20"/>
          <w:lang w:val="es-ES_tradnl"/>
        </w:rPr>
        <w:t>.</w:t>
      </w:r>
    </w:p>
    <w:p w14:paraId="49A20210" w14:textId="77777777" w:rsidR="00715683" w:rsidRPr="00573053" w:rsidRDefault="00715683" w:rsidP="00715683">
      <w:pPr>
        <w:spacing w:after="0" w:line="240" w:lineRule="auto"/>
        <w:ind w:left="-284"/>
        <w:jc w:val="both"/>
        <w:rPr>
          <w:rFonts w:ascii="Arial" w:hAnsi="Arial" w:cs="Arial"/>
          <w:sz w:val="20"/>
          <w:szCs w:val="20"/>
          <w:lang w:val="es-ES_tradnl"/>
        </w:rPr>
      </w:pPr>
    </w:p>
    <w:p w14:paraId="6736027E"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1E0A7E15"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P r e s e n t e </w:t>
      </w:r>
    </w:p>
    <w:p w14:paraId="1393AB19" w14:textId="77777777" w:rsidR="00715683" w:rsidRPr="00573053" w:rsidRDefault="00715683" w:rsidP="00715683">
      <w:pPr>
        <w:spacing w:after="0" w:line="240" w:lineRule="auto"/>
        <w:ind w:left="-284"/>
        <w:jc w:val="both"/>
        <w:rPr>
          <w:rFonts w:ascii="Arial" w:hAnsi="Arial" w:cs="Arial"/>
          <w:b/>
          <w:sz w:val="20"/>
          <w:szCs w:val="20"/>
          <w:lang w:val="es-ES_tradnl"/>
        </w:rPr>
      </w:pPr>
    </w:p>
    <w:p w14:paraId="170F53F2" w14:textId="459A398D" w:rsidR="006A006E" w:rsidRDefault="00715683" w:rsidP="006A006E">
      <w:pPr>
        <w:tabs>
          <w:tab w:val="left" w:pos="1560"/>
        </w:tabs>
        <w:spacing w:after="0"/>
        <w:ind w:left="-284"/>
        <w:jc w:val="both"/>
        <w:rPr>
          <w:rFonts w:ascii="Arial" w:hAnsi="Arial" w:cs="Arial"/>
          <w:sz w:val="20"/>
          <w:szCs w:val="20"/>
          <w:lang w:val="es-ES_tradnl"/>
        </w:rPr>
      </w:pPr>
      <w:r w:rsidRPr="00573053">
        <w:rPr>
          <w:rFonts w:ascii="Arial" w:hAnsi="Arial" w:cs="Arial"/>
          <w:i/>
          <w:sz w:val="20"/>
          <w:szCs w:val="20"/>
          <w:lang w:val="es-ES_tradnl"/>
        </w:rPr>
        <w:t>[Nombre del que suscribe el presente Anexo]</w:t>
      </w:r>
      <w:r w:rsidRPr="00573053">
        <w:rPr>
          <w:rFonts w:ascii="Arial" w:hAnsi="Arial" w:cs="Arial"/>
          <w:sz w:val="20"/>
          <w:szCs w:val="20"/>
          <w:lang w:val="es-ES_tradnl"/>
        </w:rPr>
        <w:t xml:space="preserve"> en mi carácter de Representante Legal de la (Persona </w:t>
      </w:r>
      <w:r w:rsidR="006A006E">
        <w:rPr>
          <w:rFonts w:ascii="Arial" w:hAnsi="Arial" w:cs="Arial"/>
          <w:sz w:val="20"/>
          <w:szCs w:val="20"/>
          <w:lang w:val="es-ES_tradnl"/>
        </w:rPr>
        <w:t xml:space="preserve">Física o </w:t>
      </w:r>
      <w:r w:rsidRPr="00573053">
        <w:rPr>
          <w:rFonts w:ascii="Arial" w:hAnsi="Arial" w:cs="Arial"/>
          <w:sz w:val="20"/>
          <w:szCs w:val="20"/>
          <w:lang w:val="es-ES_tradnl"/>
        </w:rPr>
        <w:t xml:space="preserve">Moral), y en términos de la </w:t>
      </w:r>
      <w:r w:rsidR="0013521F">
        <w:rPr>
          <w:rFonts w:ascii="Arial" w:hAnsi="Arial" w:cs="Arial"/>
          <w:sz w:val="20"/>
          <w:szCs w:val="20"/>
          <w:lang w:val="es-ES_tradnl"/>
        </w:rPr>
        <w:t xml:space="preserve">Invitación a Cuando Menos Tres Personas </w:t>
      </w:r>
      <w:r w:rsidR="009045E7">
        <w:rPr>
          <w:rFonts w:ascii="Arial" w:hAnsi="Arial" w:cs="Arial"/>
          <w:sz w:val="20"/>
          <w:szCs w:val="20"/>
          <w:lang w:val="es-ES_tradnl"/>
        </w:rPr>
        <w:t>Internacional bajo la Cobertura de los Tratados</w:t>
      </w:r>
      <w:r w:rsidR="0013521F">
        <w:rPr>
          <w:rFonts w:ascii="Arial" w:hAnsi="Arial" w:cs="Arial"/>
          <w:sz w:val="20"/>
          <w:szCs w:val="20"/>
          <w:lang w:val="es-ES_tradnl"/>
        </w:rPr>
        <w:t xml:space="preserve"> </w:t>
      </w:r>
      <w:r w:rsidRPr="00573053">
        <w:rPr>
          <w:rFonts w:ascii="Arial" w:hAnsi="Arial" w:cs="Arial"/>
          <w:sz w:val="20"/>
          <w:szCs w:val="20"/>
          <w:lang w:val="es-ES_tradnl"/>
        </w:rPr>
        <w:t xml:space="preserve">Electrónica número_______ y del artículo 31 del Reglamento de la Ley de Adquisiciones, Arrendamientos y Servicios del Sector Público, manifiesto que en caso de resultar adjudicado, </w:t>
      </w:r>
      <w:r w:rsidR="005C5D61">
        <w:rPr>
          <w:rFonts w:ascii="Arial" w:hAnsi="Arial" w:cs="Arial"/>
          <w:sz w:val="20"/>
          <w:szCs w:val="20"/>
          <w:lang w:val="es-ES_tradnl"/>
        </w:rPr>
        <w:t xml:space="preserve">los bienes </w:t>
      </w:r>
      <w:r w:rsidRPr="00573053">
        <w:rPr>
          <w:rFonts w:ascii="Arial" w:hAnsi="Arial" w:cs="Arial"/>
          <w:sz w:val="20"/>
          <w:szCs w:val="20"/>
          <w:lang w:val="es-ES_tradnl"/>
        </w:rPr>
        <w:t>propuesto</w:t>
      </w:r>
      <w:r w:rsidR="005C5D61">
        <w:rPr>
          <w:rFonts w:ascii="Arial" w:hAnsi="Arial" w:cs="Arial"/>
          <w:sz w:val="20"/>
          <w:szCs w:val="20"/>
          <w:lang w:val="es-ES_tradnl"/>
        </w:rPr>
        <w:t>s</w:t>
      </w:r>
      <w:r w:rsidRPr="00573053">
        <w:rPr>
          <w:rFonts w:ascii="Arial" w:hAnsi="Arial" w:cs="Arial"/>
          <w:sz w:val="20"/>
          <w:szCs w:val="20"/>
          <w:lang w:val="es-ES_tradnl"/>
        </w:rPr>
        <w:t xml:space="preserve"> </w:t>
      </w:r>
      <w:r w:rsidR="00370353">
        <w:rPr>
          <w:rFonts w:ascii="Arial" w:hAnsi="Arial" w:cs="Arial"/>
          <w:sz w:val="20"/>
          <w:szCs w:val="20"/>
          <w:lang w:val="es-ES_tradnl"/>
        </w:rPr>
        <w:t xml:space="preserve">se entregarán conforme a las condiciones de entrega y </w:t>
      </w:r>
      <w:r w:rsidRPr="00573053">
        <w:rPr>
          <w:rFonts w:ascii="Arial" w:hAnsi="Arial" w:cs="Arial"/>
          <w:sz w:val="20"/>
          <w:szCs w:val="20"/>
          <w:lang w:val="es-ES_tradnl"/>
        </w:rPr>
        <w:t>cumplirá</w:t>
      </w:r>
      <w:r w:rsidR="005C5D61">
        <w:rPr>
          <w:rFonts w:ascii="Arial" w:hAnsi="Arial" w:cs="Arial"/>
          <w:sz w:val="20"/>
          <w:szCs w:val="20"/>
          <w:lang w:val="es-ES_tradnl"/>
        </w:rPr>
        <w:t>n</w:t>
      </w:r>
      <w:r w:rsidRPr="00573053">
        <w:rPr>
          <w:rFonts w:ascii="Arial" w:hAnsi="Arial" w:cs="Arial"/>
          <w:sz w:val="20"/>
          <w:szCs w:val="20"/>
          <w:lang w:val="es-ES_tradnl"/>
        </w:rPr>
        <w:t xml:space="preserve"> con </w:t>
      </w:r>
      <w:r w:rsidR="008606BA" w:rsidRPr="008606BA">
        <w:rPr>
          <w:rFonts w:ascii="Arial" w:hAnsi="Arial" w:cs="Arial"/>
          <w:i/>
          <w:sz w:val="20"/>
          <w:szCs w:val="20"/>
          <w:lang w:val="es-ES_tradnl"/>
        </w:rPr>
        <w:t xml:space="preserve">la descripción completa </w:t>
      </w:r>
      <w:r w:rsidR="009045E7">
        <w:rPr>
          <w:rFonts w:ascii="Arial" w:hAnsi="Arial" w:cs="Arial"/>
          <w:i/>
          <w:sz w:val="20"/>
          <w:szCs w:val="20"/>
          <w:lang w:val="es-ES_tradnl"/>
        </w:rPr>
        <w:t>contenida en el numeral 2.1 de</w:t>
      </w:r>
      <w:r w:rsidR="008606BA" w:rsidRPr="008606BA">
        <w:rPr>
          <w:rFonts w:ascii="Arial" w:hAnsi="Arial" w:cs="Arial"/>
          <w:i/>
          <w:sz w:val="20"/>
          <w:szCs w:val="20"/>
          <w:lang w:val="es-ES_tradnl"/>
        </w:rPr>
        <w:t xml:space="preserve"> la presente</w:t>
      </w:r>
      <w:r w:rsidR="009045E7">
        <w:rPr>
          <w:rFonts w:ascii="Arial" w:hAnsi="Arial" w:cs="Arial"/>
          <w:i/>
          <w:sz w:val="20"/>
          <w:szCs w:val="20"/>
          <w:lang w:val="es-ES_tradnl"/>
        </w:rPr>
        <w:t xml:space="preserve"> Invitación</w:t>
      </w:r>
      <w:r w:rsidR="008606BA" w:rsidRPr="008606BA">
        <w:rPr>
          <w:rFonts w:ascii="Arial" w:hAnsi="Arial" w:cs="Arial"/>
          <w:i/>
          <w:sz w:val="20"/>
          <w:szCs w:val="20"/>
          <w:lang w:val="es-ES_tradnl"/>
        </w:rPr>
        <w:t xml:space="preserve"> y en el Anexo</w:t>
      </w:r>
      <w:r w:rsidR="009045E7">
        <w:rPr>
          <w:rFonts w:ascii="Arial" w:hAnsi="Arial" w:cs="Arial"/>
          <w:i/>
          <w:sz w:val="20"/>
          <w:szCs w:val="20"/>
          <w:lang w:val="es-ES_tradnl"/>
        </w:rPr>
        <w:t xml:space="preserve"> 1 (Anexo</w:t>
      </w:r>
      <w:r w:rsidR="008606BA" w:rsidRPr="008606BA">
        <w:rPr>
          <w:rFonts w:ascii="Arial" w:hAnsi="Arial" w:cs="Arial"/>
          <w:i/>
          <w:sz w:val="20"/>
          <w:szCs w:val="20"/>
          <w:lang w:val="es-ES_tradnl"/>
        </w:rPr>
        <w:t xml:space="preserve"> Técnico</w:t>
      </w:r>
      <w:r w:rsidR="009045E7">
        <w:rPr>
          <w:rFonts w:ascii="Arial" w:hAnsi="Arial" w:cs="Arial"/>
          <w:i/>
          <w:sz w:val="20"/>
          <w:szCs w:val="20"/>
          <w:lang w:val="es-ES_tradnl"/>
        </w:rPr>
        <w:t>)</w:t>
      </w:r>
      <w:r w:rsidR="006A006E">
        <w:rPr>
          <w:rFonts w:ascii="Arial" w:hAnsi="Arial" w:cs="Arial"/>
          <w:sz w:val="20"/>
          <w:szCs w:val="20"/>
          <w:lang w:val="es-ES_tradnl"/>
        </w:rPr>
        <w:t>.</w:t>
      </w:r>
    </w:p>
    <w:p w14:paraId="1B34991A" w14:textId="77777777" w:rsidR="006A006E" w:rsidRDefault="006A006E" w:rsidP="006A006E">
      <w:pPr>
        <w:tabs>
          <w:tab w:val="left" w:pos="1560"/>
        </w:tabs>
        <w:spacing w:after="0"/>
        <w:ind w:left="-284"/>
        <w:jc w:val="both"/>
        <w:rPr>
          <w:rFonts w:ascii="Arial" w:hAnsi="Arial" w:cs="Arial"/>
          <w:b/>
          <w:i/>
          <w:sz w:val="20"/>
          <w:szCs w:val="20"/>
          <w:lang w:val="es-ES_tradnl"/>
        </w:rPr>
      </w:pPr>
    </w:p>
    <w:p w14:paraId="034F8F93" w14:textId="3A8B24A5" w:rsidR="00715683" w:rsidRPr="006A006E" w:rsidRDefault="00715683" w:rsidP="00715683">
      <w:pPr>
        <w:spacing w:line="240" w:lineRule="auto"/>
        <w:ind w:left="-284"/>
        <w:contextualSpacing/>
        <w:jc w:val="both"/>
        <w:rPr>
          <w:rFonts w:ascii="Arial" w:hAnsi="Arial" w:cs="Arial"/>
          <w:sz w:val="20"/>
          <w:szCs w:val="20"/>
          <w:lang w:val="es-ES"/>
        </w:rPr>
      </w:pPr>
    </w:p>
    <w:p w14:paraId="1E281349" w14:textId="77777777" w:rsidR="0094100A" w:rsidRPr="00573053" w:rsidRDefault="0094100A" w:rsidP="0094100A">
      <w:pPr>
        <w:spacing w:after="0" w:line="240" w:lineRule="auto"/>
        <w:ind w:left="-284"/>
        <w:jc w:val="both"/>
        <w:rPr>
          <w:rFonts w:ascii="Arial" w:hAnsi="Arial" w:cs="Arial"/>
          <w:sz w:val="20"/>
          <w:szCs w:val="20"/>
          <w:lang w:val="es-ES_tradnl"/>
        </w:rPr>
      </w:pPr>
    </w:p>
    <w:p w14:paraId="0278A201" w14:textId="77777777" w:rsidR="0094100A" w:rsidRPr="00573053" w:rsidRDefault="0094100A" w:rsidP="0094100A">
      <w:pPr>
        <w:spacing w:line="240" w:lineRule="auto"/>
        <w:ind w:left="-284"/>
        <w:contextualSpacing/>
        <w:jc w:val="both"/>
        <w:rPr>
          <w:rFonts w:ascii="Arial" w:hAnsi="Arial" w:cs="Arial"/>
          <w:sz w:val="20"/>
          <w:szCs w:val="20"/>
          <w:lang w:val="es-ES_tradnl"/>
        </w:rPr>
      </w:pPr>
    </w:p>
    <w:p w14:paraId="68EBA29A" w14:textId="77777777" w:rsidR="0094100A" w:rsidRPr="00573053" w:rsidRDefault="0094100A" w:rsidP="0094100A">
      <w:pPr>
        <w:spacing w:line="240" w:lineRule="auto"/>
        <w:ind w:left="-284"/>
        <w:contextualSpacing/>
        <w:jc w:val="both"/>
        <w:rPr>
          <w:rFonts w:ascii="Arial" w:hAnsi="Arial" w:cs="Arial"/>
          <w:sz w:val="20"/>
          <w:szCs w:val="20"/>
          <w:lang w:val="es-ES_tradnl"/>
        </w:rPr>
      </w:pPr>
    </w:p>
    <w:p w14:paraId="32C9EE87" w14:textId="77777777" w:rsidR="0094100A" w:rsidRPr="00573053" w:rsidRDefault="0094100A" w:rsidP="0094100A">
      <w:pPr>
        <w:spacing w:line="240" w:lineRule="auto"/>
        <w:ind w:left="-284"/>
        <w:jc w:val="both"/>
        <w:rPr>
          <w:rFonts w:ascii="Arial" w:hAnsi="Arial" w:cs="Arial"/>
          <w:sz w:val="20"/>
          <w:szCs w:val="20"/>
          <w:lang w:val="es-ES_tradnl" w:eastAsia="ar-SA"/>
        </w:rPr>
      </w:pPr>
    </w:p>
    <w:p w14:paraId="07D06FD6" w14:textId="77777777" w:rsidR="0094100A" w:rsidRPr="00573053" w:rsidRDefault="0094100A" w:rsidP="0094100A">
      <w:pPr>
        <w:spacing w:after="0" w:line="240" w:lineRule="auto"/>
        <w:ind w:left="-284"/>
        <w:jc w:val="both"/>
        <w:rPr>
          <w:rFonts w:ascii="Arial" w:hAnsi="Arial" w:cs="Arial"/>
          <w:sz w:val="20"/>
          <w:szCs w:val="20"/>
          <w:lang w:val="es-ES_tradnl"/>
        </w:rPr>
      </w:pPr>
    </w:p>
    <w:p w14:paraId="625F2075" w14:textId="77777777" w:rsidR="0094100A" w:rsidRPr="00573053" w:rsidRDefault="0094100A" w:rsidP="0094100A">
      <w:pPr>
        <w:spacing w:after="0" w:line="240" w:lineRule="auto"/>
        <w:ind w:left="-284"/>
        <w:jc w:val="both"/>
        <w:rPr>
          <w:rFonts w:ascii="Arial" w:hAnsi="Arial" w:cs="Arial"/>
          <w:sz w:val="20"/>
          <w:szCs w:val="20"/>
          <w:lang w:val="es-ES_tradnl"/>
        </w:rPr>
      </w:pPr>
    </w:p>
    <w:p w14:paraId="766D1FC9" w14:textId="77777777" w:rsidR="0094100A" w:rsidRPr="00573053" w:rsidRDefault="0094100A" w:rsidP="0094100A">
      <w:pPr>
        <w:spacing w:after="0" w:line="240" w:lineRule="auto"/>
        <w:ind w:left="-284"/>
        <w:jc w:val="both"/>
        <w:rPr>
          <w:rFonts w:ascii="Arial" w:hAnsi="Arial" w:cs="Arial"/>
          <w:sz w:val="20"/>
          <w:szCs w:val="20"/>
          <w:lang w:val="es-ES_tradnl"/>
        </w:rPr>
      </w:pPr>
    </w:p>
    <w:p w14:paraId="536968D1" w14:textId="77777777" w:rsidR="0094100A" w:rsidRPr="00573053" w:rsidRDefault="0094100A" w:rsidP="0094100A">
      <w:pPr>
        <w:spacing w:after="0" w:line="240" w:lineRule="auto"/>
        <w:ind w:left="-284"/>
        <w:jc w:val="both"/>
        <w:rPr>
          <w:rFonts w:ascii="Arial" w:hAnsi="Arial" w:cs="Arial"/>
          <w:sz w:val="20"/>
          <w:szCs w:val="20"/>
          <w:lang w:val="es-ES_tradnl"/>
        </w:rPr>
      </w:pPr>
    </w:p>
    <w:p w14:paraId="0DE6EB14" w14:textId="77777777" w:rsidR="0094100A" w:rsidRPr="00573053" w:rsidRDefault="0094100A" w:rsidP="0094100A">
      <w:pPr>
        <w:spacing w:after="0" w:line="240" w:lineRule="auto"/>
        <w:ind w:left="-284"/>
        <w:jc w:val="center"/>
        <w:rPr>
          <w:rFonts w:ascii="Arial" w:hAnsi="Arial" w:cs="Arial"/>
          <w:sz w:val="20"/>
          <w:szCs w:val="20"/>
          <w:lang w:val="es-ES_tradnl"/>
        </w:rPr>
      </w:pPr>
    </w:p>
    <w:p w14:paraId="6ED506E0" w14:textId="4B21CB32" w:rsidR="0094100A" w:rsidRPr="00573053" w:rsidRDefault="0094100A" w:rsidP="0094100A">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14:paraId="7D75AA72" w14:textId="77777777" w:rsidR="0094100A" w:rsidRDefault="0094100A" w:rsidP="0094100A">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307B2CC3" w14:textId="77777777" w:rsidR="00923C33" w:rsidRPr="00573053" w:rsidRDefault="00923C33" w:rsidP="0094100A">
      <w:pPr>
        <w:spacing w:after="0" w:line="240" w:lineRule="auto"/>
        <w:ind w:left="-284"/>
        <w:jc w:val="center"/>
        <w:rPr>
          <w:rFonts w:ascii="Arial" w:hAnsi="Arial" w:cs="Arial"/>
          <w:bCs/>
          <w:sz w:val="20"/>
          <w:szCs w:val="20"/>
          <w:lang w:val="es-ES_tradnl"/>
        </w:rPr>
      </w:pPr>
    </w:p>
    <w:p w14:paraId="09A758A2" w14:textId="5D3C76AB" w:rsidR="0094100A" w:rsidRPr="00573053" w:rsidRDefault="0094100A" w:rsidP="00715683">
      <w:pPr>
        <w:pStyle w:val="Ttulo1"/>
        <w:numPr>
          <w:ilvl w:val="0"/>
          <w:numId w:val="0"/>
        </w:numPr>
        <w:spacing w:before="0" w:after="0"/>
        <w:ind w:left="-284"/>
        <w:jc w:val="center"/>
        <w:rPr>
          <w:rFonts w:cs="Arial"/>
          <w:sz w:val="20"/>
          <w:szCs w:val="20"/>
          <w:lang w:val="es-ES_tradnl"/>
        </w:rPr>
      </w:pPr>
      <w:r w:rsidRPr="00573053">
        <w:rPr>
          <w:lang w:val="es-ES_tradnl"/>
        </w:rPr>
        <w:br w:type="page"/>
      </w:r>
    </w:p>
    <w:p w14:paraId="13B79C01" w14:textId="262E1DBA" w:rsidR="00715683" w:rsidRPr="00573053" w:rsidRDefault="00715683" w:rsidP="00715683">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lastRenderedPageBreak/>
        <w:t xml:space="preserve">ANEXO </w:t>
      </w:r>
      <w:r w:rsidR="001A428A">
        <w:rPr>
          <w:rFonts w:cs="Arial"/>
          <w:sz w:val="20"/>
          <w:szCs w:val="20"/>
          <w:lang w:val="es-ES_tradnl"/>
        </w:rPr>
        <w:t>10</w:t>
      </w:r>
    </w:p>
    <w:p w14:paraId="2C07138C"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Manifiesto de no existir impedimento para participar </w:t>
      </w:r>
    </w:p>
    <w:p w14:paraId="05E87C41" w14:textId="5D0BF5A9"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en la </w:t>
      </w:r>
      <w:r w:rsidR="00052E73">
        <w:rPr>
          <w:rFonts w:cs="Arial"/>
          <w:sz w:val="20"/>
          <w:szCs w:val="20"/>
          <w:lang w:val="es-ES_tradnl"/>
        </w:rPr>
        <w:t>Invitación a Cuando Menos Tres Personas</w:t>
      </w:r>
      <w:r w:rsidR="00052E73" w:rsidRPr="00573053">
        <w:rPr>
          <w:rFonts w:cs="Arial"/>
          <w:sz w:val="20"/>
          <w:szCs w:val="20"/>
          <w:lang w:val="es-ES_tradnl"/>
        </w:rPr>
        <w:t xml:space="preserve"> </w:t>
      </w:r>
      <w:r w:rsidR="00052E73">
        <w:rPr>
          <w:rFonts w:cs="Arial"/>
          <w:sz w:val="20"/>
          <w:szCs w:val="20"/>
          <w:lang w:val="es-ES_tradnl"/>
        </w:rPr>
        <w:t>Internacional bajo la Cobertura de los Tratados de Libre Comercio</w:t>
      </w:r>
      <w:r w:rsidR="0013521F">
        <w:rPr>
          <w:rFonts w:cs="Arial"/>
          <w:sz w:val="20"/>
          <w:szCs w:val="20"/>
          <w:lang w:val="es-ES_tradnl"/>
        </w:rPr>
        <w:t xml:space="preserve"> </w:t>
      </w:r>
      <w:r w:rsidRPr="00573053">
        <w:rPr>
          <w:rFonts w:cs="Arial"/>
          <w:sz w:val="20"/>
          <w:szCs w:val="20"/>
          <w:lang w:val="es-ES_tradnl"/>
        </w:rPr>
        <w:t>Electrónica número _________.</w:t>
      </w:r>
    </w:p>
    <w:p w14:paraId="42F36B55"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p>
    <w:p w14:paraId="0F696BAE"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 xml:space="preserve"> </w:t>
      </w:r>
    </w:p>
    <w:p w14:paraId="5A54B6D8" w14:textId="670BF87A" w:rsidR="00715683" w:rsidRPr="00573053" w:rsidRDefault="0070641F"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 a __ de ___________ de 2016</w:t>
      </w:r>
      <w:r w:rsidR="00715683" w:rsidRPr="00573053">
        <w:rPr>
          <w:rFonts w:ascii="Arial" w:hAnsi="Arial" w:cs="Arial"/>
          <w:sz w:val="20"/>
          <w:szCs w:val="20"/>
          <w:lang w:val="es-ES_tradnl"/>
        </w:rPr>
        <w:t>.</w:t>
      </w:r>
    </w:p>
    <w:p w14:paraId="7EF764FD" w14:textId="77777777" w:rsidR="00715683" w:rsidRPr="00573053" w:rsidRDefault="00715683" w:rsidP="00715683">
      <w:pPr>
        <w:rPr>
          <w:rFonts w:ascii="Arial" w:hAnsi="Arial" w:cs="Arial"/>
          <w:sz w:val="20"/>
          <w:szCs w:val="20"/>
          <w:lang w:val="es-ES_tradnl"/>
        </w:rPr>
      </w:pPr>
    </w:p>
    <w:p w14:paraId="73EA4D05"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E99B69E"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69FFCAB3" w14:textId="77777777" w:rsidR="00715683" w:rsidRPr="00573053" w:rsidRDefault="00715683" w:rsidP="00715683">
      <w:pPr>
        <w:spacing w:after="0" w:line="240" w:lineRule="auto"/>
        <w:ind w:left="-284"/>
        <w:jc w:val="both"/>
        <w:rPr>
          <w:rFonts w:ascii="Arial" w:hAnsi="Arial" w:cs="Arial"/>
          <w:sz w:val="20"/>
          <w:szCs w:val="20"/>
          <w:lang w:val="es-ES_tradnl"/>
        </w:rPr>
      </w:pPr>
    </w:p>
    <w:p w14:paraId="1510263F" w14:textId="77777777" w:rsidR="00715683" w:rsidRPr="00573053" w:rsidRDefault="00715683" w:rsidP="00715683">
      <w:pPr>
        <w:spacing w:after="0" w:line="240" w:lineRule="auto"/>
        <w:ind w:left="-284"/>
        <w:jc w:val="both"/>
        <w:rPr>
          <w:rFonts w:ascii="Arial" w:hAnsi="Arial" w:cs="Arial"/>
          <w:sz w:val="20"/>
          <w:szCs w:val="20"/>
          <w:lang w:val="es-ES_tradnl"/>
        </w:rPr>
      </w:pPr>
    </w:p>
    <w:p w14:paraId="279803F9" w14:textId="77777777" w:rsidR="00715683" w:rsidRPr="00573053" w:rsidRDefault="00715683" w:rsidP="00715683">
      <w:pPr>
        <w:spacing w:after="0" w:line="240" w:lineRule="auto"/>
        <w:ind w:left="-284"/>
        <w:jc w:val="both"/>
        <w:rPr>
          <w:rFonts w:ascii="Arial" w:hAnsi="Arial" w:cs="Arial"/>
          <w:sz w:val="20"/>
          <w:szCs w:val="20"/>
          <w:lang w:val="es-ES_tradnl"/>
        </w:rPr>
      </w:pPr>
    </w:p>
    <w:p w14:paraId="0DDD2D12" w14:textId="70566CD1" w:rsidR="00715683" w:rsidRPr="00573053" w:rsidRDefault="00715683" w:rsidP="00715683">
      <w:pPr>
        <w:pStyle w:val="Estilo"/>
        <w:ind w:left="-284"/>
        <w:jc w:val="both"/>
        <w:rPr>
          <w:rFonts w:cs="Arial"/>
          <w:b w:val="0"/>
          <w:lang w:val="es-ES_tradnl"/>
        </w:rPr>
      </w:pPr>
      <w:r w:rsidRPr="00573053">
        <w:rPr>
          <w:rFonts w:cs="Arial"/>
          <w:b w:val="0"/>
          <w:i/>
          <w:lang w:val="es-ES_tradnl"/>
        </w:rPr>
        <w:t xml:space="preserve">[Nombre del que suscribe el presente Anexo] </w:t>
      </w:r>
      <w:r w:rsidRPr="00573053">
        <w:rPr>
          <w:rFonts w:cs="Arial"/>
          <w:b w:val="0"/>
          <w:lang w:val="es-ES_tradnl"/>
        </w:rPr>
        <w:t xml:space="preserve">en mi carácter de Representante Legal de la </w:t>
      </w:r>
      <w:r w:rsidR="006A006E">
        <w:rPr>
          <w:rFonts w:cs="Arial"/>
          <w:b w:val="0"/>
          <w:i/>
          <w:lang w:val="es-ES_tradnl"/>
        </w:rPr>
        <w:t xml:space="preserve">(Persona Física  o </w:t>
      </w:r>
      <w:r w:rsidRPr="00573053">
        <w:rPr>
          <w:rFonts w:cs="Arial"/>
          <w:b w:val="0"/>
          <w:i/>
          <w:lang w:val="es-ES_tradnl"/>
        </w:rPr>
        <w:t>Moral)</w:t>
      </w:r>
      <w:r w:rsidRPr="00573053">
        <w:rPr>
          <w:rFonts w:cs="Arial"/>
          <w:b w:val="0"/>
          <w:lang w:val="es-ES_tradnl"/>
        </w:rPr>
        <w:t xml:space="preserve">, declaro bajo protesta de decir verdad que mi representada y las personas que forma parte de ésta, no se encuentran  en alguno de los supuestos establecidos en los artículos 50 y 60 de la Ley de Adquisiciones, Arrendamientos y Servicios del Sector Público. </w:t>
      </w:r>
    </w:p>
    <w:p w14:paraId="7916B532" w14:textId="77777777" w:rsidR="00715683" w:rsidRPr="00573053" w:rsidRDefault="00715683" w:rsidP="00715683">
      <w:pPr>
        <w:pStyle w:val="Estilo"/>
        <w:ind w:left="-284"/>
        <w:jc w:val="both"/>
        <w:rPr>
          <w:rFonts w:ascii="Arial Narrow" w:hAnsi="Arial Narrow" w:cs="Arial"/>
          <w:b w:val="0"/>
          <w:lang w:val="es-ES_tradnl" w:eastAsia="ar-SA"/>
        </w:rPr>
      </w:pPr>
    </w:p>
    <w:p w14:paraId="77323F10" w14:textId="7269131F" w:rsidR="00715683" w:rsidRPr="00573053" w:rsidRDefault="00715683" w:rsidP="00715683">
      <w:pPr>
        <w:pStyle w:val="Estilo"/>
        <w:ind w:left="-284"/>
        <w:jc w:val="both"/>
        <w:rPr>
          <w:rFonts w:cs="Arial"/>
          <w:b w:val="0"/>
          <w:lang w:val="es-ES_tradnl"/>
        </w:rPr>
      </w:pPr>
      <w:r w:rsidRPr="00573053">
        <w:rPr>
          <w:rFonts w:cs="Arial"/>
          <w:b w:val="0"/>
          <w:lang w:val="es-ES_tradnl"/>
        </w:rPr>
        <w:t xml:space="preserve">Lo anterior, para los efectos correspondientes del procedimiento de contratación de la </w:t>
      </w:r>
      <w:r w:rsidR="0013521F">
        <w:rPr>
          <w:rFonts w:cs="Arial"/>
          <w:b w:val="0"/>
          <w:lang w:val="es-ES_tradnl"/>
        </w:rPr>
        <w:t xml:space="preserve">Invitación a Cuando Menos Tres Personal </w:t>
      </w:r>
      <w:r w:rsidR="00E34EC6">
        <w:rPr>
          <w:rFonts w:cs="Arial"/>
          <w:b w:val="0"/>
          <w:lang w:val="es-ES_tradnl"/>
        </w:rPr>
        <w:t>Internacional bajo la Cobertura de los Tratados de Libre Comercio</w:t>
      </w:r>
      <w:r w:rsidR="0013521F">
        <w:rPr>
          <w:rFonts w:cs="Arial"/>
          <w:b w:val="0"/>
          <w:lang w:val="es-ES_tradnl"/>
        </w:rPr>
        <w:t xml:space="preserve"> </w:t>
      </w:r>
      <w:r w:rsidRPr="00573053">
        <w:rPr>
          <w:rFonts w:cs="Arial"/>
          <w:b w:val="0"/>
          <w:lang w:val="es-ES_tradnl"/>
        </w:rPr>
        <w:t>Electrónica número ____________.</w:t>
      </w:r>
    </w:p>
    <w:p w14:paraId="5DAA4B69" w14:textId="77777777" w:rsidR="00715683" w:rsidRPr="00573053" w:rsidRDefault="00715683" w:rsidP="00715683">
      <w:pPr>
        <w:pStyle w:val="Estilo"/>
        <w:rPr>
          <w:rFonts w:cs="Arial"/>
          <w:lang w:val="es-ES_tradnl"/>
        </w:rPr>
      </w:pPr>
    </w:p>
    <w:p w14:paraId="691BEC0F" w14:textId="77777777" w:rsidR="00715683" w:rsidRPr="00573053" w:rsidRDefault="00715683" w:rsidP="00715683">
      <w:pPr>
        <w:spacing w:after="0" w:line="240" w:lineRule="auto"/>
        <w:ind w:left="-284"/>
        <w:jc w:val="both"/>
        <w:rPr>
          <w:rFonts w:ascii="Arial" w:hAnsi="Arial" w:cs="Arial"/>
          <w:sz w:val="20"/>
          <w:szCs w:val="20"/>
          <w:lang w:val="es-ES_tradnl"/>
        </w:rPr>
      </w:pPr>
    </w:p>
    <w:p w14:paraId="6F3BF162" w14:textId="77777777" w:rsidR="00715683" w:rsidRPr="00573053" w:rsidRDefault="00715683" w:rsidP="00715683">
      <w:pPr>
        <w:spacing w:after="0" w:line="240" w:lineRule="auto"/>
        <w:ind w:left="-284"/>
        <w:jc w:val="both"/>
        <w:rPr>
          <w:rFonts w:ascii="Arial" w:hAnsi="Arial" w:cs="Arial"/>
          <w:sz w:val="20"/>
          <w:szCs w:val="20"/>
          <w:lang w:val="es-ES_tradnl"/>
        </w:rPr>
      </w:pPr>
    </w:p>
    <w:p w14:paraId="69A8390E" w14:textId="77777777" w:rsidR="00715683" w:rsidRPr="00573053" w:rsidRDefault="00715683" w:rsidP="00715683">
      <w:pPr>
        <w:spacing w:after="0" w:line="240" w:lineRule="auto"/>
        <w:ind w:left="-284"/>
        <w:jc w:val="both"/>
        <w:rPr>
          <w:rFonts w:ascii="Arial" w:hAnsi="Arial" w:cs="Arial"/>
          <w:sz w:val="20"/>
          <w:szCs w:val="20"/>
          <w:lang w:val="es-ES_tradnl"/>
        </w:rPr>
      </w:pPr>
    </w:p>
    <w:p w14:paraId="75A1C30C" w14:textId="77777777" w:rsidR="00715683" w:rsidRPr="00573053" w:rsidRDefault="00715683" w:rsidP="00715683">
      <w:pPr>
        <w:spacing w:after="0" w:line="240" w:lineRule="auto"/>
        <w:ind w:left="-284"/>
        <w:jc w:val="both"/>
        <w:rPr>
          <w:rFonts w:ascii="Arial" w:hAnsi="Arial" w:cs="Arial"/>
          <w:sz w:val="20"/>
          <w:szCs w:val="20"/>
          <w:lang w:val="es-ES_tradnl"/>
        </w:rPr>
      </w:pPr>
    </w:p>
    <w:p w14:paraId="59C491F4" w14:textId="77777777" w:rsidR="00715683" w:rsidRPr="00573053" w:rsidRDefault="00715683" w:rsidP="00715683">
      <w:pPr>
        <w:spacing w:after="0" w:line="240" w:lineRule="auto"/>
        <w:ind w:left="-284"/>
        <w:jc w:val="both"/>
        <w:rPr>
          <w:rFonts w:ascii="Arial" w:hAnsi="Arial" w:cs="Arial"/>
          <w:sz w:val="20"/>
          <w:szCs w:val="20"/>
          <w:lang w:val="es-ES_tradnl"/>
        </w:rPr>
      </w:pPr>
    </w:p>
    <w:p w14:paraId="65201B60" w14:textId="77777777" w:rsidR="00715683" w:rsidRPr="00573053" w:rsidRDefault="00715683" w:rsidP="00715683">
      <w:pPr>
        <w:spacing w:after="0" w:line="240" w:lineRule="auto"/>
        <w:ind w:left="-284"/>
        <w:jc w:val="center"/>
        <w:rPr>
          <w:rFonts w:ascii="Arial" w:hAnsi="Arial" w:cs="Arial"/>
          <w:sz w:val="20"/>
          <w:szCs w:val="20"/>
          <w:lang w:val="es-ES_tradnl"/>
        </w:rPr>
      </w:pPr>
    </w:p>
    <w:p w14:paraId="1BC714A2" w14:textId="5AA381A6"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w:t>
      </w:r>
    </w:p>
    <w:p w14:paraId="3F6F4DC3"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73A172A2" w14:textId="77777777" w:rsidR="00715683" w:rsidRPr="00573053" w:rsidRDefault="00715683" w:rsidP="00715683"/>
    <w:p w14:paraId="73FFFDCA" w14:textId="77777777" w:rsidR="0094100A" w:rsidRPr="00573053" w:rsidRDefault="0094100A" w:rsidP="0094100A">
      <w:pPr>
        <w:spacing w:after="0" w:line="240" w:lineRule="auto"/>
        <w:ind w:left="-284"/>
        <w:jc w:val="both"/>
        <w:rPr>
          <w:rFonts w:ascii="Arial" w:hAnsi="Arial" w:cs="Arial"/>
          <w:sz w:val="20"/>
          <w:szCs w:val="20"/>
          <w:lang w:val="es-ES_tradnl"/>
        </w:rPr>
      </w:pPr>
    </w:p>
    <w:p w14:paraId="3C802F93" w14:textId="77777777" w:rsidR="00715683" w:rsidRPr="00573053" w:rsidRDefault="00715683" w:rsidP="0094100A">
      <w:pPr>
        <w:spacing w:after="0" w:line="240" w:lineRule="auto"/>
        <w:ind w:left="-284"/>
        <w:jc w:val="both"/>
        <w:rPr>
          <w:rFonts w:ascii="Arial" w:hAnsi="Arial" w:cs="Arial"/>
          <w:sz w:val="20"/>
          <w:szCs w:val="20"/>
          <w:lang w:val="es-ES_tradnl"/>
        </w:rPr>
      </w:pPr>
    </w:p>
    <w:p w14:paraId="1CADDE24" w14:textId="77777777" w:rsidR="00715683" w:rsidRPr="00573053" w:rsidRDefault="00715683" w:rsidP="0094100A">
      <w:pPr>
        <w:spacing w:after="0" w:line="240" w:lineRule="auto"/>
        <w:ind w:left="-284"/>
        <w:jc w:val="both"/>
        <w:rPr>
          <w:rFonts w:ascii="Arial" w:hAnsi="Arial" w:cs="Arial"/>
          <w:sz w:val="20"/>
          <w:szCs w:val="20"/>
          <w:lang w:val="es-ES_tradnl"/>
        </w:rPr>
      </w:pPr>
    </w:p>
    <w:p w14:paraId="552FC658" w14:textId="77777777" w:rsidR="00715683" w:rsidRPr="00573053" w:rsidRDefault="00715683" w:rsidP="0094100A">
      <w:pPr>
        <w:spacing w:after="0" w:line="240" w:lineRule="auto"/>
        <w:ind w:left="-284"/>
        <w:jc w:val="both"/>
        <w:rPr>
          <w:rFonts w:ascii="Arial" w:hAnsi="Arial" w:cs="Arial"/>
          <w:sz w:val="20"/>
          <w:szCs w:val="20"/>
          <w:lang w:val="es-ES_tradnl"/>
        </w:rPr>
      </w:pPr>
    </w:p>
    <w:p w14:paraId="24D911CF" w14:textId="77777777" w:rsidR="00715683" w:rsidRPr="00573053" w:rsidRDefault="00715683" w:rsidP="0094100A">
      <w:pPr>
        <w:spacing w:after="0" w:line="240" w:lineRule="auto"/>
        <w:ind w:left="-284"/>
        <w:jc w:val="both"/>
        <w:rPr>
          <w:rFonts w:ascii="Arial" w:hAnsi="Arial" w:cs="Arial"/>
          <w:sz w:val="20"/>
          <w:szCs w:val="20"/>
          <w:lang w:val="es-ES_tradnl"/>
        </w:rPr>
      </w:pPr>
    </w:p>
    <w:p w14:paraId="00711461" w14:textId="77777777" w:rsidR="00923C33" w:rsidRPr="00573053" w:rsidRDefault="00923C33" w:rsidP="00923C33">
      <w:pPr>
        <w:rPr>
          <w:lang w:val="es-ES_tradnl"/>
        </w:rPr>
      </w:pPr>
      <w:r w:rsidRPr="00573053">
        <w:rPr>
          <w:lang w:val="es-ES_tradnl"/>
        </w:rPr>
        <w:br w:type="page"/>
      </w:r>
    </w:p>
    <w:p w14:paraId="2E2F1F81" w14:textId="77777777" w:rsidR="00715683" w:rsidRPr="00573053" w:rsidRDefault="00715683" w:rsidP="00715683">
      <w:pPr>
        <w:spacing w:after="0" w:line="240" w:lineRule="auto"/>
        <w:jc w:val="both"/>
        <w:rPr>
          <w:rFonts w:ascii="Arial" w:hAnsi="Arial" w:cs="Arial"/>
          <w:sz w:val="20"/>
          <w:szCs w:val="20"/>
          <w:lang w:val="es-ES_tradnl"/>
        </w:rPr>
      </w:pPr>
    </w:p>
    <w:p w14:paraId="60D85B5F" w14:textId="2BED53F9" w:rsidR="00715683" w:rsidRPr="00573053" w:rsidRDefault="00715683" w:rsidP="00715683">
      <w:pPr>
        <w:spacing w:line="240" w:lineRule="auto"/>
        <w:jc w:val="center"/>
        <w:rPr>
          <w:rFonts w:ascii="Arial" w:hAnsi="Arial" w:cs="Arial"/>
          <w:b/>
          <w:sz w:val="20"/>
          <w:szCs w:val="20"/>
          <w:lang w:val="es-ES_tradnl"/>
        </w:rPr>
      </w:pPr>
      <w:r w:rsidRPr="00573053">
        <w:rPr>
          <w:rFonts w:ascii="Arial" w:hAnsi="Arial" w:cs="Arial"/>
          <w:b/>
          <w:sz w:val="20"/>
          <w:szCs w:val="20"/>
          <w:lang w:val="es-ES_tradnl"/>
        </w:rPr>
        <w:t xml:space="preserve">ANEXO </w:t>
      </w:r>
      <w:r w:rsidR="00E32659">
        <w:rPr>
          <w:rFonts w:ascii="Arial" w:hAnsi="Arial" w:cs="Arial"/>
          <w:b/>
          <w:sz w:val="20"/>
          <w:szCs w:val="20"/>
          <w:lang w:val="es-ES_tradnl"/>
        </w:rPr>
        <w:t>1</w:t>
      </w:r>
      <w:r w:rsidR="001A428A">
        <w:rPr>
          <w:rFonts w:ascii="Arial" w:hAnsi="Arial" w:cs="Arial"/>
          <w:b/>
          <w:sz w:val="20"/>
          <w:szCs w:val="20"/>
          <w:lang w:val="es-ES_tradnl"/>
        </w:rPr>
        <w:t>1</w:t>
      </w:r>
    </w:p>
    <w:p w14:paraId="67363E99"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t>Declaración de integridad.</w:t>
      </w:r>
    </w:p>
    <w:p w14:paraId="270C73C9" w14:textId="77777777" w:rsidR="00715683" w:rsidRPr="00573053" w:rsidRDefault="00715683" w:rsidP="00715683">
      <w:pPr>
        <w:spacing w:after="0" w:line="240" w:lineRule="auto"/>
        <w:ind w:left="-284"/>
        <w:jc w:val="both"/>
        <w:rPr>
          <w:rFonts w:ascii="Arial" w:hAnsi="Arial" w:cs="Arial"/>
          <w:sz w:val="20"/>
          <w:szCs w:val="20"/>
          <w:lang w:val="es-ES_tradnl"/>
        </w:rPr>
      </w:pPr>
    </w:p>
    <w:p w14:paraId="23C2B7B2" w14:textId="77777777" w:rsidR="00715683" w:rsidRPr="00573053" w:rsidRDefault="00715683" w:rsidP="00715683">
      <w:pPr>
        <w:spacing w:after="0" w:line="240" w:lineRule="auto"/>
        <w:ind w:left="-284"/>
        <w:jc w:val="both"/>
        <w:rPr>
          <w:rFonts w:ascii="Arial" w:hAnsi="Arial" w:cs="Arial"/>
          <w:sz w:val="20"/>
          <w:szCs w:val="20"/>
          <w:lang w:val="es-ES_tradnl"/>
        </w:rPr>
      </w:pPr>
    </w:p>
    <w:p w14:paraId="000DDAB2" w14:textId="4CBD35FA" w:rsidR="00715683" w:rsidRPr="00573053" w:rsidRDefault="00BC68D2"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_______ de ______ de 2015.</w:t>
      </w:r>
    </w:p>
    <w:p w14:paraId="2E8B8687" w14:textId="77777777" w:rsidR="00715683" w:rsidRPr="00573053" w:rsidRDefault="00715683" w:rsidP="00715683">
      <w:pPr>
        <w:spacing w:after="0" w:line="240" w:lineRule="auto"/>
        <w:ind w:left="-284"/>
        <w:jc w:val="both"/>
        <w:rPr>
          <w:rFonts w:ascii="Arial" w:hAnsi="Arial" w:cs="Arial"/>
          <w:sz w:val="20"/>
          <w:szCs w:val="20"/>
          <w:lang w:val="es-ES_tradnl"/>
        </w:rPr>
      </w:pPr>
    </w:p>
    <w:p w14:paraId="39B4B4CC" w14:textId="77777777" w:rsidR="00715683" w:rsidRPr="00573053" w:rsidRDefault="00715683" w:rsidP="00715683">
      <w:pPr>
        <w:spacing w:after="0" w:line="240" w:lineRule="auto"/>
        <w:ind w:left="-284"/>
        <w:jc w:val="both"/>
        <w:rPr>
          <w:rFonts w:ascii="Arial" w:hAnsi="Arial" w:cs="Arial"/>
          <w:sz w:val="20"/>
          <w:szCs w:val="20"/>
          <w:lang w:val="es-ES_tradnl"/>
        </w:rPr>
      </w:pPr>
    </w:p>
    <w:p w14:paraId="6488CFB9"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6F95CF56"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613FFBFE" w14:textId="77777777" w:rsidR="00715683" w:rsidRPr="00573053" w:rsidRDefault="00715683" w:rsidP="00715683">
      <w:pPr>
        <w:spacing w:after="0"/>
        <w:ind w:left="-284"/>
        <w:jc w:val="both"/>
        <w:rPr>
          <w:rFonts w:ascii="Arial" w:hAnsi="Arial" w:cs="Arial"/>
          <w:sz w:val="20"/>
          <w:szCs w:val="20"/>
          <w:lang w:val="es-ES_tradnl"/>
        </w:rPr>
      </w:pPr>
    </w:p>
    <w:p w14:paraId="6EB332E3" w14:textId="77777777" w:rsidR="00715683" w:rsidRPr="00573053" w:rsidRDefault="00715683" w:rsidP="00715683">
      <w:pPr>
        <w:spacing w:after="0" w:line="240" w:lineRule="auto"/>
        <w:ind w:left="-284"/>
        <w:jc w:val="both"/>
        <w:rPr>
          <w:rFonts w:ascii="Arial" w:hAnsi="Arial" w:cs="Arial"/>
          <w:sz w:val="20"/>
          <w:szCs w:val="20"/>
          <w:lang w:val="es-ES_tradnl"/>
        </w:rPr>
      </w:pPr>
    </w:p>
    <w:p w14:paraId="6BB412B7" w14:textId="024689F8" w:rsidR="00715683" w:rsidRPr="00573053" w:rsidRDefault="00715683" w:rsidP="00715683">
      <w:pPr>
        <w:spacing w:after="0"/>
        <w:ind w:left="-284"/>
        <w:jc w:val="both"/>
        <w:rPr>
          <w:rFonts w:ascii="Arial" w:hAnsi="Arial" w:cs="Arial"/>
          <w:sz w:val="20"/>
          <w:szCs w:val="20"/>
          <w:lang w:val="es-ES_tradnl"/>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sidR="006A006E">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y en términos de</w:t>
      </w:r>
      <w:r w:rsidR="00B526F7">
        <w:rPr>
          <w:rFonts w:ascii="Arial" w:hAnsi="Arial" w:cs="Arial"/>
          <w:sz w:val="20"/>
          <w:szCs w:val="20"/>
          <w:lang w:val="es-ES_tradnl"/>
        </w:rPr>
        <w:t xml:space="preserve"> lo señalado en el </w:t>
      </w:r>
      <w:r w:rsidR="00B526F7" w:rsidRPr="00545E72">
        <w:rPr>
          <w:rFonts w:ascii="Arial" w:hAnsi="Arial" w:cs="Arial"/>
          <w:sz w:val="20"/>
          <w:szCs w:val="20"/>
          <w:lang w:val="es-ES_tradnl"/>
        </w:rPr>
        <w:t>numeral 4.1.3.</w:t>
      </w:r>
      <w:r w:rsidR="009045E7">
        <w:rPr>
          <w:rFonts w:ascii="Arial" w:hAnsi="Arial" w:cs="Arial"/>
          <w:sz w:val="20"/>
          <w:szCs w:val="20"/>
          <w:lang w:val="es-ES_tradnl"/>
        </w:rPr>
        <w:t>6</w:t>
      </w:r>
      <w:r w:rsidRPr="00545E72">
        <w:rPr>
          <w:rFonts w:ascii="Arial" w:hAnsi="Arial" w:cs="Arial"/>
          <w:sz w:val="20"/>
          <w:szCs w:val="20"/>
          <w:lang w:val="es-ES_tradnl"/>
        </w:rPr>
        <w:t xml:space="preserve"> de la </w:t>
      </w:r>
      <w:r w:rsidR="00052E73" w:rsidRPr="00052E73">
        <w:rPr>
          <w:rFonts w:ascii="Arial" w:hAnsi="Arial" w:cs="Arial"/>
          <w:sz w:val="20"/>
          <w:szCs w:val="20"/>
          <w:lang w:val="es-ES_tradnl"/>
        </w:rPr>
        <w:t xml:space="preserve">Invitación a Cuando Menos Tres Personas Internacional bajo la Cobertura de los Tratados de Libre Comercio </w:t>
      </w:r>
      <w:r w:rsidRPr="00573053">
        <w:rPr>
          <w:rFonts w:ascii="Arial" w:hAnsi="Arial" w:cs="Arial"/>
          <w:sz w:val="20"/>
          <w:szCs w:val="20"/>
          <w:lang w:val="es-ES_tradnl"/>
        </w:rPr>
        <w:t>Electrónica número _______, dec</w:t>
      </w:r>
      <w:r w:rsidRPr="00573053">
        <w:rPr>
          <w:rFonts w:ascii="Arial" w:eastAsia="Heiti SC Light" w:hAnsi="Arial" w:cs="Arial"/>
          <w:sz w:val="20"/>
          <w:szCs w:val="20"/>
          <w:lang w:val="es-ES_tradnl"/>
        </w:rPr>
        <w:t>la</w:t>
      </w:r>
      <w:r w:rsidRPr="00573053">
        <w:rPr>
          <w:rFonts w:ascii="Arial" w:hAnsi="Arial" w:cs="Arial"/>
          <w:sz w:val="20"/>
          <w:szCs w:val="20"/>
          <w:lang w:val="es-ES_tradnl"/>
        </w:rPr>
        <w:t>ro</w:t>
      </w:r>
      <w:r w:rsidRPr="00573053">
        <w:rPr>
          <w:rFonts w:ascii="Arial" w:eastAsia="Heiti SC Light" w:hAnsi="Arial" w:cs="Arial"/>
          <w:sz w:val="20"/>
          <w:szCs w:val="20"/>
          <w:lang w:val="es-ES_tradnl"/>
        </w:rPr>
        <w:t xml:space="preserve"> </w:t>
      </w:r>
      <w:r w:rsidRPr="00573053">
        <w:rPr>
          <w:rFonts w:ascii="Arial" w:hAnsi="Arial" w:cs="Arial"/>
          <w:sz w:val="20"/>
          <w:szCs w:val="20"/>
          <w:lang w:val="es-ES_tradnl"/>
        </w:rPr>
        <w:t>b</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jo protesta de decir verdad que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14:paraId="763EF82E" w14:textId="77777777" w:rsidR="00715683" w:rsidRPr="00573053" w:rsidRDefault="00715683" w:rsidP="00715683">
      <w:pPr>
        <w:spacing w:after="0"/>
        <w:ind w:left="-284"/>
        <w:jc w:val="both"/>
        <w:rPr>
          <w:rFonts w:ascii="Arial" w:hAnsi="Arial" w:cs="Arial"/>
          <w:sz w:val="20"/>
          <w:szCs w:val="20"/>
          <w:lang w:val="es-ES_tradnl"/>
        </w:rPr>
      </w:pPr>
    </w:p>
    <w:p w14:paraId="68C3E6BB" w14:textId="77777777" w:rsidR="00715683" w:rsidRPr="00573053" w:rsidRDefault="00715683" w:rsidP="00715683">
      <w:pPr>
        <w:spacing w:after="0" w:line="240" w:lineRule="auto"/>
        <w:ind w:left="-284"/>
        <w:jc w:val="both"/>
        <w:rPr>
          <w:rFonts w:ascii="Arial" w:hAnsi="Arial" w:cs="Arial"/>
          <w:sz w:val="20"/>
          <w:szCs w:val="20"/>
          <w:lang w:val="es-ES_tradnl"/>
        </w:rPr>
      </w:pPr>
    </w:p>
    <w:p w14:paraId="3E779509" w14:textId="77777777" w:rsidR="00715683" w:rsidRPr="00573053" w:rsidRDefault="00715683" w:rsidP="00715683">
      <w:pPr>
        <w:spacing w:after="0" w:line="240" w:lineRule="auto"/>
        <w:ind w:left="-284"/>
        <w:jc w:val="both"/>
        <w:rPr>
          <w:rFonts w:ascii="Arial" w:hAnsi="Arial" w:cs="Arial"/>
          <w:sz w:val="20"/>
          <w:szCs w:val="20"/>
          <w:lang w:val="es-ES_tradnl"/>
        </w:rPr>
      </w:pPr>
    </w:p>
    <w:p w14:paraId="0C9D52D7" w14:textId="77777777" w:rsidR="00715683" w:rsidRPr="00573053" w:rsidRDefault="00715683" w:rsidP="00715683">
      <w:pPr>
        <w:spacing w:after="0" w:line="240" w:lineRule="auto"/>
        <w:ind w:left="-284"/>
        <w:jc w:val="both"/>
        <w:rPr>
          <w:rFonts w:ascii="Arial" w:hAnsi="Arial" w:cs="Arial"/>
          <w:sz w:val="20"/>
          <w:szCs w:val="20"/>
          <w:lang w:val="es-ES_tradnl"/>
        </w:rPr>
      </w:pPr>
    </w:p>
    <w:p w14:paraId="0A7FAA0C" w14:textId="77777777" w:rsidR="00715683" w:rsidRPr="00573053" w:rsidRDefault="00715683" w:rsidP="00715683">
      <w:pPr>
        <w:spacing w:after="0" w:line="240" w:lineRule="auto"/>
        <w:ind w:left="-284"/>
        <w:jc w:val="both"/>
        <w:rPr>
          <w:rFonts w:ascii="Arial" w:hAnsi="Arial" w:cs="Arial"/>
          <w:sz w:val="20"/>
          <w:szCs w:val="20"/>
          <w:lang w:val="es-ES_tradnl"/>
        </w:rPr>
      </w:pPr>
    </w:p>
    <w:p w14:paraId="5EAB3AB7" w14:textId="77777777" w:rsidR="00715683" w:rsidRPr="00573053" w:rsidRDefault="00715683" w:rsidP="00715683">
      <w:pPr>
        <w:spacing w:after="0" w:line="240" w:lineRule="auto"/>
        <w:ind w:left="-284"/>
        <w:jc w:val="both"/>
        <w:rPr>
          <w:rFonts w:ascii="Arial" w:hAnsi="Arial" w:cs="Arial"/>
          <w:sz w:val="20"/>
          <w:szCs w:val="20"/>
          <w:lang w:val="es-ES_tradnl"/>
        </w:rPr>
      </w:pPr>
    </w:p>
    <w:p w14:paraId="69F86CB3" w14:textId="77777777" w:rsidR="00715683" w:rsidRPr="00573053" w:rsidRDefault="00715683" w:rsidP="00715683">
      <w:pPr>
        <w:spacing w:after="0" w:line="240" w:lineRule="auto"/>
        <w:ind w:left="-284"/>
        <w:jc w:val="center"/>
        <w:rPr>
          <w:rFonts w:ascii="Arial" w:hAnsi="Arial" w:cs="Arial"/>
          <w:sz w:val="20"/>
          <w:szCs w:val="20"/>
          <w:lang w:val="es-ES_tradnl"/>
        </w:rPr>
      </w:pPr>
    </w:p>
    <w:p w14:paraId="7A6EF048" w14:textId="18ED36A6"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14:paraId="0D04F185"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31553AB3" w14:textId="7DC51BE1"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14:paraId="5029A0D1" w14:textId="0FA91C98" w:rsidR="00715683" w:rsidRPr="00573053" w:rsidRDefault="00715683" w:rsidP="00715683">
      <w:pPr>
        <w:spacing w:line="240" w:lineRule="auto"/>
        <w:jc w:val="center"/>
        <w:rPr>
          <w:rFonts w:ascii="Arial" w:hAnsi="Arial" w:cs="Arial"/>
          <w:b/>
          <w:sz w:val="20"/>
          <w:szCs w:val="20"/>
          <w:lang w:val="es-ES_tradnl"/>
        </w:rPr>
      </w:pPr>
      <w:r w:rsidRPr="00573053">
        <w:rPr>
          <w:rFonts w:ascii="Arial" w:eastAsia="Times New Roman" w:hAnsi="Arial" w:cs="Arial"/>
          <w:b/>
          <w:bCs/>
          <w:kern w:val="1"/>
          <w:sz w:val="20"/>
          <w:szCs w:val="20"/>
          <w:lang w:val="es-ES_tradnl" w:eastAsia="ar-SA"/>
        </w:rPr>
        <w:lastRenderedPageBreak/>
        <w:t>ANEXO 1</w:t>
      </w:r>
      <w:r w:rsidR="001A428A">
        <w:rPr>
          <w:rFonts w:ascii="Arial" w:eastAsia="Times New Roman" w:hAnsi="Arial" w:cs="Arial"/>
          <w:b/>
          <w:bCs/>
          <w:kern w:val="1"/>
          <w:sz w:val="20"/>
          <w:szCs w:val="20"/>
          <w:lang w:val="es-ES_tradnl" w:eastAsia="ar-SA"/>
        </w:rPr>
        <w:t>2</w:t>
      </w:r>
    </w:p>
    <w:p w14:paraId="5F563AEC" w14:textId="77777777" w:rsidR="006A006E"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Manifestación bajo protesta de decir verdad de estratificación de </w:t>
      </w:r>
    </w:p>
    <w:p w14:paraId="680B54C1" w14:textId="0A1F478E" w:rsidR="00715683" w:rsidRPr="00573053" w:rsidRDefault="00715683" w:rsidP="00715683">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micro, pequeña o mediana empresa (MIPYMES).</w:t>
      </w:r>
    </w:p>
    <w:p w14:paraId="15BF605C" w14:textId="77777777" w:rsidR="00715683" w:rsidRPr="00573053" w:rsidRDefault="00715683" w:rsidP="00715683">
      <w:pPr>
        <w:spacing w:after="0" w:line="240" w:lineRule="auto"/>
        <w:ind w:left="-284"/>
        <w:jc w:val="both"/>
        <w:rPr>
          <w:rFonts w:ascii="Arial" w:hAnsi="Arial" w:cs="Arial"/>
          <w:sz w:val="20"/>
          <w:szCs w:val="20"/>
          <w:lang w:val="es-ES_tradnl"/>
        </w:rPr>
      </w:pPr>
    </w:p>
    <w:p w14:paraId="69E060A4" w14:textId="3B5379E0" w:rsidR="00715683" w:rsidRPr="00573053" w:rsidRDefault="00BC68D2" w:rsidP="00715683">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715683" w:rsidRPr="00573053">
        <w:rPr>
          <w:rFonts w:ascii="Arial" w:hAnsi="Arial" w:cs="Arial"/>
          <w:sz w:val="20"/>
          <w:szCs w:val="20"/>
          <w:lang w:val="es-ES_tradnl"/>
        </w:rPr>
        <w:t>., a __</w:t>
      </w:r>
      <w:r>
        <w:rPr>
          <w:rFonts w:ascii="Arial" w:hAnsi="Arial" w:cs="Arial"/>
          <w:sz w:val="20"/>
          <w:szCs w:val="20"/>
          <w:lang w:val="es-ES_tradnl"/>
        </w:rPr>
        <w:t>___(1)____ de __________ de 2016</w:t>
      </w:r>
      <w:r w:rsidR="00715683" w:rsidRPr="00573053">
        <w:rPr>
          <w:rFonts w:ascii="Arial" w:hAnsi="Arial" w:cs="Arial"/>
          <w:sz w:val="20"/>
          <w:szCs w:val="20"/>
          <w:lang w:val="es-ES_tradnl"/>
        </w:rPr>
        <w:t>.</w:t>
      </w:r>
    </w:p>
    <w:p w14:paraId="5FE86EC2" w14:textId="77777777" w:rsidR="00715683" w:rsidRPr="00573053" w:rsidRDefault="00715683" w:rsidP="00715683">
      <w:pPr>
        <w:spacing w:after="0" w:line="240" w:lineRule="auto"/>
        <w:ind w:left="-284"/>
        <w:jc w:val="both"/>
        <w:rPr>
          <w:rFonts w:ascii="Arial" w:hAnsi="Arial" w:cs="Arial"/>
          <w:sz w:val="20"/>
          <w:szCs w:val="20"/>
          <w:lang w:val="es-ES_tradnl"/>
        </w:rPr>
      </w:pPr>
    </w:p>
    <w:p w14:paraId="72EDF9FD" w14:textId="77777777" w:rsidR="00715683" w:rsidRPr="00573053" w:rsidRDefault="00715683" w:rsidP="00715683">
      <w:pPr>
        <w:spacing w:after="0" w:line="240" w:lineRule="auto"/>
        <w:ind w:left="-284"/>
        <w:jc w:val="both"/>
        <w:rPr>
          <w:rFonts w:ascii="Arial" w:hAnsi="Arial" w:cs="Arial"/>
          <w:sz w:val="20"/>
          <w:szCs w:val="20"/>
          <w:lang w:val="es-ES_tradnl"/>
        </w:rPr>
      </w:pPr>
    </w:p>
    <w:p w14:paraId="2E9C663B"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(2) Instituto Mexicano del Seguro Social </w:t>
      </w:r>
    </w:p>
    <w:p w14:paraId="410AC112"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549DAEFF" w14:textId="77777777" w:rsidR="00715683" w:rsidRPr="00573053" w:rsidRDefault="00715683" w:rsidP="00715683">
      <w:pPr>
        <w:spacing w:after="0" w:line="240" w:lineRule="auto"/>
        <w:ind w:left="-284"/>
        <w:jc w:val="both"/>
        <w:rPr>
          <w:rFonts w:ascii="Arial" w:hAnsi="Arial" w:cs="Arial"/>
          <w:sz w:val="20"/>
          <w:szCs w:val="20"/>
          <w:lang w:val="es-ES_tradnl"/>
        </w:rPr>
      </w:pPr>
    </w:p>
    <w:p w14:paraId="404F5636" w14:textId="77777777" w:rsidR="00715683" w:rsidRPr="00573053" w:rsidRDefault="00715683" w:rsidP="00715683">
      <w:pPr>
        <w:spacing w:after="0" w:line="240" w:lineRule="auto"/>
        <w:ind w:left="-284"/>
        <w:jc w:val="both"/>
        <w:rPr>
          <w:rFonts w:ascii="Arial" w:hAnsi="Arial" w:cs="Arial"/>
          <w:sz w:val="20"/>
          <w:szCs w:val="20"/>
          <w:lang w:val="es-ES_tradnl"/>
        </w:rPr>
      </w:pPr>
    </w:p>
    <w:p w14:paraId="3EAB2CD6" w14:textId="752D7D01"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Me refiero al procedimiento de (3) </w:t>
      </w:r>
      <w:r w:rsidR="00052E73" w:rsidRPr="00052E73">
        <w:rPr>
          <w:rFonts w:ascii="Arial" w:hAnsi="Arial" w:cs="Arial"/>
          <w:sz w:val="20"/>
          <w:szCs w:val="20"/>
          <w:lang w:val="es-ES_tradnl"/>
        </w:rPr>
        <w:t xml:space="preserve">Invitación a Cuando Menos Tres Personas Internacional bajo la Cobertura de los Tratados de Libre Comercio </w:t>
      </w:r>
      <w:r w:rsidRPr="00573053">
        <w:rPr>
          <w:rFonts w:ascii="Arial" w:hAnsi="Arial" w:cs="Arial"/>
          <w:sz w:val="20"/>
          <w:szCs w:val="20"/>
          <w:lang w:val="es-ES_tradnl"/>
        </w:rPr>
        <w:t>Electrónica número ______(4)___ en el que mí representada, la empresa________(5)_________ participa a través de la presente propuesta.</w:t>
      </w:r>
    </w:p>
    <w:p w14:paraId="47E3D1B4" w14:textId="77777777" w:rsidR="00715683" w:rsidRPr="00573053" w:rsidRDefault="00715683" w:rsidP="00715683">
      <w:pPr>
        <w:spacing w:after="0" w:line="240" w:lineRule="auto"/>
        <w:ind w:left="-284"/>
        <w:jc w:val="both"/>
        <w:rPr>
          <w:rFonts w:ascii="Arial" w:hAnsi="Arial" w:cs="Arial"/>
          <w:sz w:val="20"/>
          <w:szCs w:val="20"/>
          <w:lang w:val="es-ES_tradnl"/>
        </w:rPr>
      </w:pPr>
    </w:p>
    <w:p w14:paraId="09F0B691" w14:textId="77777777" w:rsidR="00715683" w:rsidRPr="00573053" w:rsidRDefault="00715683" w:rsidP="00715683">
      <w:pPr>
        <w:spacing w:after="0" w:line="240" w:lineRule="auto"/>
        <w:ind w:left="-284"/>
        <w:jc w:val="both"/>
        <w:rPr>
          <w:rFonts w:ascii="Arial" w:hAnsi="Arial" w:cs="Arial"/>
          <w:sz w:val="20"/>
          <w:szCs w:val="20"/>
          <w:lang w:val="es-ES_tradnl"/>
        </w:rPr>
      </w:pPr>
    </w:p>
    <w:p w14:paraId="729899C9"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Al respecto y de conformidad con lo dispuesto por el artículo 34 del Reglamento de la Ley de Adquisiciones, Arrendamientos y Servicios del Sector Público, manifiesto bajo protesta de decir verdad que mi representada está consti</w:t>
      </w:r>
      <w:r w:rsidRPr="00573053">
        <w:rPr>
          <w:rFonts w:ascii="Arial" w:eastAsia="Apple SD 산돌고딕 Neo 일반체" w:hAnsi="Arial" w:cs="Arial"/>
          <w:sz w:val="20"/>
          <w:szCs w:val="20"/>
          <w:lang w:val="es-ES_tradnl"/>
        </w:rPr>
        <w:t>t</w:t>
      </w:r>
      <w:r w:rsidRPr="00573053">
        <w:rPr>
          <w:rFonts w:ascii="Arial" w:hAnsi="Arial" w:cs="Arial"/>
          <w:sz w:val="20"/>
          <w:szCs w:val="20"/>
          <w:lang w:val="es-ES_tradnl"/>
        </w:rPr>
        <w:t>uida conforme a las l</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yes m</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xicanas, con</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Registro Fed</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r</w:t>
      </w:r>
      <w:r w:rsidRPr="00573053">
        <w:rPr>
          <w:rFonts w:ascii="Arial" w:eastAsia="Heiti SC Light" w:hAnsi="Arial" w:cs="Arial"/>
          <w:sz w:val="20"/>
          <w:szCs w:val="20"/>
          <w:lang w:val="es-ES_tradnl"/>
        </w:rPr>
        <w:t>a</w:t>
      </w:r>
      <w:r w:rsidRPr="00573053">
        <w:rPr>
          <w:rFonts w:ascii="Arial" w:hAnsi="Arial"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573053">
        <w:rPr>
          <w:rFonts w:ascii="Arial" w:eastAsia="Heiti SC Light" w:hAnsi="Arial" w:cs="Arial"/>
          <w:sz w:val="20"/>
          <w:szCs w:val="20"/>
          <w:lang w:val="es-ES_tradnl"/>
        </w:rPr>
        <w:t>l</w:t>
      </w:r>
      <w:r w:rsidRPr="00573053">
        <w:rPr>
          <w:rFonts w:ascii="Arial" w:hAnsi="Arial" w:cs="Arial"/>
          <w:sz w:val="20"/>
          <w:szCs w:val="20"/>
          <w:lang w:val="es-ES_tradnl"/>
        </w:rPr>
        <w:t>a Federación el 30 de junio de 2009, mi representada tiene un Tope Máximo Combinado de _________(7)________, con base en lo cual se estratifica como una empresa _______(8)__________.</w:t>
      </w:r>
    </w:p>
    <w:p w14:paraId="6350AE4D" w14:textId="77777777" w:rsidR="00715683" w:rsidRPr="00573053" w:rsidRDefault="00715683" w:rsidP="00715683">
      <w:pPr>
        <w:spacing w:after="0" w:line="240" w:lineRule="auto"/>
        <w:ind w:left="-284"/>
        <w:jc w:val="both"/>
        <w:rPr>
          <w:rFonts w:ascii="Arial" w:hAnsi="Arial" w:cs="Arial"/>
          <w:sz w:val="20"/>
          <w:szCs w:val="20"/>
          <w:lang w:val="es-ES_tradnl"/>
        </w:rPr>
      </w:pPr>
    </w:p>
    <w:p w14:paraId="293BAA99" w14:textId="77777777" w:rsidR="00715683" w:rsidRPr="00573053" w:rsidRDefault="00715683" w:rsidP="00715683">
      <w:pPr>
        <w:spacing w:after="0" w:line="240" w:lineRule="auto"/>
        <w:ind w:left="-284"/>
        <w:jc w:val="both"/>
        <w:rPr>
          <w:rFonts w:ascii="Arial" w:hAnsi="Arial" w:cs="Arial"/>
          <w:sz w:val="20"/>
          <w:szCs w:val="20"/>
          <w:lang w:val="es-ES_tradnl"/>
        </w:rPr>
      </w:pPr>
    </w:p>
    <w:p w14:paraId="710C7543"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De igual forma, declaro que la presente manifestación la hago teniendo pleno conocimiento de que la omisión, simulación o presentación de información falsa, son infracciones previstas por el artículo 8 fracciones IV y VIII, sancionables </w:t>
      </w:r>
      <w:r w:rsidRPr="00573053">
        <w:rPr>
          <w:rFonts w:ascii="Arial" w:eastAsia="Apple SD 산돌고딕 Neo 일반체" w:hAnsi="Arial" w:cs="Arial"/>
          <w:sz w:val="20"/>
          <w:szCs w:val="20"/>
          <w:lang w:val="es-ES_tradnl"/>
        </w:rPr>
        <w:t>e</w:t>
      </w:r>
      <w:r w:rsidRPr="00573053">
        <w:rPr>
          <w:rFonts w:ascii="Arial" w:hAnsi="Arial" w:cs="Arial"/>
          <w:sz w:val="20"/>
          <w:szCs w:val="20"/>
          <w:lang w:val="es-ES_tradnl"/>
        </w:rPr>
        <w:t>n términos de lo di</w:t>
      </w:r>
      <w:r w:rsidRPr="00573053">
        <w:rPr>
          <w:rFonts w:ascii="Arial" w:eastAsia="Apple SD 산돌고딕 Neo 일반체" w:hAnsi="Arial" w:cs="Arial"/>
          <w:sz w:val="20"/>
          <w:szCs w:val="20"/>
          <w:lang w:val="es-ES_tradnl"/>
        </w:rPr>
        <w:t>s</w:t>
      </w:r>
      <w:r w:rsidRPr="00573053">
        <w:rPr>
          <w:rFonts w:ascii="Arial" w:hAnsi="Arial" w:cs="Arial"/>
          <w:sz w:val="20"/>
          <w:szCs w:val="20"/>
          <w:lang w:val="es-ES_tradnl"/>
        </w:rPr>
        <w:t>puesto por el artículo 27</w:t>
      </w:r>
      <w:r w:rsidRPr="00573053">
        <w:rPr>
          <w:rFonts w:ascii="Arial" w:eastAsia="Apple SD 산돌고딕 Neo 일반체" w:hAnsi="Arial" w:cs="Arial"/>
          <w:sz w:val="20"/>
          <w:szCs w:val="20"/>
          <w:lang w:val="es-ES_tradnl"/>
        </w:rPr>
        <w:t>,</w:t>
      </w:r>
      <w:r w:rsidRPr="00573053">
        <w:rPr>
          <w:rFonts w:ascii="Arial" w:hAnsi="Arial" w:cs="Arial"/>
          <w:sz w:val="20"/>
          <w:szCs w:val="20"/>
          <w:lang w:val="es-ES_tradnl"/>
        </w:rPr>
        <w:t xml:space="preserve"> ambos de la Ley Federal Anticorrupción en Contrataciones Públicas, y demás disposiciones aplicables.</w:t>
      </w:r>
    </w:p>
    <w:p w14:paraId="05FB88B3" w14:textId="77777777" w:rsidR="00715683" w:rsidRPr="00573053" w:rsidRDefault="00715683" w:rsidP="00715683">
      <w:pPr>
        <w:spacing w:after="0" w:line="240" w:lineRule="auto"/>
        <w:ind w:left="-284"/>
        <w:jc w:val="both"/>
        <w:rPr>
          <w:rFonts w:ascii="Arial" w:hAnsi="Arial" w:cs="Arial"/>
          <w:sz w:val="20"/>
          <w:szCs w:val="20"/>
          <w:lang w:val="es-ES_tradnl"/>
        </w:rPr>
      </w:pPr>
    </w:p>
    <w:p w14:paraId="1DB7EA29" w14:textId="77777777" w:rsidR="00715683" w:rsidRPr="00573053" w:rsidRDefault="00715683" w:rsidP="00715683">
      <w:pPr>
        <w:spacing w:after="0" w:line="240" w:lineRule="auto"/>
        <w:ind w:left="-284"/>
        <w:jc w:val="both"/>
        <w:rPr>
          <w:rFonts w:ascii="Arial" w:hAnsi="Arial" w:cs="Arial"/>
          <w:sz w:val="20"/>
          <w:szCs w:val="20"/>
          <w:lang w:val="es-ES_tradnl"/>
        </w:rPr>
      </w:pPr>
    </w:p>
    <w:p w14:paraId="339EE409" w14:textId="77777777" w:rsidR="00715683" w:rsidRPr="00573053" w:rsidRDefault="00715683" w:rsidP="00715683">
      <w:pPr>
        <w:spacing w:after="0" w:line="240" w:lineRule="auto"/>
        <w:ind w:left="-284"/>
        <w:jc w:val="both"/>
        <w:rPr>
          <w:rFonts w:ascii="Arial" w:hAnsi="Arial" w:cs="Arial"/>
          <w:sz w:val="20"/>
          <w:szCs w:val="20"/>
          <w:lang w:val="es-ES_tradnl"/>
        </w:rPr>
      </w:pPr>
    </w:p>
    <w:p w14:paraId="719F0F7F" w14:textId="77777777" w:rsidR="00715683" w:rsidRPr="00573053" w:rsidRDefault="00715683" w:rsidP="00715683">
      <w:pPr>
        <w:spacing w:after="0" w:line="240" w:lineRule="auto"/>
        <w:ind w:left="-284"/>
        <w:jc w:val="both"/>
        <w:rPr>
          <w:rFonts w:ascii="Arial" w:hAnsi="Arial" w:cs="Arial"/>
          <w:sz w:val="20"/>
          <w:szCs w:val="20"/>
          <w:lang w:val="es-ES_tradnl"/>
        </w:rPr>
      </w:pPr>
    </w:p>
    <w:p w14:paraId="7E22805B" w14:textId="77777777" w:rsidR="00715683" w:rsidRPr="00573053" w:rsidRDefault="00715683" w:rsidP="00715683">
      <w:pPr>
        <w:spacing w:after="0" w:line="240" w:lineRule="auto"/>
        <w:ind w:left="-284"/>
        <w:jc w:val="both"/>
        <w:rPr>
          <w:rFonts w:ascii="Arial" w:hAnsi="Arial" w:cs="Arial"/>
          <w:sz w:val="20"/>
          <w:szCs w:val="20"/>
          <w:lang w:val="es-ES_tradnl"/>
        </w:rPr>
      </w:pPr>
    </w:p>
    <w:p w14:paraId="0CA321C4" w14:textId="77777777" w:rsidR="00715683" w:rsidRPr="00573053" w:rsidRDefault="00715683" w:rsidP="00715683">
      <w:pPr>
        <w:spacing w:after="0" w:line="240" w:lineRule="auto"/>
        <w:ind w:left="-284"/>
        <w:jc w:val="both"/>
        <w:rPr>
          <w:rFonts w:ascii="Arial" w:hAnsi="Arial" w:cs="Arial"/>
          <w:sz w:val="20"/>
          <w:szCs w:val="20"/>
          <w:lang w:val="es-ES_tradnl"/>
        </w:rPr>
      </w:pPr>
    </w:p>
    <w:p w14:paraId="695315AC" w14:textId="77777777" w:rsidR="00715683" w:rsidRPr="00573053" w:rsidRDefault="00715683" w:rsidP="00715683">
      <w:pPr>
        <w:spacing w:after="0" w:line="240" w:lineRule="auto"/>
        <w:ind w:left="-284"/>
        <w:jc w:val="center"/>
        <w:rPr>
          <w:rFonts w:ascii="Arial" w:hAnsi="Arial" w:cs="Arial"/>
          <w:sz w:val="20"/>
          <w:szCs w:val="20"/>
          <w:lang w:val="es-ES_tradnl"/>
        </w:rPr>
      </w:pPr>
    </w:p>
    <w:p w14:paraId="33734D8A" w14:textId="77777777" w:rsidR="00715683" w:rsidRPr="00573053" w:rsidRDefault="00715683" w:rsidP="00715683">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________________________________(9)_______________________________</w:t>
      </w:r>
    </w:p>
    <w:p w14:paraId="697269BE" w14:textId="77777777" w:rsidR="00715683" w:rsidRPr="00573053" w:rsidRDefault="00715683" w:rsidP="00715683">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654F8A38"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lang w:val="es-ES_tradnl"/>
        </w:rPr>
        <w:br w:type="page"/>
      </w:r>
    </w:p>
    <w:p w14:paraId="37766B46" w14:textId="77777777" w:rsidR="00715683" w:rsidRPr="00573053" w:rsidRDefault="00715683" w:rsidP="00715683">
      <w:pPr>
        <w:pStyle w:val="Ttulo1"/>
        <w:tabs>
          <w:tab w:val="clear" w:pos="432"/>
          <w:tab w:val="num" w:pos="0"/>
        </w:tabs>
        <w:spacing w:before="0" w:after="0"/>
        <w:ind w:left="-284" w:firstLine="0"/>
        <w:jc w:val="center"/>
        <w:rPr>
          <w:rFonts w:cs="Arial"/>
          <w:sz w:val="20"/>
          <w:szCs w:val="20"/>
          <w:lang w:val="es-ES_tradnl"/>
        </w:rPr>
      </w:pPr>
      <w:r w:rsidRPr="00573053">
        <w:rPr>
          <w:rFonts w:cs="Arial"/>
          <w:sz w:val="20"/>
          <w:szCs w:val="20"/>
          <w:lang w:val="es-ES_tradnl"/>
        </w:rPr>
        <w:lastRenderedPageBreak/>
        <w:t>Instructivo de llenado del formato de estratificación de micro, pequeña o mediana empresa (MIPYMES).</w:t>
      </w:r>
    </w:p>
    <w:p w14:paraId="54FE299B" w14:textId="77777777" w:rsidR="00715683" w:rsidRPr="00573053" w:rsidRDefault="00715683" w:rsidP="00715683">
      <w:pPr>
        <w:spacing w:after="0" w:line="240" w:lineRule="auto"/>
        <w:ind w:left="-284"/>
        <w:jc w:val="both"/>
        <w:rPr>
          <w:rFonts w:ascii="Arial" w:hAnsi="Arial" w:cs="Arial"/>
          <w:sz w:val="20"/>
          <w:szCs w:val="20"/>
          <w:lang w:val="es-ES_tradnl"/>
        </w:rPr>
      </w:pPr>
    </w:p>
    <w:p w14:paraId="358EFC98" w14:textId="77777777"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Descripción.</w:t>
      </w:r>
    </w:p>
    <w:p w14:paraId="497D3287"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Formato para que los licitantes manifiesten, bajo protesta de decir verdad, la estratificación que les corresponde como MIPYMES, de conformidad con el Acuerdo de Estratificación de</w:t>
      </w:r>
      <w:r w:rsidRPr="00573053">
        <w:rPr>
          <w:rFonts w:ascii="Arial" w:eastAsia="Apple SD 산돌고딕 Neo 일반체" w:hAnsi="Arial" w:cs="Arial"/>
          <w:sz w:val="20"/>
          <w:szCs w:val="20"/>
          <w:lang w:val="es-ES_tradnl"/>
        </w:rPr>
        <w:t xml:space="preserve"> </w:t>
      </w:r>
      <w:r w:rsidRPr="00573053">
        <w:rPr>
          <w:rFonts w:ascii="Arial" w:hAnsi="Arial" w:cs="Arial"/>
          <w:sz w:val="20"/>
          <w:szCs w:val="20"/>
          <w:lang w:val="es-ES_tradnl"/>
        </w:rPr>
        <w:t>las MIPYMES, publicado en el DOF el 30 de junio de 2009.</w:t>
      </w:r>
    </w:p>
    <w:p w14:paraId="630840AE" w14:textId="77777777" w:rsidR="00715683" w:rsidRPr="00573053" w:rsidRDefault="00715683" w:rsidP="00715683">
      <w:pPr>
        <w:spacing w:after="0" w:line="240" w:lineRule="auto"/>
        <w:ind w:left="-284"/>
        <w:jc w:val="both"/>
        <w:rPr>
          <w:rFonts w:ascii="Arial" w:hAnsi="Arial" w:cs="Arial"/>
          <w:sz w:val="20"/>
          <w:szCs w:val="20"/>
          <w:lang w:val="es-ES_tradnl"/>
        </w:rPr>
      </w:pPr>
    </w:p>
    <w:p w14:paraId="4EA632AB" w14:textId="77777777" w:rsidR="00715683" w:rsidRPr="00573053" w:rsidRDefault="00715683" w:rsidP="00715683">
      <w:pPr>
        <w:spacing w:after="0" w:line="240" w:lineRule="auto"/>
        <w:ind w:left="-284"/>
        <w:jc w:val="both"/>
        <w:rPr>
          <w:rFonts w:ascii="Arial" w:hAnsi="Arial" w:cs="Arial"/>
          <w:b/>
          <w:sz w:val="20"/>
          <w:szCs w:val="20"/>
          <w:lang w:val="es-ES_tradnl"/>
        </w:rPr>
      </w:pPr>
      <w:r w:rsidRPr="00573053">
        <w:rPr>
          <w:rFonts w:ascii="Arial" w:hAnsi="Arial" w:cs="Arial"/>
          <w:b/>
          <w:sz w:val="20"/>
          <w:szCs w:val="20"/>
          <w:lang w:val="es-ES_tradnl"/>
        </w:rPr>
        <w:t>Instructivo de llenado.</w:t>
      </w:r>
    </w:p>
    <w:p w14:paraId="58F2B3B2" w14:textId="77777777" w:rsidR="00715683" w:rsidRPr="00573053" w:rsidRDefault="00715683" w:rsidP="00715683">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Llenar los campos conforme aplique tomando en cuenta los rangos previstos en el Acuerdo antes mencionado.</w:t>
      </w:r>
    </w:p>
    <w:p w14:paraId="71E48AE1" w14:textId="77777777" w:rsidR="00715683" w:rsidRPr="00573053" w:rsidRDefault="00715683" w:rsidP="00715683">
      <w:pPr>
        <w:spacing w:after="0" w:line="240" w:lineRule="auto"/>
        <w:ind w:left="-284"/>
        <w:jc w:val="both"/>
        <w:rPr>
          <w:rFonts w:ascii="Arial" w:hAnsi="Arial" w:cs="Arial"/>
          <w:sz w:val="20"/>
          <w:szCs w:val="20"/>
          <w:lang w:val="es-ES_tradnl"/>
        </w:rPr>
      </w:pPr>
    </w:p>
    <w:p w14:paraId="67B0C40F"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Señalar la fecha de suscripción del documento.</w:t>
      </w:r>
    </w:p>
    <w:p w14:paraId="035E6A11"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de la convocante.</w:t>
      </w:r>
    </w:p>
    <w:p w14:paraId="5817AFE4" w14:textId="77777777" w:rsidR="00715683" w:rsidRPr="00573053" w:rsidRDefault="00715683" w:rsidP="00D33980">
      <w:pPr>
        <w:pStyle w:val="Prrafodelista"/>
        <w:numPr>
          <w:ilvl w:val="0"/>
          <w:numId w:val="20"/>
        </w:numPr>
        <w:jc w:val="both"/>
        <w:rPr>
          <w:rFonts w:ascii="Arial" w:hAnsi="Arial" w:cs="Arial"/>
          <w:sz w:val="20"/>
          <w:szCs w:val="20"/>
          <w:lang w:val="es-ES_tradnl"/>
        </w:rPr>
      </w:pPr>
      <w:r w:rsidRPr="00573053">
        <w:rPr>
          <w:rFonts w:ascii="Arial" w:hAnsi="Arial" w:cs="Arial"/>
          <w:sz w:val="20"/>
          <w:szCs w:val="20"/>
          <w:lang w:val="es-ES_tradnl"/>
        </w:rPr>
        <w:t>Precisar el procedimiento de contratación de que se trate (licitación pública o invitación a cuando menos tres personas).</w:t>
      </w:r>
    </w:p>
    <w:p w14:paraId="1FC3B3FE"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Indicar el número de procedimiento de contratación </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signado por </w:t>
      </w:r>
      <w:r w:rsidRPr="00573053">
        <w:rPr>
          <w:rFonts w:ascii="Arial" w:hAnsi="Arial" w:cs="Arial"/>
          <w:b/>
          <w:sz w:val="20"/>
          <w:szCs w:val="20"/>
          <w:lang w:val="es-ES_tradnl"/>
        </w:rPr>
        <w:t>CompraNet.</w:t>
      </w:r>
    </w:p>
    <w:p w14:paraId="31DCDBE9"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razón social o denominación del licitante.</w:t>
      </w:r>
    </w:p>
    <w:p w14:paraId="00ED3BCF"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Indicar el Registro Federal de Contribuyentes del licitante.</w:t>
      </w:r>
    </w:p>
    <w:p w14:paraId="281C3696"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Señalar el número que resulte de la aplicación de la expresión. Tope Máximo Combinado = (Trabajadores) x 10% + (Ventas anuales en millones de pesos) x 90%. </w:t>
      </w:r>
      <w:r w:rsidRPr="00573053">
        <w:rPr>
          <w:rFonts w:ascii="Arial" w:eastAsia="Apple SD 산돌고딕 Neo 일반체" w:hAnsi="Arial" w:cs="Arial"/>
          <w:sz w:val="20"/>
          <w:szCs w:val="20"/>
          <w:lang w:val="es-ES_tradnl"/>
        </w:rPr>
        <w:t>P</w:t>
      </w:r>
      <w:r w:rsidRPr="00573053">
        <w:rPr>
          <w:rFonts w:ascii="Arial" w:hAnsi="Arial" w:cs="Arial"/>
          <w:sz w:val="20"/>
          <w:szCs w:val="20"/>
          <w:lang w:val="es-ES_tradnl"/>
        </w:rPr>
        <w:t xml:space="preserve">ara tales efectos puede utilizar la calculadora MIPYMES disponible en la página </w:t>
      </w:r>
      <w:hyperlink r:id="rId22" w:history="1">
        <w:r w:rsidRPr="00573053">
          <w:rPr>
            <w:rFonts w:ascii="Arial" w:hAnsi="Arial" w:cs="Arial"/>
            <w:sz w:val="20"/>
            <w:szCs w:val="20"/>
            <w:lang w:val="es-ES_tradnl"/>
          </w:rPr>
          <w:t>http.//www.comprasdegobierNúm.gob.mx/calculadora</w:t>
        </w:r>
      </w:hyperlink>
    </w:p>
    <w:p w14:paraId="5D66EFC9" w14:textId="77777777"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“Trabajadores”, utilizar el total de los trabajadores con los que cuenta la empresa a la fecha de la emisión de la manifestación.</w:t>
      </w:r>
    </w:p>
    <w:p w14:paraId="5109C873" w14:textId="77777777" w:rsidR="00715683" w:rsidRPr="00573053" w:rsidRDefault="00715683" w:rsidP="00715683">
      <w:pPr>
        <w:pStyle w:val="Prrafodelista"/>
        <w:spacing w:line="360" w:lineRule="auto"/>
        <w:ind w:left="436"/>
        <w:jc w:val="both"/>
        <w:rPr>
          <w:rFonts w:ascii="Arial" w:hAnsi="Arial" w:cs="Arial"/>
          <w:sz w:val="20"/>
          <w:szCs w:val="20"/>
          <w:lang w:val="es-ES_tradnl"/>
        </w:rPr>
      </w:pPr>
      <w:r w:rsidRPr="00573053">
        <w:rPr>
          <w:rFonts w:ascii="Arial" w:hAnsi="Arial" w:cs="Arial"/>
          <w:sz w:val="20"/>
          <w:szCs w:val="20"/>
          <w:lang w:val="es-ES_tradnl"/>
        </w:rPr>
        <w:t>Para el concepto “ventas anuales”, utilizar los datos conforme al reporte de su ejercicio fiscal correspondiente a la última declaración anual de impuestos federales, expresados en millones de pesos.</w:t>
      </w:r>
    </w:p>
    <w:p w14:paraId="7F5BBE70"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 xml:space="preserve"> Señalar el tamaño de la empresa (Micro, Pequeña o Mediana), conforme al resultado de la operación señalada en el numeral anterior.</w:t>
      </w:r>
    </w:p>
    <w:p w14:paraId="7DA5C6A5" w14:textId="77777777" w:rsidR="00715683" w:rsidRPr="00573053" w:rsidRDefault="00715683" w:rsidP="00D33980">
      <w:pPr>
        <w:pStyle w:val="Prrafodelista"/>
        <w:numPr>
          <w:ilvl w:val="0"/>
          <w:numId w:val="20"/>
        </w:numPr>
        <w:spacing w:line="360" w:lineRule="auto"/>
        <w:jc w:val="both"/>
        <w:rPr>
          <w:rFonts w:ascii="Arial" w:hAnsi="Arial" w:cs="Arial"/>
          <w:sz w:val="20"/>
          <w:szCs w:val="20"/>
          <w:lang w:val="es-ES_tradnl"/>
        </w:rPr>
      </w:pPr>
      <w:r w:rsidRPr="00573053">
        <w:rPr>
          <w:rFonts w:ascii="Arial" w:hAnsi="Arial" w:cs="Arial"/>
          <w:sz w:val="20"/>
          <w:szCs w:val="20"/>
          <w:lang w:val="es-ES_tradnl"/>
        </w:rPr>
        <w:t>Anotar el nombre y firma del apoderado o representante legal del licitante.</w:t>
      </w:r>
    </w:p>
    <w:p w14:paraId="5BC2A0CD" w14:textId="77777777" w:rsidR="00715683" w:rsidRPr="00573053" w:rsidRDefault="00715683" w:rsidP="00715683">
      <w:pPr>
        <w:rPr>
          <w:rFonts w:ascii="Arial" w:hAnsi="Arial" w:cs="Arial"/>
          <w:sz w:val="20"/>
          <w:szCs w:val="20"/>
          <w:lang w:val="es-ES_tradnl"/>
        </w:rPr>
      </w:pPr>
    </w:p>
    <w:p w14:paraId="549FB1DC" w14:textId="77777777" w:rsidR="00715683" w:rsidRPr="00573053" w:rsidRDefault="00715683" w:rsidP="00715683">
      <w:pPr>
        <w:rPr>
          <w:lang w:val="es-ES_tradnl"/>
        </w:rPr>
      </w:pPr>
    </w:p>
    <w:p w14:paraId="0D773984" w14:textId="77777777" w:rsidR="00715683" w:rsidRPr="00573053" w:rsidRDefault="00715683" w:rsidP="00715683">
      <w:pPr>
        <w:rPr>
          <w:lang w:val="es-ES_tradnl"/>
        </w:rPr>
      </w:pPr>
    </w:p>
    <w:p w14:paraId="13C42DF4" w14:textId="77777777" w:rsidR="00715683" w:rsidRPr="00573053" w:rsidRDefault="00715683" w:rsidP="0094100A">
      <w:pPr>
        <w:spacing w:line="240" w:lineRule="auto"/>
        <w:jc w:val="center"/>
        <w:rPr>
          <w:rFonts w:ascii="Arial" w:hAnsi="Arial" w:cs="Arial"/>
          <w:b/>
          <w:sz w:val="20"/>
          <w:szCs w:val="20"/>
          <w:lang w:val="es-ES_tradnl"/>
        </w:rPr>
      </w:pPr>
    </w:p>
    <w:p w14:paraId="6823988B" w14:textId="77777777" w:rsidR="00715683" w:rsidRPr="00573053" w:rsidRDefault="00715683" w:rsidP="0094100A">
      <w:pPr>
        <w:spacing w:line="240" w:lineRule="auto"/>
        <w:jc w:val="center"/>
        <w:rPr>
          <w:rFonts w:ascii="Arial" w:hAnsi="Arial" w:cs="Arial"/>
          <w:b/>
          <w:sz w:val="20"/>
          <w:szCs w:val="20"/>
          <w:lang w:val="es-ES_tradnl"/>
        </w:rPr>
      </w:pPr>
    </w:p>
    <w:p w14:paraId="34BAE135" w14:textId="461AFB02" w:rsidR="0094100A" w:rsidRPr="00573053" w:rsidRDefault="00715683" w:rsidP="0094100A">
      <w:pPr>
        <w:pStyle w:val="Prrafodelista"/>
        <w:tabs>
          <w:tab w:val="left" w:pos="480"/>
        </w:tabs>
        <w:ind w:left="-284"/>
        <w:jc w:val="center"/>
        <w:rPr>
          <w:rFonts w:ascii="Arial" w:hAnsi="Arial" w:cs="Arial"/>
          <w:b/>
          <w:sz w:val="20"/>
          <w:szCs w:val="20"/>
          <w:lang w:val="es-ES_tradnl"/>
        </w:rPr>
      </w:pPr>
      <w:r w:rsidRPr="00573053">
        <w:rPr>
          <w:rFonts w:ascii="Arial" w:hAnsi="Arial" w:cs="Arial"/>
          <w:b/>
          <w:sz w:val="20"/>
          <w:szCs w:val="20"/>
          <w:lang w:val="es-ES_tradnl"/>
        </w:rPr>
        <w:lastRenderedPageBreak/>
        <w:t>ANEXO 1</w:t>
      </w:r>
      <w:r w:rsidR="001A428A">
        <w:rPr>
          <w:rFonts w:ascii="Arial" w:hAnsi="Arial" w:cs="Arial"/>
          <w:b/>
          <w:sz w:val="20"/>
          <w:szCs w:val="20"/>
          <w:lang w:val="es-ES_tradnl"/>
        </w:rPr>
        <w:t>3</w:t>
      </w:r>
    </w:p>
    <w:p w14:paraId="005E78BD" w14:textId="77777777" w:rsidR="0094100A" w:rsidRPr="00573053" w:rsidRDefault="0094100A" w:rsidP="0094100A">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 xml:space="preserve">Relación de documentos que agilizan la presentación de las proposiciones. </w:t>
      </w:r>
    </w:p>
    <w:p w14:paraId="04EA8F0F" w14:textId="77777777" w:rsidR="00715683" w:rsidRPr="00573053" w:rsidRDefault="00715683" w:rsidP="006C5D54">
      <w:pPr>
        <w:pStyle w:val="Ttulo1"/>
        <w:tabs>
          <w:tab w:val="clear" w:pos="432"/>
          <w:tab w:val="num" w:pos="0"/>
        </w:tabs>
        <w:spacing w:before="0" w:after="0"/>
        <w:ind w:left="-284" w:firstLine="0"/>
        <w:jc w:val="center"/>
        <w:rPr>
          <w:rFonts w:cs="Arial"/>
          <w:sz w:val="20"/>
          <w:szCs w:val="20"/>
          <w:lang w:val="es-ES_tradnl"/>
        </w:rPr>
      </w:pPr>
    </w:p>
    <w:p w14:paraId="7C7F4588" w14:textId="12CA65EA" w:rsidR="001A1746" w:rsidRPr="00573053" w:rsidRDefault="001A1746" w:rsidP="001A1746">
      <w:pPr>
        <w:pStyle w:val="Ttulo1"/>
        <w:numPr>
          <w:ilvl w:val="0"/>
          <w:numId w:val="0"/>
        </w:numPr>
        <w:spacing w:before="0" w:after="0"/>
        <w:ind w:left="-284"/>
        <w:rPr>
          <w:rFonts w:cs="Arial"/>
          <w:b w:val="0"/>
          <w:bCs w:val="0"/>
          <w:sz w:val="20"/>
          <w:szCs w:val="20"/>
          <w:lang w:val="es-ES_tradnl"/>
        </w:rPr>
      </w:pPr>
    </w:p>
    <w:p w14:paraId="399B7575" w14:textId="576CDE06" w:rsidR="001A1746" w:rsidRPr="00573053" w:rsidRDefault="00BC68D2" w:rsidP="001A1746">
      <w:pPr>
        <w:spacing w:after="0" w:line="240" w:lineRule="auto"/>
        <w:ind w:left="-284"/>
        <w:jc w:val="right"/>
        <w:rPr>
          <w:rFonts w:ascii="Arial" w:hAnsi="Arial" w:cs="Arial"/>
          <w:sz w:val="20"/>
          <w:szCs w:val="20"/>
          <w:lang w:val="es-ES_tradnl"/>
        </w:rPr>
      </w:pPr>
      <w:r>
        <w:rPr>
          <w:rFonts w:ascii="Arial" w:hAnsi="Arial" w:cs="Arial"/>
          <w:sz w:val="20"/>
          <w:szCs w:val="20"/>
          <w:lang w:val="es-ES_tradnl"/>
        </w:rPr>
        <w:t>Ciudad de México</w:t>
      </w:r>
      <w:r w:rsidR="001A1746" w:rsidRPr="00573053">
        <w:rPr>
          <w:rFonts w:ascii="Arial" w:hAnsi="Arial" w:cs="Arial"/>
          <w:sz w:val="20"/>
          <w:szCs w:val="20"/>
          <w:lang w:val="es-ES_tradnl"/>
        </w:rPr>
        <w:t>.</w:t>
      </w:r>
      <w:r>
        <w:rPr>
          <w:rFonts w:ascii="Arial" w:hAnsi="Arial" w:cs="Arial"/>
          <w:sz w:val="20"/>
          <w:szCs w:val="20"/>
          <w:lang w:val="es-ES_tradnl"/>
        </w:rPr>
        <w:t xml:space="preserve">a </w:t>
      </w:r>
      <w:r w:rsidR="001A1746" w:rsidRPr="00573053">
        <w:rPr>
          <w:rFonts w:ascii="Arial" w:hAnsi="Arial" w:cs="Arial"/>
          <w:sz w:val="20"/>
          <w:szCs w:val="20"/>
          <w:lang w:val="es-ES_tradnl"/>
        </w:rPr>
        <w:t>, ____ de _____________ de 201</w:t>
      </w:r>
      <w:r w:rsidR="009B6E44">
        <w:rPr>
          <w:rFonts w:ascii="Arial" w:hAnsi="Arial" w:cs="Arial"/>
          <w:sz w:val="20"/>
          <w:szCs w:val="20"/>
          <w:lang w:val="es-ES_tradnl"/>
        </w:rPr>
        <w:t>6</w:t>
      </w:r>
      <w:r w:rsidR="001A1746" w:rsidRPr="00573053">
        <w:rPr>
          <w:rFonts w:ascii="Arial" w:hAnsi="Arial" w:cs="Arial"/>
          <w:sz w:val="20"/>
          <w:szCs w:val="20"/>
          <w:lang w:val="es-ES_tradnl"/>
        </w:rPr>
        <w:t>.</w:t>
      </w:r>
    </w:p>
    <w:p w14:paraId="19EEAA3F"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405EC47"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 xml:space="preserve">P r e s e n t e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2"/>
        <w:gridCol w:w="2457"/>
        <w:gridCol w:w="1605"/>
        <w:gridCol w:w="843"/>
        <w:gridCol w:w="8"/>
        <w:gridCol w:w="958"/>
      </w:tblGrid>
      <w:tr w:rsidR="001A1746" w:rsidRPr="00573053" w14:paraId="64DDABAA" w14:textId="77777777" w:rsidTr="009B6E44">
        <w:trPr>
          <w:trHeight w:val="276"/>
        </w:trPr>
        <w:tc>
          <w:tcPr>
            <w:tcW w:w="1978" w:type="pct"/>
            <w:shd w:val="clear" w:color="auto" w:fill="BFBFBF" w:themeFill="background1" w:themeFillShade="BF"/>
            <w:vAlign w:val="center"/>
          </w:tcPr>
          <w:p w14:paraId="01A6C256" w14:textId="50105F05" w:rsidR="001A1746" w:rsidRPr="00573053" w:rsidRDefault="0013521F" w:rsidP="005132B7">
            <w:pPr>
              <w:spacing w:after="0" w:line="240" w:lineRule="auto"/>
              <w:jc w:val="both"/>
              <w:rPr>
                <w:rFonts w:ascii="Arial" w:hAnsi="Arial" w:cs="Arial"/>
                <w:b/>
                <w:sz w:val="18"/>
                <w:szCs w:val="18"/>
                <w:lang w:val="es-ES_tradnl"/>
              </w:rPr>
            </w:pPr>
            <w:r>
              <w:rPr>
                <w:rFonts w:ascii="Arial" w:hAnsi="Arial" w:cs="Arial"/>
                <w:b/>
                <w:sz w:val="18"/>
                <w:szCs w:val="18"/>
                <w:lang w:val="es-ES_tradnl"/>
              </w:rPr>
              <w:t>Invitación</w:t>
            </w:r>
            <w:r w:rsidR="001A1746" w:rsidRPr="00573053">
              <w:rPr>
                <w:rFonts w:ascii="Arial" w:hAnsi="Arial" w:cs="Arial"/>
                <w:b/>
                <w:sz w:val="18"/>
                <w:szCs w:val="18"/>
                <w:lang w:val="es-ES_tradnl"/>
              </w:rPr>
              <w:t xml:space="preserve"> (Número y Carácter)</w:t>
            </w:r>
          </w:p>
        </w:tc>
        <w:tc>
          <w:tcPr>
            <w:tcW w:w="3022" w:type="pct"/>
            <w:gridSpan w:val="5"/>
          </w:tcPr>
          <w:p w14:paraId="757A034E" w14:textId="77777777" w:rsidR="001A1746" w:rsidRPr="00573053" w:rsidRDefault="001A1746" w:rsidP="005132B7">
            <w:pPr>
              <w:spacing w:after="0" w:line="240" w:lineRule="auto"/>
              <w:ind w:left="-284"/>
              <w:jc w:val="both"/>
              <w:rPr>
                <w:rFonts w:ascii="Arial" w:hAnsi="Arial" w:cs="Arial"/>
                <w:sz w:val="18"/>
                <w:szCs w:val="18"/>
                <w:lang w:val="es-ES_tradnl"/>
              </w:rPr>
            </w:pPr>
          </w:p>
        </w:tc>
      </w:tr>
      <w:tr w:rsidR="001A1746" w:rsidRPr="00573053" w14:paraId="7AE182EA" w14:textId="77777777" w:rsidTr="009B6E44">
        <w:trPr>
          <w:trHeight w:val="550"/>
        </w:trPr>
        <w:tc>
          <w:tcPr>
            <w:tcW w:w="1978" w:type="pct"/>
            <w:shd w:val="clear" w:color="auto" w:fill="BFBFBF" w:themeFill="background1" w:themeFillShade="BF"/>
            <w:vAlign w:val="center"/>
          </w:tcPr>
          <w:p w14:paraId="270F8688" w14:textId="77777777" w:rsidR="001A1746" w:rsidRPr="00573053" w:rsidRDefault="001A1746" w:rsidP="005132B7">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Razón Social  del (los) Licitante(s) y Dirección Completa</w:t>
            </w:r>
          </w:p>
        </w:tc>
        <w:tc>
          <w:tcPr>
            <w:tcW w:w="3022" w:type="pct"/>
            <w:gridSpan w:val="5"/>
          </w:tcPr>
          <w:p w14:paraId="19A8C6DB" w14:textId="77777777" w:rsidR="001A1746" w:rsidRPr="00573053" w:rsidRDefault="001A1746" w:rsidP="005132B7">
            <w:pPr>
              <w:spacing w:after="0" w:line="240" w:lineRule="auto"/>
              <w:ind w:left="-284"/>
              <w:jc w:val="both"/>
              <w:rPr>
                <w:rFonts w:ascii="Arial" w:hAnsi="Arial" w:cs="Arial"/>
                <w:sz w:val="18"/>
                <w:szCs w:val="18"/>
                <w:lang w:val="es-ES_tradnl"/>
              </w:rPr>
            </w:pPr>
          </w:p>
        </w:tc>
      </w:tr>
      <w:tr w:rsidR="001A1746" w:rsidRPr="00573053" w14:paraId="5616AD81" w14:textId="77777777" w:rsidTr="009B6E44">
        <w:trPr>
          <w:trHeight w:val="415"/>
        </w:trPr>
        <w:tc>
          <w:tcPr>
            <w:tcW w:w="1978" w:type="pct"/>
            <w:shd w:val="clear" w:color="auto" w:fill="BFBFBF" w:themeFill="background1" w:themeFillShade="BF"/>
            <w:vAlign w:val="center"/>
          </w:tcPr>
          <w:p w14:paraId="38685686" w14:textId="77777777" w:rsidR="001A1746" w:rsidRPr="00573053" w:rsidRDefault="001A1746" w:rsidP="001A1746">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Nombre del Representante Legal del (los) Licitante (s).</w:t>
            </w:r>
          </w:p>
        </w:tc>
        <w:tc>
          <w:tcPr>
            <w:tcW w:w="3022" w:type="pct"/>
            <w:gridSpan w:val="5"/>
          </w:tcPr>
          <w:p w14:paraId="15CC34EA" w14:textId="77777777" w:rsidR="001A1746" w:rsidRPr="00573053" w:rsidRDefault="001A1746" w:rsidP="001A1746">
            <w:pPr>
              <w:spacing w:after="0" w:line="240" w:lineRule="auto"/>
              <w:ind w:left="-284"/>
              <w:jc w:val="both"/>
              <w:rPr>
                <w:rFonts w:ascii="Arial" w:hAnsi="Arial" w:cs="Arial"/>
                <w:sz w:val="18"/>
                <w:szCs w:val="18"/>
                <w:lang w:val="es-ES_tradnl"/>
              </w:rPr>
            </w:pPr>
          </w:p>
        </w:tc>
      </w:tr>
      <w:tr w:rsidR="001A1746" w:rsidRPr="00573053" w14:paraId="436C639C" w14:textId="77777777" w:rsidTr="009B6E44">
        <w:trPr>
          <w:trHeight w:val="267"/>
        </w:trPr>
        <w:tc>
          <w:tcPr>
            <w:tcW w:w="1978" w:type="pct"/>
            <w:shd w:val="clear" w:color="auto" w:fill="BFBFBF" w:themeFill="background1" w:themeFillShade="BF"/>
            <w:vAlign w:val="center"/>
          </w:tcPr>
          <w:p w14:paraId="3F0B060E" w14:textId="77777777" w:rsidR="001A1746" w:rsidRPr="00573053" w:rsidRDefault="001A1746" w:rsidP="001A1746">
            <w:pPr>
              <w:spacing w:after="0" w:line="240" w:lineRule="auto"/>
              <w:jc w:val="both"/>
              <w:rPr>
                <w:rFonts w:ascii="Arial" w:hAnsi="Arial" w:cs="Arial"/>
                <w:b/>
                <w:sz w:val="18"/>
                <w:szCs w:val="18"/>
                <w:lang w:val="es-ES_tradnl"/>
              </w:rPr>
            </w:pPr>
            <w:r w:rsidRPr="00573053">
              <w:rPr>
                <w:rFonts w:ascii="Arial" w:hAnsi="Arial" w:cs="Arial"/>
                <w:b/>
                <w:sz w:val="18"/>
                <w:szCs w:val="18"/>
                <w:lang w:val="es-ES_tradnl"/>
              </w:rPr>
              <w:t>Teléfonos y Correo Electrónico</w:t>
            </w:r>
          </w:p>
        </w:tc>
        <w:tc>
          <w:tcPr>
            <w:tcW w:w="3022" w:type="pct"/>
            <w:gridSpan w:val="5"/>
          </w:tcPr>
          <w:p w14:paraId="24F418E9" w14:textId="77777777" w:rsidR="001A1746" w:rsidRPr="00573053" w:rsidRDefault="001A1746" w:rsidP="001A1746">
            <w:pPr>
              <w:spacing w:after="0" w:line="240" w:lineRule="auto"/>
              <w:ind w:left="-284"/>
              <w:jc w:val="both"/>
              <w:rPr>
                <w:rFonts w:ascii="Arial" w:hAnsi="Arial" w:cs="Arial"/>
                <w:sz w:val="18"/>
                <w:szCs w:val="18"/>
                <w:lang w:val="es-ES_tradnl"/>
              </w:rPr>
            </w:pPr>
          </w:p>
        </w:tc>
      </w:tr>
      <w:tr w:rsidR="00DA36B3" w:rsidRPr="00573053" w14:paraId="392F555E" w14:textId="77777777" w:rsidTr="009B6E44">
        <w:tblPrEx>
          <w:tblCellMar>
            <w:left w:w="70" w:type="dxa"/>
            <w:right w:w="70" w:type="dxa"/>
          </w:tblCellMar>
          <w:tblLook w:val="0000" w:firstRow="0" w:lastRow="0" w:firstColumn="0" w:lastColumn="0" w:noHBand="0" w:noVBand="0"/>
        </w:tblPrEx>
        <w:trPr>
          <w:trHeight w:val="236"/>
        </w:trPr>
        <w:tc>
          <w:tcPr>
            <w:tcW w:w="3243" w:type="pct"/>
            <w:gridSpan w:val="2"/>
            <w:vMerge w:val="restart"/>
            <w:shd w:val="clear" w:color="auto" w:fill="8DB3E2" w:themeFill="text2" w:themeFillTint="66"/>
            <w:vAlign w:val="center"/>
          </w:tcPr>
          <w:p w14:paraId="4FB37CA3" w14:textId="77777777" w:rsidR="00DA36B3" w:rsidRPr="00573053" w:rsidRDefault="00DA36B3" w:rsidP="00EB7F4B">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DOCUMENTO LEGAL-ADMINISTRATIVO</w:t>
            </w:r>
          </w:p>
        </w:tc>
        <w:tc>
          <w:tcPr>
            <w:tcW w:w="826" w:type="pct"/>
            <w:vMerge w:val="restart"/>
            <w:shd w:val="clear" w:color="auto" w:fill="8DB3E2" w:themeFill="text2" w:themeFillTint="66"/>
            <w:vAlign w:val="center"/>
          </w:tcPr>
          <w:p w14:paraId="33C15574" w14:textId="77777777" w:rsidR="00DA36B3" w:rsidRPr="00573053" w:rsidRDefault="00DA36B3" w:rsidP="00EB7F4B">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    REFERENCIA</w:t>
            </w:r>
          </w:p>
        </w:tc>
        <w:tc>
          <w:tcPr>
            <w:tcW w:w="931" w:type="pct"/>
            <w:gridSpan w:val="3"/>
            <w:shd w:val="clear" w:color="auto" w:fill="8DB3E2" w:themeFill="text2" w:themeFillTint="66"/>
            <w:vAlign w:val="center"/>
          </w:tcPr>
          <w:p w14:paraId="1AF80D9F" w14:textId="77777777" w:rsidR="00DA36B3" w:rsidRPr="00573053" w:rsidRDefault="00DA36B3" w:rsidP="00EB7F4B">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 xml:space="preserve">     PRESENTADO</w:t>
            </w:r>
          </w:p>
        </w:tc>
      </w:tr>
      <w:tr w:rsidR="00DA36B3" w:rsidRPr="00573053" w14:paraId="6862ED17" w14:textId="77777777" w:rsidTr="009B6E44">
        <w:tblPrEx>
          <w:tblCellMar>
            <w:left w:w="70" w:type="dxa"/>
            <w:right w:w="70" w:type="dxa"/>
          </w:tblCellMar>
          <w:tblLook w:val="0000" w:firstRow="0" w:lastRow="0" w:firstColumn="0" w:lastColumn="0" w:noHBand="0" w:noVBand="0"/>
        </w:tblPrEx>
        <w:trPr>
          <w:trHeight w:val="188"/>
        </w:trPr>
        <w:tc>
          <w:tcPr>
            <w:tcW w:w="3243" w:type="pct"/>
            <w:gridSpan w:val="2"/>
            <w:vMerge/>
            <w:shd w:val="clear" w:color="auto" w:fill="8DB3E2" w:themeFill="text2" w:themeFillTint="66"/>
            <w:vAlign w:val="center"/>
          </w:tcPr>
          <w:p w14:paraId="67EAD15C" w14:textId="77777777" w:rsidR="00DA36B3" w:rsidRPr="00573053" w:rsidRDefault="00DA36B3" w:rsidP="00EB7F4B">
            <w:pPr>
              <w:spacing w:after="0" w:line="240" w:lineRule="auto"/>
              <w:ind w:left="-284"/>
              <w:jc w:val="both"/>
              <w:rPr>
                <w:rFonts w:ascii="Arial" w:hAnsi="Arial" w:cs="Arial"/>
                <w:b/>
                <w:sz w:val="20"/>
                <w:szCs w:val="20"/>
                <w:lang w:val="es-ES_tradnl"/>
              </w:rPr>
            </w:pPr>
          </w:p>
        </w:tc>
        <w:tc>
          <w:tcPr>
            <w:tcW w:w="826" w:type="pct"/>
            <w:vMerge/>
            <w:shd w:val="clear" w:color="auto" w:fill="8DB3E2" w:themeFill="text2" w:themeFillTint="66"/>
            <w:vAlign w:val="center"/>
          </w:tcPr>
          <w:p w14:paraId="366EAAF0" w14:textId="77777777" w:rsidR="00DA36B3" w:rsidRPr="00573053" w:rsidRDefault="00DA36B3" w:rsidP="00EB7F4B">
            <w:pPr>
              <w:spacing w:after="0" w:line="240" w:lineRule="auto"/>
              <w:ind w:left="-284"/>
              <w:jc w:val="center"/>
              <w:rPr>
                <w:rFonts w:ascii="Arial" w:hAnsi="Arial" w:cs="Arial"/>
                <w:b/>
                <w:sz w:val="20"/>
                <w:szCs w:val="20"/>
                <w:lang w:val="es-ES_tradnl"/>
              </w:rPr>
            </w:pPr>
          </w:p>
        </w:tc>
        <w:tc>
          <w:tcPr>
            <w:tcW w:w="434" w:type="pct"/>
            <w:shd w:val="clear" w:color="auto" w:fill="8DB3E2" w:themeFill="text2" w:themeFillTint="66"/>
            <w:vAlign w:val="center"/>
          </w:tcPr>
          <w:p w14:paraId="4EA07DF9" w14:textId="77777777" w:rsidR="00DA36B3" w:rsidRPr="00573053" w:rsidRDefault="00DA36B3" w:rsidP="00EB7F4B">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SÍ</w:t>
            </w:r>
          </w:p>
        </w:tc>
        <w:tc>
          <w:tcPr>
            <w:tcW w:w="497" w:type="pct"/>
            <w:gridSpan w:val="2"/>
            <w:shd w:val="clear" w:color="auto" w:fill="8DB3E2" w:themeFill="text2" w:themeFillTint="66"/>
            <w:vAlign w:val="center"/>
          </w:tcPr>
          <w:p w14:paraId="7E0D898D" w14:textId="77777777" w:rsidR="00DA36B3" w:rsidRPr="00573053" w:rsidRDefault="00DA36B3" w:rsidP="00EB7F4B">
            <w:pPr>
              <w:spacing w:after="0" w:line="240" w:lineRule="auto"/>
              <w:ind w:left="-284"/>
              <w:jc w:val="center"/>
              <w:rPr>
                <w:rFonts w:ascii="Arial" w:hAnsi="Arial" w:cs="Arial"/>
                <w:b/>
                <w:sz w:val="20"/>
                <w:szCs w:val="20"/>
                <w:lang w:val="es-ES_tradnl"/>
              </w:rPr>
            </w:pPr>
            <w:r w:rsidRPr="00573053">
              <w:rPr>
                <w:rFonts w:ascii="Arial" w:hAnsi="Arial" w:cs="Arial"/>
                <w:b/>
                <w:sz w:val="20"/>
                <w:szCs w:val="20"/>
                <w:lang w:val="es-ES_tradnl"/>
              </w:rPr>
              <w:t>NO*</w:t>
            </w:r>
          </w:p>
        </w:tc>
      </w:tr>
      <w:tr w:rsidR="00DA36B3" w:rsidRPr="00573053" w14:paraId="331BD581" w14:textId="77777777" w:rsidTr="009B6E44">
        <w:tblPrEx>
          <w:tblCellMar>
            <w:left w:w="70" w:type="dxa"/>
            <w:right w:w="70" w:type="dxa"/>
          </w:tblCellMar>
          <w:tblLook w:val="0000" w:firstRow="0" w:lastRow="0" w:firstColumn="0" w:lastColumn="0" w:noHBand="0" w:noVBand="0"/>
        </w:tblPrEx>
        <w:trPr>
          <w:trHeight w:val="803"/>
        </w:trPr>
        <w:tc>
          <w:tcPr>
            <w:tcW w:w="3243" w:type="pct"/>
            <w:gridSpan w:val="2"/>
          </w:tcPr>
          <w:p w14:paraId="362E89C3" w14:textId="1E9B8199" w:rsidR="00DA36B3" w:rsidRPr="00573053" w:rsidRDefault="00DA36B3" w:rsidP="00EB7F4B">
            <w:pPr>
              <w:pStyle w:val="Prrafodelista"/>
              <w:suppressAutoHyphens/>
              <w:ind w:left="38" w:right="28"/>
              <w:jc w:val="both"/>
              <w:rPr>
                <w:rFonts w:ascii="Arial" w:hAnsi="Arial" w:cs="Arial"/>
                <w:bCs/>
                <w:sz w:val="20"/>
                <w:szCs w:val="20"/>
                <w:lang w:val="es-ES_tradnl"/>
              </w:rPr>
            </w:pPr>
            <w:r w:rsidRPr="00573053">
              <w:rPr>
                <w:rFonts w:ascii="Arial" w:hAnsi="Arial" w:cs="Arial"/>
                <w:sz w:val="20"/>
                <w:szCs w:val="20"/>
                <w:lang w:val="es-ES_tradnl"/>
              </w:rPr>
              <w:t xml:space="preserve">Escrito </w:t>
            </w:r>
            <w:r w:rsidRPr="00573053">
              <w:rPr>
                <w:rFonts w:ascii="Arial" w:hAnsi="Arial" w:cs="Arial"/>
                <w:b/>
                <w:sz w:val="20"/>
                <w:szCs w:val="20"/>
                <w:lang w:val="es-ES_tradnl"/>
              </w:rPr>
              <w:t>“bajo protesta de decir verdad</w:t>
            </w:r>
            <w:r w:rsidRPr="00573053">
              <w:rPr>
                <w:rFonts w:ascii="Arial" w:hAnsi="Arial" w:cs="Arial"/>
                <w:sz w:val="20"/>
                <w:szCs w:val="20"/>
                <w:lang w:val="es-ES_tradnl"/>
              </w:rPr>
              <w:t xml:space="preserve">” por el que los licitantes acreditarán su existencia legal y personalidad jurídica para comprometerse y suscribir proposiciones, pudiendo utilizar el formato que aparece en el </w:t>
            </w:r>
            <w:r>
              <w:rPr>
                <w:rFonts w:ascii="Arial" w:hAnsi="Arial" w:cs="Arial"/>
                <w:b/>
                <w:bCs/>
                <w:sz w:val="20"/>
                <w:szCs w:val="20"/>
                <w:lang w:val="es-ES_tradnl"/>
              </w:rPr>
              <w:t>Anexo 7</w:t>
            </w:r>
            <w:r w:rsidRPr="00573053">
              <w:rPr>
                <w:rFonts w:ascii="Arial" w:hAnsi="Arial" w:cs="Arial"/>
                <w:b/>
                <w:bCs/>
                <w:sz w:val="20"/>
                <w:szCs w:val="20"/>
                <w:lang w:val="es-ES_tradnl"/>
              </w:rPr>
              <w:t xml:space="preserve">, </w:t>
            </w:r>
            <w:r w:rsidRPr="00573053">
              <w:rPr>
                <w:rFonts w:ascii="Arial" w:hAnsi="Arial" w:cs="Arial"/>
                <w:bCs/>
                <w:sz w:val="20"/>
                <w:szCs w:val="20"/>
                <w:lang w:val="es-ES_tradnl"/>
              </w:rPr>
              <w:t xml:space="preserve">el cual forma parte de la presente </w:t>
            </w:r>
            <w:r w:rsidR="009E11A9">
              <w:rPr>
                <w:rFonts w:ascii="Arial" w:hAnsi="Arial" w:cs="Arial"/>
                <w:bCs/>
                <w:sz w:val="20"/>
                <w:szCs w:val="20"/>
                <w:lang w:val="es-ES_tradnl"/>
              </w:rPr>
              <w:t>invitación</w:t>
            </w:r>
            <w:r w:rsidRPr="00573053">
              <w:rPr>
                <w:rFonts w:ascii="Arial" w:hAnsi="Arial" w:cs="Arial"/>
                <w:bCs/>
                <w:sz w:val="20"/>
                <w:szCs w:val="20"/>
                <w:lang w:val="es-ES_tradnl"/>
              </w:rPr>
              <w:t>.</w:t>
            </w:r>
          </w:p>
          <w:p w14:paraId="3267C1BA" w14:textId="77777777" w:rsidR="00DA36B3" w:rsidRPr="00573053" w:rsidRDefault="00DA36B3" w:rsidP="00EB7F4B">
            <w:pPr>
              <w:pStyle w:val="Prrafodelista"/>
              <w:suppressAutoHyphens/>
              <w:ind w:left="38" w:right="28"/>
              <w:jc w:val="both"/>
              <w:rPr>
                <w:rFonts w:ascii="Arial" w:hAnsi="Arial" w:cs="Arial"/>
                <w:sz w:val="20"/>
                <w:szCs w:val="20"/>
                <w:lang w:val="es-ES_tradnl"/>
              </w:rPr>
            </w:pPr>
            <w:r w:rsidRPr="00573053">
              <w:rPr>
                <w:rFonts w:ascii="Arial" w:hAnsi="Arial" w:cs="Arial"/>
                <w:sz w:val="20"/>
                <w:szCs w:val="20"/>
                <w:lang w:val="es-ES_tradnl"/>
              </w:rPr>
              <w:t>Copia simple por ambos lados de su identificación oficial vigente con fotografía, (cartilla del servicio militar nacional, pasaporte, credencial para votar con fotografía o cédula profesional), tratándose de personas físicas, y en el caso de personas morales, de la persona que firme la propuesta.</w:t>
            </w:r>
          </w:p>
        </w:tc>
        <w:tc>
          <w:tcPr>
            <w:tcW w:w="826" w:type="pct"/>
            <w:vAlign w:val="center"/>
          </w:tcPr>
          <w:p w14:paraId="517FC5C6"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2DD32887" w14:textId="77777777" w:rsidR="00DA36B3" w:rsidRPr="0057305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4.1.3.1</w:t>
            </w:r>
          </w:p>
        </w:tc>
        <w:tc>
          <w:tcPr>
            <w:tcW w:w="434" w:type="pct"/>
            <w:vAlign w:val="center"/>
          </w:tcPr>
          <w:p w14:paraId="18C69697" w14:textId="77777777" w:rsidR="00DA36B3" w:rsidRPr="00573053" w:rsidRDefault="00DA36B3" w:rsidP="00EB7F4B">
            <w:pPr>
              <w:spacing w:after="0" w:line="240" w:lineRule="auto"/>
              <w:ind w:left="-284"/>
              <w:jc w:val="center"/>
              <w:rPr>
                <w:rFonts w:ascii="Arial" w:hAnsi="Arial" w:cs="Arial"/>
                <w:sz w:val="20"/>
                <w:szCs w:val="20"/>
                <w:lang w:val="es-ES_tradnl"/>
              </w:rPr>
            </w:pPr>
          </w:p>
        </w:tc>
        <w:tc>
          <w:tcPr>
            <w:tcW w:w="497" w:type="pct"/>
            <w:gridSpan w:val="2"/>
            <w:vAlign w:val="center"/>
          </w:tcPr>
          <w:p w14:paraId="158BE6A4" w14:textId="77777777" w:rsidR="00DA36B3" w:rsidRPr="00573053" w:rsidRDefault="00DA36B3" w:rsidP="00EB7F4B">
            <w:pPr>
              <w:spacing w:after="0" w:line="240" w:lineRule="auto"/>
              <w:ind w:left="-284"/>
              <w:jc w:val="center"/>
              <w:rPr>
                <w:rFonts w:ascii="Arial" w:hAnsi="Arial" w:cs="Arial"/>
                <w:sz w:val="20"/>
                <w:szCs w:val="20"/>
                <w:lang w:val="es-ES_tradnl"/>
              </w:rPr>
            </w:pPr>
          </w:p>
        </w:tc>
      </w:tr>
      <w:tr w:rsidR="00DA36B3" w:rsidRPr="00573053" w14:paraId="107682DE" w14:textId="77777777" w:rsidTr="009B6E44">
        <w:tblPrEx>
          <w:tblCellMar>
            <w:left w:w="70" w:type="dxa"/>
            <w:right w:w="70" w:type="dxa"/>
          </w:tblCellMar>
          <w:tblLook w:val="0000" w:firstRow="0" w:lastRow="0" w:firstColumn="0" w:lastColumn="0" w:noHBand="0" w:noVBand="0"/>
        </w:tblPrEx>
        <w:trPr>
          <w:trHeight w:val="625"/>
        </w:trPr>
        <w:tc>
          <w:tcPr>
            <w:tcW w:w="3243" w:type="pct"/>
            <w:gridSpan w:val="2"/>
            <w:vAlign w:val="center"/>
          </w:tcPr>
          <w:p w14:paraId="2D4AED58" w14:textId="3C3A221C" w:rsidR="00DA36B3" w:rsidRPr="00573053" w:rsidRDefault="00BC68D2" w:rsidP="00AA13D4">
            <w:pPr>
              <w:tabs>
                <w:tab w:val="left" w:pos="567"/>
              </w:tabs>
              <w:spacing w:after="0" w:line="240" w:lineRule="auto"/>
              <w:ind w:left="38" w:right="28"/>
              <w:jc w:val="both"/>
              <w:rPr>
                <w:rFonts w:ascii="Arial" w:hAnsi="Arial" w:cs="Arial"/>
                <w:sz w:val="20"/>
                <w:szCs w:val="20"/>
                <w:lang w:val="es-ES_tradnl" w:eastAsia="ar-SA"/>
              </w:rPr>
            </w:pPr>
            <w:r>
              <w:rPr>
                <w:rFonts w:ascii="Arial" w:hAnsi="Arial" w:cs="Arial"/>
                <w:sz w:val="20"/>
                <w:szCs w:val="20"/>
                <w:lang w:val="es-ES_tradnl"/>
              </w:rPr>
              <w:t xml:space="preserve">Escrito </w:t>
            </w:r>
            <w:r w:rsidR="009B6E44">
              <w:rPr>
                <w:rFonts w:ascii="Arial" w:hAnsi="Arial" w:cs="Arial"/>
                <w:sz w:val="20"/>
                <w:szCs w:val="20"/>
                <w:lang w:val="es-ES_tradnl"/>
              </w:rPr>
              <w:t xml:space="preserve">que sea aplicable, </w:t>
            </w:r>
            <w:r>
              <w:rPr>
                <w:rFonts w:ascii="Arial" w:hAnsi="Arial" w:cs="Arial"/>
                <w:sz w:val="20"/>
                <w:szCs w:val="20"/>
                <w:lang w:val="es-ES_tradnl"/>
              </w:rPr>
              <w:t xml:space="preserve">en el que el </w:t>
            </w:r>
            <w:r w:rsidR="00AA13D4">
              <w:rPr>
                <w:rFonts w:ascii="Arial" w:hAnsi="Arial" w:cs="Arial"/>
                <w:sz w:val="20"/>
                <w:szCs w:val="20"/>
                <w:lang w:val="es-ES_tradnl"/>
              </w:rPr>
              <w:t>licitante</w:t>
            </w:r>
            <w:r w:rsidR="00DA36B3" w:rsidRPr="00573053">
              <w:rPr>
                <w:rFonts w:ascii="Arial" w:hAnsi="Arial" w:cs="Arial"/>
                <w:sz w:val="20"/>
                <w:szCs w:val="20"/>
                <w:lang w:val="es-ES_tradnl"/>
              </w:rPr>
              <w:t xml:space="preserve"> manifieste </w:t>
            </w:r>
            <w:r w:rsidR="00DA36B3" w:rsidRPr="00573053">
              <w:rPr>
                <w:rFonts w:ascii="Arial" w:hAnsi="Arial" w:cs="Arial"/>
                <w:b/>
                <w:sz w:val="20"/>
                <w:szCs w:val="20"/>
                <w:lang w:val="es-ES_tradnl"/>
              </w:rPr>
              <w:t>bajo protesta de decir verdad</w:t>
            </w:r>
            <w:r w:rsidR="00DA36B3" w:rsidRPr="00573053">
              <w:rPr>
                <w:rFonts w:ascii="Arial" w:hAnsi="Arial" w:cs="Arial"/>
                <w:sz w:val="20"/>
                <w:szCs w:val="20"/>
                <w:lang w:val="es-ES_tradnl"/>
              </w:rPr>
              <w:t xml:space="preserve">, </w:t>
            </w:r>
            <w:r w:rsidR="009B6E44">
              <w:rPr>
                <w:rFonts w:ascii="Arial" w:hAnsi="Arial" w:cs="Arial"/>
                <w:sz w:val="20"/>
                <w:szCs w:val="20"/>
                <w:lang w:val="es-ES_tradnl"/>
              </w:rPr>
              <w:t>de acuerdo al origen de los</w:t>
            </w:r>
            <w:r w:rsidR="009B6E44" w:rsidRPr="009B6E44">
              <w:rPr>
                <w:rFonts w:ascii="Arial" w:hAnsi="Arial" w:cs="Arial"/>
                <w:sz w:val="20"/>
                <w:szCs w:val="20"/>
              </w:rPr>
              <w:t xml:space="preserve"> bienes nacionales o para bienes extranjeros, en cumplimiento a la regla 5.2 de las </w:t>
            </w:r>
            <w:r w:rsidR="009B6E44" w:rsidRPr="009B6E44">
              <w:rPr>
                <w:rFonts w:ascii="Arial" w:hAnsi="Arial" w:cs="Arial"/>
                <w:bCs/>
                <w:sz w:val="20"/>
                <w:szCs w:val="20"/>
                <w:lang w:val="es-ES_tradnl"/>
              </w:rPr>
              <w:t>Reglas para la Celebración de Licitaciones Públicas Internacionales bajo la Cobertura de Tratados de Libre Comercio suscritos por los Estados Unidos Mexicanos</w:t>
            </w:r>
            <w:r w:rsidR="009B6E44">
              <w:rPr>
                <w:rFonts w:ascii="Arial" w:hAnsi="Arial" w:cs="Arial"/>
                <w:bCs/>
                <w:sz w:val="20"/>
                <w:szCs w:val="20"/>
                <w:lang w:val="es-ES_tradnl"/>
              </w:rPr>
              <w:t xml:space="preserve">, </w:t>
            </w:r>
            <w:r w:rsidR="00DA36B3" w:rsidRPr="00573053">
              <w:rPr>
                <w:rFonts w:ascii="Arial" w:hAnsi="Arial" w:cs="Arial"/>
                <w:sz w:val="20"/>
                <w:lang w:val="es-ES_tradnl"/>
              </w:rPr>
              <w:t>pudiendo utilizar l</w:t>
            </w:r>
            <w:r w:rsidR="00DA36B3">
              <w:rPr>
                <w:rFonts w:ascii="Arial" w:hAnsi="Arial" w:cs="Arial"/>
                <w:sz w:val="20"/>
                <w:lang w:val="es-ES_tradnl"/>
              </w:rPr>
              <w:t>os</w:t>
            </w:r>
            <w:r w:rsidR="00DA36B3" w:rsidRPr="00573053">
              <w:rPr>
                <w:rFonts w:ascii="Arial" w:hAnsi="Arial" w:cs="Arial"/>
                <w:sz w:val="20"/>
                <w:lang w:val="es-ES_tradnl"/>
              </w:rPr>
              <w:t xml:space="preserve"> formato</w:t>
            </w:r>
            <w:r w:rsidR="00DA36B3">
              <w:rPr>
                <w:rFonts w:ascii="Arial" w:hAnsi="Arial" w:cs="Arial"/>
                <w:sz w:val="20"/>
                <w:lang w:val="es-ES_tradnl"/>
              </w:rPr>
              <w:t>s</w:t>
            </w:r>
            <w:r w:rsidR="00DA36B3" w:rsidRPr="00573053">
              <w:rPr>
                <w:rFonts w:ascii="Arial" w:hAnsi="Arial" w:cs="Arial"/>
                <w:sz w:val="20"/>
                <w:lang w:val="es-ES_tradnl"/>
              </w:rPr>
              <w:t xml:space="preserve"> que aparece</w:t>
            </w:r>
            <w:r w:rsidR="00DA36B3">
              <w:rPr>
                <w:rFonts w:ascii="Arial" w:hAnsi="Arial" w:cs="Arial"/>
                <w:sz w:val="20"/>
                <w:lang w:val="es-ES_tradnl"/>
              </w:rPr>
              <w:t>n</w:t>
            </w:r>
            <w:r w:rsidR="00DA36B3" w:rsidRPr="00573053">
              <w:rPr>
                <w:rFonts w:ascii="Arial" w:hAnsi="Arial" w:cs="Arial"/>
                <w:sz w:val="20"/>
                <w:lang w:val="es-ES_tradnl"/>
              </w:rPr>
              <w:t xml:space="preserve"> en el </w:t>
            </w:r>
            <w:r w:rsidR="00286142">
              <w:rPr>
                <w:rFonts w:ascii="Arial" w:hAnsi="Arial" w:cs="Arial"/>
                <w:b/>
                <w:bCs/>
                <w:sz w:val="20"/>
                <w:lang w:val="es-ES_tradnl"/>
              </w:rPr>
              <w:t>Anexo 8</w:t>
            </w:r>
            <w:r w:rsidR="009B6E44">
              <w:rPr>
                <w:rFonts w:ascii="Arial" w:hAnsi="Arial" w:cs="Arial"/>
                <w:b/>
                <w:bCs/>
                <w:sz w:val="20"/>
                <w:lang w:val="es-ES_tradnl"/>
              </w:rPr>
              <w:t xml:space="preserve"> A), </w:t>
            </w:r>
            <w:r w:rsidR="00286142">
              <w:rPr>
                <w:rFonts w:ascii="Arial" w:hAnsi="Arial" w:cs="Arial"/>
                <w:b/>
                <w:bCs/>
                <w:sz w:val="20"/>
                <w:lang w:val="es-ES_tradnl"/>
              </w:rPr>
              <w:t xml:space="preserve">Anexo 8 </w:t>
            </w:r>
            <w:r w:rsidR="009B6E44">
              <w:rPr>
                <w:rFonts w:ascii="Arial" w:hAnsi="Arial" w:cs="Arial"/>
                <w:b/>
                <w:bCs/>
                <w:sz w:val="20"/>
                <w:lang w:val="es-ES_tradnl"/>
              </w:rPr>
              <w:t>B</w:t>
            </w:r>
            <w:r w:rsidR="00286142">
              <w:rPr>
                <w:rFonts w:ascii="Arial" w:hAnsi="Arial" w:cs="Arial"/>
                <w:b/>
                <w:bCs/>
                <w:sz w:val="20"/>
                <w:lang w:val="es-ES_tradnl"/>
              </w:rPr>
              <w:t>)</w:t>
            </w:r>
            <w:r w:rsidR="009B6E44">
              <w:rPr>
                <w:rFonts w:ascii="Arial" w:hAnsi="Arial" w:cs="Arial"/>
                <w:b/>
                <w:bCs/>
                <w:sz w:val="20"/>
                <w:lang w:val="es-ES_tradnl"/>
              </w:rPr>
              <w:t xml:space="preserve"> y Anexo 8 C)</w:t>
            </w:r>
            <w:r w:rsidR="00286142">
              <w:rPr>
                <w:rFonts w:ascii="Arial" w:hAnsi="Arial" w:cs="Arial"/>
                <w:b/>
                <w:bCs/>
                <w:sz w:val="20"/>
                <w:lang w:val="es-ES_tradnl"/>
              </w:rPr>
              <w:t>.</w:t>
            </w:r>
          </w:p>
        </w:tc>
        <w:tc>
          <w:tcPr>
            <w:tcW w:w="826" w:type="pct"/>
            <w:vAlign w:val="center"/>
          </w:tcPr>
          <w:p w14:paraId="2E800C68" w14:textId="6706052D"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Numeral</w:t>
            </w:r>
            <w:r w:rsidR="009B6E44">
              <w:rPr>
                <w:rFonts w:ascii="Arial" w:hAnsi="Arial" w:cs="Arial"/>
                <w:b/>
                <w:sz w:val="20"/>
                <w:szCs w:val="20"/>
                <w:lang w:val="es-ES_tradnl"/>
              </w:rPr>
              <w:t>es</w:t>
            </w:r>
            <w:r>
              <w:rPr>
                <w:rFonts w:ascii="Arial" w:hAnsi="Arial" w:cs="Arial"/>
                <w:b/>
                <w:sz w:val="20"/>
                <w:szCs w:val="20"/>
                <w:lang w:val="es-ES_tradnl"/>
              </w:rPr>
              <w:t xml:space="preserve"> </w:t>
            </w:r>
          </w:p>
          <w:p w14:paraId="0168B78B" w14:textId="6A8C03D7" w:rsidR="00DA36B3" w:rsidRPr="00573053" w:rsidRDefault="009B6E44" w:rsidP="00EB7F4B">
            <w:pPr>
              <w:spacing w:after="0" w:line="240" w:lineRule="auto"/>
              <w:jc w:val="center"/>
              <w:rPr>
                <w:rFonts w:ascii="Arial" w:hAnsi="Arial" w:cs="Arial"/>
                <w:b/>
                <w:sz w:val="20"/>
                <w:szCs w:val="20"/>
                <w:lang w:val="es-ES_tradnl"/>
              </w:rPr>
            </w:pPr>
            <w:r w:rsidRPr="009B6E44">
              <w:rPr>
                <w:rFonts w:ascii="Arial" w:hAnsi="Arial" w:cs="Arial"/>
                <w:b/>
                <w:bCs/>
                <w:sz w:val="20"/>
                <w:szCs w:val="20"/>
              </w:rPr>
              <w:t>4.1.3.2, 4.1.3.3 y 4.1.3.4</w:t>
            </w:r>
          </w:p>
        </w:tc>
        <w:tc>
          <w:tcPr>
            <w:tcW w:w="434" w:type="pct"/>
            <w:vAlign w:val="center"/>
          </w:tcPr>
          <w:p w14:paraId="29560718"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645AF504"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13E93029" w14:textId="77777777" w:rsidTr="009B6E44">
        <w:tblPrEx>
          <w:tblCellMar>
            <w:left w:w="70" w:type="dxa"/>
            <w:right w:w="70" w:type="dxa"/>
          </w:tblCellMar>
          <w:tblLook w:val="0000" w:firstRow="0" w:lastRow="0" w:firstColumn="0" w:lastColumn="0" w:noHBand="0" w:noVBand="0"/>
        </w:tblPrEx>
        <w:trPr>
          <w:trHeight w:val="209"/>
        </w:trPr>
        <w:tc>
          <w:tcPr>
            <w:tcW w:w="3243" w:type="pct"/>
            <w:gridSpan w:val="2"/>
            <w:vAlign w:val="center"/>
          </w:tcPr>
          <w:p w14:paraId="2D8749BA" w14:textId="007AF83E" w:rsidR="00DA36B3" w:rsidRPr="00573053" w:rsidRDefault="00DA36B3" w:rsidP="009B6E44">
            <w:pPr>
              <w:pStyle w:val="MMNotes"/>
              <w:spacing w:after="0" w:line="240" w:lineRule="auto"/>
              <w:jc w:val="both"/>
              <w:rPr>
                <w:rFonts w:ascii="Arial" w:hAnsi="Arial" w:cs="Arial"/>
                <w:sz w:val="20"/>
                <w:lang w:val="es-ES_tradnl"/>
              </w:rPr>
            </w:pPr>
            <w:r w:rsidRPr="00573053">
              <w:rPr>
                <w:rFonts w:ascii="Arial" w:hAnsi="Arial" w:cs="Arial"/>
                <w:sz w:val="20"/>
                <w:lang w:val="es-ES_tradnl"/>
              </w:rPr>
              <w:t>Manifestación por escrito, firmada por el representante legal de la empresa, en la que exprese que en caso de resultar adjudicado l</w:t>
            </w:r>
            <w:r>
              <w:rPr>
                <w:rFonts w:ascii="Arial" w:hAnsi="Arial" w:cs="Arial"/>
                <w:sz w:val="20"/>
                <w:lang w:val="es-ES_tradnl"/>
              </w:rPr>
              <w:t xml:space="preserve">os </w:t>
            </w:r>
            <w:r w:rsidR="008606BA">
              <w:rPr>
                <w:rFonts w:ascii="Arial" w:hAnsi="Arial" w:cs="Arial"/>
                <w:sz w:val="20"/>
                <w:lang w:val="es-ES_tradnl"/>
              </w:rPr>
              <w:t xml:space="preserve">bienes </w:t>
            </w:r>
            <w:r>
              <w:rPr>
                <w:rFonts w:ascii="Arial" w:hAnsi="Arial" w:cs="Arial"/>
                <w:sz w:val="20"/>
                <w:lang w:val="es-ES_tradnl"/>
              </w:rPr>
              <w:t>propuestos cumplirá</w:t>
            </w:r>
            <w:r w:rsidRPr="00573053">
              <w:rPr>
                <w:rFonts w:ascii="Arial" w:hAnsi="Arial" w:cs="Arial"/>
                <w:sz w:val="20"/>
                <w:lang w:val="es-ES_tradnl"/>
              </w:rPr>
              <w:t xml:space="preserve">n con las </w:t>
            </w:r>
            <w:r w:rsidR="008606BA">
              <w:rPr>
                <w:rFonts w:ascii="Arial" w:hAnsi="Arial" w:cs="Arial"/>
                <w:sz w:val="20"/>
                <w:lang w:val="es-ES_tradnl"/>
              </w:rPr>
              <w:t>especificaciones técnicas</w:t>
            </w:r>
            <w:r w:rsidRPr="00573053">
              <w:rPr>
                <w:rFonts w:ascii="Arial" w:hAnsi="Arial" w:cs="Arial"/>
                <w:b/>
                <w:bCs/>
                <w:sz w:val="20"/>
                <w:lang w:val="es-ES_tradnl"/>
              </w:rPr>
              <w:t xml:space="preserve"> </w:t>
            </w:r>
            <w:r w:rsidRPr="00573053">
              <w:rPr>
                <w:rFonts w:ascii="Arial" w:hAnsi="Arial" w:cs="Arial"/>
                <w:sz w:val="20"/>
                <w:lang w:val="es-ES_tradnl"/>
              </w:rPr>
              <w:t>contenidas en el</w:t>
            </w:r>
            <w:r w:rsidR="009B6E44">
              <w:rPr>
                <w:rFonts w:ascii="Arial" w:hAnsi="Arial" w:cs="Arial"/>
                <w:sz w:val="20"/>
                <w:lang w:val="es-ES_tradnl"/>
              </w:rPr>
              <w:t xml:space="preserve"> </w:t>
            </w:r>
            <w:r w:rsidR="009B6E44" w:rsidRPr="009B6E44">
              <w:rPr>
                <w:rFonts w:ascii="Arial" w:hAnsi="Arial" w:cs="Arial"/>
                <w:b/>
                <w:sz w:val="20"/>
                <w:lang w:val="es-ES_tradnl"/>
              </w:rPr>
              <w:t>numeral 2.1</w:t>
            </w:r>
            <w:r w:rsidR="009B6E44">
              <w:rPr>
                <w:rFonts w:ascii="Arial" w:hAnsi="Arial" w:cs="Arial"/>
                <w:sz w:val="20"/>
                <w:lang w:val="es-ES_tradnl"/>
              </w:rPr>
              <w:t xml:space="preserve"> y</w:t>
            </w:r>
            <w:r w:rsidRPr="00573053">
              <w:rPr>
                <w:rFonts w:ascii="Arial" w:hAnsi="Arial" w:cs="Arial"/>
                <w:sz w:val="20"/>
                <w:lang w:val="es-ES_tradnl"/>
              </w:rPr>
              <w:t xml:space="preserve"> </w:t>
            </w:r>
            <w:r>
              <w:rPr>
                <w:rFonts w:ascii="Arial" w:hAnsi="Arial" w:cs="Arial"/>
                <w:b/>
                <w:sz w:val="20"/>
                <w:lang w:val="es-ES_tradnl"/>
              </w:rPr>
              <w:t xml:space="preserve">Anexo Técnico </w:t>
            </w:r>
            <w:r w:rsidR="008606BA">
              <w:rPr>
                <w:rFonts w:ascii="Arial" w:hAnsi="Arial" w:cs="Arial"/>
                <w:b/>
                <w:sz w:val="20"/>
                <w:lang w:val="es-ES_tradnl"/>
              </w:rPr>
              <w:t>(</w:t>
            </w:r>
            <w:r>
              <w:rPr>
                <w:rFonts w:ascii="Arial" w:hAnsi="Arial" w:cs="Arial"/>
                <w:b/>
                <w:sz w:val="20"/>
                <w:lang w:val="es-ES_tradnl"/>
              </w:rPr>
              <w:t>Anexo 1</w:t>
            </w:r>
            <w:r w:rsidR="008606BA">
              <w:rPr>
                <w:rFonts w:ascii="Arial" w:hAnsi="Arial" w:cs="Arial"/>
                <w:b/>
                <w:sz w:val="20"/>
                <w:lang w:val="es-ES_tradnl"/>
              </w:rPr>
              <w:t>)</w:t>
            </w:r>
            <w:r w:rsidRPr="00573053">
              <w:rPr>
                <w:rFonts w:ascii="Arial" w:hAnsi="Arial" w:cs="Arial"/>
                <w:sz w:val="20"/>
                <w:lang w:val="es-ES_tradnl"/>
              </w:rPr>
              <w:t xml:space="preserve">, pudiendo utilizar el formato que aparece en el </w:t>
            </w:r>
            <w:r>
              <w:rPr>
                <w:rFonts w:ascii="Arial" w:hAnsi="Arial" w:cs="Arial"/>
                <w:b/>
                <w:bCs/>
                <w:sz w:val="20"/>
                <w:lang w:val="es-ES_tradnl"/>
              </w:rPr>
              <w:t>Anexo 9</w:t>
            </w:r>
            <w:r w:rsidRPr="00573053">
              <w:rPr>
                <w:rFonts w:ascii="Arial" w:hAnsi="Arial" w:cs="Arial"/>
                <w:bCs/>
                <w:sz w:val="20"/>
                <w:lang w:val="es-ES_tradnl"/>
              </w:rPr>
              <w:t xml:space="preserve"> los cuales forman parte de la presente </w:t>
            </w:r>
            <w:r w:rsidR="009E11A9">
              <w:rPr>
                <w:rFonts w:ascii="Arial" w:hAnsi="Arial" w:cs="Arial"/>
                <w:bCs/>
                <w:sz w:val="20"/>
                <w:lang w:val="es-ES_tradnl"/>
              </w:rPr>
              <w:t>invitación</w:t>
            </w:r>
            <w:r w:rsidRPr="00573053">
              <w:rPr>
                <w:rFonts w:ascii="Arial" w:hAnsi="Arial" w:cs="Arial"/>
                <w:bCs/>
                <w:sz w:val="20"/>
                <w:lang w:val="es-ES_tradnl"/>
              </w:rPr>
              <w:t>.</w:t>
            </w:r>
          </w:p>
        </w:tc>
        <w:tc>
          <w:tcPr>
            <w:tcW w:w="826" w:type="pct"/>
            <w:vAlign w:val="center"/>
          </w:tcPr>
          <w:p w14:paraId="3A243E8F"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1B80D38F" w14:textId="480CFEB2" w:rsidR="00DA36B3" w:rsidRPr="00573053" w:rsidRDefault="00DA36B3" w:rsidP="009B6E44">
            <w:pPr>
              <w:spacing w:after="0" w:line="240" w:lineRule="auto"/>
              <w:jc w:val="center"/>
              <w:rPr>
                <w:rFonts w:ascii="Arial" w:hAnsi="Arial" w:cs="Arial"/>
                <w:b/>
                <w:sz w:val="20"/>
                <w:szCs w:val="20"/>
                <w:lang w:val="es-ES_tradnl"/>
              </w:rPr>
            </w:pPr>
            <w:r>
              <w:rPr>
                <w:rFonts w:ascii="Arial" w:hAnsi="Arial" w:cs="Arial"/>
                <w:b/>
                <w:sz w:val="20"/>
                <w:szCs w:val="20"/>
                <w:lang w:val="es-ES_tradnl"/>
              </w:rPr>
              <w:t>4.1.3.</w:t>
            </w:r>
            <w:r w:rsidR="009B6E44">
              <w:rPr>
                <w:rFonts w:ascii="Arial" w:hAnsi="Arial" w:cs="Arial"/>
                <w:b/>
                <w:sz w:val="20"/>
                <w:szCs w:val="20"/>
                <w:lang w:val="es-ES_tradnl"/>
              </w:rPr>
              <w:t>4</w:t>
            </w:r>
          </w:p>
        </w:tc>
        <w:tc>
          <w:tcPr>
            <w:tcW w:w="434" w:type="pct"/>
            <w:vAlign w:val="center"/>
          </w:tcPr>
          <w:p w14:paraId="3840E619"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2CC81C0F"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0BC9911F" w14:textId="77777777" w:rsidTr="009B6E44">
        <w:tblPrEx>
          <w:tblCellMar>
            <w:left w:w="70" w:type="dxa"/>
            <w:right w:w="70" w:type="dxa"/>
          </w:tblCellMar>
          <w:tblLook w:val="0000" w:firstRow="0" w:lastRow="0" w:firstColumn="0" w:lastColumn="0" w:noHBand="0" w:noVBand="0"/>
        </w:tblPrEx>
        <w:trPr>
          <w:trHeight w:val="209"/>
        </w:trPr>
        <w:tc>
          <w:tcPr>
            <w:tcW w:w="3243" w:type="pct"/>
            <w:gridSpan w:val="2"/>
            <w:vAlign w:val="center"/>
          </w:tcPr>
          <w:p w14:paraId="73E95E06" w14:textId="63664A58" w:rsidR="00DA36B3" w:rsidRPr="00573053" w:rsidRDefault="00DA36B3" w:rsidP="009E11A9">
            <w:pPr>
              <w:suppressAutoHyphens/>
              <w:spacing w:after="0" w:line="240" w:lineRule="auto"/>
              <w:ind w:right="28"/>
              <w:jc w:val="both"/>
              <w:rPr>
                <w:rFonts w:ascii="Arial" w:hAnsi="Arial" w:cs="Arial"/>
                <w:sz w:val="20"/>
                <w:szCs w:val="20"/>
                <w:lang w:val="es-ES_tradnl"/>
              </w:rPr>
            </w:pPr>
            <w:r w:rsidRPr="00573053">
              <w:rPr>
                <w:rFonts w:ascii="Arial" w:hAnsi="Arial" w:cs="Arial"/>
                <w:sz w:val="20"/>
                <w:szCs w:val="20"/>
                <w:lang w:val="es-ES_tradnl"/>
              </w:rPr>
              <w:t xml:space="preserve">Declaración firmada en forma autógrafa por el propio licitante o su representante legal, por el que </w:t>
            </w:r>
            <w:r w:rsidRPr="00573053">
              <w:rPr>
                <w:rFonts w:ascii="Arial" w:hAnsi="Arial" w:cs="Arial"/>
                <w:b/>
                <w:sz w:val="20"/>
                <w:szCs w:val="20"/>
                <w:lang w:val="es-ES_tradnl"/>
              </w:rPr>
              <w:t>manifieste bajo protesta de decir verdad</w:t>
            </w:r>
            <w:r w:rsidRPr="00573053">
              <w:rPr>
                <w:rFonts w:ascii="Arial" w:hAnsi="Arial" w:cs="Arial"/>
                <w:sz w:val="20"/>
                <w:szCs w:val="20"/>
                <w:lang w:val="es-ES_tradnl"/>
              </w:rPr>
              <w:t xml:space="preserve">, no encontrarse en alguno de los supuestos establecidos en los artículos 50 y 60 de la LAASSP. </w:t>
            </w:r>
            <w:r>
              <w:rPr>
                <w:rFonts w:ascii="Arial" w:hAnsi="Arial" w:cs="Arial"/>
                <w:b/>
                <w:sz w:val="20"/>
                <w:szCs w:val="20"/>
                <w:lang w:val="es-ES_tradnl"/>
              </w:rPr>
              <w:t>Anexo 10</w:t>
            </w:r>
            <w:r w:rsidRPr="00573053">
              <w:rPr>
                <w:rFonts w:ascii="Arial" w:hAnsi="Arial" w:cs="Arial"/>
                <w:sz w:val="20"/>
                <w:szCs w:val="20"/>
                <w:lang w:val="es-ES_tradnl"/>
              </w:rPr>
              <w:t xml:space="preserve"> de la presente </w:t>
            </w:r>
            <w:r w:rsidR="009E11A9">
              <w:rPr>
                <w:rFonts w:ascii="Arial" w:hAnsi="Arial" w:cs="Arial"/>
                <w:sz w:val="20"/>
                <w:szCs w:val="20"/>
                <w:lang w:val="es-ES_tradnl"/>
              </w:rPr>
              <w:t>invitación</w:t>
            </w:r>
            <w:r w:rsidRPr="00573053">
              <w:rPr>
                <w:rFonts w:ascii="Arial" w:hAnsi="Arial" w:cs="Arial"/>
                <w:sz w:val="20"/>
                <w:szCs w:val="20"/>
                <w:lang w:val="es-ES_tradnl"/>
              </w:rPr>
              <w:t>.</w:t>
            </w:r>
          </w:p>
        </w:tc>
        <w:tc>
          <w:tcPr>
            <w:tcW w:w="826" w:type="pct"/>
            <w:vAlign w:val="center"/>
          </w:tcPr>
          <w:p w14:paraId="5AC8F0CF"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69CB0CF0" w14:textId="682C1D9D" w:rsidR="00DA36B3" w:rsidRPr="00573053" w:rsidRDefault="00DA36B3" w:rsidP="009B6E44">
            <w:pPr>
              <w:spacing w:after="0" w:line="240" w:lineRule="auto"/>
              <w:jc w:val="center"/>
              <w:rPr>
                <w:rFonts w:ascii="Arial" w:hAnsi="Arial" w:cs="Arial"/>
                <w:b/>
                <w:sz w:val="20"/>
                <w:szCs w:val="20"/>
                <w:lang w:val="es-ES_tradnl"/>
              </w:rPr>
            </w:pPr>
            <w:r>
              <w:rPr>
                <w:rFonts w:ascii="Arial" w:hAnsi="Arial" w:cs="Arial"/>
                <w:b/>
                <w:sz w:val="20"/>
                <w:szCs w:val="20"/>
                <w:lang w:val="es-ES_tradnl"/>
              </w:rPr>
              <w:t>4.1.3.</w:t>
            </w:r>
            <w:r w:rsidR="009B6E44">
              <w:rPr>
                <w:rFonts w:ascii="Arial" w:hAnsi="Arial" w:cs="Arial"/>
                <w:b/>
                <w:sz w:val="20"/>
                <w:szCs w:val="20"/>
                <w:lang w:val="es-ES_tradnl"/>
              </w:rPr>
              <w:t>5</w:t>
            </w:r>
          </w:p>
        </w:tc>
        <w:tc>
          <w:tcPr>
            <w:tcW w:w="434" w:type="pct"/>
            <w:vAlign w:val="center"/>
          </w:tcPr>
          <w:p w14:paraId="2DBC47ED"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2B2028CA"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22163F40" w14:textId="77777777" w:rsidTr="009B6E44">
        <w:tblPrEx>
          <w:tblCellMar>
            <w:left w:w="70" w:type="dxa"/>
            <w:right w:w="70" w:type="dxa"/>
          </w:tblCellMar>
          <w:tblLook w:val="0000" w:firstRow="0" w:lastRow="0" w:firstColumn="0" w:lastColumn="0" w:noHBand="0" w:noVBand="0"/>
        </w:tblPrEx>
        <w:trPr>
          <w:trHeight w:val="209"/>
        </w:trPr>
        <w:tc>
          <w:tcPr>
            <w:tcW w:w="3243" w:type="pct"/>
            <w:gridSpan w:val="2"/>
            <w:vAlign w:val="center"/>
          </w:tcPr>
          <w:p w14:paraId="4ED10D88" w14:textId="08C889A8" w:rsidR="00DA36B3" w:rsidRPr="00573053" w:rsidRDefault="00DA36B3" w:rsidP="00AA13D4">
            <w:pPr>
              <w:suppressAutoHyphens/>
              <w:spacing w:after="0" w:line="240" w:lineRule="auto"/>
              <w:ind w:right="28"/>
              <w:jc w:val="both"/>
              <w:rPr>
                <w:rFonts w:ascii="Arial" w:hAnsi="Arial" w:cs="Arial"/>
                <w:sz w:val="20"/>
                <w:szCs w:val="20"/>
                <w:lang w:val="es-ES_tradnl"/>
              </w:rPr>
            </w:pPr>
            <w:r w:rsidRPr="00573053">
              <w:rPr>
                <w:rFonts w:ascii="Arial" w:hAnsi="Arial" w:cs="Arial"/>
                <w:sz w:val="20"/>
                <w:szCs w:val="20"/>
                <w:lang w:val="es-ES_tradnl"/>
              </w:rPr>
              <w:t>Escrito de declaración de integridad, a través</w:t>
            </w:r>
            <w:r>
              <w:rPr>
                <w:rFonts w:ascii="Arial" w:hAnsi="Arial" w:cs="Arial"/>
                <w:sz w:val="20"/>
                <w:szCs w:val="20"/>
                <w:lang w:val="es-ES_tradnl"/>
              </w:rPr>
              <w:t xml:space="preserve"> </w:t>
            </w:r>
            <w:r w:rsidR="00BC68D2">
              <w:rPr>
                <w:rFonts w:ascii="Arial" w:hAnsi="Arial" w:cs="Arial"/>
                <w:sz w:val="20"/>
                <w:szCs w:val="20"/>
                <w:lang w:val="es-ES_tradnl"/>
              </w:rPr>
              <w:t xml:space="preserve">del cual el </w:t>
            </w:r>
            <w:r w:rsidR="00AA13D4">
              <w:rPr>
                <w:rFonts w:ascii="Arial" w:hAnsi="Arial" w:cs="Arial"/>
                <w:sz w:val="20"/>
                <w:szCs w:val="20"/>
                <w:lang w:val="es-ES_tradnl"/>
              </w:rPr>
              <w:t>licitante</w:t>
            </w:r>
            <w:r w:rsidRPr="00573053">
              <w:rPr>
                <w:rFonts w:ascii="Arial" w:hAnsi="Arial" w:cs="Arial"/>
                <w:sz w:val="20"/>
                <w:szCs w:val="20"/>
                <w:lang w:val="es-ES_tradnl"/>
              </w:rPr>
              <w:t xml:space="preserve"> o su representante legal </w:t>
            </w:r>
            <w:r w:rsidRPr="00573053">
              <w:rPr>
                <w:rFonts w:ascii="Arial" w:hAnsi="Arial" w:cs="Arial"/>
                <w:b/>
                <w:sz w:val="20"/>
                <w:szCs w:val="20"/>
                <w:lang w:val="es-ES_tradnl"/>
              </w:rPr>
              <w:t>manifieste bajo protesta de decir verdad,</w:t>
            </w:r>
            <w:r w:rsidRPr="00573053">
              <w:rPr>
                <w:rFonts w:ascii="Arial" w:hAnsi="Arial" w:cs="Arial"/>
                <w:sz w:val="20"/>
                <w:szCs w:val="20"/>
                <w:lang w:val="es-ES_tradnl"/>
              </w:rPr>
              <w:t xml:space="preserve"> que se abstendrán de adoptar conductas, por si mismos o a través de interpósita persona, para que los servidores públicos del Instituto induzcan o alteren las evaluaciones de las propuestas, el resultado </w:t>
            </w:r>
            <w:r w:rsidRPr="00573053">
              <w:rPr>
                <w:rFonts w:ascii="Arial" w:hAnsi="Arial" w:cs="Arial"/>
                <w:sz w:val="20"/>
                <w:szCs w:val="20"/>
                <w:lang w:val="es-ES_tradnl"/>
              </w:rPr>
              <w:lastRenderedPageBreak/>
              <w:t xml:space="preserve">del procedimiento u otros aspectos que otorguen condiciones más ventajosas con relación a los demás participantes, conforme al </w:t>
            </w:r>
            <w:r w:rsidRPr="006A006E">
              <w:rPr>
                <w:rFonts w:ascii="Arial" w:hAnsi="Arial" w:cs="Arial"/>
                <w:b/>
                <w:sz w:val="20"/>
                <w:szCs w:val="20"/>
                <w:lang w:val="es-ES_tradnl"/>
              </w:rPr>
              <w:t xml:space="preserve">Anexo </w:t>
            </w:r>
            <w:r>
              <w:rPr>
                <w:rFonts w:ascii="Arial" w:hAnsi="Arial" w:cs="Arial"/>
                <w:b/>
                <w:sz w:val="20"/>
                <w:szCs w:val="20"/>
                <w:lang w:val="es-ES_tradnl"/>
              </w:rPr>
              <w:t>11</w:t>
            </w:r>
            <w:r w:rsidRPr="00573053">
              <w:rPr>
                <w:rFonts w:ascii="Arial" w:hAnsi="Arial" w:cs="Arial"/>
                <w:sz w:val="20"/>
                <w:szCs w:val="20"/>
                <w:lang w:val="es-ES_tradnl"/>
              </w:rPr>
              <w:t xml:space="preserve"> de la presente </w:t>
            </w:r>
            <w:r w:rsidR="009E11A9">
              <w:rPr>
                <w:rFonts w:ascii="Arial" w:hAnsi="Arial" w:cs="Arial"/>
                <w:sz w:val="20"/>
                <w:szCs w:val="20"/>
                <w:lang w:val="es-ES_tradnl"/>
              </w:rPr>
              <w:t>invitación</w:t>
            </w:r>
            <w:r w:rsidRPr="00573053">
              <w:rPr>
                <w:rFonts w:ascii="Arial" w:hAnsi="Arial" w:cs="Arial"/>
                <w:sz w:val="20"/>
                <w:szCs w:val="20"/>
                <w:lang w:val="es-ES_tradnl"/>
              </w:rPr>
              <w:t xml:space="preserve">. </w:t>
            </w:r>
          </w:p>
        </w:tc>
        <w:tc>
          <w:tcPr>
            <w:tcW w:w="826" w:type="pct"/>
            <w:vAlign w:val="center"/>
          </w:tcPr>
          <w:p w14:paraId="4500E7E2"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lastRenderedPageBreak/>
              <w:t xml:space="preserve">Numeral </w:t>
            </w:r>
          </w:p>
          <w:p w14:paraId="4ECC9BE6" w14:textId="60E91F78" w:rsidR="00DA36B3" w:rsidRPr="00573053" w:rsidRDefault="00DA36B3" w:rsidP="009B6E44">
            <w:pPr>
              <w:spacing w:after="0" w:line="240" w:lineRule="auto"/>
              <w:jc w:val="center"/>
              <w:rPr>
                <w:rFonts w:ascii="Arial" w:hAnsi="Arial" w:cs="Arial"/>
                <w:b/>
                <w:sz w:val="20"/>
                <w:szCs w:val="20"/>
                <w:lang w:val="es-ES_tradnl"/>
              </w:rPr>
            </w:pPr>
            <w:r>
              <w:rPr>
                <w:rFonts w:ascii="Arial" w:hAnsi="Arial" w:cs="Arial"/>
                <w:b/>
                <w:sz w:val="20"/>
                <w:szCs w:val="20"/>
                <w:lang w:val="es-ES_tradnl"/>
              </w:rPr>
              <w:t>4.1.3.</w:t>
            </w:r>
            <w:r w:rsidR="009B6E44">
              <w:rPr>
                <w:rFonts w:ascii="Arial" w:hAnsi="Arial" w:cs="Arial"/>
                <w:b/>
                <w:sz w:val="20"/>
                <w:szCs w:val="20"/>
                <w:lang w:val="es-ES_tradnl"/>
              </w:rPr>
              <w:t>6</w:t>
            </w:r>
          </w:p>
        </w:tc>
        <w:tc>
          <w:tcPr>
            <w:tcW w:w="434" w:type="pct"/>
            <w:vAlign w:val="center"/>
          </w:tcPr>
          <w:p w14:paraId="1A859562"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11C08761"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08E814DF" w14:textId="77777777" w:rsidTr="009B6E44">
        <w:tblPrEx>
          <w:tblCellMar>
            <w:left w:w="70" w:type="dxa"/>
            <w:right w:w="70" w:type="dxa"/>
          </w:tblCellMar>
          <w:tblLook w:val="0000" w:firstRow="0" w:lastRow="0" w:firstColumn="0" w:lastColumn="0" w:noHBand="0" w:noVBand="0"/>
        </w:tblPrEx>
        <w:trPr>
          <w:trHeight w:val="625"/>
        </w:trPr>
        <w:tc>
          <w:tcPr>
            <w:tcW w:w="3243" w:type="pct"/>
            <w:gridSpan w:val="2"/>
            <w:vAlign w:val="center"/>
          </w:tcPr>
          <w:p w14:paraId="4A8537C4" w14:textId="5F8C7B5F" w:rsidR="00DA36B3" w:rsidRPr="005C5D61" w:rsidRDefault="00DA36B3" w:rsidP="009E11A9">
            <w:pPr>
              <w:tabs>
                <w:tab w:val="left" w:pos="567"/>
              </w:tabs>
              <w:spacing w:after="0" w:line="240" w:lineRule="auto"/>
              <w:ind w:right="28"/>
              <w:jc w:val="both"/>
              <w:rPr>
                <w:rFonts w:ascii="Arial" w:hAnsi="Arial" w:cs="Arial"/>
                <w:sz w:val="20"/>
                <w:szCs w:val="20"/>
                <w:lang w:val="es-ES_tradnl"/>
              </w:rPr>
            </w:pPr>
            <w:r w:rsidRPr="005C5D61">
              <w:rPr>
                <w:rFonts w:ascii="Arial" w:hAnsi="Arial" w:cs="Arial"/>
                <w:sz w:val="20"/>
                <w:szCs w:val="20"/>
                <w:lang w:val="es-ES_tradnl"/>
              </w:rPr>
              <w:lastRenderedPageBreak/>
              <w:t xml:space="preserve">Escrito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5C5D61">
              <w:rPr>
                <w:rFonts w:ascii="Arial" w:hAnsi="Arial" w:cs="Arial"/>
                <w:b/>
                <w:sz w:val="20"/>
                <w:szCs w:val="20"/>
                <w:lang w:val="es-ES_tradnl"/>
              </w:rPr>
              <w:t>Anexo 1</w:t>
            </w:r>
            <w:r w:rsidR="00BF1D17">
              <w:rPr>
                <w:rFonts w:ascii="Arial" w:hAnsi="Arial" w:cs="Arial"/>
                <w:b/>
                <w:sz w:val="20"/>
                <w:szCs w:val="20"/>
                <w:lang w:val="es-ES_tradnl"/>
              </w:rPr>
              <w:t>5</w:t>
            </w:r>
            <w:r w:rsidRPr="005C5D61">
              <w:rPr>
                <w:rFonts w:ascii="Arial" w:hAnsi="Arial" w:cs="Arial"/>
                <w:b/>
                <w:sz w:val="20"/>
                <w:szCs w:val="20"/>
                <w:lang w:val="es-ES_tradnl"/>
              </w:rPr>
              <w:t xml:space="preserve"> </w:t>
            </w:r>
            <w:r w:rsidRPr="005C5D61">
              <w:rPr>
                <w:rFonts w:ascii="Arial" w:hAnsi="Arial" w:cs="Arial"/>
                <w:sz w:val="20"/>
                <w:szCs w:val="20"/>
                <w:lang w:val="es-ES_tradnl"/>
              </w:rPr>
              <w:t xml:space="preserve">de esta </w:t>
            </w:r>
            <w:r w:rsidR="009E11A9">
              <w:rPr>
                <w:rFonts w:ascii="Arial" w:hAnsi="Arial" w:cs="Arial"/>
                <w:sz w:val="20"/>
                <w:szCs w:val="20"/>
                <w:lang w:val="es-ES_tradnl"/>
              </w:rPr>
              <w:t>invitación</w:t>
            </w:r>
          </w:p>
        </w:tc>
        <w:tc>
          <w:tcPr>
            <w:tcW w:w="826" w:type="pct"/>
            <w:vAlign w:val="center"/>
          </w:tcPr>
          <w:p w14:paraId="4B5A3385" w14:textId="77777777" w:rsidR="009B6E44" w:rsidRPr="009B6E44" w:rsidRDefault="009B6E44" w:rsidP="009B6E44">
            <w:pPr>
              <w:spacing w:after="0" w:line="240" w:lineRule="auto"/>
              <w:jc w:val="center"/>
              <w:rPr>
                <w:rFonts w:ascii="Arial" w:hAnsi="Arial" w:cs="Arial"/>
                <w:b/>
                <w:sz w:val="20"/>
                <w:szCs w:val="20"/>
                <w:lang w:val="es-ES_tradnl"/>
              </w:rPr>
            </w:pPr>
            <w:r w:rsidRPr="009B6E44">
              <w:rPr>
                <w:rFonts w:ascii="Arial" w:hAnsi="Arial" w:cs="Arial"/>
                <w:b/>
                <w:sz w:val="20"/>
                <w:szCs w:val="20"/>
                <w:lang w:val="es-ES_tradnl"/>
              </w:rPr>
              <w:t xml:space="preserve">Numeral </w:t>
            </w:r>
          </w:p>
          <w:p w14:paraId="73B938E9" w14:textId="5050EE6A" w:rsidR="00DA36B3" w:rsidRPr="00573053" w:rsidRDefault="009B6E44" w:rsidP="009B6E44">
            <w:pPr>
              <w:spacing w:after="0" w:line="240" w:lineRule="auto"/>
              <w:jc w:val="center"/>
              <w:rPr>
                <w:rFonts w:ascii="Arial" w:hAnsi="Arial" w:cs="Arial"/>
                <w:b/>
                <w:sz w:val="20"/>
                <w:szCs w:val="20"/>
                <w:lang w:val="es-ES_tradnl"/>
              </w:rPr>
            </w:pPr>
            <w:r w:rsidRPr="009B6E44">
              <w:rPr>
                <w:rFonts w:ascii="Arial" w:hAnsi="Arial" w:cs="Arial"/>
                <w:b/>
                <w:sz w:val="20"/>
                <w:szCs w:val="20"/>
                <w:lang w:val="es-ES_tradnl"/>
              </w:rPr>
              <w:t>4.1.3.</w:t>
            </w:r>
            <w:r>
              <w:rPr>
                <w:rFonts w:ascii="Arial" w:hAnsi="Arial" w:cs="Arial"/>
                <w:b/>
                <w:sz w:val="20"/>
                <w:szCs w:val="20"/>
                <w:lang w:val="es-ES_tradnl"/>
              </w:rPr>
              <w:t>9</w:t>
            </w:r>
          </w:p>
        </w:tc>
        <w:tc>
          <w:tcPr>
            <w:tcW w:w="434" w:type="pct"/>
            <w:vAlign w:val="center"/>
          </w:tcPr>
          <w:p w14:paraId="23C93344"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78C06B7A"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54D763AF" w14:textId="77777777" w:rsidTr="009B6E44">
        <w:tblPrEx>
          <w:tblCellMar>
            <w:left w:w="70" w:type="dxa"/>
            <w:right w:w="70" w:type="dxa"/>
          </w:tblCellMar>
          <w:tblLook w:val="0000" w:firstRow="0" w:lastRow="0" w:firstColumn="0" w:lastColumn="0" w:noHBand="0" w:noVBand="0"/>
        </w:tblPrEx>
        <w:trPr>
          <w:trHeight w:val="625"/>
        </w:trPr>
        <w:tc>
          <w:tcPr>
            <w:tcW w:w="3243" w:type="pct"/>
            <w:gridSpan w:val="2"/>
            <w:vAlign w:val="center"/>
          </w:tcPr>
          <w:p w14:paraId="4A7551B4" w14:textId="04E85D7F" w:rsidR="00DA36B3" w:rsidRPr="00573053" w:rsidRDefault="00DA36B3" w:rsidP="009E11A9">
            <w:pPr>
              <w:tabs>
                <w:tab w:val="left" w:pos="567"/>
              </w:tabs>
              <w:spacing w:after="0" w:line="240" w:lineRule="auto"/>
              <w:ind w:right="28"/>
              <w:jc w:val="both"/>
              <w:rPr>
                <w:rFonts w:ascii="Arial" w:hAnsi="Arial" w:cs="Arial"/>
                <w:sz w:val="20"/>
                <w:szCs w:val="20"/>
                <w:lang w:val="es-ES_tradnl"/>
              </w:rPr>
            </w:pPr>
            <w:r w:rsidRPr="00573053">
              <w:rPr>
                <w:rFonts w:ascii="Arial" w:hAnsi="Arial" w:cs="Arial"/>
                <w:sz w:val="20"/>
                <w:szCs w:val="20"/>
                <w:lang w:val="es-ES_tradnl"/>
              </w:rPr>
              <w:t>Los licitantes con carácter de MIPYMES, deberán presentar copia del documento expedido por autoridad competente, q</w:t>
            </w:r>
            <w:r w:rsidRPr="00573053">
              <w:rPr>
                <w:rFonts w:ascii="Big Caslon" w:hAnsi="Big Caslon" w:cs="Big Caslon"/>
                <w:sz w:val="20"/>
                <w:szCs w:val="20"/>
                <w:lang w:val="es-ES_tradnl"/>
              </w:rPr>
              <w:t>u</w:t>
            </w:r>
            <w:r w:rsidRPr="00573053">
              <w:rPr>
                <w:rFonts w:ascii="Arial" w:hAnsi="Arial" w:cs="Arial"/>
                <w:sz w:val="20"/>
                <w:szCs w:val="20"/>
                <w:lang w:val="es-ES_tradnl"/>
              </w:rPr>
              <w:t>e</w:t>
            </w:r>
            <w:r w:rsidRPr="00573053">
              <w:rPr>
                <w:rFonts w:ascii="Baskerville SemiBold Italic" w:hAnsi="Baskerville SemiBold Italic" w:cs="Baskerville SemiBold Italic"/>
                <w:sz w:val="20"/>
                <w:szCs w:val="20"/>
                <w:lang w:val="es-ES_tradnl"/>
              </w:rPr>
              <w:t xml:space="preserve"> </w:t>
            </w:r>
            <w:r w:rsidRPr="00573053">
              <w:rPr>
                <w:rFonts w:ascii="Arial" w:hAnsi="Arial" w:cs="Arial"/>
                <w:sz w:val="20"/>
                <w:szCs w:val="20"/>
                <w:lang w:val="es-ES_tradnl"/>
              </w:rPr>
              <w:t xml:space="preserve">determine su estratificación como micro, pequeña o mediana empresa, o bien un escrito en el cual manifiesten </w:t>
            </w:r>
            <w:r w:rsidRPr="00573053">
              <w:rPr>
                <w:rFonts w:ascii="Arial" w:hAnsi="Arial" w:cs="Arial"/>
                <w:b/>
                <w:sz w:val="20"/>
                <w:szCs w:val="20"/>
                <w:lang w:val="es-ES_tradnl"/>
              </w:rPr>
              <w:t>bajo protesta de decir verdad</w:t>
            </w:r>
            <w:r w:rsidRPr="00573053">
              <w:rPr>
                <w:rFonts w:ascii="Arial" w:hAnsi="Arial" w:cs="Arial"/>
                <w:sz w:val="20"/>
                <w:szCs w:val="20"/>
                <w:lang w:val="es-ES_tradnl"/>
              </w:rPr>
              <w:t xml:space="preserve"> que cuentan con ese carácter, conforme al </w:t>
            </w:r>
            <w:r w:rsidRPr="006A006E">
              <w:rPr>
                <w:rFonts w:ascii="Arial" w:hAnsi="Arial" w:cs="Arial"/>
                <w:b/>
                <w:sz w:val="20"/>
                <w:szCs w:val="20"/>
                <w:lang w:val="es-ES_tradnl"/>
              </w:rPr>
              <w:t>Anexo</w:t>
            </w:r>
            <w:r>
              <w:rPr>
                <w:rFonts w:ascii="Arial" w:hAnsi="Arial" w:cs="Arial"/>
                <w:b/>
                <w:sz w:val="20"/>
                <w:szCs w:val="20"/>
                <w:lang w:val="es-ES_tradnl"/>
              </w:rPr>
              <w:t xml:space="preserve"> 12</w:t>
            </w:r>
            <w:r w:rsidRPr="00573053">
              <w:rPr>
                <w:rFonts w:ascii="Arial" w:hAnsi="Arial" w:cs="Arial"/>
                <w:sz w:val="20"/>
                <w:szCs w:val="20"/>
                <w:lang w:val="es-ES_tradnl"/>
              </w:rPr>
              <w:t xml:space="preserve"> de la presente </w:t>
            </w:r>
            <w:r w:rsidR="009E11A9">
              <w:rPr>
                <w:rFonts w:ascii="Arial" w:hAnsi="Arial" w:cs="Arial"/>
                <w:sz w:val="20"/>
                <w:szCs w:val="20"/>
                <w:lang w:val="es-ES_tradnl"/>
              </w:rPr>
              <w:t>invitación</w:t>
            </w:r>
            <w:r w:rsidRPr="00573053">
              <w:rPr>
                <w:rFonts w:ascii="Arial" w:hAnsi="Arial" w:cs="Arial"/>
                <w:sz w:val="20"/>
                <w:szCs w:val="20"/>
                <w:lang w:val="es-ES_tradnl"/>
              </w:rPr>
              <w:t>.</w:t>
            </w:r>
          </w:p>
        </w:tc>
        <w:tc>
          <w:tcPr>
            <w:tcW w:w="826" w:type="pct"/>
            <w:vAlign w:val="center"/>
          </w:tcPr>
          <w:p w14:paraId="11CC440E"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645B8282" w14:textId="1CDDED89" w:rsidR="00DA36B3" w:rsidRPr="00573053" w:rsidRDefault="00DA36B3" w:rsidP="009B6E44">
            <w:pPr>
              <w:spacing w:after="0" w:line="240" w:lineRule="auto"/>
              <w:jc w:val="center"/>
              <w:rPr>
                <w:rFonts w:ascii="Arial" w:hAnsi="Arial" w:cs="Arial"/>
                <w:b/>
                <w:sz w:val="20"/>
                <w:szCs w:val="20"/>
                <w:lang w:val="es-ES_tradnl"/>
              </w:rPr>
            </w:pPr>
            <w:r>
              <w:rPr>
                <w:rFonts w:ascii="Arial" w:hAnsi="Arial" w:cs="Arial"/>
                <w:b/>
                <w:sz w:val="20"/>
                <w:szCs w:val="20"/>
                <w:lang w:val="es-ES_tradnl"/>
              </w:rPr>
              <w:t>4.1.3.</w:t>
            </w:r>
            <w:r w:rsidR="009B6E44">
              <w:rPr>
                <w:rFonts w:ascii="Arial" w:hAnsi="Arial" w:cs="Arial"/>
                <w:b/>
                <w:sz w:val="20"/>
                <w:szCs w:val="20"/>
                <w:lang w:val="es-ES_tradnl"/>
              </w:rPr>
              <w:t>7</w:t>
            </w:r>
          </w:p>
        </w:tc>
        <w:tc>
          <w:tcPr>
            <w:tcW w:w="434" w:type="pct"/>
            <w:vAlign w:val="center"/>
          </w:tcPr>
          <w:p w14:paraId="25AAA2A0"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1E2D8F19"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37D518A6" w14:textId="77777777" w:rsidTr="009B6E44">
        <w:tblPrEx>
          <w:tblCellMar>
            <w:left w:w="70" w:type="dxa"/>
            <w:right w:w="70" w:type="dxa"/>
          </w:tblCellMar>
          <w:tblLook w:val="0000" w:firstRow="0" w:lastRow="0" w:firstColumn="0" w:lastColumn="0" w:noHBand="0" w:noVBand="0"/>
        </w:tblPrEx>
        <w:trPr>
          <w:trHeight w:val="492"/>
        </w:trPr>
        <w:tc>
          <w:tcPr>
            <w:tcW w:w="3243" w:type="pct"/>
            <w:gridSpan w:val="2"/>
          </w:tcPr>
          <w:p w14:paraId="21EAC010" w14:textId="77777777" w:rsidR="00DA36B3" w:rsidRPr="00573053" w:rsidRDefault="00DA36B3" w:rsidP="00EB7F4B">
            <w:pPr>
              <w:pStyle w:val="Prrafodelista"/>
              <w:tabs>
                <w:tab w:val="left" w:pos="284"/>
              </w:tabs>
              <w:ind w:left="0" w:right="28"/>
              <w:jc w:val="both"/>
              <w:rPr>
                <w:rFonts w:ascii="Arial" w:hAnsi="Arial" w:cs="Arial"/>
                <w:sz w:val="20"/>
                <w:szCs w:val="20"/>
                <w:lang w:val="es-ES_tradnl" w:eastAsia="ar-SA"/>
              </w:rPr>
            </w:pPr>
            <w:r w:rsidRPr="00573053">
              <w:rPr>
                <w:rFonts w:ascii="Arial" w:hAnsi="Arial" w:cs="Arial"/>
                <w:sz w:val="20"/>
                <w:szCs w:val="20"/>
                <w:lang w:val="es-ES_tradnl" w:eastAsia="ar-SA"/>
              </w:rPr>
              <w:t>Las proposiciones que presenten los licitantes deberán ser firmadas electrónicamente, para lo cual deberán utilizar la firma electrónica avanzada que emite el SAT para el cumplimiento de obligaciones fiscales.</w:t>
            </w:r>
          </w:p>
        </w:tc>
        <w:tc>
          <w:tcPr>
            <w:tcW w:w="826" w:type="pct"/>
            <w:vAlign w:val="center"/>
          </w:tcPr>
          <w:p w14:paraId="45D6DA6A" w14:textId="77777777" w:rsidR="00DA36B3" w:rsidRDefault="00DA36B3" w:rsidP="00EB7F4B">
            <w:pPr>
              <w:spacing w:after="0" w:line="240" w:lineRule="auto"/>
              <w:jc w:val="center"/>
              <w:rPr>
                <w:rFonts w:ascii="Arial" w:hAnsi="Arial" w:cs="Arial"/>
                <w:b/>
                <w:sz w:val="20"/>
                <w:szCs w:val="20"/>
                <w:lang w:val="es-ES_tradnl"/>
              </w:rPr>
            </w:pPr>
            <w:r>
              <w:rPr>
                <w:rFonts w:ascii="Arial" w:hAnsi="Arial" w:cs="Arial"/>
                <w:b/>
                <w:sz w:val="20"/>
                <w:szCs w:val="20"/>
                <w:lang w:val="es-ES_tradnl"/>
              </w:rPr>
              <w:t xml:space="preserve">Numeral </w:t>
            </w:r>
          </w:p>
          <w:p w14:paraId="5E85DB9D" w14:textId="77777777" w:rsidR="00DA36B3" w:rsidRPr="00573053" w:rsidRDefault="00DA36B3" w:rsidP="00EB7F4B">
            <w:pPr>
              <w:spacing w:after="0" w:line="240" w:lineRule="auto"/>
              <w:jc w:val="center"/>
              <w:rPr>
                <w:rFonts w:ascii="Arial" w:hAnsi="Arial" w:cs="Arial"/>
                <w:b/>
                <w:sz w:val="20"/>
                <w:szCs w:val="20"/>
                <w:lang w:val="es-ES_tradnl"/>
              </w:rPr>
            </w:pPr>
            <w:r>
              <w:rPr>
                <w:rFonts w:ascii="Arial" w:hAnsi="Arial" w:cs="Arial"/>
                <w:b/>
                <w:sz w:val="20"/>
                <w:szCs w:val="20"/>
                <w:lang w:val="es-ES_tradnl"/>
              </w:rPr>
              <w:t>1.2</w:t>
            </w:r>
          </w:p>
        </w:tc>
        <w:tc>
          <w:tcPr>
            <w:tcW w:w="434" w:type="pct"/>
            <w:vAlign w:val="center"/>
          </w:tcPr>
          <w:p w14:paraId="5046FE56"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4E97FD16" w14:textId="77777777" w:rsidR="00DA36B3" w:rsidRPr="00573053" w:rsidRDefault="00DA36B3" w:rsidP="00EB7F4B">
            <w:pPr>
              <w:spacing w:after="0" w:line="240" w:lineRule="auto"/>
              <w:jc w:val="center"/>
              <w:rPr>
                <w:rFonts w:ascii="Arial" w:hAnsi="Arial" w:cs="Arial"/>
                <w:sz w:val="20"/>
                <w:szCs w:val="20"/>
                <w:lang w:val="es-ES_tradnl"/>
              </w:rPr>
            </w:pPr>
          </w:p>
        </w:tc>
      </w:tr>
      <w:tr w:rsidR="009B6E44" w:rsidRPr="00573053" w14:paraId="522B6C03" w14:textId="77777777" w:rsidTr="009B6E44">
        <w:tblPrEx>
          <w:tblCellMar>
            <w:left w:w="70" w:type="dxa"/>
            <w:right w:w="70" w:type="dxa"/>
          </w:tblCellMar>
          <w:tblLook w:val="0000" w:firstRow="0" w:lastRow="0" w:firstColumn="0" w:lastColumn="0" w:noHBand="0" w:noVBand="0"/>
        </w:tblPrEx>
        <w:trPr>
          <w:trHeight w:val="492"/>
        </w:trPr>
        <w:tc>
          <w:tcPr>
            <w:tcW w:w="3243" w:type="pct"/>
            <w:gridSpan w:val="2"/>
          </w:tcPr>
          <w:p w14:paraId="5122A962" w14:textId="5DB81928" w:rsidR="009B6E44" w:rsidRPr="00573053" w:rsidRDefault="009B6E44" w:rsidP="00756210">
            <w:pPr>
              <w:pStyle w:val="Prrafodelista"/>
              <w:suppressAutoHyphens/>
              <w:autoSpaceDE w:val="0"/>
              <w:ind w:left="0" w:right="28"/>
              <w:jc w:val="both"/>
              <w:rPr>
                <w:rFonts w:ascii="Arial" w:hAnsi="Arial" w:cs="Arial"/>
                <w:sz w:val="20"/>
                <w:szCs w:val="20"/>
                <w:lang w:val="es-ES_tradnl"/>
              </w:rPr>
            </w:pPr>
            <w:r w:rsidRPr="009B6E44">
              <w:rPr>
                <w:rFonts w:ascii="Arial" w:hAnsi="Arial" w:cs="Arial"/>
                <w:sz w:val="20"/>
                <w:szCs w:val="20"/>
                <w:lang w:val="es-ES_tradnl"/>
              </w:rPr>
              <w:t xml:space="preserve">Escrito mediante el cual el licitante deberá indicar si en los documentos que proporciona al IMSS se contiene información de carácter confidencial o comercial reservada, señalando los documentos o las secciones de éstos que la contengan, conforme al </w:t>
            </w:r>
            <w:r w:rsidRPr="00756210">
              <w:rPr>
                <w:rFonts w:ascii="Arial" w:hAnsi="Arial" w:cs="Arial"/>
                <w:b/>
                <w:sz w:val="20"/>
                <w:szCs w:val="20"/>
                <w:lang w:val="es-ES_tradnl"/>
              </w:rPr>
              <w:t>numeral 9</w:t>
            </w:r>
            <w:r w:rsidRPr="009B6E44">
              <w:rPr>
                <w:rFonts w:ascii="Arial" w:hAnsi="Arial" w:cs="Arial"/>
                <w:sz w:val="20"/>
                <w:szCs w:val="20"/>
                <w:lang w:val="es-ES_tradnl"/>
              </w:rPr>
              <w:t xml:space="preserve"> de la presente Invitación y </w:t>
            </w:r>
            <w:r w:rsidRPr="009B6E44">
              <w:rPr>
                <w:rFonts w:ascii="Arial" w:hAnsi="Arial" w:cs="Arial"/>
                <w:b/>
                <w:sz w:val="20"/>
                <w:szCs w:val="20"/>
                <w:lang w:val="es-ES_tradnl"/>
              </w:rPr>
              <w:t>Anexo 14</w:t>
            </w:r>
          </w:p>
        </w:tc>
        <w:tc>
          <w:tcPr>
            <w:tcW w:w="826" w:type="pct"/>
            <w:vAlign w:val="center"/>
          </w:tcPr>
          <w:p w14:paraId="20E106B2" w14:textId="77777777" w:rsidR="009B6E44" w:rsidRDefault="009B6E44" w:rsidP="009B6E44">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39C90033" w14:textId="0AD0EF78" w:rsidR="009B6E44" w:rsidRDefault="009B6E44" w:rsidP="009B6E44">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4.1.3.10</w:t>
            </w:r>
          </w:p>
        </w:tc>
        <w:tc>
          <w:tcPr>
            <w:tcW w:w="434" w:type="pct"/>
            <w:vAlign w:val="center"/>
          </w:tcPr>
          <w:p w14:paraId="6F197812" w14:textId="77777777" w:rsidR="009B6E44" w:rsidRPr="00573053" w:rsidRDefault="009B6E44" w:rsidP="00EB7F4B">
            <w:pPr>
              <w:spacing w:after="0" w:line="240" w:lineRule="auto"/>
              <w:jc w:val="center"/>
              <w:rPr>
                <w:rFonts w:ascii="Arial" w:hAnsi="Arial" w:cs="Arial"/>
                <w:sz w:val="20"/>
                <w:szCs w:val="20"/>
                <w:lang w:val="es-ES_tradnl"/>
              </w:rPr>
            </w:pPr>
          </w:p>
        </w:tc>
        <w:tc>
          <w:tcPr>
            <w:tcW w:w="497" w:type="pct"/>
            <w:gridSpan w:val="2"/>
            <w:vAlign w:val="center"/>
          </w:tcPr>
          <w:p w14:paraId="3F2038AF" w14:textId="77777777" w:rsidR="009B6E44" w:rsidRPr="00573053" w:rsidRDefault="009B6E44" w:rsidP="00EB7F4B">
            <w:pPr>
              <w:spacing w:after="0" w:line="240" w:lineRule="auto"/>
              <w:jc w:val="center"/>
              <w:rPr>
                <w:rFonts w:ascii="Arial" w:hAnsi="Arial" w:cs="Arial"/>
                <w:sz w:val="20"/>
                <w:szCs w:val="20"/>
                <w:lang w:val="es-ES_tradnl"/>
              </w:rPr>
            </w:pPr>
          </w:p>
        </w:tc>
      </w:tr>
      <w:tr w:rsidR="00DA36B3" w:rsidRPr="00573053" w14:paraId="27F5DF48" w14:textId="77777777" w:rsidTr="009B6E44">
        <w:tblPrEx>
          <w:tblCellMar>
            <w:left w:w="70" w:type="dxa"/>
            <w:right w:w="70" w:type="dxa"/>
          </w:tblCellMar>
          <w:tblLook w:val="0000" w:firstRow="0" w:lastRow="0" w:firstColumn="0" w:lastColumn="0" w:noHBand="0" w:noVBand="0"/>
        </w:tblPrEx>
        <w:trPr>
          <w:trHeight w:val="492"/>
        </w:trPr>
        <w:tc>
          <w:tcPr>
            <w:tcW w:w="3243" w:type="pct"/>
            <w:gridSpan w:val="2"/>
          </w:tcPr>
          <w:p w14:paraId="051F621D" w14:textId="77777777" w:rsidR="00DA36B3" w:rsidRPr="00573053" w:rsidRDefault="00DA36B3" w:rsidP="00EB7F4B">
            <w:pPr>
              <w:pStyle w:val="Prrafodelista"/>
              <w:suppressAutoHyphens/>
              <w:autoSpaceDE w:val="0"/>
              <w:ind w:left="0" w:right="28"/>
              <w:jc w:val="both"/>
              <w:rPr>
                <w:rFonts w:ascii="Arial" w:hAnsi="Arial" w:cs="Arial"/>
                <w:sz w:val="20"/>
                <w:szCs w:val="20"/>
                <w:lang w:val="es-ES_tradnl"/>
              </w:rPr>
            </w:pPr>
            <w:r w:rsidRPr="00573053">
              <w:rPr>
                <w:rFonts w:ascii="Arial" w:hAnsi="Arial" w:cs="Arial"/>
                <w:sz w:val="20"/>
                <w:szCs w:val="20"/>
                <w:lang w:val="es-ES_tradnl"/>
              </w:rPr>
              <w:t xml:space="preserve">Escrito libre en el que manifieste su conformidad con lo dispuesto por el numeral 29 del </w:t>
            </w:r>
            <w:r w:rsidRPr="00573053">
              <w:rPr>
                <w:rFonts w:ascii="Arial" w:hAnsi="Arial" w:cs="Arial"/>
                <w:b/>
                <w:i/>
                <w:sz w:val="20"/>
                <w:szCs w:val="20"/>
                <w:lang w:val="es-ES_tradnl"/>
              </w:rPr>
              <w:t>“ACUERDO por el que se establecen l</w:t>
            </w:r>
            <w:r w:rsidRPr="00573053">
              <w:rPr>
                <w:rFonts w:ascii="Arial" w:eastAsia="Heiti SC Light" w:hAnsi="Arial" w:cs="Arial"/>
                <w:b/>
                <w:i/>
                <w:sz w:val="20"/>
                <w:szCs w:val="20"/>
                <w:lang w:val="es-ES_tradnl"/>
              </w:rPr>
              <w:t>a</w:t>
            </w:r>
            <w:r w:rsidRPr="00573053">
              <w:rPr>
                <w:rFonts w:ascii="Arial" w:hAnsi="Arial" w:cs="Arial"/>
                <w:b/>
                <w:i/>
                <w:sz w:val="20"/>
                <w:szCs w:val="20"/>
                <w:lang w:val="es-ES_tradnl"/>
              </w:rPr>
              <w:t>s disposicion</w:t>
            </w:r>
            <w:r w:rsidRPr="00573053">
              <w:rPr>
                <w:rFonts w:ascii="Arial" w:eastAsia="Heiti SC Light" w:hAnsi="Arial" w:cs="Arial"/>
                <w:b/>
                <w:i/>
                <w:sz w:val="20"/>
                <w:szCs w:val="20"/>
                <w:lang w:val="es-ES_tradnl"/>
              </w:rPr>
              <w:t>e</w:t>
            </w:r>
            <w:r w:rsidRPr="00573053">
              <w:rPr>
                <w:rFonts w:ascii="Arial" w:hAnsi="Arial" w:cs="Arial"/>
                <w:b/>
                <w:i/>
                <w:sz w:val="20"/>
                <w:szCs w:val="20"/>
                <w:lang w:val="es-ES_tradnl"/>
              </w:rPr>
              <w:t>s que deberán observar para la utilización</w:t>
            </w:r>
            <w:r w:rsidRPr="00573053">
              <w:rPr>
                <w:rFonts w:ascii="Arial" w:eastAsia="Apple SD 산돌고딕 Neo 일반체" w:hAnsi="Arial" w:cs="Arial"/>
                <w:b/>
                <w:i/>
                <w:sz w:val="20"/>
                <w:szCs w:val="20"/>
                <w:lang w:val="es-ES_tradnl"/>
              </w:rPr>
              <w:t xml:space="preserve"> </w:t>
            </w:r>
            <w:r w:rsidRPr="00573053">
              <w:rPr>
                <w:rFonts w:ascii="Arial" w:hAnsi="Arial" w:cs="Arial"/>
                <w:b/>
                <w:i/>
                <w:sz w:val="20"/>
                <w:szCs w:val="20"/>
                <w:lang w:val="es-ES_tradnl"/>
              </w:rPr>
              <w:t>d</w:t>
            </w:r>
            <w:r w:rsidRPr="00573053">
              <w:rPr>
                <w:rFonts w:ascii="Arial" w:eastAsia="Apple SD 산돌고딕 Neo 일반체" w:hAnsi="Arial" w:cs="Arial"/>
                <w:b/>
                <w:i/>
                <w:sz w:val="20"/>
                <w:szCs w:val="20"/>
                <w:lang w:val="es-ES_tradnl"/>
              </w:rPr>
              <w:t>e</w:t>
            </w:r>
            <w:r w:rsidRPr="00573053">
              <w:rPr>
                <w:rFonts w:ascii="Arial" w:hAnsi="Arial" w:cs="Arial"/>
                <w:b/>
                <w:i/>
                <w:sz w:val="20"/>
                <w:szCs w:val="20"/>
                <w:lang w:val="es-ES_tradnl"/>
              </w:rPr>
              <w:t>l</w:t>
            </w:r>
            <w:r w:rsidRPr="00573053">
              <w:rPr>
                <w:rFonts w:ascii="Arial" w:eastAsia="Apple SD 산돌고딕 Neo 일반체" w:hAnsi="Arial" w:cs="Arial"/>
                <w:b/>
                <w:i/>
                <w:sz w:val="20"/>
                <w:szCs w:val="20"/>
                <w:lang w:val="es-ES_tradnl"/>
              </w:rPr>
              <w:t xml:space="preserve"> </w:t>
            </w:r>
            <w:r w:rsidRPr="00573053">
              <w:rPr>
                <w:rFonts w:ascii="Arial" w:hAnsi="Arial" w:cs="Arial"/>
                <w:b/>
                <w:i/>
                <w:sz w:val="20"/>
                <w:szCs w:val="20"/>
                <w:lang w:val="es-ES_tradnl"/>
              </w:rPr>
              <w:t>s</w:t>
            </w:r>
            <w:r w:rsidRPr="00573053">
              <w:rPr>
                <w:rFonts w:ascii="Arial" w:eastAsia="Apple SD 산돌고딕 Neo 일반체" w:hAnsi="Arial" w:cs="Arial"/>
                <w:b/>
                <w:i/>
                <w:sz w:val="20"/>
                <w:szCs w:val="20"/>
                <w:lang w:val="es-ES_tradnl"/>
              </w:rPr>
              <w:t>i</w:t>
            </w:r>
            <w:r w:rsidRPr="00573053">
              <w:rPr>
                <w:rFonts w:ascii="Arial" w:hAnsi="Arial" w:cs="Arial"/>
                <w:b/>
                <w:i/>
                <w:sz w:val="20"/>
                <w:szCs w:val="20"/>
                <w:lang w:val="es-ES_tradnl"/>
              </w:rPr>
              <w:t>stem</w:t>
            </w:r>
            <w:r w:rsidRPr="00573053">
              <w:rPr>
                <w:rFonts w:ascii="Arial" w:eastAsia="Apple SD 산돌고딕 Neo 일반체" w:hAnsi="Arial" w:cs="Arial"/>
                <w:b/>
                <w:i/>
                <w:sz w:val="20"/>
                <w:szCs w:val="20"/>
                <w:lang w:val="es-ES_tradnl"/>
              </w:rPr>
              <w:t>a</w:t>
            </w:r>
            <w:r w:rsidRPr="00573053">
              <w:rPr>
                <w:rFonts w:ascii="Arial" w:hAnsi="Arial" w:cs="Arial"/>
                <w:b/>
                <w:i/>
                <w:sz w:val="20"/>
                <w:szCs w:val="20"/>
                <w:lang w:val="es-ES_tradnl"/>
              </w:rPr>
              <w:t xml:space="preserve"> el</w:t>
            </w:r>
            <w:r w:rsidRPr="00573053">
              <w:rPr>
                <w:rFonts w:ascii="Arial" w:eastAsia="Apple SD 산돌고딕 Neo 일반체" w:hAnsi="Arial" w:cs="Arial"/>
                <w:b/>
                <w:i/>
                <w:sz w:val="20"/>
                <w:szCs w:val="20"/>
                <w:lang w:val="es-ES_tradnl"/>
              </w:rPr>
              <w:t>e</w:t>
            </w:r>
            <w:r w:rsidRPr="00573053">
              <w:rPr>
                <w:rFonts w:ascii="Arial" w:hAnsi="Arial" w:cs="Arial"/>
                <w:b/>
                <w:i/>
                <w:sz w:val="20"/>
                <w:szCs w:val="20"/>
                <w:lang w:val="es-ES_tradnl"/>
              </w:rPr>
              <w:t>c</w:t>
            </w:r>
            <w:r w:rsidRPr="00573053">
              <w:rPr>
                <w:rFonts w:ascii="Arial" w:eastAsia="Apple SD 산돌고딕 Neo 일반체" w:hAnsi="Arial" w:cs="Arial"/>
                <w:b/>
                <w:i/>
                <w:sz w:val="20"/>
                <w:szCs w:val="20"/>
                <w:lang w:val="es-ES_tradnl"/>
              </w:rPr>
              <w:t>t</w:t>
            </w:r>
            <w:r w:rsidRPr="00573053">
              <w:rPr>
                <w:rFonts w:ascii="Arial" w:hAnsi="Arial" w:cs="Arial"/>
                <w:b/>
                <w:i/>
                <w:sz w:val="20"/>
                <w:szCs w:val="20"/>
                <w:lang w:val="es-ES_tradnl"/>
              </w:rPr>
              <w:t>r</w:t>
            </w:r>
            <w:r w:rsidRPr="00573053">
              <w:rPr>
                <w:rFonts w:ascii="Arial" w:eastAsia="Apple SD 산돌고딕 Neo 일반체" w:hAnsi="Arial" w:cs="Arial"/>
                <w:b/>
                <w:i/>
                <w:sz w:val="20"/>
                <w:szCs w:val="20"/>
                <w:lang w:val="es-ES_tradnl"/>
              </w:rPr>
              <w:t>ón</w:t>
            </w:r>
            <w:r w:rsidRPr="00573053">
              <w:rPr>
                <w:rFonts w:ascii="Arial" w:hAnsi="Arial" w:cs="Arial"/>
                <w:b/>
                <w:i/>
                <w:sz w:val="20"/>
                <w:szCs w:val="20"/>
                <w:lang w:val="es-ES_tradnl"/>
              </w:rPr>
              <w:t>i</w:t>
            </w:r>
            <w:r w:rsidRPr="00573053">
              <w:rPr>
                <w:rFonts w:ascii="Arial" w:eastAsia="Apple SD 산돌고딕 Neo 일반체" w:hAnsi="Arial" w:cs="Arial"/>
                <w:b/>
                <w:i/>
                <w:sz w:val="20"/>
                <w:szCs w:val="20"/>
                <w:lang w:val="es-ES_tradnl"/>
              </w:rPr>
              <w:t>c</w:t>
            </w:r>
            <w:r w:rsidRPr="00573053">
              <w:rPr>
                <w:rFonts w:ascii="Arial" w:hAnsi="Arial" w:cs="Arial"/>
                <w:b/>
                <w:i/>
                <w:sz w:val="20"/>
                <w:szCs w:val="20"/>
                <w:lang w:val="es-ES_tradnl"/>
              </w:rPr>
              <w:t>o</w:t>
            </w:r>
            <w:r w:rsidRPr="00573053">
              <w:rPr>
                <w:rFonts w:ascii="Arial" w:eastAsia="Apple SD 산돌고딕 Neo 일반체" w:hAnsi="Arial" w:cs="Arial"/>
                <w:b/>
                <w:i/>
                <w:sz w:val="20"/>
                <w:szCs w:val="20"/>
                <w:lang w:val="es-ES_tradnl"/>
              </w:rPr>
              <w:t xml:space="preserve"> </w:t>
            </w:r>
            <w:r w:rsidRPr="00573053">
              <w:rPr>
                <w:rFonts w:ascii="Arial" w:hAnsi="Arial" w:cs="Arial"/>
                <w:b/>
                <w:i/>
                <w:sz w:val="20"/>
                <w:szCs w:val="20"/>
                <w:lang w:val="es-ES_tradnl"/>
              </w:rPr>
              <w:t>de</w:t>
            </w:r>
            <w:r w:rsidRPr="00573053">
              <w:rPr>
                <w:rFonts w:ascii="Arial" w:eastAsia="Apple SD 산돌고딕 Neo 일반체" w:hAnsi="Arial" w:cs="Arial"/>
                <w:b/>
                <w:i/>
                <w:sz w:val="20"/>
                <w:szCs w:val="20"/>
                <w:lang w:val="es-ES_tradnl"/>
              </w:rPr>
              <w:t xml:space="preserve"> </w:t>
            </w:r>
            <w:r w:rsidRPr="00573053">
              <w:rPr>
                <w:rFonts w:ascii="Arial" w:hAnsi="Arial" w:cs="Arial"/>
                <w:b/>
                <w:i/>
                <w:sz w:val="20"/>
                <w:szCs w:val="20"/>
                <w:lang w:val="es-ES_tradnl"/>
              </w:rPr>
              <w:t>in</w:t>
            </w:r>
            <w:r w:rsidRPr="00573053">
              <w:rPr>
                <w:rFonts w:ascii="Arial" w:eastAsia="Apple SD 산돌고딕 Neo 일반체" w:hAnsi="Arial" w:cs="Arial"/>
                <w:b/>
                <w:i/>
                <w:sz w:val="20"/>
                <w:szCs w:val="20"/>
                <w:lang w:val="es-ES_tradnl"/>
              </w:rPr>
              <w:t>f</w:t>
            </w:r>
            <w:r w:rsidRPr="00573053">
              <w:rPr>
                <w:rFonts w:ascii="Arial" w:hAnsi="Arial" w:cs="Arial"/>
                <w:b/>
                <w:i/>
                <w:sz w:val="20"/>
                <w:szCs w:val="20"/>
                <w:lang w:val="es-ES_tradnl"/>
              </w:rPr>
              <w:t>ormación pública gubernamental, denominado Compranet”.</w:t>
            </w:r>
          </w:p>
        </w:tc>
        <w:tc>
          <w:tcPr>
            <w:tcW w:w="826" w:type="pct"/>
            <w:vAlign w:val="center"/>
          </w:tcPr>
          <w:p w14:paraId="2003A2CB"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4688F853" w14:textId="3E221885" w:rsidR="00DA36B3" w:rsidRPr="00573053" w:rsidRDefault="00DA36B3" w:rsidP="009B6E44">
            <w:pPr>
              <w:spacing w:after="0" w:line="240" w:lineRule="auto"/>
              <w:jc w:val="center"/>
              <w:rPr>
                <w:rFonts w:ascii="Arial" w:hAnsi="Arial" w:cs="Arial"/>
                <w:b/>
                <w:sz w:val="20"/>
                <w:szCs w:val="20"/>
                <w:lang w:val="es-ES_tradnl"/>
              </w:rPr>
            </w:pPr>
            <w:r>
              <w:rPr>
                <w:rFonts w:ascii="Arial" w:hAnsi="Arial" w:cs="Arial"/>
                <w:b/>
                <w:sz w:val="20"/>
                <w:szCs w:val="20"/>
                <w:lang w:val="es-ES_tradnl"/>
              </w:rPr>
              <w:t>4.1.3.</w:t>
            </w:r>
            <w:r w:rsidR="009B6E44">
              <w:rPr>
                <w:rFonts w:ascii="Arial" w:hAnsi="Arial" w:cs="Arial"/>
                <w:b/>
                <w:sz w:val="20"/>
                <w:szCs w:val="20"/>
                <w:lang w:val="es-ES_tradnl"/>
              </w:rPr>
              <w:t>8</w:t>
            </w:r>
          </w:p>
        </w:tc>
        <w:tc>
          <w:tcPr>
            <w:tcW w:w="434" w:type="pct"/>
            <w:vAlign w:val="center"/>
          </w:tcPr>
          <w:p w14:paraId="0FAB52EF"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3A9958F1"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20D91B02" w14:textId="77777777" w:rsidTr="009B6E44">
        <w:tblPrEx>
          <w:tblCellMar>
            <w:left w:w="70" w:type="dxa"/>
            <w:right w:w="70" w:type="dxa"/>
          </w:tblCellMar>
          <w:tblLook w:val="0000" w:firstRow="0" w:lastRow="0" w:firstColumn="0" w:lastColumn="0" w:noHBand="0" w:noVBand="0"/>
        </w:tblPrEx>
        <w:trPr>
          <w:trHeight w:val="258"/>
          <w:tblHeader/>
        </w:trPr>
        <w:tc>
          <w:tcPr>
            <w:tcW w:w="3243" w:type="pct"/>
            <w:gridSpan w:val="2"/>
            <w:vMerge w:val="restart"/>
            <w:shd w:val="clear" w:color="auto" w:fill="8DB3E2" w:themeFill="text2" w:themeFillTint="66"/>
            <w:vAlign w:val="center"/>
          </w:tcPr>
          <w:p w14:paraId="1E839CCF" w14:textId="77777777" w:rsidR="00DA36B3" w:rsidRPr="00573053" w:rsidRDefault="00DA36B3" w:rsidP="00EB7F4B">
            <w:pPr>
              <w:spacing w:after="0" w:line="240" w:lineRule="auto"/>
              <w:jc w:val="both"/>
              <w:rPr>
                <w:rFonts w:ascii="Arial" w:hAnsi="Arial" w:cs="Arial"/>
                <w:b/>
                <w:sz w:val="20"/>
                <w:szCs w:val="20"/>
                <w:lang w:val="es-ES_tradnl"/>
              </w:rPr>
            </w:pPr>
            <w:r w:rsidRPr="00573053">
              <w:rPr>
                <w:rFonts w:ascii="Arial" w:hAnsi="Arial" w:cs="Arial"/>
                <w:b/>
                <w:sz w:val="20"/>
                <w:szCs w:val="20"/>
                <w:lang w:val="es-ES_tradnl"/>
              </w:rPr>
              <w:t>DOCUMENTOS DE LA PROPUESTA TÉCNICA</w:t>
            </w:r>
          </w:p>
        </w:tc>
        <w:tc>
          <w:tcPr>
            <w:tcW w:w="826" w:type="pct"/>
            <w:vMerge w:val="restart"/>
            <w:shd w:val="clear" w:color="auto" w:fill="8DB3E2" w:themeFill="text2" w:themeFillTint="66"/>
            <w:vAlign w:val="center"/>
          </w:tcPr>
          <w:p w14:paraId="3A2367E6" w14:textId="77777777" w:rsidR="00DA36B3" w:rsidRPr="00573053" w:rsidRDefault="00DA36B3" w:rsidP="00EB7F4B">
            <w:pPr>
              <w:spacing w:after="0" w:line="240" w:lineRule="auto"/>
              <w:jc w:val="center"/>
              <w:rPr>
                <w:rFonts w:ascii="Arial" w:hAnsi="Arial" w:cs="Arial"/>
                <w:b/>
                <w:sz w:val="20"/>
                <w:szCs w:val="20"/>
                <w:lang w:val="es-ES_tradnl"/>
              </w:rPr>
            </w:pPr>
          </w:p>
        </w:tc>
        <w:tc>
          <w:tcPr>
            <w:tcW w:w="931" w:type="pct"/>
            <w:gridSpan w:val="3"/>
            <w:shd w:val="clear" w:color="auto" w:fill="8DB3E2" w:themeFill="text2" w:themeFillTint="66"/>
            <w:vAlign w:val="center"/>
          </w:tcPr>
          <w:p w14:paraId="7B55ACF5" w14:textId="77777777" w:rsidR="00DA36B3" w:rsidRPr="00573053" w:rsidRDefault="00DA36B3" w:rsidP="00EB7F4B">
            <w:pPr>
              <w:spacing w:after="0" w:line="240" w:lineRule="auto"/>
              <w:jc w:val="center"/>
              <w:rPr>
                <w:rFonts w:ascii="Arial" w:hAnsi="Arial" w:cs="Arial"/>
                <w:b/>
                <w:sz w:val="20"/>
                <w:szCs w:val="20"/>
                <w:lang w:val="es-ES_tradnl"/>
              </w:rPr>
            </w:pPr>
            <w:r w:rsidRPr="00573053">
              <w:rPr>
                <w:rFonts w:ascii="Arial" w:hAnsi="Arial" w:cs="Arial"/>
                <w:b/>
                <w:sz w:val="20"/>
                <w:szCs w:val="20"/>
                <w:lang w:val="es-ES_tradnl"/>
              </w:rPr>
              <w:t>PRESENTADO</w:t>
            </w:r>
          </w:p>
        </w:tc>
      </w:tr>
      <w:tr w:rsidR="00DA36B3" w:rsidRPr="00573053" w14:paraId="320ADE4B" w14:textId="77777777" w:rsidTr="009B6E44">
        <w:tblPrEx>
          <w:tblCellMar>
            <w:left w:w="70" w:type="dxa"/>
            <w:right w:w="70" w:type="dxa"/>
          </w:tblCellMar>
          <w:tblLook w:val="0000" w:firstRow="0" w:lastRow="0" w:firstColumn="0" w:lastColumn="0" w:noHBand="0" w:noVBand="0"/>
        </w:tblPrEx>
        <w:trPr>
          <w:trHeight w:val="155"/>
          <w:tblHeader/>
        </w:trPr>
        <w:tc>
          <w:tcPr>
            <w:tcW w:w="3243" w:type="pct"/>
            <w:gridSpan w:val="2"/>
            <w:vMerge/>
            <w:shd w:val="clear" w:color="auto" w:fill="8DB3E2" w:themeFill="text2" w:themeFillTint="66"/>
            <w:vAlign w:val="center"/>
          </w:tcPr>
          <w:p w14:paraId="43EDD3B3" w14:textId="77777777" w:rsidR="00DA36B3" w:rsidRPr="00573053" w:rsidRDefault="00DA36B3" w:rsidP="00EB7F4B">
            <w:pPr>
              <w:spacing w:after="0" w:line="240" w:lineRule="auto"/>
              <w:jc w:val="both"/>
              <w:rPr>
                <w:rFonts w:ascii="Arial" w:hAnsi="Arial" w:cs="Arial"/>
                <w:b/>
                <w:sz w:val="20"/>
                <w:szCs w:val="20"/>
                <w:lang w:val="es-ES_tradnl"/>
              </w:rPr>
            </w:pPr>
          </w:p>
        </w:tc>
        <w:tc>
          <w:tcPr>
            <w:tcW w:w="826" w:type="pct"/>
            <w:vMerge/>
            <w:shd w:val="clear" w:color="auto" w:fill="8DB3E2" w:themeFill="text2" w:themeFillTint="66"/>
            <w:vAlign w:val="center"/>
          </w:tcPr>
          <w:p w14:paraId="15DF47CE" w14:textId="77777777" w:rsidR="00DA36B3" w:rsidRPr="00573053" w:rsidRDefault="00DA36B3" w:rsidP="00EB7F4B">
            <w:pPr>
              <w:spacing w:after="0" w:line="240" w:lineRule="auto"/>
              <w:jc w:val="center"/>
              <w:rPr>
                <w:rFonts w:ascii="Arial" w:hAnsi="Arial" w:cs="Arial"/>
                <w:b/>
                <w:sz w:val="20"/>
                <w:szCs w:val="20"/>
                <w:lang w:val="es-ES_tradnl"/>
              </w:rPr>
            </w:pPr>
          </w:p>
        </w:tc>
        <w:tc>
          <w:tcPr>
            <w:tcW w:w="434" w:type="pct"/>
            <w:shd w:val="clear" w:color="auto" w:fill="8DB3E2" w:themeFill="text2" w:themeFillTint="66"/>
            <w:vAlign w:val="center"/>
          </w:tcPr>
          <w:p w14:paraId="31D27225" w14:textId="77777777" w:rsidR="00DA36B3" w:rsidRPr="00573053" w:rsidRDefault="00DA36B3" w:rsidP="00EB7F4B">
            <w:pPr>
              <w:spacing w:after="0" w:line="240" w:lineRule="auto"/>
              <w:jc w:val="center"/>
              <w:rPr>
                <w:rFonts w:ascii="Arial" w:hAnsi="Arial" w:cs="Arial"/>
                <w:b/>
                <w:sz w:val="20"/>
                <w:szCs w:val="20"/>
                <w:lang w:val="es-ES_tradnl"/>
              </w:rPr>
            </w:pPr>
            <w:r w:rsidRPr="00573053">
              <w:rPr>
                <w:rFonts w:ascii="Arial" w:hAnsi="Arial" w:cs="Arial"/>
                <w:b/>
                <w:sz w:val="20"/>
                <w:szCs w:val="20"/>
                <w:lang w:val="es-ES_tradnl"/>
              </w:rPr>
              <w:t>SÍ</w:t>
            </w:r>
          </w:p>
        </w:tc>
        <w:tc>
          <w:tcPr>
            <w:tcW w:w="497" w:type="pct"/>
            <w:gridSpan w:val="2"/>
            <w:shd w:val="clear" w:color="auto" w:fill="8DB3E2" w:themeFill="text2" w:themeFillTint="66"/>
            <w:vAlign w:val="center"/>
          </w:tcPr>
          <w:p w14:paraId="7171B3C7" w14:textId="77777777" w:rsidR="00DA36B3" w:rsidRPr="00573053" w:rsidRDefault="00DA36B3" w:rsidP="00EB7F4B">
            <w:pPr>
              <w:spacing w:after="0" w:line="240" w:lineRule="auto"/>
              <w:jc w:val="center"/>
              <w:rPr>
                <w:rFonts w:ascii="Arial" w:hAnsi="Arial" w:cs="Arial"/>
                <w:b/>
                <w:sz w:val="20"/>
                <w:szCs w:val="20"/>
                <w:lang w:val="es-ES_tradnl"/>
              </w:rPr>
            </w:pPr>
            <w:r w:rsidRPr="00573053">
              <w:rPr>
                <w:rFonts w:ascii="Arial" w:hAnsi="Arial" w:cs="Arial"/>
                <w:b/>
                <w:sz w:val="20"/>
                <w:szCs w:val="20"/>
                <w:lang w:val="es-ES_tradnl"/>
              </w:rPr>
              <w:t>NO*</w:t>
            </w:r>
          </w:p>
        </w:tc>
      </w:tr>
      <w:tr w:rsidR="00DA36B3" w:rsidRPr="00573053" w14:paraId="0E712C55" w14:textId="77777777" w:rsidTr="009B6E44">
        <w:tblPrEx>
          <w:tblCellMar>
            <w:left w:w="70" w:type="dxa"/>
            <w:right w:w="70" w:type="dxa"/>
          </w:tblCellMar>
          <w:tblLook w:val="0000" w:firstRow="0" w:lastRow="0" w:firstColumn="0" w:lastColumn="0" w:noHBand="0" w:noVBand="0"/>
        </w:tblPrEx>
        <w:trPr>
          <w:trHeight w:val="492"/>
        </w:trPr>
        <w:tc>
          <w:tcPr>
            <w:tcW w:w="3243" w:type="pct"/>
            <w:gridSpan w:val="2"/>
            <w:vAlign w:val="center"/>
          </w:tcPr>
          <w:p w14:paraId="65FEA69B" w14:textId="408C51E8" w:rsidR="00DA36B3" w:rsidRPr="009B6E44" w:rsidRDefault="00967730" w:rsidP="009B6E44">
            <w:pPr>
              <w:suppressAutoHyphens/>
              <w:autoSpaceDE w:val="0"/>
              <w:spacing w:after="0" w:line="240" w:lineRule="auto"/>
              <w:jc w:val="both"/>
              <w:rPr>
                <w:rFonts w:ascii="Arial" w:hAnsi="Arial" w:cs="Arial"/>
                <w:b/>
                <w:sz w:val="20"/>
                <w:szCs w:val="20"/>
                <w:lang w:val="es-ES_tradnl"/>
              </w:rPr>
            </w:pPr>
            <w:r>
              <w:rPr>
                <w:rFonts w:ascii="Arial" w:hAnsi="Arial" w:cs="Arial"/>
                <w:sz w:val="20"/>
                <w:szCs w:val="20"/>
              </w:rPr>
              <w:t>P</w:t>
            </w:r>
            <w:r w:rsidRPr="00304098">
              <w:rPr>
                <w:rFonts w:ascii="Arial" w:hAnsi="Arial" w:cs="Arial"/>
                <w:sz w:val="20"/>
                <w:szCs w:val="20"/>
              </w:rPr>
              <w:t xml:space="preserve">ropuesta técnica </w:t>
            </w:r>
            <w:r>
              <w:rPr>
                <w:rFonts w:ascii="Arial" w:hAnsi="Arial" w:cs="Arial"/>
                <w:sz w:val="20"/>
                <w:szCs w:val="20"/>
              </w:rPr>
              <w:t xml:space="preserve">que deberá </w:t>
            </w:r>
            <w:r w:rsidRPr="00304098">
              <w:rPr>
                <w:rFonts w:ascii="Arial" w:hAnsi="Arial" w:cs="Arial"/>
                <w:sz w:val="20"/>
                <w:szCs w:val="20"/>
              </w:rPr>
              <w:t>se</w:t>
            </w:r>
            <w:r>
              <w:rPr>
                <w:rFonts w:ascii="Arial" w:hAnsi="Arial" w:cs="Arial"/>
                <w:sz w:val="20"/>
                <w:szCs w:val="20"/>
              </w:rPr>
              <w:t>r</w:t>
            </w:r>
            <w:r w:rsidRPr="00304098">
              <w:rPr>
                <w:rFonts w:ascii="Arial" w:hAnsi="Arial" w:cs="Arial"/>
                <w:sz w:val="20"/>
                <w:szCs w:val="20"/>
              </w:rPr>
              <w:t xml:space="preserve"> acorde con la descripción amplia y detallada de acuerdo al</w:t>
            </w:r>
            <w:r w:rsidR="009B6E44">
              <w:rPr>
                <w:rFonts w:ascii="Arial" w:hAnsi="Arial" w:cs="Arial"/>
                <w:sz w:val="20"/>
                <w:szCs w:val="20"/>
              </w:rPr>
              <w:t xml:space="preserve"> </w:t>
            </w:r>
            <w:r w:rsidR="009B6E44" w:rsidRPr="009B6E44">
              <w:rPr>
                <w:rFonts w:ascii="Arial" w:hAnsi="Arial" w:cs="Arial"/>
                <w:b/>
                <w:sz w:val="20"/>
                <w:szCs w:val="20"/>
              </w:rPr>
              <w:t>numeral 2.1</w:t>
            </w:r>
            <w:r w:rsidR="009B6E44">
              <w:rPr>
                <w:rFonts w:ascii="Arial" w:hAnsi="Arial" w:cs="Arial"/>
                <w:sz w:val="20"/>
                <w:szCs w:val="20"/>
              </w:rPr>
              <w:t xml:space="preserve"> de la Invitación y </w:t>
            </w:r>
            <w:r>
              <w:rPr>
                <w:rFonts w:ascii="Arial" w:hAnsi="Arial" w:cs="Arial"/>
                <w:sz w:val="20"/>
                <w:szCs w:val="20"/>
                <w:lang w:val="es-ES_tradnl"/>
              </w:rPr>
              <w:t xml:space="preserve">de conformidad con el </w:t>
            </w:r>
            <w:r w:rsidRPr="009B6E44">
              <w:rPr>
                <w:rFonts w:ascii="Arial" w:hAnsi="Arial" w:cs="Arial"/>
                <w:b/>
                <w:sz w:val="20"/>
                <w:szCs w:val="20"/>
                <w:lang w:val="es-ES_tradnl"/>
              </w:rPr>
              <w:t>Anexo</w:t>
            </w:r>
            <w:r w:rsidR="009B6E44" w:rsidRPr="009B6E44">
              <w:rPr>
                <w:rFonts w:ascii="Arial" w:hAnsi="Arial" w:cs="Arial"/>
                <w:b/>
                <w:sz w:val="20"/>
                <w:szCs w:val="20"/>
                <w:lang w:val="es-ES_tradnl"/>
              </w:rPr>
              <w:t xml:space="preserve"> 1</w:t>
            </w:r>
            <w:r w:rsidR="009B6E44">
              <w:rPr>
                <w:rFonts w:ascii="Arial" w:hAnsi="Arial" w:cs="Arial"/>
                <w:sz w:val="20"/>
                <w:szCs w:val="20"/>
                <w:lang w:val="es-ES_tradnl"/>
              </w:rPr>
              <w:t xml:space="preserve"> (Anexo</w:t>
            </w:r>
            <w:r>
              <w:rPr>
                <w:rFonts w:ascii="Arial" w:hAnsi="Arial" w:cs="Arial"/>
                <w:sz w:val="20"/>
                <w:szCs w:val="20"/>
                <w:lang w:val="es-ES_tradnl"/>
              </w:rPr>
              <w:t xml:space="preserve"> Técnico</w:t>
            </w:r>
            <w:r w:rsidR="009B6E44">
              <w:rPr>
                <w:rFonts w:ascii="Arial" w:hAnsi="Arial" w:cs="Arial"/>
                <w:sz w:val="20"/>
                <w:szCs w:val="20"/>
                <w:lang w:val="es-ES_tradnl"/>
              </w:rPr>
              <w:t>)</w:t>
            </w:r>
            <w:r>
              <w:rPr>
                <w:rFonts w:ascii="Arial" w:hAnsi="Arial" w:cs="Arial"/>
                <w:sz w:val="20"/>
                <w:szCs w:val="20"/>
                <w:lang w:val="es-ES_tradnl"/>
              </w:rPr>
              <w:t>.</w:t>
            </w:r>
          </w:p>
        </w:tc>
        <w:tc>
          <w:tcPr>
            <w:tcW w:w="826" w:type="pct"/>
            <w:vAlign w:val="center"/>
          </w:tcPr>
          <w:p w14:paraId="754A6D75"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435629F3" w14:textId="77777777" w:rsidR="00DA36B3" w:rsidRPr="00573053" w:rsidRDefault="00DA36B3" w:rsidP="00EB7F4B">
            <w:pPr>
              <w:spacing w:after="0" w:line="240" w:lineRule="auto"/>
              <w:jc w:val="center"/>
              <w:rPr>
                <w:rFonts w:ascii="Arial" w:hAnsi="Arial" w:cs="Arial"/>
                <w:b/>
                <w:sz w:val="20"/>
                <w:szCs w:val="20"/>
                <w:lang w:val="es-ES_tradnl"/>
              </w:rPr>
            </w:pPr>
            <w:r>
              <w:rPr>
                <w:rFonts w:ascii="Arial" w:hAnsi="Arial" w:cs="Arial"/>
                <w:b/>
                <w:sz w:val="20"/>
                <w:szCs w:val="20"/>
                <w:lang w:val="es-ES_tradnl"/>
              </w:rPr>
              <w:t>4.1.1</w:t>
            </w:r>
          </w:p>
        </w:tc>
        <w:tc>
          <w:tcPr>
            <w:tcW w:w="434" w:type="pct"/>
            <w:vAlign w:val="center"/>
          </w:tcPr>
          <w:p w14:paraId="5B942046"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5CA704D4" w14:textId="77777777" w:rsidR="00DA36B3" w:rsidRPr="00573053" w:rsidRDefault="00DA36B3" w:rsidP="00EB7F4B">
            <w:pPr>
              <w:spacing w:after="0" w:line="240" w:lineRule="auto"/>
              <w:jc w:val="center"/>
              <w:rPr>
                <w:rFonts w:ascii="Arial" w:hAnsi="Arial" w:cs="Arial"/>
                <w:sz w:val="20"/>
                <w:szCs w:val="20"/>
                <w:lang w:val="es-ES_tradnl"/>
              </w:rPr>
            </w:pPr>
          </w:p>
        </w:tc>
      </w:tr>
      <w:tr w:rsidR="00DA36B3" w:rsidRPr="00573053" w14:paraId="3B860426" w14:textId="77777777" w:rsidTr="009B6E44">
        <w:tblPrEx>
          <w:tblCellMar>
            <w:left w:w="70" w:type="dxa"/>
            <w:right w:w="70" w:type="dxa"/>
          </w:tblCellMar>
          <w:tblLook w:val="0000" w:firstRow="0" w:lastRow="0" w:firstColumn="0" w:lastColumn="0" w:noHBand="0" w:noVBand="0"/>
        </w:tblPrEx>
        <w:trPr>
          <w:trHeight w:val="739"/>
        </w:trPr>
        <w:tc>
          <w:tcPr>
            <w:tcW w:w="3243" w:type="pct"/>
            <w:gridSpan w:val="2"/>
            <w:vAlign w:val="center"/>
          </w:tcPr>
          <w:p w14:paraId="26BE8143" w14:textId="1720CDE9" w:rsidR="00DA36B3" w:rsidRPr="00573053" w:rsidRDefault="00967730" w:rsidP="00EB7F4B">
            <w:pPr>
              <w:spacing w:after="0" w:line="240" w:lineRule="auto"/>
              <w:jc w:val="both"/>
              <w:rPr>
                <w:rFonts w:ascii="Arial" w:hAnsi="Arial" w:cs="Arial"/>
                <w:sz w:val="20"/>
                <w:szCs w:val="20"/>
                <w:lang w:val="es-ES_tradnl"/>
              </w:rPr>
            </w:pPr>
            <w:r>
              <w:rPr>
                <w:rFonts w:ascii="Arial" w:hAnsi="Arial" w:cs="Arial"/>
                <w:sz w:val="20"/>
                <w:szCs w:val="20"/>
                <w:lang w:eastAsia="ar-SA"/>
              </w:rPr>
              <w:t>L</w:t>
            </w:r>
            <w:r w:rsidRPr="00967730">
              <w:rPr>
                <w:rFonts w:ascii="Arial" w:hAnsi="Arial" w:cs="Arial"/>
                <w:sz w:val="20"/>
                <w:szCs w:val="20"/>
                <w:lang w:eastAsia="ar-SA"/>
              </w:rPr>
              <w:t>a presentación de los folletos, catálogos y/o fotografías solicitados y que éstos sean claros, de buen tamaño y calidad de imagen que permitan corroborar las especificaciones técnicas, características y calidad de los bienes, los cuales deberán estar debidamente referenciados y que coincidan con la oferta de cada participante</w:t>
            </w:r>
          </w:p>
        </w:tc>
        <w:tc>
          <w:tcPr>
            <w:tcW w:w="826" w:type="pct"/>
            <w:vAlign w:val="center"/>
          </w:tcPr>
          <w:p w14:paraId="7571ACA5" w14:textId="77777777" w:rsidR="00DA36B3" w:rsidRDefault="00DA36B3"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24F936D2" w14:textId="77777777" w:rsidR="00DA36B3" w:rsidRPr="00573053" w:rsidRDefault="00DA36B3" w:rsidP="00EB7F4B">
            <w:pPr>
              <w:pStyle w:val="Prrafodelista"/>
              <w:ind w:left="259"/>
              <w:rPr>
                <w:rFonts w:ascii="Arial" w:hAnsi="Arial" w:cs="Arial"/>
                <w:b/>
                <w:sz w:val="20"/>
                <w:szCs w:val="20"/>
                <w:lang w:val="es-ES_tradnl"/>
              </w:rPr>
            </w:pPr>
            <w:r>
              <w:rPr>
                <w:rFonts w:ascii="Arial" w:hAnsi="Arial" w:cs="Arial"/>
                <w:b/>
                <w:sz w:val="20"/>
                <w:szCs w:val="20"/>
                <w:lang w:val="es-ES_tradnl"/>
              </w:rPr>
              <w:t>4.1.1</w:t>
            </w:r>
          </w:p>
        </w:tc>
        <w:tc>
          <w:tcPr>
            <w:tcW w:w="434" w:type="pct"/>
            <w:vAlign w:val="center"/>
          </w:tcPr>
          <w:p w14:paraId="07B8D9F4" w14:textId="77777777" w:rsidR="00DA36B3" w:rsidRPr="00573053" w:rsidRDefault="00DA36B3" w:rsidP="00EB7F4B">
            <w:pPr>
              <w:spacing w:after="0" w:line="240" w:lineRule="auto"/>
              <w:jc w:val="center"/>
              <w:rPr>
                <w:rFonts w:ascii="Arial" w:hAnsi="Arial" w:cs="Arial"/>
                <w:sz w:val="20"/>
                <w:szCs w:val="20"/>
                <w:lang w:val="es-ES_tradnl"/>
              </w:rPr>
            </w:pPr>
          </w:p>
        </w:tc>
        <w:tc>
          <w:tcPr>
            <w:tcW w:w="497" w:type="pct"/>
            <w:gridSpan w:val="2"/>
            <w:vAlign w:val="center"/>
          </w:tcPr>
          <w:p w14:paraId="598E19F0" w14:textId="77777777" w:rsidR="00DA36B3" w:rsidRPr="00573053" w:rsidRDefault="00DA36B3" w:rsidP="00EB7F4B">
            <w:pPr>
              <w:spacing w:after="0" w:line="240" w:lineRule="auto"/>
              <w:jc w:val="center"/>
              <w:rPr>
                <w:rFonts w:ascii="Arial" w:hAnsi="Arial" w:cs="Arial"/>
                <w:sz w:val="20"/>
                <w:szCs w:val="20"/>
                <w:lang w:val="es-ES_tradnl"/>
              </w:rPr>
            </w:pPr>
          </w:p>
        </w:tc>
      </w:tr>
      <w:tr w:rsidR="00967730" w:rsidRPr="00573053" w14:paraId="43717E54" w14:textId="77777777" w:rsidTr="009B6E44">
        <w:tblPrEx>
          <w:tblCellMar>
            <w:left w:w="70" w:type="dxa"/>
            <w:right w:w="70" w:type="dxa"/>
          </w:tblCellMar>
          <w:tblLook w:val="0000" w:firstRow="0" w:lastRow="0" w:firstColumn="0" w:lastColumn="0" w:noHBand="0" w:noVBand="0"/>
        </w:tblPrEx>
        <w:trPr>
          <w:trHeight w:val="739"/>
        </w:trPr>
        <w:tc>
          <w:tcPr>
            <w:tcW w:w="3243" w:type="pct"/>
            <w:gridSpan w:val="2"/>
            <w:vAlign w:val="center"/>
          </w:tcPr>
          <w:p w14:paraId="5EFF2049" w14:textId="74DD6B9A" w:rsidR="009B6E44" w:rsidRPr="00573053" w:rsidRDefault="009B6E44" w:rsidP="009B6E44">
            <w:pPr>
              <w:spacing w:after="0" w:line="240" w:lineRule="auto"/>
              <w:jc w:val="both"/>
              <w:rPr>
                <w:rFonts w:ascii="Arial" w:hAnsi="Arial" w:cs="Arial"/>
                <w:sz w:val="20"/>
                <w:szCs w:val="20"/>
                <w:lang w:val="es-ES_tradnl" w:eastAsia="ar-SA"/>
              </w:rPr>
            </w:pPr>
            <w:r>
              <w:rPr>
                <w:rFonts w:ascii="Arial" w:hAnsi="Arial" w:cs="Arial"/>
                <w:sz w:val="20"/>
                <w:szCs w:val="20"/>
                <w:lang w:eastAsia="ar-SA"/>
              </w:rPr>
              <w:t>E</w:t>
            </w:r>
            <w:r w:rsidRPr="009B6E44">
              <w:rPr>
                <w:rFonts w:ascii="Arial" w:hAnsi="Arial" w:cs="Arial"/>
                <w:sz w:val="20"/>
                <w:szCs w:val="20"/>
                <w:lang w:eastAsia="ar-SA"/>
              </w:rPr>
              <w:t>scrito en el cual manifiesten que los bienes ofertados cumplen con la norma NOM-004-SCFI-2006 de etiquetado (solo para Uniformes)</w:t>
            </w:r>
            <w:r>
              <w:rPr>
                <w:rFonts w:ascii="Arial" w:hAnsi="Arial" w:cs="Arial"/>
                <w:sz w:val="20"/>
                <w:szCs w:val="20"/>
                <w:lang w:eastAsia="ar-SA"/>
              </w:rPr>
              <w:t>.</w:t>
            </w:r>
          </w:p>
        </w:tc>
        <w:tc>
          <w:tcPr>
            <w:tcW w:w="826" w:type="pct"/>
            <w:vAlign w:val="center"/>
          </w:tcPr>
          <w:p w14:paraId="733300E1" w14:textId="77777777" w:rsidR="00967730" w:rsidRDefault="00967730" w:rsidP="000F09F1">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7C8681A8" w14:textId="06B5BF10" w:rsidR="00967730" w:rsidRDefault="00967730"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4.1.1</w:t>
            </w:r>
          </w:p>
        </w:tc>
        <w:tc>
          <w:tcPr>
            <w:tcW w:w="434" w:type="pct"/>
            <w:vAlign w:val="center"/>
          </w:tcPr>
          <w:p w14:paraId="4F2914DF" w14:textId="77777777" w:rsidR="00967730" w:rsidRPr="00573053" w:rsidRDefault="00967730" w:rsidP="00EB7F4B">
            <w:pPr>
              <w:spacing w:after="0" w:line="240" w:lineRule="auto"/>
              <w:jc w:val="center"/>
              <w:rPr>
                <w:rFonts w:ascii="Arial" w:hAnsi="Arial" w:cs="Arial"/>
                <w:sz w:val="20"/>
                <w:szCs w:val="20"/>
                <w:lang w:val="es-ES_tradnl"/>
              </w:rPr>
            </w:pPr>
          </w:p>
        </w:tc>
        <w:tc>
          <w:tcPr>
            <w:tcW w:w="497" w:type="pct"/>
            <w:gridSpan w:val="2"/>
            <w:vAlign w:val="center"/>
          </w:tcPr>
          <w:p w14:paraId="76129F2D" w14:textId="77777777" w:rsidR="00967730" w:rsidRPr="00573053" w:rsidRDefault="00967730" w:rsidP="00EB7F4B">
            <w:pPr>
              <w:spacing w:after="0" w:line="240" w:lineRule="auto"/>
              <w:jc w:val="center"/>
              <w:rPr>
                <w:rFonts w:ascii="Arial" w:hAnsi="Arial" w:cs="Arial"/>
                <w:sz w:val="20"/>
                <w:szCs w:val="20"/>
                <w:lang w:val="es-ES_tradnl"/>
              </w:rPr>
            </w:pPr>
          </w:p>
        </w:tc>
      </w:tr>
      <w:tr w:rsidR="00967730" w:rsidRPr="00573053" w14:paraId="6D241DBF" w14:textId="77777777" w:rsidTr="009B6E44">
        <w:tblPrEx>
          <w:tblCellMar>
            <w:left w:w="70" w:type="dxa"/>
            <w:right w:w="70" w:type="dxa"/>
          </w:tblCellMar>
          <w:tblLook w:val="0000" w:firstRow="0" w:lastRow="0" w:firstColumn="0" w:lastColumn="0" w:noHBand="0" w:noVBand="0"/>
        </w:tblPrEx>
        <w:trPr>
          <w:trHeight w:val="289"/>
          <w:tblHeader/>
        </w:trPr>
        <w:tc>
          <w:tcPr>
            <w:tcW w:w="3243" w:type="pct"/>
            <w:gridSpan w:val="2"/>
            <w:vMerge w:val="restart"/>
            <w:shd w:val="clear" w:color="auto" w:fill="8DB3E2" w:themeFill="text2" w:themeFillTint="66"/>
            <w:vAlign w:val="center"/>
          </w:tcPr>
          <w:p w14:paraId="1F59F83A" w14:textId="77777777" w:rsidR="00967730" w:rsidRPr="00573053" w:rsidRDefault="00967730" w:rsidP="00EB7F4B">
            <w:pPr>
              <w:spacing w:after="0" w:line="240" w:lineRule="auto"/>
              <w:jc w:val="both"/>
              <w:rPr>
                <w:rFonts w:ascii="Arial" w:hAnsi="Arial" w:cs="Arial"/>
                <w:b/>
                <w:sz w:val="20"/>
                <w:szCs w:val="20"/>
                <w:lang w:val="es-ES_tradnl"/>
              </w:rPr>
            </w:pPr>
            <w:r w:rsidRPr="00573053">
              <w:rPr>
                <w:rFonts w:ascii="Arial" w:hAnsi="Arial" w:cs="Arial"/>
                <w:b/>
                <w:sz w:val="20"/>
                <w:szCs w:val="20"/>
                <w:lang w:val="es-ES_tradnl"/>
              </w:rPr>
              <w:t>DOCUMENTO DE LA PROPUESTA ECONÓMICA</w:t>
            </w:r>
          </w:p>
        </w:tc>
        <w:tc>
          <w:tcPr>
            <w:tcW w:w="826" w:type="pct"/>
            <w:vMerge w:val="restart"/>
            <w:shd w:val="clear" w:color="auto" w:fill="8DB3E2" w:themeFill="text2" w:themeFillTint="66"/>
            <w:vAlign w:val="center"/>
          </w:tcPr>
          <w:p w14:paraId="59949B6A" w14:textId="77777777" w:rsidR="00967730" w:rsidRPr="00573053" w:rsidRDefault="00967730" w:rsidP="00EB7F4B">
            <w:pPr>
              <w:spacing w:after="0" w:line="240" w:lineRule="auto"/>
              <w:jc w:val="center"/>
              <w:rPr>
                <w:rFonts w:ascii="Arial" w:hAnsi="Arial" w:cs="Arial"/>
                <w:b/>
                <w:sz w:val="20"/>
                <w:szCs w:val="20"/>
                <w:lang w:val="es-ES_tradnl"/>
              </w:rPr>
            </w:pPr>
          </w:p>
        </w:tc>
        <w:tc>
          <w:tcPr>
            <w:tcW w:w="931" w:type="pct"/>
            <w:gridSpan w:val="3"/>
            <w:shd w:val="clear" w:color="auto" w:fill="8DB3E2" w:themeFill="text2" w:themeFillTint="66"/>
            <w:vAlign w:val="center"/>
          </w:tcPr>
          <w:p w14:paraId="351B2340" w14:textId="77777777" w:rsidR="00967730" w:rsidRPr="00573053" w:rsidRDefault="00967730" w:rsidP="00EB7F4B">
            <w:pPr>
              <w:spacing w:after="0" w:line="240" w:lineRule="auto"/>
              <w:jc w:val="center"/>
              <w:rPr>
                <w:rFonts w:ascii="Arial" w:hAnsi="Arial" w:cs="Arial"/>
                <w:b/>
                <w:sz w:val="20"/>
                <w:szCs w:val="20"/>
                <w:lang w:val="es-ES_tradnl"/>
              </w:rPr>
            </w:pPr>
            <w:r w:rsidRPr="00573053">
              <w:rPr>
                <w:rFonts w:ascii="Arial" w:hAnsi="Arial" w:cs="Arial"/>
                <w:b/>
                <w:sz w:val="20"/>
                <w:szCs w:val="20"/>
                <w:lang w:val="es-ES_tradnl"/>
              </w:rPr>
              <w:t>PRESENTADO</w:t>
            </w:r>
          </w:p>
        </w:tc>
      </w:tr>
      <w:tr w:rsidR="00967730" w:rsidRPr="00573053" w14:paraId="04C7E536" w14:textId="77777777" w:rsidTr="009B6E44">
        <w:tblPrEx>
          <w:tblCellMar>
            <w:left w:w="70" w:type="dxa"/>
            <w:right w:w="70" w:type="dxa"/>
          </w:tblCellMar>
          <w:tblLook w:val="0000" w:firstRow="0" w:lastRow="0" w:firstColumn="0" w:lastColumn="0" w:noHBand="0" w:noVBand="0"/>
        </w:tblPrEx>
        <w:trPr>
          <w:trHeight w:val="209"/>
          <w:tblHeader/>
        </w:trPr>
        <w:tc>
          <w:tcPr>
            <w:tcW w:w="3243" w:type="pct"/>
            <w:gridSpan w:val="2"/>
            <w:vMerge/>
            <w:shd w:val="clear" w:color="auto" w:fill="8DB3E2" w:themeFill="text2" w:themeFillTint="66"/>
            <w:vAlign w:val="center"/>
          </w:tcPr>
          <w:p w14:paraId="1D961DE0" w14:textId="77777777" w:rsidR="00967730" w:rsidRPr="00573053" w:rsidRDefault="00967730" w:rsidP="00EB7F4B">
            <w:pPr>
              <w:spacing w:after="0" w:line="240" w:lineRule="auto"/>
              <w:jc w:val="both"/>
              <w:rPr>
                <w:rFonts w:ascii="Arial" w:hAnsi="Arial" w:cs="Arial"/>
                <w:sz w:val="20"/>
                <w:szCs w:val="20"/>
                <w:lang w:val="es-ES_tradnl"/>
              </w:rPr>
            </w:pPr>
          </w:p>
        </w:tc>
        <w:tc>
          <w:tcPr>
            <w:tcW w:w="826" w:type="pct"/>
            <w:vMerge/>
            <w:shd w:val="clear" w:color="auto" w:fill="8DB3E2" w:themeFill="text2" w:themeFillTint="66"/>
            <w:vAlign w:val="center"/>
          </w:tcPr>
          <w:p w14:paraId="2304ED06" w14:textId="77777777" w:rsidR="00967730" w:rsidRPr="00573053" w:rsidRDefault="00967730" w:rsidP="00EB7F4B">
            <w:pPr>
              <w:spacing w:after="0" w:line="240" w:lineRule="auto"/>
              <w:jc w:val="center"/>
              <w:rPr>
                <w:rFonts w:ascii="Arial" w:hAnsi="Arial" w:cs="Arial"/>
                <w:sz w:val="20"/>
                <w:szCs w:val="20"/>
                <w:lang w:val="es-ES_tradnl"/>
              </w:rPr>
            </w:pPr>
          </w:p>
        </w:tc>
        <w:tc>
          <w:tcPr>
            <w:tcW w:w="438" w:type="pct"/>
            <w:gridSpan w:val="2"/>
            <w:shd w:val="clear" w:color="auto" w:fill="8DB3E2" w:themeFill="text2" w:themeFillTint="66"/>
            <w:vAlign w:val="center"/>
          </w:tcPr>
          <w:p w14:paraId="0F05C012" w14:textId="77777777" w:rsidR="00967730" w:rsidRPr="00573053" w:rsidRDefault="00967730" w:rsidP="00EB7F4B">
            <w:pPr>
              <w:spacing w:after="0" w:line="240" w:lineRule="auto"/>
              <w:jc w:val="center"/>
              <w:rPr>
                <w:rFonts w:ascii="Arial" w:hAnsi="Arial" w:cs="Arial"/>
                <w:b/>
                <w:sz w:val="20"/>
                <w:szCs w:val="20"/>
                <w:lang w:val="es-ES_tradnl"/>
              </w:rPr>
            </w:pPr>
            <w:r w:rsidRPr="00573053">
              <w:rPr>
                <w:rFonts w:ascii="Arial" w:hAnsi="Arial" w:cs="Arial"/>
                <w:b/>
                <w:sz w:val="20"/>
                <w:szCs w:val="20"/>
                <w:lang w:val="es-ES_tradnl"/>
              </w:rPr>
              <w:t>SÍ</w:t>
            </w:r>
          </w:p>
        </w:tc>
        <w:tc>
          <w:tcPr>
            <w:tcW w:w="493" w:type="pct"/>
            <w:shd w:val="clear" w:color="auto" w:fill="8DB3E2" w:themeFill="text2" w:themeFillTint="66"/>
            <w:vAlign w:val="center"/>
          </w:tcPr>
          <w:p w14:paraId="6AA6318D" w14:textId="77777777" w:rsidR="00967730" w:rsidRPr="00573053" w:rsidRDefault="00967730" w:rsidP="00EB7F4B">
            <w:pPr>
              <w:spacing w:after="0" w:line="240" w:lineRule="auto"/>
              <w:jc w:val="both"/>
              <w:rPr>
                <w:rFonts w:ascii="Arial" w:hAnsi="Arial" w:cs="Arial"/>
                <w:b/>
                <w:sz w:val="20"/>
                <w:szCs w:val="20"/>
                <w:lang w:val="es-ES_tradnl"/>
              </w:rPr>
            </w:pPr>
            <w:r w:rsidRPr="00573053">
              <w:rPr>
                <w:rFonts w:ascii="Arial" w:hAnsi="Arial" w:cs="Arial"/>
                <w:b/>
                <w:sz w:val="20"/>
                <w:szCs w:val="20"/>
                <w:lang w:val="es-ES_tradnl"/>
              </w:rPr>
              <w:t>NO*</w:t>
            </w:r>
          </w:p>
        </w:tc>
      </w:tr>
      <w:tr w:rsidR="00967730" w:rsidRPr="00573053" w14:paraId="2CBA8DE5" w14:textId="77777777" w:rsidTr="009B6E44">
        <w:tblPrEx>
          <w:tblCellMar>
            <w:left w:w="70" w:type="dxa"/>
            <w:right w:w="70" w:type="dxa"/>
          </w:tblCellMar>
          <w:tblLook w:val="0000" w:firstRow="0" w:lastRow="0" w:firstColumn="0" w:lastColumn="0" w:noHBand="0" w:noVBand="0"/>
        </w:tblPrEx>
        <w:trPr>
          <w:trHeight w:val="565"/>
        </w:trPr>
        <w:tc>
          <w:tcPr>
            <w:tcW w:w="3243" w:type="pct"/>
            <w:gridSpan w:val="2"/>
            <w:vAlign w:val="center"/>
          </w:tcPr>
          <w:p w14:paraId="03B10D2E" w14:textId="77777777" w:rsidR="00967730" w:rsidRPr="00573053" w:rsidRDefault="00967730" w:rsidP="00EB7F4B">
            <w:pPr>
              <w:spacing w:after="0" w:line="240" w:lineRule="auto"/>
              <w:jc w:val="both"/>
              <w:rPr>
                <w:rFonts w:ascii="Arial" w:hAnsi="Arial" w:cs="Arial"/>
                <w:sz w:val="20"/>
                <w:szCs w:val="20"/>
                <w:lang w:val="es-ES_tradnl"/>
              </w:rPr>
            </w:pPr>
            <w:r w:rsidRPr="00573053">
              <w:rPr>
                <w:rFonts w:ascii="Arial" w:hAnsi="Arial" w:cs="Arial"/>
                <w:b/>
                <w:sz w:val="20"/>
                <w:szCs w:val="20"/>
                <w:lang w:val="es-ES_tradnl"/>
              </w:rPr>
              <w:t>Propuesta Económica</w:t>
            </w:r>
            <w:r w:rsidRPr="00573053">
              <w:rPr>
                <w:rFonts w:ascii="Arial" w:hAnsi="Arial" w:cs="Arial"/>
                <w:sz w:val="20"/>
                <w:szCs w:val="20"/>
                <w:lang w:val="es-ES_tradnl"/>
              </w:rPr>
              <w:t xml:space="preserve">, </w:t>
            </w:r>
            <w:r>
              <w:rPr>
                <w:rFonts w:ascii="Arial" w:hAnsi="Arial" w:cs="Arial"/>
                <w:b/>
                <w:sz w:val="20"/>
                <w:szCs w:val="20"/>
                <w:lang w:val="es-ES_tradnl"/>
              </w:rPr>
              <w:t>Anexo 6</w:t>
            </w:r>
          </w:p>
        </w:tc>
        <w:tc>
          <w:tcPr>
            <w:tcW w:w="826" w:type="pct"/>
            <w:vAlign w:val="center"/>
          </w:tcPr>
          <w:p w14:paraId="3A5358E8" w14:textId="77777777" w:rsidR="00967730" w:rsidRDefault="00967730" w:rsidP="00EB7F4B">
            <w:pPr>
              <w:spacing w:after="0" w:line="240" w:lineRule="auto"/>
              <w:ind w:left="-284"/>
              <w:jc w:val="center"/>
              <w:rPr>
                <w:rFonts w:ascii="Arial" w:hAnsi="Arial" w:cs="Arial"/>
                <w:b/>
                <w:sz w:val="20"/>
                <w:szCs w:val="20"/>
                <w:lang w:val="es-ES_tradnl"/>
              </w:rPr>
            </w:pPr>
            <w:r>
              <w:rPr>
                <w:rFonts w:ascii="Arial" w:hAnsi="Arial" w:cs="Arial"/>
                <w:b/>
                <w:sz w:val="20"/>
                <w:szCs w:val="20"/>
                <w:lang w:val="es-ES_tradnl"/>
              </w:rPr>
              <w:t xml:space="preserve">Numeral </w:t>
            </w:r>
          </w:p>
          <w:p w14:paraId="2A8682CA" w14:textId="75EF24FB" w:rsidR="00967730" w:rsidRPr="00573053" w:rsidRDefault="00967730" w:rsidP="00EB7F4B">
            <w:pPr>
              <w:spacing w:after="0" w:line="240" w:lineRule="auto"/>
              <w:jc w:val="center"/>
              <w:rPr>
                <w:rFonts w:ascii="Arial" w:hAnsi="Arial" w:cs="Arial"/>
                <w:b/>
                <w:sz w:val="20"/>
                <w:szCs w:val="20"/>
                <w:lang w:val="es-ES_tradnl"/>
              </w:rPr>
            </w:pPr>
            <w:r w:rsidRPr="007B1B03">
              <w:rPr>
                <w:rFonts w:ascii="Arial" w:hAnsi="Arial" w:cs="Arial"/>
                <w:b/>
                <w:sz w:val="20"/>
                <w:szCs w:val="20"/>
                <w:lang w:val="es-ES_tradnl"/>
              </w:rPr>
              <w:t>4.1.1.</w:t>
            </w:r>
            <w:r>
              <w:rPr>
                <w:rFonts w:ascii="Arial" w:hAnsi="Arial" w:cs="Arial"/>
                <w:b/>
                <w:sz w:val="20"/>
                <w:szCs w:val="20"/>
                <w:lang w:val="es-ES_tradnl"/>
              </w:rPr>
              <w:t>2</w:t>
            </w:r>
          </w:p>
        </w:tc>
        <w:tc>
          <w:tcPr>
            <w:tcW w:w="438" w:type="pct"/>
            <w:gridSpan w:val="2"/>
            <w:vAlign w:val="center"/>
          </w:tcPr>
          <w:p w14:paraId="0554564E" w14:textId="77777777" w:rsidR="00967730" w:rsidRPr="00573053" w:rsidRDefault="00967730" w:rsidP="00EB7F4B">
            <w:pPr>
              <w:spacing w:after="0" w:line="240" w:lineRule="auto"/>
              <w:jc w:val="center"/>
              <w:rPr>
                <w:rFonts w:ascii="Arial" w:hAnsi="Arial" w:cs="Arial"/>
                <w:sz w:val="20"/>
                <w:szCs w:val="20"/>
                <w:lang w:val="es-ES_tradnl"/>
              </w:rPr>
            </w:pPr>
          </w:p>
        </w:tc>
        <w:tc>
          <w:tcPr>
            <w:tcW w:w="493" w:type="pct"/>
            <w:vAlign w:val="center"/>
          </w:tcPr>
          <w:p w14:paraId="0F7F966D" w14:textId="77777777" w:rsidR="00967730" w:rsidRPr="00573053" w:rsidRDefault="00967730" w:rsidP="00EB7F4B">
            <w:pPr>
              <w:spacing w:after="0" w:line="240" w:lineRule="auto"/>
              <w:jc w:val="both"/>
              <w:rPr>
                <w:rFonts w:ascii="Arial" w:hAnsi="Arial" w:cs="Arial"/>
                <w:sz w:val="20"/>
                <w:szCs w:val="20"/>
                <w:lang w:val="es-ES_tradnl"/>
              </w:rPr>
            </w:pPr>
          </w:p>
        </w:tc>
      </w:tr>
    </w:tbl>
    <w:p w14:paraId="53175D48" w14:textId="1BB58840" w:rsidR="001A1746" w:rsidRPr="00573053" w:rsidRDefault="00ED79FB" w:rsidP="009B5D9B">
      <w:pPr>
        <w:pStyle w:val="Ttulo1"/>
        <w:numPr>
          <w:ilvl w:val="0"/>
          <w:numId w:val="0"/>
        </w:numPr>
        <w:spacing w:before="0" w:after="0"/>
        <w:jc w:val="center"/>
        <w:rPr>
          <w:rFonts w:cs="Arial"/>
          <w:sz w:val="20"/>
          <w:szCs w:val="20"/>
          <w:lang w:val="es-ES_tradnl"/>
        </w:rPr>
      </w:pPr>
      <w:r w:rsidRPr="00573053">
        <w:rPr>
          <w:rFonts w:cs="Arial"/>
          <w:sz w:val="20"/>
          <w:szCs w:val="20"/>
          <w:lang w:val="es-ES_tradnl"/>
        </w:rPr>
        <w:lastRenderedPageBreak/>
        <w:t>Anexo 1</w:t>
      </w:r>
      <w:r w:rsidR="001A428A">
        <w:rPr>
          <w:rFonts w:cs="Arial"/>
          <w:sz w:val="20"/>
          <w:szCs w:val="20"/>
          <w:lang w:val="es-ES_tradnl"/>
        </w:rPr>
        <w:t>4</w:t>
      </w:r>
    </w:p>
    <w:p w14:paraId="42627862" w14:textId="77777777" w:rsidR="001A1746" w:rsidRPr="00573053" w:rsidRDefault="001A1746" w:rsidP="001A1746">
      <w:pPr>
        <w:pStyle w:val="Ttulo1"/>
        <w:numPr>
          <w:ilvl w:val="0"/>
          <w:numId w:val="0"/>
        </w:numPr>
        <w:spacing w:before="0" w:after="0"/>
        <w:ind w:left="-284"/>
        <w:jc w:val="center"/>
        <w:rPr>
          <w:rFonts w:cs="Arial"/>
          <w:sz w:val="20"/>
          <w:szCs w:val="20"/>
          <w:lang w:val="es-ES_tradnl"/>
        </w:rPr>
      </w:pPr>
      <w:r w:rsidRPr="00573053">
        <w:rPr>
          <w:rFonts w:cs="Arial"/>
          <w:sz w:val="20"/>
          <w:szCs w:val="20"/>
          <w:lang w:val="es-ES_tradnl"/>
        </w:rPr>
        <w:t>Formato de información reservada y confidencial.</w:t>
      </w:r>
    </w:p>
    <w:p w14:paraId="46BD3367" w14:textId="77777777" w:rsidR="001A1746" w:rsidRDefault="001A1746" w:rsidP="009B5D9B">
      <w:pPr>
        <w:suppressAutoHyphens/>
        <w:spacing w:after="0" w:line="240" w:lineRule="auto"/>
        <w:ind w:right="-1"/>
        <w:jc w:val="both"/>
        <w:rPr>
          <w:rFonts w:ascii="Arial" w:eastAsia="Times New Roman" w:hAnsi="Arial" w:cs="Arial"/>
          <w:b/>
          <w:sz w:val="20"/>
          <w:szCs w:val="20"/>
          <w:lang w:val="es-ES_tradnl" w:eastAsia="ar-SA"/>
        </w:rPr>
      </w:pPr>
    </w:p>
    <w:p w14:paraId="28A5CD35" w14:textId="77777777" w:rsidR="009B5D9B" w:rsidRPr="00573053" w:rsidRDefault="009B5D9B" w:rsidP="009B5D9B">
      <w:pPr>
        <w:suppressAutoHyphens/>
        <w:spacing w:after="0" w:line="240" w:lineRule="auto"/>
        <w:ind w:right="-1"/>
        <w:jc w:val="both"/>
        <w:rPr>
          <w:rFonts w:ascii="Arial" w:eastAsia="Times New Roman" w:hAnsi="Arial" w:cs="Arial"/>
          <w:b/>
          <w:sz w:val="20"/>
          <w:szCs w:val="20"/>
          <w:lang w:val="es-ES_tradnl" w:eastAsia="ar-SA"/>
        </w:rPr>
      </w:pPr>
    </w:p>
    <w:p w14:paraId="6369C3F8" w14:textId="7DA1B32C" w:rsidR="001A1746" w:rsidRPr="00573053" w:rsidRDefault="00BC68D2" w:rsidP="001A1746">
      <w:pPr>
        <w:spacing w:after="0" w:line="240" w:lineRule="auto"/>
        <w:ind w:left="-284" w:right="-1"/>
        <w:jc w:val="right"/>
        <w:rPr>
          <w:rFonts w:ascii="Arial" w:hAnsi="Arial" w:cs="Arial"/>
          <w:sz w:val="20"/>
          <w:szCs w:val="20"/>
          <w:lang w:val="es-ES_tradnl"/>
        </w:rPr>
      </w:pPr>
      <w:r>
        <w:rPr>
          <w:rFonts w:ascii="Arial" w:hAnsi="Arial" w:cs="Arial"/>
          <w:sz w:val="20"/>
          <w:szCs w:val="20"/>
          <w:lang w:val="es-ES_tradnl"/>
        </w:rPr>
        <w:t>Ciudad de México</w:t>
      </w:r>
      <w:r w:rsidR="001A1746" w:rsidRPr="00573053">
        <w:rPr>
          <w:rFonts w:ascii="Arial" w:hAnsi="Arial" w:cs="Arial"/>
          <w:sz w:val="20"/>
          <w:szCs w:val="20"/>
          <w:lang w:val="es-ES_tradnl"/>
        </w:rPr>
        <w:t>., a _______ de _________________de 2015.</w:t>
      </w:r>
    </w:p>
    <w:p w14:paraId="6B8FDADB" w14:textId="77777777" w:rsidR="001A1746" w:rsidRPr="00573053" w:rsidRDefault="001A1746" w:rsidP="001A1746">
      <w:pPr>
        <w:spacing w:after="0" w:line="240" w:lineRule="auto"/>
        <w:ind w:left="-284" w:right="-1"/>
        <w:jc w:val="both"/>
        <w:rPr>
          <w:rFonts w:ascii="Arial" w:hAnsi="Arial" w:cs="Arial"/>
          <w:sz w:val="20"/>
          <w:szCs w:val="20"/>
          <w:lang w:val="es-ES_tradnl"/>
        </w:rPr>
      </w:pPr>
    </w:p>
    <w:p w14:paraId="08CBF4A1" w14:textId="77777777" w:rsidR="001A1746" w:rsidRPr="00573053" w:rsidRDefault="001A1746" w:rsidP="001A1746">
      <w:pPr>
        <w:spacing w:after="0" w:line="240" w:lineRule="auto"/>
        <w:ind w:left="-284"/>
        <w:jc w:val="both"/>
        <w:rPr>
          <w:rFonts w:ascii="Arial" w:hAnsi="Arial" w:cs="Arial"/>
          <w:sz w:val="20"/>
          <w:szCs w:val="20"/>
          <w:lang w:val="es-ES_tradnl"/>
        </w:rPr>
      </w:pPr>
    </w:p>
    <w:p w14:paraId="13747BB7"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76BAC9EF" w14:textId="77777777"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76E1C756" w14:textId="77777777" w:rsidR="001A1746" w:rsidRPr="00573053" w:rsidRDefault="001A1746" w:rsidP="001A1746">
      <w:pPr>
        <w:spacing w:after="0" w:line="240" w:lineRule="auto"/>
        <w:ind w:left="-284"/>
        <w:jc w:val="both"/>
        <w:rPr>
          <w:rFonts w:ascii="Arial" w:hAnsi="Arial" w:cs="Arial"/>
          <w:sz w:val="20"/>
          <w:szCs w:val="20"/>
          <w:lang w:val="es-ES_tradnl"/>
        </w:rPr>
      </w:pPr>
    </w:p>
    <w:p w14:paraId="4EA935A3" w14:textId="77777777" w:rsidR="001A1746" w:rsidRPr="00573053" w:rsidRDefault="001A1746" w:rsidP="001A1746">
      <w:pPr>
        <w:spacing w:after="0" w:line="240" w:lineRule="auto"/>
        <w:ind w:left="-284"/>
        <w:jc w:val="both"/>
        <w:rPr>
          <w:rFonts w:ascii="Arial" w:hAnsi="Arial" w:cs="Arial"/>
          <w:sz w:val="20"/>
          <w:szCs w:val="20"/>
          <w:lang w:val="es-ES_tradnl"/>
        </w:rPr>
      </w:pPr>
    </w:p>
    <w:p w14:paraId="4C7B90BF" w14:textId="5871CE84" w:rsidR="001A1746" w:rsidRPr="00573053" w:rsidRDefault="001A1746"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___(Nombre)______, en mi carácter de _____________</w:t>
      </w:r>
      <w:r w:rsidR="009B5D9B">
        <w:rPr>
          <w:rFonts w:ascii="Arial" w:hAnsi="Arial" w:cs="Arial"/>
          <w:sz w:val="20"/>
          <w:szCs w:val="20"/>
          <w:lang w:val="es-ES_tradnl"/>
        </w:rPr>
        <w:t xml:space="preserve">____________, de la ___(Persona </w:t>
      </w:r>
      <w:r w:rsidRPr="00573053">
        <w:rPr>
          <w:rFonts w:ascii="Arial" w:hAnsi="Arial" w:cs="Arial"/>
          <w:sz w:val="20"/>
          <w:szCs w:val="20"/>
          <w:lang w:val="es-ES_tradnl"/>
        </w:rPr>
        <w:t xml:space="preserve">Moral)___, manifiesto por medio de la presente que los documentos contenidos en mi propuesta y remitida a la convocante para la </w:t>
      </w:r>
      <w:r w:rsidR="00052E73" w:rsidRPr="00052E73">
        <w:rPr>
          <w:rFonts w:ascii="Arial" w:hAnsi="Arial" w:cs="Arial"/>
          <w:sz w:val="20"/>
          <w:szCs w:val="20"/>
          <w:lang w:val="es-ES_tradnl"/>
        </w:rPr>
        <w:t xml:space="preserve">Invitación a Cuando Menos Tres Personas Internacional bajo la Cobertura de los Tratados de Libre Comercio </w:t>
      </w:r>
      <w:r w:rsidR="00286142">
        <w:rPr>
          <w:rFonts w:ascii="Arial" w:hAnsi="Arial" w:cs="Arial"/>
          <w:sz w:val="20"/>
          <w:szCs w:val="20"/>
          <w:lang w:val="es-ES_tradnl"/>
        </w:rPr>
        <w:t>Electrónica</w:t>
      </w:r>
      <w:r w:rsidRPr="00573053">
        <w:rPr>
          <w:rFonts w:ascii="Arial" w:hAnsi="Arial" w:cs="Arial"/>
          <w:sz w:val="20"/>
          <w:szCs w:val="20"/>
          <w:lang w:val="es-ES_tradnl"/>
        </w:rPr>
        <w:t xml:space="preserve"> _____________</w:t>
      </w:r>
      <w:r w:rsidR="009B5D9B">
        <w:rPr>
          <w:rFonts w:ascii="Arial" w:hAnsi="Arial" w:cs="Arial"/>
          <w:sz w:val="20"/>
          <w:szCs w:val="20"/>
          <w:lang w:val="es-ES_tradnl"/>
        </w:rPr>
        <w:t>________________________</w:t>
      </w:r>
      <w:r w:rsidRPr="00573053">
        <w:rPr>
          <w:rFonts w:ascii="Arial" w:hAnsi="Arial" w:cs="Arial"/>
          <w:sz w:val="20"/>
          <w:szCs w:val="20"/>
          <w:lang w:val="es-ES_tradnl"/>
        </w:rPr>
        <w:t xml:space="preserve">___que contiene a su vez información de carácter Confidencial </w:t>
      </w:r>
      <w:r w:rsidR="00ED79FB" w:rsidRPr="00573053">
        <w:rPr>
          <w:rFonts w:ascii="Arial" w:hAnsi="Arial" w:cs="Arial"/>
          <w:sz w:val="20"/>
          <w:szCs w:val="20"/>
          <w:lang w:val="es-ES_tradnl"/>
        </w:rPr>
        <w:t xml:space="preserve">y Comercial Reservada </w:t>
      </w:r>
      <w:r w:rsidRPr="00573053">
        <w:rPr>
          <w:rFonts w:ascii="Arial" w:hAnsi="Arial" w:cs="Arial"/>
          <w:sz w:val="20"/>
          <w:szCs w:val="20"/>
          <w:lang w:val="es-ES_tradnl"/>
        </w:rPr>
        <w:t>con fundamento en los artículos 18 fracción (es) _____ y 19 de la Ley Federal de Transparencia y Acceso a la Información Pública Gubernamental, y los correlativos de su Reglamento y de los Lineamientos Generales para la Clasificación y Descalificación de la Información de las Dependencias y Entidades de la Administración Pública Federal.</w:t>
      </w:r>
    </w:p>
    <w:p w14:paraId="3B6CC3C2" w14:textId="77777777" w:rsidR="001A1746" w:rsidRPr="00573053" w:rsidRDefault="001A1746" w:rsidP="001A1746">
      <w:pPr>
        <w:spacing w:after="0" w:line="240" w:lineRule="auto"/>
        <w:ind w:left="-284"/>
        <w:jc w:val="both"/>
        <w:rPr>
          <w:rFonts w:ascii="Arial" w:hAnsi="Arial" w:cs="Arial"/>
          <w:sz w:val="20"/>
          <w:szCs w:val="20"/>
          <w:lang w:val="es-ES_tradnl"/>
        </w:rPr>
      </w:pPr>
    </w:p>
    <w:p w14:paraId="1FEABAA9" w14:textId="70D638AA" w:rsidR="001A1746" w:rsidRPr="00573053" w:rsidRDefault="00ED79FB" w:rsidP="001A174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(El licitante deberá de senalar y fundamentar l</w:t>
      </w:r>
      <w:r w:rsidR="00B578BD" w:rsidRPr="00573053">
        <w:rPr>
          <w:rFonts w:ascii="Arial" w:hAnsi="Arial" w:cs="Arial"/>
          <w:sz w:val="20"/>
          <w:szCs w:val="20"/>
          <w:lang w:val="es-ES_tradnl"/>
        </w:rPr>
        <w:t xml:space="preserve">os numerales de su propuesta administrativa-legal y/o técnica </w:t>
      </w:r>
      <w:r w:rsidRPr="00573053">
        <w:rPr>
          <w:rFonts w:ascii="Arial" w:hAnsi="Arial" w:cs="Arial"/>
          <w:sz w:val="20"/>
          <w:szCs w:val="20"/>
          <w:lang w:val="es-ES_tradnl"/>
        </w:rPr>
        <w:t>que considere información confidencial</w:t>
      </w:r>
      <w:r w:rsidR="00B578BD" w:rsidRPr="00573053">
        <w:rPr>
          <w:rFonts w:ascii="Arial" w:hAnsi="Arial" w:cs="Arial"/>
          <w:sz w:val="20"/>
          <w:szCs w:val="20"/>
          <w:lang w:val="es-ES_tradnl"/>
        </w:rPr>
        <w:t xml:space="preserve"> y/o </w:t>
      </w:r>
      <w:r w:rsidR="009B5D9B">
        <w:rPr>
          <w:rFonts w:ascii="Arial" w:hAnsi="Arial" w:cs="Arial"/>
          <w:sz w:val="20"/>
          <w:szCs w:val="20"/>
          <w:lang w:val="es-ES_tradnl"/>
        </w:rPr>
        <w:t xml:space="preserve">comercial </w:t>
      </w:r>
      <w:r w:rsidR="00B578BD" w:rsidRPr="00573053">
        <w:rPr>
          <w:rFonts w:ascii="Arial" w:hAnsi="Arial" w:cs="Arial"/>
          <w:sz w:val="20"/>
          <w:szCs w:val="20"/>
          <w:lang w:val="es-ES_tradnl"/>
        </w:rPr>
        <w:t>reservada.)</w:t>
      </w:r>
    </w:p>
    <w:p w14:paraId="0B07B74B" w14:textId="77777777" w:rsidR="001A1746" w:rsidRPr="00573053" w:rsidRDefault="001A1746" w:rsidP="001A1746">
      <w:pPr>
        <w:spacing w:after="0" w:line="240" w:lineRule="auto"/>
        <w:ind w:left="-284"/>
        <w:jc w:val="both"/>
        <w:rPr>
          <w:rFonts w:ascii="Arial" w:hAnsi="Arial" w:cs="Arial"/>
          <w:sz w:val="20"/>
          <w:szCs w:val="20"/>
          <w:lang w:val="es-ES_tradnl"/>
        </w:rPr>
      </w:pPr>
    </w:p>
    <w:p w14:paraId="420F802D" w14:textId="77777777" w:rsidR="001A1746" w:rsidRPr="00573053" w:rsidRDefault="001A1746" w:rsidP="001A1746">
      <w:pPr>
        <w:spacing w:after="0" w:line="240" w:lineRule="auto"/>
        <w:ind w:left="-284"/>
        <w:jc w:val="both"/>
        <w:rPr>
          <w:rFonts w:ascii="Arial" w:hAnsi="Arial" w:cs="Arial"/>
          <w:sz w:val="20"/>
          <w:szCs w:val="20"/>
          <w:lang w:val="es-ES_tradnl" w:eastAsia="es-ES"/>
        </w:rPr>
      </w:pPr>
    </w:p>
    <w:p w14:paraId="67B52692" w14:textId="77777777" w:rsidR="001A1746" w:rsidRPr="00573053" w:rsidRDefault="001A1746" w:rsidP="001A1746">
      <w:pPr>
        <w:spacing w:after="0" w:line="240" w:lineRule="auto"/>
        <w:ind w:left="-284"/>
        <w:jc w:val="both"/>
        <w:rPr>
          <w:rFonts w:ascii="Arial" w:hAnsi="Arial" w:cs="Arial"/>
          <w:sz w:val="20"/>
          <w:szCs w:val="20"/>
          <w:lang w:val="es-ES_tradnl" w:eastAsia="es-ES"/>
        </w:rPr>
      </w:pPr>
    </w:p>
    <w:p w14:paraId="2B95A248" w14:textId="77777777" w:rsidR="001A1746" w:rsidRPr="00573053" w:rsidRDefault="001A1746" w:rsidP="001A1746">
      <w:pPr>
        <w:spacing w:after="0" w:line="240" w:lineRule="auto"/>
        <w:ind w:left="-284"/>
        <w:jc w:val="both"/>
        <w:rPr>
          <w:rFonts w:ascii="Arial" w:hAnsi="Arial" w:cs="Arial"/>
          <w:sz w:val="20"/>
          <w:szCs w:val="20"/>
          <w:lang w:val="es-ES_tradnl"/>
        </w:rPr>
      </w:pPr>
    </w:p>
    <w:p w14:paraId="267F6592" w14:textId="77777777" w:rsidR="001A1746" w:rsidRPr="00573053" w:rsidRDefault="001A1746" w:rsidP="001A1746">
      <w:pPr>
        <w:spacing w:after="0" w:line="240" w:lineRule="auto"/>
        <w:ind w:left="-284"/>
        <w:jc w:val="center"/>
        <w:rPr>
          <w:rFonts w:ascii="Arial" w:hAnsi="Arial" w:cs="Arial"/>
          <w:sz w:val="20"/>
          <w:szCs w:val="20"/>
          <w:lang w:val="es-ES_tradnl"/>
        </w:rPr>
      </w:pPr>
    </w:p>
    <w:p w14:paraId="00685B79" w14:textId="33053AA3" w:rsidR="001A1746" w:rsidRPr="00573053" w:rsidRDefault="001A1746" w:rsidP="001A1746">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w:t>
      </w:r>
    </w:p>
    <w:p w14:paraId="3E89E4BC" w14:textId="77777777" w:rsidR="001A1746" w:rsidRPr="00573053" w:rsidRDefault="001A1746" w:rsidP="001A1746">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bookmarkEnd w:id="1"/>
    <w:bookmarkEnd w:id="2"/>
    <w:bookmarkEnd w:id="3"/>
    <w:bookmarkEnd w:id="4"/>
    <w:p w14:paraId="10A990FA" w14:textId="6FBB0654" w:rsidR="001A1746" w:rsidRDefault="001A1746" w:rsidP="00ED79FB">
      <w:pPr>
        <w:spacing w:after="0" w:line="240" w:lineRule="auto"/>
        <w:jc w:val="both"/>
        <w:rPr>
          <w:rFonts w:ascii="Arial" w:hAnsi="Arial" w:cs="Arial"/>
          <w:sz w:val="20"/>
          <w:szCs w:val="20"/>
          <w:lang w:val="es-ES_tradnl"/>
        </w:rPr>
      </w:pPr>
    </w:p>
    <w:p w14:paraId="4EB1E090" w14:textId="77777777" w:rsidR="008012BC" w:rsidRDefault="008012BC" w:rsidP="00ED79FB">
      <w:pPr>
        <w:spacing w:after="0" w:line="240" w:lineRule="auto"/>
        <w:jc w:val="both"/>
        <w:rPr>
          <w:rFonts w:ascii="Arial" w:hAnsi="Arial" w:cs="Arial"/>
          <w:sz w:val="20"/>
          <w:szCs w:val="20"/>
          <w:lang w:val="es-ES_tradnl"/>
        </w:rPr>
      </w:pPr>
    </w:p>
    <w:p w14:paraId="1900D798" w14:textId="77777777" w:rsidR="008012BC" w:rsidRDefault="008012BC" w:rsidP="00ED79FB">
      <w:pPr>
        <w:spacing w:after="0" w:line="240" w:lineRule="auto"/>
        <w:jc w:val="both"/>
        <w:rPr>
          <w:rFonts w:ascii="Arial" w:hAnsi="Arial" w:cs="Arial"/>
          <w:sz w:val="20"/>
          <w:szCs w:val="20"/>
          <w:lang w:val="es-ES_tradnl"/>
        </w:rPr>
      </w:pPr>
    </w:p>
    <w:p w14:paraId="505BAF8B" w14:textId="77777777" w:rsidR="008012BC" w:rsidRDefault="008012BC" w:rsidP="00ED79FB">
      <w:pPr>
        <w:spacing w:after="0" w:line="240" w:lineRule="auto"/>
        <w:jc w:val="both"/>
        <w:rPr>
          <w:rFonts w:ascii="Arial" w:hAnsi="Arial" w:cs="Arial"/>
          <w:sz w:val="20"/>
          <w:szCs w:val="20"/>
          <w:lang w:val="es-ES_tradnl"/>
        </w:rPr>
      </w:pPr>
    </w:p>
    <w:p w14:paraId="686A52B7" w14:textId="77777777" w:rsidR="008012BC" w:rsidRDefault="008012BC" w:rsidP="00ED79FB">
      <w:pPr>
        <w:spacing w:after="0" w:line="240" w:lineRule="auto"/>
        <w:jc w:val="both"/>
        <w:rPr>
          <w:rFonts w:ascii="Arial" w:hAnsi="Arial" w:cs="Arial"/>
          <w:sz w:val="20"/>
          <w:szCs w:val="20"/>
          <w:lang w:val="es-ES_tradnl"/>
        </w:rPr>
      </w:pPr>
    </w:p>
    <w:p w14:paraId="51F433E9" w14:textId="77777777" w:rsidR="008012BC" w:rsidRDefault="008012BC" w:rsidP="00ED79FB">
      <w:pPr>
        <w:spacing w:after="0" w:line="240" w:lineRule="auto"/>
        <w:jc w:val="both"/>
        <w:rPr>
          <w:rFonts w:ascii="Arial" w:hAnsi="Arial" w:cs="Arial"/>
          <w:sz w:val="20"/>
          <w:szCs w:val="20"/>
          <w:lang w:val="es-ES_tradnl"/>
        </w:rPr>
      </w:pPr>
    </w:p>
    <w:p w14:paraId="20784E09" w14:textId="77777777" w:rsidR="008012BC" w:rsidRDefault="008012BC" w:rsidP="00ED79FB">
      <w:pPr>
        <w:spacing w:after="0" w:line="240" w:lineRule="auto"/>
        <w:jc w:val="both"/>
        <w:rPr>
          <w:rFonts w:ascii="Arial" w:hAnsi="Arial" w:cs="Arial"/>
          <w:sz w:val="20"/>
          <w:szCs w:val="20"/>
          <w:lang w:val="es-ES_tradnl"/>
        </w:rPr>
      </w:pPr>
    </w:p>
    <w:p w14:paraId="42566152" w14:textId="77777777" w:rsidR="008012BC" w:rsidRDefault="008012BC" w:rsidP="00ED79FB">
      <w:pPr>
        <w:spacing w:after="0" w:line="240" w:lineRule="auto"/>
        <w:jc w:val="both"/>
        <w:rPr>
          <w:rFonts w:ascii="Arial" w:hAnsi="Arial" w:cs="Arial"/>
          <w:sz w:val="20"/>
          <w:szCs w:val="20"/>
          <w:lang w:val="es-ES_tradnl"/>
        </w:rPr>
      </w:pPr>
    </w:p>
    <w:p w14:paraId="06E06D85" w14:textId="77777777" w:rsidR="008012BC" w:rsidRDefault="008012BC" w:rsidP="00ED79FB">
      <w:pPr>
        <w:spacing w:after="0" w:line="240" w:lineRule="auto"/>
        <w:jc w:val="both"/>
        <w:rPr>
          <w:rFonts w:ascii="Arial" w:hAnsi="Arial" w:cs="Arial"/>
          <w:sz w:val="20"/>
          <w:szCs w:val="20"/>
          <w:lang w:val="es-ES_tradnl"/>
        </w:rPr>
      </w:pPr>
    </w:p>
    <w:p w14:paraId="3D28F92F" w14:textId="77777777" w:rsidR="00923C33" w:rsidRPr="00573053" w:rsidRDefault="00923C33" w:rsidP="00923C33">
      <w:pPr>
        <w:rPr>
          <w:lang w:val="es-ES_tradnl"/>
        </w:rPr>
      </w:pPr>
      <w:r w:rsidRPr="00573053">
        <w:rPr>
          <w:lang w:val="es-ES_tradnl"/>
        </w:rPr>
        <w:br w:type="page"/>
      </w:r>
    </w:p>
    <w:p w14:paraId="4633C414" w14:textId="77777777" w:rsidR="008012BC" w:rsidRDefault="008012BC" w:rsidP="00ED79FB">
      <w:pPr>
        <w:spacing w:after="0" w:line="240" w:lineRule="auto"/>
        <w:jc w:val="both"/>
        <w:rPr>
          <w:rFonts w:ascii="Arial" w:hAnsi="Arial" w:cs="Arial"/>
          <w:sz w:val="20"/>
          <w:szCs w:val="20"/>
          <w:lang w:val="es-ES_tradnl"/>
        </w:rPr>
      </w:pPr>
    </w:p>
    <w:p w14:paraId="2A5AE86C" w14:textId="02160543" w:rsidR="008012BC" w:rsidRDefault="008012BC" w:rsidP="008012BC">
      <w:pPr>
        <w:spacing w:line="240" w:lineRule="auto"/>
        <w:jc w:val="center"/>
        <w:rPr>
          <w:rFonts w:ascii="Arial" w:hAnsi="Arial" w:cs="Arial"/>
          <w:b/>
          <w:sz w:val="20"/>
          <w:szCs w:val="20"/>
          <w:lang w:val="es-ES_tradnl"/>
        </w:rPr>
      </w:pPr>
      <w:r>
        <w:rPr>
          <w:rFonts w:ascii="Arial" w:hAnsi="Arial" w:cs="Arial"/>
          <w:b/>
          <w:sz w:val="20"/>
          <w:szCs w:val="20"/>
          <w:lang w:val="es-ES_tradnl"/>
        </w:rPr>
        <w:t>ANEXO 1</w:t>
      </w:r>
      <w:r w:rsidR="001A428A">
        <w:rPr>
          <w:rFonts w:ascii="Arial" w:hAnsi="Arial" w:cs="Arial"/>
          <w:b/>
          <w:sz w:val="20"/>
          <w:szCs w:val="20"/>
          <w:lang w:val="es-ES_tradnl"/>
        </w:rPr>
        <w:t>5</w:t>
      </w:r>
    </w:p>
    <w:p w14:paraId="68E1CDED" w14:textId="24A7582E" w:rsidR="000127E6" w:rsidRPr="00573053" w:rsidRDefault="000127E6" w:rsidP="000127E6">
      <w:pPr>
        <w:pStyle w:val="Ttulo1"/>
        <w:tabs>
          <w:tab w:val="clear" w:pos="432"/>
          <w:tab w:val="num" w:pos="0"/>
        </w:tabs>
        <w:spacing w:before="0" w:after="0"/>
        <w:ind w:left="-284" w:firstLine="0"/>
        <w:jc w:val="center"/>
        <w:rPr>
          <w:rFonts w:cs="Arial"/>
          <w:sz w:val="20"/>
          <w:szCs w:val="20"/>
          <w:lang w:val="es-ES_tradnl"/>
        </w:rPr>
      </w:pPr>
      <w:r>
        <w:rPr>
          <w:rFonts w:cs="Arial"/>
          <w:sz w:val="20"/>
          <w:szCs w:val="20"/>
          <w:lang w:val="es-ES_tradnl"/>
        </w:rPr>
        <w:t>Escrito de liberación de responsabilidad</w:t>
      </w:r>
      <w:r w:rsidRPr="00573053">
        <w:rPr>
          <w:rFonts w:cs="Arial"/>
          <w:sz w:val="20"/>
          <w:szCs w:val="20"/>
          <w:lang w:val="es-ES_tradnl"/>
        </w:rPr>
        <w:t>.</w:t>
      </w:r>
    </w:p>
    <w:p w14:paraId="39A5EF24" w14:textId="77777777" w:rsidR="000127E6" w:rsidRPr="00573053" w:rsidRDefault="000127E6" w:rsidP="000127E6">
      <w:pPr>
        <w:spacing w:after="0" w:line="240" w:lineRule="auto"/>
        <w:ind w:left="-284"/>
        <w:jc w:val="both"/>
        <w:rPr>
          <w:rFonts w:ascii="Arial" w:hAnsi="Arial" w:cs="Arial"/>
          <w:sz w:val="20"/>
          <w:szCs w:val="20"/>
          <w:lang w:val="es-ES_tradnl"/>
        </w:rPr>
      </w:pPr>
    </w:p>
    <w:p w14:paraId="2DD3FD17" w14:textId="77777777" w:rsidR="000127E6" w:rsidRPr="00573053" w:rsidRDefault="000127E6" w:rsidP="000127E6">
      <w:pPr>
        <w:spacing w:after="0" w:line="240" w:lineRule="auto"/>
        <w:ind w:left="-284"/>
        <w:jc w:val="both"/>
        <w:rPr>
          <w:rFonts w:ascii="Arial" w:hAnsi="Arial" w:cs="Arial"/>
          <w:sz w:val="20"/>
          <w:szCs w:val="20"/>
          <w:lang w:val="es-ES_tradnl"/>
        </w:rPr>
      </w:pPr>
    </w:p>
    <w:p w14:paraId="38A119FF" w14:textId="77777777" w:rsidR="000127E6" w:rsidRPr="00573053" w:rsidRDefault="000127E6" w:rsidP="000127E6">
      <w:pPr>
        <w:spacing w:after="0" w:line="240" w:lineRule="auto"/>
        <w:ind w:left="-284"/>
        <w:jc w:val="right"/>
        <w:rPr>
          <w:rFonts w:ascii="Arial" w:hAnsi="Arial" w:cs="Arial"/>
          <w:sz w:val="20"/>
          <w:szCs w:val="20"/>
          <w:lang w:val="es-ES_tradnl"/>
        </w:rPr>
      </w:pPr>
      <w:r w:rsidRPr="00573053">
        <w:rPr>
          <w:rFonts w:ascii="Arial" w:hAnsi="Arial" w:cs="Arial"/>
          <w:sz w:val="20"/>
          <w:szCs w:val="20"/>
          <w:lang w:val="es-ES_tradnl"/>
        </w:rPr>
        <w:t>México, D.F., a _______ de ______ de 2015.</w:t>
      </w:r>
    </w:p>
    <w:p w14:paraId="176F1FC9" w14:textId="77777777" w:rsidR="000127E6" w:rsidRPr="00573053" w:rsidRDefault="000127E6" w:rsidP="000127E6">
      <w:pPr>
        <w:spacing w:after="0" w:line="240" w:lineRule="auto"/>
        <w:ind w:left="-284"/>
        <w:jc w:val="both"/>
        <w:rPr>
          <w:rFonts w:ascii="Arial" w:hAnsi="Arial" w:cs="Arial"/>
          <w:sz w:val="20"/>
          <w:szCs w:val="20"/>
          <w:lang w:val="es-ES_tradnl"/>
        </w:rPr>
      </w:pPr>
    </w:p>
    <w:p w14:paraId="1D2314D3" w14:textId="77777777" w:rsidR="000127E6" w:rsidRPr="00573053" w:rsidRDefault="000127E6" w:rsidP="000127E6">
      <w:pPr>
        <w:spacing w:after="0" w:line="240" w:lineRule="auto"/>
        <w:ind w:left="-284"/>
        <w:jc w:val="both"/>
        <w:rPr>
          <w:rFonts w:ascii="Arial" w:hAnsi="Arial" w:cs="Arial"/>
          <w:sz w:val="20"/>
          <w:szCs w:val="20"/>
          <w:lang w:val="es-ES_tradnl"/>
        </w:rPr>
      </w:pPr>
    </w:p>
    <w:p w14:paraId="65E29BF8" w14:textId="77777777" w:rsidR="000127E6" w:rsidRPr="00573053" w:rsidRDefault="000127E6" w:rsidP="000127E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Instituto Mexicano del Seguro Social</w:t>
      </w:r>
    </w:p>
    <w:p w14:paraId="41867793" w14:textId="77777777" w:rsidR="000127E6" w:rsidRPr="00573053" w:rsidRDefault="000127E6" w:rsidP="000127E6">
      <w:pPr>
        <w:spacing w:after="0" w:line="240" w:lineRule="auto"/>
        <w:ind w:left="-284"/>
        <w:jc w:val="both"/>
        <w:rPr>
          <w:rFonts w:ascii="Arial" w:hAnsi="Arial" w:cs="Arial"/>
          <w:sz w:val="20"/>
          <w:szCs w:val="20"/>
          <w:lang w:val="es-ES_tradnl"/>
        </w:rPr>
      </w:pPr>
      <w:r w:rsidRPr="00573053">
        <w:rPr>
          <w:rFonts w:ascii="Arial" w:hAnsi="Arial" w:cs="Arial"/>
          <w:sz w:val="20"/>
          <w:szCs w:val="20"/>
          <w:lang w:val="es-ES_tradnl"/>
        </w:rPr>
        <w:t>P r e s e n t e</w:t>
      </w:r>
    </w:p>
    <w:p w14:paraId="5EA60D41" w14:textId="77777777" w:rsidR="000127E6" w:rsidRPr="00573053" w:rsidRDefault="000127E6" w:rsidP="000127E6">
      <w:pPr>
        <w:spacing w:after="0"/>
        <w:ind w:left="-284"/>
        <w:jc w:val="both"/>
        <w:rPr>
          <w:rFonts w:ascii="Arial" w:hAnsi="Arial" w:cs="Arial"/>
          <w:sz w:val="20"/>
          <w:szCs w:val="20"/>
          <w:lang w:val="es-ES_tradnl"/>
        </w:rPr>
      </w:pPr>
    </w:p>
    <w:p w14:paraId="23576210" w14:textId="77777777" w:rsidR="000127E6" w:rsidRPr="00573053" w:rsidRDefault="000127E6" w:rsidP="000127E6">
      <w:pPr>
        <w:spacing w:after="0" w:line="240" w:lineRule="auto"/>
        <w:ind w:left="-284"/>
        <w:jc w:val="both"/>
        <w:rPr>
          <w:rFonts w:ascii="Arial" w:hAnsi="Arial" w:cs="Arial"/>
          <w:sz w:val="20"/>
          <w:szCs w:val="20"/>
          <w:lang w:val="es-ES_tradnl"/>
        </w:rPr>
      </w:pPr>
    </w:p>
    <w:p w14:paraId="6786716B" w14:textId="26FF1C34" w:rsidR="000127E6" w:rsidRPr="004A6F28" w:rsidRDefault="000127E6" w:rsidP="000127E6">
      <w:pPr>
        <w:spacing w:after="0"/>
        <w:ind w:left="-284"/>
        <w:jc w:val="both"/>
        <w:rPr>
          <w:rFonts w:ascii="Arial" w:hAnsi="Arial" w:cs="Arial"/>
          <w:sz w:val="18"/>
          <w:szCs w:val="18"/>
          <w:lang w:val="es-ES"/>
        </w:rPr>
      </w:pPr>
      <w:r w:rsidRPr="00573053">
        <w:rPr>
          <w:rFonts w:ascii="Arial" w:hAnsi="Arial" w:cs="Arial"/>
          <w:i/>
          <w:sz w:val="20"/>
          <w:szCs w:val="20"/>
          <w:lang w:val="es-ES_tradnl"/>
        </w:rPr>
        <w:t xml:space="preserve">[Nombre del que suscribe el presente Anexo] </w:t>
      </w:r>
      <w:r w:rsidRPr="00573053">
        <w:rPr>
          <w:rFonts w:ascii="Arial" w:hAnsi="Arial" w:cs="Arial"/>
          <w:sz w:val="20"/>
          <w:szCs w:val="20"/>
          <w:lang w:val="es-ES_tradnl"/>
        </w:rPr>
        <w:t xml:space="preserve">en mi carácter de Representante Legal de la </w:t>
      </w:r>
      <w:r>
        <w:rPr>
          <w:rFonts w:ascii="Arial" w:hAnsi="Arial" w:cs="Arial"/>
          <w:i/>
          <w:sz w:val="20"/>
          <w:szCs w:val="20"/>
          <w:lang w:val="es-ES_tradnl"/>
        </w:rPr>
        <w:t xml:space="preserve">[Persona Física o </w:t>
      </w:r>
      <w:r w:rsidRPr="00573053">
        <w:rPr>
          <w:rFonts w:ascii="Arial" w:hAnsi="Arial" w:cs="Arial"/>
          <w:i/>
          <w:sz w:val="20"/>
          <w:szCs w:val="20"/>
          <w:lang w:val="es-ES_tradnl"/>
        </w:rPr>
        <w:t>Moral]</w:t>
      </w:r>
      <w:r w:rsidRPr="00573053">
        <w:rPr>
          <w:rFonts w:ascii="Arial" w:hAnsi="Arial" w:cs="Arial"/>
          <w:sz w:val="20"/>
          <w:szCs w:val="20"/>
          <w:lang w:val="es-ES_tradnl"/>
        </w:rPr>
        <w:t xml:space="preserve">, y en términos de la </w:t>
      </w:r>
      <w:r w:rsidR="00052E73" w:rsidRPr="00052E73">
        <w:rPr>
          <w:rFonts w:ascii="Arial" w:hAnsi="Arial" w:cs="Arial"/>
          <w:sz w:val="20"/>
          <w:szCs w:val="20"/>
          <w:lang w:val="es-ES_tradnl"/>
        </w:rPr>
        <w:t xml:space="preserve">Invitación a Cuando Menos Tres Personas Internacional bajo la Cobertura de los Tratados de Libre Comercio </w:t>
      </w:r>
      <w:r w:rsidRPr="00573053">
        <w:rPr>
          <w:rFonts w:ascii="Arial" w:hAnsi="Arial" w:cs="Arial"/>
          <w:sz w:val="20"/>
          <w:szCs w:val="20"/>
          <w:lang w:val="es-ES_tradnl"/>
        </w:rPr>
        <w:t>Electrónica número _______, dec</w:t>
      </w:r>
      <w:r w:rsidRPr="00573053">
        <w:rPr>
          <w:rFonts w:ascii="Arial" w:eastAsia="Heiti SC Light" w:hAnsi="Arial" w:cs="Arial"/>
          <w:sz w:val="20"/>
          <w:szCs w:val="20"/>
          <w:lang w:val="es-ES_tradnl"/>
        </w:rPr>
        <w:t>la</w:t>
      </w:r>
      <w:r w:rsidRPr="00573053">
        <w:rPr>
          <w:rFonts w:ascii="Arial" w:hAnsi="Arial" w:cs="Arial"/>
          <w:sz w:val="20"/>
          <w:szCs w:val="20"/>
          <w:lang w:val="es-ES_tradnl"/>
        </w:rPr>
        <w:t>ro</w:t>
      </w:r>
      <w:r w:rsidRPr="00573053">
        <w:rPr>
          <w:rFonts w:ascii="Arial" w:eastAsia="Heiti SC Light" w:hAnsi="Arial" w:cs="Arial"/>
          <w:sz w:val="20"/>
          <w:szCs w:val="20"/>
          <w:lang w:val="es-ES_tradnl"/>
        </w:rPr>
        <w:t xml:space="preserve"> </w:t>
      </w:r>
      <w:r w:rsidRPr="00573053">
        <w:rPr>
          <w:rFonts w:ascii="Arial" w:hAnsi="Arial" w:cs="Arial"/>
          <w:sz w:val="20"/>
          <w:szCs w:val="20"/>
          <w:lang w:val="es-ES_tradnl"/>
        </w:rPr>
        <w:t>b</w:t>
      </w:r>
      <w:r w:rsidRPr="00573053">
        <w:rPr>
          <w:rFonts w:ascii="Arial" w:eastAsia="Apple SD 산돌고딕 Neo 일반체" w:hAnsi="Arial" w:cs="Arial"/>
          <w:sz w:val="20"/>
          <w:szCs w:val="20"/>
          <w:lang w:val="es-ES_tradnl"/>
        </w:rPr>
        <w:t>a</w:t>
      </w:r>
      <w:r w:rsidRPr="00573053">
        <w:rPr>
          <w:rFonts w:ascii="Arial" w:hAnsi="Arial" w:cs="Arial"/>
          <w:sz w:val="20"/>
          <w:szCs w:val="20"/>
          <w:lang w:val="es-ES_tradnl"/>
        </w:rPr>
        <w:t xml:space="preserve">jo protesta de decir verdad que </w:t>
      </w:r>
    </w:p>
    <w:p w14:paraId="2BBA16D3" w14:textId="77777777" w:rsidR="000127E6" w:rsidRPr="004A6F28" w:rsidRDefault="000127E6" w:rsidP="000127E6">
      <w:pPr>
        <w:suppressAutoHyphens/>
        <w:spacing w:after="0"/>
        <w:ind w:left="-142"/>
        <w:jc w:val="both"/>
        <w:rPr>
          <w:rFonts w:ascii="Arial" w:hAnsi="Arial" w:cs="Arial"/>
          <w:sz w:val="18"/>
          <w:szCs w:val="18"/>
          <w:lang w:val="es-ES"/>
        </w:rPr>
      </w:pPr>
    </w:p>
    <w:p w14:paraId="1D0A6749" w14:textId="0B7FEA46" w:rsidR="000127E6" w:rsidRPr="000127E6" w:rsidRDefault="000127E6" w:rsidP="000127E6">
      <w:pPr>
        <w:spacing w:after="0"/>
        <w:ind w:left="-284"/>
        <w:jc w:val="both"/>
        <w:rPr>
          <w:rFonts w:ascii="Arial" w:hAnsi="Arial" w:cs="Arial"/>
          <w:i/>
          <w:sz w:val="20"/>
          <w:szCs w:val="20"/>
          <w:lang w:val="es-ES_tradnl"/>
        </w:rPr>
      </w:pPr>
      <w:r w:rsidRPr="000127E6">
        <w:rPr>
          <w:rFonts w:ascii="Arial" w:hAnsi="Arial" w:cs="Arial"/>
          <w:i/>
          <w:sz w:val="20"/>
          <w:szCs w:val="20"/>
          <w:lang w:val="es-ES_tradnl"/>
        </w:rPr>
        <w:t>Que en caso de resultar adju</w:t>
      </w:r>
      <w:r>
        <w:rPr>
          <w:rFonts w:ascii="Arial" w:hAnsi="Arial" w:cs="Arial"/>
          <w:i/>
          <w:sz w:val="20"/>
          <w:szCs w:val="20"/>
          <w:lang w:val="es-ES_tradnl"/>
        </w:rPr>
        <w:t>dicado, me obligo a liberar al I</w:t>
      </w:r>
      <w:r w:rsidRPr="000127E6">
        <w:rPr>
          <w:rFonts w:ascii="Arial" w:hAnsi="Arial" w:cs="Arial"/>
          <w:i/>
          <w:sz w:val="20"/>
          <w:szCs w:val="20"/>
          <w:lang w:val="es-ES_tradnl"/>
        </w:rPr>
        <w:t>nstituto de toda responsabilidad de carácter civil, mercantil, penal o administrativa que, en su caso, se ocasione con motivo de la infracción de derechos de autor, patentes, marcas u otros derechos de propiedad industrial o intelectual a nivel nacional o internacional.</w:t>
      </w:r>
    </w:p>
    <w:p w14:paraId="5A215D1D" w14:textId="77777777" w:rsidR="000127E6" w:rsidRPr="000127E6" w:rsidRDefault="000127E6" w:rsidP="000127E6">
      <w:pPr>
        <w:spacing w:after="0" w:line="240" w:lineRule="auto"/>
        <w:ind w:left="-284"/>
        <w:jc w:val="both"/>
        <w:rPr>
          <w:rFonts w:ascii="Arial" w:hAnsi="Arial" w:cs="Arial"/>
          <w:sz w:val="20"/>
          <w:szCs w:val="20"/>
          <w:lang w:val="es-ES"/>
        </w:rPr>
      </w:pPr>
    </w:p>
    <w:p w14:paraId="4CFE0B69" w14:textId="77777777" w:rsidR="000127E6" w:rsidRPr="00573053" w:rsidRDefault="000127E6" w:rsidP="000127E6">
      <w:pPr>
        <w:spacing w:after="0" w:line="240" w:lineRule="auto"/>
        <w:ind w:left="-284"/>
        <w:jc w:val="both"/>
        <w:rPr>
          <w:rFonts w:ascii="Arial" w:hAnsi="Arial" w:cs="Arial"/>
          <w:sz w:val="20"/>
          <w:szCs w:val="20"/>
          <w:lang w:val="es-ES_tradnl"/>
        </w:rPr>
      </w:pPr>
    </w:p>
    <w:p w14:paraId="490887DF" w14:textId="77777777" w:rsidR="000127E6" w:rsidRPr="00573053" w:rsidRDefault="000127E6" w:rsidP="000127E6">
      <w:pPr>
        <w:spacing w:after="0" w:line="240" w:lineRule="auto"/>
        <w:ind w:left="-284"/>
        <w:jc w:val="both"/>
        <w:rPr>
          <w:rFonts w:ascii="Arial" w:hAnsi="Arial" w:cs="Arial"/>
          <w:sz w:val="20"/>
          <w:szCs w:val="20"/>
          <w:lang w:val="es-ES_tradnl"/>
        </w:rPr>
      </w:pPr>
    </w:p>
    <w:p w14:paraId="67514FD9" w14:textId="77777777" w:rsidR="000127E6" w:rsidRPr="00573053" w:rsidRDefault="000127E6" w:rsidP="000127E6">
      <w:pPr>
        <w:spacing w:after="0" w:line="240" w:lineRule="auto"/>
        <w:ind w:left="-284"/>
        <w:jc w:val="both"/>
        <w:rPr>
          <w:rFonts w:ascii="Arial" w:hAnsi="Arial" w:cs="Arial"/>
          <w:sz w:val="20"/>
          <w:szCs w:val="20"/>
          <w:lang w:val="es-ES_tradnl"/>
        </w:rPr>
      </w:pPr>
    </w:p>
    <w:p w14:paraId="35712FDE" w14:textId="77777777" w:rsidR="000127E6" w:rsidRPr="00573053" w:rsidRDefault="000127E6" w:rsidP="000127E6">
      <w:pPr>
        <w:spacing w:after="0" w:line="240" w:lineRule="auto"/>
        <w:ind w:left="-284"/>
        <w:jc w:val="center"/>
        <w:rPr>
          <w:rFonts w:ascii="Arial" w:hAnsi="Arial" w:cs="Arial"/>
          <w:sz w:val="20"/>
          <w:szCs w:val="20"/>
          <w:lang w:val="es-ES_tradnl"/>
        </w:rPr>
      </w:pPr>
    </w:p>
    <w:p w14:paraId="52463109" w14:textId="77777777" w:rsidR="000127E6" w:rsidRPr="00573053" w:rsidRDefault="000127E6" w:rsidP="000127E6">
      <w:pPr>
        <w:widowControl w:val="0"/>
        <w:spacing w:after="0" w:line="240" w:lineRule="auto"/>
        <w:ind w:left="-284"/>
        <w:jc w:val="center"/>
        <w:rPr>
          <w:rFonts w:ascii="Arial" w:hAnsi="Arial" w:cs="Arial"/>
          <w:sz w:val="20"/>
          <w:szCs w:val="20"/>
          <w:lang w:val="es-ES_tradnl" w:eastAsia="es-ES"/>
        </w:rPr>
      </w:pPr>
      <w:r w:rsidRPr="00573053">
        <w:rPr>
          <w:rFonts w:ascii="Arial" w:hAnsi="Arial" w:cs="Arial"/>
          <w:sz w:val="20"/>
          <w:szCs w:val="20"/>
          <w:lang w:val="es-ES_tradnl" w:eastAsia="es-ES"/>
        </w:rPr>
        <w:t>_____________________________________________</w:t>
      </w:r>
    </w:p>
    <w:p w14:paraId="69D41ADB" w14:textId="77777777" w:rsidR="000127E6" w:rsidRPr="00573053" w:rsidRDefault="000127E6" w:rsidP="000127E6">
      <w:pPr>
        <w:spacing w:after="0" w:line="240" w:lineRule="auto"/>
        <w:ind w:left="-284"/>
        <w:jc w:val="center"/>
        <w:rPr>
          <w:rFonts w:ascii="Arial" w:hAnsi="Arial" w:cs="Arial"/>
          <w:bCs/>
          <w:sz w:val="20"/>
          <w:szCs w:val="20"/>
          <w:lang w:val="es-ES_tradnl"/>
        </w:rPr>
      </w:pPr>
      <w:r w:rsidRPr="00573053">
        <w:rPr>
          <w:rFonts w:ascii="Arial" w:hAnsi="Arial" w:cs="Arial"/>
          <w:bCs/>
          <w:sz w:val="20"/>
          <w:szCs w:val="20"/>
          <w:lang w:val="es-ES_tradnl"/>
        </w:rPr>
        <w:t>(Nombre y firma del Representante Legal)</w:t>
      </w:r>
    </w:p>
    <w:p w14:paraId="7E284D8E" w14:textId="77777777" w:rsidR="000127E6" w:rsidRDefault="000127E6" w:rsidP="002C3D7F">
      <w:pPr>
        <w:spacing w:line="240" w:lineRule="auto"/>
        <w:jc w:val="center"/>
        <w:rPr>
          <w:rFonts w:ascii="Arial" w:hAnsi="Arial" w:cs="Arial"/>
          <w:b/>
          <w:sz w:val="20"/>
          <w:szCs w:val="20"/>
          <w:lang w:val="es-ES_tradnl"/>
        </w:rPr>
      </w:pPr>
    </w:p>
    <w:p w14:paraId="6B343E03" w14:textId="77777777" w:rsidR="000127E6" w:rsidRDefault="000127E6" w:rsidP="002C3D7F">
      <w:pPr>
        <w:spacing w:line="240" w:lineRule="auto"/>
        <w:jc w:val="center"/>
        <w:rPr>
          <w:rFonts w:ascii="Arial" w:hAnsi="Arial" w:cs="Arial"/>
          <w:b/>
          <w:sz w:val="20"/>
          <w:szCs w:val="20"/>
          <w:lang w:val="es-ES_tradnl"/>
        </w:rPr>
      </w:pPr>
    </w:p>
    <w:p w14:paraId="4E3BFBFD" w14:textId="77777777" w:rsidR="000127E6" w:rsidRDefault="000127E6" w:rsidP="002C3D7F">
      <w:pPr>
        <w:spacing w:line="240" w:lineRule="auto"/>
        <w:jc w:val="center"/>
        <w:rPr>
          <w:rFonts w:ascii="Arial" w:hAnsi="Arial" w:cs="Arial"/>
          <w:b/>
          <w:sz w:val="20"/>
          <w:szCs w:val="20"/>
          <w:lang w:val="es-ES_tradnl"/>
        </w:rPr>
      </w:pPr>
    </w:p>
    <w:p w14:paraId="32822FE4" w14:textId="77777777" w:rsidR="000127E6" w:rsidRDefault="000127E6" w:rsidP="002C3D7F">
      <w:pPr>
        <w:spacing w:line="240" w:lineRule="auto"/>
        <w:jc w:val="center"/>
        <w:rPr>
          <w:rFonts w:ascii="Arial" w:hAnsi="Arial" w:cs="Arial"/>
          <w:b/>
          <w:sz w:val="20"/>
          <w:szCs w:val="20"/>
          <w:lang w:val="es-ES_tradnl"/>
        </w:rPr>
      </w:pPr>
    </w:p>
    <w:p w14:paraId="454B3228" w14:textId="77777777" w:rsidR="000127E6" w:rsidRDefault="000127E6" w:rsidP="002C3D7F">
      <w:pPr>
        <w:spacing w:line="240" w:lineRule="auto"/>
        <w:jc w:val="center"/>
        <w:rPr>
          <w:rFonts w:ascii="Arial" w:hAnsi="Arial" w:cs="Arial"/>
          <w:b/>
          <w:sz w:val="20"/>
          <w:szCs w:val="20"/>
          <w:lang w:val="es-ES_tradnl"/>
        </w:rPr>
      </w:pPr>
    </w:p>
    <w:p w14:paraId="0846CB6D" w14:textId="2032EB7B" w:rsidR="000512FD" w:rsidRDefault="00923C33" w:rsidP="000512FD">
      <w:pPr>
        <w:spacing w:line="240" w:lineRule="auto"/>
        <w:jc w:val="center"/>
        <w:rPr>
          <w:rFonts w:ascii="Arial" w:hAnsi="Arial" w:cs="Arial"/>
          <w:b/>
          <w:sz w:val="20"/>
          <w:szCs w:val="20"/>
          <w:lang w:val="es-ES_tradnl"/>
        </w:rPr>
      </w:pPr>
      <w:r w:rsidRPr="00573053">
        <w:rPr>
          <w:lang w:val="es-ES_tradnl"/>
        </w:rPr>
        <w:br w:type="page"/>
      </w:r>
      <w:r w:rsidR="000512FD">
        <w:rPr>
          <w:rFonts w:ascii="Arial" w:hAnsi="Arial" w:cs="Arial"/>
          <w:b/>
          <w:sz w:val="20"/>
          <w:szCs w:val="20"/>
          <w:lang w:val="es-ES_tradnl"/>
        </w:rPr>
        <w:lastRenderedPageBreak/>
        <w:t>ANEXO 16</w:t>
      </w:r>
    </w:p>
    <w:p w14:paraId="1EF6C621" w14:textId="77777777" w:rsidR="000512FD" w:rsidRDefault="000512FD" w:rsidP="000512FD">
      <w:pPr>
        <w:spacing w:after="0"/>
        <w:jc w:val="center"/>
        <w:rPr>
          <w:rFonts w:ascii="Arial" w:hAnsi="Arial" w:cs="Arial"/>
          <w:b/>
          <w:sz w:val="16"/>
          <w:szCs w:val="16"/>
        </w:rPr>
      </w:pPr>
      <w:r>
        <w:rPr>
          <w:rFonts w:ascii="Arial" w:hAnsi="Arial" w:cs="Arial"/>
          <w:b/>
          <w:sz w:val="16"/>
          <w:szCs w:val="16"/>
        </w:rPr>
        <w:t>NOTA OCDE</w:t>
      </w:r>
    </w:p>
    <w:p w14:paraId="7C1B95EF" w14:textId="77777777" w:rsidR="000512FD" w:rsidRPr="00931A7E" w:rsidRDefault="000512FD" w:rsidP="000512FD">
      <w:pPr>
        <w:jc w:val="both"/>
        <w:rPr>
          <w:rFonts w:ascii="Arial" w:hAnsi="Arial" w:cs="Arial"/>
          <w:b/>
          <w:sz w:val="16"/>
          <w:szCs w:val="16"/>
          <w:lang w:eastAsia="es-ES"/>
        </w:rPr>
      </w:pPr>
      <w:r w:rsidRPr="00931A7E">
        <w:rPr>
          <w:rFonts w:ascii="Arial" w:hAnsi="Arial" w:cs="Arial"/>
          <w:b/>
          <w:sz w:val="16"/>
          <w:szCs w:val="16"/>
          <w:lang w:eastAsia="es-ES"/>
        </w:rPr>
        <w:t>NOTA INFORMATIVA PARA PARTICIPANTES DE PAÍSES MIEMBROS DE LA ORGANIZACIÓN PARA LA COOPERACIÓN Y EL DESARROLLO ECONÓMICO (OCDE)</w:t>
      </w:r>
    </w:p>
    <w:p w14:paraId="4953E9A2"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931A7E">
        <w:rPr>
          <w:rFonts w:ascii="Arial" w:hAnsi="Arial" w:cs="Arial"/>
          <w:b/>
          <w:bCs/>
          <w:sz w:val="16"/>
          <w:szCs w:val="16"/>
        </w:rPr>
        <w:t>CONVENCIÓN PARA COMBATIR EL COHECHO DE SERVIDORES PÚBLICOS EXTRANJEROS EN TRANSACCIONES COMERCIALES INTERNACIONALES</w:t>
      </w:r>
      <w:r w:rsidRPr="00931A7E">
        <w:rPr>
          <w:rFonts w:ascii="Arial" w:hAnsi="Arial" w:cs="Arial"/>
          <w:sz w:val="16"/>
          <w:szCs w:val="16"/>
        </w:rPr>
        <w:t>, HEMOS ADQUIRIDO RESPONSABILIDADES QUE INVOLUCRAN A LOS SECTORES PÚBLICO Y PRIVADO.</w:t>
      </w:r>
    </w:p>
    <w:p w14:paraId="3336D6C6"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59DA4B7C"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 xml:space="preserve">LA OCDE HA ESTABLECIDO MECANISMOS MUY CLAROS PARA QUE LOS PAÍSES FIRMANTES DE LA CONVENCIÓN CUMPLAN CON LAS RECOMENDACIONES EMITIDAS POR ÉSTA Y EN CASO DE MÉXICO, INICIARÁ EN </w:t>
      </w:r>
      <w:r w:rsidRPr="00931A7E">
        <w:rPr>
          <w:rFonts w:ascii="Arial" w:hAnsi="Arial" w:cs="Arial"/>
          <w:b/>
          <w:bCs/>
          <w:sz w:val="16"/>
          <w:szCs w:val="16"/>
        </w:rPr>
        <w:t>NOVIEMBRE DE 2003</w:t>
      </w:r>
      <w:r w:rsidRPr="00931A7E">
        <w:rPr>
          <w:rFonts w:ascii="Arial" w:hAnsi="Arial" w:cs="Arial"/>
          <w:sz w:val="16"/>
          <w:szCs w:val="16"/>
        </w:rPr>
        <w:t xml:space="preserve"> UNA SEGUNDA FASE DE </w:t>
      </w:r>
      <w:r w:rsidRPr="00931A7E">
        <w:rPr>
          <w:rFonts w:ascii="Arial" w:hAnsi="Arial" w:cs="Arial"/>
          <w:b/>
          <w:bCs/>
          <w:sz w:val="16"/>
          <w:szCs w:val="16"/>
        </w:rPr>
        <w:t>EVALUACIÓN</w:t>
      </w:r>
      <w:r w:rsidRPr="00931A7E">
        <w:rPr>
          <w:rFonts w:ascii="Arial" w:hAnsi="Arial" w:cs="Arial"/>
          <w:sz w:val="16"/>
          <w:szCs w:val="16"/>
        </w:rPr>
        <w:t xml:space="preserve"> – LA PRIMERA YA FUE APROBADA- EN DONDE UN GRUPO DE EXPERTOS VERIFICARÁ, ENTRE OTROS:</w:t>
      </w:r>
    </w:p>
    <w:p w14:paraId="268EC0EB" w14:textId="77777777" w:rsidR="000512FD" w:rsidRPr="00931A7E" w:rsidRDefault="000512FD" w:rsidP="000512FD">
      <w:pPr>
        <w:numPr>
          <w:ilvl w:val="0"/>
          <w:numId w:val="21"/>
        </w:numPr>
        <w:spacing w:after="0" w:line="240" w:lineRule="auto"/>
        <w:jc w:val="both"/>
        <w:rPr>
          <w:rFonts w:ascii="Arial" w:hAnsi="Arial" w:cs="Arial"/>
          <w:sz w:val="16"/>
          <w:szCs w:val="16"/>
        </w:rPr>
      </w:pPr>
      <w:r w:rsidRPr="00931A7E">
        <w:rPr>
          <w:rFonts w:ascii="Arial" w:hAnsi="Arial" w:cs="Arial"/>
          <w:sz w:val="16"/>
          <w:szCs w:val="16"/>
        </w:rPr>
        <w:t>LA COMPATIBILIDAD DE NUESTRO MARCO JURÍDICO CON LAS DISPOSICIONES DE LA CONVENCIÓN.</w:t>
      </w:r>
    </w:p>
    <w:p w14:paraId="4D8BCE4A" w14:textId="77777777" w:rsidR="000512FD" w:rsidRPr="00931A7E" w:rsidRDefault="000512FD" w:rsidP="000512FD">
      <w:pPr>
        <w:jc w:val="both"/>
        <w:rPr>
          <w:rFonts w:ascii="Arial" w:hAnsi="Arial" w:cs="Arial"/>
          <w:sz w:val="16"/>
          <w:szCs w:val="16"/>
        </w:rPr>
      </w:pPr>
    </w:p>
    <w:p w14:paraId="0775BB56" w14:textId="77777777" w:rsidR="000512FD" w:rsidRPr="00931A7E" w:rsidRDefault="000512FD" w:rsidP="000512FD">
      <w:pPr>
        <w:numPr>
          <w:ilvl w:val="0"/>
          <w:numId w:val="21"/>
        </w:numPr>
        <w:spacing w:after="0" w:line="240" w:lineRule="auto"/>
        <w:jc w:val="both"/>
        <w:rPr>
          <w:rFonts w:ascii="Arial" w:hAnsi="Arial" w:cs="Arial"/>
          <w:sz w:val="16"/>
          <w:szCs w:val="16"/>
        </w:rPr>
      </w:pPr>
      <w:r w:rsidRPr="00931A7E">
        <w:rPr>
          <w:rFonts w:ascii="Arial" w:hAnsi="Arial" w:cs="Arial"/>
          <w:sz w:val="16"/>
          <w:szCs w:val="16"/>
        </w:rPr>
        <w:t>EL CONOCIMIENTO QUE TENGAN LOS SECTORES PÚBLICO Y PRIVADO DE LAS RECOMENDACIONES DE LA CONVENCIÓN.</w:t>
      </w:r>
    </w:p>
    <w:p w14:paraId="4AA08C89" w14:textId="77777777" w:rsidR="000512FD" w:rsidRDefault="000512FD" w:rsidP="000512FD">
      <w:pPr>
        <w:jc w:val="both"/>
        <w:rPr>
          <w:rFonts w:ascii="Arial" w:hAnsi="Arial" w:cs="Arial"/>
          <w:sz w:val="16"/>
          <w:szCs w:val="16"/>
        </w:rPr>
      </w:pPr>
    </w:p>
    <w:p w14:paraId="0C3C49C0" w14:textId="77777777" w:rsidR="000512FD" w:rsidRPr="00931A7E" w:rsidRDefault="000512FD" w:rsidP="000512FD">
      <w:pPr>
        <w:jc w:val="both"/>
        <w:rPr>
          <w:rFonts w:ascii="Arial" w:hAnsi="Arial" w:cs="Arial"/>
          <w:sz w:val="16"/>
          <w:szCs w:val="16"/>
        </w:rPr>
      </w:pPr>
      <w:r>
        <w:rPr>
          <w:rFonts w:ascii="Arial" w:hAnsi="Arial" w:cs="Arial"/>
          <w:sz w:val="16"/>
          <w:szCs w:val="16"/>
        </w:rPr>
        <w:t>E</w:t>
      </w:r>
      <w:r w:rsidRPr="00931A7E">
        <w:rPr>
          <w:rFonts w:ascii="Arial" w:hAnsi="Arial" w:cs="Arial"/>
          <w:sz w:val="16"/>
          <w:szCs w:val="16"/>
        </w:rPr>
        <w:t xml:space="preserve">L RESULTADO DE ESTA EVALUACIÓN </w:t>
      </w:r>
      <w:r w:rsidRPr="00931A7E">
        <w:rPr>
          <w:rFonts w:ascii="Arial" w:hAnsi="Arial" w:cs="Arial"/>
          <w:b/>
          <w:bCs/>
          <w:sz w:val="16"/>
          <w:szCs w:val="16"/>
        </w:rPr>
        <w:t>IMPACTARÁ</w:t>
      </w:r>
      <w:r w:rsidRPr="00931A7E">
        <w:rPr>
          <w:rFonts w:ascii="Arial" w:hAnsi="Arial" w:cs="Arial"/>
          <w:sz w:val="16"/>
          <w:szCs w:val="16"/>
        </w:rPr>
        <w:t xml:space="preserve"> EL GRADO DE INVERSIÓN OTORGADO A MÉXICO POR LAS AGENCIAS CALIFICADORES Y LA ATRACCIÓN DE INVERSIÓN EXTRANJERA.</w:t>
      </w:r>
    </w:p>
    <w:p w14:paraId="7FE60664"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 xml:space="preserve">LAS </w:t>
      </w:r>
      <w:r w:rsidRPr="00931A7E">
        <w:rPr>
          <w:rFonts w:ascii="Arial" w:hAnsi="Arial" w:cs="Arial"/>
          <w:b/>
          <w:bCs/>
          <w:sz w:val="16"/>
          <w:szCs w:val="16"/>
        </w:rPr>
        <w:t>RESPONSABILIDADES DEL SECTOR PÚBLICO</w:t>
      </w:r>
      <w:r w:rsidRPr="00931A7E">
        <w:rPr>
          <w:rFonts w:ascii="Arial" w:hAnsi="Arial" w:cs="Arial"/>
          <w:sz w:val="16"/>
          <w:szCs w:val="16"/>
        </w:rPr>
        <w:t xml:space="preserve"> SE CENTRAN EN:</w:t>
      </w:r>
    </w:p>
    <w:p w14:paraId="36901AA6" w14:textId="77777777" w:rsidR="000512FD" w:rsidRPr="00931A7E" w:rsidRDefault="000512FD" w:rsidP="000512FD">
      <w:pPr>
        <w:numPr>
          <w:ilvl w:val="0"/>
          <w:numId w:val="22"/>
        </w:numPr>
        <w:spacing w:after="0" w:line="240" w:lineRule="auto"/>
        <w:jc w:val="both"/>
        <w:rPr>
          <w:rFonts w:ascii="Arial" w:hAnsi="Arial" w:cs="Arial"/>
          <w:sz w:val="16"/>
          <w:szCs w:val="16"/>
        </w:rPr>
      </w:pPr>
      <w:r w:rsidRPr="00931A7E">
        <w:rPr>
          <w:rFonts w:ascii="Arial" w:hAnsi="Arial" w:cs="Arial"/>
          <w:sz w:val="16"/>
          <w:szCs w:val="16"/>
        </w:rPr>
        <w:t>PROFUNDIZAR LAS REFORMAS LEGALES QUE INICIÓ EN 1999.</w:t>
      </w:r>
    </w:p>
    <w:p w14:paraId="515B1092" w14:textId="77777777" w:rsidR="000512FD" w:rsidRPr="00931A7E" w:rsidRDefault="000512FD" w:rsidP="000512FD">
      <w:pPr>
        <w:numPr>
          <w:ilvl w:val="0"/>
          <w:numId w:val="22"/>
        </w:numPr>
        <w:spacing w:after="0" w:line="240" w:lineRule="auto"/>
        <w:jc w:val="both"/>
        <w:rPr>
          <w:rFonts w:ascii="Arial" w:hAnsi="Arial" w:cs="Arial"/>
          <w:sz w:val="16"/>
          <w:szCs w:val="16"/>
        </w:rPr>
      </w:pPr>
      <w:r w:rsidRPr="00931A7E">
        <w:rPr>
          <w:rFonts w:ascii="Arial" w:hAnsi="Arial" w:cs="Arial"/>
          <w:sz w:val="16"/>
          <w:szCs w:val="16"/>
        </w:rPr>
        <w:t>DIFUNDIR LAS RECOMENDACIONES DE LA CONVENCIÓN Y LAS OBLIGACIONES DE CADA UNO DE LOS ACTORES COMPROMETIDOS EN SU CUMPLIMIENTO.</w:t>
      </w:r>
    </w:p>
    <w:p w14:paraId="2D9788B5" w14:textId="77777777" w:rsidR="000512FD" w:rsidRPr="00931A7E" w:rsidRDefault="000512FD" w:rsidP="000512FD">
      <w:pPr>
        <w:numPr>
          <w:ilvl w:val="0"/>
          <w:numId w:val="22"/>
        </w:numPr>
        <w:spacing w:after="0" w:line="240" w:lineRule="auto"/>
        <w:jc w:val="both"/>
        <w:rPr>
          <w:rFonts w:ascii="Arial" w:hAnsi="Arial" w:cs="Arial"/>
          <w:sz w:val="16"/>
          <w:szCs w:val="16"/>
        </w:rPr>
      </w:pPr>
      <w:r w:rsidRPr="00931A7E">
        <w:rPr>
          <w:rFonts w:ascii="Arial" w:hAnsi="Arial" w:cs="Arial"/>
          <w:sz w:val="16"/>
          <w:szCs w:val="16"/>
        </w:rPr>
        <w:t>PRESENTAR CASOS DE COHECHO EN PROCESO Y CONCLUIDOS (INCLUYENDO AQUELLOS RELACIONADOS CON LAVADO DE DINERO Y EXTRADICIÓN).</w:t>
      </w:r>
    </w:p>
    <w:p w14:paraId="29644F2A" w14:textId="77777777" w:rsidR="000512FD" w:rsidRPr="00931A7E" w:rsidRDefault="000512FD" w:rsidP="000512FD">
      <w:pPr>
        <w:jc w:val="both"/>
        <w:rPr>
          <w:rFonts w:ascii="Arial" w:hAnsi="Arial" w:cs="Arial"/>
          <w:sz w:val="16"/>
          <w:szCs w:val="16"/>
        </w:rPr>
      </w:pPr>
    </w:p>
    <w:p w14:paraId="083DB5B5"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 xml:space="preserve">LAS </w:t>
      </w:r>
      <w:r w:rsidRPr="00931A7E">
        <w:rPr>
          <w:rFonts w:ascii="Arial" w:hAnsi="Arial" w:cs="Arial"/>
          <w:b/>
          <w:bCs/>
          <w:sz w:val="16"/>
          <w:szCs w:val="16"/>
        </w:rPr>
        <w:t>RESPONSABILIDADES</w:t>
      </w:r>
      <w:r w:rsidRPr="00931A7E">
        <w:rPr>
          <w:rFonts w:ascii="Arial" w:hAnsi="Arial" w:cs="Arial"/>
          <w:sz w:val="16"/>
          <w:szCs w:val="16"/>
        </w:rPr>
        <w:t xml:space="preserve"> DEL SECTOR PRIVADO CONTEMPLAN:</w:t>
      </w:r>
    </w:p>
    <w:p w14:paraId="4270A41D" w14:textId="77777777" w:rsidR="000512FD" w:rsidRPr="00931A7E" w:rsidRDefault="000512FD" w:rsidP="000512FD">
      <w:pPr>
        <w:numPr>
          <w:ilvl w:val="0"/>
          <w:numId w:val="23"/>
        </w:numPr>
        <w:spacing w:after="0" w:line="240" w:lineRule="auto"/>
        <w:jc w:val="both"/>
        <w:rPr>
          <w:rFonts w:ascii="Arial" w:hAnsi="Arial" w:cs="Arial"/>
          <w:sz w:val="16"/>
          <w:szCs w:val="16"/>
        </w:rPr>
      </w:pPr>
      <w:r w:rsidRPr="00931A7E">
        <w:rPr>
          <w:rFonts w:ascii="Arial" w:hAnsi="Arial" w:cs="Arial"/>
          <w:b/>
          <w:bCs/>
          <w:sz w:val="16"/>
          <w:szCs w:val="16"/>
        </w:rPr>
        <w:t>LAS EMPRESAS</w:t>
      </w:r>
      <w:r w:rsidRPr="00931A7E">
        <w:rPr>
          <w:rFonts w:ascii="Arial" w:hAnsi="Arial" w:cs="Arial"/>
          <w:sz w:val="16"/>
          <w:szCs w:val="16"/>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7654D1AF" w14:textId="77777777" w:rsidR="000512FD" w:rsidRPr="00931A7E" w:rsidRDefault="000512FD" w:rsidP="000512FD">
      <w:pPr>
        <w:jc w:val="both"/>
        <w:rPr>
          <w:rFonts w:ascii="Arial" w:hAnsi="Arial" w:cs="Arial"/>
          <w:sz w:val="16"/>
          <w:szCs w:val="16"/>
        </w:rPr>
      </w:pPr>
    </w:p>
    <w:p w14:paraId="2EFD2F05" w14:textId="77777777" w:rsidR="000512FD" w:rsidRPr="00931A7E" w:rsidRDefault="000512FD" w:rsidP="000512FD">
      <w:pPr>
        <w:numPr>
          <w:ilvl w:val="0"/>
          <w:numId w:val="23"/>
        </w:numPr>
        <w:spacing w:after="0" w:line="240" w:lineRule="auto"/>
        <w:jc w:val="both"/>
        <w:rPr>
          <w:rFonts w:ascii="Arial" w:hAnsi="Arial" w:cs="Arial"/>
          <w:sz w:val="16"/>
          <w:szCs w:val="16"/>
        </w:rPr>
      </w:pPr>
      <w:r w:rsidRPr="00931A7E">
        <w:rPr>
          <w:rFonts w:ascii="Arial" w:hAnsi="Arial" w:cs="Arial"/>
          <w:b/>
          <w:bCs/>
          <w:sz w:val="16"/>
          <w:szCs w:val="16"/>
        </w:rPr>
        <w:t>LOS CONTADORES PÚBLICOS</w:t>
      </w:r>
      <w:r w:rsidRPr="00931A7E">
        <w:rPr>
          <w:rFonts w:ascii="Arial" w:hAnsi="Arial" w:cs="Arial"/>
          <w:sz w:val="16"/>
          <w:szCs w:val="16"/>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201A3D0" w14:textId="77777777" w:rsidR="000512FD" w:rsidRPr="00931A7E" w:rsidRDefault="000512FD" w:rsidP="000512FD">
      <w:pPr>
        <w:jc w:val="both"/>
        <w:rPr>
          <w:rFonts w:ascii="Arial" w:hAnsi="Arial" w:cs="Arial"/>
          <w:sz w:val="16"/>
          <w:szCs w:val="16"/>
        </w:rPr>
      </w:pPr>
    </w:p>
    <w:p w14:paraId="53F649F6" w14:textId="77777777" w:rsidR="000512FD" w:rsidRPr="00931A7E" w:rsidRDefault="000512FD" w:rsidP="000512FD">
      <w:pPr>
        <w:numPr>
          <w:ilvl w:val="0"/>
          <w:numId w:val="23"/>
        </w:numPr>
        <w:spacing w:after="0" w:line="240" w:lineRule="auto"/>
        <w:jc w:val="both"/>
        <w:rPr>
          <w:rFonts w:ascii="Arial" w:hAnsi="Arial" w:cs="Arial"/>
          <w:sz w:val="16"/>
          <w:szCs w:val="16"/>
        </w:rPr>
      </w:pPr>
      <w:r w:rsidRPr="00931A7E">
        <w:rPr>
          <w:rFonts w:ascii="Arial" w:hAnsi="Arial" w:cs="Arial"/>
          <w:b/>
          <w:bCs/>
          <w:sz w:val="16"/>
          <w:szCs w:val="16"/>
        </w:rPr>
        <w:lastRenderedPageBreak/>
        <w:t>LOS ABOGADOS</w:t>
      </w:r>
      <w:r w:rsidRPr="00931A7E">
        <w:rPr>
          <w:rFonts w:ascii="Arial" w:hAnsi="Arial" w:cs="Arial"/>
          <w:sz w:val="16"/>
          <w:szCs w:val="16"/>
        </w:rPr>
        <w:t>: PROMOVER EL CUMPLIMIENTO Y REVISIÓN DE LA CONVENCIÓN (IMPRIMIR EL CARÁCTER VINCULATORIO ENTRE ÉSTA Y LA LEGISLACIÓN NACIONAL); IMPULSAR LOS ESQUEMAS PREVENTIVOS QUE DEBEN ADOPTAR LAS EMPRESAS.</w:t>
      </w:r>
    </w:p>
    <w:p w14:paraId="2A8055AF" w14:textId="77777777" w:rsidR="000512FD" w:rsidRPr="00931A7E" w:rsidRDefault="000512FD" w:rsidP="000512FD">
      <w:pPr>
        <w:jc w:val="both"/>
        <w:rPr>
          <w:rFonts w:ascii="Arial" w:hAnsi="Arial" w:cs="Arial"/>
          <w:sz w:val="16"/>
          <w:szCs w:val="16"/>
        </w:rPr>
      </w:pPr>
    </w:p>
    <w:p w14:paraId="1863E2F5"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 xml:space="preserve">LAS </w:t>
      </w:r>
      <w:r w:rsidRPr="00931A7E">
        <w:rPr>
          <w:rFonts w:ascii="Arial" w:hAnsi="Arial" w:cs="Arial"/>
          <w:b/>
          <w:bCs/>
          <w:sz w:val="16"/>
          <w:szCs w:val="16"/>
        </w:rPr>
        <w:t>SANCIONES</w:t>
      </w:r>
      <w:r w:rsidRPr="00931A7E">
        <w:rPr>
          <w:rFonts w:ascii="Arial" w:hAnsi="Arial" w:cs="Arial"/>
          <w:sz w:val="16"/>
          <w:szCs w:val="16"/>
        </w:rPr>
        <w:t xml:space="preserve"> IMPUESTAS A LAS PERSONAS FÍSICAS O MORALES (PRIVADOS) Y A LOS SERVIDORES PÚBLICOS QUE INCUMPLAN LAS RECOMENDACIONES DE LA CONVENCIÓN, IMPLICAN ENTRE OTRAS, PRIVACIÓN DE LA LIBERTAD, EXTRADICIÓN, DECOMISO Y/O EMBARGO DE DINERO O BIENES.</w:t>
      </w:r>
    </w:p>
    <w:p w14:paraId="4B069650"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6C15593"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EL CULPABLE PUEDE SER PERSEGUIDO EN CUALQUIER PAÍS FIRMANTE DE LA CONVENCIÓN, INDEPENDIENTEMENTE DEL LUGAR DONDE EL ACTO DE COHECHO HAYA SIDO COMETIDO.</w:t>
      </w:r>
    </w:p>
    <w:p w14:paraId="51FCD26D"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B217A42"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POR OTRA PARTE, ES DE SEÑALAR QUE EL CÓDIGO PENAL FEDERAL SANCIONA EL COHECHO EN LOS SIGUIENTES TÉRMINOS:</w:t>
      </w:r>
    </w:p>
    <w:p w14:paraId="7E5C2DEF"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“ARTÍCULO 222</w:t>
      </w:r>
    </w:p>
    <w:p w14:paraId="315B22AF"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COMETEN EL DELITO DE COHECHO:</w:t>
      </w:r>
    </w:p>
    <w:p w14:paraId="104E6CF8" w14:textId="77777777" w:rsidR="000512FD" w:rsidRPr="00931A7E" w:rsidRDefault="000512FD" w:rsidP="000512FD">
      <w:pPr>
        <w:numPr>
          <w:ilvl w:val="0"/>
          <w:numId w:val="25"/>
        </w:numPr>
        <w:spacing w:after="0" w:line="240" w:lineRule="auto"/>
        <w:jc w:val="both"/>
        <w:rPr>
          <w:rFonts w:ascii="Arial" w:hAnsi="Arial" w:cs="Arial"/>
          <w:sz w:val="16"/>
          <w:szCs w:val="16"/>
        </w:rPr>
      </w:pPr>
      <w:r w:rsidRPr="00931A7E">
        <w:rPr>
          <w:rFonts w:ascii="Arial" w:hAnsi="Arial" w:cs="Arial"/>
          <w:sz w:val="16"/>
          <w:szCs w:val="16"/>
        </w:rPr>
        <w:t>EL SERVIDOR PÚBLICO QUE POR SÍ, O POR INTERPÓSITA PERSONA SOLICITE O RECIBA INDEBIDAMENTE PARA SÍ O PARA OTRO, DINERO O CUALQUIERA OTRA DÁDIVA, O ACEPTE UNA PROMESA, PARA HACER O DEJAR DE HACER ALGO JUSTO O INJUSTO RELACIONADO CON SUS FUNCIONES, Y</w:t>
      </w:r>
    </w:p>
    <w:p w14:paraId="2BB70DF5" w14:textId="77777777" w:rsidR="000512FD" w:rsidRPr="00931A7E" w:rsidRDefault="000512FD" w:rsidP="000512FD">
      <w:pPr>
        <w:jc w:val="both"/>
        <w:rPr>
          <w:rFonts w:ascii="Arial" w:hAnsi="Arial" w:cs="Arial"/>
          <w:sz w:val="16"/>
          <w:szCs w:val="16"/>
        </w:rPr>
      </w:pPr>
    </w:p>
    <w:p w14:paraId="289F3BC2" w14:textId="77777777" w:rsidR="000512FD" w:rsidRPr="00931A7E" w:rsidRDefault="000512FD" w:rsidP="000512FD">
      <w:pPr>
        <w:numPr>
          <w:ilvl w:val="0"/>
          <w:numId w:val="25"/>
        </w:numPr>
        <w:spacing w:after="0" w:line="240" w:lineRule="auto"/>
        <w:jc w:val="both"/>
        <w:rPr>
          <w:rFonts w:ascii="Arial" w:hAnsi="Arial" w:cs="Arial"/>
          <w:sz w:val="16"/>
          <w:szCs w:val="16"/>
        </w:rPr>
      </w:pPr>
      <w:r w:rsidRPr="00931A7E">
        <w:rPr>
          <w:rFonts w:ascii="Arial" w:hAnsi="Arial" w:cs="Arial"/>
          <w:sz w:val="16"/>
          <w:szCs w:val="16"/>
        </w:rPr>
        <w:t>EL QUE DE MANERA ESPONTÁNEA DÉ U OFREZCA DINERO O CUALQUIER OTRA DÁDIVA A ALGUNA DE LAS PERSONAS QUE SE MENCIONAN EN LA FRACCIÓN ANTERIOR, PARA QUE CUALQUIER SERVIDOR PÚBLICO HAGA U OMITA UN ACTO JUSTO O INJUSTO RELACIONADO CON SUS FUNCIONES.</w:t>
      </w:r>
    </w:p>
    <w:p w14:paraId="7FC44D73" w14:textId="77777777" w:rsidR="000512FD" w:rsidRPr="00931A7E" w:rsidRDefault="000512FD" w:rsidP="000512FD">
      <w:pPr>
        <w:jc w:val="both"/>
        <w:rPr>
          <w:rFonts w:ascii="Arial" w:hAnsi="Arial" w:cs="Arial"/>
          <w:sz w:val="16"/>
          <w:szCs w:val="16"/>
        </w:rPr>
      </w:pPr>
    </w:p>
    <w:p w14:paraId="28DC3C06"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AL QUE COMETE EL DELITO DE COHECHO SE LE IMPONDRÁN LAS SIGUIENTES SANCIONES:</w:t>
      </w:r>
    </w:p>
    <w:p w14:paraId="23F786C7"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 EN EL MOMENTO DE COMETERSE EL DELITO Y DESTITUCIÓN E INHABILITACIÓN DE TRES MESES A DOS AÑOS PARA DESEMPEÑAR OTRO EMPLEO, CARGO O COMISIÓN PÚBLICOS.</w:t>
      </w:r>
    </w:p>
    <w:p w14:paraId="69FA368A"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3F0B3974" w14:textId="77777777" w:rsidR="000512FD" w:rsidRPr="00931A7E" w:rsidRDefault="000512FD" w:rsidP="000512FD">
      <w:pPr>
        <w:jc w:val="both"/>
        <w:rPr>
          <w:rFonts w:ascii="Arial" w:hAnsi="Arial" w:cs="Arial"/>
          <w:sz w:val="16"/>
          <w:szCs w:val="16"/>
        </w:rPr>
      </w:pPr>
    </w:p>
    <w:p w14:paraId="2CA7F181"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lastRenderedPageBreak/>
        <w:t>EN NINGÚN CASO SE DEVOLVERÁ A LOS RESPONSABLES DEL DELITO DE COHECHO, EL DINERO O DÁDIVAS ENTREGADAS, LAS MISMAS SE APLICARÁN EN BENEFICIO DEL ESTADO.</w:t>
      </w:r>
    </w:p>
    <w:p w14:paraId="41E8BDF3"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CAPÍTULO XI</w:t>
      </w:r>
    </w:p>
    <w:p w14:paraId="18CBF62F"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COHECHO A SERVIDORES PÚBLICOS EXTRANJEROS</w:t>
      </w:r>
    </w:p>
    <w:p w14:paraId="63B039EC"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ARTÍCULO 222 BIS</w:t>
      </w:r>
    </w:p>
    <w:p w14:paraId="7AAAEC32" w14:textId="77777777" w:rsidR="000512FD" w:rsidRPr="00931A7E" w:rsidRDefault="000512FD" w:rsidP="000512FD">
      <w:pPr>
        <w:spacing w:after="120"/>
        <w:jc w:val="both"/>
        <w:rPr>
          <w:rFonts w:ascii="Arial" w:hAnsi="Arial" w:cs="Arial"/>
          <w:sz w:val="16"/>
          <w:szCs w:val="16"/>
        </w:rPr>
      </w:pPr>
      <w:r w:rsidRPr="00931A7E">
        <w:rPr>
          <w:rFonts w:ascii="Arial" w:hAnsi="Arial" w:cs="Arial"/>
          <w:sz w:val="16"/>
          <w:szCs w:val="16"/>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0A3435B9" w14:textId="77777777" w:rsidR="000512FD" w:rsidRPr="00931A7E" w:rsidRDefault="000512FD" w:rsidP="000512FD">
      <w:pPr>
        <w:numPr>
          <w:ilvl w:val="0"/>
          <w:numId w:val="24"/>
        </w:numPr>
        <w:spacing w:after="0" w:line="240" w:lineRule="auto"/>
        <w:jc w:val="both"/>
        <w:rPr>
          <w:rFonts w:ascii="Arial" w:hAnsi="Arial" w:cs="Arial"/>
          <w:sz w:val="16"/>
          <w:szCs w:val="16"/>
        </w:rPr>
      </w:pPr>
      <w:r w:rsidRPr="00931A7E">
        <w:rPr>
          <w:rFonts w:ascii="Arial" w:hAnsi="Arial" w:cs="Arial"/>
          <w:sz w:val="16"/>
          <w:szCs w:val="16"/>
        </w:rPr>
        <w:t>A UN SERVIDOR PÚBLICO EXTRANJERO PARA QUE GESTIONE O SE ABSTENGA DE GESTIONAR LA TRAMITACIÓN O RESOLUCIÓN DE ASUNTOS RELACIONADOS CON LAS FUNCIONES INHERENTES A SU EMPLEO, CARGO O COMISIÓN:</w:t>
      </w:r>
    </w:p>
    <w:p w14:paraId="0FFDC1EB" w14:textId="77777777" w:rsidR="000512FD" w:rsidRPr="00931A7E" w:rsidRDefault="000512FD" w:rsidP="000512FD">
      <w:pPr>
        <w:jc w:val="both"/>
        <w:rPr>
          <w:rFonts w:ascii="Arial" w:hAnsi="Arial" w:cs="Arial"/>
          <w:sz w:val="16"/>
          <w:szCs w:val="16"/>
        </w:rPr>
      </w:pPr>
    </w:p>
    <w:p w14:paraId="15050155" w14:textId="77777777" w:rsidR="000512FD" w:rsidRPr="00931A7E" w:rsidRDefault="000512FD" w:rsidP="000512FD">
      <w:pPr>
        <w:numPr>
          <w:ilvl w:val="0"/>
          <w:numId w:val="24"/>
        </w:numPr>
        <w:spacing w:after="0" w:line="240" w:lineRule="auto"/>
        <w:jc w:val="both"/>
        <w:rPr>
          <w:rFonts w:ascii="Arial" w:hAnsi="Arial" w:cs="Arial"/>
          <w:sz w:val="16"/>
          <w:szCs w:val="16"/>
        </w:rPr>
      </w:pPr>
      <w:r w:rsidRPr="00931A7E">
        <w:rPr>
          <w:rFonts w:ascii="Arial" w:hAnsi="Arial" w:cs="Arial"/>
          <w:sz w:val="16"/>
          <w:szCs w:val="16"/>
        </w:rPr>
        <w:t>A UN SERVIDOR PÚBLICO EXTRANJERO PARA LLEVAR A CABO LA TRAMITACIÓN O  RESOLUCIÓN DE CUALQUIER ASUNTO QUE SE ENCUENTRE FUERA DEL ÁMBITO DE LAS FUNCIONES INHERENTES A SU EMPLEO, CARGO O COMISIÓN, O</w:t>
      </w:r>
    </w:p>
    <w:p w14:paraId="7C10CCC0" w14:textId="77777777" w:rsidR="000512FD" w:rsidRPr="00931A7E" w:rsidRDefault="000512FD" w:rsidP="000512FD">
      <w:pPr>
        <w:jc w:val="both"/>
        <w:rPr>
          <w:rFonts w:ascii="Arial" w:hAnsi="Arial" w:cs="Arial"/>
          <w:sz w:val="16"/>
          <w:szCs w:val="16"/>
        </w:rPr>
      </w:pPr>
    </w:p>
    <w:p w14:paraId="2B8BEEC4" w14:textId="77777777" w:rsidR="000512FD" w:rsidRPr="00931A7E" w:rsidRDefault="000512FD" w:rsidP="000512FD">
      <w:pPr>
        <w:numPr>
          <w:ilvl w:val="0"/>
          <w:numId w:val="24"/>
        </w:numPr>
        <w:spacing w:after="0" w:line="240" w:lineRule="auto"/>
        <w:jc w:val="both"/>
        <w:rPr>
          <w:rFonts w:ascii="Arial" w:hAnsi="Arial" w:cs="Arial"/>
          <w:sz w:val="16"/>
          <w:szCs w:val="16"/>
        </w:rPr>
      </w:pPr>
      <w:r w:rsidRPr="00931A7E">
        <w:rPr>
          <w:rFonts w:ascii="Arial" w:hAnsi="Arial" w:cs="Arial"/>
          <w:sz w:val="16"/>
          <w:szCs w:val="16"/>
        </w:rPr>
        <w:t>A CUALQUIER PERSONA PARA QUE ACUDA ANTE UN SERVIDOR PÚBLICO EXTRANJERO Y LE REQUIERA O LE PROPONGA LLEVAR A CABO LA TRAMITACIÓN O RESOLUCIÓN DE CUALQUIER ASUNTO RELACIONADO CON LAS FUNCIONES INHERENTES AL EMPLEO, CARGO O COMISIÓN DE ESTE ÚLTIMO.</w:t>
      </w:r>
    </w:p>
    <w:p w14:paraId="3253A959" w14:textId="77777777" w:rsidR="000512FD" w:rsidRPr="00931A7E" w:rsidRDefault="000512FD" w:rsidP="000512FD">
      <w:pPr>
        <w:jc w:val="both"/>
        <w:rPr>
          <w:rFonts w:ascii="Arial" w:hAnsi="Arial" w:cs="Arial"/>
          <w:sz w:val="16"/>
          <w:szCs w:val="16"/>
        </w:rPr>
      </w:pPr>
    </w:p>
    <w:p w14:paraId="4E94947F"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PARA LOS EFECTOS DE ESTE ARTÍCULO SE ENTIENDE POR SERVIDOR PÚBLICO EXTRANJERO, TODA PERSONA QUE OSTENTE O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3511ABD2" w14:textId="77777777" w:rsidR="000512FD" w:rsidRPr="00931A7E" w:rsidRDefault="000512FD" w:rsidP="000512FD">
      <w:pPr>
        <w:jc w:val="both"/>
        <w:rPr>
          <w:rFonts w:ascii="Arial" w:hAnsi="Arial" w:cs="Arial"/>
          <w:sz w:val="16"/>
          <w:szCs w:val="16"/>
        </w:rPr>
      </w:pPr>
      <w:r w:rsidRPr="00931A7E">
        <w:rPr>
          <w:rFonts w:ascii="Arial" w:hAnsi="Arial" w:cs="Arial"/>
          <w:sz w:val="16"/>
          <w:szCs w:val="16"/>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01F96F69" w14:textId="77777777" w:rsidR="000512FD" w:rsidRDefault="000512FD" w:rsidP="000512FD">
      <w:pPr>
        <w:rPr>
          <w:rFonts w:ascii="Arial" w:hAnsi="Arial" w:cs="Arial"/>
          <w:sz w:val="16"/>
          <w:szCs w:val="16"/>
        </w:rPr>
      </w:pPr>
    </w:p>
    <w:p w14:paraId="5933B3A2" w14:textId="77777777" w:rsidR="000512FD" w:rsidRDefault="000512FD" w:rsidP="000512FD">
      <w:pPr>
        <w:rPr>
          <w:rFonts w:ascii="Arial" w:hAnsi="Arial" w:cs="Arial"/>
          <w:sz w:val="16"/>
          <w:szCs w:val="16"/>
        </w:rPr>
      </w:pPr>
    </w:p>
    <w:p w14:paraId="2F7F394D" w14:textId="77777777" w:rsidR="000512FD" w:rsidRPr="00573053" w:rsidRDefault="000512FD" w:rsidP="000512FD">
      <w:pPr>
        <w:rPr>
          <w:lang w:val="es-ES_tradnl"/>
        </w:rPr>
      </w:pPr>
      <w:r w:rsidRPr="00573053">
        <w:rPr>
          <w:lang w:val="es-ES_tradnl"/>
        </w:rPr>
        <w:br w:type="page"/>
      </w:r>
    </w:p>
    <w:p w14:paraId="3EC61B96" w14:textId="07BA43A6" w:rsidR="000512FD" w:rsidRDefault="000512FD" w:rsidP="000512FD">
      <w:pPr>
        <w:spacing w:line="240" w:lineRule="auto"/>
        <w:jc w:val="center"/>
        <w:rPr>
          <w:rFonts w:ascii="Arial" w:hAnsi="Arial" w:cs="Arial"/>
          <w:b/>
          <w:sz w:val="20"/>
          <w:szCs w:val="20"/>
          <w:lang w:val="es-ES_tradnl"/>
        </w:rPr>
      </w:pPr>
      <w:r>
        <w:rPr>
          <w:rFonts w:ascii="Arial" w:hAnsi="Arial" w:cs="Arial"/>
          <w:b/>
          <w:sz w:val="20"/>
          <w:szCs w:val="20"/>
          <w:lang w:val="es-ES_tradnl"/>
        </w:rPr>
        <w:lastRenderedPageBreak/>
        <w:t>ANEXO 17</w:t>
      </w:r>
    </w:p>
    <w:p w14:paraId="511D1073" w14:textId="77777777" w:rsidR="000512FD" w:rsidRPr="00EC721C" w:rsidRDefault="000512FD" w:rsidP="000512FD">
      <w:pPr>
        <w:spacing w:after="0" w:line="240" w:lineRule="auto"/>
        <w:ind w:left="-284"/>
        <w:jc w:val="center"/>
        <w:rPr>
          <w:rFonts w:ascii="Arial" w:hAnsi="Arial" w:cs="Arial"/>
          <w:b/>
          <w:sz w:val="20"/>
          <w:szCs w:val="20"/>
          <w:lang w:val="es-ES_tradnl"/>
        </w:rPr>
      </w:pPr>
      <w:r w:rsidRPr="00EC721C">
        <w:rPr>
          <w:rFonts w:ascii="Arial" w:hAnsi="Arial" w:cs="Arial"/>
          <w:b/>
          <w:sz w:val="20"/>
          <w:szCs w:val="20"/>
          <w:lang w:val="es-ES_tradnl"/>
        </w:rPr>
        <w:t>GLOSARIO</w:t>
      </w:r>
    </w:p>
    <w:p w14:paraId="630CE624" w14:textId="77777777" w:rsidR="000512FD" w:rsidRPr="007135D8" w:rsidRDefault="000512FD" w:rsidP="000512FD">
      <w:pPr>
        <w:spacing w:after="0" w:line="240" w:lineRule="auto"/>
        <w:ind w:left="-284"/>
        <w:jc w:val="both"/>
        <w:rPr>
          <w:rFonts w:ascii="Arial" w:hAnsi="Arial" w:cs="Arial"/>
          <w:sz w:val="20"/>
          <w:szCs w:val="20"/>
          <w:lang w:val="es-ES_tradnl"/>
        </w:rPr>
      </w:pPr>
    </w:p>
    <w:p w14:paraId="00E5CF2B" w14:textId="77777777" w:rsidR="000512FD" w:rsidRPr="007135D8" w:rsidRDefault="000512FD" w:rsidP="000512FD">
      <w:pPr>
        <w:suppressAutoHyphens/>
        <w:spacing w:after="0" w:line="240" w:lineRule="auto"/>
        <w:ind w:left="-284" w:right="-141"/>
        <w:jc w:val="both"/>
        <w:rPr>
          <w:rFonts w:ascii="Arial" w:eastAsia="Times New Roman" w:hAnsi="Arial" w:cs="Arial"/>
          <w:sz w:val="20"/>
          <w:szCs w:val="20"/>
          <w:lang w:val="es-ES_tradnl" w:eastAsia="ar-SA"/>
        </w:rPr>
      </w:pPr>
      <w:r w:rsidRPr="007135D8">
        <w:rPr>
          <w:rFonts w:ascii="Arial" w:eastAsia="Times New Roman" w:hAnsi="Arial" w:cs="Arial"/>
          <w:sz w:val="20"/>
          <w:szCs w:val="20"/>
          <w:lang w:val="es-ES_tradnl" w:eastAsia="ar-SA"/>
        </w:rPr>
        <w:t xml:space="preserve">Para efectos de esta </w:t>
      </w:r>
      <w:r>
        <w:rPr>
          <w:rFonts w:ascii="Arial" w:eastAsia="Times New Roman" w:hAnsi="Arial" w:cs="Arial"/>
          <w:sz w:val="20"/>
          <w:szCs w:val="20"/>
          <w:lang w:val="es-ES_tradnl" w:eastAsia="ar-SA"/>
        </w:rPr>
        <w:t>invitación</w:t>
      </w:r>
      <w:r w:rsidRPr="007135D8">
        <w:rPr>
          <w:rFonts w:ascii="Arial" w:eastAsia="Times New Roman" w:hAnsi="Arial" w:cs="Arial"/>
          <w:sz w:val="20"/>
          <w:szCs w:val="20"/>
          <w:lang w:val="es-ES_tradnl" w:eastAsia="ar-SA"/>
        </w:rPr>
        <w:t>, se entenderá por:</w:t>
      </w:r>
      <w:r>
        <w:rPr>
          <w:rFonts w:ascii="Arial" w:eastAsia="Times New Roman" w:hAnsi="Arial" w:cs="Arial"/>
          <w:sz w:val="20"/>
          <w:szCs w:val="20"/>
          <w:lang w:val="es-ES_tradnl" w:eastAsia="ar-SA"/>
        </w:rPr>
        <w:t xml:space="preserve"> </w:t>
      </w:r>
    </w:p>
    <w:p w14:paraId="0B49612B" w14:textId="77777777" w:rsidR="000512FD" w:rsidRPr="007135D8" w:rsidRDefault="000512FD" w:rsidP="000512FD">
      <w:pPr>
        <w:suppressAutoHyphens/>
        <w:spacing w:after="0" w:line="240" w:lineRule="auto"/>
        <w:ind w:left="-284" w:right="-141"/>
        <w:jc w:val="both"/>
        <w:rPr>
          <w:rFonts w:ascii="Arial" w:eastAsia="Times New Roman" w:hAnsi="Arial" w:cs="Arial"/>
          <w:b/>
          <w:sz w:val="20"/>
          <w:szCs w:val="20"/>
          <w:lang w:val="es-ES_tradnl"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6035"/>
        <w:gridCol w:w="268"/>
      </w:tblGrid>
      <w:tr w:rsidR="000512FD" w:rsidRPr="007135D8" w14:paraId="34D5A0C6" w14:textId="77777777" w:rsidTr="00980F39">
        <w:trPr>
          <w:gridAfter w:val="1"/>
          <w:wAfter w:w="268" w:type="dxa"/>
        </w:trPr>
        <w:tc>
          <w:tcPr>
            <w:tcW w:w="3019" w:type="dxa"/>
          </w:tcPr>
          <w:p w14:paraId="1921591C" w14:textId="77777777" w:rsidR="000512FD" w:rsidRPr="007135D8" w:rsidRDefault="000512FD" w:rsidP="00980F39">
            <w:pPr>
              <w:suppressAutoHyphens/>
              <w:ind w:left="142" w:right="176"/>
              <w:jc w:val="both"/>
              <w:rPr>
                <w:rFonts w:ascii="Arial" w:hAnsi="Arial" w:cs="Arial"/>
                <w:b/>
                <w:lang w:val="es-ES_tradnl" w:eastAsia="ar-SA"/>
              </w:rPr>
            </w:pPr>
            <w:r w:rsidRPr="007135D8">
              <w:rPr>
                <w:rFonts w:ascii="Arial" w:hAnsi="Arial" w:cs="Arial"/>
                <w:b/>
                <w:lang w:val="es-ES_tradnl" w:eastAsia="es-ES"/>
              </w:rPr>
              <w:t>Administrador del contrato</w:t>
            </w:r>
          </w:p>
        </w:tc>
        <w:tc>
          <w:tcPr>
            <w:tcW w:w="6035" w:type="dxa"/>
          </w:tcPr>
          <w:p w14:paraId="2F6445C7" w14:textId="77777777" w:rsidR="000512FD" w:rsidRPr="00EF4F43" w:rsidRDefault="000512FD" w:rsidP="00980F39">
            <w:pPr>
              <w:suppressAutoHyphens/>
              <w:ind w:left="142" w:right="307"/>
              <w:jc w:val="both"/>
              <w:rPr>
                <w:rFonts w:ascii="Arial" w:hAnsi="Arial" w:cs="Arial"/>
                <w:lang w:val="es-ES_tradnl" w:eastAsia="es-ES"/>
              </w:rPr>
            </w:pPr>
            <w:r w:rsidRPr="007135D8">
              <w:rPr>
                <w:rFonts w:ascii="Arial" w:hAnsi="Arial" w:cs="Arial"/>
                <w:lang w:val="es-ES_tradnl" w:eastAsia="es-ES"/>
              </w:rPr>
              <w:t xml:space="preserve">Servidor(es) público(s) en quien(es) recae la responsabilidad de dar seguimiento al cumplimiento de las obligaciones establecidas en los contratos que se formalicen por cada una de las partidas que integran la presente </w:t>
            </w:r>
            <w:r>
              <w:rPr>
                <w:rFonts w:ascii="Arial" w:hAnsi="Arial" w:cs="Arial"/>
                <w:lang w:val="es-ES_tradnl" w:eastAsia="es-ES"/>
              </w:rPr>
              <w:t>invitación</w:t>
            </w:r>
            <w:r w:rsidRPr="007135D8">
              <w:rPr>
                <w:rFonts w:ascii="Arial" w:hAnsi="Arial" w:cs="Arial"/>
                <w:lang w:val="es-ES_tradnl" w:eastAsia="es-ES"/>
              </w:rPr>
              <w:t>.</w:t>
            </w:r>
          </w:p>
        </w:tc>
      </w:tr>
      <w:tr w:rsidR="000512FD" w:rsidRPr="007135D8" w14:paraId="34CDE885" w14:textId="77777777" w:rsidTr="00980F39">
        <w:trPr>
          <w:gridAfter w:val="1"/>
          <w:wAfter w:w="268" w:type="dxa"/>
        </w:trPr>
        <w:tc>
          <w:tcPr>
            <w:tcW w:w="3019" w:type="dxa"/>
          </w:tcPr>
          <w:p w14:paraId="028593FA" w14:textId="77777777" w:rsidR="000512FD" w:rsidRPr="007135D8" w:rsidRDefault="000512FD" w:rsidP="00980F39">
            <w:pPr>
              <w:suppressAutoHyphens/>
              <w:ind w:left="142" w:right="176"/>
              <w:jc w:val="both"/>
              <w:rPr>
                <w:rFonts w:ascii="Arial" w:hAnsi="Arial" w:cs="Arial"/>
                <w:b/>
                <w:lang w:val="es-ES_tradnl" w:eastAsia="es-ES"/>
              </w:rPr>
            </w:pPr>
            <w:r w:rsidRPr="007135D8">
              <w:rPr>
                <w:rFonts w:ascii="Arial" w:hAnsi="Arial" w:cs="Arial"/>
                <w:b/>
                <w:lang w:val="es-ES_tradnl" w:eastAsia="es-ES"/>
              </w:rPr>
              <w:t xml:space="preserve">Área Requirente </w:t>
            </w:r>
          </w:p>
        </w:tc>
        <w:tc>
          <w:tcPr>
            <w:tcW w:w="6035" w:type="dxa"/>
          </w:tcPr>
          <w:p w14:paraId="598A96F4" w14:textId="77777777" w:rsidR="000512FD" w:rsidRPr="007135D8" w:rsidRDefault="000512FD" w:rsidP="00980F39">
            <w:pPr>
              <w:suppressAutoHyphens/>
              <w:ind w:left="142" w:right="307"/>
              <w:jc w:val="both"/>
              <w:rPr>
                <w:rFonts w:ascii="Arial" w:hAnsi="Arial" w:cs="Arial"/>
                <w:lang w:val="es-ES_tradnl" w:eastAsia="es-ES"/>
              </w:rPr>
            </w:pPr>
            <w:r w:rsidRPr="007135D8">
              <w:rPr>
                <w:rFonts w:ascii="Arial" w:hAnsi="Arial" w:cs="Arial"/>
                <w:lang w:val="es-ES_tradnl" w:eastAsia="es-ES"/>
              </w:rPr>
              <w:t>La señalada en la fracción II del artículo 2 del Reglamento de la Ley de Adquisiciones, Arrendamientos y Servicios del Sector Público.</w:t>
            </w:r>
          </w:p>
        </w:tc>
      </w:tr>
      <w:tr w:rsidR="000512FD" w:rsidRPr="007135D8" w14:paraId="6627CD97" w14:textId="77777777" w:rsidTr="00980F39">
        <w:trPr>
          <w:gridAfter w:val="1"/>
          <w:wAfter w:w="268" w:type="dxa"/>
        </w:trPr>
        <w:tc>
          <w:tcPr>
            <w:tcW w:w="3019" w:type="dxa"/>
          </w:tcPr>
          <w:p w14:paraId="5A5E0F41" w14:textId="77777777" w:rsidR="000512FD" w:rsidRPr="007135D8" w:rsidRDefault="000512FD" w:rsidP="00980F39">
            <w:pPr>
              <w:suppressAutoHyphens/>
              <w:ind w:left="142" w:right="176"/>
              <w:jc w:val="both"/>
              <w:rPr>
                <w:rFonts w:ascii="Arial" w:hAnsi="Arial" w:cs="Arial"/>
                <w:b/>
                <w:lang w:val="es-ES_tradnl" w:eastAsia="es-ES"/>
              </w:rPr>
            </w:pPr>
            <w:r w:rsidRPr="007135D8">
              <w:rPr>
                <w:rFonts w:ascii="Arial" w:hAnsi="Arial" w:cs="Arial"/>
                <w:b/>
                <w:lang w:val="es-ES_tradnl" w:eastAsia="es-ES"/>
              </w:rPr>
              <w:t>Área Contratante</w:t>
            </w:r>
          </w:p>
        </w:tc>
        <w:tc>
          <w:tcPr>
            <w:tcW w:w="6035" w:type="dxa"/>
          </w:tcPr>
          <w:p w14:paraId="657C21C1" w14:textId="77777777" w:rsidR="000512FD" w:rsidRPr="007135D8" w:rsidRDefault="000512FD" w:rsidP="00980F39">
            <w:pPr>
              <w:suppressAutoHyphens/>
              <w:ind w:left="142" w:right="307"/>
              <w:jc w:val="both"/>
              <w:rPr>
                <w:rFonts w:ascii="Arial" w:hAnsi="Arial" w:cs="Arial"/>
                <w:lang w:val="es-ES_tradnl" w:eastAsia="es-ES"/>
              </w:rPr>
            </w:pPr>
            <w:r w:rsidRPr="007135D8">
              <w:rPr>
                <w:rFonts w:ascii="Arial" w:hAnsi="Arial" w:cs="Arial"/>
                <w:lang w:val="es-ES_tradnl" w:eastAsia="es-ES"/>
              </w:rPr>
              <w:t>La señalada en la fracción I del artículo 2 del Reglamento de la Ley de Adquisiciones, Arrendamientos y Servicios del Sector Público.</w:t>
            </w:r>
          </w:p>
        </w:tc>
      </w:tr>
      <w:tr w:rsidR="000512FD" w:rsidRPr="007135D8" w14:paraId="58B32728" w14:textId="77777777" w:rsidTr="00980F39">
        <w:trPr>
          <w:gridAfter w:val="1"/>
          <w:wAfter w:w="268" w:type="dxa"/>
          <w:trHeight w:val="807"/>
        </w:trPr>
        <w:tc>
          <w:tcPr>
            <w:tcW w:w="3019" w:type="dxa"/>
          </w:tcPr>
          <w:p w14:paraId="200709F3"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CABCS</w:t>
            </w:r>
          </w:p>
        </w:tc>
        <w:tc>
          <w:tcPr>
            <w:tcW w:w="6035" w:type="dxa"/>
          </w:tcPr>
          <w:p w14:paraId="49157EED" w14:textId="77777777" w:rsidR="000512FD" w:rsidRPr="007135D8"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 xml:space="preserve">Coordinación de Adquisición de Bienes y Contratación de Servicios. </w:t>
            </w:r>
          </w:p>
        </w:tc>
      </w:tr>
      <w:tr w:rsidR="000512FD" w:rsidRPr="007135D8" w14:paraId="310E6281" w14:textId="77777777" w:rsidTr="00980F39">
        <w:trPr>
          <w:gridAfter w:val="1"/>
          <w:wAfter w:w="268" w:type="dxa"/>
        </w:trPr>
        <w:tc>
          <w:tcPr>
            <w:tcW w:w="3019" w:type="dxa"/>
          </w:tcPr>
          <w:p w14:paraId="6BF21A4C"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 xml:space="preserve">CBI </w:t>
            </w:r>
          </w:p>
        </w:tc>
        <w:tc>
          <w:tcPr>
            <w:tcW w:w="6035" w:type="dxa"/>
          </w:tcPr>
          <w:p w14:paraId="41E7BD9C"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 xml:space="preserve">Cuadro Básico Institucional. </w:t>
            </w:r>
          </w:p>
          <w:p w14:paraId="7261E801" w14:textId="77777777" w:rsidR="000512FD" w:rsidRPr="007135D8" w:rsidRDefault="000512FD" w:rsidP="00980F39">
            <w:pPr>
              <w:ind w:left="142" w:right="307"/>
              <w:jc w:val="both"/>
              <w:rPr>
                <w:rFonts w:ascii="Arial" w:hAnsi="Arial" w:cs="Arial"/>
                <w:lang w:val="es-ES_tradnl" w:eastAsia="es-ES"/>
              </w:rPr>
            </w:pPr>
          </w:p>
        </w:tc>
      </w:tr>
      <w:tr w:rsidR="000512FD" w:rsidRPr="007135D8" w14:paraId="09AA1827" w14:textId="77777777" w:rsidTr="00980F39">
        <w:trPr>
          <w:gridAfter w:val="1"/>
          <w:wAfter w:w="268" w:type="dxa"/>
        </w:trPr>
        <w:tc>
          <w:tcPr>
            <w:tcW w:w="3019" w:type="dxa"/>
          </w:tcPr>
          <w:p w14:paraId="0FE5B752"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CCA</w:t>
            </w:r>
          </w:p>
        </w:tc>
        <w:tc>
          <w:tcPr>
            <w:tcW w:w="6035" w:type="dxa"/>
          </w:tcPr>
          <w:p w14:paraId="7AB69110"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 xml:space="preserve">Coordinación de Control de Abasto. </w:t>
            </w:r>
          </w:p>
          <w:p w14:paraId="48E80F91" w14:textId="77777777" w:rsidR="000512FD" w:rsidRPr="007135D8" w:rsidRDefault="000512FD" w:rsidP="00980F39">
            <w:pPr>
              <w:ind w:left="142" w:right="307"/>
              <w:jc w:val="both"/>
              <w:rPr>
                <w:rFonts w:ascii="Arial" w:hAnsi="Arial" w:cs="Arial"/>
                <w:lang w:val="es-ES_tradnl" w:eastAsia="es-ES"/>
              </w:rPr>
            </w:pPr>
          </w:p>
        </w:tc>
      </w:tr>
      <w:tr w:rsidR="000512FD" w:rsidRPr="007135D8" w14:paraId="1A580E32" w14:textId="77777777" w:rsidTr="00980F39">
        <w:trPr>
          <w:gridAfter w:val="1"/>
          <w:wAfter w:w="268" w:type="dxa"/>
        </w:trPr>
        <w:tc>
          <w:tcPr>
            <w:tcW w:w="3019" w:type="dxa"/>
          </w:tcPr>
          <w:p w14:paraId="5D6D47EA"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CCSG</w:t>
            </w:r>
          </w:p>
        </w:tc>
        <w:tc>
          <w:tcPr>
            <w:tcW w:w="6035" w:type="dxa"/>
          </w:tcPr>
          <w:p w14:paraId="446CBB3E" w14:textId="77777777" w:rsidR="000512FD" w:rsidRPr="007135D8"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Coordinación de Cons</w:t>
            </w:r>
            <w:r>
              <w:rPr>
                <w:rFonts w:ascii="Arial" w:hAnsi="Arial" w:cs="Arial"/>
                <w:lang w:val="es-ES_tradnl" w:eastAsia="es-ES"/>
              </w:rPr>
              <w:t>ervación y Servicios Generales</w:t>
            </w:r>
          </w:p>
        </w:tc>
      </w:tr>
      <w:tr w:rsidR="000512FD" w:rsidRPr="007135D8" w14:paraId="4CE1B1AB" w14:textId="77777777" w:rsidTr="00980F39">
        <w:trPr>
          <w:gridAfter w:val="1"/>
          <w:wAfter w:w="268" w:type="dxa"/>
        </w:trPr>
        <w:tc>
          <w:tcPr>
            <w:tcW w:w="3019" w:type="dxa"/>
          </w:tcPr>
          <w:p w14:paraId="3F255161" w14:textId="77777777" w:rsidR="000512FD" w:rsidRDefault="000512FD" w:rsidP="00980F39">
            <w:pPr>
              <w:ind w:left="142" w:right="176"/>
              <w:jc w:val="both"/>
              <w:rPr>
                <w:rFonts w:ascii="Arial" w:hAnsi="Arial" w:cs="Arial"/>
                <w:b/>
                <w:lang w:val="es-ES_tradnl" w:eastAsia="es-ES"/>
              </w:rPr>
            </w:pPr>
          </w:p>
          <w:p w14:paraId="15AFDF71"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CDAE</w:t>
            </w:r>
          </w:p>
        </w:tc>
        <w:tc>
          <w:tcPr>
            <w:tcW w:w="6035" w:type="dxa"/>
          </w:tcPr>
          <w:p w14:paraId="171BA66E" w14:textId="77777777" w:rsidR="000512FD" w:rsidRDefault="000512FD" w:rsidP="00980F39">
            <w:pPr>
              <w:ind w:left="142" w:right="307"/>
              <w:jc w:val="both"/>
              <w:rPr>
                <w:rFonts w:ascii="Arial" w:hAnsi="Arial" w:cs="Arial"/>
                <w:lang w:val="es-ES_tradnl" w:eastAsia="es-ES"/>
              </w:rPr>
            </w:pPr>
          </w:p>
          <w:p w14:paraId="1ACC7C2A" w14:textId="77777777" w:rsidR="000512FD" w:rsidRDefault="000512FD" w:rsidP="00980F39">
            <w:pPr>
              <w:ind w:left="142" w:right="-1085"/>
              <w:jc w:val="both"/>
              <w:rPr>
                <w:rFonts w:ascii="Arial" w:hAnsi="Arial" w:cs="Arial"/>
                <w:lang w:val="es-ES_tradnl" w:eastAsia="es-ES"/>
              </w:rPr>
            </w:pPr>
            <w:r w:rsidRPr="007135D8">
              <w:rPr>
                <w:rFonts w:ascii="Arial" w:hAnsi="Arial" w:cs="Arial"/>
                <w:lang w:val="es-ES_tradnl" w:eastAsia="es-ES"/>
              </w:rPr>
              <w:t>Coordinación Delegacional de Abastecimiento y Equipamiento</w:t>
            </w:r>
            <w:r>
              <w:rPr>
                <w:rFonts w:ascii="Arial" w:hAnsi="Arial" w:cs="Arial"/>
                <w:lang w:val="es-ES_tradnl" w:eastAsia="es-ES"/>
              </w:rPr>
              <w:t>.</w:t>
            </w:r>
          </w:p>
          <w:p w14:paraId="31C4258F" w14:textId="77777777" w:rsidR="000512FD" w:rsidRPr="007135D8" w:rsidRDefault="000512FD" w:rsidP="00980F39">
            <w:pPr>
              <w:ind w:left="142" w:right="-1085"/>
              <w:jc w:val="both"/>
              <w:rPr>
                <w:rFonts w:ascii="Arial" w:hAnsi="Arial" w:cs="Arial"/>
                <w:lang w:val="es-ES_tradnl" w:eastAsia="es-ES"/>
              </w:rPr>
            </w:pPr>
          </w:p>
        </w:tc>
      </w:tr>
      <w:tr w:rsidR="000512FD" w:rsidRPr="007135D8" w14:paraId="2E85858F" w14:textId="77777777" w:rsidTr="00980F39">
        <w:trPr>
          <w:gridAfter w:val="1"/>
          <w:wAfter w:w="268" w:type="dxa"/>
        </w:trPr>
        <w:tc>
          <w:tcPr>
            <w:tcW w:w="3019" w:type="dxa"/>
          </w:tcPr>
          <w:p w14:paraId="0969DB58" w14:textId="77777777" w:rsidR="000512FD" w:rsidRPr="00EF4F43" w:rsidRDefault="000512FD" w:rsidP="00980F39">
            <w:pPr>
              <w:ind w:left="142" w:right="176"/>
              <w:jc w:val="both"/>
              <w:rPr>
                <w:rFonts w:ascii="Arial" w:hAnsi="Arial" w:cs="Arial"/>
                <w:lang w:val="es-ES_tradnl" w:eastAsia="es-ES"/>
              </w:rPr>
            </w:pPr>
            <w:r w:rsidRPr="007135D8">
              <w:rPr>
                <w:rFonts w:ascii="Arial" w:hAnsi="Arial" w:cs="Arial"/>
                <w:b/>
                <w:lang w:val="es-ES_tradnl" w:eastAsia="es-ES"/>
              </w:rPr>
              <w:t>CECOBAN</w:t>
            </w:r>
          </w:p>
        </w:tc>
        <w:tc>
          <w:tcPr>
            <w:tcW w:w="6035" w:type="dxa"/>
          </w:tcPr>
          <w:p w14:paraId="3D1079DD"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Centro de Compensación Bancaria.</w:t>
            </w:r>
          </w:p>
          <w:p w14:paraId="3C1FE449" w14:textId="77777777" w:rsidR="000512FD" w:rsidRPr="007135D8" w:rsidRDefault="000512FD" w:rsidP="00980F39">
            <w:pPr>
              <w:ind w:left="142" w:right="307"/>
              <w:jc w:val="both"/>
              <w:rPr>
                <w:rFonts w:ascii="Arial" w:hAnsi="Arial" w:cs="Arial"/>
                <w:b/>
                <w:lang w:val="es-ES_tradnl" w:eastAsia="ar-SA"/>
              </w:rPr>
            </w:pPr>
          </w:p>
        </w:tc>
      </w:tr>
      <w:tr w:rsidR="000512FD" w:rsidRPr="007135D8" w14:paraId="65AB24AB" w14:textId="77777777" w:rsidTr="00980F39">
        <w:trPr>
          <w:gridAfter w:val="1"/>
          <w:wAfter w:w="268" w:type="dxa"/>
        </w:trPr>
        <w:tc>
          <w:tcPr>
            <w:tcW w:w="3019" w:type="dxa"/>
          </w:tcPr>
          <w:p w14:paraId="53618BE6"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CFDI</w:t>
            </w:r>
          </w:p>
        </w:tc>
        <w:tc>
          <w:tcPr>
            <w:tcW w:w="6035" w:type="dxa"/>
          </w:tcPr>
          <w:p w14:paraId="6040E54C"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 xml:space="preserve">Comprobante Fiscal Digital por Internet. </w:t>
            </w:r>
          </w:p>
          <w:p w14:paraId="34A98048" w14:textId="77777777" w:rsidR="000512FD" w:rsidRPr="007135D8" w:rsidRDefault="000512FD" w:rsidP="00980F39">
            <w:pPr>
              <w:ind w:left="142" w:right="307"/>
              <w:jc w:val="both"/>
              <w:rPr>
                <w:rFonts w:ascii="Arial" w:hAnsi="Arial" w:cs="Arial"/>
                <w:lang w:val="es-ES_tradnl" w:eastAsia="es-ES"/>
              </w:rPr>
            </w:pPr>
          </w:p>
        </w:tc>
      </w:tr>
      <w:tr w:rsidR="000512FD" w:rsidRPr="007135D8" w14:paraId="1F959CF2" w14:textId="77777777" w:rsidTr="00980F39">
        <w:trPr>
          <w:gridAfter w:val="1"/>
          <w:wAfter w:w="268" w:type="dxa"/>
        </w:trPr>
        <w:tc>
          <w:tcPr>
            <w:tcW w:w="3019" w:type="dxa"/>
          </w:tcPr>
          <w:p w14:paraId="71AA9E24"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 xml:space="preserve">COCTI </w:t>
            </w:r>
          </w:p>
        </w:tc>
        <w:tc>
          <w:tcPr>
            <w:tcW w:w="6035" w:type="dxa"/>
          </w:tcPr>
          <w:p w14:paraId="3981CC1B"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Coordinación de Control Técnico de Insumos</w:t>
            </w:r>
            <w:r>
              <w:rPr>
                <w:rFonts w:ascii="Arial" w:hAnsi="Arial" w:cs="Arial"/>
                <w:lang w:val="es-ES_tradnl" w:eastAsia="es-ES"/>
              </w:rPr>
              <w:t>.</w:t>
            </w:r>
          </w:p>
          <w:p w14:paraId="437FF98E" w14:textId="77777777" w:rsidR="000512FD" w:rsidRPr="007135D8"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 xml:space="preserve"> </w:t>
            </w:r>
          </w:p>
        </w:tc>
      </w:tr>
      <w:tr w:rsidR="000512FD" w:rsidRPr="007135D8" w14:paraId="15C329CB" w14:textId="77777777" w:rsidTr="00980F39">
        <w:trPr>
          <w:gridAfter w:val="1"/>
          <w:wAfter w:w="268" w:type="dxa"/>
        </w:trPr>
        <w:tc>
          <w:tcPr>
            <w:tcW w:w="3019" w:type="dxa"/>
          </w:tcPr>
          <w:p w14:paraId="49B2BA05"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 xml:space="preserve">COFEPRIS </w:t>
            </w:r>
          </w:p>
        </w:tc>
        <w:tc>
          <w:tcPr>
            <w:tcW w:w="6035" w:type="dxa"/>
          </w:tcPr>
          <w:p w14:paraId="68971DF1"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Comisión Federal de Protección contra Riesgos Sanitarios</w:t>
            </w:r>
          </w:p>
          <w:p w14:paraId="08649560" w14:textId="77777777" w:rsidR="000512FD" w:rsidRPr="007135D8"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 xml:space="preserve"> </w:t>
            </w:r>
          </w:p>
        </w:tc>
      </w:tr>
      <w:tr w:rsidR="000512FD" w:rsidRPr="007135D8" w14:paraId="48816F63" w14:textId="77777777" w:rsidTr="00980F39">
        <w:trPr>
          <w:gridAfter w:val="1"/>
          <w:wAfter w:w="268" w:type="dxa"/>
        </w:trPr>
        <w:tc>
          <w:tcPr>
            <w:tcW w:w="3019" w:type="dxa"/>
          </w:tcPr>
          <w:p w14:paraId="7B2700C6"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CompraNet</w:t>
            </w:r>
          </w:p>
        </w:tc>
        <w:tc>
          <w:tcPr>
            <w:tcW w:w="6035" w:type="dxa"/>
          </w:tcPr>
          <w:p w14:paraId="22559654"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 xml:space="preserve">Sistema Electrónico de Información Pública Gubernamental sobre Adquisiciones, Arrendamientos y Servicios. </w:t>
            </w:r>
          </w:p>
          <w:p w14:paraId="4874EBA8" w14:textId="77777777" w:rsidR="000512FD" w:rsidRPr="007135D8" w:rsidRDefault="000512FD" w:rsidP="00980F39">
            <w:pPr>
              <w:ind w:left="142" w:right="307"/>
              <w:jc w:val="both"/>
              <w:rPr>
                <w:rFonts w:ascii="Arial" w:hAnsi="Arial" w:cs="Arial"/>
                <w:lang w:val="es-ES_tradnl" w:eastAsia="es-ES"/>
              </w:rPr>
            </w:pPr>
          </w:p>
        </w:tc>
      </w:tr>
      <w:tr w:rsidR="000512FD" w:rsidRPr="007135D8" w14:paraId="3F200A9F" w14:textId="77777777" w:rsidTr="00980F39">
        <w:trPr>
          <w:gridAfter w:val="1"/>
          <w:wAfter w:w="268" w:type="dxa"/>
        </w:trPr>
        <w:tc>
          <w:tcPr>
            <w:tcW w:w="3019" w:type="dxa"/>
          </w:tcPr>
          <w:p w14:paraId="289AFD43"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 xml:space="preserve">CTBS </w:t>
            </w:r>
          </w:p>
        </w:tc>
        <w:tc>
          <w:tcPr>
            <w:tcW w:w="6035" w:type="dxa"/>
          </w:tcPr>
          <w:p w14:paraId="5CF2B414"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Coordinación Técnica de Bienes y Servicios.</w:t>
            </w:r>
          </w:p>
          <w:p w14:paraId="65F33AB4" w14:textId="77777777" w:rsidR="000512FD" w:rsidRPr="007135D8" w:rsidRDefault="000512FD" w:rsidP="00980F39">
            <w:pPr>
              <w:ind w:left="142" w:right="307"/>
              <w:jc w:val="both"/>
              <w:rPr>
                <w:rFonts w:ascii="Arial" w:hAnsi="Arial" w:cs="Arial"/>
                <w:lang w:val="es-ES_tradnl" w:eastAsia="es-ES"/>
              </w:rPr>
            </w:pPr>
          </w:p>
        </w:tc>
      </w:tr>
      <w:tr w:rsidR="000512FD" w:rsidRPr="007135D8" w14:paraId="1E4422EF" w14:textId="77777777" w:rsidTr="00980F39">
        <w:trPr>
          <w:gridAfter w:val="1"/>
          <w:wAfter w:w="268" w:type="dxa"/>
        </w:trPr>
        <w:tc>
          <w:tcPr>
            <w:tcW w:w="3019" w:type="dxa"/>
          </w:tcPr>
          <w:p w14:paraId="4B443992"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CTCIM</w:t>
            </w:r>
          </w:p>
        </w:tc>
        <w:tc>
          <w:tcPr>
            <w:tcW w:w="6035" w:type="dxa"/>
          </w:tcPr>
          <w:p w14:paraId="13617EA4" w14:textId="77777777" w:rsidR="000512FD" w:rsidRPr="007135D8"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Coordinación Técnica de  Contratos e Investigación de Mercados.</w:t>
            </w:r>
          </w:p>
        </w:tc>
      </w:tr>
      <w:tr w:rsidR="000512FD" w:rsidRPr="007135D8" w14:paraId="4549E815" w14:textId="77777777" w:rsidTr="00980F39">
        <w:trPr>
          <w:gridAfter w:val="1"/>
          <w:wAfter w:w="268" w:type="dxa"/>
        </w:trPr>
        <w:tc>
          <w:tcPr>
            <w:tcW w:w="3019" w:type="dxa"/>
          </w:tcPr>
          <w:p w14:paraId="36FCFDFF" w14:textId="77777777" w:rsidR="000512FD" w:rsidRPr="007135D8" w:rsidRDefault="000512FD" w:rsidP="00980F39">
            <w:pPr>
              <w:ind w:left="142" w:right="176"/>
              <w:jc w:val="both"/>
              <w:rPr>
                <w:rFonts w:ascii="Arial" w:hAnsi="Arial" w:cs="Arial"/>
                <w:b/>
                <w:lang w:val="es-ES_tradnl" w:eastAsia="es-ES"/>
              </w:rPr>
            </w:pPr>
          </w:p>
        </w:tc>
        <w:tc>
          <w:tcPr>
            <w:tcW w:w="6035" w:type="dxa"/>
          </w:tcPr>
          <w:p w14:paraId="22A8EAF1" w14:textId="77777777" w:rsidR="000512FD" w:rsidRPr="007135D8" w:rsidRDefault="000512FD" w:rsidP="00980F39">
            <w:pPr>
              <w:ind w:left="142" w:right="307"/>
              <w:jc w:val="both"/>
              <w:rPr>
                <w:rFonts w:ascii="Arial" w:hAnsi="Arial" w:cs="Arial"/>
                <w:lang w:val="es-ES_tradnl" w:eastAsia="es-ES"/>
              </w:rPr>
            </w:pPr>
          </w:p>
        </w:tc>
      </w:tr>
      <w:tr w:rsidR="000512FD" w:rsidRPr="007135D8" w14:paraId="386DCF1A" w14:textId="77777777" w:rsidTr="00980F39">
        <w:trPr>
          <w:gridAfter w:val="1"/>
          <w:wAfter w:w="268" w:type="dxa"/>
        </w:trPr>
        <w:tc>
          <w:tcPr>
            <w:tcW w:w="3019" w:type="dxa"/>
          </w:tcPr>
          <w:p w14:paraId="3F5940E0" w14:textId="77777777" w:rsidR="000512FD" w:rsidRPr="007135D8" w:rsidRDefault="000512FD" w:rsidP="00980F39">
            <w:pPr>
              <w:ind w:left="142" w:right="176"/>
              <w:jc w:val="both"/>
              <w:rPr>
                <w:rFonts w:ascii="Arial" w:hAnsi="Arial" w:cs="Arial"/>
                <w:color w:val="000000"/>
                <w:lang w:val="es-ES_tradnl" w:eastAsia="ar-SA"/>
              </w:rPr>
            </w:pPr>
            <w:r w:rsidRPr="007135D8">
              <w:rPr>
                <w:rFonts w:ascii="Arial" w:hAnsi="Arial" w:cs="Arial"/>
                <w:b/>
                <w:color w:val="000000"/>
                <w:lang w:val="es-ES_tradnl" w:eastAsia="ar-SA"/>
              </w:rPr>
              <w:t>DOF</w:t>
            </w:r>
          </w:p>
        </w:tc>
        <w:tc>
          <w:tcPr>
            <w:tcW w:w="6035" w:type="dxa"/>
          </w:tcPr>
          <w:p w14:paraId="5E1AA3A5"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r w:rsidRPr="007135D8">
              <w:rPr>
                <w:rFonts w:ascii="Arial" w:hAnsi="Arial" w:cs="Arial"/>
                <w:color w:val="000000"/>
                <w:lang w:val="es-ES_tradnl" w:eastAsia="ar-SA"/>
              </w:rPr>
              <w:t>Diario Oficial de la Federación.</w:t>
            </w:r>
          </w:p>
          <w:p w14:paraId="3F04DBB7" w14:textId="77777777" w:rsidR="000512FD" w:rsidRPr="00EF4F43"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color w:val="000000"/>
                <w:lang w:val="es-ES_tradnl" w:eastAsia="ar-SA"/>
              </w:rPr>
            </w:pPr>
          </w:p>
        </w:tc>
      </w:tr>
      <w:tr w:rsidR="000512FD" w:rsidRPr="007135D8" w14:paraId="3FEDA104" w14:textId="77777777" w:rsidTr="00980F39">
        <w:trPr>
          <w:gridAfter w:val="1"/>
          <w:wAfter w:w="268" w:type="dxa"/>
        </w:trPr>
        <w:tc>
          <w:tcPr>
            <w:tcW w:w="3019" w:type="dxa"/>
          </w:tcPr>
          <w:p w14:paraId="67AEE731" w14:textId="77777777" w:rsidR="000512FD" w:rsidRPr="007135D8" w:rsidRDefault="000512FD" w:rsidP="00980F39">
            <w:pPr>
              <w:ind w:left="142" w:right="176"/>
              <w:jc w:val="both"/>
              <w:rPr>
                <w:rFonts w:ascii="Arial" w:hAnsi="Arial" w:cs="Arial"/>
                <w:lang w:val="es-ES_tradnl" w:eastAsia="es-ES"/>
              </w:rPr>
            </w:pPr>
            <w:r w:rsidRPr="007135D8">
              <w:rPr>
                <w:rFonts w:ascii="Arial" w:hAnsi="Arial" w:cs="Arial"/>
                <w:b/>
                <w:lang w:val="es-ES_tradnl" w:eastAsia="es-ES"/>
              </w:rPr>
              <w:t>EMA</w:t>
            </w:r>
          </w:p>
        </w:tc>
        <w:tc>
          <w:tcPr>
            <w:tcW w:w="6035" w:type="dxa"/>
          </w:tcPr>
          <w:p w14:paraId="3BE83F55"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7135D8">
              <w:rPr>
                <w:rFonts w:ascii="Arial" w:hAnsi="Arial" w:cs="Arial"/>
                <w:lang w:val="es-ES_tradnl" w:eastAsia="es-ES"/>
              </w:rPr>
              <w:t>Entidad Mexicana de Acreditación, A. C.</w:t>
            </w:r>
          </w:p>
          <w:p w14:paraId="57D2755F" w14:textId="77777777" w:rsidR="000512FD" w:rsidRPr="00EF4F43"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0512FD" w:rsidRPr="007135D8" w14:paraId="1010A68C" w14:textId="77777777" w:rsidTr="00980F39">
        <w:trPr>
          <w:gridAfter w:val="1"/>
          <w:wAfter w:w="268" w:type="dxa"/>
        </w:trPr>
        <w:tc>
          <w:tcPr>
            <w:tcW w:w="3019" w:type="dxa"/>
          </w:tcPr>
          <w:p w14:paraId="1A46F8B0" w14:textId="77777777" w:rsidR="000512FD" w:rsidRDefault="000512FD" w:rsidP="00980F39">
            <w:pPr>
              <w:ind w:left="142" w:right="176"/>
              <w:jc w:val="both"/>
              <w:rPr>
                <w:rFonts w:ascii="Arial" w:hAnsi="Arial" w:cs="Arial"/>
                <w:b/>
                <w:lang w:val="es-ES_tradnl"/>
              </w:rPr>
            </w:pPr>
            <w:r w:rsidRPr="007135D8">
              <w:rPr>
                <w:rFonts w:ascii="Arial" w:hAnsi="Arial" w:cs="Arial"/>
                <w:b/>
                <w:lang w:val="es-ES_tradnl"/>
              </w:rPr>
              <w:t>INFONAVIT</w:t>
            </w:r>
          </w:p>
          <w:p w14:paraId="2FBF306F" w14:textId="77777777" w:rsidR="000512FD" w:rsidRDefault="000512FD" w:rsidP="00980F39">
            <w:pPr>
              <w:ind w:left="142" w:right="176"/>
              <w:jc w:val="both"/>
              <w:rPr>
                <w:rFonts w:ascii="Arial" w:hAnsi="Arial" w:cs="Arial"/>
                <w:b/>
                <w:lang w:val="es-ES_tradnl"/>
              </w:rPr>
            </w:pPr>
          </w:p>
          <w:p w14:paraId="54B1EA84" w14:textId="77777777" w:rsidR="000512FD" w:rsidRDefault="000512FD" w:rsidP="00980F39">
            <w:pPr>
              <w:ind w:left="142" w:right="176"/>
              <w:jc w:val="both"/>
              <w:rPr>
                <w:rFonts w:ascii="Arial" w:hAnsi="Arial" w:cs="Arial"/>
                <w:b/>
                <w:lang w:val="es-ES_tradnl" w:eastAsia="es-ES"/>
              </w:rPr>
            </w:pPr>
          </w:p>
          <w:p w14:paraId="487E9BC6" w14:textId="77777777" w:rsidR="000512FD" w:rsidRDefault="000512FD" w:rsidP="00980F39">
            <w:pPr>
              <w:ind w:left="142" w:right="176"/>
              <w:jc w:val="both"/>
              <w:rPr>
                <w:rFonts w:ascii="Arial" w:hAnsi="Arial" w:cs="Arial"/>
                <w:b/>
                <w:lang w:val="es-ES_tradnl"/>
              </w:rPr>
            </w:pPr>
            <w:r>
              <w:rPr>
                <w:rFonts w:ascii="Arial" w:hAnsi="Arial" w:cs="Arial"/>
                <w:b/>
                <w:lang w:val="es-ES_tradnl" w:eastAsia="es-ES"/>
              </w:rPr>
              <w:t>INVITACION A CUANDO MENOS TRES PERSONAS</w:t>
            </w:r>
            <w:r w:rsidRPr="00407B10">
              <w:rPr>
                <w:rFonts w:ascii="Arial" w:hAnsi="Arial" w:cs="Arial"/>
                <w:b/>
                <w:lang w:val="es-ES_tradnl" w:eastAsia="es-ES"/>
              </w:rPr>
              <w:t xml:space="preserve"> INTERNACIONALES BAJO LA COBERTURA DE TRATADOS</w:t>
            </w:r>
          </w:p>
          <w:p w14:paraId="3C2AE242" w14:textId="77777777" w:rsidR="000512FD" w:rsidRPr="007135D8" w:rsidRDefault="000512FD" w:rsidP="00980F39">
            <w:pPr>
              <w:ind w:left="142" w:right="176"/>
              <w:jc w:val="both"/>
              <w:rPr>
                <w:rFonts w:ascii="Arial" w:hAnsi="Arial" w:cs="Arial"/>
                <w:lang w:val="es-ES_tradnl"/>
              </w:rPr>
            </w:pPr>
          </w:p>
        </w:tc>
        <w:tc>
          <w:tcPr>
            <w:tcW w:w="6035" w:type="dxa"/>
          </w:tcPr>
          <w:p w14:paraId="5436C3F5"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r w:rsidRPr="007135D8">
              <w:rPr>
                <w:rFonts w:ascii="Arial" w:hAnsi="Arial" w:cs="Arial"/>
                <w:lang w:val="es-ES_tradnl"/>
              </w:rPr>
              <w:lastRenderedPageBreak/>
              <w:t>Instituto del Fondo Nacional de la Vivienda para los Trabajadores</w:t>
            </w:r>
          </w:p>
          <w:p w14:paraId="540880DE"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p>
          <w:p w14:paraId="6544AFF2"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407B10">
              <w:rPr>
                <w:rFonts w:ascii="Arial" w:hAnsi="Arial" w:cs="Arial"/>
                <w:lang w:val="es-ES_tradnl" w:eastAsia="es-ES"/>
              </w:rPr>
              <w:t xml:space="preserve">Aquéllas en las cuales, de conformidad con el artículo 28, fracción </w:t>
            </w:r>
            <w:r>
              <w:rPr>
                <w:rFonts w:ascii="Arial" w:hAnsi="Arial" w:cs="Arial"/>
                <w:lang w:val="es-ES_tradnl" w:eastAsia="es-ES"/>
              </w:rPr>
              <w:t>II</w:t>
            </w:r>
            <w:r w:rsidRPr="00407B10">
              <w:rPr>
                <w:rFonts w:ascii="Arial" w:hAnsi="Arial" w:cs="Arial"/>
                <w:lang w:val="es-ES_tradnl" w:eastAsia="es-ES"/>
              </w:rPr>
              <w:t xml:space="preserve"> de la LAASSP, pueden participar tanto proveedores mexicanos como extranjeros y en el caso de bienes a adquirir, éstos sean de origen nacional o de países con los que los </w:t>
            </w:r>
            <w:r>
              <w:rPr>
                <w:rFonts w:ascii="Arial" w:hAnsi="Arial" w:cs="Arial"/>
                <w:lang w:val="es-ES_tradnl" w:eastAsia="es-ES"/>
              </w:rPr>
              <w:t>E</w:t>
            </w:r>
            <w:r w:rsidRPr="00407B10">
              <w:rPr>
                <w:rFonts w:ascii="Arial" w:hAnsi="Arial" w:cs="Arial"/>
                <w:lang w:val="es-ES_tradnl" w:eastAsia="es-ES"/>
              </w:rPr>
              <w:t xml:space="preserve">stados </w:t>
            </w:r>
            <w:r>
              <w:rPr>
                <w:rFonts w:ascii="Arial" w:hAnsi="Arial" w:cs="Arial"/>
                <w:lang w:val="es-ES_tradnl" w:eastAsia="es-ES"/>
              </w:rPr>
              <w:t>U</w:t>
            </w:r>
            <w:r w:rsidRPr="00407B10">
              <w:rPr>
                <w:rFonts w:ascii="Arial" w:hAnsi="Arial" w:cs="Arial"/>
                <w:lang w:val="es-ES_tradnl" w:eastAsia="es-ES"/>
              </w:rPr>
              <w:t xml:space="preserve">nidos </w:t>
            </w:r>
            <w:r>
              <w:rPr>
                <w:rFonts w:ascii="Arial" w:hAnsi="Arial" w:cs="Arial"/>
                <w:lang w:val="es-ES_tradnl" w:eastAsia="es-ES"/>
              </w:rPr>
              <w:t>M</w:t>
            </w:r>
            <w:r w:rsidRPr="00407B10">
              <w:rPr>
                <w:rFonts w:ascii="Arial" w:hAnsi="Arial" w:cs="Arial"/>
                <w:lang w:val="es-ES_tradnl" w:eastAsia="es-ES"/>
              </w:rPr>
              <w:t xml:space="preserve">exicanos tenga celebrado un tratado de libre comercio que contenga un capítulo de compras del sector público, expresamente mencionado en la </w:t>
            </w:r>
            <w:r>
              <w:rPr>
                <w:rFonts w:ascii="Arial" w:hAnsi="Arial" w:cs="Arial"/>
                <w:lang w:val="es-ES_tradnl" w:eastAsia="es-ES"/>
              </w:rPr>
              <w:t>invitación</w:t>
            </w:r>
            <w:r w:rsidRPr="00407B10">
              <w:rPr>
                <w:rFonts w:ascii="Arial" w:hAnsi="Arial" w:cs="Arial"/>
                <w:lang w:val="es-ES_tradnl" w:eastAsia="es-ES"/>
              </w:rPr>
              <w:t xml:space="preserve"> correspondiente.</w:t>
            </w:r>
          </w:p>
          <w:p w14:paraId="171EB4F4" w14:textId="77777777" w:rsidR="000512FD" w:rsidRPr="00EF4F43"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rPr>
            </w:pPr>
          </w:p>
        </w:tc>
      </w:tr>
      <w:tr w:rsidR="000512FD" w:rsidRPr="007135D8" w14:paraId="491FF671" w14:textId="77777777" w:rsidTr="00980F39">
        <w:trPr>
          <w:gridAfter w:val="1"/>
          <w:wAfter w:w="268" w:type="dxa"/>
        </w:trPr>
        <w:tc>
          <w:tcPr>
            <w:tcW w:w="3019" w:type="dxa"/>
          </w:tcPr>
          <w:p w14:paraId="69D1FB49" w14:textId="77777777" w:rsidR="000512FD" w:rsidRPr="007135D8" w:rsidRDefault="000512FD" w:rsidP="00980F39">
            <w:pPr>
              <w:ind w:left="142" w:right="176"/>
              <w:jc w:val="both"/>
              <w:rPr>
                <w:rFonts w:ascii="Arial" w:hAnsi="Arial" w:cs="Arial"/>
                <w:lang w:val="es-ES_tradnl" w:eastAsia="es-ES"/>
              </w:rPr>
            </w:pPr>
            <w:r w:rsidRPr="007135D8">
              <w:rPr>
                <w:rFonts w:ascii="Arial" w:hAnsi="Arial" w:cs="Arial"/>
                <w:b/>
                <w:lang w:val="es-ES_tradnl" w:eastAsia="es-ES"/>
              </w:rPr>
              <w:lastRenderedPageBreak/>
              <w:t>IMSS</w:t>
            </w:r>
          </w:p>
        </w:tc>
        <w:tc>
          <w:tcPr>
            <w:tcW w:w="6035" w:type="dxa"/>
          </w:tcPr>
          <w:p w14:paraId="37A202BA"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7135D8">
              <w:rPr>
                <w:rFonts w:ascii="Arial" w:hAnsi="Arial" w:cs="Arial"/>
                <w:lang w:val="es-ES_tradnl" w:eastAsia="es-ES"/>
              </w:rPr>
              <w:t>Instituto Mexicano del Seguro Social.</w:t>
            </w:r>
          </w:p>
          <w:p w14:paraId="5D4F5FED" w14:textId="77777777" w:rsidR="000512FD" w:rsidRPr="00EF4F43"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0512FD" w:rsidRPr="007135D8" w14:paraId="2B2CF59D" w14:textId="77777777" w:rsidTr="00980F39">
        <w:trPr>
          <w:gridAfter w:val="1"/>
          <w:wAfter w:w="268" w:type="dxa"/>
        </w:trPr>
        <w:tc>
          <w:tcPr>
            <w:tcW w:w="3019" w:type="dxa"/>
          </w:tcPr>
          <w:p w14:paraId="6A3E23BE" w14:textId="77777777" w:rsidR="000512FD" w:rsidRPr="007135D8" w:rsidRDefault="000512FD" w:rsidP="00980F39">
            <w:pPr>
              <w:suppressAutoHyphens/>
              <w:ind w:left="142" w:right="176"/>
              <w:jc w:val="both"/>
              <w:rPr>
                <w:rFonts w:ascii="Arial" w:hAnsi="Arial" w:cs="Arial"/>
                <w:b/>
                <w:lang w:val="es-ES_tradnl" w:eastAsia="es-ES"/>
              </w:rPr>
            </w:pPr>
            <w:r w:rsidRPr="007135D8">
              <w:rPr>
                <w:rFonts w:ascii="Arial" w:hAnsi="Arial" w:cs="Arial"/>
                <w:b/>
                <w:lang w:val="es-ES_tradnl" w:eastAsia="es-ES"/>
              </w:rPr>
              <w:t>LAASSP</w:t>
            </w:r>
          </w:p>
        </w:tc>
        <w:tc>
          <w:tcPr>
            <w:tcW w:w="6035" w:type="dxa"/>
          </w:tcPr>
          <w:p w14:paraId="6CEE0FEE"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7135D8">
              <w:rPr>
                <w:rFonts w:ascii="Arial" w:hAnsi="Arial" w:cs="Arial"/>
                <w:lang w:val="es-ES_tradnl" w:eastAsia="es-ES"/>
              </w:rPr>
              <w:t>Ley de Adquisiciones, Arrendamientos y Servicios del Sector Público.</w:t>
            </w:r>
          </w:p>
          <w:p w14:paraId="03E60A7C" w14:textId="77777777" w:rsidR="000512FD" w:rsidRPr="00EF4F43"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0512FD" w:rsidRPr="007135D8" w14:paraId="41D6DE4D" w14:textId="77777777" w:rsidTr="00980F39">
        <w:trPr>
          <w:gridAfter w:val="1"/>
          <w:wAfter w:w="268" w:type="dxa"/>
        </w:trPr>
        <w:tc>
          <w:tcPr>
            <w:tcW w:w="3019" w:type="dxa"/>
          </w:tcPr>
          <w:p w14:paraId="76D75535" w14:textId="77777777" w:rsidR="000512FD" w:rsidRPr="007135D8" w:rsidRDefault="000512FD" w:rsidP="00980F39">
            <w:pPr>
              <w:tabs>
                <w:tab w:val="left" w:pos="851"/>
              </w:tabs>
              <w:suppressAutoHyphens/>
              <w:ind w:left="142" w:right="176"/>
              <w:jc w:val="both"/>
              <w:rPr>
                <w:rFonts w:ascii="Arial" w:hAnsi="Arial" w:cs="Arial"/>
                <w:b/>
                <w:lang w:val="es-ES_tradnl" w:eastAsia="es-ES"/>
              </w:rPr>
            </w:pPr>
          </w:p>
        </w:tc>
        <w:tc>
          <w:tcPr>
            <w:tcW w:w="6035" w:type="dxa"/>
          </w:tcPr>
          <w:p w14:paraId="3DECD5E7" w14:textId="77777777" w:rsidR="000512FD" w:rsidRPr="00EF4F43"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p>
        </w:tc>
      </w:tr>
      <w:tr w:rsidR="000512FD" w:rsidRPr="007135D8" w14:paraId="565FA746" w14:textId="77777777" w:rsidTr="00980F39">
        <w:trPr>
          <w:gridAfter w:val="1"/>
          <w:wAfter w:w="268" w:type="dxa"/>
        </w:trPr>
        <w:tc>
          <w:tcPr>
            <w:tcW w:w="3019" w:type="dxa"/>
          </w:tcPr>
          <w:p w14:paraId="6B1B1293"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es-ES"/>
              </w:rPr>
              <w:t>MAAG</w:t>
            </w:r>
          </w:p>
          <w:p w14:paraId="08A4931B" w14:textId="77777777" w:rsidR="000512FD" w:rsidRDefault="000512FD" w:rsidP="00980F39">
            <w:pPr>
              <w:ind w:left="142" w:right="176"/>
              <w:jc w:val="both"/>
              <w:rPr>
                <w:rFonts w:ascii="Arial" w:hAnsi="Arial" w:cs="Arial"/>
                <w:b/>
                <w:lang w:val="es-ES_tradnl" w:eastAsia="es-ES"/>
              </w:rPr>
            </w:pPr>
          </w:p>
          <w:p w14:paraId="2CAC3678" w14:textId="77777777" w:rsidR="000512FD" w:rsidRDefault="000512FD" w:rsidP="00980F39">
            <w:pPr>
              <w:ind w:left="142" w:right="176"/>
              <w:jc w:val="both"/>
              <w:rPr>
                <w:rFonts w:ascii="Arial" w:hAnsi="Arial" w:cs="Arial"/>
                <w:b/>
                <w:lang w:val="es-ES_tradnl" w:eastAsia="es-ES"/>
              </w:rPr>
            </w:pPr>
          </w:p>
          <w:p w14:paraId="65B27441" w14:textId="77777777" w:rsidR="000512FD" w:rsidRDefault="000512FD" w:rsidP="00980F39">
            <w:pPr>
              <w:ind w:left="142" w:right="176"/>
              <w:jc w:val="both"/>
              <w:rPr>
                <w:rFonts w:ascii="Arial" w:hAnsi="Arial" w:cs="Arial"/>
                <w:b/>
                <w:lang w:val="es-ES_tradnl" w:eastAsia="es-ES"/>
              </w:rPr>
            </w:pPr>
          </w:p>
          <w:p w14:paraId="0A22D994" w14:textId="77777777" w:rsidR="000512FD" w:rsidRDefault="000512FD" w:rsidP="00980F39">
            <w:pPr>
              <w:ind w:left="142" w:right="176"/>
              <w:jc w:val="both"/>
              <w:rPr>
                <w:rFonts w:ascii="Arial" w:hAnsi="Arial" w:cs="Arial"/>
                <w:b/>
                <w:lang w:val="es-ES_tradnl" w:eastAsia="es-ES"/>
              </w:rPr>
            </w:pPr>
          </w:p>
          <w:p w14:paraId="7601AED2" w14:textId="77777777" w:rsidR="000512FD"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MIPYMES</w:t>
            </w:r>
          </w:p>
          <w:p w14:paraId="399CA700" w14:textId="77777777" w:rsidR="000512FD" w:rsidRDefault="000512FD" w:rsidP="00980F39">
            <w:pPr>
              <w:ind w:left="142" w:right="176"/>
              <w:jc w:val="both"/>
              <w:rPr>
                <w:rFonts w:ascii="Arial" w:hAnsi="Arial" w:cs="Arial"/>
                <w:b/>
                <w:lang w:val="es-ES_tradnl" w:eastAsia="es-ES"/>
              </w:rPr>
            </w:pPr>
          </w:p>
          <w:p w14:paraId="49BF7674" w14:textId="77777777" w:rsidR="000512FD" w:rsidRDefault="000512FD" w:rsidP="00980F39">
            <w:pPr>
              <w:ind w:left="142" w:right="176"/>
              <w:jc w:val="both"/>
              <w:rPr>
                <w:rFonts w:ascii="Arial" w:hAnsi="Arial" w:cs="Arial"/>
                <w:b/>
                <w:lang w:val="es-ES_tradnl" w:eastAsia="es-ES"/>
              </w:rPr>
            </w:pPr>
          </w:p>
          <w:p w14:paraId="5130169B" w14:textId="77777777" w:rsidR="000512FD" w:rsidRDefault="000512FD" w:rsidP="00980F39">
            <w:pPr>
              <w:ind w:left="142" w:right="176"/>
              <w:jc w:val="both"/>
              <w:rPr>
                <w:rFonts w:ascii="Arial" w:hAnsi="Arial" w:cs="Arial"/>
                <w:b/>
                <w:lang w:val="es-ES_tradnl" w:eastAsia="es-ES"/>
              </w:rPr>
            </w:pPr>
          </w:p>
          <w:p w14:paraId="3CE029AD" w14:textId="77777777" w:rsidR="000512FD"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OIC</w:t>
            </w:r>
          </w:p>
          <w:p w14:paraId="7EABA4DD" w14:textId="77777777" w:rsidR="000512FD" w:rsidRDefault="000512FD" w:rsidP="00980F39">
            <w:pPr>
              <w:ind w:left="142" w:right="176"/>
              <w:jc w:val="both"/>
              <w:rPr>
                <w:rFonts w:ascii="Arial" w:hAnsi="Arial" w:cs="Arial"/>
                <w:b/>
                <w:lang w:val="es-ES_tradnl" w:eastAsia="es-ES"/>
              </w:rPr>
            </w:pPr>
          </w:p>
          <w:p w14:paraId="19E0BC61" w14:textId="77777777" w:rsidR="000512FD" w:rsidRPr="007135D8" w:rsidRDefault="000512FD" w:rsidP="00980F39">
            <w:pPr>
              <w:ind w:left="142" w:right="176"/>
              <w:jc w:val="both"/>
              <w:rPr>
                <w:rFonts w:ascii="Arial" w:hAnsi="Arial" w:cs="Arial"/>
                <w:b/>
                <w:lang w:val="es-ES_tradnl" w:eastAsia="ar-SA"/>
              </w:rPr>
            </w:pPr>
          </w:p>
        </w:tc>
        <w:tc>
          <w:tcPr>
            <w:tcW w:w="6035" w:type="dxa"/>
          </w:tcPr>
          <w:p w14:paraId="5DA7A616" w14:textId="77777777" w:rsidR="000512FD" w:rsidRDefault="000512FD" w:rsidP="00980F39">
            <w:pPr>
              <w:ind w:left="142" w:right="307"/>
              <w:jc w:val="both"/>
              <w:rPr>
                <w:rFonts w:ascii="Arial" w:hAnsi="Arial" w:cs="Arial"/>
                <w:lang w:val="es-ES_tradnl" w:eastAsia="es-ES"/>
              </w:rPr>
            </w:pPr>
            <w:r>
              <w:rPr>
                <w:rFonts w:ascii="Arial" w:hAnsi="Arial" w:cs="Arial"/>
                <w:bCs/>
                <w:lang w:val="es-ES_tradnl" w:eastAsia="ar-SA"/>
              </w:rPr>
              <w:t>Manual Administrativo de Aplicación General en Materia de Adquisiciones, Arrendamientos y Servicios del Sector Público</w:t>
            </w:r>
            <w:r w:rsidRPr="007135D8">
              <w:rPr>
                <w:rFonts w:ascii="Arial" w:hAnsi="Arial" w:cs="Arial"/>
                <w:lang w:val="es-ES_tradnl" w:eastAsia="es-ES"/>
              </w:rPr>
              <w:t>.</w:t>
            </w:r>
          </w:p>
          <w:p w14:paraId="039B7376" w14:textId="77777777" w:rsidR="000512FD" w:rsidRDefault="000512FD" w:rsidP="00980F39">
            <w:pPr>
              <w:ind w:left="142" w:right="307"/>
              <w:jc w:val="both"/>
              <w:rPr>
                <w:rFonts w:ascii="Arial" w:hAnsi="Arial" w:cs="Arial"/>
                <w:bCs/>
                <w:lang w:val="es-ES_tradnl" w:eastAsia="ar-SA"/>
              </w:rPr>
            </w:pPr>
          </w:p>
          <w:p w14:paraId="7DA924B2" w14:textId="77777777" w:rsidR="000512FD" w:rsidRDefault="000512FD" w:rsidP="00980F39">
            <w:pPr>
              <w:ind w:left="142" w:right="307"/>
              <w:jc w:val="both"/>
              <w:rPr>
                <w:rFonts w:ascii="Arial" w:hAnsi="Arial" w:cs="Arial"/>
                <w:bCs/>
                <w:lang w:val="es-ES_tradnl" w:eastAsia="ar-SA"/>
              </w:rPr>
            </w:pPr>
          </w:p>
          <w:p w14:paraId="5CF1AEA8" w14:textId="77777777" w:rsidR="000512FD" w:rsidRDefault="000512FD" w:rsidP="00980F39">
            <w:pPr>
              <w:ind w:left="142" w:right="307"/>
              <w:jc w:val="both"/>
              <w:rPr>
                <w:rFonts w:ascii="Arial" w:hAnsi="Arial" w:cs="Arial"/>
                <w:lang w:val="es-ES_tradnl" w:eastAsia="es-ES"/>
              </w:rPr>
            </w:pPr>
            <w:r w:rsidRPr="007135D8">
              <w:rPr>
                <w:rFonts w:ascii="Arial" w:hAnsi="Arial" w:cs="Arial"/>
                <w:bCs/>
                <w:lang w:val="es-ES_tradnl" w:eastAsia="ar-SA"/>
              </w:rPr>
              <w:t>Las micro, pequeñas y medianas empresas de nacionalidad mexicana a que hace referencia la Ley para el Desarrollo de la Competitividad de la Micro, Pequeña y Mediana Empresa</w:t>
            </w:r>
            <w:r w:rsidRPr="007135D8">
              <w:rPr>
                <w:rFonts w:ascii="Arial" w:hAnsi="Arial" w:cs="Arial"/>
                <w:lang w:val="es-ES_tradnl" w:eastAsia="es-ES"/>
              </w:rPr>
              <w:t>.</w:t>
            </w:r>
          </w:p>
          <w:p w14:paraId="3EC655BF" w14:textId="77777777" w:rsidR="000512FD" w:rsidRDefault="000512FD" w:rsidP="00980F39">
            <w:pPr>
              <w:ind w:left="142" w:right="307"/>
              <w:jc w:val="both"/>
              <w:rPr>
                <w:rFonts w:ascii="Arial" w:hAnsi="Arial" w:cs="Arial"/>
                <w:lang w:val="es-ES_tradnl" w:eastAsia="es-ES"/>
              </w:rPr>
            </w:pPr>
          </w:p>
          <w:p w14:paraId="59D45DBF"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7135D8">
              <w:rPr>
                <w:rFonts w:ascii="Arial" w:hAnsi="Arial" w:cs="Arial"/>
                <w:lang w:val="es-ES_tradnl" w:eastAsia="es-ES"/>
              </w:rPr>
              <w:t>Órgano Interno de Control en el Instituto Mexicano del Seguro Social.</w:t>
            </w:r>
          </w:p>
          <w:p w14:paraId="431D4EAA" w14:textId="77777777" w:rsidR="000512FD" w:rsidRPr="00EF4F43" w:rsidRDefault="000512FD" w:rsidP="00980F39">
            <w:pPr>
              <w:ind w:left="142" w:right="307"/>
              <w:jc w:val="both"/>
              <w:rPr>
                <w:rFonts w:ascii="Arial" w:hAnsi="Arial" w:cs="Arial"/>
                <w:lang w:val="es-ES_tradnl" w:eastAsia="es-ES"/>
              </w:rPr>
            </w:pPr>
          </w:p>
        </w:tc>
      </w:tr>
      <w:tr w:rsidR="000512FD" w:rsidRPr="00407B10" w14:paraId="6F17196B" w14:textId="77777777" w:rsidTr="00980F39">
        <w:trPr>
          <w:gridAfter w:val="1"/>
          <w:wAfter w:w="268" w:type="dxa"/>
        </w:trPr>
        <w:tc>
          <w:tcPr>
            <w:tcW w:w="3019" w:type="dxa"/>
          </w:tcPr>
          <w:p w14:paraId="2EA10844" w14:textId="77777777" w:rsidR="000512FD" w:rsidRPr="00407B10" w:rsidRDefault="000512FD" w:rsidP="00980F39">
            <w:pPr>
              <w:ind w:left="142" w:right="307"/>
              <w:jc w:val="both"/>
              <w:rPr>
                <w:rFonts w:ascii="Arial" w:hAnsi="Arial" w:cs="Arial"/>
                <w:b/>
                <w:bCs/>
                <w:lang w:val="es-ES_tradnl" w:eastAsia="ar-SA"/>
              </w:rPr>
            </w:pPr>
            <w:r w:rsidRPr="00407B10">
              <w:rPr>
                <w:rFonts w:ascii="Arial" w:hAnsi="Arial" w:cs="Arial"/>
                <w:b/>
                <w:bCs/>
                <w:lang w:val="es-ES_tradnl" w:eastAsia="ar-SA"/>
              </w:rPr>
              <w:t>PAÍSES SOCIOS EN TRATADOS</w:t>
            </w:r>
          </w:p>
          <w:p w14:paraId="72C6D864" w14:textId="77777777" w:rsidR="000512FD" w:rsidRPr="00407B10" w:rsidRDefault="000512FD" w:rsidP="00980F39">
            <w:pPr>
              <w:ind w:left="142" w:right="307"/>
              <w:jc w:val="both"/>
              <w:rPr>
                <w:rFonts w:ascii="Arial" w:hAnsi="Arial" w:cs="Arial"/>
                <w:bCs/>
                <w:lang w:val="es-ES_tradnl" w:eastAsia="ar-SA"/>
              </w:rPr>
            </w:pPr>
          </w:p>
        </w:tc>
        <w:tc>
          <w:tcPr>
            <w:tcW w:w="6035" w:type="dxa"/>
          </w:tcPr>
          <w:p w14:paraId="51685D4D" w14:textId="77777777" w:rsidR="000512FD" w:rsidRPr="00407B10" w:rsidRDefault="000512FD" w:rsidP="00980F39">
            <w:pPr>
              <w:ind w:left="142" w:right="307"/>
              <w:jc w:val="both"/>
              <w:rPr>
                <w:rFonts w:ascii="Arial" w:hAnsi="Arial" w:cs="Arial"/>
                <w:bCs/>
                <w:lang w:val="es-ES_tradnl" w:eastAsia="ar-SA"/>
              </w:rPr>
            </w:pPr>
            <w:r w:rsidRPr="00407B10">
              <w:rPr>
                <w:rFonts w:ascii="Arial" w:hAnsi="Arial" w:cs="Arial"/>
                <w:bCs/>
                <w:lang w:val="es-ES_tradnl" w:eastAsia="ar-SA"/>
              </w:rPr>
              <w:t xml:space="preserve">Aquellos países con los que los </w:t>
            </w:r>
            <w:r>
              <w:rPr>
                <w:rFonts w:ascii="Arial" w:hAnsi="Arial" w:cs="Arial"/>
                <w:bCs/>
                <w:lang w:val="es-ES_tradnl" w:eastAsia="ar-SA"/>
              </w:rPr>
              <w:t>E</w:t>
            </w:r>
            <w:r w:rsidRPr="00407B10">
              <w:rPr>
                <w:rFonts w:ascii="Arial" w:hAnsi="Arial" w:cs="Arial"/>
                <w:bCs/>
                <w:lang w:val="es-ES_tradnl" w:eastAsia="ar-SA"/>
              </w:rPr>
              <w:t xml:space="preserve">stados </w:t>
            </w:r>
            <w:r>
              <w:rPr>
                <w:rFonts w:ascii="Arial" w:hAnsi="Arial" w:cs="Arial"/>
                <w:bCs/>
                <w:lang w:val="es-ES_tradnl" w:eastAsia="ar-SA"/>
              </w:rPr>
              <w:t>U</w:t>
            </w:r>
            <w:r w:rsidRPr="00407B10">
              <w:rPr>
                <w:rFonts w:ascii="Arial" w:hAnsi="Arial" w:cs="Arial"/>
                <w:bCs/>
                <w:lang w:val="es-ES_tradnl" w:eastAsia="ar-SA"/>
              </w:rPr>
              <w:t xml:space="preserve">nidos </w:t>
            </w:r>
            <w:r>
              <w:rPr>
                <w:rFonts w:ascii="Arial" w:hAnsi="Arial" w:cs="Arial"/>
                <w:bCs/>
                <w:lang w:val="es-ES_tradnl" w:eastAsia="ar-SA"/>
              </w:rPr>
              <w:t>M</w:t>
            </w:r>
            <w:r w:rsidRPr="00407B10">
              <w:rPr>
                <w:rFonts w:ascii="Arial" w:hAnsi="Arial" w:cs="Arial"/>
                <w:bCs/>
                <w:lang w:val="es-ES_tradnl" w:eastAsia="ar-SA"/>
              </w:rPr>
              <w:t>exicanos han suscrito un tratado de libre comercio, que contenga un título o capítulo vigente en materia de compras del sector público, y para el caso de servicios.</w:t>
            </w:r>
          </w:p>
          <w:p w14:paraId="2BD03F3F" w14:textId="77777777" w:rsidR="000512FD" w:rsidRPr="00407B10" w:rsidRDefault="000512FD" w:rsidP="00980F39">
            <w:pPr>
              <w:ind w:left="142" w:right="307"/>
              <w:jc w:val="both"/>
              <w:rPr>
                <w:rFonts w:ascii="Arial" w:hAnsi="Arial" w:cs="Arial"/>
                <w:bCs/>
                <w:lang w:val="es-ES_tradnl" w:eastAsia="ar-SA"/>
              </w:rPr>
            </w:pPr>
          </w:p>
        </w:tc>
      </w:tr>
      <w:tr w:rsidR="000512FD" w:rsidRPr="007135D8" w14:paraId="0F890CED" w14:textId="77777777" w:rsidTr="00980F39">
        <w:trPr>
          <w:gridAfter w:val="1"/>
          <w:wAfter w:w="268" w:type="dxa"/>
        </w:trPr>
        <w:tc>
          <w:tcPr>
            <w:tcW w:w="3019" w:type="dxa"/>
          </w:tcPr>
          <w:p w14:paraId="64370D4A"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2F05AD9F" w14:textId="77777777" w:rsidR="000512FD" w:rsidRPr="007135D8"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sidRPr="007135D8">
              <w:rPr>
                <w:rFonts w:ascii="Arial" w:hAnsi="Arial" w:cs="Arial"/>
                <w:b/>
                <w:lang w:val="es-ES_tradnl" w:eastAsia="ar-SA"/>
              </w:rPr>
              <w:t>POBALINES</w:t>
            </w:r>
          </w:p>
        </w:tc>
        <w:tc>
          <w:tcPr>
            <w:tcW w:w="6035" w:type="dxa"/>
          </w:tcPr>
          <w:p w14:paraId="07E26928" w14:textId="77777777" w:rsidR="000512FD" w:rsidRDefault="000512FD" w:rsidP="00980F39">
            <w:pPr>
              <w:ind w:left="142" w:right="307"/>
              <w:jc w:val="both"/>
              <w:rPr>
                <w:rFonts w:ascii="Arial" w:hAnsi="Arial" w:cs="Arial"/>
                <w:lang w:val="es-ES_tradnl" w:eastAsia="ar-SA"/>
              </w:rPr>
            </w:pPr>
          </w:p>
          <w:p w14:paraId="13E8E672" w14:textId="77777777" w:rsidR="000512FD" w:rsidRDefault="000512FD" w:rsidP="00980F39">
            <w:pPr>
              <w:ind w:left="142" w:right="307"/>
              <w:jc w:val="both"/>
              <w:rPr>
                <w:rFonts w:ascii="Arial" w:hAnsi="Arial" w:cs="Arial"/>
                <w:lang w:val="es-ES_tradnl" w:eastAsia="ar-SA"/>
              </w:rPr>
            </w:pPr>
            <w:r w:rsidRPr="007135D8">
              <w:rPr>
                <w:rFonts w:ascii="Arial" w:hAnsi="Arial" w:cs="Arial"/>
                <w:lang w:val="es-ES_tradnl" w:eastAsia="ar-SA"/>
              </w:rPr>
              <w:t xml:space="preserve">Políticas Bases y Lineamientos en materia de Adquisiciones, Arrendamientos y Servicios del Instituto Mexicano del Seguro Social. </w:t>
            </w:r>
          </w:p>
          <w:p w14:paraId="68DD5EC1" w14:textId="77777777" w:rsidR="000512FD" w:rsidRPr="007135D8" w:rsidRDefault="000512FD" w:rsidP="00980F39">
            <w:pPr>
              <w:ind w:left="142" w:right="307"/>
              <w:jc w:val="both"/>
              <w:rPr>
                <w:rFonts w:ascii="Arial" w:hAnsi="Arial" w:cs="Arial"/>
                <w:lang w:val="es-ES_tradnl" w:eastAsia="ar-SA"/>
              </w:rPr>
            </w:pPr>
          </w:p>
        </w:tc>
      </w:tr>
      <w:tr w:rsidR="000512FD" w:rsidRPr="007135D8" w14:paraId="15E8D34F" w14:textId="77777777" w:rsidTr="00980F39">
        <w:trPr>
          <w:gridAfter w:val="1"/>
          <w:wAfter w:w="268" w:type="dxa"/>
        </w:trPr>
        <w:tc>
          <w:tcPr>
            <w:tcW w:w="3019" w:type="dxa"/>
          </w:tcPr>
          <w:p w14:paraId="17C18869" w14:textId="77777777" w:rsidR="000512FD" w:rsidRDefault="000512FD" w:rsidP="00980F39">
            <w:pPr>
              <w:tabs>
                <w:tab w:val="left" w:pos="851"/>
              </w:tabs>
              <w:suppressAutoHyphens/>
              <w:ind w:left="142" w:right="176"/>
              <w:jc w:val="both"/>
              <w:rPr>
                <w:rFonts w:ascii="Arial" w:hAnsi="Arial" w:cs="Arial"/>
                <w:b/>
                <w:lang w:val="es-ES_tradnl" w:eastAsia="es-ES"/>
              </w:rPr>
            </w:pPr>
            <w:r w:rsidRPr="00B844BD">
              <w:rPr>
                <w:rFonts w:ascii="Arial" w:hAnsi="Arial" w:cs="Arial"/>
                <w:b/>
                <w:lang w:val="es-ES_tradnl" w:eastAsia="es-ES"/>
              </w:rPr>
              <w:t>PROVEEDOR EXTRANJERO</w:t>
            </w:r>
          </w:p>
          <w:p w14:paraId="769AF357"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31765096"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22FE4743"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sidRPr="007135D8">
              <w:rPr>
                <w:rFonts w:ascii="Arial" w:hAnsi="Arial" w:cs="Arial"/>
                <w:b/>
                <w:lang w:val="es-ES_tradnl" w:eastAsia="es-ES"/>
              </w:rPr>
              <w:t>RLAASSP</w:t>
            </w:r>
          </w:p>
          <w:p w14:paraId="100094BC"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0156970A"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es-ES"/>
              </w:rPr>
            </w:pPr>
          </w:p>
          <w:p w14:paraId="71ED0A96"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2DBBFFED"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sidRPr="007135D8">
              <w:rPr>
                <w:rFonts w:ascii="Arial" w:hAnsi="Arial" w:cs="Arial"/>
                <w:b/>
                <w:lang w:val="es-ES_tradnl" w:eastAsia="ar-SA"/>
              </w:rPr>
              <w:t>RFC</w:t>
            </w:r>
          </w:p>
          <w:p w14:paraId="2055E79D"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1AA33493"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0224AA45"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r>
              <w:rPr>
                <w:rFonts w:ascii="Arial" w:hAnsi="Arial" w:cs="Arial"/>
                <w:b/>
                <w:lang w:val="es-ES_tradnl" w:eastAsia="ar-SA"/>
              </w:rPr>
              <w:t>SAI</w:t>
            </w:r>
          </w:p>
          <w:p w14:paraId="53A4DBC0" w14:textId="77777777" w:rsidR="000512FD"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b/>
                <w:lang w:val="es-ES_tradnl" w:eastAsia="ar-SA"/>
              </w:rPr>
            </w:pPr>
          </w:p>
          <w:p w14:paraId="768F47EA" w14:textId="77777777" w:rsidR="000512FD" w:rsidRPr="007135D8" w:rsidRDefault="000512FD" w:rsidP="00980F39">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Arial" w:hAnsi="Arial" w:cs="Arial"/>
                <w:lang w:val="es-ES_tradnl" w:eastAsia="ar-SA"/>
              </w:rPr>
            </w:pPr>
          </w:p>
        </w:tc>
        <w:tc>
          <w:tcPr>
            <w:tcW w:w="6035" w:type="dxa"/>
          </w:tcPr>
          <w:p w14:paraId="71C6D3D1"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B844BD">
              <w:rPr>
                <w:rFonts w:ascii="Arial" w:hAnsi="Arial" w:cs="Arial"/>
                <w:lang w:val="es-ES_tradnl" w:eastAsia="es-ES"/>
              </w:rPr>
              <w:lastRenderedPageBreak/>
              <w:t>Para el caso de bienes, toda persona física o moral de cualquier nacionalidad excepto la mexicana.</w:t>
            </w:r>
          </w:p>
          <w:p w14:paraId="73B8E3D8" w14:textId="77777777" w:rsidR="000512FD" w:rsidRDefault="000512FD" w:rsidP="00980F39">
            <w:pPr>
              <w:ind w:left="142" w:right="307"/>
              <w:jc w:val="both"/>
              <w:rPr>
                <w:rFonts w:ascii="Arial" w:hAnsi="Arial" w:cs="Arial"/>
                <w:lang w:val="es-ES_tradnl" w:eastAsia="ar-SA"/>
              </w:rPr>
            </w:pPr>
          </w:p>
          <w:p w14:paraId="1709DD77" w14:textId="77777777" w:rsidR="000512FD" w:rsidRDefault="000512FD" w:rsidP="00980F39">
            <w:pPr>
              <w:ind w:left="142" w:right="307"/>
              <w:jc w:val="both"/>
              <w:rPr>
                <w:rFonts w:ascii="Arial" w:hAnsi="Arial" w:cs="Arial"/>
                <w:lang w:val="es-ES_tradnl" w:eastAsia="ar-SA"/>
              </w:rPr>
            </w:pPr>
          </w:p>
          <w:p w14:paraId="7081EBC7" w14:textId="77777777" w:rsidR="000512FD" w:rsidRDefault="000512FD" w:rsidP="00980F39">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Arial" w:hAnsi="Arial" w:cs="Arial"/>
                <w:lang w:val="es-ES_tradnl" w:eastAsia="es-ES"/>
              </w:rPr>
            </w:pPr>
            <w:r w:rsidRPr="007135D8">
              <w:rPr>
                <w:rFonts w:ascii="Arial" w:hAnsi="Arial" w:cs="Arial"/>
                <w:lang w:val="es-ES_tradnl" w:eastAsia="es-ES"/>
              </w:rPr>
              <w:t>Reglamento de la Ley de Adquisiciones, Arrendamientos y Servicios del Sector Público.</w:t>
            </w:r>
          </w:p>
          <w:p w14:paraId="433F316C" w14:textId="77777777" w:rsidR="000512FD" w:rsidRDefault="000512FD" w:rsidP="00980F39">
            <w:pPr>
              <w:ind w:left="142" w:right="307"/>
              <w:jc w:val="both"/>
              <w:rPr>
                <w:rFonts w:ascii="Arial" w:hAnsi="Arial" w:cs="Arial"/>
                <w:lang w:val="es-ES_tradnl" w:eastAsia="ar-SA"/>
              </w:rPr>
            </w:pPr>
          </w:p>
          <w:p w14:paraId="6A57C716" w14:textId="77777777" w:rsidR="000512FD" w:rsidRDefault="000512FD" w:rsidP="00980F39">
            <w:pPr>
              <w:ind w:left="142" w:right="307"/>
              <w:jc w:val="both"/>
              <w:rPr>
                <w:rFonts w:ascii="Arial" w:hAnsi="Arial" w:cs="Arial"/>
                <w:lang w:val="es-ES_tradnl" w:eastAsia="ar-SA"/>
              </w:rPr>
            </w:pPr>
          </w:p>
          <w:p w14:paraId="447D8270" w14:textId="77777777" w:rsidR="000512FD" w:rsidRDefault="000512FD" w:rsidP="00980F39">
            <w:pPr>
              <w:ind w:left="142" w:right="307"/>
              <w:jc w:val="both"/>
              <w:rPr>
                <w:rFonts w:ascii="Arial" w:hAnsi="Arial" w:cs="Arial"/>
                <w:lang w:val="es-ES_tradnl" w:eastAsia="ar-SA"/>
              </w:rPr>
            </w:pPr>
            <w:r w:rsidRPr="007135D8">
              <w:rPr>
                <w:rFonts w:ascii="Arial" w:hAnsi="Arial" w:cs="Arial"/>
                <w:lang w:val="es-ES_tradnl" w:eastAsia="ar-SA"/>
              </w:rPr>
              <w:t>Registro Federal de Contribuyentes.</w:t>
            </w:r>
          </w:p>
          <w:p w14:paraId="1E01EEA9" w14:textId="77777777" w:rsidR="000512FD" w:rsidRDefault="000512FD" w:rsidP="00980F39">
            <w:pPr>
              <w:ind w:left="142" w:right="307"/>
              <w:jc w:val="both"/>
              <w:rPr>
                <w:rFonts w:ascii="Arial" w:hAnsi="Arial" w:cs="Arial"/>
                <w:lang w:val="es-ES_tradnl" w:eastAsia="ar-SA"/>
              </w:rPr>
            </w:pPr>
          </w:p>
          <w:p w14:paraId="4B2D996B" w14:textId="77777777" w:rsidR="000512FD" w:rsidRDefault="000512FD" w:rsidP="00980F39">
            <w:pPr>
              <w:ind w:left="142" w:right="307"/>
              <w:jc w:val="both"/>
              <w:rPr>
                <w:rFonts w:ascii="Arial" w:hAnsi="Arial" w:cs="Arial"/>
                <w:lang w:val="es-ES_tradnl" w:eastAsia="ar-SA"/>
              </w:rPr>
            </w:pPr>
          </w:p>
          <w:p w14:paraId="2F637769" w14:textId="77777777" w:rsidR="000512FD" w:rsidRPr="00EF4F43" w:rsidRDefault="000512FD" w:rsidP="00980F39">
            <w:pPr>
              <w:ind w:left="142" w:right="307"/>
              <w:jc w:val="both"/>
              <w:rPr>
                <w:rFonts w:ascii="Arial" w:hAnsi="Arial" w:cs="Arial"/>
                <w:lang w:val="es-ES_tradnl" w:eastAsia="ar-SA"/>
              </w:rPr>
            </w:pPr>
            <w:r>
              <w:rPr>
                <w:rFonts w:ascii="Arial" w:hAnsi="Arial" w:cs="Arial"/>
                <w:lang w:val="es-ES_tradnl" w:eastAsia="ar-SA"/>
              </w:rPr>
              <w:t>Sistema de Abasto Institucional</w:t>
            </w:r>
          </w:p>
        </w:tc>
      </w:tr>
      <w:tr w:rsidR="000512FD" w:rsidRPr="007135D8" w14:paraId="3A7664DF" w14:textId="77777777" w:rsidTr="00980F39">
        <w:trPr>
          <w:gridAfter w:val="1"/>
          <w:wAfter w:w="268" w:type="dxa"/>
        </w:trPr>
        <w:tc>
          <w:tcPr>
            <w:tcW w:w="3019" w:type="dxa"/>
          </w:tcPr>
          <w:p w14:paraId="1FFF4136" w14:textId="77777777" w:rsidR="000512FD" w:rsidRPr="007135D8" w:rsidRDefault="000512FD" w:rsidP="00980F39">
            <w:pPr>
              <w:ind w:left="142" w:right="176"/>
              <w:jc w:val="both"/>
              <w:rPr>
                <w:rFonts w:ascii="Arial" w:hAnsi="Arial" w:cs="Arial"/>
                <w:lang w:val="es-ES_tradnl" w:eastAsia="es-ES"/>
              </w:rPr>
            </w:pPr>
            <w:r w:rsidRPr="007135D8">
              <w:rPr>
                <w:rFonts w:ascii="Arial" w:hAnsi="Arial" w:cs="Arial"/>
                <w:b/>
                <w:lang w:val="es-ES_tradnl" w:eastAsia="es-ES"/>
              </w:rPr>
              <w:lastRenderedPageBreak/>
              <w:t>SAT</w:t>
            </w:r>
          </w:p>
          <w:p w14:paraId="1E758159" w14:textId="77777777" w:rsidR="000512FD" w:rsidRPr="007135D8" w:rsidRDefault="000512FD" w:rsidP="00980F39">
            <w:pPr>
              <w:ind w:right="176"/>
              <w:jc w:val="both"/>
              <w:rPr>
                <w:rFonts w:ascii="Arial" w:hAnsi="Arial" w:cs="Arial"/>
                <w:b/>
                <w:lang w:val="es-ES_tradnl" w:eastAsia="ar-SA"/>
              </w:rPr>
            </w:pPr>
          </w:p>
        </w:tc>
        <w:tc>
          <w:tcPr>
            <w:tcW w:w="6035" w:type="dxa"/>
          </w:tcPr>
          <w:p w14:paraId="1CEFE6CF" w14:textId="77777777" w:rsidR="000512FD" w:rsidRPr="007135D8" w:rsidRDefault="000512FD" w:rsidP="00980F39">
            <w:pPr>
              <w:ind w:left="142" w:right="307"/>
              <w:jc w:val="both"/>
              <w:rPr>
                <w:rFonts w:ascii="Arial" w:hAnsi="Arial" w:cs="Arial"/>
                <w:b/>
                <w:lang w:val="es-ES_tradnl" w:eastAsia="ar-SA"/>
              </w:rPr>
            </w:pPr>
            <w:r>
              <w:rPr>
                <w:rFonts w:ascii="Arial" w:hAnsi="Arial" w:cs="Arial"/>
                <w:lang w:val="es-ES_tradnl" w:eastAsia="es-ES"/>
              </w:rPr>
              <w:t>Servicio de Ad</w:t>
            </w:r>
            <w:r w:rsidRPr="007135D8">
              <w:rPr>
                <w:rFonts w:ascii="Arial" w:hAnsi="Arial" w:cs="Arial"/>
                <w:lang w:val="es-ES_tradnl" w:eastAsia="es-ES"/>
              </w:rPr>
              <w:t>ministración Tributaria.</w:t>
            </w:r>
          </w:p>
        </w:tc>
      </w:tr>
      <w:tr w:rsidR="000512FD" w:rsidRPr="007135D8" w14:paraId="44A6A6A4" w14:textId="77777777" w:rsidTr="00980F39">
        <w:trPr>
          <w:gridAfter w:val="1"/>
          <w:wAfter w:w="268" w:type="dxa"/>
        </w:trPr>
        <w:tc>
          <w:tcPr>
            <w:tcW w:w="3019" w:type="dxa"/>
          </w:tcPr>
          <w:p w14:paraId="6B089866" w14:textId="77777777" w:rsidR="000512FD" w:rsidRPr="007135D8" w:rsidRDefault="000512FD" w:rsidP="00980F39">
            <w:pPr>
              <w:ind w:left="142" w:right="176"/>
              <w:jc w:val="both"/>
              <w:rPr>
                <w:rFonts w:ascii="Arial" w:hAnsi="Arial" w:cs="Arial"/>
                <w:b/>
                <w:lang w:val="es-ES_tradnl" w:eastAsia="es-ES"/>
              </w:rPr>
            </w:pPr>
            <w:r w:rsidRPr="007135D8">
              <w:rPr>
                <w:rFonts w:ascii="Arial" w:hAnsi="Arial" w:cs="Arial"/>
                <w:b/>
                <w:lang w:val="es-ES_tradnl" w:eastAsia="es-ES"/>
              </w:rPr>
              <w:t xml:space="preserve">Secretaría </w:t>
            </w:r>
          </w:p>
        </w:tc>
        <w:tc>
          <w:tcPr>
            <w:tcW w:w="6035" w:type="dxa"/>
          </w:tcPr>
          <w:p w14:paraId="43CB75A5" w14:textId="77777777" w:rsidR="000512FD" w:rsidRDefault="000512FD" w:rsidP="00980F39">
            <w:pPr>
              <w:ind w:left="142" w:right="307"/>
              <w:jc w:val="both"/>
              <w:rPr>
                <w:rFonts w:ascii="Arial" w:hAnsi="Arial" w:cs="Arial"/>
                <w:lang w:val="es-ES_tradnl" w:eastAsia="es-ES"/>
              </w:rPr>
            </w:pPr>
            <w:r w:rsidRPr="007135D8">
              <w:rPr>
                <w:rFonts w:ascii="Arial" w:hAnsi="Arial" w:cs="Arial"/>
                <w:lang w:val="es-ES_tradnl" w:eastAsia="es-ES"/>
              </w:rPr>
              <w:t>Secretaría de Hacienda y Crédito Público.</w:t>
            </w:r>
          </w:p>
          <w:p w14:paraId="6F6D06B1" w14:textId="77777777" w:rsidR="000512FD" w:rsidRPr="007135D8" w:rsidRDefault="000512FD" w:rsidP="00980F39">
            <w:pPr>
              <w:ind w:left="142" w:right="307"/>
              <w:jc w:val="both"/>
              <w:rPr>
                <w:rFonts w:ascii="Arial" w:hAnsi="Arial" w:cs="Arial"/>
                <w:lang w:val="es-ES_tradnl" w:eastAsia="es-ES"/>
              </w:rPr>
            </w:pPr>
          </w:p>
        </w:tc>
      </w:tr>
      <w:tr w:rsidR="000512FD" w:rsidRPr="007135D8" w14:paraId="372D6864" w14:textId="77777777" w:rsidTr="00980F39">
        <w:trPr>
          <w:gridAfter w:val="1"/>
          <w:wAfter w:w="268" w:type="dxa"/>
        </w:trPr>
        <w:tc>
          <w:tcPr>
            <w:tcW w:w="3019" w:type="dxa"/>
          </w:tcPr>
          <w:p w14:paraId="4853C29C" w14:textId="77777777" w:rsidR="000512FD" w:rsidRPr="007135D8" w:rsidRDefault="000512FD" w:rsidP="00980F39">
            <w:pPr>
              <w:ind w:left="142" w:right="176"/>
              <w:jc w:val="both"/>
              <w:rPr>
                <w:rFonts w:ascii="Arial" w:hAnsi="Arial" w:cs="Arial"/>
                <w:b/>
                <w:lang w:val="es-ES_tradnl" w:eastAsia="ar-SA"/>
              </w:rPr>
            </w:pPr>
            <w:r w:rsidRPr="007135D8">
              <w:rPr>
                <w:rFonts w:ascii="Arial" w:hAnsi="Arial" w:cs="Arial"/>
                <w:b/>
                <w:lang w:val="es-ES_tradnl" w:eastAsia="es-ES"/>
              </w:rPr>
              <w:t>SFP</w:t>
            </w:r>
          </w:p>
        </w:tc>
        <w:tc>
          <w:tcPr>
            <w:tcW w:w="6035" w:type="dxa"/>
          </w:tcPr>
          <w:p w14:paraId="505DBD21" w14:textId="77777777" w:rsidR="000512FD" w:rsidRPr="007135D8" w:rsidRDefault="000512FD" w:rsidP="00980F39">
            <w:pPr>
              <w:ind w:left="142" w:right="307"/>
              <w:jc w:val="both"/>
              <w:rPr>
                <w:rFonts w:ascii="Arial" w:hAnsi="Arial" w:cs="Arial"/>
                <w:b/>
                <w:lang w:val="es-ES_tradnl" w:eastAsia="ar-SA"/>
              </w:rPr>
            </w:pPr>
            <w:r w:rsidRPr="007135D8">
              <w:rPr>
                <w:rFonts w:ascii="Arial" w:hAnsi="Arial" w:cs="Arial"/>
                <w:lang w:val="es-ES_tradnl" w:eastAsia="es-ES"/>
              </w:rPr>
              <w:t>Secretaría de la Función Pública.</w:t>
            </w:r>
          </w:p>
        </w:tc>
      </w:tr>
      <w:tr w:rsidR="000512FD" w:rsidRPr="00407B10" w14:paraId="55D53EF9" w14:textId="77777777" w:rsidTr="008A5010">
        <w:tc>
          <w:tcPr>
            <w:tcW w:w="3019" w:type="dxa"/>
          </w:tcPr>
          <w:p w14:paraId="640A9027" w14:textId="77777777" w:rsidR="000512FD" w:rsidRPr="00407B10" w:rsidRDefault="000512FD" w:rsidP="00980F39">
            <w:pPr>
              <w:ind w:left="142" w:right="307"/>
              <w:jc w:val="both"/>
              <w:rPr>
                <w:rFonts w:ascii="Arial" w:hAnsi="Arial" w:cs="Arial"/>
                <w:lang w:val="es-ES_tradnl" w:eastAsia="es-ES"/>
              </w:rPr>
            </w:pPr>
          </w:p>
          <w:p w14:paraId="0449217B" w14:textId="77777777" w:rsidR="000512FD" w:rsidRPr="00DB5F9A" w:rsidRDefault="000512FD" w:rsidP="00980F39">
            <w:pPr>
              <w:ind w:left="142" w:right="307"/>
              <w:jc w:val="both"/>
              <w:rPr>
                <w:rFonts w:ascii="Arial" w:hAnsi="Arial" w:cs="Arial"/>
                <w:b/>
                <w:lang w:val="es-ES_tradnl" w:eastAsia="es-ES"/>
              </w:rPr>
            </w:pPr>
            <w:r w:rsidRPr="00DB5F9A">
              <w:rPr>
                <w:rFonts w:ascii="Arial" w:hAnsi="Arial" w:cs="Arial"/>
                <w:b/>
                <w:lang w:val="es-ES_tradnl" w:eastAsia="es-ES"/>
              </w:rPr>
              <w:t>TLC</w:t>
            </w:r>
          </w:p>
        </w:tc>
        <w:tc>
          <w:tcPr>
            <w:tcW w:w="6303" w:type="dxa"/>
            <w:gridSpan w:val="2"/>
          </w:tcPr>
          <w:p w14:paraId="04962216" w14:textId="77777777" w:rsidR="000512FD" w:rsidRPr="00DB5F9A" w:rsidRDefault="000512FD" w:rsidP="00980F39">
            <w:pPr>
              <w:ind w:left="142" w:right="307"/>
              <w:jc w:val="both"/>
              <w:rPr>
                <w:rFonts w:ascii="Arial" w:hAnsi="Arial" w:cs="Arial"/>
                <w:lang w:val="es-ES_tradnl" w:eastAsia="es-ES"/>
              </w:rPr>
            </w:pPr>
          </w:p>
          <w:p w14:paraId="0EA65487" w14:textId="77777777" w:rsidR="000512FD" w:rsidRPr="00B844BD" w:rsidRDefault="000512FD" w:rsidP="00980F39">
            <w:pPr>
              <w:ind w:left="142" w:right="307"/>
              <w:jc w:val="both"/>
              <w:rPr>
                <w:rFonts w:ascii="Arial" w:hAnsi="Arial" w:cs="Arial"/>
                <w:lang w:val="es-ES_tradnl" w:eastAsia="es-ES"/>
              </w:rPr>
            </w:pPr>
            <w:r w:rsidRPr="00B844BD">
              <w:rPr>
                <w:rFonts w:ascii="Arial" w:hAnsi="Arial" w:cs="Arial"/>
                <w:lang w:val="es-ES_tradnl" w:eastAsia="es-ES"/>
              </w:rPr>
              <w:t xml:space="preserve">Los tratados internacionales suscritos por los estados unidos mexicanos que contengan disposiciones que regulen la participación de proveedores extranjeros en procedimientos de licitación pública, realizadas por las dependencias y entidades sujetas para la compra de bienes. </w:t>
            </w:r>
          </w:p>
          <w:p w14:paraId="1E056ACE" w14:textId="77777777" w:rsidR="000512FD" w:rsidRPr="00B844BD" w:rsidRDefault="000512FD" w:rsidP="00980F39">
            <w:pPr>
              <w:ind w:left="720"/>
              <w:jc w:val="both"/>
              <w:rPr>
                <w:rFonts w:ascii="Arial" w:hAnsi="Arial" w:cs="Arial"/>
                <w:lang w:val="es-ES"/>
              </w:rPr>
            </w:pPr>
          </w:p>
          <w:p w14:paraId="77DB69DC" w14:textId="77777777" w:rsidR="008A5010" w:rsidRPr="008A5010" w:rsidRDefault="00E30332" w:rsidP="008A5010">
            <w:pPr>
              <w:pStyle w:val="Prrafodelista"/>
              <w:numPr>
                <w:ilvl w:val="0"/>
                <w:numId w:val="30"/>
              </w:numPr>
              <w:spacing w:line="276" w:lineRule="auto"/>
              <w:ind w:left="1134" w:right="-141" w:hanging="425"/>
              <w:jc w:val="both"/>
              <w:rPr>
                <w:rFonts w:ascii="Arial" w:hAnsi="Arial" w:cs="Arial"/>
                <w:b/>
                <w:bCs/>
                <w:sz w:val="18"/>
                <w:szCs w:val="18"/>
                <w:lang w:val="es-MX"/>
              </w:rPr>
            </w:pPr>
            <w:hyperlink r:id="rId23" w:history="1">
              <w:r w:rsidR="008A5010" w:rsidRPr="008A5010">
                <w:rPr>
                  <w:rStyle w:val="Hipervnculo"/>
                  <w:rFonts w:ascii="Arial" w:hAnsi="Arial" w:cs="Arial"/>
                  <w:b/>
                  <w:bCs/>
                  <w:color w:val="auto"/>
                  <w:sz w:val="18"/>
                  <w:szCs w:val="18"/>
                  <w:lang w:val="es-MX"/>
                </w:rPr>
                <w:t>TLC de América del Norte. (DOF 20/12/1993)</w:t>
              </w:r>
            </w:hyperlink>
            <w:r w:rsidR="008A5010" w:rsidRPr="008A5010">
              <w:rPr>
                <w:rFonts w:ascii="Arial" w:hAnsi="Arial" w:cs="Arial"/>
                <w:b/>
                <w:bCs/>
                <w:sz w:val="18"/>
                <w:szCs w:val="18"/>
                <w:lang w:val="es-MX"/>
              </w:rPr>
              <w:t xml:space="preserve"> </w:t>
            </w:r>
          </w:p>
          <w:p w14:paraId="37791FD3" w14:textId="77777777" w:rsidR="008A5010" w:rsidRPr="008A5010" w:rsidRDefault="00E30332" w:rsidP="008A5010">
            <w:pPr>
              <w:pStyle w:val="Prrafodelista"/>
              <w:numPr>
                <w:ilvl w:val="0"/>
                <w:numId w:val="30"/>
              </w:numPr>
              <w:spacing w:line="276" w:lineRule="auto"/>
              <w:ind w:left="1134" w:right="-141" w:hanging="425"/>
              <w:jc w:val="both"/>
              <w:rPr>
                <w:rFonts w:ascii="Arial" w:hAnsi="Arial" w:cs="Arial"/>
                <w:b/>
                <w:bCs/>
                <w:sz w:val="18"/>
                <w:szCs w:val="18"/>
                <w:lang w:val="es-MX"/>
              </w:rPr>
            </w:pPr>
            <w:hyperlink r:id="rId24" w:history="1">
              <w:r w:rsidR="008A5010" w:rsidRPr="008A5010">
                <w:rPr>
                  <w:rStyle w:val="Hipervnculo"/>
                  <w:rFonts w:ascii="Arial" w:hAnsi="Arial" w:cs="Arial"/>
                  <w:b/>
                  <w:bCs/>
                  <w:color w:val="auto"/>
                  <w:sz w:val="18"/>
                  <w:szCs w:val="18"/>
                  <w:lang w:val="es-MX"/>
                </w:rPr>
                <w:t>TLC México - Colombia - Venezuela "G-3". (DOF 09/01/1995)</w:t>
              </w:r>
            </w:hyperlink>
            <w:r w:rsidR="008A5010" w:rsidRPr="008A5010">
              <w:rPr>
                <w:rFonts w:ascii="Arial" w:hAnsi="Arial" w:cs="Arial"/>
                <w:b/>
                <w:bCs/>
                <w:sz w:val="18"/>
                <w:szCs w:val="18"/>
                <w:lang w:val="es-MX"/>
              </w:rPr>
              <w:br/>
            </w:r>
            <w:hyperlink r:id="rId25" w:history="1">
              <w:r w:rsidR="008A5010" w:rsidRPr="008A5010">
                <w:rPr>
                  <w:rStyle w:val="Hipervnculo"/>
                  <w:rFonts w:ascii="Arial" w:hAnsi="Arial" w:cs="Arial"/>
                  <w:b/>
                  <w:bCs/>
                  <w:color w:val="auto"/>
                  <w:sz w:val="18"/>
                  <w:szCs w:val="18"/>
                  <w:lang w:val="es-MX"/>
                </w:rPr>
                <w:t>(Vigente sólo entre México y Colombia a partir de noviembre de 2006</w:t>
              </w:r>
              <w:r w:rsidR="008A5010" w:rsidRPr="008A5010">
                <w:rPr>
                  <w:rStyle w:val="Hipervnculo"/>
                  <w:rFonts w:ascii="Arial" w:hAnsi="Arial" w:cs="Arial"/>
                  <w:b/>
                  <w:bCs/>
                  <w:color w:val="auto"/>
                  <w:sz w:val="18"/>
                  <w:szCs w:val="18"/>
                  <w:lang w:val="es-MX"/>
                </w:rPr>
                <w:br/>
                <w:t>Según decreto publicado en el DOF el 17 de noviembre de 2006.)</w:t>
              </w:r>
            </w:hyperlink>
            <w:r w:rsidR="008A5010" w:rsidRPr="008A5010">
              <w:rPr>
                <w:rFonts w:ascii="Arial" w:hAnsi="Arial" w:cs="Arial"/>
                <w:b/>
                <w:bCs/>
                <w:sz w:val="18"/>
                <w:szCs w:val="18"/>
                <w:lang w:val="es-MX"/>
              </w:rPr>
              <w:t xml:space="preserve"> </w:t>
            </w:r>
          </w:p>
          <w:p w14:paraId="3CC6A1B7" w14:textId="77777777" w:rsidR="008A5010" w:rsidRPr="008A5010" w:rsidRDefault="00E30332" w:rsidP="008A5010">
            <w:pPr>
              <w:pStyle w:val="Prrafodelista"/>
              <w:numPr>
                <w:ilvl w:val="0"/>
                <w:numId w:val="30"/>
              </w:numPr>
              <w:spacing w:line="276" w:lineRule="auto"/>
              <w:ind w:left="1134" w:right="-141" w:hanging="425"/>
              <w:jc w:val="both"/>
              <w:rPr>
                <w:rFonts w:ascii="Arial" w:hAnsi="Arial" w:cs="Arial"/>
                <w:b/>
                <w:bCs/>
                <w:sz w:val="18"/>
                <w:szCs w:val="18"/>
                <w:lang w:val="es-MX"/>
              </w:rPr>
            </w:pPr>
            <w:hyperlink r:id="rId26" w:history="1">
              <w:r w:rsidR="008A5010" w:rsidRPr="008A5010">
                <w:rPr>
                  <w:rStyle w:val="Hipervnculo"/>
                  <w:rFonts w:ascii="Arial" w:hAnsi="Arial" w:cs="Arial"/>
                  <w:b/>
                  <w:bCs/>
                  <w:color w:val="auto"/>
                  <w:sz w:val="18"/>
                  <w:szCs w:val="18"/>
                  <w:lang w:val="es-MX"/>
                </w:rPr>
                <w:t>TLC México - Israel. (DOF 28/06/2000)</w:t>
              </w:r>
            </w:hyperlink>
            <w:r w:rsidR="008A5010" w:rsidRPr="008A5010">
              <w:rPr>
                <w:rFonts w:ascii="Arial" w:hAnsi="Arial" w:cs="Arial"/>
                <w:b/>
                <w:bCs/>
                <w:sz w:val="18"/>
                <w:szCs w:val="18"/>
                <w:lang w:val="es-MX"/>
              </w:rPr>
              <w:t xml:space="preserve"> </w:t>
            </w:r>
          </w:p>
          <w:p w14:paraId="2B36CEEF" w14:textId="77777777" w:rsidR="008A5010" w:rsidRPr="008A5010" w:rsidRDefault="00E30332" w:rsidP="008A5010">
            <w:pPr>
              <w:pStyle w:val="Prrafodelista"/>
              <w:numPr>
                <w:ilvl w:val="0"/>
                <w:numId w:val="30"/>
              </w:numPr>
              <w:spacing w:line="276" w:lineRule="auto"/>
              <w:ind w:left="1134" w:right="-141" w:hanging="425"/>
              <w:jc w:val="both"/>
              <w:rPr>
                <w:rFonts w:ascii="Arial" w:hAnsi="Arial" w:cs="Arial"/>
                <w:b/>
                <w:bCs/>
                <w:sz w:val="18"/>
                <w:szCs w:val="18"/>
                <w:lang w:val="es-MX"/>
              </w:rPr>
            </w:pPr>
            <w:hyperlink r:id="rId27" w:history="1">
              <w:r w:rsidR="008A5010" w:rsidRPr="008A5010">
                <w:rPr>
                  <w:rStyle w:val="Hipervnculo"/>
                  <w:rFonts w:ascii="Arial" w:hAnsi="Arial" w:cs="Arial"/>
                  <w:b/>
                  <w:bCs/>
                  <w:color w:val="auto"/>
                  <w:sz w:val="18"/>
                  <w:szCs w:val="18"/>
                  <w:lang w:val="es-MX"/>
                </w:rPr>
                <w:t>TLC México - Unión Europea. (DOF 26/06/2000)</w:t>
              </w:r>
            </w:hyperlink>
            <w:r w:rsidR="008A5010" w:rsidRPr="008A5010">
              <w:rPr>
                <w:rFonts w:ascii="Arial" w:hAnsi="Arial" w:cs="Arial"/>
                <w:b/>
                <w:bCs/>
                <w:sz w:val="18"/>
                <w:szCs w:val="18"/>
                <w:lang w:val="es-MX"/>
              </w:rPr>
              <w:t xml:space="preserve"> </w:t>
            </w:r>
          </w:p>
          <w:p w14:paraId="70AD7E6A" w14:textId="77777777" w:rsidR="008A5010" w:rsidRPr="008A5010" w:rsidRDefault="00E30332" w:rsidP="008A5010">
            <w:pPr>
              <w:pStyle w:val="Prrafodelista"/>
              <w:numPr>
                <w:ilvl w:val="0"/>
                <w:numId w:val="30"/>
              </w:numPr>
              <w:spacing w:line="276" w:lineRule="auto"/>
              <w:ind w:left="1134" w:right="-141" w:hanging="425"/>
              <w:jc w:val="both"/>
              <w:rPr>
                <w:rFonts w:ascii="Arial" w:hAnsi="Arial" w:cs="Arial"/>
                <w:b/>
                <w:bCs/>
                <w:sz w:val="18"/>
                <w:szCs w:val="18"/>
                <w:lang w:val="es-MX"/>
              </w:rPr>
            </w:pPr>
            <w:hyperlink r:id="rId28" w:history="1">
              <w:r w:rsidR="008A5010" w:rsidRPr="008A5010">
                <w:rPr>
                  <w:rStyle w:val="Hipervnculo"/>
                  <w:rFonts w:ascii="Arial" w:hAnsi="Arial" w:cs="Arial"/>
                  <w:b/>
                  <w:bCs/>
                  <w:color w:val="auto"/>
                  <w:sz w:val="18"/>
                  <w:szCs w:val="18"/>
                  <w:lang w:val="es-MX"/>
                </w:rPr>
                <w:t xml:space="preserve">TLC México - Estados de la Asociación Europea de Libre Comercio. </w:t>
              </w:r>
              <w:r w:rsidR="008A5010" w:rsidRPr="008A5010">
                <w:rPr>
                  <w:rStyle w:val="Hipervnculo"/>
                  <w:rFonts w:ascii="Arial" w:hAnsi="Arial" w:cs="Arial"/>
                  <w:b/>
                  <w:bCs/>
                  <w:color w:val="auto"/>
                  <w:sz w:val="18"/>
                  <w:szCs w:val="18"/>
                  <w:lang w:val="es-MX"/>
                </w:rPr>
                <w:br/>
                <w:t xml:space="preserve">(DOF 29/06/2001) </w:t>
              </w:r>
            </w:hyperlink>
          </w:p>
          <w:p w14:paraId="4AD78F4F" w14:textId="77777777" w:rsidR="008A5010" w:rsidRPr="008A5010" w:rsidRDefault="00E30332" w:rsidP="008A5010">
            <w:pPr>
              <w:pStyle w:val="Prrafodelista"/>
              <w:numPr>
                <w:ilvl w:val="0"/>
                <w:numId w:val="30"/>
              </w:numPr>
              <w:spacing w:line="276" w:lineRule="auto"/>
              <w:ind w:left="1134" w:right="-141" w:hanging="425"/>
              <w:jc w:val="both"/>
              <w:rPr>
                <w:rFonts w:ascii="Arial" w:hAnsi="Arial" w:cs="Arial"/>
                <w:sz w:val="18"/>
                <w:szCs w:val="18"/>
                <w:u w:val="single"/>
                <w:lang w:val="es-MX"/>
              </w:rPr>
            </w:pPr>
            <w:hyperlink r:id="rId29" w:history="1">
              <w:r w:rsidR="008A5010" w:rsidRPr="008A5010">
                <w:rPr>
                  <w:rStyle w:val="Hipervnculo"/>
                  <w:rFonts w:ascii="Arial" w:hAnsi="Arial" w:cs="Arial"/>
                  <w:b/>
                  <w:bCs/>
                  <w:color w:val="auto"/>
                  <w:sz w:val="18"/>
                  <w:szCs w:val="18"/>
                  <w:lang w:val="es-MX"/>
                </w:rPr>
                <w:t>TLC México - Japón. (DOF 31/03/2005)</w:t>
              </w:r>
            </w:hyperlink>
            <w:r w:rsidR="008A5010" w:rsidRPr="008A5010">
              <w:rPr>
                <w:rFonts w:ascii="Arial" w:hAnsi="Arial" w:cs="Arial"/>
                <w:sz w:val="18"/>
                <w:szCs w:val="18"/>
                <w:u w:val="single"/>
                <w:lang w:val="es-MX"/>
              </w:rPr>
              <w:t xml:space="preserve"> </w:t>
            </w:r>
          </w:p>
          <w:p w14:paraId="4AA1ABA1" w14:textId="77777777" w:rsidR="008A5010" w:rsidRPr="008A5010" w:rsidRDefault="00E30332" w:rsidP="008A5010">
            <w:pPr>
              <w:pStyle w:val="Prrafodelista"/>
              <w:numPr>
                <w:ilvl w:val="0"/>
                <w:numId w:val="30"/>
              </w:numPr>
              <w:spacing w:line="276" w:lineRule="auto"/>
              <w:ind w:left="1134" w:right="-141" w:hanging="425"/>
              <w:jc w:val="both"/>
              <w:rPr>
                <w:rFonts w:ascii="Arial" w:hAnsi="Arial" w:cs="Arial"/>
                <w:b/>
                <w:bCs/>
                <w:sz w:val="20"/>
                <w:szCs w:val="20"/>
                <w:u w:val="single"/>
                <w:lang w:val="es-MX"/>
              </w:rPr>
            </w:pPr>
            <w:hyperlink r:id="rId30" w:history="1">
              <w:r w:rsidR="008A5010" w:rsidRPr="008A5010">
                <w:rPr>
                  <w:rStyle w:val="Hipervnculo"/>
                  <w:rFonts w:ascii="Arial" w:hAnsi="Arial" w:cs="Arial"/>
                  <w:b/>
                  <w:bCs/>
                  <w:color w:val="auto"/>
                  <w:sz w:val="18"/>
                  <w:szCs w:val="18"/>
                  <w:lang w:val="es-MX"/>
                </w:rPr>
                <w:t>TLC México – Chile (DOF 27/10/2008)</w:t>
              </w:r>
              <w:r w:rsidR="008A5010" w:rsidRPr="008A5010">
                <w:rPr>
                  <w:rStyle w:val="Hipervnculo"/>
                  <w:rFonts w:ascii="Arial" w:hAnsi="Arial" w:cs="Arial"/>
                  <w:color w:val="auto"/>
                  <w:sz w:val="18"/>
                  <w:szCs w:val="18"/>
                  <w:lang w:val="es-MX"/>
                </w:rPr>
                <w:br/>
              </w:r>
              <w:r w:rsidR="008A5010" w:rsidRPr="008A5010">
                <w:rPr>
                  <w:rStyle w:val="Hipervnculo"/>
                  <w:rFonts w:ascii="Arial" w:hAnsi="Arial" w:cs="Arial"/>
                  <w:b/>
                  <w:bCs/>
                  <w:color w:val="auto"/>
                  <w:sz w:val="18"/>
                  <w:szCs w:val="18"/>
                  <w:lang w:val="es-MX"/>
                </w:rPr>
                <w:t xml:space="preserve">(Este Capítulo entrará en vigor a partir del 2 de noviembre de 2008) </w:t>
              </w:r>
            </w:hyperlink>
          </w:p>
          <w:p w14:paraId="13291CA6" w14:textId="77777777" w:rsidR="000512FD" w:rsidRPr="008A5010" w:rsidRDefault="000512FD" w:rsidP="00980F39">
            <w:pPr>
              <w:suppressAutoHyphens/>
              <w:spacing w:after="60" w:line="210" w:lineRule="exact"/>
              <w:ind w:right="49"/>
              <w:jc w:val="both"/>
              <w:rPr>
                <w:rFonts w:ascii="Arial" w:hAnsi="Arial" w:cs="Arial"/>
                <w:lang w:eastAsia="ar-SA"/>
              </w:rPr>
            </w:pPr>
          </w:p>
          <w:p w14:paraId="2B3CC819" w14:textId="77777777" w:rsidR="000512FD" w:rsidRPr="00DB5F9A" w:rsidRDefault="000512FD" w:rsidP="00980F39">
            <w:pPr>
              <w:ind w:left="142" w:right="307"/>
              <w:jc w:val="both"/>
              <w:rPr>
                <w:rFonts w:ascii="Arial" w:hAnsi="Arial" w:cs="Arial"/>
                <w:lang w:eastAsia="es-ES"/>
              </w:rPr>
            </w:pPr>
          </w:p>
        </w:tc>
      </w:tr>
    </w:tbl>
    <w:p w14:paraId="70DDB2C4" w14:textId="77777777" w:rsidR="000512FD" w:rsidRPr="009023F3" w:rsidRDefault="000512FD" w:rsidP="000512FD">
      <w:pPr>
        <w:spacing w:after="0" w:line="240" w:lineRule="auto"/>
        <w:ind w:left="-284"/>
        <w:jc w:val="center"/>
        <w:rPr>
          <w:rFonts w:ascii="Arial" w:hAnsi="Arial" w:cs="Arial"/>
          <w:b/>
          <w:sz w:val="20"/>
          <w:szCs w:val="20"/>
        </w:rPr>
      </w:pPr>
    </w:p>
    <w:p w14:paraId="04200104" w14:textId="77777777" w:rsidR="000512FD" w:rsidRDefault="000512FD" w:rsidP="000512FD">
      <w:pPr>
        <w:spacing w:after="0" w:line="240" w:lineRule="auto"/>
        <w:ind w:left="-284"/>
        <w:jc w:val="center"/>
        <w:rPr>
          <w:rFonts w:ascii="Arial" w:hAnsi="Arial" w:cs="Arial"/>
          <w:b/>
          <w:sz w:val="20"/>
          <w:szCs w:val="20"/>
          <w:lang w:val="es-ES_tradnl"/>
        </w:rPr>
      </w:pPr>
    </w:p>
    <w:p w14:paraId="67EC4FE8" w14:textId="77777777" w:rsidR="00923C33" w:rsidRPr="00573053" w:rsidRDefault="00923C33" w:rsidP="00923C33">
      <w:pPr>
        <w:rPr>
          <w:lang w:val="es-ES_tradnl"/>
        </w:rPr>
      </w:pPr>
      <w:bookmarkStart w:id="7" w:name="_GoBack"/>
      <w:bookmarkEnd w:id="7"/>
    </w:p>
    <w:sectPr w:rsidR="00923C33" w:rsidRPr="00573053" w:rsidSect="00D92813">
      <w:pgSz w:w="12240" w:h="15840"/>
      <w:pgMar w:top="862" w:right="1327" w:bottom="1134" w:left="1418"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1CD440" w14:textId="77777777" w:rsidR="00DB2D35" w:rsidRDefault="00DB2D35" w:rsidP="00532601">
      <w:pPr>
        <w:spacing w:after="0" w:line="240" w:lineRule="auto"/>
      </w:pPr>
      <w:r>
        <w:separator/>
      </w:r>
    </w:p>
  </w:endnote>
  <w:endnote w:type="continuationSeparator" w:id="0">
    <w:p w14:paraId="0DEC7973" w14:textId="77777777" w:rsidR="00DB2D35" w:rsidRDefault="00DB2D35"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sig w:usb0="00000001" w:usb1="08070000" w:usb2="00000010" w:usb3="00000000" w:csb0="0002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charset w:val="00"/>
    <w:family w:val="roman"/>
    <w:pitch w:val="variable"/>
    <w:sig w:usb0="00000007" w:usb1="00000000" w:usb2="00000000" w:usb3="00000000" w:csb0="00000093"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Apple SD 산돌고딕 Neo 일반체">
    <w:altName w:val="Arial Unicode MS"/>
    <w:charset w:val="4F"/>
    <w:family w:val="auto"/>
    <w:pitch w:val="variable"/>
    <w:sig w:usb0="00000000" w:usb1="09060000" w:usb2="00000010" w:usb3="00000000" w:csb0="00080000" w:csb1="00000000"/>
  </w:font>
  <w:font w:name="Heiti SC Light">
    <w:charset w:val="50"/>
    <w:family w:val="auto"/>
    <w:pitch w:val="variable"/>
    <w:sig w:usb0="00000001" w:usb1="080E0000" w:usb2="00000010" w:usb3="00000000" w:csb0="00040000"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 w:name="Big Caslon">
    <w:altName w:val="Heavy Heap"/>
    <w:charset w:val="00"/>
    <w:family w:val="auto"/>
    <w:pitch w:val="variable"/>
    <w:sig w:usb0="00000003" w:usb1="00000000" w:usb2="00000000" w:usb3="00000000" w:csb0="00000001" w:csb1="00000000"/>
  </w:font>
  <w:font w:name="Baskerville SemiBold Italic">
    <w:altName w:val="Plantagenet Cherokee"/>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1558012389"/>
      <w:docPartObj>
        <w:docPartGallery w:val="Page Numbers (Bottom of Page)"/>
        <w:docPartUnique/>
      </w:docPartObj>
    </w:sdtPr>
    <w:sdtContent>
      <w:p w14:paraId="5C56193E" w14:textId="77777777" w:rsidR="00E30332" w:rsidRPr="007C4BFA" w:rsidRDefault="00E30332" w:rsidP="007C4BFA">
        <w:pPr>
          <w:tabs>
            <w:tab w:val="left" w:pos="7655"/>
          </w:tabs>
          <w:rPr>
            <w:rFonts w:ascii="Arial" w:hAnsi="Arial" w:cs="Arial"/>
            <w:sz w:val="20"/>
            <w:szCs w:val="20"/>
          </w:rPr>
        </w:pPr>
        <w:r>
          <w:rPr>
            <w:rFonts w:ascii="Arial" w:hAnsi="Arial" w:cs="Arial"/>
            <w:sz w:val="20"/>
            <w:szCs w:val="20"/>
          </w:rPr>
          <w:tab/>
        </w: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341A2D">
          <w:rPr>
            <w:rFonts w:ascii="Arial" w:hAnsi="Arial" w:cs="Arial"/>
            <w:sz w:val="20"/>
            <w:szCs w:val="20"/>
          </w:rPr>
          <w:t>15</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341A2D">
          <w:rPr>
            <w:rFonts w:ascii="Arial" w:hAnsi="Arial" w:cs="Arial"/>
            <w:sz w:val="20"/>
            <w:szCs w:val="20"/>
          </w:rPr>
          <w:t>50</w:t>
        </w:r>
        <w:r w:rsidRPr="00A7584D">
          <w:rPr>
            <w:rFonts w:ascii="Arial" w:hAnsi="Arial" w:cs="Arial"/>
            <w:sz w:val="20"/>
            <w:szCs w:val="20"/>
          </w:rPr>
          <w:fldChar w:fldCharType="end"/>
        </w:r>
      </w:p>
    </w:sdtContent>
  </w:sdt>
  <w:p w14:paraId="6E13358A" w14:textId="77777777" w:rsidR="00E30332" w:rsidRDefault="00E3033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1926681461"/>
      <w:docPartObj>
        <w:docPartGallery w:val="Page Numbers (Bottom of Page)"/>
        <w:docPartUnique/>
      </w:docPartObj>
    </w:sdtPr>
    <w:sdtContent>
      <w:p w14:paraId="4800B36C" w14:textId="77777777" w:rsidR="00E30332" w:rsidRPr="007C4BFA" w:rsidRDefault="00E30332" w:rsidP="007C4BFA">
        <w:pPr>
          <w:tabs>
            <w:tab w:val="left" w:pos="7655"/>
          </w:tabs>
          <w:rPr>
            <w:rFonts w:ascii="Arial" w:hAnsi="Arial" w:cs="Arial"/>
            <w:sz w:val="20"/>
            <w:szCs w:val="20"/>
          </w:rPr>
        </w:pPr>
        <w:r>
          <w:rPr>
            <w:rFonts w:ascii="Arial" w:hAnsi="Arial" w:cs="Arial"/>
            <w:sz w:val="20"/>
            <w:szCs w:val="20"/>
          </w:rPr>
          <w:tab/>
        </w: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341A2D">
          <w:rPr>
            <w:rFonts w:ascii="Arial" w:hAnsi="Arial" w:cs="Arial"/>
            <w:sz w:val="20"/>
            <w:szCs w:val="20"/>
          </w:rPr>
          <w:t>50</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341A2D">
          <w:rPr>
            <w:rFonts w:ascii="Arial" w:hAnsi="Arial" w:cs="Arial"/>
            <w:sz w:val="20"/>
            <w:szCs w:val="20"/>
          </w:rPr>
          <w:t>50</w:t>
        </w:r>
        <w:r w:rsidRPr="00A7584D">
          <w:rPr>
            <w:rFonts w:ascii="Arial" w:hAnsi="Arial" w:cs="Arial"/>
            <w:sz w:val="20"/>
            <w:szCs w:val="20"/>
          </w:rPr>
          <w:fldChar w:fldCharType="end"/>
        </w:r>
      </w:p>
    </w:sdtContent>
  </w:sdt>
  <w:p w14:paraId="30D399DF" w14:textId="77777777" w:rsidR="00E30332" w:rsidRDefault="00E3033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8289DD4" w14:textId="77777777" w:rsidR="00DB2D35" w:rsidRDefault="00DB2D35" w:rsidP="00532601">
      <w:pPr>
        <w:spacing w:after="0" w:line="240" w:lineRule="auto"/>
      </w:pPr>
      <w:r>
        <w:separator/>
      </w:r>
    </w:p>
  </w:footnote>
  <w:footnote w:type="continuationSeparator" w:id="0">
    <w:p w14:paraId="150A1B9D" w14:textId="77777777" w:rsidR="00DB2D35" w:rsidRDefault="00DB2D35"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6EC890" w14:textId="77777777" w:rsidR="00E30332" w:rsidRDefault="00E30332" w:rsidP="00007194">
    <w:pPr>
      <w:spacing w:after="0" w:line="240" w:lineRule="auto"/>
    </w:pPr>
  </w:p>
  <w:tbl>
    <w:tblPr>
      <w:tblStyle w:val="Tablaconcuadrcula"/>
      <w:tblW w:w="5148" w:type="pct"/>
      <w:jc w:val="center"/>
      <w:tblLook w:val="04A0" w:firstRow="1" w:lastRow="0" w:firstColumn="1" w:lastColumn="0" w:noHBand="0" w:noVBand="1"/>
    </w:tblPr>
    <w:tblGrid>
      <w:gridCol w:w="4323"/>
      <w:gridCol w:w="5675"/>
    </w:tblGrid>
    <w:tr w:rsidR="00E30332" w14:paraId="537EA57C" w14:textId="77777777" w:rsidTr="00987A8D">
      <w:trPr>
        <w:trHeight w:val="1696"/>
        <w:jc w:val="center"/>
      </w:trPr>
      <w:tc>
        <w:tcPr>
          <w:tcW w:w="2162" w:type="pct"/>
          <w:vAlign w:val="center"/>
        </w:tcPr>
        <w:p w14:paraId="2B50FA02" w14:textId="77777777" w:rsidR="00E30332" w:rsidRDefault="00E30332" w:rsidP="00CE53EB">
          <w:pPr>
            <w:suppressAutoHyphens/>
            <w:jc w:val="center"/>
            <w:rPr>
              <w:rFonts w:ascii="Arial" w:hAnsi="Arial" w:cs="Arial"/>
              <w:b/>
              <w:bCs/>
              <w:sz w:val="16"/>
              <w:szCs w:val="18"/>
              <w:lang w:val="es-ES" w:eastAsia="ar-SA"/>
            </w:rPr>
          </w:pPr>
        </w:p>
        <w:p w14:paraId="4EF3A276" w14:textId="77777777" w:rsidR="00E30332" w:rsidRPr="000E6081" w:rsidRDefault="00E30332" w:rsidP="000E6081">
          <w:pPr>
            <w:suppressAutoHyphens/>
            <w:jc w:val="center"/>
            <w:rPr>
              <w:rFonts w:ascii="Arial" w:hAnsi="Arial" w:cs="Arial"/>
              <w:b/>
              <w:bCs/>
              <w:sz w:val="16"/>
              <w:szCs w:val="18"/>
              <w:lang w:val="es-ES" w:eastAsia="ar-SA"/>
            </w:rPr>
          </w:pPr>
          <w:r w:rsidRPr="000E6081">
            <w:rPr>
              <w:rFonts w:ascii="Arial" w:hAnsi="Arial" w:cs="Arial"/>
              <w:b/>
              <w:bCs/>
              <w:sz w:val="16"/>
              <w:szCs w:val="18"/>
              <w:lang w:val="es-ES" w:eastAsia="ar-SA"/>
            </w:rPr>
            <w:t>Invitación a Cuando Menos Tres Personas</w:t>
          </w:r>
        </w:p>
        <w:p w14:paraId="73AC5DE8" w14:textId="77777777" w:rsidR="00E30332" w:rsidRPr="000E6081" w:rsidRDefault="00E30332" w:rsidP="000E6081">
          <w:pPr>
            <w:suppressAutoHyphens/>
            <w:jc w:val="center"/>
            <w:rPr>
              <w:rFonts w:ascii="Arial" w:hAnsi="Arial" w:cs="Arial"/>
              <w:b/>
              <w:bCs/>
              <w:sz w:val="16"/>
              <w:szCs w:val="18"/>
              <w:lang w:val="es-ES_tradnl" w:eastAsia="ar-SA"/>
            </w:rPr>
          </w:pPr>
          <w:r w:rsidRPr="000E6081">
            <w:rPr>
              <w:rFonts w:ascii="Arial" w:hAnsi="Arial" w:cs="Arial"/>
              <w:b/>
              <w:bCs/>
              <w:sz w:val="16"/>
              <w:szCs w:val="18"/>
              <w:lang w:val="es-ES" w:eastAsia="ar-SA"/>
            </w:rPr>
            <w:t xml:space="preserve"> Internacional</w:t>
          </w:r>
          <w:r w:rsidRPr="000E6081">
            <w:rPr>
              <w:rFonts w:ascii="Arial" w:hAnsi="Arial" w:cs="Arial"/>
              <w:b/>
              <w:bCs/>
              <w:sz w:val="16"/>
              <w:szCs w:val="18"/>
              <w:lang w:val="es-ES_tradnl" w:eastAsia="ar-SA"/>
            </w:rPr>
            <w:t xml:space="preserve"> Bajo Tratados </w:t>
          </w:r>
        </w:p>
        <w:p w14:paraId="369B93B4" w14:textId="77777777" w:rsidR="00E30332" w:rsidRPr="000E6081" w:rsidRDefault="00E30332" w:rsidP="000E6081">
          <w:pPr>
            <w:suppressAutoHyphens/>
            <w:jc w:val="center"/>
            <w:rPr>
              <w:rFonts w:ascii="Arial" w:hAnsi="Arial" w:cs="Arial"/>
              <w:b/>
              <w:bCs/>
              <w:sz w:val="16"/>
              <w:szCs w:val="18"/>
              <w:lang w:val="es-ES_tradnl" w:eastAsia="ar-SA"/>
            </w:rPr>
          </w:pPr>
          <w:r w:rsidRPr="000E6081">
            <w:rPr>
              <w:rFonts w:ascii="Arial" w:hAnsi="Arial" w:cs="Arial"/>
              <w:b/>
              <w:bCs/>
              <w:sz w:val="16"/>
              <w:szCs w:val="18"/>
              <w:lang w:val="es-ES_tradnl" w:eastAsia="ar-SA"/>
            </w:rPr>
            <w:t>de Libre Comercio de los que México</w:t>
          </w:r>
        </w:p>
        <w:p w14:paraId="097E3523" w14:textId="77777777" w:rsidR="00E30332" w:rsidRPr="000E6081" w:rsidRDefault="00E30332" w:rsidP="000E6081">
          <w:pPr>
            <w:suppressAutoHyphens/>
            <w:jc w:val="center"/>
            <w:rPr>
              <w:rFonts w:ascii="Arial" w:hAnsi="Arial" w:cs="Arial"/>
              <w:b/>
              <w:bCs/>
              <w:sz w:val="16"/>
              <w:szCs w:val="18"/>
              <w:lang w:val="es-ES" w:eastAsia="ar-SA"/>
            </w:rPr>
          </w:pPr>
          <w:r w:rsidRPr="000E6081">
            <w:rPr>
              <w:rFonts w:ascii="Arial" w:hAnsi="Arial" w:cs="Arial"/>
              <w:b/>
              <w:bCs/>
              <w:sz w:val="16"/>
              <w:szCs w:val="18"/>
              <w:lang w:val="es-ES_tradnl" w:eastAsia="ar-SA"/>
            </w:rPr>
            <w:t xml:space="preserve"> forma parte Electrónica</w:t>
          </w:r>
        </w:p>
        <w:p w14:paraId="1F15626F" w14:textId="77777777" w:rsidR="00E30332" w:rsidRPr="00206357" w:rsidRDefault="00E30332" w:rsidP="00DA36B3">
          <w:pPr>
            <w:suppressAutoHyphens/>
            <w:jc w:val="center"/>
            <w:rPr>
              <w:rFonts w:ascii="Arial" w:hAnsi="Arial" w:cs="Arial"/>
              <w:b/>
              <w:sz w:val="10"/>
              <w:szCs w:val="18"/>
              <w:lang w:val="es-ES" w:eastAsia="ar-SA"/>
            </w:rPr>
          </w:pPr>
        </w:p>
        <w:p w14:paraId="21C2D88C" w14:textId="76D3C4B2" w:rsidR="00E30332" w:rsidRDefault="00E30332" w:rsidP="00082600">
          <w:pPr>
            <w:suppressAutoHyphens/>
            <w:jc w:val="center"/>
            <w:rPr>
              <w:rFonts w:ascii="Arial" w:hAnsi="Arial" w:cs="Arial"/>
              <w:b/>
              <w:sz w:val="16"/>
              <w:szCs w:val="18"/>
              <w:lang w:val="es-ES" w:eastAsia="ar-SA"/>
            </w:rPr>
          </w:pPr>
          <w:r>
            <w:rPr>
              <w:rFonts w:ascii="Arial" w:hAnsi="Arial" w:cs="Arial"/>
              <w:b/>
              <w:sz w:val="16"/>
              <w:szCs w:val="18"/>
              <w:lang w:val="es-ES" w:eastAsia="ar-SA"/>
            </w:rPr>
            <w:t>No. IA-019GYR120-E20-2016</w:t>
          </w:r>
        </w:p>
        <w:p w14:paraId="6E0F323F" w14:textId="77777777" w:rsidR="00E30332" w:rsidRPr="00206357" w:rsidRDefault="00E30332" w:rsidP="00082600">
          <w:pPr>
            <w:suppressAutoHyphens/>
            <w:jc w:val="center"/>
            <w:rPr>
              <w:rFonts w:ascii="Arial" w:hAnsi="Arial" w:cs="Arial"/>
              <w:b/>
              <w:sz w:val="10"/>
              <w:szCs w:val="18"/>
              <w:lang w:val="es-ES_tradnl" w:eastAsia="ar-SA"/>
            </w:rPr>
          </w:pPr>
        </w:p>
        <w:p w14:paraId="4AFA3CE3" w14:textId="036C0CEC" w:rsidR="00E30332" w:rsidRPr="00987A8D" w:rsidRDefault="00E30332" w:rsidP="00987A8D">
          <w:pPr>
            <w:tabs>
              <w:tab w:val="center" w:pos="4419"/>
              <w:tab w:val="right" w:pos="8838"/>
            </w:tabs>
            <w:suppressAutoHyphens/>
            <w:jc w:val="center"/>
            <w:rPr>
              <w:rFonts w:ascii="Arial" w:hAnsi="Arial" w:cs="Arial"/>
              <w:b/>
              <w:sz w:val="16"/>
              <w:szCs w:val="18"/>
              <w:lang w:val="es-ES_tradnl" w:eastAsia="ar-SA"/>
            </w:rPr>
          </w:pPr>
          <w:r>
            <w:rPr>
              <w:rFonts w:ascii="Arial" w:hAnsi="Arial" w:cs="Arial"/>
              <w:b/>
              <w:sz w:val="16"/>
              <w:szCs w:val="18"/>
              <w:lang w:val="es-ES_tradnl" w:eastAsia="ar-SA"/>
            </w:rPr>
            <w:t>ANEXOS</w:t>
          </w:r>
        </w:p>
      </w:tc>
      <w:tc>
        <w:tcPr>
          <w:tcW w:w="2838" w:type="pct"/>
        </w:tcPr>
        <w:p w14:paraId="7CFEBBFC" w14:textId="77777777" w:rsidR="00E30332" w:rsidRDefault="00E30332" w:rsidP="00CE53EB">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62336" behindDoc="1" locked="0" layoutInCell="1" allowOverlap="1" wp14:anchorId="19A2278C" wp14:editId="7CD3E805">
                <wp:simplePos x="0" y="0"/>
                <wp:positionH relativeFrom="column">
                  <wp:posOffset>2532009</wp:posOffset>
                </wp:positionH>
                <wp:positionV relativeFrom="paragraph">
                  <wp:posOffset>168275</wp:posOffset>
                </wp:positionV>
                <wp:extent cx="695325" cy="842645"/>
                <wp:effectExtent l="0" t="0" r="9525" b="0"/>
                <wp:wrapNone/>
                <wp:docPr id="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661312" behindDoc="1" locked="0" layoutInCell="1" allowOverlap="1" wp14:anchorId="6878F090" wp14:editId="02B1C21F">
                <wp:simplePos x="0" y="0"/>
                <wp:positionH relativeFrom="column">
                  <wp:posOffset>66387</wp:posOffset>
                </wp:positionH>
                <wp:positionV relativeFrom="paragraph">
                  <wp:posOffset>164537</wp:posOffset>
                </wp:positionV>
                <wp:extent cx="2191110" cy="799231"/>
                <wp:effectExtent l="0" t="0" r="0" b="127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14:paraId="3C9F7877" w14:textId="77777777" w:rsidR="00E30332" w:rsidRDefault="00E30332" w:rsidP="00C4319B">
    <w:pPr>
      <w:spacing w:after="0" w:line="240" w:lineRule="auto"/>
      <w:ind w:left="567"/>
      <w:rPr>
        <w:rFonts w:ascii="Arial" w:hAnsi="Arial" w:cs="Arial"/>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D6083" w14:textId="77777777" w:rsidR="00E30332" w:rsidRDefault="00E30332" w:rsidP="00007194">
    <w:pPr>
      <w:spacing w:after="0" w:line="240" w:lineRule="auto"/>
    </w:pPr>
  </w:p>
  <w:tbl>
    <w:tblPr>
      <w:tblStyle w:val="Tablaconcuadrcula"/>
      <w:tblW w:w="5148" w:type="pct"/>
      <w:jc w:val="center"/>
      <w:tblLook w:val="04A0" w:firstRow="1" w:lastRow="0" w:firstColumn="1" w:lastColumn="0" w:noHBand="0" w:noVBand="1"/>
    </w:tblPr>
    <w:tblGrid>
      <w:gridCol w:w="6259"/>
      <w:gridCol w:w="8215"/>
    </w:tblGrid>
    <w:tr w:rsidR="00E30332" w14:paraId="2C1FC156" w14:textId="77777777" w:rsidTr="00987A8D">
      <w:trPr>
        <w:trHeight w:val="1696"/>
        <w:jc w:val="center"/>
      </w:trPr>
      <w:tc>
        <w:tcPr>
          <w:tcW w:w="2162" w:type="pct"/>
          <w:vAlign w:val="center"/>
        </w:tcPr>
        <w:p w14:paraId="71502075" w14:textId="77777777" w:rsidR="00E30332" w:rsidRDefault="00E30332" w:rsidP="00CE53EB">
          <w:pPr>
            <w:suppressAutoHyphens/>
            <w:jc w:val="center"/>
            <w:rPr>
              <w:rFonts w:ascii="Arial" w:hAnsi="Arial" w:cs="Arial"/>
              <w:b/>
              <w:bCs/>
              <w:sz w:val="16"/>
              <w:szCs w:val="18"/>
              <w:lang w:val="es-ES" w:eastAsia="ar-SA"/>
            </w:rPr>
          </w:pPr>
        </w:p>
        <w:p w14:paraId="087CBE8C" w14:textId="77777777" w:rsidR="00E30332" w:rsidRPr="000E6081" w:rsidRDefault="00E30332" w:rsidP="000E6081">
          <w:pPr>
            <w:suppressAutoHyphens/>
            <w:jc w:val="center"/>
            <w:rPr>
              <w:rFonts w:ascii="Arial" w:hAnsi="Arial" w:cs="Arial"/>
              <w:b/>
              <w:bCs/>
              <w:sz w:val="16"/>
              <w:szCs w:val="18"/>
              <w:lang w:val="es-ES" w:eastAsia="ar-SA"/>
            </w:rPr>
          </w:pPr>
          <w:r w:rsidRPr="000E6081">
            <w:rPr>
              <w:rFonts w:ascii="Arial" w:hAnsi="Arial" w:cs="Arial"/>
              <w:b/>
              <w:bCs/>
              <w:sz w:val="16"/>
              <w:szCs w:val="18"/>
              <w:lang w:val="es-ES" w:eastAsia="ar-SA"/>
            </w:rPr>
            <w:t>Invitación a Cuando Menos Tres Personas</w:t>
          </w:r>
        </w:p>
        <w:p w14:paraId="34A6A8F2" w14:textId="77777777" w:rsidR="00E30332" w:rsidRPr="000E6081" w:rsidRDefault="00E30332" w:rsidP="000E6081">
          <w:pPr>
            <w:suppressAutoHyphens/>
            <w:jc w:val="center"/>
            <w:rPr>
              <w:rFonts w:ascii="Arial" w:hAnsi="Arial" w:cs="Arial"/>
              <w:b/>
              <w:bCs/>
              <w:sz w:val="16"/>
              <w:szCs w:val="18"/>
              <w:lang w:val="es-ES_tradnl" w:eastAsia="ar-SA"/>
            </w:rPr>
          </w:pPr>
          <w:r w:rsidRPr="000E6081">
            <w:rPr>
              <w:rFonts w:ascii="Arial" w:hAnsi="Arial" w:cs="Arial"/>
              <w:b/>
              <w:bCs/>
              <w:sz w:val="16"/>
              <w:szCs w:val="18"/>
              <w:lang w:val="es-ES" w:eastAsia="ar-SA"/>
            </w:rPr>
            <w:t xml:space="preserve"> Internacional</w:t>
          </w:r>
          <w:r w:rsidRPr="000E6081">
            <w:rPr>
              <w:rFonts w:ascii="Arial" w:hAnsi="Arial" w:cs="Arial"/>
              <w:b/>
              <w:bCs/>
              <w:sz w:val="16"/>
              <w:szCs w:val="18"/>
              <w:lang w:val="es-ES_tradnl" w:eastAsia="ar-SA"/>
            </w:rPr>
            <w:t xml:space="preserve"> Bajo Tratados </w:t>
          </w:r>
        </w:p>
        <w:p w14:paraId="6222CF1E" w14:textId="77777777" w:rsidR="00E30332" w:rsidRDefault="00E30332" w:rsidP="000E6081">
          <w:pPr>
            <w:suppressAutoHyphens/>
            <w:jc w:val="center"/>
            <w:rPr>
              <w:rFonts w:ascii="Arial" w:hAnsi="Arial" w:cs="Arial"/>
              <w:b/>
              <w:bCs/>
              <w:sz w:val="16"/>
              <w:szCs w:val="18"/>
              <w:lang w:val="es-ES_tradnl" w:eastAsia="ar-SA"/>
            </w:rPr>
          </w:pPr>
          <w:r w:rsidRPr="000E6081">
            <w:rPr>
              <w:rFonts w:ascii="Arial" w:hAnsi="Arial" w:cs="Arial"/>
              <w:b/>
              <w:bCs/>
              <w:sz w:val="16"/>
              <w:szCs w:val="18"/>
              <w:lang w:val="es-ES_tradnl" w:eastAsia="ar-SA"/>
            </w:rPr>
            <w:t>de Libre Comercio de los que México</w:t>
          </w:r>
        </w:p>
        <w:p w14:paraId="78AC2C92" w14:textId="6C70A489" w:rsidR="00E30332" w:rsidRPr="000E6081" w:rsidRDefault="00E30332" w:rsidP="000E6081">
          <w:pPr>
            <w:suppressAutoHyphens/>
            <w:jc w:val="center"/>
            <w:rPr>
              <w:rFonts w:ascii="Arial" w:hAnsi="Arial" w:cs="Arial"/>
              <w:b/>
              <w:bCs/>
              <w:sz w:val="16"/>
              <w:szCs w:val="18"/>
              <w:lang w:val="es-ES" w:eastAsia="ar-SA"/>
            </w:rPr>
          </w:pPr>
          <w:r w:rsidRPr="000E6081">
            <w:rPr>
              <w:rFonts w:ascii="Arial" w:hAnsi="Arial" w:cs="Arial"/>
              <w:b/>
              <w:bCs/>
              <w:sz w:val="16"/>
              <w:szCs w:val="18"/>
              <w:lang w:val="es-ES_tradnl" w:eastAsia="ar-SA"/>
            </w:rPr>
            <w:t xml:space="preserve"> forma parte Electrónica</w:t>
          </w:r>
        </w:p>
        <w:p w14:paraId="12A1B385" w14:textId="77777777" w:rsidR="00E30332" w:rsidRPr="00206357" w:rsidRDefault="00E30332" w:rsidP="00DA36B3">
          <w:pPr>
            <w:suppressAutoHyphens/>
            <w:jc w:val="center"/>
            <w:rPr>
              <w:rFonts w:ascii="Arial" w:hAnsi="Arial" w:cs="Arial"/>
              <w:b/>
              <w:sz w:val="10"/>
              <w:szCs w:val="18"/>
              <w:lang w:val="es-ES" w:eastAsia="ar-SA"/>
            </w:rPr>
          </w:pPr>
        </w:p>
        <w:p w14:paraId="6070C377" w14:textId="25D5EC0A" w:rsidR="00E30332" w:rsidRDefault="00E30332" w:rsidP="00DA36B3">
          <w:pPr>
            <w:suppressAutoHyphens/>
            <w:jc w:val="center"/>
            <w:rPr>
              <w:rFonts w:ascii="Arial" w:hAnsi="Arial" w:cs="Arial"/>
              <w:b/>
              <w:sz w:val="16"/>
              <w:szCs w:val="18"/>
              <w:lang w:val="es-ES" w:eastAsia="ar-SA"/>
            </w:rPr>
          </w:pPr>
          <w:r>
            <w:rPr>
              <w:rFonts w:ascii="Arial" w:hAnsi="Arial" w:cs="Arial"/>
              <w:b/>
              <w:sz w:val="16"/>
              <w:szCs w:val="18"/>
              <w:lang w:val="es-ES" w:eastAsia="ar-SA"/>
            </w:rPr>
            <w:t>No. IA-019GYR120-E20-</w:t>
          </w:r>
          <w:r w:rsidRPr="00206357">
            <w:rPr>
              <w:rFonts w:ascii="Arial" w:hAnsi="Arial" w:cs="Arial"/>
              <w:b/>
              <w:sz w:val="16"/>
              <w:szCs w:val="18"/>
              <w:lang w:val="es-ES" w:eastAsia="ar-SA"/>
            </w:rPr>
            <w:t>201</w:t>
          </w:r>
          <w:r>
            <w:rPr>
              <w:rFonts w:ascii="Arial" w:hAnsi="Arial" w:cs="Arial"/>
              <w:b/>
              <w:sz w:val="16"/>
              <w:szCs w:val="18"/>
              <w:lang w:val="es-ES" w:eastAsia="ar-SA"/>
            </w:rPr>
            <w:t>6</w:t>
          </w:r>
        </w:p>
        <w:p w14:paraId="5276A401" w14:textId="77777777" w:rsidR="00E30332" w:rsidRDefault="00E30332" w:rsidP="00DA36B3">
          <w:pPr>
            <w:suppressAutoHyphens/>
            <w:jc w:val="center"/>
            <w:rPr>
              <w:rFonts w:ascii="Arial" w:hAnsi="Arial" w:cs="Arial"/>
              <w:b/>
              <w:sz w:val="16"/>
              <w:szCs w:val="18"/>
              <w:lang w:val="es-ES" w:eastAsia="ar-SA"/>
            </w:rPr>
          </w:pPr>
        </w:p>
        <w:p w14:paraId="2C7E9687" w14:textId="0F617C8F" w:rsidR="00E30332" w:rsidRPr="00206357" w:rsidRDefault="00E30332" w:rsidP="00DA36B3">
          <w:pPr>
            <w:suppressAutoHyphens/>
            <w:jc w:val="center"/>
            <w:rPr>
              <w:rFonts w:ascii="Arial" w:hAnsi="Arial" w:cs="Arial"/>
              <w:b/>
              <w:sz w:val="16"/>
              <w:szCs w:val="18"/>
              <w:lang w:val="es-ES" w:eastAsia="ar-SA"/>
            </w:rPr>
          </w:pPr>
          <w:r>
            <w:rPr>
              <w:rFonts w:ascii="Arial" w:hAnsi="Arial" w:cs="Arial"/>
              <w:b/>
              <w:sz w:val="16"/>
              <w:szCs w:val="18"/>
              <w:lang w:val="es-ES" w:eastAsia="ar-SA"/>
            </w:rPr>
            <w:t>ANEXOS</w:t>
          </w:r>
        </w:p>
        <w:p w14:paraId="61079760" w14:textId="77777777" w:rsidR="00E30332" w:rsidRPr="00206357" w:rsidRDefault="00E30332" w:rsidP="00DA36B3">
          <w:pPr>
            <w:tabs>
              <w:tab w:val="center" w:pos="4419"/>
              <w:tab w:val="right" w:pos="8838"/>
            </w:tabs>
            <w:suppressAutoHyphens/>
            <w:jc w:val="center"/>
            <w:rPr>
              <w:rFonts w:ascii="Arial" w:hAnsi="Arial" w:cs="Arial"/>
              <w:b/>
              <w:sz w:val="10"/>
              <w:szCs w:val="18"/>
              <w:lang w:val="es-ES_tradnl" w:eastAsia="ar-SA"/>
            </w:rPr>
          </w:pPr>
        </w:p>
        <w:p w14:paraId="4547C16E" w14:textId="6BAE0778" w:rsidR="00E30332" w:rsidRPr="00987A8D" w:rsidRDefault="00E30332" w:rsidP="00987A8D">
          <w:pPr>
            <w:tabs>
              <w:tab w:val="center" w:pos="4419"/>
              <w:tab w:val="right" w:pos="8838"/>
            </w:tabs>
            <w:suppressAutoHyphens/>
            <w:jc w:val="center"/>
            <w:rPr>
              <w:rFonts w:ascii="Arial" w:hAnsi="Arial" w:cs="Arial"/>
              <w:b/>
              <w:sz w:val="16"/>
              <w:szCs w:val="18"/>
              <w:lang w:val="es-ES_tradnl" w:eastAsia="ar-SA"/>
            </w:rPr>
          </w:pPr>
        </w:p>
      </w:tc>
      <w:tc>
        <w:tcPr>
          <w:tcW w:w="2838" w:type="pct"/>
        </w:tcPr>
        <w:p w14:paraId="6CD46B28" w14:textId="77777777" w:rsidR="00E30332" w:rsidRDefault="00E30332" w:rsidP="00CE53EB">
          <w:pPr>
            <w:suppressAutoHyphens/>
            <w:ind w:left="256"/>
            <w:jc w:val="center"/>
            <w:rPr>
              <w:rFonts w:ascii="Arial" w:hAnsi="Arial" w:cs="Arial"/>
              <w:b/>
              <w:sz w:val="18"/>
              <w:szCs w:val="18"/>
              <w:lang w:val="es-ES" w:eastAsia="ar-SA"/>
            </w:rPr>
          </w:pPr>
          <w:r>
            <w:rPr>
              <w:rFonts w:ascii="Arial" w:hAnsi="Arial" w:cs="Arial"/>
              <w:b/>
              <w:sz w:val="18"/>
              <w:szCs w:val="18"/>
            </w:rPr>
            <w:drawing>
              <wp:anchor distT="0" distB="0" distL="114300" distR="114300" simplePos="0" relativeHeight="251659264" behindDoc="1" locked="0" layoutInCell="1" allowOverlap="1" wp14:anchorId="2A0BF511" wp14:editId="27C55FF9">
                <wp:simplePos x="0" y="0"/>
                <wp:positionH relativeFrom="column">
                  <wp:posOffset>2532009</wp:posOffset>
                </wp:positionH>
                <wp:positionV relativeFrom="paragraph">
                  <wp:posOffset>168275</wp:posOffset>
                </wp:positionV>
                <wp:extent cx="695325" cy="842645"/>
                <wp:effectExtent l="0" t="0" r="9525" b="0"/>
                <wp:wrapNone/>
                <wp:docPr id="1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95325" cy="842645"/>
                        </a:xfrm>
                        <a:prstGeom prst="rect">
                          <a:avLst/>
                        </a:prstGeom>
                        <a:noFill/>
                        <a:ln w="9525">
                          <a:noFill/>
                          <a:miter lim="800000"/>
                          <a:headEnd/>
                          <a:tailEnd/>
                        </a:ln>
                      </pic:spPr>
                    </pic:pic>
                  </a:graphicData>
                </a:graphic>
              </wp:anchor>
            </w:drawing>
          </w:r>
          <w:r>
            <w:rPr>
              <w:rFonts w:ascii="Arial" w:hAnsi="Arial" w:cs="Arial"/>
              <w:b/>
              <w:sz w:val="18"/>
              <w:szCs w:val="18"/>
            </w:rPr>
            <w:drawing>
              <wp:anchor distT="0" distB="0" distL="114300" distR="114300" simplePos="0" relativeHeight="251656192" behindDoc="1" locked="0" layoutInCell="1" allowOverlap="1" wp14:anchorId="59FFA248" wp14:editId="3F01814B">
                <wp:simplePos x="0" y="0"/>
                <wp:positionH relativeFrom="column">
                  <wp:posOffset>66387</wp:posOffset>
                </wp:positionH>
                <wp:positionV relativeFrom="paragraph">
                  <wp:posOffset>164537</wp:posOffset>
                </wp:positionV>
                <wp:extent cx="2191110" cy="799231"/>
                <wp:effectExtent l="0" t="0" r="0" b="127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srcRect/>
                        <a:stretch>
                          <a:fillRect/>
                        </a:stretch>
                      </pic:blipFill>
                      <pic:spPr bwMode="auto">
                        <a:xfrm>
                          <a:off x="0" y="0"/>
                          <a:ext cx="2189451" cy="798626"/>
                        </a:xfrm>
                        <a:prstGeom prst="rect">
                          <a:avLst/>
                        </a:prstGeom>
                        <a:noFill/>
                        <a:ln w="9525">
                          <a:noFill/>
                          <a:miter lim="800000"/>
                          <a:headEnd/>
                          <a:tailEnd/>
                        </a:ln>
                      </pic:spPr>
                    </pic:pic>
                  </a:graphicData>
                </a:graphic>
              </wp:anchor>
            </w:drawing>
          </w:r>
        </w:p>
      </w:tc>
    </w:tr>
  </w:tbl>
  <w:p w14:paraId="5948D7FB" w14:textId="77777777" w:rsidR="00E30332" w:rsidRDefault="00E30332" w:rsidP="00C4319B">
    <w:pPr>
      <w:spacing w:after="0" w:line="240" w:lineRule="auto"/>
      <w:ind w:left="567"/>
      <w:rPr>
        <w:rFonts w:ascii="Arial" w:hAnsi="Arial" w:cs="Arial"/>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3340078"/>
    <w:multiLevelType w:val="hybridMultilevel"/>
    <w:tmpl w:val="6D30251A"/>
    <w:lvl w:ilvl="0" w:tplc="080A0001">
      <w:start w:val="1"/>
      <w:numFmt w:val="bullet"/>
      <w:lvlText w:val=""/>
      <w:lvlJc w:val="left"/>
      <w:pPr>
        <w:ind w:left="720" w:hanging="360"/>
      </w:pPr>
      <w:rPr>
        <w:rFonts w:ascii="Symbol" w:hAnsi="Symbol" w:hint="default"/>
        <w:b/>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5">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0D495940"/>
    <w:multiLevelType w:val="hybridMultilevel"/>
    <w:tmpl w:val="E72882D0"/>
    <w:lvl w:ilvl="0" w:tplc="0C0A000B">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0">
    <w:nsid w:val="0DE94782"/>
    <w:multiLevelType w:val="hybridMultilevel"/>
    <w:tmpl w:val="2984F0EA"/>
    <w:lvl w:ilvl="0" w:tplc="05B2FFAC">
      <w:start w:val="1"/>
      <w:numFmt w:val="decimal"/>
      <w:lvlText w:val="%1."/>
      <w:lvlJc w:val="left"/>
      <w:pPr>
        <w:tabs>
          <w:tab w:val="num" w:pos="502"/>
        </w:tabs>
        <w:ind w:left="502" w:hanging="360"/>
      </w:pPr>
      <w:rPr>
        <w:b/>
      </w:rPr>
    </w:lvl>
    <w:lvl w:ilvl="1" w:tplc="0C0A0019">
      <w:start w:val="1"/>
      <w:numFmt w:val="lowerLetter"/>
      <w:lvlText w:val="%2."/>
      <w:lvlJc w:val="left"/>
      <w:pPr>
        <w:tabs>
          <w:tab w:val="num" w:pos="1222"/>
        </w:tabs>
        <w:ind w:left="1222" w:hanging="360"/>
      </w:pPr>
    </w:lvl>
    <w:lvl w:ilvl="2" w:tplc="0C0A001B">
      <w:start w:val="1"/>
      <w:numFmt w:val="lowerRoman"/>
      <w:lvlText w:val="%3."/>
      <w:lvlJc w:val="right"/>
      <w:pPr>
        <w:tabs>
          <w:tab w:val="num" w:pos="1942"/>
        </w:tabs>
        <w:ind w:left="1942" w:hanging="180"/>
      </w:pPr>
    </w:lvl>
    <w:lvl w:ilvl="3" w:tplc="0C0A000F">
      <w:start w:val="1"/>
      <w:numFmt w:val="decimal"/>
      <w:lvlText w:val="%4."/>
      <w:lvlJc w:val="left"/>
      <w:pPr>
        <w:tabs>
          <w:tab w:val="num" w:pos="2662"/>
        </w:tabs>
        <w:ind w:left="2662" w:hanging="360"/>
      </w:pPr>
    </w:lvl>
    <w:lvl w:ilvl="4" w:tplc="0C0A0019">
      <w:start w:val="1"/>
      <w:numFmt w:val="lowerLetter"/>
      <w:lvlText w:val="%5."/>
      <w:lvlJc w:val="left"/>
      <w:pPr>
        <w:tabs>
          <w:tab w:val="num" w:pos="3382"/>
        </w:tabs>
        <w:ind w:left="3382" w:hanging="360"/>
      </w:pPr>
    </w:lvl>
    <w:lvl w:ilvl="5" w:tplc="0C0A001B">
      <w:start w:val="1"/>
      <w:numFmt w:val="lowerRoman"/>
      <w:lvlText w:val="%6."/>
      <w:lvlJc w:val="right"/>
      <w:pPr>
        <w:tabs>
          <w:tab w:val="num" w:pos="4102"/>
        </w:tabs>
        <w:ind w:left="4102" w:hanging="180"/>
      </w:pPr>
    </w:lvl>
    <w:lvl w:ilvl="6" w:tplc="0C0A000F">
      <w:start w:val="1"/>
      <w:numFmt w:val="decimal"/>
      <w:lvlText w:val="%7."/>
      <w:lvlJc w:val="left"/>
      <w:pPr>
        <w:tabs>
          <w:tab w:val="num" w:pos="4822"/>
        </w:tabs>
        <w:ind w:left="4822" w:hanging="360"/>
      </w:pPr>
    </w:lvl>
    <w:lvl w:ilvl="7" w:tplc="0C0A0019">
      <w:start w:val="1"/>
      <w:numFmt w:val="lowerLetter"/>
      <w:lvlText w:val="%8."/>
      <w:lvlJc w:val="left"/>
      <w:pPr>
        <w:tabs>
          <w:tab w:val="num" w:pos="5542"/>
        </w:tabs>
        <w:ind w:left="5542" w:hanging="360"/>
      </w:pPr>
    </w:lvl>
    <w:lvl w:ilvl="8" w:tplc="0C0A001B">
      <w:start w:val="1"/>
      <w:numFmt w:val="lowerRoman"/>
      <w:lvlText w:val="%9."/>
      <w:lvlJc w:val="right"/>
      <w:pPr>
        <w:tabs>
          <w:tab w:val="num" w:pos="6262"/>
        </w:tabs>
        <w:ind w:left="6262" w:hanging="180"/>
      </w:pPr>
    </w:lvl>
  </w:abstractNum>
  <w:abstractNum w:abstractNumId="31">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1D9D437D"/>
    <w:multiLevelType w:val="hybridMultilevel"/>
    <w:tmpl w:val="BC2C6910"/>
    <w:lvl w:ilvl="0" w:tplc="175CAD7E">
      <w:start w:val="1"/>
      <w:numFmt w:val="lowerLetter"/>
      <w:lvlText w:val="%1)"/>
      <w:lvlJc w:val="left"/>
      <w:pPr>
        <w:tabs>
          <w:tab w:val="num" w:pos="720"/>
        </w:tabs>
        <w:ind w:left="720" w:hanging="360"/>
      </w:pPr>
      <w:rPr>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5">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6">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8">
    <w:nsid w:val="38710158"/>
    <w:multiLevelType w:val="hybridMultilevel"/>
    <w:tmpl w:val="9B44F206"/>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39">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40">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1">
    <w:nsid w:val="423D69C6"/>
    <w:multiLevelType w:val="multilevel"/>
    <w:tmpl w:val="2ABE047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3">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4">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5">
    <w:nsid w:val="5E2C12E3"/>
    <w:multiLevelType w:val="hybridMultilevel"/>
    <w:tmpl w:val="85A23A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7">
    <w:nsid w:val="60B54CC5"/>
    <w:multiLevelType w:val="hybridMultilevel"/>
    <w:tmpl w:val="A8787A7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9">
    <w:nsid w:val="63EF03BC"/>
    <w:multiLevelType w:val="hybridMultilevel"/>
    <w:tmpl w:val="E9D07216"/>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1">
    <w:nsid w:val="6E063A43"/>
    <w:multiLevelType w:val="multilevel"/>
    <w:tmpl w:val="C5F830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3">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54">
    <w:nsid w:val="718B210D"/>
    <w:multiLevelType w:val="hybridMultilevel"/>
    <w:tmpl w:val="D9C26EF6"/>
    <w:lvl w:ilvl="0" w:tplc="7540A450">
      <w:start w:val="1"/>
      <w:numFmt w:val="decimal"/>
      <w:lvlText w:val="%1."/>
      <w:lvlJc w:val="left"/>
      <w:pPr>
        <w:ind w:left="786" w:hanging="360"/>
      </w:pPr>
      <w:rPr>
        <w:rFonts w:asciiTheme="minorHAnsi" w:hAnsiTheme="minorHAnsi" w:hint="default"/>
        <w:sz w:val="22"/>
        <w:szCs w:val="22"/>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55">
    <w:nsid w:val="76A43309"/>
    <w:multiLevelType w:val="multilevel"/>
    <w:tmpl w:val="F572C0F2"/>
    <w:lvl w:ilvl="0">
      <w:start w:val="1"/>
      <w:numFmt w:val="decimal"/>
      <w:lvlText w:val="%1."/>
      <w:lvlJc w:val="left"/>
      <w:pPr>
        <w:ind w:left="360" w:hanging="360"/>
      </w:pPr>
      <w:rPr>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6">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7D296596"/>
    <w:multiLevelType w:val="hybridMultilevel"/>
    <w:tmpl w:val="070A8ED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5"/>
  </w:num>
  <w:num w:numId="8">
    <w:abstractNumId w:val="56"/>
  </w:num>
  <w:num w:numId="9">
    <w:abstractNumId w:val="32"/>
  </w:num>
  <w:num w:numId="10">
    <w:abstractNumId w:val="27"/>
  </w:num>
  <w:num w:numId="11">
    <w:abstractNumId w:val="8"/>
  </w:num>
  <w:num w:numId="12">
    <w:abstractNumId w:val="10"/>
  </w:num>
  <w:num w:numId="13">
    <w:abstractNumId w:val="14"/>
  </w:num>
  <w:num w:numId="14">
    <w:abstractNumId w:val="42"/>
  </w:num>
  <w:num w:numId="15">
    <w:abstractNumId w:val="25"/>
  </w:num>
  <w:num w:numId="16">
    <w:abstractNumId w:val="48"/>
  </w:num>
  <w:num w:numId="17">
    <w:abstractNumId w:val="43"/>
  </w:num>
  <w:num w:numId="18">
    <w:abstractNumId w:val="37"/>
  </w:num>
  <w:num w:numId="19">
    <w:abstractNumId w:val="55"/>
  </w:num>
  <w:num w:numId="20">
    <w:abstractNumId w:val="44"/>
  </w:num>
  <w:num w:numId="21">
    <w:abstractNumId w:val="40"/>
  </w:num>
  <w:num w:numId="22">
    <w:abstractNumId w:val="52"/>
  </w:num>
  <w:num w:numId="23">
    <w:abstractNumId w:val="31"/>
  </w:num>
  <w:num w:numId="24">
    <w:abstractNumId w:val="46"/>
  </w:num>
  <w:num w:numId="25">
    <w:abstractNumId w:val="26"/>
  </w:num>
  <w:num w:numId="26">
    <w:abstractNumId w:val="34"/>
  </w:num>
  <w:num w:numId="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9"/>
  </w:num>
  <w:num w:numId="29">
    <w:abstractNumId w:val="28"/>
  </w:num>
  <w:num w:numId="30">
    <w:abstractNumId w:val="24"/>
  </w:num>
  <w:num w:numId="31">
    <w:abstractNumId w:val="57"/>
  </w:num>
  <w:num w:numId="32">
    <w:abstractNumId w:val="54"/>
  </w:num>
  <w:num w:numId="33">
    <w:abstractNumId w:val="47"/>
  </w:num>
  <w:num w:numId="34">
    <w:abstractNumId w:val="41"/>
  </w:num>
  <w:num w:numId="35">
    <w:abstractNumId w:val="38"/>
  </w:num>
  <w:num w:numId="36">
    <w:abstractNumId w:val="45"/>
  </w:num>
  <w:num w:numId="37">
    <w:abstractNumId w:val="5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BB7"/>
    <w:rsid w:val="00020B2B"/>
    <w:rsid w:val="00021944"/>
    <w:rsid w:val="00021974"/>
    <w:rsid w:val="00022B27"/>
    <w:rsid w:val="00023552"/>
    <w:rsid w:val="00024D25"/>
    <w:rsid w:val="00024F6A"/>
    <w:rsid w:val="00025919"/>
    <w:rsid w:val="00025F06"/>
    <w:rsid w:val="00026168"/>
    <w:rsid w:val="000263F6"/>
    <w:rsid w:val="00026603"/>
    <w:rsid w:val="00027530"/>
    <w:rsid w:val="00030FB8"/>
    <w:rsid w:val="00031D90"/>
    <w:rsid w:val="000328AD"/>
    <w:rsid w:val="000328FA"/>
    <w:rsid w:val="00032C01"/>
    <w:rsid w:val="00032F88"/>
    <w:rsid w:val="000347BE"/>
    <w:rsid w:val="00034D86"/>
    <w:rsid w:val="000352BE"/>
    <w:rsid w:val="00035FDE"/>
    <w:rsid w:val="00036136"/>
    <w:rsid w:val="000361AE"/>
    <w:rsid w:val="000361D8"/>
    <w:rsid w:val="00036277"/>
    <w:rsid w:val="00036D70"/>
    <w:rsid w:val="000371B9"/>
    <w:rsid w:val="000408F9"/>
    <w:rsid w:val="00041CBB"/>
    <w:rsid w:val="00042333"/>
    <w:rsid w:val="00042C62"/>
    <w:rsid w:val="0004310F"/>
    <w:rsid w:val="0004314F"/>
    <w:rsid w:val="000437ED"/>
    <w:rsid w:val="00043D74"/>
    <w:rsid w:val="000441B5"/>
    <w:rsid w:val="000446AA"/>
    <w:rsid w:val="00044E8B"/>
    <w:rsid w:val="00046CED"/>
    <w:rsid w:val="00046E80"/>
    <w:rsid w:val="00047433"/>
    <w:rsid w:val="000475C4"/>
    <w:rsid w:val="0004784C"/>
    <w:rsid w:val="000500D9"/>
    <w:rsid w:val="00050455"/>
    <w:rsid w:val="0005067B"/>
    <w:rsid w:val="00050C37"/>
    <w:rsid w:val="000512FD"/>
    <w:rsid w:val="00051328"/>
    <w:rsid w:val="000521CE"/>
    <w:rsid w:val="0005254C"/>
    <w:rsid w:val="00052E73"/>
    <w:rsid w:val="00052FDB"/>
    <w:rsid w:val="00054054"/>
    <w:rsid w:val="00054942"/>
    <w:rsid w:val="00054FCC"/>
    <w:rsid w:val="00055E7D"/>
    <w:rsid w:val="0005637A"/>
    <w:rsid w:val="000563BD"/>
    <w:rsid w:val="00056A9F"/>
    <w:rsid w:val="0005734A"/>
    <w:rsid w:val="00057B30"/>
    <w:rsid w:val="00060E90"/>
    <w:rsid w:val="00061A1F"/>
    <w:rsid w:val="00061AFB"/>
    <w:rsid w:val="00061B41"/>
    <w:rsid w:val="00061ED9"/>
    <w:rsid w:val="0006342C"/>
    <w:rsid w:val="00063A92"/>
    <w:rsid w:val="00064E5E"/>
    <w:rsid w:val="000650E5"/>
    <w:rsid w:val="00065528"/>
    <w:rsid w:val="00065D02"/>
    <w:rsid w:val="00065F7D"/>
    <w:rsid w:val="00066E73"/>
    <w:rsid w:val="000701E0"/>
    <w:rsid w:val="00070AA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00"/>
    <w:rsid w:val="000826B3"/>
    <w:rsid w:val="00082B45"/>
    <w:rsid w:val="00083F2B"/>
    <w:rsid w:val="000846FD"/>
    <w:rsid w:val="00084C70"/>
    <w:rsid w:val="00085CA9"/>
    <w:rsid w:val="00085E47"/>
    <w:rsid w:val="0008679E"/>
    <w:rsid w:val="00090FAB"/>
    <w:rsid w:val="0009184F"/>
    <w:rsid w:val="00091A0E"/>
    <w:rsid w:val="00091FB2"/>
    <w:rsid w:val="000926CC"/>
    <w:rsid w:val="00092CED"/>
    <w:rsid w:val="00093390"/>
    <w:rsid w:val="000947C5"/>
    <w:rsid w:val="000950D0"/>
    <w:rsid w:val="000957A0"/>
    <w:rsid w:val="00095AAA"/>
    <w:rsid w:val="00095CB5"/>
    <w:rsid w:val="000961F3"/>
    <w:rsid w:val="00096415"/>
    <w:rsid w:val="00096E61"/>
    <w:rsid w:val="000976BE"/>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26F8"/>
    <w:rsid w:val="000C2D05"/>
    <w:rsid w:val="000C2E1B"/>
    <w:rsid w:val="000C4502"/>
    <w:rsid w:val="000C57BD"/>
    <w:rsid w:val="000C5D3B"/>
    <w:rsid w:val="000C5DA3"/>
    <w:rsid w:val="000C663D"/>
    <w:rsid w:val="000C671D"/>
    <w:rsid w:val="000C6C14"/>
    <w:rsid w:val="000C6CFC"/>
    <w:rsid w:val="000C72FC"/>
    <w:rsid w:val="000C78A1"/>
    <w:rsid w:val="000D0721"/>
    <w:rsid w:val="000D0E15"/>
    <w:rsid w:val="000D3510"/>
    <w:rsid w:val="000D3930"/>
    <w:rsid w:val="000D4702"/>
    <w:rsid w:val="000D4A19"/>
    <w:rsid w:val="000D4A93"/>
    <w:rsid w:val="000D4B5C"/>
    <w:rsid w:val="000D6706"/>
    <w:rsid w:val="000D675E"/>
    <w:rsid w:val="000D6C55"/>
    <w:rsid w:val="000D6C5D"/>
    <w:rsid w:val="000D7CBB"/>
    <w:rsid w:val="000E04AF"/>
    <w:rsid w:val="000E11EE"/>
    <w:rsid w:val="000E1740"/>
    <w:rsid w:val="000E22D8"/>
    <w:rsid w:val="000E2A72"/>
    <w:rsid w:val="000E2D65"/>
    <w:rsid w:val="000E2EC2"/>
    <w:rsid w:val="000E425A"/>
    <w:rsid w:val="000E425B"/>
    <w:rsid w:val="000E6081"/>
    <w:rsid w:val="000E63FE"/>
    <w:rsid w:val="000E75CF"/>
    <w:rsid w:val="000E760D"/>
    <w:rsid w:val="000E7B93"/>
    <w:rsid w:val="000E7CC5"/>
    <w:rsid w:val="000E7DAE"/>
    <w:rsid w:val="000F09F1"/>
    <w:rsid w:val="000F0D1B"/>
    <w:rsid w:val="000F11B8"/>
    <w:rsid w:val="000F1B63"/>
    <w:rsid w:val="000F235B"/>
    <w:rsid w:val="000F285A"/>
    <w:rsid w:val="000F439A"/>
    <w:rsid w:val="000F444A"/>
    <w:rsid w:val="000F4C7D"/>
    <w:rsid w:val="000F5ACA"/>
    <w:rsid w:val="000F612A"/>
    <w:rsid w:val="000F66BF"/>
    <w:rsid w:val="000F6C0F"/>
    <w:rsid w:val="000F78A6"/>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679"/>
    <w:rsid w:val="00110C60"/>
    <w:rsid w:val="00111870"/>
    <w:rsid w:val="00112C69"/>
    <w:rsid w:val="00114C00"/>
    <w:rsid w:val="00114FC9"/>
    <w:rsid w:val="0011505C"/>
    <w:rsid w:val="0011532D"/>
    <w:rsid w:val="001158E7"/>
    <w:rsid w:val="0011749E"/>
    <w:rsid w:val="00120C5E"/>
    <w:rsid w:val="00121DF1"/>
    <w:rsid w:val="00121FED"/>
    <w:rsid w:val="00122C0C"/>
    <w:rsid w:val="001245F6"/>
    <w:rsid w:val="001248BD"/>
    <w:rsid w:val="00124DA6"/>
    <w:rsid w:val="00125068"/>
    <w:rsid w:val="00125CA6"/>
    <w:rsid w:val="001275FC"/>
    <w:rsid w:val="001306DC"/>
    <w:rsid w:val="00130B89"/>
    <w:rsid w:val="00130F08"/>
    <w:rsid w:val="00131E33"/>
    <w:rsid w:val="00132636"/>
    <w:rsid w:val="0013356D"/>
    <w:rsid w:val="00133BA4"/>
    <w:rsid w:val="001343CA"/>
    <w:rsid w:val="00134856"/>
    <w:rsid w:val="00134B25"/>
    <w:rsid w:val="00134B55"/>
    <w:rsid w:val="00134CBD"/>
    <w:rsid w:val="0013521F"/>
    <w:rsid w:val="0013592E"/>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4937"/>
    <w:rsid w:val="001549B9"/>
    <w:rsid w:val="00154B2A"/>
    <w:rsid w:val="00155650"/>
    <w:rsid w:val="00155805"/>
    <w:rsid w:val="00155BAE"/>
    <w:rsid w:val="00160090"/>
    <w:rsid w:val="00160CA5"/>
    <w:rsid w:val="00160ED1"/>
    <w:rsid w:val="0016170A"/>
    <w:rsid w:val="00162193"/>
    <w:rsid w:val="001628BE"/>
    <w:rsid w:val="001634B6"/>
    <w:rsid w:val="00163D47"/>
    <w:rsid w:val="00164089"/>
    <w:rsid w:val="00165916"/>
    <w:rsid w:val="00166548"/>
    <w:rsid w:val="00166AFE"/>
    <w:rsid w:val="001707E8"/>
    <w:rsid w:val="00170980"/>
    <w:rsid w:val="00171177"/>
    <w:rsid w:val="00171BA3"/>
    <w:rsid w:val="00171D99"/>
    <w:rsid w:val="00173565"/>
    <w:rsid w:val="001747AC"/>
    <w:rsid w:val="00174B60"/>
    <w:rsid w:val="00174B63"/>
    <w:rsid w:val="00175DAD"/>
    <w:rsid w:val="00175E2D"/>
    <w:rsid w:val="00177760"/>
    <w:rsid w:val="001777C9"/>
    <w:rsid w:val="00180AFD"/>
    <w:rsid w:val="00181940"/>
    <w:rsid w:val="00182C80"/>
    <w:rsid w:val="00183833"/>
    <w:rsid w:val="00183A91"/>
    <w:rsid w:val="00184B30"/>
    <w:rsid w:val="0018565E"/>
    <w:rsid w:val="00186341"/>
    <w:rsid w:val="001868A5"/>
    <w:rsid w:val="0018760B"/>
    <w:rsid w:val="001900BB"/>
    <w:rsid w:val="00190883"/>
    <w:rsid w:val="00191097"/>
    <w:rsid w:val="00191489"/>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158"/>
    <w:rsid w:val="001A09A9"/>
    <w:rsid w:val="001A0AD2"/>
    <w:rsid w:val="001A0B14"/>
    <w:rsid w:val="001A0DC9"/>
    <w:rsid w:val="001A11FA"/>
    <w:rsid w:val="001A1746"/>
    <w:rsid w:val="001A1BA9"/>
    <w:rsid w:val="001A2662"/>
    <w:rsid w:val="001A3598"/>
    <w:rsid w:val="001A3AC9"/>
    <w:rsid w:val="001A428A"/>
    <w:rsid w:val="001A4345"/>
    <w:rsid w:val="001A4DB3"/>
    <w:rsid w:val="001A4F02"/>
    <w:rsid w:val="001A5666"/>
    <w:rsid w:val="001A685B"/>
    <w:rsid w:val="001A790D"/>
    <w:rsid w:val="001B0727"/>
    <w:rsid w:val="001B0AEE"/>
    <w:rsid w:val="001B27ED"/>
    <w:rsid w:val="001B4664"/>
    <w:rsid w:val="001B5165"/>
    <w:rsid w:val="001B5816"/>
    <w:rsid w:val="001B7160"/>
    <w:rsid w:val="001B7268"/>
    <w:rsid w:val="001C01D7"/>
    <w:rsid w:val="001C069F"/>
    <w:rsid w:val="001C1ECB"/>
    <w:rsid w:val="001C20D3"/>
    <w:rsid w:val="001C20D6"/>
    <w:rsid w:val="001C22F9"/>
    <w:rsid w:val="001C2A3C"/>
    <w:rsid w:val="001C31A8"/>
    <w:rsid w:val="001C403A"/>
    <w:rsid w:val="001C5130"/>
    <w:rsid w:val="001C56E6"/>
    <w:rsid w:val="001C6464"/>
    <w:rsid w:val="001C7989"/>
    <w:rsid w:val="001D07F1"/>
    <w:rsid w:val="001D1004"/>
    <w:rsid w:val="001D16BB"/>
    <w:rsid w:val="001D1F6D"/>
    <w:rsid w:val="001D291E"/>
    <w:rsid w:val="001D296B"/>
    <w:rsid w:val="001D3660"/>
    <w:rsid w:val="001D376A"/>
    <w:rsid w:val="001D436D"/>
    <w:rsid w:val="001D4597"/>
    <w:rsid w:val="001D4827"/>
    <w:rsid w:val="001D4F8E"/>
    <w:rsid w:val="001D52D8"/>
    <w:rsid w:val="001D555E"/>
    <w:rsid w:val="001D5EF8"/>
    <w:rsid w:val="001D63E5"/>
    <w:rsid w:val="001D6F4D"/>
    <w:rsid w:val="001D70DD"/>
    <w:rsid w:val="001D77A9"/>
    <w:rsid w:val="001D7E23"/>
    <w:rsid w:val="001D7FE2"/>
    <w:rsid w:val="001E115D"/>
    <w:rsid w:val="001E1353"/>
    <w:rsid w:val="001E164C"/>
    <w:rsid w:val="001E17CB"/>
    <w:rsid w:val="001E2045"/>
    <w:rsid w:val="001E29B9"/>
    <w:rsid w:val="001E47DE"/>
    <w:rsid w:val="001E4E43"/>
    <w:rsid w:val="001E5553"/>
    <w:rsid w:val="001E5798"/>
    <w:rsid w:val="001E5B11"/>
    <w:rsid w:val="001E68F2"/>
    <w:rsid w:val="001E6B00"/>
    <w:rsid w:val="001E726E"/>
    <w:rsid w:val="001E7488"/>
    <w:rsid w:val="001E7751"/>
    <w:rsid w:val="001E7AF0"/>
    <w:rsid w:val="001E7ECA"/>
    <w:rsid w:val="001F0667"/>
    <w:rsid w:val="001F0970"/>
    <w:rsid w:val="001F225E"/>
    <w:rsid w:val="001F24CE"/>
    <w:rsid w:val="001F2664"/>
    <w:rsid w:val="001F2E40"/>
    <w:rsid w:val="001F2F99"/>
    <w:rsid w:val="001F3AFE"/>
    <w:rsid w:val="001F3B41"/>
    <w:rsid w:val="001F3CB1"/>
    <w:rsid w:val="001F4116"/>
    <w:rsid w:val="001F46A6"/>
    <w:rsid w:val="001F47F5"/>
    <w:rsid w:val="001F486B"/>
    <w:rsid w:val="001F4B11"/>
    <w:rsid w:val="001F5A4B"/>
    <w:rsid w:val="001F614E"/>
    <w:rsid w:val="001F7CC5"/>
    <w:rsid w:val="002002BA"/>
    <w:rsid w:val="00201198"/>
    <w:rsid w:val="00201384"/>
    <w:rsid w:val="0020197D"/>
    <w:rsid w:val="00201F75"/>
    <w:rsid w:val="00202C4C"/>
    <w:rsid w:val="002030AD"/>
    <w:rsid w:val="002036C2"/>
    <w:rsid w:val="0020435F"/>
    <w:rsid w:val="00204569"/>
    <w:rsid w:val="00205C8D"/>
    <w:rsid w:val="00206357"/>
    <w:rsid w:val="00207F65"/>
    <w:rsid w:val="0021035E"/>
    <w:rsid w:val="002108EE"/>
    <w:rsid w:val="002114BF"/>
    <w:rsid w:val="002125FE"/>
    <w:rsid w:val="00213A38"/>
    <w:rsid w:val="00213DEA"/>
    <w:rsid w:val="002163E4"/>
    <w:rsid w:val="00216B06"/>
    <w:rsid w:val="00216F05"/>
    <w:rsid w:val="00217354"/>
    <w:rsid w:val="002175BD"/>
    <w:rsid w:val="00221BB1"/>
    <w:rsid w:val="0022429E"/>
    <w:rsid w:val="00224E2B"/>
    <w:rsid w:val="00225882"/>
    <w:rsid w:val="00225A9B"/>
    <w:rsid w:val="00225FC2"/>
    <w:rsid w:val="00226289"/>
    <w:rsid w:val="00226991"/>
    <w:rsid w:val="00227AE7"/>
    <w:rsid w:val="00227EBE"/>
    <w:rsid w:val="00231165"/>
    <w:rsid w:val="00233790"/>
    <w:rsid w:val="00233E9F"/>
    <w:rsid w:val="00233F09"/>
    <w:rsid w:val="00234091"/>
    <w:rsid w:val="00235032"/>
    <w:rsid w:val="00235271"/>
    <w:rsid w:val="00235B85"/>
    <w:rsid w:val="00236868"/>
    <w:rsid w:val="002372B2"/>
    <w:rsid w:val="002375E9"/>
    <w:rsid w:val="0023782C"/>
    <w:rsid w:val="00237C1F"/>
    <w:rsid w:val="002411E5"/>
    <w:rsid w:val="002411E7"/>
    <w:rsid w:val="002414A4"/>
    <w:rsid w:val="002418DB"/>
    <w:rsid w:val="00242224"/>
    <w:rsid w:val="002423CC"/>
    <w:rsid w:val="002429AE"/>
    <w:rsid w:val="00243E94"/>
    <w:rsid w:val="002441E5"/>
    <w:rsid w:val="0024587A"/>
    <w:rsid w:val="00245A81"/>
    <w:rsid w:val="00245C72"/>
    <w:rsid w:val="00245E11"/>
    <w:rsid w:val="002464D5"/>
    <w:rsid w:val="00246D99"/>
    <w:rsid w:val="00247647"/>
    <w:rsid w:val="00247A02"/>
    <w:rsid w:val="0025149B"/>
    <w:rsid w:val="00252CE3"/>
    <w:rsid w:val="00253971"/>
    <w:rsid w:val="00253F6A"/>
    <w:rsid w:val="0025455A"/>
    <w:rsid w:val="002545DF"/>
    <w:rsid w:val="00254C47"/>
    <w:rsid w:val="00254D96"/>
    <w:rsid w:val="0025558C"/>
    <w:rsid w:val="00255ACB"/>
    <w:rsid w:val="00256AD0"/>
    <w:rsid w:val="00256BB7"/>
    <w:rsid w:val="00257B2A"/>
    <w:rsid w:val="0026094E"/>
    <w:rsid w:val="00261AEF"/>
    <w:rsid w:val="00261FB6"/>
    <w:rsid w:val="002624FA"/>
    <w:rsid w:val="00263874"/>
    <w:rsid w:val="002647BB"/>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03B"/>
    <w:rsid w:val="002856A4"/>
    <w:rsid w:val="00286142"/>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4C8"/>
    <w:rsid w:val="002A15E5"/>
    <w:rsid w:val="002A23FA"/>
    <w:rsid w:val="002A2C37"/>
    <w:rsid w:val="002A352C"/>
    <w:rsid w:val="002A48BF"/>
    <w:rsid w:val="002A5A62"/>
    <w:rsid w:val="002A65E2"/>
    <w:rsid w:val="002A6EAC"/>
    <w:rsid w:val="002B0583"/>
    <w:rsid w:val="002B14BF"/>
    <w:rsid w:val="002B1CD0"/>
    <w:rsid w:val="002B428E"/>
    <w:rsid w:val="002B4AD5"/>
    <w:rsid w:val="002B5BF8"/>
    <w:rsid w:val="002B61C7"/>
    <w:rsid w:val="002B6C94"/>
    <w:rsid w:val="002B78D4"/>
    <w:rsid w:val="002B79D2"/>
    <w:rsid w:val="002B7B6A"/>
    <w:rsid w:val="002B7ED0"/>
    <w:rsid w:val="002C14FC"/>
    <w:rsid w:val="002C2668"/>
    <w:rsid w:val="002C26A8"/>
    <w:rsid w:val="002C2C34"/>
    <w:rsid w:val="002C3045"/>
    <w:rsid w:val="002C3257"/>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509B"/>
    <w:rsid w:val="002D61FD"/>
    <w:rsid w:val="002D6D3C"/>
    <w:rsid w:val="002D7574"/>
    <w:rsid w:val="002D75A2"/>
    <w:rsid w:val="002D7686"/>
    <w:rsid w:val="002D7E02"/>
    <w:rsid w:val="002E04F8"/>
    <w:rsid w:val="002E1261"/>
    <w:rsid w:val="002E19C8"/>
    <w:rsid w:val="002E1C78"/>
    <w:rsid w:val="002E208C"/>
    <w:rsid w:val="002E236E"/>
    <w:rsid w:val="002E2BF6"/>
    <w:rsid w:val="002E34A4"/>
    <w:rsid w:val="002E384A"/>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6C7A"/>
    <w:rsid w:val="003006D0"/>
    <w:rsid w:val="00300F02"/>
    <w:rsid w:val="0030134E"/>
    <w:rsid w:val="00301683"/>
    <w:rsid w:val="00301A31"/>
    <w:rsid w:val="00301B86"/>
    <w:rsid w:val="003029EC"/>
    <w:rsid w:val="00304B05"/>
    <w:rsid w:val="0030525D"/>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3703"/>
    <w:rsid w:val="003340B3"/>
    <w:rsid w:val="003344B8"/>
    <w:rsid w:val="003348FC"/>
    <w:rsid w:val="0033523E"/>
    <w:rsid w:val="00335467"/>
    <w:rsid w:val="00336633"/>
    <w:rsid w:val="003374D3"/>
    <w:rsid w:val="00341035"/>
    <w:rsid w:val="00341A2D"/>
    <w:rsid w:val="003425FF"/>
    <w:rsid w:val="00342BA3"/>
    <w:rsid w:val="003444C7"/>
    <w:rsid w:val="00346907"/>
    <w:rsid w:val="0034744A"/>
    <w:rsid w:val="00347B37"/>
    <w:rsid w:val="00347C2E"/>
    <w:rsid w:val="00350222"/>
    <w:rsid w:val="00350BE4"/>
    <w:rsid w:val="00350E92"/>
    <w:rsid w:val="00351C8F"/>
    <w:rsid w:val="00351F9B"/>
    <w:rsid w:val="00352CC9"/>
    <w:rsid w:val="003538A5"/>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36C7"/>
    <w:rsid w:val="00364091"/>
    <w:rsid w:val="00365222"/>
    <w:rsid w:val="00365E52"/>
    <w:rsid w:val="00370353"/>
    <w:rsid w:val="00370916"/>
    <w:rsid w:val="00370C84"/>
    <w:rsid w:val="003718FC"/>
    <w:rsid w:val="003728DE"/>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528"/>
    <w:rsid w:val="00395E48"/>
    <w:rsid w:val="00397158"/>
    <w:rsid w:val="003A04FF"/>
    <w:rsid w:val="003A051D"/>
    <w:rsid w:val="003A0B53"/>
    <w:rsid w:val="003A20BD"/>
    <w:rsid w:val="003A21E8"/>
    <w:rsid w:val="003A2565"/>
    <w:rsid w:val="003A33F2"/>
    <w:rsid w:val="003A392A"/>
    <w:rsid w:val="003A3ECC"/>
    <w:rsid w:val="003A57BE"/>
    <w:rsid w:val="003A5C44"/>
    <w:rsid w:val="003A5CC9"/>
    <w:rsid w:val="003A5E6B"/>
    <w:rsid w:val="003A5E9E"/>
    <w:rsid w:val="003A5FB4"/>
    <w:rsid w:val="003A6261"/>
    <w:rsid w:val="003A682E"/>
    <w:rsid w:val="003A76B8"/>
    <w:rsid w:val="003A7DED"/>
    <w:rsid w:val="003B01C3"/>
    <w:rsid w:val="003B088C"/>
    <w:rsid w:val="003B0A0E"/>
    <w:rsid w:val="003B129D"/>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56D6"/>
    <w:rsid w:val="003C5A8B"/>
    <w:rsid w:val="003C5B76"/>
    <w:rsid w:val="003C5C69"/>
    <w:rsid w:val="003C6535"/>
    <w:rsid w:val="003C6FC0"/>
    <w:rsid w:val="003C7F10"/>
    <w:rsid w:val="003D0551"/>
    <w:rsid w:val="003D0A9E"/>
    <w:rsid w:val="003D0BFB"/>
    <w:rsid w:val="003D22FC"/>
    <w:rsid w:val="003D36BA"/>
    <w:rsid w:val="003D3A6C"/>
    <w:rsid w:val="003D3DCB"/>
    <w:rsid w:val="003D43CB"/>
    <w:rsid w:val="003D4749"/>
    <w:rsid w:val="003D4757"/>
    <w:rsid w:val="003D4989"/>
    <w:rsid w:val="003D4E15"/>
    <w:rsid w:val="003D5841"/>
    <w:rsid w:val="003D5B92"/>
    <w:rsid w:val="003D5F72"/>
    <w:rsid w:val="003D616E"/>
    <w:rsid w:val="003D72ED"/>
    <w:rsid w:val="003D741C"/>
    <w:rsid w:val="003D7FAC"/>
    <w:rsid w:val="003E021C"/>
    <w:rsid w:val="003E053A"/>
    <w:rsid w:val="003E18CD"/>
    <w:rsid w:val="003E1C56"/>
    <w:rsid w:val="003E2AB4"/>
    <w:rsid w:val="003E2F28"/>
    <w:rsid w:val="003E32D0"/>
    <w:rsid w:val="003E3F30"/>
    <w:rsid w:val="003E3F79"/>
    <w:rsid w:val="003E50F8"/>
    <w:rsid w:val="003E5376"/>
    <w:rsid w:val="003E7132"/>
    <w:rsid w:val="003F1400"/>
    <w:rsid w:val="003F1CC2"/>
    <w:rsid w:val="003F284C"/>
    <w:rsid w:val="003F3CFF"/>
    <w:rsid w:val="003F4CCD"/>
    <w:rsid w:val="003F5420"/>
    <w:rsid w:val="003F55F7"/>
    <w:rsid w:val="003F5736"/>
    <w:rsid w:val="003F6B8F"/>
    <w:rsid w:val="003F6C04"/>
    <w:rsid w:val="003F6D06"/>
    <w:rsid w:val="003F709C"/>
    <w:rsid w:val="003F7265"/>
    <w:rsid w:val="003F7DEB"/>
    <w:rsid w:val="003F7F40"/>
    <w:rsid w:val="00400412"/>
    <w:rsid w:val="004006D1"/>
    <w:rsid w:val="00400FC1"/>
    <w:rsid w:val="00401073"/>
    <w:rsid w:val="0040179F"/>
    <w:rsid w:val="00401D22"/>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08C"/>
    <w:rsid w:val="00413CA0"/>
    <w:rsid w:val="00413E0F"/>
    <w:rsid w:val="0041465E"/>
    <w:rsid w:val="004146E3"/>
    <w:rsid w:val="00414E89"/>
    <w:rsid w:val="00415036"/>
    <w:rsid w:val="0041512B"/>
    <w:rsid w:val="00415859"/>
    <w:rsid w:val="00415C2E"/>
    <w:rsid w:val="00415FBF"/>
    <w:rsid w:val="004169CA"/>
    <w:rsid w:val="00417170"/>
    <w:rsid w:val="00420B3F"/>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4181"/>
    <w:rsid w:val="004350F3"/>
    <w:rsid w:val="00435E51"/>
    <w:rsid w:val="00435EBE"/>
    <w:rsid w:val="00440E28"/>
    <w:rsid w:val="00441BF6"/>
    <w:rsid w:val="004421EA"/>
    <w:rsid w:val="004423FF"/>
    <w:rsid w:val="00442F65"/>
    <w:rsid w:val="0044433A"/>
    <w:rsid w:val="004443C3"/>
    <w:rsid w:val="00444D7B"/>
    <w:rsid w:val="00445023"/>
    <w:rsid w:val="00445B6A"/>
    <w:rsid w:val="00445F28"/>
    <w:rsid w:val="00446320"/>
    <w:rsid w:val="0045008D"/>
    <w:rsid w:val="0045013C"/>
    <w:rsid w:val="00450AF5"/>
    <w:rsid w:val="00451496"/>
    <w:rsid w:val="0045188B"/>
    <w:rsid w:val="00451E2B"/>
    <w:rsid w:val="00451F7B"/>
    <w:rsid w:val="00452635"/>
    <w:rsid w:val="00452EC2"/>
    <w:rsid w:val="0045303D"/>
    <w:rsid w:val="00453107"/>
    <w:rsid w:val="004531F1"/>
    <w:rsid w:val="00453B7D"/>
    <w:rsid w:val="00453DD1"/>
    <w:rsid w:val="00454BD5"/>
    <w:rsid w:val="004557EB"/>
    <w:rsid w:val="0045686D"/>
    <w:rsid w:val="00456B52"/>
    <w:rsid w:val="00456BA6"/>
    <w:rsid w:val="00457A7E"/>
    <w:rsid w:val="00457F15"/>
    <w:rsid w:val="00457F49"/>
    <w:rsid w:val="00461448"/>
    <w:rsid w:val="00462210"/>
    <w:rsid w:val="00462372"/>
    <w:rsid w:val="004637CA"/>
    <w:rsid w:val="00464B84"/>
    <w:rsid w:val="00466187"/>
    <w:rsid w:val="0046699D"/>
    <w:rsid w:val="004675A2"/>
    <w:rsid w:val="00467ED6"/>
    <w:rsid w:val="00470944"/>
    <w:rsid w:val="004709C3"/>
    <w:rsid w:val="00470AD4"/>
    <w:rsid w:val="004710D4"/>
    <w:rsid w:val="004719F6"/>
    <w:rsid w:val="00471A38"/>
    <w:rsid w:val="00472737"/>
    <w:rsid w:val="00473E29"/>
    <w:rsid w:val="004740B5"/>
    <w:rsid w:val="00474868"/>
    <w:rsid w:val="00475191"/>
    <w:rsid w:val="0047568D"/>
    <w:rsid w:val="004758EC"/>
    <w:rsid w:val="00475A12"/>
    <w:rsid w:val="00475C96"/>
    <w:rsid w:val="00476513"/>
    <w:rsid w:val="0047660A"/>
    <w:rsid w:val="00476A31"/>
    <w:rsid w:val="00476FC8"/>
    <w:rsid w:val="0047775E"/>
    <w:rsid w:val="004809C8"/>
    <w:rsid w:val="00481447"/>
    <w:rsid w:val="00482EA8"/>
    <w:rsid w:val="00482FF7"/>
    <w:rsid w:val="0048330F"/>
    <w:rsid w:val="004851C8"/>
    <w:rsid w:val="004854EC"/>
    <w:rsid w:val="0048594E"/>
    <w:rsid w:val="00486A74"/>
    <w:rsid w:val="00491225"/>
    <w:rsid w:val="0049139B"/>
    <w:rsid w:val="0049140D"/>
    <w:rsid w:val="0049166D"/>
    <w:rsid w:val="00491BE8"/>
    <w:rsid w:val="004933B7"/>
    <w:rsid w:val="0049363A"/>
    <w:rsid w:val="0049382D"/>
    <w:rsid w:val="00494599"/>
    <w:rsid w:val="00494DFB"/>
    <w:rsid w:val="0049543C"/>
    <w:rsid w:val="00495601"/>
    <w:rsid w:val="00495FE8"/>
    <w:rsid w:val="0049643A"/>
    <w:rsid w:val="0049697B"/>
    <w:rsid w:val="00496AF2"/>
    <w:rsid w:val="0049709E"/>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6DDD"/>
    <w:rsid w:val="004A77ED"/>
    <w:rsid w:val="004B03D7"/>
    <w:rsid w:val="004B0A44"/>
    <w:rsid w:val="004B0AE8"/>
    <w:rsid w:val="004B0FE1"/>
    <w:rsid w:val="004B10A9"/>
    <w:rsid w:val="004B1412"/>
    <w:rsid w:val="004B22B9"/>
    <w:rsid w:val="004B3342"/>
    <w:rsid w:val="004B51C7"/>
    <w:rsid w:val="004B52D8"/>
    <w:rsid w:val="004B5F3F"/>
    <w:rsid w:val="004B633E"/>
    <w:rsid w:val="004B7045"/>
    <w:rsid w:val="004B71C1"/>
    <w:rsid w:val="004B754D"/>
    <w:rsid w:val="004C07C1"/>
    <w:rsid w:val="004C0B0C"/>
    <w:rsid w:val="004C0B93"/>
    <w:rsid w:val="004C0F28"/>
    <w:rsid w:val="004C1BC8"/>
    <w:rsid w:val="004C2907"/>
    <w:rsid w:val="004C2C46"/>
    <w:rsid w:val="004C3175"/>
    <w:rsid w:val="004C4F6F"/>
    <w:rsid w:val="004C5395"/>
    <w:rsid w:val="004C5627"/>
    <w:rsid w:val="004C616D"/>
    <w:rsid w:val="004C79BD"/>
    <w:rsid w:val="004C7DF9"/>
    <w:rsid w:val="004D037F"/>
    <w:rsid w:val="004D07D2"/>
    <w:rsid w:val="004D111B"/>
    <w:rsid w:val="004D2A12"/>
    <w:rsid w:val="004D2C7F"/>
    <w:rsid w:val="004D30DA"/>
    <w:rsid w:val="004D354A"/>
    <w:rsid w:val="004D358D"/>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6599"/>
    <w:rsid w:val="004E794E"/>
    <w:rsid w:val="004E7AB3"/>
    <w:rsid w:val="004E7F8D"/>
    <w:rsid w:val="004F0B3B"/>
    <w:rsid w:val="004F120C"/>
    <w:rsid w:val="004F153A"/>
    <w:rsid w:val="004F18D3"/>
    <w:rsid w:val="004F20A4"/>
    <w:rsid w:val="004F3FF5"/>
    <w:rsid w:val="004F6C42"/>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FBC"/>
    <w:rsid w:val="005159D5"/>
    <w:rsid w:val="00515B75"/>
    <w:rsid w:val="00515C4F"/>
    <w:rsid w:val="005172CE"/>
    <w:rsid w:val="005178A3"/>
    <w:rsid w:val="005200BE"/>
    <w:rsid w:val="005204FB"/>
    <w:rsid w:val="0052050A"/>
    <w:rsid w:val="00522C61"/>
    <w:rsid w:val="00522F1B"/>
    <w:rsid w:val="00523555"/>
    <w:rsid w:val="00523B78"/>
    <w:rsid w:val="0052425C"/>
    <w:rsid w:val="00524AC8"/>
    <w:rsid w:val="00527C1A"/>
    <w:rsid w:val="0053006F"/>
    <w:rsid w:val="00531CEA"/>
    <w:rsid w:val="00532601"/>
    <w:rsid w:val="005333CB"/>
    <w:rsid w:val="0053350A"/>
    <w:rsid w:val="00533771"/>
    <w:rsid w:val="00533BE3"/>
    <w:rsid w:val="00533EFD"/>
    <w:rsid w:val="00534C18"/>
    <w:rsid w:val="00534C8E"/>
    <w:rsid w:val="00535331"/>
    <w:rsid w:val="0053556A"/>
    <w:rsid w:val="0053578F"/>
    <w:rsid w:val="00536282"/>
    <w:rsid w:val="005372F2"/>
    <w:rsid w:val="0053746A"/>
    <w:rsid w:val="005402D9"/>
    <w:rsid w:val="00540E35"/>
    <w:rsid w:val="00542F68"/>
    <w:rsid w:val="00543ED7"/>
    <w:rsid w:val="00544EA9"/>
    <w:rsid w:val="005452A8"/>
    <w:rsid w:val="00545E72"/>
    <w:rsid w:val="00546783"/>
    <w:rsid w:val="00550C7F"/>
    <w:rsid w:val="00550CB1"/>
    <w:rsid w:val="005510FF"/>
    <w:rsid w:val="00551922"/>
    <w:rsid w:val="005536B4"/>
    <w:rsid w:val="00553876"/>
    <w:rsid w:val="00553BD4"/>
    <w:rsid w:val="00553E46"/>
    <w:rsid w:val="00554F5A"/>
    <w:rsid w:val="00555037"/>
    <w:rsid w:val="00555577"/>
    <w:rsid w:val="005556B0"/>
    <w:rsid w:val="0055589B"/>
    <w:rsid w:val="005579E0"/>
    <w:rsid w:val="00560F3C"/>
    <w:rsid w:val="005622E1"/>
    <w:rsid w:val="0056286E"/>
    <w:rsid w:val="0056376C"/>
    <w:rsid w:val="00563F1A"/>
    <w:rsid w:val="00564DE2"/>
    <w:rsid w:val="00566F07"/>
    <w:rsid w:val="00567871"/>
    <w:rsid w:val="00571208"/>
    <w:rsid w:val="0057134E"/>
    <w:rsid w:val="0057162F"/>
    <w:rsid w:val="00571AB6"/>
    <w:rsid w:val="00572655"/>
    <w:rsid w:val="00572799"/>
    <w:rsid w:val="0057292C"/>
    <w:rsid w:val="00572E38"/>
    <w:rsid w:val="00573053"/>
    <w:rsid w:val="00573299"/>
    <w:rsid w:val="005732A5"/>
    <w:rsid w:val="0057395A"/>
    <w:rsid w:val="00573D47"/>
    <w:rsid w:val="005741FC"/>
    <w:rsid w:val="005764F0"/>
    <w:rsid w:val="005801CD"/>
    <w:rsid w:val="005823EE"/>
    <w:rsid w:val="00582413"/>
    <w:rsid w:val="00582A03"/>
    <w:rsid w:val="00582BD3"/>
    <w:rsid w:val="005836B7"/>
    <w:rsid w:val="00583F6D"/>
    <w:rsid w:val="00584E1B"/>
    <w:rsid w:val="00585229"/>
    <w:rsid w:val="0058541D"/>
    <w:rsid w:val="00585EC3"/>
    <w:rsid w:val="005866F2"/>
    <w:rsid w:val="00586EC0"/>
    <w:rsid w:val="005870A4"/>
    <w:rsid w:val="00587448"/>
    <w:rsid w:val="00587527"/>
    <w:rsid w:val="005876AF"/>
    <w:rsid w:val="005900B6"/>
    <w:rsid w:val="00591B1B"/>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5D61"/>
    <w:rsid w:val="005C5F7C"/>
    <w:rsid w:val="005C608E"/>
    <w:rsid w:val="005C60B5"/>
    <w:rsid w:val="005C6651"/>
    <w:rsid w:val="005C6A62"/>
    <w:rsid w:val="005C7019"/>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33C1"/>
    <w:rsid w:val="005F33C5"/>
    <w:rsid w:val="005F385B"/>
    <w:rsid w:val="005F4511"/>
    <w:rsid w:val="005F4856"/>
    <w:rsid w:val="005F4E4D"/>
    <w:rsid w:val="00600380"/>
    <w:rsid w:val="0060056A"/>
    <w:rsid w:val="006019BE"/>
    <w:rsid w:val="006019FF"/>
    <w:rsid w:val="0060265C"/>
    <w:rsid w:val="00602A9E"/>
    <w:rsid w:val="0060574F"/>
    <w:rsid w:val="00605817"/>
    <w:rsid w:val="00605CD2"/>
    <w:rsid w:val="00605D1C"/>
    <w:rsid w:val="006061C3"/>
    <w:rsid w:val="00607058"/>
    <w:rsid w:val="00607221"/>
    <w:rsid w:val="00607C54"/>
    <w:rsid w:val="00607D36"/>
    <w:rsid w:val="006101F2"/>
    <w:rsid w:val="006108C3"/>
    <w:rsid w:val="00610C85"/>
    <w:rsid w:val="0061240E"/>
    <w:rsid w:val="00612681"/>
    <w:rsid w:val="00612CA5"/>
    <w:rsid w:val="00613170"/>
    <w:rsid w:val="00613433"/>
    <w:rsid w:val="00613680"/>
    <w:rsid w:val="006139AC"/>
    <w:rsid w:val="00613BDD"/>
    <w:rsid w:val="006140DE"/>
    <w:rsid w:val="00614B14"/>
    <w:rsid w:val="00614F74"/>
    <w:rsid w:val="00616C72"/>
    <w:rsid w:val="00617766"/>
    <w:rsid w:val="00617B4D"/>
    <w:rsid w:val="00622054"/>
    <w:rsid w:val="00622522"/>
    <w:rsid w:val="0062276F"/>
    <w:rsid w:val="006228A7"/>
    <w:rsid w:val="00622B30"/>
    <w:rsid w:val="006230F1"/>
    <w:rsid w:val="0062386D"/>
    <w:rsid w:val="00623EB4"/>
    <w:rsid w:val="00623EED"/>
    <w:rsid w:val="00624141"/>
    <w:rsid w:val="006242D4"/>
    <w:rsid w:val="0062503C"/>
    <w:rsid w:val="006267F6"/>
    <w:rsid w:val="0062721B"/>
    <w:rsid w:val="006272A5"/>
    <w:rsid w:val="00627893"/>
    <w:rsid w:val="00631139"/>
    <w:rsid w:val="00631DF1"/>
    <w:rsid w:val="006326FB"/>
    <w:rsid w:val="00632ACF"/>
    <w:rsid w:val="006355FD"/>
    <w:rsid w:val="006358BE"/>
    <w:rsid w:val="00637233"/>
    <w:rsid w:val="006378A6"/>
    <w:rsid w:val="006406C7"/>
    <w:rsid w:val="00640F8A"/>
    <w:rsid w:val="00641880"/>
    <w:rsid w:val="0064268A"/>
    <w:rsid w:val="00642DCF"/>
    <w:rsid w:val="00643927"/>
    <w:rsid w:val="00643D93"/>
    <w:rsid w:val="0064474C"/>
    <w:rsid w:val="00645B28"/>
    <w:rsid w:val="00646A61"/>
    <w:rsid w:val="00646F17"/>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663"/>
    <w:rsid w:val="00657849"/>
    <w:rsid w:val="00657AAD"/>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AA8"/>
    <w:rsid w:val="00674C6D"/>
    <w:rsid w:val="00675322"/>
    <w:rsid w:val="00675E77"/>
    <w:rsid w:val="006769BD"/>
    <w:rsid w:val="00676A6B"/>
    <w:rsid w:val="00676E2F"/>
    <w:rsid w:val="00677619"/>
    <w:rsid w:val="00680F7F"/>
    <w:rsid w:val="00681D5E"/>
    <w:rsid w:val="0068328F"/>
    <w:rsid w:val="006835C1"/>
    <w:rsid w:val="00683886"/>
    <w:rsid w:val="0068497D"/>
    <w:rsid w:val="00685930"/>
    <w:rsid w:val="00685FA4"/>
    <w:rsid w:val="00685FD2"/>
    <w:rsid w:val="00686ABC"/>
    <w:rsid w:val="00687D0C"/>
    <w:rsid w:val="00687E70"/>
    <w:rsid w:val="0069083B"/>
    <w:rsid w:val="00691E4E"/>
    <w:rsid w:val="00694D2C"/>
    <w:rsid w:val="006953A7"/>
    <w:rsid w:val="00695B23"/>
    <w:rsid w:val="006966C5"/>
    <w:rsid w:val="006967F7"/>
    <w:rsid w:val="00696A5E"/>
    <w:rsid w:val="00696A66"/>
    <w:rsid w:val="0069703C"/>
    <w:rsid w:val="006977C5"/>
    <w:rsid w:val="006A006E"/>
    <w:rsid w:val="006A0457"/>
    <w:rsid w:val="006A0C64"/>
    <w:rsid w:val="006A2DEB"/>
    <w:rsid w:val="006A2E9A"/>
    <w:rsid w:val="006A2EF4"/>
    <w:rsid w:val="006A3884"/>
    <w:rsid w:val="006A4943"/>
    <w:rsid w:val="006A4C1B"/>
    <w:rsid w:val="006A6331"/>
    <w:rsid w:val="006A750B"/>
    <w:rsid w:val="006B01B9"/>
    <w:rsid w:val="006B0594"/>
    <w:rsid w:val="006B06E7"/>
    <w:rsid w:val="006B1730"/>
    <w:rsid w:val="006B1EF4"/>
    <w:rsid w:val="006B29D8"/>
    <w:rsid w:val="006B2A9E"/>
    <w:rsid w:val="006B36DF"/>
    <w:rsid w:val="006B3761"/>
    <w:rsid w:val="006B3BC4"/>
    <w:rsid w:val="006B5384"/>
    <w:rsid w:val="006B58C4"/>
    <w:rsid w:val="006B5B67"/>
    <w:rsid w:val="006B637B"/>
    <w:rsid w:val="006B75C6"/>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717"/>
    <w:rsid w:val="006C671F"/>
    <w:rsid w:val="006C68C6"/>
    <w:rsid w:val="006C786A"/>
    <w:rsid w:val="006C7B0D"/>
    <w:rsid w:val="006D0BB0"/>
    <w:rsid w:val="006D1773"/>
    <w:rsid w:val="006D18CA"/>
    <w:rsid w:val="006D2E3A"/>
    <w:rsid w:val="006D3570"/>
    <w:rsid w:val="006D3C37"/>
    <w:rsid w:val="006D4E7E"/>
    <w:rsid w:val="006D5D58"/>
    <w:rsid w:val="006D5F49"/>
    <w:rsid w:val="006D6782"/>
    <w:rsid w:val="006D774C"/>
    <w:rsid w:val="006D7AD7"/>
    <w:rsid w:val="006E09ED"/>
    <w:rsid w:val="006E0E18"/>
    <w:rsid w:val="006E1287"/>
    <w:rsid w:val="006E1EB9"/>
    <w:rsid w:val="006E3760"/>
    <w:rsid w:val="006E58C7"/>
    <w:rsid w:val="006E61D1"/>
    <w:rsid w:val="006E6B4B"/>
    <w:rsid w:val="006E6EB3"/>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41F"/>
    <w:rsid w:val="007066CC"/>
    <w:rsid w:val="00706CC2"/>
    <w:rsid w:val="00706F00"/>
    <w:rsid w:val="00707010"/>
    <w:rsid w:val="00710404"/>
    <w:rsid w:val="00710844"/>
    <w:rsid w:val="00711005"/>
    <w:rsid w:val="00711574"/>
    <w:rsid w:val="007121E6"/>
    <w:rsid w:val="007123DD"/>
    <w:rsid w:val="00712484"/>
    <w:rsid w:val="00712625"/>
    <w:rsid w:val="0071326F"/>
    <w:rsid w:val="007135D8"/>
    <w:rsid w:val="0071482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8D2"/>
    <w:rsid w:val="00730AEB"/>
    <w:rsid w:val="0073122F"/>
    <w:rsid w:val="007313F0"/>
    <w:rsid w:val="007317F0"/>
    <w:rsid w:val="007322DB"/>
    <w:rsid w:val="00734C62"/>
    <w:rsid w:val="00734E84"/>
    <w:rsid w:val="00735713"/>
    <w:rsid w:val="00737486"/>
    <w:rsid w:val="00737CF4"/>
    <w:rsid w:val="007404ED"/>
    <w:rsid w:val="0074060A"/>
    <w:rsid w:val="0074093C"/>
    <w:rsid w:val="00741498"/>
    <w:rsid w:val="00741787"/>
    <w:rsid w:val="00741B3F"/>
    <w:rsid w:val="00741D42"/>
    <w:rsid w:val="007430A6"/>
    <w:rsid w:val="007435C5"/>
    <w:rsid w:val="0074394D"/>
    <w:rsid w:val="00744025"/>
    <w:rsid w:val="007447C1"/>
    <w:rsid w:val="007452A7"/>
    <w:rsid w:val="0074535A"/>
    <w:rsid w:val="0074632C"/>
    <w:rsid w:val="00746AAA"/>
    <w:rsid w:val="0074767A"/>
    <w:rsid w:val="0075042A"/>
    <w:rsid w:val="0075076D"/>
    <w:rsid w:val="00750DC6"/>
    <w:rsid w:val="00752530"/>
    <w:rsid w:val="00752766"/>
    <w:rsid w:val="00753136"/>
    <w:rsid w:val="007537B5"/>
    <w:rsid w:val="00753962"/>
    <w:rsid w:val="00753BFC"/>
    <w:rsid w:val="00753F6D"/>
    <w:rsid w:val="00754704"/>
    <w:rsid w:val="00755D44"/>
    <w:rsid w:val="00756210"/>
    <w:rsid w:val="00756972"/>
    <w:rsid w:val="00757972"/>
    <w:rsid w:val="0076053B"/>
    <w:rsid w:val="007608E9"/>
    <w:rsid w:val="00760977"/>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1E40"/>
    <w:rsid w:val="00792B26"/>
    <w:rsid w:val="00792D8D"/>
    <w:rsid w:val="0079397A"/>
    <w:rsid w:val="00793A65"/>
    <w:rsid w:val="00793B8A"/>
    <w:rsid w:val="007943AE"/>
    <w:rsid w:val="00794733"/>
    <w:rsid w:val="00794B70"/>
    <w:rsid w:val="00795530"/>
    <w:rsid w:val="007964EC"/>
    <w:rsid w:val="00796CED"/>
    <w:rsid w:val="00797BA6"/>
    <w:rsid w:val="00797D97"/>
    <w:rsid w:val="007A0517"/>
    <w:rsid w:val="007A0ADC"/>
    <w:rsid w:val="007A1A49"/>
    <w:rsid w:val="007A1FB0"/>
    <w:rsid w:val="007A54CD"/>
    <w:rsid w:val="007A5842"/>
    <w:rsid w:val="007A58BD"/>
    <w:rsid w:val="007A592C"/>
    <w:rsid w:val="007A5D2F"/>
    <w:rsid w:val="007A5F52"/>
    <w:rsid w:val="007A5FA1"/>
    <w:rsid w:val="007A70F5"/>
    <w:rsid w:val="007A7345"/>
    <w:rsid w:val="007B0E97"/>
    <w:rsid w:val="007B128B"/>
    <w:rsid w:val="007B1CE7"/>
    <w:rsid w:val="007B28A8"/>
    <w:rsid w:val="007B315E"/>
    <w:rsid w:val="007B3607"/>
    <w:rsid w:val="007B4468"/>
    <w:rsid w:val="007B44BD"/>
    <w:rsid w:val="007B56FA"/>
    <w:rsid w:val="007B5A39"/>
    <w:rsid w:val="007B79F4"/>
    <w:rsid w:val="007C14F6"/>
    <w:rsid w:val="007C1E65"/>
    <w:rsid w:val="007C1E86"/>
    <w:rsid w:val="007C1F89"/>
    <w:rsid w:val="007C4BFA"/>
    <w:rsid w:val="007C559B"/>
    <w:rsid w:val="007C5A94"/>
    <w:rsid w:val="007C6160"/>
    <w:rsid w:val="007D0335"/>
    <w:rsid w:val="007D08C5"/>
    <w:rsid w:val="007D26D6"/>
    <w:rsid w:val="007D30BC"/>
    <w:rsid w:val="007D32E1"/>
    <w:rsid w:val="007D3673"/>
    <w:rsid w:val="007D45AF"/>
    <w:rsid w:val="007D56CC"/>
    <w:rsid w:val="007D5A98"/>
    <w:rsid w:val="007D5E9D"/>
    <w:rsid w:val="007D6950"/>
    <w:rsid w:val="007D6AAE"/>
    <w:rsid w:val="007D6BFB"/>
    <w:rsid w:val="007D6D0E"/>
    <w:rsid w:val="007D6FA1"/>
    <w:rsid w:val="007D714A"/>
    <w:rsid w:val="007D7C4C"/>
    <w:rsid w:val="007D7DF7"/>
    <w:rsid w:val="007E0C57"/>
    <w:rsid w:val="007E0FB7"/>
    <w:rsid w:val="007E131F"/>
    <w:rsid w:val="007E13BF"/>
    <w:rsid w:val="007E187A"/>
    <w:rsid w:val="007E3555"/>
    <w:rsid w:val="007E3EE5"/>
    <w:rsid w:val="007E4FD7"/>
    <w:rsid w:val="007E544C"/>
    <w:rsid w:val="007E65CB"/>
    <w:rsid w:val="007E6C6A"/>
    <w:rsid w:val="007E78F1"/>
    <w:rsid w:val="007E7BC7"/>
    <w:rsid w:val="007F0625"/>
    <w:rsid w:val="007F092D"/>
    <w:rsid w:val="007F094D"/>
    <w:rsid w:val="007F18C4"/>
    <w:rsid w:val="007F1BC2"/>
    <w:rsid w:val="007F229F"/>
    <w:rsid w:val="007F478B"/>
    <w:rsid w:val="007F48D0"/>
    <w:rsid w:val="007F5FF5"/>
    <w:rsid w:val="007F712C"/>
    <w:rsid w:val="007F7168"/>
    <w:rsid w:val="008012BC"/>
    <w:rsid w:val="00801C9F"/>
    <w:rsid w:val="0080465E"/>
    <w:rsid w:val="0080522F"/>
    <w:rsid w:val="008054E9"/>
    <w:rsid w:val="00806A3D"/>
    <w:rsid w:val="008076DF"/>
    <w:rsid w:val="00807DED"/>
    <w:rsid w:val="00810B20"/>
    <w:rsid w:val="008116AC"/>
    <w:rsid w:val="008116FC"/>
    <w:rsid w:val="008119D0"/>
    <w:rsid w:val="008122FE"/>
    <w:rsid w:val="008124B6"/>
    <w:rsid w:val="00812DBE"/>
    <w:rsid w:val="00813462"/>
    <w:rsid w:val="00813497"/>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02D"/>
    <w:rsid w:val="00825659"/>
    <w:rsid w:val="00825A02"/>
    <w:rsid w:val="00826277"/>
    <w:rsid w:val="008269A6"/>
    <w:rsid w:val="00826E89"/>
    <w:rsid w:val="00827236"/>
    <w:rsid w:val="00827B86"/>
    <w:rsid w:val="008319B1"/>
    <w:rsid w:val="00831A54"/>
    <w:rsid w:val="00831F09"/>
    <w:rsid w:val="0083230F"/>
    <w:rsid w:val="00833934"/>
    <w:rsid w:val="00833DF6"/>
    <w:rsid w:val="008342A3"/>
    <w:rsid w:val="00834AA8"/>
    <w:rsid w:val="00835081"/>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103"/>
    <w:rsid w:val="008506F0"/>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B8D"/>
    <w:rsid w:val="00855F4D"/>
    <w:rsid w:val="00856298"/>
    <w:rsid w:val="00856E34"/>
    <w:rsid w:val="0085787A"/>
    <w:rsid w:val="0086002B"/>
    <w:rsid w:val="008606BA"/>
    <w:rsid w:val="008607C2"/>
    <w:rsid w:val="00861B40"/>
    <w:rsid w:val="00861D34"/>
    <w:rsid w:val="00861E7C"/>
    <w:rsid w:val="008622F7"/>
    <w:rsid w:val="00864363"/>
    <w:rsid w:val="00864A92"/>
    <w:rsid w:val="00866ED2"/>
    <w:rsid w:val="008674A6"/>
    <w:rsid w:val="00867BAE"/>
    <w:rsid w:val="008702FD"/>
    <w:rsid w:val="00870DA2"/>
    <w:rsid w:val="0087105B"/>
    <w:rsid w:val="00871280"/>
    <w:rsid w:val="0087168E"/>
    <w:rsid w:val="0087303B"/>
    <w:rsid w:val="008730CA"/>
    <w:rsid w:val="00873770"/>
    <w:rsid w:val="00873A46"/>
    <w:rsid w:val="008746F4"/>
    <w:rsid w:val="00874A8C"/>
    <w:rsid w:val="00875B4B"/>
    <w:rsid w:val="00876249"/>
    <w:rsid w:val="008819AF"/>
    <w:rsid w:val="008829CC"/>
    <w:rsid w:val="00883CC2"/>
    <w:rsid w:val="008841DC"/>
    <w:rsid w:val="008847D5"/>
    <w:rsid w:val="0088580D"/>
    <w:rsid w:val="00885C6F"/>
    <w:rsid w:val="008862C5"/>
    <w:rsid w:val="00887C60"/>
    <w:rsid w:val="0089021B"/>
    <w:rsid w:val="00891B34"/>
    <w:rsid w:val="00891C4D"/>
    <w:rsid w:val="00892256"/>
    <w:rsid w:val="008928B4"/>
    <w:rsid w:val="00892BA8"/>
    <w:rsid w:val="0089335A"/>
    <w:rsid w:val="00893515"/>
    <w:rsid w:val="008935A1"/>
    <w:rsid w:val="00893D54"/>
    <w:rsid w:val="00895575"/>
    <w:rsid w:val="00896347"/>
    <w:rsid w:val="00896513"/>
    <w:rsid w:val="00896601"/>
    <w:rsid w:val="0089663E"/>
    <w:rsid w:val="00896A06"/>
    <w:rsid w:val="00897152"/>
    <w:rsid w:val="0089721A"/>
    <w:rsid w:val="008973FF"/>
    <w:rsid w:val="008A08F1"/>
    <w:rsid w:val="008A0DA6"/>
    <w:rsid w:val="008A2B38"/>
    <w:rsid w:val="008A2CE8"/>
    <w:rsid w:val="008A3591"/>
    <w:rsid w:val="008A3A9E"/>
    <w:rsid w:val="008A3EF0"/>
    <w:rsid w:val="008A431D"/>
    <w:rsid w:val="008A5010"/>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AB5"/>
    <w:rsid w:val="008B5EFD"/>
    <w:rsid w:val="008B657F"/>
    <w:rsid w:val="008B7376"/>
    <w:rsid w:val="008B7A11"/>
    <w:rsid w:val="008C05C1"/>
    <w:rsid w:val="008C0710"/>
    <w:rsid w:val="008C0C8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727E"/>
    <w:rsid w:val="008E0955"/>
    <w:rsid w:val="008E1625"/>
    <w:rsid w:val="008E196F"/>
    <w:rsid w:val="008E3CE9"/>
    <w:rsid w:val="008E624C"/>
    <w:rsid w:val="008E6497"/>
    <w:rsid w:val="008E6EFE"/>
    <w:rsid w:val="008E7492"/>
    <w:rsid w:val="008E7A6A"/>
    <w:rsid w:val="008E7C4B"/>
    <w:rsid w:val="008F00A0"/>
    <w:rsid w:val="008F1223"/>
    <w:rsid w:val="008F14FC"/>
    <w:rsid w:val="008F1A88"/>
    <w:rsid w:val="008F2CD4"/>
    <w:rsid w:val="008F2EAF"/>
    <w:rsid w:val="008F3170"/>
    <w:rsid w:val="008F3E0A"/>
    <w:rsid w:val="008F3EA8"/>
    <w:rsid w:val="008F4427"/>
    <w:rsid w:val="008F4826"/>
    <w:rsid w:val="008F5173"/>
    <w:rsid w:val="008F57AE"/>
    <w:rsid w:val="008F5D84"/>
    <w:rsid w:val="008F6144"/>
    <w:rsid w:val="008F70C3"/>
    <w:rsid w:val="008F7BD1"/>
    <w:rsid w:val="009004E8"/>
    <w:rsid w:val="00900811"/>
    <w:rsid w:val="00900D48"/>
    <w:rsid w:val="00900E17"/>
    <w:rsid w:val="009016BB"/>
    <w:rsid w:val="0090211D"/>
    <w:rsid w:val="009023A9"/>
    <w:rsid w:val="009023F3"/>
    <w:rsid w:val="009045E7"/>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111C"/>
    <w:rsid w:val="00931354"/>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CAC"/>
    <w:rsid w:val="00944A39"/>
    <w:rsid w:val="00944AA8"/>
    <w:rsid w:val="0094657A"/>
    <w:rsid w:val="00946873"/>
    <w:rsid w:val="00947485"/>
    <w:rsid w:val="00947C94"/>
    <w:rsid w:val="00951999"/>
    <w:rsid w:val="009521F5"/>
    <w:rsid w:val="00952798"/>
    <w:rsid w:val="009534DC"/>
    <w:rsid w:val="009534FB"/>
    <w:rsid w:val="00953F2F"/>
    <w:rsid w:val="009541B6"/>
    <w:rsid w:val="0095471E"/>
    <w:rsid w:val="00954E3C"/>
    <w:rsid w:val="0095555C"/>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730"/>
    <w:rsid w:val="00967F77"/>
    <w:rsid w:val="009710C5"/>
    <w:rsid w:val="0097111E"/>
    <w:rsid w:val="009716DD"/>
    <w:rsid w:val="00971812"/>
    <w:rsid w:val="0097217B"/>
    <w:rsid w:val="009727CA"/>
    <w:rsid w:val="00972BAA"/>
    <w:rsid w:val="009740F7"/>
    <w:rsid w:val="00974F04"/>
    <w:rsid w:val="009757BE"/>
    <w:rsid w:val="0097625F"/>
    <w:rsid w:val="00976359"/>
    <w:rsid w:val="00976F3B"/>
    <w:rsid w:val="00977A20"/>
    <w:rsid w:val="00980E9B"/>
    <w:rsid w:val="00980F39"/>
    <w:rsid w:val="00981C43"/>
    <w:rsid w:val="0098482E"/>
    <w:rsid w:val="009849E2"/>
    <w:rsid w:val="009851CC"/>
    <w:rsid w:val="00985E55"/>
    <w:rsid w:val="00987A8D"/>
    <w:rsid w:val="00990562"/>
    <w:rsid w:val="00990882"/>
    <w:rsid w:val="00990C58"/>
    <w:rsid w:val="009910AD"/>
    <w:rsid w:val="0099134F"/>
    <w:rsid w:val="00991592"/>
    <w:rsid w:val="00991AC4"/>
    <w:rsid w:val="0099212F"/>
    <w:rsid w:val="00992430"/>
    <w:rsid w:val="0099341E"/>
    <w:rsid w:val="009938DD"/>
    <w:rsid w:val="0099450E"/>
    <w:rsid w:val="00994688"/>
    <w:rsid w:val="00994998"/>
    <w:rsid w:val="00994C3F"/>
    <w:rsid w:val="0099628E"/>
    <w:rsid w:val="009970DC"/>
    <w:rsid w:val="00997C54"/>
    <w:rsid w:val="009A000F"/>
    <w:rsid w:val="009A054C"/>
    <w:rsid w:val="009A07DE"/>
    <w:rsid w:val="009A0A2E"/>
    <w:rsid w:val="009A0C5F"/>
    <w:rsid w:val="009A160B"/>
    <w:rsid w:val="009A24F7"/>
    <w:rsid w:val="009A25B2"/>
    <w:rsid w:val="009A28A7"/>
    <w:rsid w:val="009A39AA"/>
    <w:rsid w:val="009A3CEB"/>
    <w:rsid w:val="009A3E68"/>
    <w:rsid w:val="009A4B55"/>
    <w:rsid w:val="009A4EF2"/>
    <w:rsid w:val="009A502E"/>
    <w:rsid w:val="009A5547"/>
    <w:rsid w:val="009A5A2A"/>
    <w:rsid w:val="009A660E"/>
    <w:rsid w:val="009A6635"/>
    <w:rsid w:val="009B1542"/>
    <w:rsid w:val="009B1E23"/>
    <w:rsid w:val="009B288A"/>
    <w:rsid w:val="009B2BA2"/>
    <w:rsid w:val="009B2C24"/>
    <w:rsid w:val="009B34C3"/>
    <w:rsid w:val="009B401C"/>
    <w:rsid w:val="009B4BAE"/>
    <w:rsid w:val="009B5D79"/>
    <w:rsid w:val="009B5D9B"/>
    <w:rsid w:val="009B6CAE"/>
    <w:rsid w:val="009B6E44"/>
    <w:rsid w:val="009B72D1"/>
    <w:rsid w:val="009B7589"/>
    <w:rsid w:val="009B75D4"/>
    <w:rsid w:val="009B7A99"/>
    <w:rsid w:val="009B7E9A"/>
    <w:rsid w:val="009C0C82"/>
    <w:rsid w:val="009C204B"/>
    <w:rsid w:val="009C24BA"/>
    <w:rsid w:val="009C2C61"/>
    <w:rsid w:val="009C3C8B"/>
    <w:rsid w:val="009C4D11"/>
    <w:rsid w:val="009C4DD5"/>
    <w:rsid w:val="009C628E"/>
    <w:rsid w:val="009C67AD"/>
    <w:rsid w:val="009C691F"/>
    <w:rsid w:val="009C74F1"/>
    <w:rsid w:val="009D0071"/>
    <w:rsid w:val="009D05F4"/>
    <w:rsid w:val="009D076E"/>
    <w:rsid w:val="009D1C0D"/>
    <w:rsid w:val="009D2A2E"/>
    <w:rsid w:val="009D3A05"/>
    <w:rsid w:val="009D462F"/>
    <w:rsid w:val="009D4F99"/>
    <w:rsid w:val="009D507D"/>
    <w:rsid w:val="009D5495"/>
    <w:rsid w:val="009D54BE"/>
    <w:rsid w:val="009D579B"/>
    <w:rsid w:val="009D5848"/>
    <w:rsid w:val="009D5B25"/>
    <w:rsid w:val="009E02CE"/>
    <w:rsid w:val="009E08FB"/>
    <w:rsid w:val="009E0E12"/>
    <w:rsid w:val="009E11A9"/>
    <w:rsid w:val="009E1413"/>
    <w:rsid w:val="009E1F2F"/>
    <w:rsid w:val="009E27F4"/>
    <w:rsid w:val="009E2E69"/>
    <w:rsid w:val="009E330D"/>
    <w:rsid w:val="009E39FF"/>
    <w:rsid w:val="009E4006"/>
    <w:rsid w:val="009E45B4"/>
    <w:rsid w:val="009E47AA"/>
    <w:rsid w:val="009E4C41"/>
    <w:rsid w:val="009E53CF"/>
    <w:rsid w:val="009E585B"/>
    <w:rsid w:val="009E5CB9"/>
    <w:rsid w:val="009E7103"/>
    <w:rsid w:val="009F0182"/>
    <w:rsid w:val="009F0E3A"/>
    <w:rsid w:val="009F1B4C"/>
    <w:rsid w:val="009F2914"/>
    <w:rsid w:val="009F2BA0"/>
    <w:rsid w:val="009F30C1"/>
    <w:rsid w:val="009F3552"/>
    <w:rsid w:val="009F40CD"/>
    <w:rsid w:val="009F4F5F"/>
    <w:rsid w:val="009F5D1E"/>
    <w:rsid w:val="009F6015"/>
    <w:rsid w:val="009F64BE"/>
    <w:rsid w:val="009F7132"/>
    <w:rsid w:val="009F7CBD"/>
    <w:rsid w:val="00A0017D"/>
    <w:rsid w:val="00A00517"/>
    <w:rsid w:val="00A00F42"/>
    <w:rsid w:val="00A013D2"/>
    <w:rsid w:val="00A02E94"/>
    <w:rsid w:val="00A03128"/>
    <w:rsid w:val="00A03F61"/>
    <w:rsid w:val="00A04C31"/>
    <w:rsid w:val="00A0754A"/>
    <w:rsid w:val="00A07C66"/>
    <w:rsid w:val="00A100C9"/>
    <w:rsid w:val="00A1020F"/>
    <w:rsid w:val="00A1038F"/>
    <w:rsid w:val="00A10BCB"/>
    <w:rsid w:val="00A11548"/>
    <w:rsid w:val="00A1209C"/>
    <w:rsid w:val="00A1301C"/>
    <w:rsid w:val="00A14FC9"/>
    <w:rsid w:val="00A17370"/>
    <w:rsid w:val="00A17BEF"/>
    <w:rsid w:val="00A20A88"/>
    <w:rsid w:val="00A20F88"/>
    <w:rsid w:val="00A22A26"/>
    <w:rsid w:val="00A2356E"/>
    <w:rsid w:val="00A23FF2"/>
    <w:rsid w:val="00A24ADC"/>
    <w:rsid w:val="00A255E9"/>
    <w:rsid w:val="00A25CC7"/>
    <w:rsid w:val="00A25EFB"/>
    <w:rsid w:val="00A275EA"/>
    <w:rsid w:val="00A277D7"/>
    <w:rsid w:val="00A27B61"/>
    <w:rsid w:val="00A27B83"/>
    <w:rsid w:val="00A30422"/>
    <w:rsid w:val="00A309B1"/>
    <w:rsid w:val="00A30FEF"/>
    <w:rsid w:val="00A31885"/>
    <w:rsid w:val="00A31A80"/>
    <w:rsid w:val="00A31D06"/>
    <w:rsid w:val="00A32F50"/>
    <w:rsid w:val="00A331BF"/>
    <w:rsid w:val="00A34CED"/>
    <w:rsid w:val="00A35F2A"/>
    <w:rsid w:val="00A36163"/>
    <w:rsid w:val="00A362A0"/>
    <w:rsid w:val="00A36701"/>
    <w:rsid w:val="00A3719E"/>
    <w:rsid w:val="00A37C3F"/>
    <w:rsid w:val="00A40145"/>
    <w:rsid w:val="00A40253"/>
    <w:rsid w:val="00A419E8"/>
    <w:rsid w:val="00A41AEC"/>
    <w:rsid w:val="00A42386"/>
    <w:rsid w:val="00A42D68"/>
    <w:rsid w:val="00A43650"/>
    <w:rsid w:val="00A444DE"/>
    <w:rsid w:val="00A45E2F"/>
    <w:rsid w:val="00A4606F"/>
    <w:rsid w:val="00A468BF"/>
    <w:rsid w:val="00A46E67"/>
    <w:rsid w:val="00A470BC"/>
    <w:rsid w:val="00A4715A"/>
    <w:rsid w:val="00A47B99"/>
    <w:rsid w:val="00A5093C"/>
    <w:rsid w:val="00A512A8"/>
    <w:rsid w:val="00A51E57"/>
    <w:rsid w:val="00A53483"/>
    <w:rsid w:val="00A54D7B"/>
    <w:rsid w:val="00A552E6"/>
    <w:rsid w:val="00A561DD"/>
    <w:rsid w:val="00A6075C"/>
    <w:rsid w:val="00A609DA"/>
    <w:rsid w:val="00A6105C"/>
    <w:rsid w:val="00A61329"/>
    <w:rsid w:val="00A614F5"/>
    <w:rsid w:val="00A62436"/>
    <w:rsid w:val="00A62D34"/>
    <w:rsid w:val="00A62E3E"/>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2FA2"/>
    <w:rsid w:val="00A762BD"/>
    <w:rsid w:val="00A77D9D"/>
    <w:rsid w:val="00A80921"/>
    <w:rsid w:val="00A80A42"/>
    <w:rsid w:val="00A80F41"/>
    <w:rsid w:val="00A81012"/>
    <w:rsid w:val="00A81AB6"/>
    <w:rsid w:val="00A81DC5"/>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30E0"/>
    <w:rsid w:val="00A93618"/>
    <w:rsid w:val="00A93E66"/>
    <w:rsid w:val="00A94CC7"/>
    <w:rsid w:val="00A94F51"/>
    <w:rsid w:val="00A9546C"/>
    <w:rsid w:val="00A95D9B"/>
    <w:rsid w:val="00A96941"/>
    <w:rsid w:val="00A96F6A"/>
    <w:rsid w:val="00A97307"/>
    <w:rsid w:val="00A97773"/>
    <w:rsid w:val="00AA05DD"/>
    <w:rsid w:val="00AA0798"/>
    <w:rsid w:val="00AA13D4"/>
    <w:rsid w:val="00AA141F"/>
    <w:rsid w:val="00AA1910"/>
    <w:rsid w:val="00AA1F1F"/>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7088"/>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6E14"/>
    <w:rsid w:val="00AC75D2"/>
    <w:rsid w:val="00AD0F69"/>
    <w:rsid w:val="00AD0F7D"/>
    <w:rsid w:val="00AD3122"/>
    <w:rsid w:val="00AD3361"/>
    <w:rsid w:val="00AD34F9"/>
    <w:rsid w:val="00AD3927"/>
    <w:rsid w:val="00AD3F7A"/>
    <w:rsid w:val="00AD4048"/>
    <w:rsid w:val="00AD4122"/>
    <w:rsid w:val="00AD4500"/>
    <w:rsid w:val="00AD471A"/>
    <w:rsid w:val="00AD48A3"/>
    <w:rsid w:val="00AD5464"/>
    <w:rsid w:val="00AD54BE"/>
    <w:rsid w:val="00AD6462"/>
    <w:rsid w:val="00AD7234"/>
    <w:rsid w:val="00AD7389"/>
    <w:rsid w:val="00AE02DA"/>
    <w:rsid w:val="00AE0CBC"/>
    <w:rsid w:val="00AE14A9"/>
    <w:rsid w:val="00AE15B3"/>
    <w:rsid w:val="00AE2579"/>
    <w:rsid w:val="00AE388F"/>
    <w:rsid w:val="00AE38F4"/>
    <w:rsid w:val="00AE4094"/>
    <w:rsid w:val="00AE4494"/>
    <w:rsid w:val="00AE4C08"/>
    <w:rsid w:val="00AF0A4F"/>
    <w:rsid w:val="00AF37DC"/>
    <w:rsid w:val="00AF44F9"/>
    <w:rsid w:val="00AF5C54"/>
    <w:rsid w:val="00AF605E"/>
    <w:rsid w:val="00AF6C6D"/>
    <w:rsid w:val="00AF7BE0"/>
    <w:rsid w:val="00B010AA"/>
    <w:rsid w:val="00B0128D"/>
    <w:rsid w:val="00B023C0"/>
    <w:rsid w:val="00B03008"/>
    <w:rsid w:val="00B03CE9"/>
    <w:rsid w:val="00B0514D"/>
    <w:rsid w:val="00B05664"/>
    <w:rsid w:val="00B064E9"/>
    <w:rsid w:val="00B06A1E"/>
    <w:rsid w:val="00B06B06"/>
    <w:rsid w:val="00B102E2"/>
    <w:rsid w:val="00B115AF"/>
    <w:rsid w:val="00B11741"/>
    <w:rsid w:val="00B1314B"/>
    <w:rsid w:val="00B13345"/>
    <w:rsid w:val="00B148E8"/>
    <w:rsid w:val="00B14D71"/>
    <w:rsid w:val="00B15385"/>
    <w:rsid w:val="00B1561E"/>
    <w:rsid w:val="00B16717"/>
    <w:rsid w:val="00B17141"/>
    <w:rsid w:val="00B172B2"/>
    <w:rsid w:val="00B17C92"/>
    <w:rsid w:val="00B2111B"/>
    <w:rsid w:val="00B2124C"/>
    <w:rsid w:val="00B21376"/>
    <w:rsid w:val="00B21769"/>
    <w:rsid w:val="00B21D6C"/>
    <w:rsid w:val="00B22351"/>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B54"/>
    <w:rsid w:val="00B27F14"/>
    <w:rsid w:val="00B30219"/>
    <w:rsid w:val="00B30337"/>
    <w:rsid w:val="00B3156B"/>
    <w:rsid w:val="00B31957"/>
    <w:rsid w:val="00B3199B"/>
    <w:rsid w:val="00B32665"/>
    <w:rsid w:val="00B32F3B"/>
    <w:rsid w:val="00B33C73"/>
    <w:rsid w:val="00B34260"/>
    <w:rsid w:val="00B356C0"/>
    <w:rsid w:val="00B35B0A"/>
    <w:rsid w:val="00B35C5B"/>
    <w:rsid w:val="00B35EB7"/>
    <w:rsid w:val="00B37126"/>
    <w:rsid w:val="00B40735"/>
    <w:rsid w:val="00B4075E"/>
    <w:rsid w:val="00B40B0C"/>
    <w:rsid w:val="00B40FED"/>
    <w:rsid w:val="00B41E6E"/>
    <w:rsid w:val="00B42628"/>
    <w:rsid w:val="00B437C4"/>
    <w:rsid w:val="00B4544B"/>
    <w:rsid w:val="00B47141"/>
    <w:rsid w:val="00B47D07"/>
    <w:rsid w:val="00B5113A"/>
    <w:rsid w:val="00B52425"/>
    <w:rsid w:val="00B526F7"/>
    <w:rsid w:val="00B53714"/>
    <w:rsid w:val="00B53736"/>
    <w:rsid w:val="00B541E3"/>
    <w:rsid w:val="00B5480B"/>
    <w:rsid w:val="00B54E55"/>
    <w:rsid w:val="00B555CB"/>
    <w:rsid w:val="00B55CF4"/>
    <w:rsid w:val="00B578BD"/>
    <w:rsid w:val="00B602AB"/>
    <w:rsid w:val="00B6187B"/>
    <w:rsid w:val="00B624F3"/>
    <w:rsid w:val="00B62998"/>
    <w:rsid w:val="00B62AFA"/>
    <w:rsid w:val="00B62BF4"/>
    <w:rsid w:val="00B6330F"/>
    <w:rsid w:val="00B63CB5"/>
    <w:rsid w:val="00B64B82"/>
    <w:rsid w:val="00B650C8"/>
    <w:rsid w:val="00B65E8C"/>
    <w:rsid w:val="00B65FD8"/>
    <w:rsid w:val="00B6707A"/>
    <w:rsid w:val="00B706B1"/>
    <w:rsid w:val="00B7166F"/>
    <w:rsid w:val="00B7168C"/>
    <w:rsid w:val="00B71F40"/>
    <w:rsid w:val="00B72FD5"/>
    <w:rsid w:val="00B74220"/>
    <w:rsid w:val="00B75047"/>
    <w:rsid w:val="00B751C3"/>
    <w:rsid w:val="00B7633D"/>
    <w:rsid w:val="00B76530"/>
    <w:rsid w:val="00B769F8"/>
    <w:rsid w:val="00B76B21"/>
    <w:rsid w:val="00B76E58"/>
    <w:rsid w:val="00B7754D"/>
    <w:rsid w:val="00B77A32"/>
    <w:rsid w:val="00B77E60"/>
    <w:rsid w:val="00B80784"/>
    <w:rsid w:val="00B81E77"/>
    <w:rsid w:val="00B82B28"/>
    <w:rsid w:val="00B83103"/>
    <w:rsid w:val="00B83246"/>
    <w:rsid w:val="00B835F6"/>
    <w:rsid w:val="00B8389B"/>
    <w:rsid w:val="00B8393E"/>
    <w:rsid w:val="00B839EE"/>
    <w:rsid w:val="00B843A9"/>
    <w:rsid w:val="00B84B82"/>
    <w:rsid w:val="00B85AFE"/>
    <w:rsid w:val="00B860F6"/>
    <w:rsid w:val="00B8700E"/>
    <w:rsid w:val="00B87BE3"/>
    <w:rsid w:val="00B904F3"/>
    <w:rsid w:val="00B908DB"/>
    <w:rsid w:val="00B90902"/>
    <w:rsid w:val="00B90981"/>
    <w:rsid w:val="00B9149A"/>
    <w:rsid w:val="00B91D2A"/>
    <w:rsid w:val="00B9205D"/>
    <w:rsid w:val="00B92295"/>
    <w:rsid w:val="00B922B7"/>
    <w:rsid w:val="00B92B08"/>
    <w:rsid w:val="00B94D33"/>
    <w:rsid w:val="00B95F92"/>
    <w:rsid w:val="00B962BA"/>
    <w:rsid w:val="00B973BF"/>
    <w:rsid w:val="00B97857"/>
    <w:rsid w:val="00B97D47"/>
    <w:rsid w:val="00B97DF5"/>
    <w:rsid w:val="00B97F59"/>
    <w:rsid w:val="00BA04FB"/>
    <w:rsid w:val="00BA0614"/>
    <w:rsid w:val="00BA0626"/>
    <w:rsid w:val="00BA0823"/>
    <w:rsid w:val="00BA1225"/>
    <w:rsid w:val="00BA2434"/>
    <w:rsid w:val="00BA312D"/>
    <w:rsid w:val="00BA4D53"/>
    <w:rsid w:val="00BA54C5"/>
    <w:rsid w:val="00BB0262"/>
    <w:rsid w:val="00BB12F6"/>
    <w:rsid w:val="00BB4242"/>
    <w:rsid w:val="00BB42D7"/>
    <w:rsid w:val="00BB493B"/>
    <w:rsid w:val="00BB5AAB"/>
    <w:rsid w:val="00BB7E36"/>
    <w:rsid w:val="00BC0032"/>
    <w:rsid w:val="00BC0240"/>
    <w:rsid w:val="00BC24EA"/>
    <w:rsid w:val="00BC2CC5"/>
    <w:rsid w:val="00BC2D63"/>
    <w:rsid w:val="00BC3381"/>
    <w:rsid w:val="00BC392B"/>
    <w:rsid w:val="00BC3D0D"/>
    <w:rsid w:val="00BC4352"/>
    <w:rsid w:val="00BC498B"/>
    <w:rsid w:val="00BC4DAC"/>
    <w:rsid w:val="00BC4F6A"/>
    <w:rsid w:val="00BC56E8"/>
    <w:rsid w:val="00BC5BE6"/>
    <w:rsid w:val="00BC66A3"/>
    <w:rsid w:val="00BC68D2"/>
    <w:rsid w:val="00BC7569"/>
    <w:rsid w:val="00BC7628"/>
    <w:rsid w:val="00BD1263"/>
    <w:rsid w:val="00BD1A25"/>
    <w:rsid w:val="00BD2B2E"/>
    <w:rsid w:val="00BD3FFB"/>
    <w:rsid w:val="00BD4813"/>
    <w:rsid w:val="00BD5334"/>
    <w:rsid w:val="00BD58DD"/>
    <w:rsid w:val="00BD5A03"/>
    <w:rsid w:val="00BD5EFE"/>
    <w:rsid w:val="00BD671E"/>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37CE"/>
    <w:rsid w:val="00BF4333"/>
    <w:rsid w:val="00BF4519"/>
    <w:rsid w:val="00BF4ED7"/>
    <w:rsid w:val="00BF4F82"/>
    <w:rsid w:val="00BF50DA"/>
    <w:rsid w:val="00BF53CC"/>
    <w:rsid w:val="00BF5B9B"/>
    <w:rsid w:val="00BF61B7"/>
    <w:rsid w:val="00C00505"/>
    <w:rsid w:val="00C02930"/>
    <w:rsid w:val="00C031A2"/>
    <w:rsid w:val="00C03642"/>
    <w:rsid w:val="00C04E92"/>
    <w:rsid w:val="00C05380"/>
    <w:rsid w:val="00C05A6F"/>
    <w:rsid w:val="00C06654"/>
    <w:rsid w:val="00C06979"/>
    <w:rsid w:val="00C06AD4"/>
    <w:rsid w:val="00C07908"/>
    <w:rsid w:val="00C07C90"/>
    <w:rsid w:val="00C109A6"/>
    <w:rsid w:val="00C112BF"/>
    <w:rsid w:val="00C1194D"/>
    <w:rsid w:val="00C11BAC"/>
    <w:rsid w:val="00C11CF7"/>
    <w:rsid w:val="00C12046"/>
    <w:rsid w:val="00C1211E"/>
    <w:rsid w:val="00C123E0"/>
    <w:rsid w:val="00C12D59"/>
    <w:rsid w:val="00C12DED"/>
    <w:rsid w:val="00C141B1"/>
    <w:rsid w:val="00C159B3"/>
    <w:rsid w:val="00C15C6A"/>
    <w:rsid w:val="00C15DF2"/>
    <w:rsid w:val="00C169D4"/>
    <w:rsid w:val="00C16BE4"/>
    <w:rsid w:val="00C17577"/>
    <w:rsid w:val="00C20720"/>
    <w:rsid w:val="00C218AC"/>
    <w:rsid w:val="00C21A67"/>
    <w:rsid w:val="00C227AA"/>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30E6"/>
    <w:rsid w:val="00C33574"/>
    <w:rsid w:val="00C33A0A"/>
    <w:rsid w:val="00C34074"/>
    <w:rsid w:val="00C34ADD"/>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A44"/>
    <w:rsid w:val="00C45B13"/>
    <w:rsid w:val="00C45D04"/>
    <w:rsid w:val="00C50140"/>
    <w:rsid w:val="00C515B2"/>
    <w:rsid w:val="00C519E0"/>
    <w:rsid w:val="00C51CBE"/>
    <w:rsid w:val="00C529B0"/>
    <w:rsid w:val="00C52DE2"/>
    <w:rsid w:val="00C54147"/>
    <w:rsid w:val="00C542F0"/>
    <w:rsid w:val="00C559F8"/>
    <w:rsid w:val="00C55D66"/>
    <w:rsid w:val="00C563BD"/>
    <w:rsid w:val="00C563FF"/>
    <w:rsid w:val="00C57428"/>
    <w:rsid w:val="00C60CCA"/>
    <w:rsid w:val="00C60FA0"/>
    <w:rsid w:val="00C61357"/>
    <w:rsid w:val="00C62CBB"/>
    <w:rsid w:val="00C63D8B"/>
    <w:rsid w:val="00C6495D"/>
    <w:rsid w:val="00C6689C"/>
    <w:rsid w:val="00C67DC9"/>
    <w:rsid w:val="00C70702"/>
    <w:rsid w:val="00C70EEB"/>
    <w:rsid w:val="00C70F93"/>
    <w:rsid w:val="00C71049"/>
    <w:rsid w:val="00C71B19"/>
    <w:rsid w:val="00C71E15"/>
    <w:rsid w:val="00C72B2D"/>
    <w:rsid w:val="00C72E4A"/>
    <w:rsid w:val="00C7414E"/>
    <w:rsid w:val="00C742E9"/>
    <w:rsid w:val="00C743D7"/>
    <w:rsid w:val="00C74EBC"/>
    <w:rsid w:val="00C75205"/>
    <w:rsid w:val="00C77402"/>
    <w:rsid w:val="00C778EF"/>
    <w:rsid w:val="00C77F36"/>
    <w:rsid w:val="00C805CF"/>
    <w:rsid w:val="00C80685"/>
    <w:rsid w:val="00C811A1"/>
    <w:rsid w:val="00C81629"/>
    <w:rsid w:val="00C81F62"/>
    <w:rsid w:val="00C8394A"/>
    <w:rsid w:val="00C84495"/>
    <w:rsid w:val="00C84EF9"/>
    <w:rsid w:val="00C8537C"/>
    <w:rsid w:val="00C87097"/>
    <w:rsid w:val="00C87F7C"/>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A0227"/>
    <w:rsid w:val="00CA2312"/>
    <w:rsid w:val="00CA3A2E"/>
    <w:rsid w:val="00CA484F"/>
    <w:rsid w:val="00CA50FB"/>
    <w:rsid w:val="00CA5325"/>
    <w:rsid w:val="00CA53AB"/>
    <w:rsid w:val="00CA547E"/>
    <w:rsid w:val="00CA554B"/>
    <w:rsid w:val="00CA5954"/>
    <w:rsid w:val="00CB0256"/>
    <w:rsid w:val="00CB0336"/>
    <w:rsid w:val="00CB08AD"/>
    <w:rsid w:val="00CB09D9"/>
    <w:rsid w:val="00CB0EFA"/>
    <w:rsid w:val="00CB35D3"/>
    <w:rsid w:val="00CB4A86"/>
    <w:rsid w:val="00CB5D1B"/>
    <w:rsid w:val="00CB7996"/>
    <w:rsid w:val="00CB7D3B"/>
    <w:rsid w:val="00CC1C99"/>
    <w:rsid w:val="00CC1E85"/>
    <w:rsid w:val="00CC1FA7"/>
    <w:rsid w:val="00CC2FEB"/>
    <w:rsid w:val="00CC44EB"/>
    <w:rsid w:val="00CC4A86"/>
    <w:rsid w:val="00CC4C2E"/>
    <w:rsid w:val="00CC536A"/>
    <w:rsid w:val="00CC5D86"/>
    <w:rsid w:val="00CC7A00"/>
    <w:rsid w:val="00CC7CC0"/>
    <w:rsid w:val="00CD0A4E"/>
    <w:rsid w:val="00CD1448"/>
    <w:rsid w:val="00CD38E3"/>
    <w:rsid w:val="00CD4743"/>
    <w:rsid w:val="00CD652D"/>
    <w:rsid w:val="00CD6CAF"/>
    <w:rsid w:val="00CE0D58"/>
    <w:rsid w:val="00CE2615"/>
    <w:rsid w:val="00CE3453"/>
    <w:rsid w:val="00CE3738"/>
    <w:rsid w:val="00CE40D8"/>
    <w:rsid w:val="00CE42FC"/>
    <w:rsid w:val="00CE53EB"/>
    <w:rsid w:val="00CE580C"/>
    <w:rsid w:val="00CE5AEE"/>
    <w:rsid w:val="00CE5D12"/>
    <w:rsid w:val="00CF0067"/>
    <w:rsid w:val="00CF07B0"/>
    <w:rsid w:val="00CF0B9C"/>
    <w:rsid w:val="00CF262A"/>
    <w:rsid w:val="00CF2B74"/>
    <w:rsid w:val="00CF356D"/>
    <w:rsid w:val="00CF3798"/>
    <w:rsid w:val="00CF624F"/>
    <w:rsid w:val="00CF735F"/>
    <w:rsid w:val="00CF7CD0"/>
    <w:rsid w:val="00D000B2"/>
    <w:rsid w:val="00D00ED5"/>
    <w:rsid w:val="00D00FA5"/>
    <w:rsid w:val="00D02C5B"/>
    <w:rsid w:val="00D04991"/>
    <w:rsid w:val="00D05C97"/>
    <w:rsid w:val="00D05CA4"/>
    <w:rsid w:val="00D0653D"/>
    <w:rsid w:val="00D06F16"/>
    <w:rsid w:val="00D06F8E"/>
    <w:rsid w:val="00D102CA"/>
    <w:rsid w:val="00D10F87"/>
    <w:rsid w:val="00D11DB2"/>
    <w:rsid w:val="00D124DF"/>
    <w:rsid w:val="00D12833"/>
    <w:rsid w:val="00D12AE5"/>
    <w:rsid w:val="00D13DF1"/>
    <w:rsid w:val="00D16992"/>
    <w:rsid w:val="00D170C8"/>
    <w:rsid w:val="00D173DE"/>
    <w:rsid w:val="00D2046C"/>
    <w:rsid w:val="00D20AE3"/>
    <w:rsid w:val="00D21355"/>
    <w:rsid w:val="00D2186E"/>
    <w:rsid w:val="00D22394"/>
    <w:rsid w:val="00D22CD0"/>
    <w:rsid w:val="00D22E39"/>
    <w:rsid w:val="00D237D0"/>
    <w:rsid w:val="00D23907"/>
    <w:rsid w:val="00D23B96"/>
    <w:rsid w:val="00D242E5"/>
    <w:rsid w:val="00D2449C"/>
    <w:rsid w:val="00D24AA2"/>
    <w:rsid w:val="00D24EE8"/>
    <w:rsid w:val="00D24F6A"/>
    <w:rsid w:val="00D25ADA"/>
    <w:rsid w:val="00D26189"/>
    <w:rsid w:val="00D26A45"/>
    <w:rsid w:val="00D2746C"/>
    <w:rsid w:val="00D27D88"/>
    <w:rsid w:val="00D304B2"/>
    <w:rsid w:val="00D305E2"/>
    <w:rsid w:val="00D312A4"/>
    <w:rsid w:val="00D31373"/>
    <w:rsid w:val="00D31D97"/>
    <w:rsid w:val="00D32F05"/>
    <w:rsid w:val="00D32F3E"/>
    <w:rsid w:val="00D3306E"/>
    <w:rsid w:val="00D336DB"/>
    <w:rsid w:val="00D33980"/>
    <w:rsid w:val="00D35433"/>
    <w:rsid w:val="00D35A54"/>
    <w:rsid w:val="00D35ECD"/>
    <w:rsid w:val="00D374D6"/>
    <w:rsid w:val="00D378C1"/>
    <w:rsid w:val="00D4012A"/>
    <w:rsid w:val="00D404DC"/>
    <w:rsid w:val="00D40C30"/>
    <w:rsid w:val="00D41532"/>
    <w:rsid w:val="00D41868"/>
    <w:rsid w:val="00D42090"/>
    <w:rsid w:val="00D4234C"/>
    <w:rsid w:val="00D42DDB"/>
    <w:rsid w:val="00D436F0"/>
    <w:rsid w:val="00D438DE"/>
    <w:rsid w:val="00D43D1F"/>
    <w:rsid w:val="00D448C7"/>
    <w:rsid w:val="00D44C9D"/>
    <w:rsid w:val="00D4579A"/>
    <w:rsid w:val="00D459CA"/>
    <w:rsid w:val="00D45CB4"/>
    <w:rsid w:val="00D45FF5"/>
    <w:rsid w:val="00D4691C"/>
    <w:rsid w:val="00D47715"/>
    <w:rsid w:val="00D5101C"/>
    <w:rsid w:val="00D51525"/>
    <w:rsid w:val="00D5233B"/>
    <w:rsid w:val="00D52974"/>
    <w:rsid w:val="00D52D05"/>
    <w:rsid w:val="00D52EF5"/>
    <w:rsid w:val="00D53E03"/>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EA8"/>
    <w:rsid w:val="00D67193"/>
    <w:rsid w:val="00D67CB4"/>
    <w:rsid w:val="00D704EE"/>
    <w:rsid w:val="00D7231D"/>
    <w:rsid w:val="00D7347B"/>
    <w:rsid w:val="00D737C1"/>
    <w:rsid w:val="00D73E0E"/>
    <w:rsid w:val="00D742FE"/>
    <w:rsid w:val="00D7676B"/>
    <w:rsid w:val="00D77165"/>
    <w:rsid w:val="00D77391"/>
    <w:rsid w:val="00D773AD"/>
    <w:rsid w:val="00D77903"/>
    <w:rsid w:val="00D77F1F"/>
    <w:rsid w:val="00D80262"/>
    <w:rsid w:val="00D8040B"/>
    <w:rsid w:val="00D8044D"/>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13"/>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63F4"/>
    <w:rsid w:val="00DA0F34"/>
    <w:rsid w:val="00DA16B2"/>
    <w:rsid w:val="00DA1AD9"/>
    <w:rsid w:val="00DA2691"/>
    <w:rsid w:val="00DA28D3"/>
    <w:rsid w:val="00DA32E1"/>
    <w:rsid w:val="00DA36B3"/>
    <w:rsid w:val="00DA398C"/>
    <w:rsid w:val="00DA606D"/>
    <w:rsid w:val="00DA6264"/>
    <w:rsid w:val="00DA65AD"/>
    <w:rsid w:val="00DA65BE"/>
    <w:rsid w:val="00DA6BD5"/>
    <w:rsid w:val="00DB0C48"/>
    <w:rsid w:val="00DB1695"/>
    <w:rsid w:val="00DB18C4"/>
    <w:rsid w:val="00DB1E4A"/>
    <w:rsid w:val="00DB2149"/>
    <w:rsid w:val="00DB2765"/>
    <w:rsid w:val="00DB2D35"/>
    <w:rsid w:val="00DB3F3D"/>
    <w:rsid w:val="00DB41B5"/>
    <w:rsid w:val="00DB440C"/>
    <w:rsid w:val="00DB49BC"/>
    <w:rsid w:val="00DB49E0"/>
    <w:rsid w:val="00DB4A58"/>
    <w:rsid w:val="00DB54A7"/>
    <w:rsid w:val="00DB5A44"/>
    <w:rsid w:val="00DB61C4"/>
    <w:rsid w:val="00DB6FD8"/>
    <w:rsid w:val="00DB726A"/>
    <w:rsid w:val="00DB726D"/>
    <w:rsid w:val="00DC04ED"/>
    <w:rsid w:val="00DC2021"/>
    <w:rsid w:val="00DC24D3"/>
    <w:rsid w:val="00DC282D"/>
    <w:rsid w:val="00DC3247"/>
    <w:rsid w:val="00DC32B6"/>
    <w:rsid w:val="00DC332C"/>
    <w:rsid w:val="00DC48A2"/>
    <w:rsid w:val="00DC495A"/>
    <w:rsid w:val="00DC4E9B"/>
    <w:rsid w:val="00DC513F"/>
    <w:rsid w:val="00DC6158"/>
    <w:rsid w:val="00DC6238"/>
    <w:rsid w:val="00DC6C8A"/>
    <w:rsid w:val="00DD030E"/>
    <w:rsid w:val="00DD1329"/>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E0006A"/>
    <w:rsid w:val="00E00308"/>
    <w:rsid w:val="00E0054E"/>
    <w:rsid w:val="00E00DF1"/>
    <w:rsid w:val="00E02D9F"/>
    <w:rsid w:val="00E03482"/>
    <w:rsid w:val="00E03817"/>
    <w:rsid w:val="00E03E24"/>
    <w:rsid w:val="00E03F1B"/>
    <w:rsid w:val="00E040B7"/>
    <w:rsid w:val="00E06401"/>
    <w:rsid w:val="00E0664A"/>
    <w:rsid w:val="00E07522"/>
    <w:rsid w:val="00E1087B"/>
    <w:rsid w:val="00E10B42"/>
    <w:rsid w:val="00E10B78"/>
    <w:rsid w:val="00E10BCE"/>
    <w:rsid w:val="00E11665"/>
    <w:rsid w:val="00E11B6C"/>
    <w:rsid w:val="00E1317A"/>
    <w:rsid w:val="00E13C25"/>
    <w:rsid w:val="00E13DB3"/>
    <w:rsid w:val="00E13F89"/>
    <w:rsid w:val="00E152AC"/>
    <w:rsid w:val="00E152DE"/>
    <w:rsid w:val="00E15703"/>
    <w:rsid w:val="00E15EA9"/>
    <w:rsid w:val="00E17043"/>
    <w:rsid w:val="00E20022"/>
    <w:rsid w:val="00E2037F"/>
    <w:rsid w:val="00E20C72"/>
    <w:rsid w:val="00E21351"/>
    <w:rsid w:val="00E214B8"/>
    <w:rsid w:val="00E217BC"/>
    <w:rsid w:val="00E21E34"/>
    <w:rsid w:val="00E22682"/>
    <w:rsid w:val="00E23077"/>
    <w:rsid w:val="00E23EDF"/>
    <w:rsid w:val="00E24562"/>
    <w:rsid w:val="00E24BDE"/>
    <w:rsid w:val="00E25627"/>
    <w:rsid w:val="00E25CAC"/>
    <w:rsid w:val="00E26D83"/>
    <w:rsid w:val="00E26EAB"/>
    <w:rsid w:val="00E27A37"/>
    <w:rsid w:val="00E27C09"/>
    <w:rsid w:val="00E27F85"/>
    <w:rsid w:val="00E30244"/>
    <w:rsid w:val="00E30332"/>
    <w:rsid w:val="00E31A07"/>
    <w:rsid w:val="00E31E7D"/>
    <w:rsid w:val="00E31FAD"/>
    <w:rsid w:val="00E321D0"/>
    <w:rsid w:val="00E3263E"/>
    <w:rsid w:val="00E32659"/>
    <w:rsid w:val="00E34077"/>
    <w:rsid w:val="00E34109"/>
    <w:rsid w:val="00E3450D"/>
    <w:rsid w:val="00E34EC6"/>
    <w:rsid w:val="00E3515F"/>
    <w:rsid w:val="00E3632C"/>
    <w:rsid w:val="00E3735F"/>
    <w:rsid w:val="00E37867"/>
    <w:rsid w:val="00E37908"/>
    <w:rsid w:val="00E37B64"/>
    <w:rsid w:val="00E37C4A"/>
    <w:rsid w:val="00E37F25"/>
    <w:rsid w:val="00E37FB1"/>
    <w:rsid w:val="00E40D35"/>
    <w:rsid w:val="00E42068"/>
    <w:rsid w:val="00E420A7"/>
    <w:rsid w:val="00E423B7"/>
    <w:rsid w:val="00E43145"/>
    <w:rsid w:val="00E44904"/>
    <w:rsid w:val="00E46232"/>
    <w:rsid w:val="00E475EB"/>
    <w:rsid w:val="00E506C1"/>
    <w:rsid w:val="00E50943"/>
    <w:rsid w:val="00E50FC8"/>
    <w:rsid w:val="00E5166C"/>
    <w:rsid w:val="00E52BDA"/>
    <w:rsid w:val="00E53826"/>
    <w:rsid w:val="00E53C6E"/>
    <w:rsid w:val="00E55D11"/>
    <w:rsid w:val="00E567BA"/>
    <w:rsid w:val="00E57D88"/>
    <w:rsid w:val="00E603A8"/>
    <w:rsid w:val="00E626D0"/>
    <w:rsid w:val="00E63200"/>
    <w:rsid w:val="00E63690"/>
    <w:rsid w:val="00E637EC"/>
    <w:rsid w:val="00E63D26"/>
    <w:rsid w:val="00E63D86"/>
    <w:rsid w:val="00E6457D"/>
    <w:rsid w:val="00E65C83"/>
    <w:rsid w:val="00E66159"/>
    <w:rsid w:val="00E66324"/>
    <w:rsid w:val="00E66B31"/>
    <w:rsid w:val="00E70A89"/>
    <w:rsid w:val="00E70A94"/>
    <w:rsid w:val="00E70AAC"/>
    <w:rsid w:val="00E712CA"/>
    <w:rsid w:val="00E7134F"/>
    <w:rsid w:val="00E7192E"/>
    <w:rsid w:val="00E72C32"/>
    <w:rsid w:val="00E74D55"/>
    <w:rsid w:val="00E754C3"/>
    <w:rsid w:val="00E76062"/>
    <w:rsid w:val="00E76B16"/>
    <w:rsid w:val="00E77D43"/>
    <w:rsid w:val="00E77FCE"/>
    <w:rsid w:val="00E80E8B"/>
    <w:rsid w:val="00E81FCB"/>
    <w:rsid w:val="00E8345C"/>
    <w:rsid w:val="00E83903"/>
    <w:rsid w:val="00E83DCC"/>
    <w:rsid w:val="00E84D29"/>
    <w:rsid w:val="00E8537D"/>
    <w:rsid w:val="00E85DC9"/>
    <w:rsid w:val="00E861FD"/>
    <w:rsid w:val="00E8691F"/>
    <w:rsid w:val="00E8696A"/>
    <w:rsid w:val="00E874F9"/>
    <w:rsid w:val="00E87DF5"/>
    <w:rsid w:val="00E9022F"/>
    <w:rsid w:val="00E904F3"/>
    <w:rsid w:val="00E9101C"/>
    <w:rsid w:val="00E9187D"/>
    <w:rsid w:val="00E9208C"/>
    <w:rsid w:val="00E92B0E"/>
    <w:rsid w:val="00E93DC8"/>
    <w:rsid w:val="00E93F36"/>
    <w:rsid w:val="00E94A95"/>
    <w:rsid w:val="00E94EBD"/>
    <w:rsid w:val="00E94EE7"/>
    <w:rsid w:val="00E959DC"/>
    <w:rsid w:val="00E966E3"/>
    <w:rsid w:val="00E96818"/>
    <w:rsid w:val="00E96EEE"/>
    <w:rsid w:val="00E96F62"/>
    <w:rsid w:val="00EA0365"/>
    <w:rsid w:val="00EA0FD5"/>
    <w:rsid w:val="00EA2F47"/>
    <w:rsid w:val="00EA35C8"/>
    <w:rsid w:val="00EA3802"/>
    <w:rsid w:val="00EA3A86"/>
    <w:rsid w:val="00EA3CB0"/>
    <w:rsid w:val="00EA402A"/>
    <w:rsid w:val="00EA48AB"/>
    <w:rsid w:val="00EA5C01"/>
    <w:rsid w:val="00EA6103"/>
    <w:rsid w:val="00EB0396"/>
    <w:rsid w:val="00EB06A1"/>
    <w:rsid w:val="00EB0B17"/>
    <w:rsid w:val="00EB1279"/>
    <w:rsid w:val="00EB28FB"/>
    <w:rsid w:val="00EB2CE6"/>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073"/>
    <w:rsid w:val="00ED5390"/>
    <w:rsid w:val="00ED559E"/>
    <w:rsid w:val="00ED5EB9"/>
    <w:rsid w:val="00ED6B58"/>
    <w:rsid w:val="00ED79FB"/>
    <w:rsid w:val="00EE03B5"/>
    <w:rsid w:val="00EE12B7"/>
    <w:rsid w:val="00EE1F3A"/>
    <w:rsid w:val="00EE25FD"/>
    <w:rsid w:val="00EE28B9"/>
    <w:rsid w:val="00EE2B11"/>
    <w:rsid w:val="00EE3250"/>
    <w:rsid w:val="00EE37FC"/>
    <w:rsid w:val="00EE3916"/>
    <w:rsid w:val="00EE4470"/>
    <w:rsid w:val="00EE6871"/>
    <w:rsid w:val="00EE7129"/>
    <w:rsid w:val="00EE7360"/>
    <w:rsid w:val="00EE7C09"/>
    <w:rsid w:val="00EF10C3"/>
    <w:rsid w:val="00EF2DF4"/>
    <w:rsid w:val="00EF4891"/>
    <w:rsid w:val="00EF48E8"/>
    <w:rsid w:val="00EF4DC5"/>
    <w:rsid w:val="00EF524E"/>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41A4C"/>
    <w:rsid w:val="00F41C40"/>
    <w:rsid w:val="00F42489"/>
    <w:rsid w:val="00F42887"/>
    <w:rsid w:val="00F43046"/>
    <w:rsid w:val="00F43373"/>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4A2D"/>
    <w:rsid w:val="00F64CAE"/>
    <w:rsid w:val="00F651B5"/>
    <w:rsid w:val="00F6695D"/>
    <w:rsid w:val="00F67751"/>
    <w:rsid w:val="00F679AE"/>
    <w:rsid w:val="00F67C7C"/>
    <w:rsid w:val="00F67E3F"/>
    <w:rsid w:val="00F70841"/>
    <w:rsid w:val="00F7237D"/>
    <w:rsid w:val="00F76D05"/>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1877"/>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BEA"/>
    <w:rsid w:val="00FB10B5"/>
    <w:rsid w:val="00FB1143"/>
    <w:rsid w:val="00FB3937"/>
    <w:rsid w:val="00FB3DA3"/>
    <w:rsid w:val="00FB3E38"/>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30"/>
    <w:rsid w:val="00FC43ED"/>
    <w:rsid w:val="00FC4529"/>
    <w:rsid w:val="00FC484A"/>
    <w:rsid w:val="00FC5580"/>
    <w:rsid w:val="00FC6592"/>
    <w:rsid w:val="00FD029C"/>
    <w:rsid w:val="00FD0D0A"/>
    <w:rsid w:val="00FD295D"/>
    <w:rsid w:val="00FD2C63"/>
    <w:rsid w:val="00FD3972"/>
    <w:rsid w:val="00FD3B12"/>
    <w:rsid w:val="00FD3C47"/>
    <w:rsid w:val="00FD3E77"/>
    <w:rsid w:val="00FD4267"/>
    <w:rsid w:val="00FD698B"/>
    <w:rsid w:val="00FD7095"/>
    <w:rsid w:val="00FE0CE3"/>
    <w:rsid w:val="00FE2E58"/>
    <w:rsid w:val="00FE2F01"/>
    <w:rsid w:val="00FE30F9"/>
    <w:rsid w:val="00FE35FF"/>
    <w:rsid w:val="00FE38D2"/>
    <w:rsid w:val="00FE4795"/>
    <w:rsid w:val="00FE4F96"/>
    <w:rsid w:val="00FE53CB"/>
    <w:rsid w:val="00FE570B"/>
    <w:rsid w:val="00FE6066"/>
    <w:rsid w:val="00FE60D1"/>
    <w:rsid w:val="00FE702A"/>
    <w:rsid w:val="00FF0E14"/>
    <w:rsid w:val="00FF1329"/>
    <w:rsid w:val="00FF1AB1"/>
    <w:rsid w:val="00FF247E"/>
    <w:rsid w:val="00FF3EE4"/>
    <w:rsid w:val="00FF3F76"/>
    <w:rsid w:val="00FF4832"/>
    <w:rsid w:val="00FF5569"/>
    <w:rsid w:val="00FF6333"/>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860F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ecxtextoindependiente21">
    <w:name w:val="ecxtextoindependiente21"/>
    <w:basedOn w:val="Normal"/>
    <w:rsid w:val="00BC4352"/>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character" w:customStyle="1" w:styleId="apple-converted-space">
    <w:name w:val="apple-converted-space"/>
    <w:rsid w:val="006C6717"/>
  </w:style>
  <w:style w:type="paragraph" w:customStyle="1" w:styleId="listparagraph">
    <w:name w:val="listparagraph"/>
    <w:basedOn w:val="Normal"/>
    <w:rsid w:val="00B40FED"/>
    <w:pPr>
      <w:spacing w:after="0" w:line="240" w:lineRule="auto"/>
      <w:ind w:left="708"/>
    </w:pPr>
    <w:rPr>
      <w:rFonts w:ascii="Times New Roman" w:eastAsia="Times New Roman" w:hAnsi="Times New Roman" w:cs="Times New Roman"/>
      <w:noProof w:val="0"/>
      <w:sz w:val="20"/>
      <w:szCs w:val="20"/>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ecxtextoindependiente21">
    <w:name w:val="ecxtextoindependiente21"/>
    <w:basedOn w:val="Normal"/>
    <w:rsid w:val="00BC4352"/>
    <w:pPr>
      <w:spacing w:before="100" w:beforeAutospacing="1" w:after="100" w:afterAutospacing="1" w:line="240" w:lineRule="auto"/>
    </w:pPr>
    <w:rPr>
      <w:rFonts w:ascii="Times New Roman" w:eastAsia="Times New Roman" w:hAnsi="Times New Roman" w:cs="Times New Roman"/>
      <w:noProof w:val="0"/>
      <w:sz w:val="24"/>
      <w:szCs w:val="24"/>
      <w:lang w:eastAsia="es-MX"/>
    </w:rPr>
  </w:style>
  <w:style w:type="character" w:customStyle="1" w:styleId="apple-converted-space">
    <w:name w:val="apple-converted-space"/>
    <w:rsid w:val="006C6717"/>
  </w:style>
  <w:style w:type="paragraph" w:customStyle="1" w:styleId="listparagraph">
    <w:name w:val="listparagraph"/>
    <w:basedOn w:val="Normal"/>
    <w:rsid w:val="00B40FED"/>
    <w:pPr>
      <w:spacing w:after="0" w:line="240" w:lineRule="auto"/>
      <w:ind w:left="708"/>
    </w:pPr>
    <w:rPr>
      <w:rFonts w:ascii="Times New Roman" w:eastAsia="Times New Roman" w:hAnsi="Times New Roman" w:cs="Times New Roman"/>
      <w:noProof w:val="0"/>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29614551">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58059903">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764371264">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2353318">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25010896">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hyperlink" Target="javascript:redireccionar('http://www.economia.gob.mx/files/Israel_2.pdf')"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5" Type="http://schemas.openxmlformats.org/officeDocument/2006/relationships/hyperlink" Target="javascript:redireccionar('http://www.economia.gob.mx/files/comunidad_negocios/tlcs/tlcs_americalatina/Decreto_TLC-Mexico-Venezuela-Colombia_queda_sin_efectos_Mexico-Venezuela.pdf')"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hyperlink" Target="http://www.funcionpublica.gob.mx/unaopspf/tlc/i_japon.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javascript:redireccionar('http://www.economia.gob.mx/files/comunidad_negocios/tlcs/tlcs_americalatina/TLC_Mexico-Colombia-Venezuela.pdf')"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http://www.funcionpublica.gob.mx/unaopspf/tlc/in_tlcan.htm" TargetMode="External"/><Relationship Id="rId28" Type="http://schemas.openxmlformats.org/officeDocument/2006/relationships/hyperlink" Target="http://www.funcionpublica.gob.mx/unaopspf/tlc/in_efta.htm" TargetMode="Externa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hyperlink" Target="http://www.comprasdegobierno.gob.mx/calculadora" TargetMode="External"/><Relationship Id="rId27" Type="http://schemas.openxmlformats.org/officeDocument/2006/relationships/hyperlink" Target="http://www.funcionpublica.gob.mx/unaopspf/tlc/in_tlcue.htm" TargetMode="External"/><Relationship Id="rId30" Type="http://schemas.openxmlformats.org/officeDocument/2006/relationships/hyperlink" Target="javascript:redireccionar('http://www.ordenjuridico.gob.mx/Publicaciones/CDs2012/CDTratados/pdf/B665.ht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268FC3-34F0-4CEA-B391-9B3582D67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737</TotalTime>
  <Pages>1</Pages>
  <Words>17210</Words>
  <Characters>94661</Characters>
  <Application>Microsoft Office Word</Application>
  <DocSecurity>0</DocSecurity>
  <Lines>788</Lines>
  <Paragraphs>223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111648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carlos andres rodriguez pacheco</cp:lastModifiedBy>
  <cp:revision>54</cp:revision>
  <cp:lastPrinted>2016-06-29T17:45:00Z</cp:lastPrinted>
  <dcterms:created xsi:type="dcterms:W3CDTF">2016-03-18T01:10:00Z</dcterms:created>
  <dcterms:modified xsi:type="dcterms:W3CDTF">2016-06-29T17:48:00Z</dcterms:modified>
</cp:coreProperties>
</file>